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14D91" w14:textId="77777777" w:rsidR="001E1959" w:rsidRPr="00F85D33" w:rsidRDefault="001E1959" w:rsidP="00D71179">
      <w:pPr>
        <w:tabs>
          <w:tab w:val="left" w:pos="1418"/>
        </w:tabs>
        <w:ind w:left="-1134" w:right="-709" w:firstLine="567"/>
        <w:rPr>
          <w:b/>
          <w:color w:val="FF0000"/>
          <w:sz w:val="26"/>
          <w:szCs w:val="26"/>
          <w:lang w:val="it-IT"/>
        </w:rPr>
      </w:pPr>
      <w:r w:rsidRPr="00F85D33">
        <w:rPr>
          <w:b/>
          <w:color w:val="FF0000"/>
          <w:sz w:val="26"/>
          <w:szCs w:val="26"/>
          <w:lang w:val="it-IT"/>
        </w:rPr>
        <w:t>LOUISE &amp; ALICE IMPEX S.R.L.</w:t>
      </w:r>
      <w:r w:rsidRPr="00F85D33">
        <w:rPr>
          <w:color w:val="FF0000"/>
          <w:sz w:val="26"/>
          <w:szCs w:val="26"/>
          <w:lang w:val="it-IT"/>
        </w:rPr>
        <w:t>,</w:t>
      </w:r>
      <w:r w:rsidRPr="00F85D33">
        <w:rPr>
          <w:color w:val="FF0000"/>
          <w:sz w:val="26"/>
          <w:szCs w:val="26"/>
          <w:lang w:val="it-IT"/>
        </w:rPr>
        <w:tab/>
      </w:r>
      <w:r w:rsidRPr="00F85D33">
        <w:rPr>
          <w:b/>
          <w:color w:val="FF0000"/>
          <w:sz w:val="26"/>
          <w:szCs w:val="26"/>
          <w:lang w:val="it-IT"/>
        </w:rPr>
        <w:tab/>
      </w:r>
      <w:r w:rsidRPr="00F85D33">
        <w:rPr>
          <w:b/>
          <w:color w:val="FF0000"/>
          <w:sz w:val="26"/>
          <w:szCs w:val="26"/>
          <w:lang w:val="it-IT"/>
        </w:rPr>
        <w:tab/>
      </w:r>
      <w:r w:rsidRPr="00F85D33">
        <w:rPr>
          <w:b/>
          <w:color w:val="FF0000"/>
          <w:sz w:val="26"/>
          <w:szCs w:val="26"/>
          <w:lang w:val="it-IT"/>
        </w:rPr>
        <w:tab/>
      </w:r>
      <w:r w:rsidRPr="00F85D33">
        <w:rPr>
          <w:b/>
          <w:color w:val="FF0000"/>
          <w:sz w:val="26"/>
          <w:szCs w:val="26"/>
          <w:lang w:val="it-IT"/>
        </w:rPr>
        <w:tab/>
      </w:r>
      <w:r w:rsidRPr="00F85D33">
        <w:rPr>
          <w:color w:val="FF0000"/>
          <w:sz w:val="26"/>
          <w:szCs w:val="26"/>
          <w:lang w:val="fr-FR"/>
        </w:rPr>
        <w:t xml:space="preserve"> </w:t>
      </w:r>
    </w:p>
    <w:p w14:paraId="4969A6D7" w14:textId="77777777" w:rsidR="001E1959" w:rsidRPr="00F85D33" w:rsidRDefault="001E1959" w:rsidP="00D71179">
      <w:pPr>
        <w:tabs>
          <w:tab w:val="left" w:pos="1418"/>
        </w:tabs>
        <w:ind w:left="-1134" w:right="-709" w:firstLine="567"/>
        <w:rPr>
          <w:b/>
          <w:color w:val="FF0000"/>
          <w:sz w:val="26"/>
          <w:szCs w:val="26"/>
          <w:lang w:val="it-IT"/>
        </w:rPr>
      </w:pPr>
      <w:r w:rsidRPr="00F85D33">
        <w:rPr>
          <w:b/>
          <w:color w:val="FF0000"/>
          <w:sz w:val="26"/>
          <w:szCs w:val="26"/>
          <w:lang w:val="fr-FR"/>
        </w:rPr>
        <w:t>J22/2157/2019</w:t>
      </w:r>
      <w:r w:rsidRPr="00F85D33">
        <w:rPr>
          <w:b/>
          <w:color w:val="FF0000"/>
          <w:sz w:val="26"/>
          <w:szCs w:val="26"/>
          <w:lang w:val="it-IT"/>
        </w:rPr>
        <w:t xml:space="preserve">, C.U.I. </w:t>
      </w:r>
      <w:r w:rsidRPr="00F85D33">
        <w:rPr>
          <w:b/>
          <w:color w:val="FF0000"/>
          <w:sz w:val="26"/>
          <w:szCs w:val="26"/>
        </w:rPr>
        <w:t>41270958</w:t>
      </w:r>
    </w:p>
    <w:p w14:paraId="753266E9" w14:textId="77777777" w:rsidR="001E1959" w:rsidRPr="00F85D33" w:rsidRDefault="001E1959" w:rsidP="00D71179">
      <w:pPr>
        <w:tabs>
          <w:tab w:val="left" w:pos="1418"/>
        </w:tabs>
        <w:ind w:left="-1134" w:right="-709" w:firstLine="567"/>
        <w:rPr>
          <w:b/>
          <w:color w:val="FF0000"/>
          <w:sz w:val="26"/>
          <w:szCs w:val="26"/>
        </w:rPr>
      </w:pPr>
      <w:r w:rsidRPr="00F85D33">
        <w:rPr>
          <w:b/>
          <w:color w:val="FF0000"/>
          <w:sz w:val="26"/>
          <w:szCs w:val="26"/>
          <w:lang w:val="it-IT"/>
        </w:rPr>
        <w:t xml:space="preserve">IASI , </w:t>
      </w:r>
      <w:proofErr w:type="spellStart"/>
      <w:r w:rsidRPr="00F85D33">
        <w:rPr>
          <w:b/>
          <w:color w:val="FF0000"/>
          <w:sz w:val="26"/>
          <w:szCs w:val="26"/>
        </w:rPr>
        <w:t>Fundac</w:t>
      </w:r>
      <w:proofErr w:type="spellEnd"/>
      <w:r w:rsidRPr="00F85D33">
        <w:rPr>
          <w:b/>
          <w:color w:val="FF0000"/>
          <w:sz w:val="26"/>
          <w:szCs w:val="26"/>
        </w:rPr>
        <w:t xml:space="preserve"> CAMIL RESSU, nr. 3, </w:t>
      </w:r>
    </w:p>
    <w:p w14:paraId="29A2EC8F" w14:textId="77777777" w:rsidR="001E1959" w:rsidRPr="00F85D33" w:rsidRDefault="001E1959" w:rsidP="00D71179">
      <w:pPr>
        <w:tabs>
          <w:tab w:val="left" w:pos="1418"/>
        </w:tabs>
        <w:ind w:left="-1134" w:right="-709" w:firstLine="567"/>
        <w:jc w:val="both"/>
        <w:rPr>
          <w:color w:val="FF0000"/>
          <w:sz w:val="26"/>
          <w:szCs w:val="26"/>
          <w:lang w:val="fr-FR"/>
        </w:rPr>
      </w:pPr>
      <w:r w:rsidRPr="00F85D33">
        <w:rPr>
          <w:b/>
          <w:color w:val="FF0000"/>
          <w:sz w:val="26"/>
          <w:szCs w:val="26"/>
        </w:rPr>
        <w:t xml:space="preserve">camera 1 – </w:t>
      </w:r>
      <w:proofErr w:type="spellStart"/>
      <w:r w:rsidRPr="00F85D33">
        <w:rPr>
          <w:b/>
          <w:color w:val="FF0000"/>
          <w:sz w:val="26"/>
          <w:szCs w:val="26"/>
        </w:rPr>
        <w:t>birou</w:t>
      </w:r>
      <w:proofErr w:type="spellEnd"/>
      <w:r w:rsidRPr="00F85D33">
        <w:rPr>
          <w:b/>
          <w:color w:val="FF0000"/>
          <w:sz w:val="26"/>
          <w:szCs w:val="26"/>
        </w:rPr>
        <w:t xml:space="preserve">, </w:t>
      </w:r>
      <w:proofErr w:type="spellStart"/>
      <w:r w:rsidRPr="00F85D33">
        <w:rPr>
          <w:b/>
          <w:color w:val="FF0000"/>
          <w:sz w:val="26"/>
          <w:szCs w:val="26"/>
        </w:rPr>
        <w:t>jud</w:t>
      </w:r>
      <w:proofErr w:type="spellEnd"/>
      <w:r w:rsidRPr="00F85D33">
        <w:rPr>
          <w:b/>
          <w:color w:val="FF0000"/>
          <w:sz w:val="26"/>
          <w:szCs w:val="26"/>
        </w:rPr>
        <w:t>. Iasi</w:t>
      </w:r>
    </w:p>
    <w:p w14:paraId="0C896269" w14:textId="77777777" w:rsidR="00D55154" w:rsidRPr="00F85D33" w:rsidRDefault="00D55154" w:rsidP="00D71179">
      <w:pPr>
        <w:ind w:left="-1134" w:right="-709" w:firstLine="567"/>
        <w:jc w:val="both"/>
        <w:rPr>
          <w:color w:val="FF0000"/>
          <w:sz w:val="28"/>
          <w:szCs w:val="28"/>
        </w:rPr>
      </w:pPr>
    </w:p>
    <w:p w14:paraId="0D911C81" w14:textId="77777777" w:rsidR="00AE4FFC" w:rsidRPr="00F85D33" w:rsidRDefault="00AE4FFC" w:rsidP="00D71179">
      <w:pPr>
        <w:ind w:left="-1134" w:right="-709" w:firstLine="567"/>
        <w:jc w:val="both"/>
        <w:rPr>
          <w:color w:val="FF0000"/>
          <w:sz w:val="28"/>
          <w:szCs w:val="28"/>
        </w:rPr>
      </w:pPr>
    </w:p>
    <w:p w14:paraId="12FF49D9" w14:textId="77777777" w:rsidR="00AE4FFC" w:rsidRPr="00F85D33" w:rsidRDefault="00AE4FFC" w:rsidP="00D71179">
      <w:pPr>
        <w:ind w:left="-1134" w:right="-709" w:firstLine="567"/>
        <w:jc w:val="both"/>
        <w:rPr>
          <w:color w:val="FF0000"/>
          <w:sz w:val="28"/>
          <w:szCs w:val="28"/>
        </w:rPr>
      </w:pPr>
    </w:p>
    <w:p w14:paraId="66C0BA29" w14:textId="77777777" w:rsidR="00AE4FFC" w:rsidRPr="00F85D33" w:rsidRDefault="00AE4FFC" w:rsidP="00D71179">
      <w:pPr>
        <w:ind w:left="-1134" w:right="-709" w:firstLine="567"/>
        <w:jc w:val="both"/>
        <w:rPr>
          <w:color w:val="FF0000"/>
          <w:sz w:val="28"/>
          <w:szCs w:val="28"/>
        </w:rPr>
      </w:pPr>
    </w:p>
    <w:p w14:paraId="0AB296CE" w14:textId="77777777" w:rsidR="00AE4FFC" w:rsidRPr="00F85D33" w:rsidRDefault="00AE4FFC" w:rsidP="00D71179">
      <w:pPr>
        <w:ind w:left="-1134" w:right="-709" w:firstLine="567"/>
        <w:jc w:val="both"/>
        <w:rPr>
          <w:color w:val="FF0000"/>
        </w:rPr>
      </w:pPr>
    </w:p>
    <w:p w14:paraId="0050237F" w14:textId="77777777" w:rsidR="00D55154" w:rsidRPr="00F85D33" w:rsidRDefault="00D55154" w:rsidP="00D71179">
      <w:pPr>
        <w:ind w:left="-1134" w:right="-709" w:firstLine="567"/>
        <w:jc w:val="both"/>
        <w:rPr>
          <w:color w:val="FF0000"/>
        </w:rPr>
      </w:pPr>
    </w:p>
    <w:p w14:paraId="1D6E7DA1" w14:textId="77777777" w:rsidR="00D55154" w:rsidRPr="00F85D33" w:rsidRDefault="00D55154" w:rsidP="00D71179">
      <w:pPr>
        <w:ind w:left="-1134" w:right="-709" w:firstLine="567"/>
        <w:jc w:val="both"/>
        <w:rPr>
          <w:color w:val="FF0000"/>
        </w:rPr>
      </w:pPr>
    </w:p>
    <w:p w14:paraId="32D64FB3" w14:textId="77777777" w:rsidR="00D55154" w:rsidRPr="00F85D33" w:rsidRDefault="00D55154" w:rsidP="00D71179">
      <w:pPr>
        <w:ind w:left="-1134" w:right="-709" w:firstLine="567"/>
        <w:jc w:val="both"/>
        <w:rPr>
          <w:color w:val="FF0000"/>
        </w:rPr>
      </w:pPr>
    </w:p>
    <w:p w14:paraId="62BC4F75" w14:textId="77777777" w:rsidR="00D55154" w:rsidRPr="00F85D33" w:rsidRDefault="00D55154" w:rsidP="00D71179">
      <w:pPr>
        <w:ind w:left="-1134" w:right="-709" w:firstLine="567"/>
        <w:jc w:val="both"/>
        <w:rPr>
          <w:color w:val="FF0000"/>
        </w:rPr>
      </w:pPr>
    </w:p>
    <w:p w14:paraId="6D4115A4" w14:textId="77777777" w:rsidR="00D55154" w:rsidRPr="00F85D33" w:rsidRDefault="00D55154" w:rsidP="00D71179">
      <w:pPr>
        <w:ind w:left="-1134" w:right="-709" w:firstLine="567"/>
        <w:jc w:val="both"/>
        <w:rPr>
          <w:b/>
          <w:bCs/>
          <w:color w:val="FF0000"/>
          <w:sz w:val="96"/>
          <w:szCs w:val="96"/>
          <w:lang w:val="fr-FR"/>
        </w:rPr>
      </w:pPr>
      <w:r w:rsidRPr="00F85D33">
        <w:rPr>
          <w:b/>
          <w:bCs/>
          <w:color w:val="FF0000"/>
          <w:sz w:val="96"/>
          <w:szCs w:val="96"/>
          <w:lang w:val="fr-FR"/>
        </w:rPr>
        <w:tab/>
      </w:r>
      <w:r w:rsidRPr="00F85D33">
        <w:rPr>
          <w:b/>
          <w:bCs/>
          <w:color w:val="FF0000"/>
          <w:sz w:val="96"/>
          <w:szCs w:val="96"/>
          <w:lang w:val="fr-FR"/>
        </w:rPr>
        <w:tab/>
      </w:r>
      <w:r w:rsidRPr="00F85D33">
        <w:rPr>
          <w:b/>
          <w:bCs/>
          <w:color w:val="FF0000"/>
          <w:sz w:val="96"/>
          <w:szCs w:val="96"/>
          <w:lang w:val="fr-FR"/>
        </w:rPr>
        <w:tab/>
      </w:r>
      <w:r w:rsidRPr="00F85D33">
        <w:rPr>
          <w:b/>
          <w:bCs/>
          <w:color w:val="FF0000"/>
          <w:sz w:val="96"/>
          <w:szCs w:val="96"/>
          <w:lang w:val="fr-FR"/>
        </w:rPr>
        <w:tab/>
      </w:r>
    </w:p>
    <w:p w14:paraId="0871EEAF" w14:textId="7A33BC25" w:rsidR="00D55154" w:rsidRPr="00F85D33" w:rsidRDefault="00624FB1" w:rsidP="00D71179">
      <w:pPr>
        <w:ind w:left="-1134" w:right="-709" w:firstLine="567"/>
        <w:jc w:val="center"/>
        <w:rPr>
          <w:b/>
          <w:bCs/>
          <w:color w:val="FF0000"/>
          <w:sz w:val="72"/>
          <w:szCs w:val="72"/>
          <w:lang w:val="fr-FR"/>
        </w:rPr>
      </w:pPr>
      <w:r w:rsidRPr="00F85D33">
        <w:rPr>
          <w:b/>
          <w:color w:val="FF0000"/>
          <w:sz w:val="72"/>
          <w:szCs w:val="72"/>
          <w:lang w:val="fr-FR"/>
        </w:rPr>
        <w:t>R</w:t>
      </w:r>
      <w:r w:rsidR="00282B6F" w:rsidRPr="00F85D33">
        <w:rPr>
          <w:b/>
          <w:color w:val="FF0000"/>
          <w:sz w:val="72"/>
          <w:szCs w:val="72"/>
          <w:lang w:val="fr-FR"/>
        </w:rPr>
        <w:t>APORT</w:t>
      </w:r>
    </w:p>
    <w:p w14:paraId="63FC1AE4" w14:textId="77777777" w:rsidR="00150707" w:rsidRPr="00F85D33" w:rsidRDefault="00D55154" w:rsidP="00D71179">
      <w:pPr>
        <w:ind w:left="-1134" w:right="-709" w:firstLine="567"/>
        <w:jc w:val="center"/>
        <w:rPr>
          <w:b/>
          <w:bCs/>
          <w:color w:val="FF0000"/>
          <w:sz w:val="72"/>
          <w:szCs w:val="72"/>
          <w:lang w:val="fr-FR"/>
        </w:rPr>
      </w:pPr>
      <w:r w:rsidRPr="00F85D33">
        <w:rPr>
          <w:b/>
          <w:bCs/>
          <w:color w:val="FF0000"/>
          <w:sz w:val="72"/>
          <w:szCs w:val="72"/>
          <w:lang w:val="fr-FR"/>
        </w:rPr>
        <w:t xml:space="preserve">DE </w:t>
      </w:r>
      <w:smartTag w:uri="urn:schemas-microsoft-com:office:smarttags" w:element="stockticker"/>
    </w:p>
    <w:p w14:paraId="15DE66F3" w14:textId="3B025823" w:rsidR="00D55154" w:rsidRPr="00F85D33" w:rsidRDefault="00D55154" w:rsidP="00D71179">
      <w:pPr>
        <w:ind w:left="-1134" w:right="-709" w:firstLine="567"/>
        <w:jc w:val="center"/>
        <w:rPr>
          <w:color w:val="FF0000"/>
          <w:sz w:val="72"/>
          <w:szCs w:val="72"/>
        </w:rPr>
      </w:pPr>
      <w:r w:rsidRPr="00F85D33">
        <w:rPr>
          <w:b/>
          <w:bCs/>
          <w:color w:val="FF0000"/>
          <w:sz w:val="72"/>
          <w:szCs w:val="72"/>
          <w:lang w:val="fr-FR"/>
        </w:rPr>
        <w:t>EX</w:t>
      </w:r>
      <w:smartTag w:uri="urn:schemas-microsoft-com:office:smarttags" w:element="stockticker">
        <w:r w:rsidRPr="00F85D33">
          <w:rPr>
            <w:b/>
            <w:bCs/>
            <w:color w:val="FF0000"/>
            <w:sz w:val="72"/>
            <w:szCs w:val="72"/>
            <w:lang w:val="fr-FR"/>
          </w:rPr>
          <w:t>PE</w:t>
        </w:r>
      </w:smartTag>
      <w:r w:rsidRPr="00F85D33">
        <w:rPr>
          <w:b/>
          <w:bCs/>
          <w:color w:val="FF0000"/>
          <w:sz w:val="72"/>
          <w:szCs w:val="72"/>
          <w:lang w:val="fr-FR"/>
        </w:rPr>
        <w:t>RTIZ</w:t>
      </w:r>
      <w:r w:rsidR="00191E27" w:rsidRPr="00F85D33">
        <w:rPr>
          <w:b/>
          <w:bCs/>
          <w:color w:val="FF0000"/>
          <w:sz w:val="72"/>
          <w:szCs w:val="72"/>
          <w:lang w:val="fr-FR"/>
        </w:rPr>
        <w:t>Ă</w:t>
      </w:r>
      <w:r w:rsidRPr="00F85D33">
        <w:rPr>
          <w:b/>
          <w:bCs/>
          <w:color w:val="FF0000"/>
          <w:sz w:val="72"/>
          <w:szCs w:val="72"/>
          <w:lang w:val="fr-FR"/>
        </w:rPr>
        <w:t xml:space="preserve"> TEHNIC</w:t>
      </w:r>
      <w:r w:rsidR="00AC5BFC" w:rsidRPr="00F85D33">
        <w:rPr>
          <w:b/>
          <w:bCs/>
          <w:color w:val="FF0000"/>
          <w:sz w:val="72"/>
          <w:szCs w:val="72"/>
          <w:lang w:val="fr-FR"/>
        </w:rPr>
        <w:t>Ă</w:t>
      </w:r>
    </w:p>
    <w:p w14:paraId="102034AC" w14:textId="77777777" w:rsidR="00D55154" w:rsidRPr="00F85D33" w:rsidRDefault="00D55154" w:rsidP="00D71179">
      <w:pPr>
        <w:ind w:left="-1134" w:right="-709" w:firstLine="567"/>
        <w:jc w:val="both"/>
        <w:rPr>
          <w:color w:val="FF0000"/>
          <w:sz w:val="96"/>
          <w:szCs w:val="96"/>
        </w:rPr>
      </w:pPr>
    </w:p>
    <w:p w14:paraId="3E916D65" w14:textId="77777777" w:rsidR="00D55154" w:rsidRPr="00F85D33" w:rsidRDefault="00D55154" w:rsidP="00D71179">
      <w:pPr>
        <w:ind w:left="-1134" w:right="-709" w:firstLine="567"/>
        <w:jc w:val="both"/>
        <w:rPr>
          <w:color w:val="FF0000"/>
          <w:sz w:val="96"/>
          <w:szCs w:val="96"/>
        </w:rPr>
      </w:pPr>
    </w:p>
    <w:p w14:paraId="6C1E9D65" w14:textId="77777777" w:rsidR="00D55154" w:rsidRPr="00F85D33" w:rsidRDefault="00D55154" w:rsidP="00D71179">
      <w:pPr>
        <w:ind w:left="-1134" w:right="-709" w:firstLine="567"/>
        <w:jc w:val="both"/>
        <w:rPr>
          <w:color w:val="FF0000"/>
          <w:sz w:val="96"/>
          <w:szCs w:val="96"/>
        </w:rPr>
      </w:pPr>
    </w:p>
    <w:p w14:paraId="6D89267F" w14:textId="77777777" w:rsidR="00D55154" w:rsidRPr="00F85D33" w:rsidRDefault="00D55154" w:rsidP="00D71179">
      <w:pPr>
        <w:ind w:left="-1134" w:right="-709" w:firstLine="567"/>
        <w:jc w:val="both"/>
        <w:rPr>
          <w:color w:val="FF0000"/>
        </w:rPr>
      </w:pPr>
    </w:p>
    <w:p w14:paraId="4196CB40" w14:textId="77777777" w:rsidR="00D55154" w:rsidRPr="00F85D33" w:rsidRDefault="00D55154" w:rsidP="00D71179">
      <w:pPr>
        <w:ind w:left="-1134" w:right="-709" w:firstLine="567"/>
        <w:jc w:val="both"/>
        <w:rPr>
          <w:color w:val="FF0000"/>
        </w:rPr>
      </w:pPr>
    </w:p>
    <w:p w14:paraId="51002C7E" w14:textId="77777777" w:rsidR="00D55154" w:rsidRPr="00F85D33" w:rsidRDefault="00D55154" w:rsidP="00D71179">
      <w:pPr>
        <w:ind w:left="-1134" w:right="-709" w:firstLine="567"/>
        <w:jc w:val="both"/>
        <w:rPr>
          <w:color w:val="FF0000"/>
        </w:rPr>
      </w:pPr>
    </w:p>
    <w:p w14:paraId="0EB7BA3D" w14:textId="77777777" w:rsidR="00287E2E" w:rsidRPr="00F85D33" w:rsidRDefault="00287E2E" w:rsidP="00D71179">
      <w:pPr>
        <w:ind w:left="-1134" w:right="-709" w:firstLine="567"/>
        <w:jc w:val="both"/>
        <w:rPr>
          <w:color w:val="FF0000"/>
        </w:rPr>
      </w:pPr>
    </w:p>
    <w:p w14:paraId="39706F2E" w14:textId="77777777" w:rsidR="00287E2E" w:rsidRPr="00F85D33" w:rsidRDefault="00287E2E" w:rsidP="00D71179">
      <w:pPr>
        <w:ind w:left="-1134" w:right="-709" w:firstLine="567"/>
        <w:jc w:val="both"/>
        <w:rPr>
          <w:color w:val="FF0000"/>
        </w:rPr>
      </w:pPr>
    </w:p>
    <w:p w14:paraId="29661A51" w14:textId="77777777" w:rsidR="00287E2E" w:rsidRPr="00F85D33" w:rsidRDefault="00287E2E" w:rsidP="00D71179">
      <w:pPr>
        <w:ind w:left="-1134" w:right="-709" w:firstLine="567"/>
        <w:jc w:val="both"/>
        <w:rPr>
          <w:color w:val="FF0000"/>
        </w:rPr>
      </w:pPr>
    </w:p>
    <w:p w14:paraId="4D0C70C3" w14:textId="77777777" w:rsidR="00287E2E" w:rsidRPr="00F85D33" w:rsidRDefault="00287E2E" w:rsidP="00D71179">
      <w:pPr>
        <w:ind w:left="-1134" w:right="-709" w:firstLine="567"/>
        <w:jc w:val="both"/>
        <w:rPr>
          <w:color w:val="FF0000"/>
        </w:rPr>
      </w:pPr>
    </w:p>
    <w:p w14:paraId="714ED2C9" w14:textId="7917AA74" w:rsidR="00D55154" w:rsidRPr="00F85D33" w:rsidRDefault="00D55154" w:rsidP="00D71179">
      <w:pPr>
        <w:ind w:left="-1134" w:right="-709" w:firstLine="567"/>
        <w:jc w:val="both"/>
        <w:rPr>
          <w:color w:val="FF0000"/>
          <w:sz w:val="28"/>
          <w:szCs w:val="28"/>
        </w:rPr>
      </w:pPr>
      <w:r w:rsidRPr="00F85D33">
        <w:rPr>
          <w:color w:val="FF0000"/>
        </w:rPr>
        <w:tab/>
      </w:r>
      <w:r w:rsidRPr="00F85D33">
        <w:rPr>
          <w:color w:val="FF0000"/>
        </w:rPr>
        <w:tab/>
      </w:r>
      <w:r w:rsidRPr="00F85D33">
        <w:rPr>
          <w:color w:val="FF0000"/>
        </w:rPr>
        <w:tab/>
      </w:r>
      <w:r w:rsidRPr="00F85D33">
        <w:rPr>
          <w:color w:val="FF0000"/>
        </w:rPr>
        <w:tab/>
      </w:r>
      <w:r w:rsidRPr="00F85D33">
        <w:rPr>
          <w:color w:val="FF0000"/>
        </w:rPr>
        <w:tab/>
      </w:r>
      <w:proofErr w:type="spellStart"/>
      <w:r w:rsidRPr="00F85D33">
        <w:rPr>
          <w:color w:val="FF0000"/>
          <w:sz w:val="28"/>
          <w:szCs w:val="28"/>
        </w:rPr>
        <w:t>Intocmit</w:t>
      </w:r>
      <w:proofErr w:type="spellEnd"/>
    </w:p>
    <w:p w14:paraId="77F96313" w14:textId="77777777" w:rsidR="00D55154" w:rsidRPr="00F85D33" w:rsidRDefault="00D55154" w:rsidP="00D71179">
      <w:pPr>
        <w:ind w:left="-1134" w:right="-709" w:firstLine="567"/>
        <w:jc w:val="both"/>
        <w:rPr>
          <w:color w:val="FF0000"/>
          <w:sz w:val="28"/>
          <w:szCs w:val="28"/>
        </w:rPr>
      </w:pPr>
    </w:p>
    <w:p w14:paraId="355ACC0F" w14:textId="1BF32326" w:rsidR="00D55154" w:rsidRPr="00F85D33" w:rsidRDefault="00D55154" w:rsidP="00D71179">
      <w:pPr>
        <w:ind w:left="-1134" w:right="-709" w:firstLine="567"/>
        <w:jc w:val="both"/>
        <w:rPr>
          <w:color w:val="FF0000"/>
          <w:sz w:val="28"/>
          <w:szCs w:val="28"/>
        </w:rPr>
      </w:pPr>
      <w:r w:rsidRPr="00F85D33">
        <w:rPr>
          <w:color w:val="FF0000"/>
          <w:sz w:val="28"/>
          <w:szCs w:val="28"/>
        </w:rPr>
        <w:tab/>
      </w:r>
      <w:r w:rsidRPr="00F85D33">
        <w:rPr>
          <w:color w:val="FF0000"/>
          <w:sz w:val="28"/>
          <w:szCs w:val="28"/>
        </w:rPr>
        <w:tab/>
      </w:r>
      <w:r w:rsidRPr="00F85D33">
        <w:rPr>
          <w:color w:val="FF0000"/>
          <w:sz w:val="28"/>
          <w:szCs w:val="28"/>
        </w:rPr>
        <w:tab/>
      </w:r>
      <w:r w:rsidRPr="00F85D33">
        <w:rPr>
          <w:color w:val="FF0000"/>
          <w:sz w:val="28"/>
          <w:szCs w:val="28"/>
        </w:rPr>
        <w:tab/>
      </w:r>
      <w:r w:rsidRPr="00F85D33">
        <w:rPr>
          <w:color w:val="FF0000"/>
          <w:sz w:val="28"/>
          <w:szCs w:val="28"/>
        </w:rPr>
        <w:tab/>
        <w:t xml:space="preserve">Ing. </w:t>
      </w:r>
      <w:r w:rsidR="00AC5BFC" w:rsidRPr="00F85D33">
        <w:rPr>
          <w:color w:val="FF0000"/>
          <w:sz w:val="28"/>
          <w:szCs w:val="28"/>
        </w:rPr>
        <w:t>Ş</w:t>
      </w:r>
      <w:r w:rsidRPr="00F85D33">
        <w:rPr>
          <w:color w:val="FF0000"/>
          <w:sz w:val="28"/>
          <w:szCs w:val="28"/>
        </w:rPr>
        <w:t>IMON  VASILE</w:t>
      </w:r>
    </w:p>
    <w:p w14:paraId="4E136AD9" w14:textId="67A85737" w:rsidR="00D55154" w:rsidRPr="00F85D33" w:rsidRDefault="00D55154" w:rsidP="00D71179">
      <w:pPr>
        <w:ind w:left="-1134" w:right="-709" w:firstLine="567"/>
        <w:jc w:val="both"/>
        <w:rPr>
          <w:color w:val="FF0000"/>
          <w:sz w:val="28"/>
          <w:szCs w:val="28"/>
        </w:rPr>
      </w:pPr>
      <w:r w:rsidRPr="00F85D33">
        <w:rPr>
          <w:color w:val="FF0000"/>
          <w:sz w:val="28"/>
          <w:szCs w:val="28"/>
        </w:rPr>
        <w:tab/>
      </w:r>
      <w:r w:rsidRPr="00F85D33">
        <w:rPr>
          <w:color w:val="FF0000"/>
          <w:sz w:val="28"/>
          <w:szCs w:val="28"/>
        </w:rPr>
        <w:tab/>
      </w:r>
      <w:r w:rsidRPr="00F85D33">
        <w:rPr>
          <w:color w:val="FF0000"/>
          <w:sz w:val="28"/>
          <w:szCs w:val="28"/>
        </w:rPr>
        <w:tab/>
      </w:r>
      <w:r w:rsidRPr="00F85D33">
        <w:rPr>
          <w:color w:val="FF0000"/>
          <w:sz w:val="28"/>
          <w:szCs w:val="28"/>
        </w:rPr>
        <w:tab/>
      </w:r>
      <w:r w:rsidRPr="00F85D33">
        <w:rPr>
          <w:color w:val="FF0000"/>
          <w:sz w:val="28"/>
          <w:szCs w:val="28"/>
        </w:rPr>
        <w:tab/>
      </w:r>
      <w:proofErr w:type="spellStart"/>
      <w:r w:rsidRPr="00F85D33">
        <w:rPr>
          <w:color w:val="FF0000"/>
          <w:sz w:val="28"/>
          <w:szCs w:val="28"/>
        </w:rPr>
        <w:t>tehnic</w:t>
      </w:r>
      <w:proofErr w:type="spellEnd"/>
      <w:r w:rsidRPr="00F85D33">
        <w:rPr>
          <w:color w:val="FF0000"/>
          <w:sz w:val="28"/>
          <w:szCs w:val="28"/>
        </w:rPr>
        <w:t xml:space="preserve"> - </w:t>
      </w:r>
      <w:proofErr w:type="spellStart"/>
      <w:r w:rsidRPr="00F85D33">
        <w:rPr>
          <w:color w:val="FF0000"/>
          <w:sz w:val="28"/>
          <w:szCs w:val="28"/>
        </w:rPr>
        <w:t>securitate</w:t>
      </w:r>
      <w:proofErr w:type="spellEnd"/>
      <w:r w:rsidRPr="00F85D33">
        <w:rPr>
          <w:color w:val="FF0000"/>
          <w:sz w:val="28"/>
          <w:szCs w:val="28"/>
        </w:rPr>
        <w:t xml:space="preserve"> la </w:t>
      </w:r>
      <w:proofErr w:type="spellStart"/>
      <w:r w:rsidRPr="00F85D33">
        <w:rPr>
          <w:color w:val="FF0000"/>
          <w:sz w:val="28"/>
          <w:szCs w:val="28"/>
        </w:rPr>
        <w:t>incendiu</w:t>
      </w:r>
      <w:proofErr w:type="spellEnd"/>
      <w:r w:rsidRPr="00F85D33">
        <w:rPr>
          <w:color w:val="FF0000"/>
          <w:sz w:val="28"/>
          <w:szCs w:val="28"/>
        </w:rPr>
        <w:t xml:space="preserve"> Cc,</w:t>
      </w:r>
      <w:r w:rsidR="00E44388" w:rsidRPr="00F85D33">
        <w:rPr>
          <w:color w:val="FF0000"/>
          <w:sz w:val="28"/>
          <w:szCs w:val="28"/>
        </w:rPr>
        <w:t xml:space="preserve"> </w:t>
      </w:r>
      <w:r w:rsidRPr="00F85D33">
        <w:rPr>
          <w:color w:val="FF0000"/>
          <w:sz w:val="28"/>
          <w:szCs w:val="28"/>
        </w:rPr>
        <w:t xml:space="preserve">Ci                          </w:t>
      </w:r>
      <w:r w:rsidRPr="00F85D33">
        <w:rPr>
          <w:color w:val="FF0000"/>
          <w:sz w:val="28"/>
          <w:szCs w:val="28"/>
        </w:rPr>
        <w:tab/>
      </w:r>
      <w:r w:rsidRPr="00F85D33">
        <w:rPr>
          <w:color w:val="FF0000"/>
          <w:sz w:val="28"/>
          <w:szCs w:val="28"/>
        </w:rPr>
        <w:tab/>
      </w:r>
      <w:r w:rsidRPr="00F85D33">
        <w:rPr>
          <w:color w:val="FF0000"/>
          <w:sz w:val="28"/>
          <w:szCs w:val="28"/>
        </w:rPr>
        <w:tab/>
      </w:r>
      <w:r w:rsidRPr="00F85D33">
        <w:rPr>
          <w:color w:val="FF0000"/>
          <w:sz w:val="28"/>
          <w:szCs w:val="28"/>
        </w:rPr>
        <w:tab/>
      </w:r>
      <w:r w:rsidR="00E44388" w:rsidRPr="00F85D33">
        <w:rPr>
          <w:color w:val="FF0000"/>
          <w:sz w:val="28"/>
          <w:szCs w:val="28"/>
        </w:rPr>
        <w:tab/>
      </w:r>
      <w:r w:rsidR="00E44388" w:rsidRPr="00F85D33">
        <w:rPr>
          <w:color w:val="FF0000"/>
          <w:sz w:val="28"/>
          <w:szCs w:val="28"/>
        </w:rPr>
        <w:tab/>
      </w:r>
      <w:proofErr w:type="spellStart"/>
      <w:r w:rsidRPr="00F85D33">
        <w:rPr>
          <w:color w:val="FF0000"/>
          <w:sz w:val="28"/>
          <w:szCs w:val="28"/>
        </w:rPr>
        <w:t>atestat</w:t>
      </w:r>
      <w:proofErr w:type="spellEnd"/>
      <w:r w:rsidRPr="00F85D33">
        <w:rPr>
          <w:color w:val="FF0000"/>
          <w:sz w:val="28"/>
          <w:szCs w:val="28"/>
        </w:rPr>
        <w:t xml:space="preserve"> </w:t>
      </w:r>
      <w:proofErr w:type="spellStart"/>
      <w:r w:rsidRPr="00F85D33">
        <w:rPr>
          <w:color w:val="FF0000"/>
          <w:sz w:val="28"/>
          <w:szCs w:val="28"/>
        </w:rPr>
        <w:t>profesional</w:t>
      </w:r>
      <w:proofErr w:type="spellEnd"/>
      <w:r w:rsidRPr="00F85D33">
        <w:rPr>
          <w:color w:val="FF0000"/>
          <w:sz w:val="28"/>
          <w:szCs w:val="28"/>
        </w:rPr>
        <w:t xml:space="preserve"> </w:t>
      </w:r>
      <w:proofErr w:type="spellStart"/>
      <w:r w:rsidRPr="00F85D33">
        <w:rPr>
          <w:color w:val="FF0000"/>
          <w:sz w:val="28"/>
          <w:szCs w:val="28"/>
        </w:rPr>
        <w:t>seria</w:t>
      </w:r>
      <w:proofErr w:type="spellEnd"/>
      <w:r w:rsidRPr="00F85D33">
        <w:rPr>
          <w:color w:val="FF0000"/>
          <w:sz w:val="28"/>
          <w:szCs w:val="28"/>
        </w:rPr>
        <w:t xml:space="preserve"> U nr. 08385/2010</w:t>
      </w:r>
    </w:p>
    <w:p w14:paraId="46E4BACD" w14:textId="07381DE1" w:rsidR="00DB2933" w:rsidRPr="00520533" w:rsidRDefault="00DB2933" w:rsidP="00D71179">
      <w:pPr>
        <w:ind w:left="-1134" w:right="-709" w:firstLine="567"/>
        <w:jc w:val="both"/>
        <w:rPr>
          <w:sz w:val="26"/>
          <w:szCs w:val="26"/>
          <w:lang w:val="fr-FR"/>
        </w:rPr>
      </w:pPr>
      <w:r w:rsidRPr="00520533">
        <w:rPr>
          <w:sz w:val="26"/>
          <w:szCs w:val="26"/>
          <w:lang w:val="fr-FR"/>
        </w:rPr>
        <w:lastRenderedPageBreak/>
        <w:t>Ing. ŞIMON  VASILE</w:t>
      </w:r>
    </w:p>
    <w:p w14:paraId="4FDF2223" w14:textId="0F1F2C99" w:rsidR="00DB2933" w:rsidRPr="00520533" w:rsidRDefault="00DB2933" w:rsidP="00D71179">
      <w:pPr>
        <w:ind w:left="-1134" w:right="-709" w:firstLine="567"/>
        <w:jc w:val="both"/>
        <w:rPr>
          <w:sz w:val="26"/>
          <w:szCs w:val="26"/>
          <w:lang w:val="fr-FR"/>
        </w:rPr>
      </w:pPr>
      <w:r w:rsidRPr="00520533">
        <w:rPr>
          <w:sz w:val="26"/>
          <w:szCs w:val="26"/>
          <w:lang w:val="fr-FR"/>
        </w:rPr>
        <w:t xml:space="preserve">expert </w:t>
      </w:r>
      <w:proofErr w:type="spellStart"/>
      <w:r w:rsidRPr="00520533">
        <w:rPr>
          <w:sz w:val="26"/>
          <w:szCs w:val="26"/>
          <w:lang w:val="fr-FR"/>
        </w:rPr>
        <w:t>tehnic</w:t>
      </w:r>
      <w:proofErr w:type="spellEnd"/>
      <w:r w:rsidRPr="00520533">
        <w:rPr>
          <w:sz w:val="26"/>
          <w:szCs w:val="26"/>
          <w:lang w:val="fr-FR"/>
        </w:rPr>
        <w:t xml:space="preserve"> - </w:t>
      </w:r>
      <w:proofErr w:type="spellStart"/>
      <w:r w:rsidRPr="00520533">
        <w:rPr>
          <w:sz w:val="26"/>
          <w:szCs w:val="26"/>
          <w:lang w:val="fr-FR"/>
        </w:rPr>
        <w:t>securitate</w:t>
      </w:r>
      <w:proofErr w:type="spellEnd"/>
      <w:r w:rsidRPr="00520533">
        <w:rPr>
          <w:sz w:val="26"/>
          <w:szCs w:val="26"/>
          <w:lang w:val="fr-FR"/>
        </w:rPr>
        <w:t xml:space="preserve"> la </w:t>
      </w:r>
      <w:proofErr w:type="spellStart"/>
      <w:r w:rsidRPr="00520533">
        <w:rPr>
          <w:sz w:val="26"/>
          <w:szCs w:val="26"/>
          <w:lang w:val="fr-FR"/>
        </w:rPr>
        <w:t>incendiu</w:t>
      </w:r>
      <w:proofErr w:type="spellEnd"/>
      <w:r w:rsidRPr="00520533">
        <w:rPr>
          <w:sz w:val="26"/>
          <w:szCs w:val="26"/>
          <w:lang w:val="fr-FR"/>
        </w:rPr>
        <w:t xml:space="preserve"> Cc,</w:t>
      </w:r>
      <w:r w:rsidR="00CD01A1" w:rsidRPr="00520533">
        <w:rPr>
          <w:sz w:val="26"/>
          <w:szCs w:val="26"/>
          <w:lang w:val="fr-FR"/>
        </w:rPr>
        <w:t xml:space="preserve"> </w:t>
      </w:r>
      <w:r w:rsidRPr="00520533">
        <w:rPr>
          <w:sz w:val="26"/>
          <w:szCs w:val="26"/>
          <w:lang w:val="fr-FR"/>
        </w:rPr>
        <w:t xml:space="preserve">Ci                                </w:t>
      </w:r>
      <w:r w:rsidRPr="00520533">
        <w:rPr>
          <w:sz w:val="26"/>
          <w:szCs w:val="26"/>
          <w:lang w:val="fr-FR"/>
        </w:rPr>
        <w:tab/>
        <w:t>Nr.</w:t>
      </w:r>
      <w:r w:rsidR="007201DA" w:rsidRPr="00520533">
        <w:rPr>
          <w:sz w:val="26"/>
          <w:szCs w:val="26"/>
          <w:lang w:val="fr-FR"/>
        </w:rPr>
        <w:t xml:space="preserve"> </w:t>
      </w:r>
      <w:r w:rsidR="00F85D33" w:rsidRPr="00520533">
        <w:rPr>
          <w:sz w:val="26"/>
          <w:szCs w:val="26"/>
          <w:lang w:val="fr-FR"/>
        </w:rPr>
        <w:t>7</w:t>
      </w:r>
      <w:r w:rsidR="00CA719B">
        <w:rPr>
          <w:sz w:val="26"/>
          <w:szCs w:val="26"/>
          <w:lang w:val="fr-FR"/>
        </w:rPr>
        <w:t>1</w:t>
      </w:r>
      <w:r w:rsidRPr="00520533">
        <w:rPr>
          <w:sz w:val="26"/>
          <w:szCs w:val="26"/>
          <w:lang w:val="fr-FR"/>
        </w:rPr>
        <w:t>/</w:t>
      </w:r>
      <w:r w:rsidR="007245B7">
        <w:rPr>
          <w:sz w:val="26"/>
          <w:szCs w:val="26"/>
          <w:lang w:val="fr-FR"/>
        </w:rPr>
        <w:t>1</w:t>
      </w:r>
      <w:r w:rsidR="00AE7201">
        <w:rPr>
          <w:sz w:val="26"/>
          <w:szCs w:val="26"/>
          <w:lang w:val="fr-FR"/>
        </w:rPr>
        <w:t>5</w:t>
      </w:r>
      <w:r w:rsidRPr="00520533">
        <w:rPr>
          <w:sz w:val="26"/>
          <w:szCs w:val="26"/>
          <w:lang w:val="fr-FR"/>
        </w:rPr>
        <w:t>.</w:t>
      </w:r>
      <w:r w:rsidR="000F52C7" w:rsidRPr="00520533">
        <w:rPr>
          <w:sz w:val="26"/>
          <w:szCs w:val="26"/>
          <w:lang w:val="fr-FR"/>
        </w:rPr>
        <w:t>0</w:t>
      </w:r>
      <w:r w:rsidR="00F85D33" w:rsidRPr="00520533">
        <w:rPr>
          <w:sz w:val="26"/>
          <w:szCs w:val="26"/>
          <w:lang w:val="fr-FR"/>
        </w:rPr>
        <w:t>5</w:t>
      </w:r>
      <w:r w:rsidRPr="00520533">
        <w:rPr>
          <w:sz w:val="26"/>
          <w:szCs w:val="26"/>
          <w:lang w:val="fr-FR"/>
        </w:rPr>
        <w:t>.20</w:t>
      </w:r>
      <w:r w:rsidR="0070297E" w:rsidRPr="00520533">
        <w:rPr>
          <w:sz w:val="26"/>
          <w:szCs w:val="26"/>
          <w:lang w:val="fr-FR"/>
        </w:rPr>
        <w:t>2</w:t>
      </w:r>
      <w:r w:rsidR="000F52C7" w:rsidRPr="00520533">
        <w:rPr>
          <w:sz w:val="26"/>
          <w:szCs w:val="26"/>
          <w:lang w:val="fr-FR"/>
        </w:rPr>
        <w:t>3</w:t>
      </w:r>
    </w:p>
    <w:p w14:paraId="3E2D867C" w14:textId="77777777" w:rsidR="00DB2933" w:rsidRPr="00520533" w:rsidRDefault="00DB2933" w:rsidP="00D71179">
      <w:pPr>
        <w:ind w:left="-1134" w:right="-709" w:firstLine="567"/>
        <w:jc w:val="both"/>
        <w:rPr>
          <w:sz w:val="26"/>
          <w:szCs w:val="26"/>
          <w:lang w:val="fr-FR"/>
        </w:rPr>
      </w:pPr>
      <w:r w:rsidRPr="00520533">
        <w:rPr>
          <w:sz w:val="26"/>
          <w:szCs w:val="26"/>
          <w:lang w:val="fr-FR"/>
        </w:rPr>
        <w:t xml:space="preserve"> </w:t>
      </w:r>
      <w:proofErr w:type="spellStart"/>
      <w:r w:rsidRPr="00520533">
        <w:rPr>
          <w:sz w:val="26"/>
          <w:szCs w:val="26"/>
          <w:lang w:val="fr-FR"/>
        </w:rPr>
        <w:t>atestat</w:t>
      </w:r>
      <w:proofErr w:type="spellEnd"/>
      <w:r w:rsidRPr="00520533">
        <w:rPr>
          <w:sz w:val="26"/>
          <w:szCs w:val="26"/>
          <w:lang w:val="fr-FR"/>
        </w:rPr>
        <w:t xml:space="preserve"> </w:t>
      </w:r>
      <w:proofErr w:type="spellStart"/>
      <w:r w:rsidRPr="00520533">
        <w:rPr>
          <w:sz w:val="26"/>
          <w:szCs w:val="26"/>
          <w:lang w:val="fr-FR"/>
        </w:rPr>
        <w:t>profesional</w:t>
      </w:r>
      <w:proofErr w:type="spellEnd"/>
      <w:r w:rsidRPr="00520533">
        <w:rPr>
          <w:sz w:val="26"/>
          <w:szCs w:val="26"/>
          <w:lang w:val="fr-FR"/>
        </w:rPr>
        <w:t xml:space="preserve"> </w:t>
      </w:r>
      <w:proofErr w:type="spellStart"/>
      <w:r w:rsidRPr="00520533">
        <w:rPr>
          <w:sz w:val="26"/>
          <w:szCs w:val="26"/>
          <w:lang w:val="fr-FR"/>
        </w:rPr>
        <w:t>seria</w:t>
      </w:r>
      <w:proofErr w:type="spellEnd"/>
      <w:r w:rsidRPr="00520533">
        <w:rPr>
          <w:sz w:val="26"/>
          <w:szCs w:val="26"/>
          <w:lang w:val="fr-FR"/>
        </w:rPr>
        <w:t xml:space="preserve"> U nr. 08385/2010 </w:t>
      </w:r>
    </w:p>
    <w:p w14:paraId="738D20DB" w14:textId="77777777" w:rsidR="009339A7" w:rsidRPr="00520533" w:rsidRDefault="009339A7" w:rsidP="00D71179">
      <w:pPr>
        <w:ind w:left="-1134" w:right="-709" w:firstLine="567"/>
        <w:jc w:val="both"/>
        <w:rPr>
          <w:sz w:val="26"/>
          <w:szCs w:val="26"/>
          <w:lang w:val="fr-FR"/>
        </w:rPr>
      </w:pPr>
    </w:p>
    <w:p w14:paraId="0EE4BE63" w14:textId="2AAE37B3" w:rsidR="006B364E" w:rsidRPr="00520533" w:rsidRDefault="00942A52" w:rsidP="00D71179">
      <w:pPr>
        <w:ind w:left="-1134" w:right="-709" w:firstLine="567"/>
        <w:jc w:val="both"/>
        <w:rPr>
          <w:b/>
          <w:bCs/>
          <w:sz w:val="26"/>
          <w:szCs w:val="26"/>
          <w:lang w:val="fr-FR"/>
        </w:rPr>
      </w:pPr>
      <w:r w:rsidRPr="00520533">
        <w:rPr>
          <w:sz w:val="26"/>
          <w:szCs w:val="26"/>
          <w:lang w:val="fr-FR"/>
        </w:rPr>
        <w:tab/>
      </w:r>
      <w:r w:rsidRPr="00520533">
        <w:rPr>
          <w:sz w:val="26"/>
          <w:szCs w:val="26"/>
          <w:lang w:val="fr-FR"/>
        </w:rPr>
        <w:tab/>
      </w:r>
      <w:r w:rsidRPr="00520533">
        <w:rPr>
          <w:b/>
          <w:bCs/>
          <w:sz w:val="26"/>
          <w:szCs w:val="26"/>
          <w:lang w:val="fr-FR"/>
        </w:rPr>
        <w:t xml:space="preserve">                 </w:t>
      </w:r>
      <w:r w:rsidR="000E77EA" w:rsidRPr="00520533">
        <w:rPr>
          <w:b/>
          <w:bCs/>
          <w:sz w:val="26"/>
          <w:szCs w:val="26"/>
          <w:lang w:val="fr-FR"/>
        </w:rPr>
        <w:tab/>
      </w:r>
    </w:p>
    <w:p w14:paraId="78689EA6" w14:textId="77777777" w:rsidR="00FA3459" w:rsidRPr="00520533" w:rsidRDefault="00CA1CD0" w:rsidP="00D71179">
      <w:pPr>
        <w:ind w:left="-1134" w:right="-709" w:firstLine="567"/>
        <w:jc w:val="center"/>
        <w:rPr>
          <w:b/>
          <w:bCs/>
          <w:sz w:val="44"/>
          <w:szCs w:val="44"/>
          <w:lang w:val="fr-FR"/>
        </w:rPr>
      </w:pPr>
      <w:r w:rsidRPr="00520533">
        <w:rPr>
          <w:b/>
          <w:bCs/>
          <w:sz w:val="44"/>
          <w:szCs w:val="44"/>
          <w:lang w:val="fr-FR"/>
        </w:rPr>
        <w:t>RAPORT</w:t>
      </w:r>
    </w:p>
    <w:p w14:paraId="163CF150" w14:textId="77777777" w:rsidR="00150707" w:rsidRPr="00520533" w:rsidRDefault="00DB2933" w:rsidP="00D71179">
      <w:pPr>
        <w:ind w:left="-1134" w:right="-709" w:firstLine="567"/>
        <w:jc w:val="center"/>
        <w:rPr>
          <w:b/>
          <w:bCs/>
          <w:sz w:val="44"/>
          <w:szCs w:val="44"/>
          <w:lang w:val="fr-FR"/>
        </w:rPr>
      </w:pPr>
      <w:r w:rsidRPr="00520533">
        <w:rPr>
          <w:b/>
          <w:bCs/>
          <w:sz w:val="44"/>
          <w:szCs w:val="44"/>
          <w:lang w:val="fr-FR"/>
        </w:rPr>
        <w:t xml:space="preserve"> </w:t>
      </w:r>
      <w:r w:rsidR="00942A52" w:rsidRPr="00520533">
        <w:rPr>
          <w:b/>
          <w:bCs/>
          <w:sz w:val="44"/>
          <w:szCs w:val="44"/>
          <w:lang w:val="fr-FR"/>
        </w:rPr>
        <w:t xml:space="preserve">DE </w:t>
      </w:r>
      <w:smartTag w:uri="urn:schemas-microsoft-com:office:smarttags" w:element="stockticker"/>
    </w:p>
    <w:p w14:paraId="609B3978" w14:textId="2DC5BEFE" w:rsidR="00942A52" w:rsidRPr="00520533" w:rsidRDefault="00942A52" w:rsidP="00D71179">
      <w:pPr>
        <w:ind w:left="-1134" w:right="-709" w:firstLine="567"/>
        <w:jc w:val="center"/>
        <w:rPr>
          <w:b/>
          <w:bCs/>
          <w:sz w:val="44"/>
          <w:szCs w:val="44"/>
          <w:lang w:val="fr-FR"/>
        </w:rPr>
      </w:pPr>
      <w:r w:rsidRPr="00520533">
        <w:rPr>
          <w:b/>
          <w:bCs/>
          <w:sz w:val="44"/>
          <w:szCs w:val="44"/>
          <w:lang w:val="fr-FR"/>
        </w:rPr>
        <w:t>EXPERTIZ</w:t>
      </w:r>
      <w:r w:rsidR="00FC6FA9" w:rsidRPr="00520533">
        <w:rPr>
          <w:b/>
          <w:bCs/>
          <w:sz w:val="44"/>
          <w:szCs w:val="44"/>
          <w:lang w:val="fr-FR"/>
        </w:rPr>
        <w:t>Ă</w:t>
      </w:r>
      <w:r w:rsidRPr="00520533">
        <w:rPr>
          <w:b/>
          <w:bCs/>
          <w:sz w:val="44"/>
          <w:szCs w:val="44"/>
          <w:lang w:val="fr-FR"/>
        </w:rPr>
        <w:t xml:space="preserve"> TEHNIC</w:t>
      </w:r>
      <w:r w:rsidR="00FC6FA9" w:rsidRPr="00520533">
        <w:rPr>
          <w:b/>
          <w:bCs/>
          <w:sz w:val="44"/>
          <w:szCs w:val="44"/>
          <w:lang w:val="fr-FR"/>
        </w:rPr>
        <w:t>Ă</w:t>
      </w:r>
    </w:p>
    <w:p w14:paraId="3DF8917A" w14:textId="77777777" w:rsidR="004F27E5" w:rsidRPr="00520533" w:rsidRDefault="004F27E5" w:rsidP="00D71179">
      <w:pPr>
        <w:ind w:left="-1134" w:right="-709" w:firstLine="567"/>
        <w:jc w:val="both"/>
        <w:rPr>
          <w:sz w:val="26"/>
          <w:szCs w:val="26"/>
          <w:lang w:val="fr-FR"/>
        </w:rPr>
      </w:pPr>
    </w:p>
    <w:p w14:paraId="5A55FC61" w14:textId="7960287E" w:rsidR="00771E08" w:rsidRPr="00520533" w:rsidRDefault="00771E08" w:rsidP="00D71179">
      <w:pPr>
        <w:pStyle w:val="Default"/>
        <w:ind w:left="-1134" w:right="-709" w:firstLine="567"/>
        <w:jc w:val="both"/>
        <w:rPr>
          <w:color w:val="auto"/>
          <w:sz w:val="26"/>
          <w:szCs w:val="26"/>
        </w:rPr>
      </w:pPr>
      <w:proofErr w:type="spellStart"/>
      <w:r w:rsidRPr="00520533">
        <w:rPr>
          <w:color w:val="auto"/>
          <w:sz w:val="26"/>
          <w:szCs w:val="26"/>
          <w:lang w:val="fr-FR"/>
        </w:rPr>
        <w:t>privind</w:t>
      </w:r>
      <w:proofErr w:type="spellEnd"/>
      <w:r w:rsidRPr="00520533">
        <w:rPr>
          <w:color w:val="auto"/>
          <w:sz w:val="26"/>
          <w:szCs w:val="26"/>
          <w:lang w:val="fr-FR"/>
        </w:rPr>
        <w:t xml:space="preserve"> </w:t>
      </w:r>
      <w:proofErr w:type="spellStart"/>
      <w:r w:rsidRPr="00520533">
        <w:rPr>
          <w:color w:val="auto"/>
          <w:sz w:val="26"/>
          <w:szCs w:val="26"/>
          <w:lang w:val="fr-FR"/>
        </w:rPr>
        <w:t>securitatea</w:t>
      </w:r>
      <w:proofErr w:type="spellEnd"/>
      <w:r w:rsidRPr="00520533">
        <w:rPr>
          <w:color w:val="auto"/>
          <w:sz w:val="26"/>
          <w:szCs w:val="26"/>
          <w:lang w:val="fr-FR"/>
        </w:rPr>
        <w:t xml:space="preserve"> la </w:t>
      </w:r>
      <w:proofErr w:type="spellStart"/>
      <w:r w:rsidRPr="00520533">
        <w:rPr>
          <w:color w:val="auto"/>
          <w:sz w:val="26"/>
          <w:szCs w:val="26"/>
          <w:lang w:val="fr-FR"/>
        </w:rPr>
        <w:t>incendiu</w:t>
      </w:r>
      <w:proofErr w:type="spellEnd"/>
      <w:r w:rsidRPr="00520533">
        <w:rPr>
          <w:color w:val="auto"/>
          <w:sz w:val="26"/>
          <w:szCs w:val="26"/>
          <w:lang w:val="fr-FR"/>
        </w:rPr>
        <w:t xml:space="preserve"> Cc, Ci,  </w:t>
      </w:r>
      <w:proofErr w:type="spellStart"/>
      <w:r w:rsidRPr="00520533">
        <w:rPr>
          <w:color w:val="auto"/>
          <w:sz w:val="26"/>
          <w:szCs w:val="26"/>
          <w:lang w:val="fr-FR"/>
        </w:rPr>
        <w:t>pentru</w:t>
      </w:r>
      <w:proofErr w:type="spellEnd"/>
      <w:r w:rsidRPr="00520533">
        <w:rPr>
          <w:color w:val="auto"/>
          <w:sz w:val="26"/>
          <w:szCs w:val="26"/>
          <w:lang w:val="fr-FR"/>
        </w:rPr>
        <w:t>:</w:t>
      </w:r>
      <w:bookmarkStart w:id="0" w:name="_Hlk111437006"/>
      <w:r w:rsidR="0072657B" w:rsidRPr="00520533">
        <w:rPr>
          <w:b/>
          <w:color w:val="auto"/>
          <w:sz w:val="26"/>
          <w:szCs w:val="26"/>
          <w:lang w:val="fr-FR"/>
        </w:rPr>
        <w:t xml:space="preserve"> </w:t>
      </w:r>
      <w:r w:rsidR="0072657B" w:rsidRPr="00520533">
        <w:rPr>
          <w:b/>
          <w:bCs/>
          <w:color w:val="auto"/>
        </w:rPr>
        <w:t xml:space="preserve">CASA DE CULTURA „NEDELCU CHERCEA”, </w:t>
      </w:r>
      <w:r w:rsidRPr="00520533">
        <w:rPr>
          <w:bCs/>
          <w:color w:val="auto"/>
          <w:sz w:val="26"/>
          <w:szCs w:val="26"/>
        </w:rPr>
        <w:t>obiectiv</w:t>
      </w:r>
      <w:r w:rsidRPr="00520533">
        <w:rPr>
          <w:b/>
          <w:bCs/>
          <w:color w:val="auto"/>
          <w:sz w:val="26"/>
          <w:szCs w:val="26"/>
        </w:rPr>
        <w:t xml:space="preserve"> </w:t>
      </w:r>
      <w:proofErr w:type="spellStart"/>
      <w:r w:rsidRPr="00520533">
        <w:rPr>
          <w:color w:val="auto"/>
          <w:sz w:val="26"/>
          <w:szCs w:val="26"/>
          <w:lang w:val="fr-FR"/>
        </w:rPr>
        <w:t>situat</w:t>
      </w:r>
      <w:proofErr w:type="spellEnd"/>
      <w:r w:rsidRPr="00520533">
        <w:rPr>
          <w:color w:val="auto"/>
          <w:sz w:val="26"/>
          <w:szCs w:val="26"/>
          <w:lang w:val="fr-FR"/>
        </w:rPr>
        <w:t xml:space="preserve"> in </w:t>
      </w:r>
      <w:r w:rsidR="0072657B" w:rsidRPr="00520533">
        <w:rPr>
          <w:color w:val="auto"/>
          <w:sz w:val="26"/>
          <w:szCs w:val="26"/>
        </w:rPr>
        <w:t>municipiul Brăila, str. Comuna din Paris nr.</w:t>
      </w:r>
      <w:r w:rsidR="00FF137A">
        <w:rPr>
          <w:color w:val="auto"/>
          <w:sz w:val="26"/>
          <w:szCs w:val="26"/>
        </w:rPr>
        <w:t xml:space="preserve"> </w:t>
      </w:r>
      <w:r w:rsidR="0072657B" w:rsidRPr="00520533">
        <w:rPr>
          <w:color w:val="auto"/>
          <w:sz w:val="26"/>
          <w:szCs w:val="26"/>
        </w:rPr>
        <w:t>93</w:t>
      </w:r>
      <w:r w:rsidRPr="00520533">
        <w:rPr>
          <w:color w:val="auto"/>
          <w:sz w:val="26"/>
          <w:szCs w:val="26"/>
        </w:rPr>
        <w:t xml:space="preserve">, jud. </w:t>
      </w:r>
      <w:bookmarkEnd w:id="0"/>
      <w:r w:rsidR="0072657B" w:rsidRPr="00520533">
        <w:rPr>
          <w:color w:val="auto"/>
          <w:sz w:val="26"/>
          <w:szCs w:val="26"/>
        </w:rPr>
        <w:t>Brăila</w:t>
      </w:r>
      <w:r w:rsidRPr="00520533">
        <w:rPr>
          <w:color w:val="auto"/>
          <w:sz w:val="26"/>
          <w:szCs w:val="26"/>
        </w:rPr>
        <w:t xml:space="preserve">, conform  contract de prestări servicii nr. </w:t>
      </w:r>
      <w:r w:rsidR="00D71179" w:rsidRPr="00520533">
        <w:rPr>
          <w:color w:val="auto"/>
          <w:sz w:val="26"/>
          <w:szCs w:val="26"/>
        </w:rPr>
        <w:t>234/05.05.2023</w:t>
      </w:r>
      <w:r w:rsidRPr="00520533">
        <w:rPr>
          <w:color w:val="auto"/>
          <w:sz w:val="26"/>
          <w:szCs w:val="26"/>
        </w:rPr>
        <w:t>.</w:t>
      </w:r>
    </w:p>
    <w:p w14:paraId="2FBFF67F" w14:textId="77777777" w:rsidR="00771E08" w:rsidRPr="00520533" w:rsidRDefault="00771E08" w:rsidP="00D71179">
      <w:pPr>
        <w:pStyle w:val="Default"/>
        <w:ind w:left="-1134" w:right="-709" w:firstLine="567"/>
        <w:jc w:val="both"/>
        <w:rPr>
          <w:color w:val="auto"/>
        </w:rPr>
      </w:pPr>
      <w:r w:rsidRPr="00520533">
        <w:rPr>
          <w:color w:val="auto"/>
          <w:lang w:val="fr-FR"/>
        </w:rPr>
        <w:tab/>
      </w:r>
    </w:p>
    <w:p w14:paraId="72603722" w14:textId="6C7E5B22" w:rsidR="00771E08" w:rsidRPr="00520533" w:rsidRDefault="00771E08" w:rsidP="00D71179">
      <w:pPr>
        <w:pStyle w:val="Default"/>
        <w:ind w:left="-1134" w:right="-709" w:firstLine="567"/>
        <w:jc w:val="both"/>
        <w:rPr>
          <w:color w:val="auto"/>
        </w:rPr>
      </w:pPr>
      <w:r w:rsidRPr="00520533">
        <w:rPr>
          <w:color w:val="auto"/>
          <w:sz w:val="26"/>
          <w:szCs w:val="26"/>
        </w:rPr>
        <w:t xml:space="preserve">Beneficiar: </w:t>
      </w:r>
      <w:r w:rsidR="0072657B" w:rsidRPr="00520533">
        <w:rPr>
          <w:b/>
          <w:bCs/>
          <w:color w:val="auto"/>
          <w:sz w:val="26"/>
          <w:szCs w:val="26"/>
        </w:rPr>
        <w:t>UAT</w:t>
      </w:r>
      <w:r w:rsidR="0072657B" w:rsidRPr="00520533">
        <w:rPr>
          <w:color w:val="auto"/>
          <w:sz w:val="26"/>
          <w:szCs w:val="26"/>
        </w:rPr>
        <w:t xml:space="preserve"> </w:t>
      </w:r>
      <w:r w:rsidR="0072657B" w:rsidRPr="00520533">
        <w:rPr>
          <w:b/>
          <w:bCs/>
          <w:color w:val="auto"/>
          <w:sz w:val="26"/>
          <w:szCs w:val="26"/>
        </w:rPr>
        <w:t>MUNICIPIUL BRĂILA</w:t>
      </w:r>
    </w:p>
    <w:p w14:paraId="702FFAC0" w14:textId="77777777" w:rsidR="00771E08" w:rsidRPr="00520533" w:rsidRDefault="00771E08" w:rsidP="00D71179">
      <w:pPr>
        <w:ind w:left="-1134" w:right="-709" w:firstLine="567"/>
        <w:jc w:val="both"/>
        <w:rPr>
          <w:sz w:val="26"/>
          <w:szCs w:val="26"/>
        </w:rPr>
      </w:pPr>
      <w:r w:rsidRPr="00520533">
        <w:rPr>
          <w:sz w:val="26"/>
          <w:szCs w:val="26"/>
        </w:rPr>
        <w:tab/>
      </w:r>
    </w:p>
    <w:p w14:paraId="7BB38B10" w14:textId="77777777" w:rsidR="00771E08" w:rsidRPr="00520533" w:rsidRDefault="00771E08" w:rsidP="00D71179">
      <w:pPr>
        <w:ind w:left="-1134" w:right="-709" w:firstLine="567"/>
        <w:jc w:val="both"/>
        <w:rPr>
          <w:b/>
          <w:bCs/>
          <w:sz w:val="26"/>
          <w:szCs w:val="26"/>
          <w:lang w:val="fr-FR"/>
        </w:rPr>
      </w:pPr>
      <w:r w:rsidRPr="00520533">
        <w:rPr>
          <w:b/>
          <w:bCs/>
          <w:sz w:val="26"/>
          <w:szCs w:val="26"/>
          <w:lang w:val="fr-FR"/>
        </w:rPr>
        <w:t xml:space="preserve">1. Date </w:t>
      </w:r>
      <w:proofErr w:type="spellStart"/>
      <w:r w:rsidRPr="00520533">
        <w:rPr>
          <w:b/>
          <w:bCs/>
          <w:sz w:val="26"/>
          <w:szCs w:val="26"/>
          <w:lang w:val="fr-FR"/>
        </w:rPr>
        <w:t>generale</w:t>
      </w:r>
      <w:proofErr w:type="spellEnd"/>
      <w:r w:rsidRPr="00520533">
        <w:rPr>
          <w:b/>
          <w:bCs/>
          <w:sz w:val="26"/>
          <w:szCs w:val="26"/>
          <w:lang w:val="fr-FR"/>
        </w:rPr>
        <w:t>.</w:t>
      </w:r>
    </w:p>
    <w:p w14:paraId="31EAD3A2" w14:textId="77777777" w:rsidR="00771E08" w:rsidRPr="00520533" w:rsidRDefault="00771E08" w:rsidP="00D71179">
      <w:pPr>
        <w:pStyle w:val="Frspaiere"/>
        <w:ind w:left="-1134" w:right="-709" w:firstLine="567"/>
        <w:rPr>
          <w:szCs w:val="26"/>
        </w:rPr>
      </w:pPr>
      <w:r w:rsidRPr="00520533">
        <w:tab/>
      </w:r>
    </w:p>
    <w:p w14:paraId="18C5BA35" w14:textId="78FE5990" w:rsidR="00771E08" w:rsidRPr="00520533" w:rsidRDefault="00771E08" w:rsidP="00D71179">
      <w:pPr>
        <w:pStyle w:val="Default"/>
        <w:ind w:left="-1134" w:right="-709" w:firstLine="567"/>
        <w:jc w:val="both"/>
        <w:rPr>
          <w:color w:val="auto"/>
        </w:rPr>
      </w:pPr>
      <w:proofErr w:type="spellStart"/>
      <w:r w:rsidRPr="00520533">
        <w:rPr>
          <w:color w:val="auto"/>
          <w:sz w:val="26"/>
          <w:szCs w:val="26"/>
          <w:lang w:val="fr-FR"/>
        </w:rPr>
        <w:t>Prezenta</w:t>
      </w:r>
      <w:proofErr w:type="spellEnd"/>
      <w:r w:rsidRPr="00520533">
        <w:rPr>
          <w:color w:val="auto"/>
          <w:sz w:val="26"/>
          <w:szCs w:val="26"/>
          <w:lang w:val="fr-FR"/>
        </w:rPr>
        <w:t xml:space="preserve"> </w:t>
      </w:r>
      <w:proofErr w:type="spellStart"/>
      <w:r w:rsidRPr="00520533">
        <w:rPr>
          <w:color w:val="auto"/>
          <w:sz w:val="26"/>
          <w:szCs w:val="26"/>
          <w:lang w:val="fr-FR"/>
        </w:rPr>
        <w:t>expertiză</w:t>
      </w:r>
      <w:proofErr w:type="spellEnd"/>
      <w:r w:rsidRPr="00520533">
        <w:rPr>
          <w:color w:val="auto"/>
          <w:sz w:val="26"/>
          <w:szCs w:val="26"/>
          <w:lang w:val="fr-FR"/>
        </w:rPr>
        <w:t xml:space="preserve"> s-a </w:t>
      </w:r>
      <w:proofErr w:type="spellStart"/>
      <w:r w:rsidRPr="00520533">
        <w:rPr>
          <w:color w:val="auto"/>
          <w:sz w:val="26"/>
          <w:szCs w:val="26"/>
          <w:lang w:val="fr-FR"/>
        </w:rPr>
        <w:t>efectuat</w:t>
      </w:r>
      <w:proofErr w:type="spellEnd"/>
      <w:r w:rsidRPr="00520533">
        <w:rPr>
          <w:color w:val="auto"/>
          <w:sz w:val="26"/>
          <w:szCs w:val="26"/>
          <w:lang w:val="fr-FR"/>
        </w:rPr>
        <w:t xml:space="preserve"> la </w:t>
      </w:r>
      <w:proofErr w:type="spellStart"/>
      <w:r w:rsidRPr="00520533">
        <w:rPr>
          <w:color w:val="auto"/>
          <w:sz w:val="26"/>
          <w:szCs w:val="26"/>
          <w:lang w:val="fr-FR"/>
        </w:rPr>
        <w:t>cererea</w:t>
      </w:r>
      <w:proofErr w:type="spellEnd"/>
      <w:r w:rsidRPr="00520533">
        <w:rPr>
          <w:color w:val="auto"/>
          <w:sz w:val="26"/>
          <w:szCs w:val="26"/>
          <w:lang w:val="fr-FR"/>
        </w:rPr>
        <w:t xml:space="preserve">  </w:t>
      </w:r>
      <w:proofErr w:type="spellStart"/>
      <w:r w:rsidRPr="00520533">
        <w:rPr>
          <w:color w:val="auto"/>
          <w:sz w:val="26"/>
          <w:szCs w:val="26"/>
          <w:lang w:val="fr-FR"/>
        </w:rPr>
        <w:t>beneficiarului</w:t>
      </w:r>
      <w:proofErr w:type="spellEnd"/>
      <w:r w:rsidR="00FF137A">
        <w:rPr>
          <w:color w:val="auto"/>
          <w:sz w:val="26"/>
          <w:szCs w:val="26"/>
          <w:lang w:val="fr-FR"/>
        </w:rPr>
        <w:t>,</w:t>
      </w:r>
      <w:r w:rsidR="00E00303" w:rsidRPr="00520533">
        <w:rPr>
          <w:color w:val="auto"/>
        </w:rPr>
        <w:t xml:space="preserve"> </w:t>
      </w:r>
      <w:r w:rsidR="00E00303" w:rsidRPr="00520533">
        <w:rPr>
          <w:color w:val="auto"/>
          <w:sz w:val="26"/>
          <w:szCs w:val="26"/>
          <w:lang w:val="fr-FR"/>
        </w:rPr>
        <w:t xml:space="preserve">PRIMĂRIA </w:t>
      </w:r>
      <w:r w:rsidR="00CC7346" w:rsidRPr="00520533">
        <w:rPr>
          <w:color w:val="auto"/>
          <w:sz w:val="26"/>
          <w:szCs w:val="26"/>
        </w:rPr>
        <w:t>MUNICIPIULUI BRĂILA</w:t>
      </w:r>
      <w:r w:rsidRPr="00520533">
        <w:rPr>
          <w:color w:val="auto"/>
          <w:sz w:val="26"/>
          <w:szCs w:val="26"/>
        </w:rPr>
        <w:t>,</w:t>
      </w:r>
      <w:r w:rsidRPr="00520533">
        <w:rPr>
          <w:color w:val="auto"/>
        </w:rPr>
        <w:t xml:space="preserve"> </w:t>
      </w:r>
      <w:r w:rsidR="00AE129C" w:rsidRPr="00520533">
        <w:rPr>
          <w:color w:val="auto"/>
          <w:sz w:val="26"/>
          <w:szCs w:val="26"/>
        </w:rPr>
        <w:t>expertiză</w:t>
      </w:r>
      <w:r w:rsidRPr="00520533">
        <w:rPr>
          <w:color w:val="auto"/>
          <w:sz w:val="26"/>
          <w:szCs w:val="26"/>
          <w:lang w:val="fr-FR"/>
        </w:rPr>
        <w:t xml:space="preserve"> </w:t>
      </w:r>
      <w:proofErr w:type="spellStart"/>
      <w:r w:rsidRPr="00520533">
        <w:rPr>
          <w:color w:val="auto"/>
          <w:sz w:val="26"/>
          <w:szCs w:val="26"/>
          <w:lang w:val="fr-FR"/>
        </w:rPr>
        <w:t>necesară</w:t>
      </w:r>
      <w:proofErr w:type="spellEnd"/>
      <w:r w:rsidRPr="00520533">
        <w:rPr>
          <w:color w:val="auto"/>
          <w:sz w:val="26"/>
          <w:szCs w:val="26"/>
          <w:lang w:val="fr-FR"/>
        </w:rPr>
        <w:t xml:space="preserve"> </w:t>
      </w:r>
      <w:proofErr w:type="spellStart"/>
      <w:r w:rsidRPr="00520533">
        <w:rPr>
          <w:color w:val="auto"/>
          <w:sz w:val="26"/>
          <w:szCs w:val="26"/>
          <w:lang w:val="fr-FR"/>
        </w:rPr>
        <w:t>obținerii</w:t>
      </w:r>
      <w:proofErr w:type="spellEnd"/>
      <w:r w:rsidRPr="00520533">
        <w:rPr>
          <w:color w:val="auto"/>
          <w:sz w:val="26"/>
          <w:szCs w:val="26"/>
          <w:lang w:val="fr-FR"/>
        </w:rPr>
        <w:t xml:space="preserve"> </w:t>
      </w:r>
      <w:proofErr w:type="spellStart"/>
      <w:r w:rsidR="00E00303" w:rsidRPr="00520533">
        <w:rPr>
          <w:color w:val="auto"/>
          <w:sz w:val="26"/>
          <w:szCs w:val="26"/>
          <w:lang w:val="fr-FR"/>
        </w:rPr>
        <w:t>autorizației</w:t>
      </w:r>
      <w:proofErr w:type="spellEnd"/>
      <w:r w:rsidR="00E00303" w:rsidRPr="00520533">
        <w:rPr>
          <w:color w:val="auto"/>
          <w:sz w:val="26"/>
          <w:szCs w:val="26"/>
          <w:lang w:val="fr-FR"/>
        </w:rPr>
        <w:t xml:space="preserve"> </w:t>
      </w:r>
      <w:r w:rsidRPr="00520533">
        <w:rPr>
          <w:color w:val="auto"/>
          <w:sz w:val="26"/>
          <w:szCs w:val="26"/>
          <w:lang w:val="fr-FR"/>
        </w:rPr>
        <w:t xml:space="preserve">de </w:t>
      </w:r>
      <w:proofErr w:type="spellStart"/>
      <w:r w:rsidRPr="00520533">
        <w:rPr>
          <w:color w:val="auto"/>
          <w:sz w:val="26"/>
          <w:szCs w:val="26"/>
          <w:lang w:val="fr-FR"/>
        </w:rPr>
        <w:t>securitate</w:t>
      </w:r>
      <w:proofErr w:type="spellEnd"/>
      <w:r w:rsidRPr="00520533">
        <w:rPr>
          <w:color w:val="auto"/>
          <w:sz w:val="26"/>
          <w:szCs w:val="26"/>
          <w:lang w:val="fr-FR"/>
        </w:rPr>
        <w:t xml:space="preserve"> la </w:t>
      </w:r>
      <w:proofErr w:type="spellStart"/>
      <w:r w:rsidRPr="00520533">
        <w:rPr>
          <w:color w:val="auto"/>
          <w:sz w:val="26"/>
          <w:szCs w:val="26"/>
          <w:lang w:val="fr-FR"/>
        </w:rPr>
        <w:t>incendiu</w:t>
      </w:r>
      <w:proofErr w:type="spellEnd"/>
      <w:r w:rsidRPr="00520533">
        <w:rPr>
          <w:color w:val="auto"/>
          <w:sz w:val="26"/>
          <w:szCs w:val="26"/>
          <w:lang w:val="fr-FR"/>
        </w:rPr>
        <w:t xml:space="preserve"> </w:t>
      </w:r>
      <w:proofErr w:type="spellStart"/>
      <w:r w:rsidRPr="00520533">
        <w:rPr>
          <w:color w:val="auto"/>
          <w:sz w:val="26"/>
          <w:szCs w:val="26"/>
          <w:lang w:val="fr-FR"/>
        </w:rPr>
        <w:t>pentru</w:t>
      </w:r>
      <w:proofErr w:type="spellEnd"/>
      <w:r w:rsidRPr="00520533">
        <w:rPr>
          <w:color w:val="auto"/>
          <w:sz w:val="26"/>
          <w:szCs w:val="26"/>
          <w:lang w:val="fr-FR"/>
        </w:rPr>
        <w:t>:</w:t>
      </w:r>
      <w:r w:rsidR="00D71179" w:rsidRPr="00520533">
        <w:rPr>
          <w:color w:val="auto"/>
          <w:sz w:val="26"/>
          <w:szCs w:val="26"/>
          <w:lang w:val="fr-FR"/>
        </w:rPr>
        <w:t xml:space="preserve"> </w:t>
      </w:r>
      <w:r w:rsidR="002316E2" w:rsidRPr="00520533">
        <w:rPr>
          <w:b/>
          <w:bCs/>
          <w:color w:val="auto"/>
        </w:rPr>
        <w:t xml:space="preserve">CASA DE CULTURA „NEDELCU CHERCEA”, </w:t>
      </w:r>
      <w:r w:rsidR="002316E2" w:rsidRPr="00520533">
        <w:rPr>
          <w:bCs/>
          <w:color w:val="auto"/>
          <w:sz w:val="26"/>
          <w:szCs w:val="26"/>
        </w:rPr>
        <w:t>obiectiv</w:t>
      </w:r>
      <w:r w:rsidR="002316E2" w:rsidRPr="00520533">
        <w:rPr>
          <w:b/>
          <w:bCs/>
          <w:color w:val="auto"/>
          <w:sz w:val="26"/>
          <w:szCs w:val="26"/>
        </w:rPr>
        <w:t xml:space="preserve"> </w:t>
      </w:r>
      <w:proofErr w:type="spellStart"/>
      <w:r w:rsidR="002316E2" w:rsidRPr="00520533">
        <w:rPr>
          <w:color w:val="auto"/>
          <w:sz w:val="26"/>
          <w:szCs w:val="26"/>
          <w:lang w:val="fr-FR"/>
        </w:rPr>
        <w:t>situat</w:t>
      </w:r>
      <w:proofErr w:type="spellEnd"/>
      <w:r w:rsidR="002316E2" w:rsidRPr="00520533">
        <w:rPr>
          <w:color w:val="auto"/>
          <w:sz w:val="26"/>
          <w:szCs w:val="26"/>
          <w:lang w:val="fr-FR"/>
        </w:rPr>
        <w:t xml:space="preserve"> in </w:t>
      </w:r>
      <w:r w:rsidR="002316E2" w:rsidRPr="00520533">
        <w:rPr>
          <w:color w:val="auto"/>
          <w:sz w:val="26"/>
          <w:szCs w:val="26"/>
        </w:rPr>
        <w:t>municipiul Brăila, str. Comuna din Paris nr.93, jud. Brăila</w:t>
      </w:r>
      <w:r w:rsidR="00A33103" w:rsidRPr="00520533">
        <w:rPr>
          <w:b/>
          <w:color w:val="auto"/>
          <w:sz w:val="26"/>
          <w:szCs w:val="26"/>
          <w:lang w:val="fr-FR"/>
        </w:rPr>
        <w:t>.</w:t>
      </w:r>
    </w:p>
    <w:p w14:paraId="74853A40" w14:textId="77777777" w:rsidR="00771E08" w:rsidRPr="00520533" w:rsidRDefault="00771E08" w:rsidP="00D71179">
      <w:pPr>
        <w:pStyle w:val="Frspaiere"/>
        <w:ind w:left="-1134" w:right="-709" w:firstLine="567"/>
      </w:pPr>
    </w:p>
    <w:p w14:paraId="36188F87" w14:textId="3FA2CD23" w:rsidR="00771E08" w:rsidRPr="00520533" w:rsidRDefault="00771E08" w:rsidP="00D71179">
      <w:pPr>
        <w:widowControl w:val="0"/>
        <w:autoSpaceDE w:val="0"/>
        <w:autoSpaceDN w:val="0"/>
        <w:adjustRightInd w:val="0"/>
        <w:spacing w:before="34" w:line="226" w:lineRule="exact"/>
        <w:ind w:left="-1134" w:right="-709" w:firstLine="567"/>
        <w:jc w:val="both"/>
        <w:rPr>
          <w:b/>
          <w:bCs/>
          <w:position w:val="-1"/>
          <w:sz w:val="26"/>
          <w:szCs w:val="26"/>
        </w:rPr>
      </w:pPr>
      <w:proofErr w:type="spellStart"/>
      <w:r w:rsidRPr="00520533">
        <w:rPr>
          <w:b/>
          <w:bCs/>
          <w:sz w:val="26"/>
          <w:szCs w:val="26"/>
        </w:rPr>
        <w:t>Necesitatea</w:t>
      </w:r>
      <w:proofErr w:type="spellEnd"/>
      <w:r w:rsidRPr="00520533">
        <w:rPr>
          <w:b/>
          <w:bCs/>
          <w:sz w:val="26"/>
          <w:szCs w:val="26"/>
        </w:rPr>
        <w:t xml:space="preserve"> </w:t>
      </w:r>
      <w:proofErr w:type="spellStart"/>
      <w:r w:rsidRPr="00520533">
        <w:rPr>
          <w:b/>
          <w:bCs/>
          <w:sz w:val="26"/>
          <w:szCs w:val="26"/>
        </w:rPr>
        <w:t>efectuarii</w:t>
      </w:r>
      <w:proofErr w:type="spellEnd"/>
      <w:r w:rsidRPr="00520533">
        <w:rPr>
          <w:b/>
          <w:bCs/>
          <w:sz w:val="26"/>
          <w:szCs w:val="26"/>
        </w:rPr>
        <w:t xml:space="preserve"> </w:t>
      </w:r>
      <w:proofErr w:type="spellStart"/>
      <w:r w:rsidRPr="00520533">
        <w:rPr>
          <w:b/>
          <w:bCs/>
          <w:sz w:val="26"/>
          <w:szCs w:val="26"/>
        </w:rPr>
        <w:t>expertizei</w:t>
      </w:r>
      <w:proofErr w:type="spellEnd"/>
      <w:r w:rsidRPr="00520533">
        <w:rPr>
          <w:b/>
          <w:bCs/>
          <w:sz w:val="26"/>
          <w:szCs w:val="26"/>
        </w:rPr>
        <w:t xml:space="preserve"> </w:t>
      </w:r>
      <w:proofErr w:type="spellStart"/>
      <w:r w:rsidRPr="00520533">
        <w:rPr>
          <w:b/>
          <w:bCs/>
          <w:sz w:val="26"/>
          <w:szCs w:val="26"/>
        </w:rPr>
        <w:t>tehnice</w:t>
      </w:r>
      <w:proofErr w:type="spellEnd"/>
      <w:r w:rsidRPr="00520533">
        <w:rPr>
          <w:b/>
          <w:bCs/>
          <w:sz w:val="26"/>
          <w:szCs w:val="26"/>
        </w:rPr>
        <w:t xml:space="preserve"> la </w:t>
      </w:r>
      <w:proofErr w:type="spellStart"/>
      <w:r w:rsidRPr="00520533">
        <w:rPr>
          <w:b/>
          <w:bCs/>
          <w:sz w:val="26"/>
          <w:szCs w:val="26"/>
        </w:rPr>
        <w:t>cerința</w:t>
      </w:r>
      <w:proofErr w:type="spellEnd"/>
      <w:r w:rsidRPr="00520533">
        <w:rPr>
          <w:b/>
          <w:bCs/>
          <w:sz w:val="26"/>
          <w:szCs w:val="26"/>
        </w:rPr>
        <w:t xml:space="preserve"> </w:t>
      </w:r>
      <w:proofErr w:type="spellStart"/>
      <w:r w:rsidRPr="00520533">
        <w:rPr>
          <w:b/>
          <w:bCs/>
          <w:sz w:val="26"/>
          <w:szCs w:val="26"/>
        </w:rPr>
        <w:t>fundamentală</w:t>
      </w:r>
      <w:proofErr w:type="spellEnd"/>
      <w:r w:rsidRPr="00520533">
        <w:rPr>
          <w:b/>
          <w:bCs/>
          <w:sz w:val="26"/>
          <w:szCs w:val="26"/>
        </w:rPr>
        <w:t xml:space="preserve"> </w:t>
      </w:r>
      <w:proofErr w:type="spellStart"/>
      <w:r w:rsidRPr="00520533">
        <w:rPr>
          <w:b/>
          <w:bCs/>
          <w:sz w:val="26"/>
          <w:szCs w:val="26"/>
        </w:rPr>
        <w:t>securitate</w:t>
      </w:r>
      <w:proofErr w:type="spellEnd"/>
      <w:r w:rsidRPr="00520533">
        <w:rPr>
          <w:b/>
          <w:bCs/>
          <w:sz w:val="26"/>
          <w:szCs w:val="26"/>
        </w:rPr>
        <w:t xml:space="preserve"> la </w:t>
      </w:r>
      <w:proofErr w:type="spellStart"/>
      <w:r w:rsidRPr="00520533">
        <w:rPr>
          <w:b/>
          <w:bCs/>
          <w:sz w:val="26"/>
          <w:szCs w:val="26"/>
        </w:rPr>
        <w:t>incendiu</w:t>
      </w:r>
      <w:proofErr w:type="spellEnd"/>
      <w:r w:rsidRPr="00520533">
        <w:rPr>
          <w:b/>
          <w:bCs/>
          <w:sz w:val="26"/>
          <w:szCs w:val="26"/>
        </w:rPr>
        <w:t xml:space="preserve"> </w:t>
      </w:r>
      <w:r w:rsidRPr="00520533">
        <w:rPr>
          <w:b/>
          <w:bCs/>
          <w:sz w:val="26"/>
          <w:szCs w:val="26"/>
          <w:lang w:val="fr-FR"/>
        </w:rPr>
        <w:t xml:space="preserve">Cc, Ci, </w:t>
      </w:r>
      <w:proofErr w:type="spellStart"/>
      <w:r w:rsidRPr="00520533">
        <w:rPr>
          <w:b/>
          <w:bCs/>
          <w:sz w:val="26"/>
          <w:szCs w:val="26"/>
          <w:lang w:val="fr-FR"/>
        </w:rPr>
        <w:t>rezulta</w:t>
      </w:r>
      <w:proofErr w:type="spellEnd"/>
      <w:r w:rsidRPr="00520533">
        <w:rPr>
          <w:b/>
          <w:bCs/>
          <w:sz w:val="26"/>
          <w:szCs w:val="26"/>
          <w:lang w:val="fr-FR"/>
        </w:rPr>
        <w:t xml:space="preserve"> </w:t>
      </w:r>
      <w:proofErr w:type="spellStart"/>
      <w:r w:rsidRPr="00520533">
        <w:rPr>
          <w:b/>
          <w:bCs/>
          <w:sz w:val="26"/>
          <w:szCs w:val="26"/>
          <w:lang w:val="fr-FR"/>
        </w:rPr>
        <w:t>din</w:t>
      </w:r>
      <w:proofErr w:type="spellEnd"/>
      <w:r w:rsidRPr="00520533">
        <w:rPr>
          <w:b/>
          <w:bCs/>
          <w:sz w:val="26"/>
          <w:szCs w:val="26"/>
          <w:lang w:val="fr-FR"/>
        </w:rPr>
        <w:t xml:space="preserve"> </w:t>
      </w:r>
      <w:proofErr w:type="spellStart"/>
      <w:r w:rsidRPr="00520533">
        <w:rPr>
          <w:b/>
          <w:bCs/>
          <w:sz w:val="26"/>
          <w:szCs w:val="26"/>
          <w:lang w:val="fr-FR"/>
        </w:rPr>
        <w:t>Ordinul</w:t>
      </w:r>
      <w:proofErr w:type="spellEnd"/>
      <w:r w:rsidRPr="00520533">
        <w:rPr>
          <w:b/>
          <w:bCs/>
          <w:sz w:val="26"/>
          <w:szCs w:val="26"/>
          <w:lang w:val="fr-FR"/>
        </w:rPr>
        <w:t xml:space="preserve"> </w:t>
      </w:r>
      <w:proofErr w:type="spellStart"/>
      <w:r w:rsidRPr="00520533">
        <w:rPr>
          <w:b/>
          <w:bCs/>
          <w:position w:val="-1"/>
          <w:sz w:val="26"/>
          <w:szCs w:val="26"/>
        </w:rPr>
        <w:t>Inspectorului</w:t>
      </w:r>
      <w:proofErr w:type="spellEnd"/>
      <w:r w:rsidRPr="00520533">
        <w:rPr>
          <w:b/>
          <w:bCs/>
          <w:position w:val="-1"/>
          <w:sz w:val="26"/>
          <w:szCs w:val="26"/>
        </w:rPr>
        <w:t xml:space="preserve"> </w:t>
      </w:r>
      <w:r w:rsidRPr="00520533">
        <w:rPr>
          <w:b/>
          <w:bCs/>
          <w:spacing w:val="37"/>
          <w:position w:val="-1"/>
          <w:sz w:val="26"/>
          <w:szCs w:val="26"/>
        </w:rPr>
        <w:t xml:space="preserve"> </w:t>
      </w:r>
      <w:r w:rsidRPr="00520533">
        <w:rPr>
          <w:b/>
          <w:bCs/>
          <w:position w:val="-1"/>
          <w:sz w:val="26"/>
          <w:szCs w:val="26"/>
        </w:rPr>
        <w:t xml:space="preserve">General </w:t>
      </w:r>
      <w:r w:rsidRPr="00520533">
        <w:rPr>
          <w:b/>
          <w:bCs/>
          <w:spacing w:val="19"/>
          <w:position w:val="-1"/>
          <w:sz w:val="26"/>
          <w:szCs w:val="26"/>
        </w:rPr>
        <w:t xml:space="preserve"> </w:t>
      </w:r>
      <w:proofErr w:type="spellStart"/>
      <w:r w:rsidRPr="00520533">
        <w:rPr>
          <w:b/>
          <w:bCs/>
          <w:position w:val="-1"/>
          <w:sz w:val="26"/>
          <w:szCs w:val="26"/>
        </w:rPr>
        <w:t>Pentru</w:t>
      </w:r>
      <w:proofErr w:type="spellEnd"/>
      <w:r w:rsidRPr="00520533">
        <w:rPr>
          <w:b/>
          <w:bCs/>
          <w:position w:val="-1"/>
          <w:sz w:val="26"/>
          <w:szCs w:val="26"/>
        </w:rPr>
        <w:t xml:space="preserve"> </w:t>
      </w:r>
      <w:r w:rsidRPr="00520533">
        <w:rPr>
          <w:b/>
          <w:bCs/>
          <w:spacing w:val="32"/>
          <w:position w:val="-1"/>
          <w:sz w:val="26"/>
          <w:szCs w:val="26"/>
        </w:rPr>
        <w:t xml:space="preserve"> </w:t>
      </w:r>
      <w:proofErr w:type="spellStart"/>
      <w:r w:rsidRPr="00520533">
        <w:rPr>
          <w:b/>
          <w:bCs/>
          <w:position w:val="-1"/>
          <w:sz w:val="26"/>
          <w:szCs w:val="26"/>
        </w:rPr>
        <w:t>Situatii</w:t>
      </w:r>
      <w:proofErr w:type="spellEnd"/>
      <w:r w:rsidRPr="00520533">
        <w:rPr>
          <w:b/>
          <w:bCs/>
          <w:position w:val="-1"/>
          <w:sz w:val="26"/>
          <w:szCs w:val="26"/>
        </w:rPr>
        <w:t xml:space="preserve"> </w:t>
      </w:r>
      <w:r w:rsidRPr="00520533">
        <w:rPr>
          <w:b/>
          <w:bCs/>
          <w:spacing w:val="13"/>
          <w:position w:val="-1"/>
          <w:sz w:val="26"/>
          <w:szCs w:val="26"/>
        </w:rPr>
        <w:t xml:space="preserve"> </w:t>
      </w:r>
      <w:r w:rsidRPr="00520533">
        <w:rPr>
          <w:b/>
          <w:bCs/>
          <w:position w:val="-1"/>
          <w:sz w:val="26"/>
          <w:szCs w:val="26"/>
        </w:rPr>
        <w:t>de</w:t>
      </w:r>
      <w:r w:rsidRPr="00520533">
        <w:rPr>
          <w:b/>
          <w:bCs/>
          <w:spacing w:val="21"/>
          <w:position w:val="-1"/>
          <w:sz w:val="26"/>
          <w:szCs w:val="26"/>
        </w:rPr>
        <w:t xml:space="preserve"> </w:t>
      </w:r>
      <w:proofErr w:type="spellStart"/>
      <w:r w:rsidRPr="00520533">
        <w:rPr>
          <w:b/>
          <w:bCs/>
          <w:position w:val="-1"/>
          <w:sz w:val="26"/>
          <w:szCs w:val="26"/>
        </w:rPr>
        <w:t>Urgenta</w:t>
      </w:r>
      <w:proofErr w:type="spellEnd"/>
      <w:r w:rsidRPr="00520533">
        <w:rPr>
          <w:b/>
          <w:bCs/>
          <w:position w:val="-1"/>
          <w:sz w:val="26"/>
          <w:szCs w:val="26"/>
        </w:rPr>
        <w:t xml:space="preserve"> Nr.</w:t>
      </w:r>
      <w:r w:rsidR="000C4D79" w:rsidRPr="00520533">
        <w:rPr>
          <w:b/>
          <w:bCs/>
          <w:position w:val="-1"/>
          <w:sz w:val="26"/>
          <w:szCs w:val="26"/>
        </w:rPr>
        <w:t xml:space="preserve"> </w:t>
      </w:r>
      <w:r w:rsidRPr="00520533">
        <w:rPr>
          <w:b/>
          <w:bCs/>
          <w:position w:val="-1"/>
          <w:sz w:val="26"/>
          <w:szCs w:val="26"/>
        </w:rPr>
        <w:t xml:space="preserve">37647 din 02.03.2022 </w:t>
      </w:r>
      <w:r w:rsidR="00A33103" w:rsidRPr="00520533">
        <w:rPr>
          <w:b/>
          <w:bCs/>
          <w:position w:val="-1"/>
          <w:sz w:val="26"/>
          <w:szCs w:val="26"/>
        </w:rPr>
        <w:t xml:space="preserve"> </w:t>
      </w:r>
      <w:proofErr w:type="spellStart"/>
      <w:r w:rsidR="00A33103" w:rsidRPr="00520533">
        <w:rPr>
          <w:b/>
          <w:bCs/>
          <w:position w:val="-1"/>
          <w:sz w:val="26"/>
          <w:szCs w:val="26"/>
        </w:rPr>
        <w:t>și</w:t>
      </w:r>
      <w:proofErr w:type="spellEnd"/>
      <w:r w:rsidR="00A33103" w:rsidRPr="00520533">
        <w:rPr>
          <w:b/>
          <w:bCs/>
          <w:position w:val="-1"/>
          <w:sz w:val="26"/>
          <w:szCs w:val="26"/>
        </w:rPr>
        <w:t xml:space="preserve"> </w:t>
      </w:r>
      <w:proofErr w:type="spellStart"/>
      <w:r w:rsidR="00A33103" w:rsidRPr="00520533">
        <w:rPr>
          <w:b/>
          <w:bCs/>
          <w:position w:val="-1"/>
          <w:sz w:val="26"/>
          <w:szCs w:val="26"/>
        </w:rPr>
        <w:t>precizărilor</w:t>
      </w:r>
      <w:proofErr w:type="spellEnd"/>
      <w:r w:rsidR="00A33103" w:rsidRPr="00520533">
        <w:rPr>
          <w:b/>
          <w:bCs/>
          <w:position w:val="-1"/>
          <w:sz w:val="26"/>
          <w:szCs w:val="26"/>
        </w:rPr>
        <w:t xml:space="preserve">  </w:t>
      </w:r>
      <w:proofErr w:type="spellStart"/>
      <w:r w:rsidR="00A33103" w:rsidRPr="00520533">
        <w:rPr>
          <w:b/>
          <w:bCs/>
          <w:position w:val="-1"/>
          <w:sz w:val="26"/>
          <w:szCs w:val="26"/>
        </w:rPr>
        <w:t>transmise</w:t>
      </w:r>
      <w:proofErr w:type="spellEnd"/>
      <w:r w:rsidR="00A33103" w:rsidRPr="00520533">
        <w:rPr>
          <w:b/>
          <w:bCs/>
          <w:position w:val="-1"/>
          <w:sz w:val="26"/>
          <w:szCs w:val="26"/>
        </w:rPr>
        <w:t xml:space="preserve"> </w:t>
      </w:r>
      <w:proofErr w:type="spellStart"/>
      <w:r w:rsidR="00A33103" w:rsidRPr="00520533">
        <w:rPr>
          <w:b/>
          <w:bCs/>
          <w:position w:val="-1"/>
          <w:sz w:val="26"/>
          <w:szCs w:val="26"/>
        </w:rPr>
        <w:t>Inspectoratelor</w:t>
      </w:r>
      <w:proofErr w:type="spellEnd"/>
      <w:r w:rsidR="00A33103" w:rsidRPr="00520533">
        <w:rPr>
          <w:b/>
          <w:bCs/>
          <w:position w:val="-1"/>
          <w:sz w:val="26"/>
          <w:szCs w:val="26"/>
        </w:rPr>
        <w:t xml:space="preserve"> </w:t>
      </w:r>
      <w:proofErr w:type="spellStart"/>
      <w:r w:rsidR="00A33103" w:rsidRPr="00520533">
        <w:rPr>
          <w:b/>
          <w:bCs/>
          <w:position w:val="-1"/>
          <w:sz w:val="26"/>
          <w:szCs w:val="26"/>
        </w:rPr>
        <w:t>pentru</w:t>
      </w:r>
      <w:proofErr w:type="spellEnd"/>
      <w:r w:rsidR="00A33103" w:rsidRPr="00520533">
        <w:rPr>
          <w:b/>
          <w:bCs/>
          <w:position w:val="-1"/>
          <w:sz w:val="26"/>
          <w:szCs w:val="26"/>
        </w:rPr>
        <w:t xml:space="preserve"> </w:t>
      </w:r>
      <w:proofErr w:type="spellStart"/>
      <w:r w:rsidR="00A33103" w:rsidRPr="00520533">
        <w:rPr>
          <w:b/>
          <w:bCs/>
          <w:position w:val="-1"/>
          <w:sz w:val="26"/>
          <w:szCs w:val="26"/>
        </w:rPr>
        <w:t>Situații</w:t>
      </w:r>
      <w:proofErr w:type="spellEnd"/>
      <w:r w:rsidR="00A33103" w:rsidRPr="00520533">
        <w:rPr>
          <w:b/>
          <w:bCs/>
          <w:position w:val="-1"/>
          <w:sz w:val="26"/>
          <w:szCs w:val="26"/>
        </w:rPr>
        <w:t xml:space="preserve"> de </w:t>
      </w:r>
      <w:proofErr w:type="spellStart"/>
      <w:r w:rsidR="00A33103" w:rsidRPr="00520533">
        <w:rPr>
          <w:b/>
          <w:bCs/>
          <w:position w:val="-1"/>
          <w:sz w:val="26"/>
          <w:szCs w:val="26"/>
        </w:rPr>
        <w:t>urgentă</w:t>
      </w:r>
      <w:proofErr w:type="spellEnd"/>
      <w:r w:rsidR="00A33103" w:rsidRPr="00520533">
        <w:rPr>
          <w:b/>
          <w:bCs/>
          <w:position w:val="-1"/>
          <w:sz w:val="26"/>
          <w:szCs w:val="26"/>
        </w:rPr>
        <w:t xml:space="preserve"> </w:t>
      </w:r>
      <w:proofErr w:type="spellStart"/>
      <w:r w:rsidR="00A33103" w:rsidRPr="00520533">
        <w:rPr>
          <w:b/>
          <w:bCs/>
          <w:position w:val="-1"/>
          <w:sz w:val="26"/>
          <w:szCs w:val="26"/>
        </w:rPr>
        <w:t>Județene</w:t>
      </w:r>
      <w:proofErr w:type="spellEnd"/>
      <w:r w:rsidR="00A33103" w:rsidRPr="00520533">
        <w:rPr>
          <w:b/>
          <w:bCs/>
          <w:position w:val="-1"/>
          <w:sz w:val="26"/>
          <w:szCs w:val="26"/>
        </w:rPr>
        <w:t>/</w:t>
      </w:r>
      <w:proofErr w:type="spellStart"/>
      <w:r w:rsidR="00A33103" w:rsidRPr="00520533">
        <w:rPr>
          <w:b/>
          <w:bCs/>
          <w:position w:val="-1"/>
          <w:sz w:val="26"/>
          <w:szCs w:val="26"/>
        </w:rPr>
        <w:t>București</w:t>
      </w:r>
      <w:proofErr w:type="spellEnd"/>
      <w:r w:rsidR="00A33103" w:rsidRPr="00520533">
        <w:rPr>
          <w:b/>
          <w:bCs/>
          <w:position w:val="-1"/>
          <w:sz w:val="26"/>
          <w:szCs w:val="26"/>
        </w:rPr>
        <w:t xml:space="preserve">-Ilfov cu </w:t>
      </w:r>
      <w:proofErr w:type="spellStart"/>
      <w:r w:rsidR="00A33103" w:rsidRPr="00520533">
        <w:rPr>
          <w:b/>
          <w:bCs/>
          <w:position w:val="-1"/>
          <w:sz w:val="26"/>
          <w:szCs w:val="26"/>
        </w:rPr>
        <w:t>adresa</w:t>
      </w:r>
      <w:proofErr w:type="spellEnd"/>
      <w:r w:rsidR="00A33103" w:rsidRPr="00520533">
        <w:rPr>
          <w:b/>
          <w:bCs/>
          <w:position w:val="-1"/>
          <w:sz w:val="26"/>
          <w:szCs w:val="26"/>
        </w:rPr>
        <w:t xml:space="preserve"> Nr. 91184 din 20.01.2023</w:t>
      </w:r>
      <w:r w:rsidR="000C4D79" w:rsidRPr="00520533">
        <w:rPr>
          <w:b/>
          <w:bCs/>
          <w:position w:val="-1"/>
          <w:sz w:val="26"/>
          <w:szCs w:val="26"/>
        </w:rPr>
        <w:t>,</w:t>
      </w:r>
      <w:r w:rsidR="004C60C6" w:rsidRPr="00520533">
        <w:rPr>
          <w:b/>
          <w:bCs/>
          <w:position w:val="-1"/>
          <w:sz w:val="26"/>
          <w:szCs w:val="26"/>
        </w:rPr>
        <w:t xml:space="preserve"> cu </w:t>
      </w:r>
      <w:proofErr w:type="spellStart"/>
      <w:r w:rsidR="004C60C6" w:rsidRPr="00520533">
        <w:rPr>
          <w:b/>
          <w:bCs/>
          <w:position w:val="-1"/>
          <w:sz w:val="26"/>
          <w:szCs w:val="26"/>
        </w:rPr>
        <w:t>privi</w:t>
      </w:r>
      <w:r w:rsidR="00453617" w:rsidRPr="00520533">
        <w:rPr>
          <w:b/>
          <w:bCs/>
          <w:position w:val="-1"/>
          <w:sz w:val="26"/>
          <w:szCs w:val="26"/>
        </w:rPr>
        <w:t>re</w:t>
      </w:r>
      <w:proofErr w:type="spellEnd"/>
      <w:r w:rsidR="004C60C6" w:rsidRPr="00520533">
        <w:rPr>
          <w:b/>
          <w:bCs/>
          <w:position w:val="-1"/>
          <w:sz w:val="26"/>
          <w:szCs w:val="26"/>
        </w:rPr>
        <w:t xml:space="preserve"> la </w:t>
      </w:r>
      <w:proofErr w:type="spellStart"/>
      <w:r w:rsidR="004C60C6" w:rsidRPr="00520533">
        <w:rPr>
          <w:b/>
          <w:bCs/>
          <w:position w:val="-1"/>
          <w:sz w:val="26"/>
          <w:szCs w:val="26"/>
        </w:rPr>
        <w:t>aplicarea</w:t>
      </w:r>
      <w:proofErr w:type="spellEnd"/>
      <w:r w:rsidR="004C60C6" w:rsidRPr="00520533">
        <w:rPr>
          <w:b/>
          <w:bCs/>
          <w:position w:val="-1"/>
          <w:sz w:val="26"/>
          <w:szCs w:val="26"/>
        </w:rPr>
        <w:t xml:space="preserve"> O.M.A.I, nr.180/2022.</w:t>
      </w:r>
    </w:p>
    <w:p w14:paraId="674705A2" w14:textId="1212A507" w:rsidR="00771E08" w:rsidRPr="00520533" w:rsidRDefault="00771E08" w:rsidP="00D71179">
      <w:pPr>
        <w:widowControl w:val="0"/>
        <w:autoSpaceDE w:val="0"/>
        <w:autoSpaceDN w:val="0"/>
        <w:adjustRightInd w:val="0"/>
        <w:spacing w:before="34" w:line="226" w:lineRule="exact"/>
        <w:ind w:left="-1134" w:right="-709" w:firstLine="567"/>
        <w:jc w:val="both"/>
        <w:rPr>
          <w:b/>
          <w:bCs/>
          <w:position w:val="-1"/>
          <w:sz w:val="26"/>
          <w:szCs w:val="26"/>
        </w:rPr>
      </w:pPr>
    </w:p>
    <w:p w14:paraId="7051A913" w14:textId="2CA6E711" w:rsidR="004C60C6" w:rsidRPr="00520533" w:rsidRDefault="004C60C6" w:rsidP="00D71179">
      <w:pPr>
        <w:widowControl w:val="0"/>
        <w:autoSpaceDE w:val="0"/>
        <w:autoSpaceDN w:val="0"/>
        <w:adjustRightInd w:val="0"/>
        <w:spacing w:before="34" w:line="226" w:lineRule="exact"/>
        <w:ind w:left="-1134" w:right="-709" w:firstLine="567"/>
        <w:jc w:val="both"/>
        <w:rPr>
          <w:i/>
          <w:iCs/>
          <w:position w:val="-1"/>
          <w:sz w:val="26"/>
          <w:szCs w:val="26"/>
        </w:rPr>
      </w:pPr>
      <w:proofErr w:type="spellStart"/>
      <w:r w:rsidRPr="00520533">
        <w:rPr>
          <w:i/>
          <w:iCs/>
          <w:sz w:val="26"/>
          <w:szCs w:val="26"/>
          <w:lang w:val="fr-FR"/>
        </w:rPr>
        <w:t>Ordinul</w:t>
      </w:r>
      <w:proofErr w:type="spellEnd"/>
      <w:r w:rsidRPr="00520533">
        <w:rPr>
          <w:i/>
          <w:iCs/>
          <w:sz w:val="26"/>
          <w:szCs w:val="26"/>
          <w:lang w:val="fr-FR"/>
        </w:rPr>
        <w:t xml:space="preserve"> </w:t>
      </w:r>
      <w:proofErr w:type="spellStart"/>
      <w:r w:rsidRPr="00520533">
        <w:rPr>
          <w:i/>
          <w:iCs/>
          <w:position w:val="-1"/>
          <w:sz w:val="26"/>
          <w:szCs w:val="26"/>
        </w:rPr>
        <w:t>Inspectorului</w:t>
      </w:r>
      <w:proofErr w:type="spellEnd"/>
      <w:r w:rsidRPr="00520533">
        <w:rPr>
          <w:i/>
          <w:iCs/>
          <w:position w:val="-1"/>
          <w:sz w:val="26"/>
          <w:szCs w:val="26"/>
        </w:rPr>
        <w:t xml:space="preserve"> </w:t>
      </w:r>
      <w:r w:rsidRPr="00520533">
        <w:rPr>
          <w:i/>
          <w:iCs/>
          <w:spacing w:val="37"/>
          <w:position w:val="-1"/>
          <w:sz w:val="26"/>
          <w:szCs w:val="26"/>
        </w:rPr>
        <w:t xml:space="preserve"> </w:t>
      </w:r>
      <w:r w:rsidRPr="00520533">
        <w:rPr>
          <w:i/>
          <w:iCs/>
          <w:position w:val="-1"/>
          <w:sz w:val="26"/>
          <w:szCs w:val="26"/>
        </w:rPr>
        <w:t xml:space="preserve">General </w:t>
      </w:r>
      <w:r w:rsidRPr="00520533">
        <w:rPr>
          <w:i/>
          <w:iCs/>
          <w:spacing w:val="19"/>
          <w:position w:val="-1"/>
          <w:sz w:val="26"/>
          <w:szCs w:val="26"/>
        </w:rPr>
        <w:t xml:space="preserve"> </w:t>
      </w:r>
      <w:proofErr w:type="spellStart"/>
      <w:r w:rsidRPr="00520533">
        <w:rPr>
          <w:i/>
          <w:iCs/>
          <w:position w:val="-1"/>
          <w:sz w:val="26"/>
          <w:szCs w:val="26"/>
        </w:rPr>
        <w:t>Pentru</w:t>
      </w:r>
      <w:proofErr w:type="spellEnd"/>
      <w:r w:rsidRPr="00520533">
        <w:rPr>
          <w:i/>
          <w:iCs/>
          <w:position w:val="-1"/>
          <w:sz w:val="26"/>
          <w:szCs w:val="26"/>
        </w:rPr>
        <w:t xml:space="preserve"> </w:t>
      </w:r>
      <w:r w:rsidRPr="00520533">
        <w:rPr>
          <w:i/>
          <w:iCs/>
          <w:spacing w:val="32"/>
          <w:position w:val="-1"/>
          <w:sz w:val="26"/>
          <w:szCs w:val="26"/>
        </w:rPr>
        <w:t xml:space="preserve"> </w:t>
      </w:r>
      <w:proofErr w:type="spellStart"/>
      <w:r w:rsidRPr="00520533">
        <w:rPr>
          <w:i/>
          <w:iCs/>
          <w:position w:val="-1"/>
          <w:sz w:val="26"/>
          <w:szCs w:val="26"/>
        </w:rPr>
        <w:t>Situatii</w:t>
      </w:r>
      <w:proofErr w:type="spellEnd"/>
      <w:r w:rsidRPr="00520533">
        <w:rPr>
          <w:i/>
          <w:iCs/>
          <w:position w:val="-1"/>
          <w:sz w:val="26"/>
          <w:szCs w:val="26"/>
        </w:rPr>
        <w:t xml:space="preserve"> </w:t>
      </w:r>
      <w:r w:rsidRPr="00520533">
        <w:rPr>
          <w:i/>
          <w:iCs/>
          <w:spacing w:val="13"/>
          <w:position w:val="-1"/>
          <w:sz w:val="26"/>
          <w:szCs w:val="26"/>
        </w:rPr>
        <w:t xml:space="preserve"> </w:t>
      </w:r>
      <w:r w:rsidRPr="00520533">
        <w:rPr>
          <w:i/>
          <w:iCs/>
          <w:position w:val="-1"/>
          <w:sz w:val="26"/>
          <w:szCs w:val="26"/>
        </w:rPr>
        <w:t>de</w:t>
      </w:r>
      <w:r w:rsidRPr="00520533">
        <w:rPr>
          <w:i/>
          <w:iCs/>
          <w:spacing w:val="21"/>
          <w:position w:val="-1"/>
          <w:sz w:val="26"/>
          <w:szCs w:val="26"/>
        </w:rPr>
        <w:t xml:space="preserve"> </w:t>
      </w:r>
      <w:proofErr w:type="spellStart"/>
      <w:r w:rsidRPr="00520533">
        <w:rPr>
          <w:i/>
          <w:iCs/>
          <w:position w:val="-1"/>
          <w:sz w:val="26"/>
          <w:szCs w:val="26"/>
        </w:rPr>
        <w:t>Urgenta</w:t>
      </w:r>
      <w:proofErr w:type="spellEnd"/>
      <w:r w:rsidRPr="00520533">
        <w:rPr>
          <w:i/>
          <w:iCs/>
          <w:position w:val="-1"/>
          <w:sz w:val="26"/>
          <w:szCs w:val="26"/>
        </w:rPr>
        <w:t xml:space="preserve"> Nr.37647 din 02.03.2022 </w:t>
      </w:r>
      <w:proofErr w:type="spellStart"/>
      <w:r w:rsidRPr="00520533">
        <w:rPr>
          <w:i/>
          <w:iCs/>
          <w:position w:val="-1"/>
          <w:sz w:val="26"/>
          <w:szCs w:val="26"/>
        </w:rPr>
        <w:t>precizează</w:t>
      </w:r>
      <w:proofErr w:type="spellEnd"/>
      <w:r w:rsidRPr="00520533">
        <w:rPr>
          <w:i/>
          <w:iCs/>
          <w:position w:val="-1"/>
          <w:sz w:val="26"/>
          <w:szCs w:val="26"/>
        </w:rPr>
        <w:t xml:space="preserve"> </w:t>
      </w:r>
      <w:proofErr w:type="spellStart"/>
      <w:r w:rsidRPr="00520533">
        <w:rPr>
          <w:i/>
          <w:iCs/>
          <w:position w:val="-1"/>
          <w:sz w:val="26"/>
          <w:szCs w:val="26"/>
        </w:rPr>
        <w:t>că</w:t>
      </w:r>
      <w:proofErr w:type="spellEnd"/>
      <w:r w:rsidRPr="00520533">
        <w:rPr>
          <w:i/>
          <w:iCs/>
          <w:position w:val="-1"/>
          <w:sz w:val="26"/>
          <w:szCs w:val="26"/>
        </w:rPr>
        <w:t>:</w:t>
      </w:r>
    </w:p>
    <w:p w14:paraId="64F632C2" w14:textId="4412BF90" w:rsidR="00771E08" w:rsidRPr="00520533" w:rsidRDefault="00771E08" w:rsidP="00D71179">
      <w:pPr>
        <w:widowControl w:val="0"/>
        <w:autoSpaceDE w:val="0"/>
        <w:autoSpaceDN w:val="0"/>
        <w:adjustRightInd w:val="0"/>
        <w:spacing w:before="22" w:line="255" w:lineRule="auto"/>
        <w:ind w:left="-1134" w:right="-709" w:firstLine="567"/>
        <w:jc w:val="both"/>
        <w:rPr>
          <w:i/>
          <w:iCs/>
          <w:sz w:val="26"/>
          <w:szCs w:val="26"/>
        </w:rPr>
      </w:pPr>
      <w:r w:rsidRPr="00520533">
        <w:rPr>
          <w:b/>
          <w:sz w:val="26"/>
          <w:szCs w:val="26"/>
        </w:rPr>
        <w:t>A.</w:t>
      </w:r>
      <w:r w:rsidRPr="00520533">
        <w:rPr>
          <w:sz w:val="26"/>
          <w:szCs w:val="26"/>
        </w:rPr>
        <w:t xml:space="preserve">   </w:t>
      </w:r>
      <w:r w:rsidRPr="00520533">
        <w:rPr>
          <w:spacing w:val="50"/>
          <w:sz w:val="26"/>
          <w:szCs w:val="26"/>
        </w:rPr>
        <w:t xml:space="preserve"> </w:t>
      </w:r>
      <w:proofErr w:type="spellStart"/>
      <w:r w:rsidRPr="00520533">
        <w:rPr>
          <w:i/>
          <w:iCs/>
          <w:sz w:val="26"/>
          <w:szCs w:val="26"/>
        </w:rPr>
        <w:t>interventiile</w:t>
      </w:r>
      <w:proofErr w:type="spellEnd"/>
      <w:r w:rsidRPr="00520533">
        <w:rPr>
          <w:i/>
          <w:iCs/>
          <w:sz w:val="26"/>
          <w:szCs w:val="26"/>
        </w:rPr>
        <w:t xml:space="preserve"> </w:t>
      </w:r>
      <w:r w:rsidRPr="00520533">
        <w:rPr>
          <w:i/>
          <w:iCs/>
          <w:spacing w:val="42"/>
          <w:sz w:val="26"/>
          <w:szCs w:val="26"/>
        </w:rPr>
        <w:t xml:space="preserve"> </w:t>
      </w:r>
      <w:proofErr w:type="spellStart"/>
      <w:r w:rsidRPr="00520533">
        <w:rPr>
          <w:i/>
          <w:iCs/>
          <w:sz w:val="26"/>
          <w:szCs w:val="26"/>
        </w:rPr>
        <w:t>asupra</w:t>
      </w:r>
      <w:proofErr w:type="spellEnd"/>
      <w:r w:rsidRPr="00520533">
        <w:rPr>
          <w:i/>
          <w:iCs/>
          <w:sz w:val="26"/>
          <w:szCs w:val="26"/>
        </w:rPr>
        <w:t xml:space="preserve">  </w:t>
      </w:r>
      <w:proofErr w:type="spellStart"/>
      <w:r w:rsidRPr="00520533">
        <w:rPr>
          <w:i/>
          <w:iCs/>
          <w:sz w:val="26"/>
          <w:szCs w:val="26"/>
        </w:rPr>
        <w:t>constructiilor</w:t>
      </w:r>
      <w:proofErr w:type="spellEnd"/>
      <w:r w:rsidRPr="00520533">
        <w:rPr>
          <w:i/>
          <w:iCs/>
          <w:sz w:val="26"/>
          <w:szCs w:val="26"/>
        </w:rPr>
        <w:t xml:space="preserve"> </w:t>
      </w:r>
      <w:r w:rsidRPr="00520533">
        <w:rPr>
          <w:i/>
          <w:iCs/>
          <w:spacing w:val="50"/>
          <w:sz w:val="26"/>
          <w:szCs w:val="26"/>
        </w:rPr>
        <w:t xml:space="preserve"> </w:t>
      </w:r>
      <w:proofErr w:type="spellStart"/>
      <w:r w:rsidRPr="00520533">
        <w:rPr>
          <w:i/>
          <w:iCs/>
          <w:sz w:val="26"/>
          <w:szCs w:val="26"/>
        </w:rPr>
        <w:t>existente</w:t>
      </w:r>
      <w:proofErr w:type="spellEnd"/>
      <w:r w:rsidRPr="00520533">
        <w:rPr>
          <w:i/>
          <w:iCs/>
          <w:sz w:val="26"/>
          <w:szCs w:val="26"/>
        </w:rPr>
        <w:t xml:space="preserve"> </w:t>
      </w:r>
      <w:r w:rsidRPr="00520533">
        <w:rPr>
          <w:i/>
          <w:iCs/>
          <w:spacing w:val="17"/>
          <w:sz w:val="26"/>
          <w:szCs w:val="26"/>
        </w:rPr>
        <w:t xml:space="preserve"> </w:t>
      </w:r>
      <w:r w:rsidRPr="00520533">
        <w:rPr>
          <w:i/>
          <w:iCs/>
          <w:sz w:val="26"/>
          <w:szCs w:val="26"/>
        </w:rPr>
        <w:t>se</w:t>
      </w:r>
      <w:r w:rsidRPr="00520533">
        <w:rPr>
          <w:i/>
          <w:iCs/>
          <w:spacing w:val="42"/>
          <w:sz w:val="26"/>
          <w:szCs w:val="26"/>
        </w:rPr>
        <w:t xml:space="preserve"> </w:t>
      </w:r>
      <w:proofErr w:type="spellStart"/>
      <w:r w:rsidRPr="00520533">
        <w:rPr>
          <w:i/>
          <w:iCs/>
          <w:sz w:val="26"/>
          <w:szCs w:val="26"/>
        </w:rPr>
        <w:t>efectueaza</w:t>
      </w:r>
      <w:proofErr w:type="spellEnd"/>
      <w:r w:rsidRPr="00520533">
        <w:rPr>
          <w:i/>
          <w:iCs/>
          <w:sz w:val="26"/>
          <w:szCs w:val="26"/>
        </w:rPr>
        <w:t xml:space="preserve"> </w:t>
      </w:r>
      <w:r w:rsidRPr="00520533">
        <w:rPr>
          <w:i/>
          <w:iCs/>
          <w:spacing w:val="21"/>
          <w:sz w:val="26"/>
          <w:szCs w:val="26"/>
        </w:rPr>
        <w:t xml:space="preserve"> </w:t>
      </w:r>
      <w:r w:rsidRPr="00520533">
        <w:rPr>
          <w:i/>
          <w:iCs/>
          <w:sz w:val="26"/>
          <w:szCs w:val="26"/>
        </w:rPr>
        <w:t>in</w:t>
      </w:r>
      <w:r w:rsidRPr="00520533">
        <w:rPr>
          <w:i/>
          <w:iCs/>
          <w:spacing w:val="42"/>
          <w:sz w:val="26"/>
          <w:szCs w:val="26"/>
        </w:rPr>
        <w:t xml:space="preserve"> </w:t>
      </w:r>
      <w:proofErr w:type="spellStart"/>
      <w:r w:rsidRPr="00520533">
        <w:rPr>
          <w:i/>
          <w:iCs/>
          <w:sz w:val="26"/>
          <w:szCs w:val="26"/>
        </w:rPr>
        <w:t>baza</w:t>
      </w:r>
      <w:proofErr w:type="spellEnd"/>
      <w:r w:rsidRPr="00520533">
        <w:rPr>
          <w:i/>
          <w:iCs/>
          <w:spacing w:val="49"/>
          <w:sz w:val="26"/>
          <w:szCs w:val="26"/>
        </w:rPr>
        <w:t xml:space="preserve"> </w:t>
      </w:r>
      <w:proofErr w:type="spellStart"/>
      <w:r w:rsidRPr="00520533">
        <w:rPr>
          <w:i/>
          <w:iCs/>
          <w:sz w:val="26"/>
          <w:szCs w:val="26"/>
        </w:rPr>
        <w:t>unei</w:t>
      </w:r>
      <w:proofErr w:type="spellEnd"/>
      <w:r w:rsidRPr="00520533">
        <w:rPr>
          <w:i/>
          <w:iCs/>
          <w:sz w:val="26"/>
          <w:szCs w:val="26"/>
        </w:rPr>
        <w:t xml:space="preserve"> </w:t>
      </w:r>
      <w:r w:rsidRPr="00520533">
        <w:rPr>
          <w:i/>
          <w:iCs/>
          <w:spacing w:val="2"/>
          <w:sz w:val="26"/>
          <w:szCs w:val="26"/>
        </w:rPr>
        <w:t xml:space="preserve"> </w:t>
      </w:r>
      <w:proofErr w:type="spellStart"/>
      <w:r w:rsidRPr="00520533">
        <w:rPr>
          <w:i/>
          <w:iCs/>
          <w:sz w:val="26"/>
          <w:szCs w:val="26"/>
        </w:rPr>
        <w:t>expertize</w:t>
      </w:r>
      <w:proofErr w:type="spellEnd"/>
      <w:r w:rsidRPr="00520533">
        <w:rPr>
          <w:i/>
          <w:iCs/>
          <w:sz w:val="26"/>
          <w:szCs w:val="26"/>
        </w:rPr>
        <w:t xml:space="preserve"> </w:t>
      </w:r>
      <w:proofErr w:type="spellStart"/>
      <w:r w:rsidRPr="00520533">
        <w:rPr>
          <w:i/>
          <w:iCs/>
          <w:sz w:val="26"/>
          <w:szCs w:val="26"/>
        </w:rPr>
        <w:t>tehnice</w:t>
      </w:r>
      <w:proofErr w:type="spellEnd"/>
      <w:r w:rsidRPr="00520533">
        <w:rPr>
          <w:i/>
          <w:iCs/>
          <w:sz w:val="26"/>
          <w:szCs w:val="26"/>
        </w:rPr>
        <w:t xml:space="preserve">. </w:t>
      </w:r>
      <w:r w:rsidRPr="00520533">
        <w:rPr>
          <w:i/>
          <w:iCs/>
          <w:spacing w:val="38"/>
          <w:sz w:val="26"/>
          <w:szCs w:val="26"/>
        </w:rPr>
        <w:t xml:space="preserve"> </w:t>
      </w:r>
      <w:r w:rsidRPr="00520533">
        <w:rPr>
          <w:i/>
          <w:iCs/>
          <w:sz w:val="26"/>
          <w:szCs w:val="26"/>
        </w:rPr>
        <w:t>De</w:t>
      </w:r>
      <w:r w:rsidRPr="00520533">
        <w:rPr>
          <w:i/>
          <w:iCs/>
          <w:spacing w:val="23"/>
          <w:sz w:val="26"/>
          <w:szCs w:val="26"/>
        </w:rPr>
        <w:t xml:space="preserve"> </w:t>
      </w:r>
      <w:proofErr w:type="spellStart"/>
      <w:r w:rsidRPr="00520533">
        <w:rPr>
          <w:i/>
          <w:iCs/>
          <w:sz w:val="26"/>
          <w:szCs w:val="26"/>
        </w:rPr>
        <w:t>asemenea</w:t>
      </w:r>
      <w:proofErr w:type="spellEnd"/>
      <w:r w:rsidRPr="00520533">
        <w:rPr>
          <w:i/>
          <w:iCs/>
          <w:sz w:val="26"/>
          <w:szCs w:val="26"/>
        </w:rPr>
        <w:t xml:space="preserve">,  </w:t>
      </w:r>
      <w:proofErr w:type="spellStart"/>
      <w:r w:rsidRPr="00520533">
        <w:rPr>
          <w:i/>
          <w:iCs/>
          <w:sz w:val="26"/>
          <w:szCs w:val="26"/>
        </w:rPr>
        <w:t>acest</w:t>
      </w:r>
      <w:proofErr w:type="spellEnd"/>
      <w:r w:rsidRPr="00520533">
        <w:rPr>
          <w:i/>
          <w:iCs/>
          <w:spacing w:val="41"/>
          <w:sz w:val="26"/>
          <w:szCs w:val="26"/>
        </w:rPr>
        <w:t xml:space="preserve"> </w:t>
      </w:r>
      <w:r w:rsidRPr="00520533">
        <w:rPr>
          <w:i/>
          <w:iCs/>
          <w:sz w:val="26"/>
          <w:szCs w:val="26"/>
        </w:rPr>
        <w:t xml:space="preserve">document </w:t>
      </w:r>
      <w:r w:rsidRPr="00520533">
        <w:rPr>
          <w:i/>
          <w:iCs/>
          <w:spacing w:val="3"/>
          <w:sz w:val="26"/>
          <w:szCs w:val="26"/>
        </w:rPr>
        <w:t xml:space="preserve"> </w:t>
      </w:r>
      <w:r w:rsidRPr="00520533">
        <w:rPr>
          <w:i/>
          <w:iCs/>
          <w:sz w:val="26"/>
          <w:szCs w:val="26"/>
        </w:rPr>
        <w:t xml:space="preserve">se </w:t>
      </w:r>
      <w:proofErr w:type="spellStart"/>
      <w:r w:rsidRPr="00520533">
        <w:rPr>
          <w:i/>
          <w:iCs/>
          <w:sz w:val="26"/>
          <w:szCs w:val="26"/>
        </w:rPr>
        <w:t>intocmeste</w:t>
      </w:r>
      <w:proofErr w:type="spellEnd"/>
      <w:r w:rsidRPr="00520533">
        <w:rPr>
          <w:i/>
          <w:iCs/>
          <w:sz w:val="26"/>
          <w:szCs w:val="26"/>
        </w:rPr>
        <w:t xml:space="preserve"> </w:t>
      </w:r>
      <w:r w:rsidRPr="00520533">
        <w:rPr>
          <w:i/>
          <w:iCs/>
          <w:spacing w:val="31"/>
          <w:sz w:val="26"/>
          <w:szCs w:val="26"/>
        </w:rPr>
        <w:t xml:space="preserve"> </w:t>
      </w:r>
      <w:proofErr w:type="spellStart"/>
      <w:r w:rsidRPr="00520533">
        <w:rPr>
          <w:i/>
          <w:iCs/>
          <w:sz w:val="26"/>
          <w:szCs w:val="26"/>
        </w:rPr>
        <w:t>si</w:t>
      </w:r>
      <w:proofErr w:type="spellEnd"/>
      <w:r w:rsidRPr="00520533">
        <w:rPr>
          <w:i/>
          <w:iCs/>
          <w:spacing w:val="5"/>
          <w:sz w:val="26"/>
          <w:szCs w:val="26"/>
        </w:rPr>
        <w:t xml:space="preserve"> </w:t>
      </w:r>
      <w:r w:rsidRPr="00520533">
        <w:rPr>
          <w:i/>
          <w:iCs/>
          <w:sz w:val="26"/>
          <w:szCs w:val="26"/>
        </w:rPr>
        <w:t>in</w:t>
      </w:r>
      <w:r w:rsidRPr="00520533">
        <w:rPr>
          <w:i/>
          <w:iCs/>
          <w:spacing w:val="20"/>
          <w:sz w:val="26"/>
          <w:szCs w:val="26"/>
        </w:rPr>
        <w:t xml:space="preserve"> </w:t>
      </w:r>
      <w:proofErr w:type="spellStart"/>
      <w:r w:rsidRPr="00520533">
        <w:rPr>
          <w:i/>
          <w:iCs/>
          <w:sz w:val="26"/>
          <w:szCs w:val="26"/>
        </w:rPr>
        <w:t>vederea</w:t>
      </w:r>
      <w:proofErr w:type="spellEnd"/>
      <w:r w:rsidRPr="00520533">
        <w:rPr>
          <w:i/>
          <w:iCs/>
          <w:spacing w:val="56"/>
          <w:sz w:val="26"/>
          <w:szCs w:val="26"/>
        </w:rPr>
        <w:t xml:space="preserve"> </w:t>
      </w:r>
      <w:proofErr w:type="spellStart"/>
      <w:r w:rsidRPr="00520533">
        <w:rPr>
          <w:i/>
          <w:iCs/>
          <w:sz w:val="26"/>
          <w:szCs w:val="26"/>
        </w:rPr>
        <w:t>determinarii</w:t>
      </w:r>
      <w:proofErr w:type="spellEnd"/>
      <w:r w:rsidRPr="00520533">
        <w:rPr>
          <w:i/>
          <w:iCs/>
          <w:sz w:val="26"/>
          <w:szCs w:val="26"/>
        </w:rPr>
        <w:t xml:space="preserve"> </w:t>
      </w:r>
      <w:r w:rsidRPr="00520533">
        <w:rPr>
          <w:i/>
          <w:iCs/>
          <w:spacing w:val="19"/>
          <w:sz w:val="26"/>
          <w:szCs w:val="26"/>
        </w:rPr>
        <w:t xml:space="preserve"> </w:t>
      </w:r>
      <w:proofErr w:type="spellStart"/>
      <w:r w:rsidRPr="00520533">
        <w:rPr>
          <w:i/>
          <w:iCs/>
          <w:sz w:val="26"/>
          <w:szCs w:val="26"/>
        </w:rPr>
        <w:t>starii</w:t>
      </w:r>
      <w:proofErr w:type="spellEnd"/>
      <w:r w:rsidRPr="00520533">
        <w:rPr>
          <w:i/>
          <w:iCs/>
          <w:sz w:val="26"/>
          <w:szCs w:val="26"/>
        </w:rPr>
        <w:t xml:space="preserve"> </w:t>
      </w:r>
      <w:proofErr w:type="spellStart"/>
      <w:r w:rsidRPr="00520533">
        <w:rPr>
          <w:i/>
          <w:iCs/>
          <w:sz w:val="26"/>
          <w:szCs w:val="26"/>
        </w:rPr>
        <w:t>tehnice</w:t>
      </w:r>
      <w:proofErr w:type="spellEnd"/>
      <w:r w:rsidRPr="00520533">
        <w:rPr>
          <w:i/>
          <w:iCs/>
          <w:spacing w:val="55"/>
          <w:sz w:val="26"/>
          <w:szCs w:val="26"/>
        </w:rPr>
        <w:t xml:space="preserve"> </w:t>
      </w:r>
      <w:r w:rsidRPr="00520533">
        <w:rPr>
          <w:i/>
          <w:iCs/>
          <w:sz w:val="26"/>
          <w:szCs w:val="26"/>
        </w:rPr>
        <w:t>a</w:t>
      </w:r>
      <w:r w:rsidRPr="00520533">
        <w:rPr>
          <w:i/>
          <w:iCs/>
          <w:spacing w:val="10"/>
          <w:sz w:val="26"/>
          <w:szCs w:val="26"/>
        </w:rPr>
        <w:t xml:space="preserve"> </w:t>
      </w:r>
      <w:proofErr w:type="spellStart"/>
      <w:r w:rsidRPr="00520533">
        <w:rPr>
          <w:i/>
          <w:iCs/>
          <w:sz w:val="26"/>
          <w:szCs w:val="26"/>
        </w:rPr>
        <w:t>unei</w:t>
      </w:r>
      <w:proofErr w:type="spellEnd"/>
      <w:r w:rsidRPr="00520533">
        <w:rPr>
          <w:i/>
          <w:iCs/>
          <w:spacing w:val="38"/>
          <w:sz w:val="26"/>
          <w:szCs w:val="26"/>
        </w:rPr>
        <w:t xml:space="preserve"> </w:t>
      </w:r>
      <w:proofErr w:type="spellStart"/>
      <w:r w:rsidRPr="00520533">
        <w:rPr>
          <w:i/>
          <w:iCs/>
          <w:sz w:val="26"/>
          <w:szCs w:val="26"/>
        </w:rPr>
        <w:t>constructii</w:t>
      </w:r>
      <w:proofErr w:type="spellEnd"/>
      <w:r w:rsidRPr="00520533">
        <w:rPr>
          <w:i/>
          <w:iCs/>
          <w:sz w:val="26"/>
          <w:szCs w:val="26"/>
        </w:rPr>
        <w:t xml:space="preserve">  din</w:t>
      </w:r>
      <w:r w:rsidRPr="00520533">
        <w:rPr>
          <w:i/>
          <w:iCs/>
          <w:spacing w:val="26"/>
          <w:sz w:val="26"/>
          <w:szCs w:val="26"/>
        </w:rPr>
        <w:t xml:space="preserve"> </w:t>
      </w:r>
      <w:proofErr w:type="spellStart"/>
      <w:r w:rsidRPr="00520533">
        <w:rPr>
          <w:i/>
          <w:iCs/>
          <w:sz w:val="26"/>
          <w:szCs w:val="26"/>
        </w:rPr>
        <w:t>punct</w:t>
      </w:r>
      <w:proofErr w:type="spellEnd"/>
      <w:r w:rsidRPr="00520533">
        <w:rPr>
          <w:i/>
          <w:iCs/>
          <w:spacing w:val="47"/>
          <w:sz w:val="26"/>
          <w:szCs w:val="26"/>
        </w:rPr>
        <w:t xml:space="preserve"> </w:t>
      </w:r>
      <w:r w:rsidRPr="00520533">
        <w:rPr>
          <w:i/>
          <w:iCs/>
          <w:sz w:val="26"/>
          <w:szCs w:val="26"/>
        </w:rPr>
        <w:t>de</w:t>
      </w:r>
      <w:r w:rsidRPr="00520533">
        <w:rPr>
          <w:i/>
          <w:iCs/>
          <w:spacing w:val="23"/>
          <w:sz w:val="26"/>
          <w:szCs w:val="26"/>
        </w:rPr>
        <w:t xml:space="preserve"> </w:t>
      </w:r>
      <w:proofErr w:type="spellStart"/>
      <w:r w:rsidRPr="00520533">
        <w:rPr>
          <w:i/>
          <w:iCs/>
          <w:sz w:val="26"/>
          <w:szCs w:val="26"/>
        </w:rPr>
        <w:t>vedere</w:t>
      </w:r>
      <w:proofErr w:type="spellEnd"/>
      <w:r w:rsidRPr="00520533">
        <w:rPr>
          <w:i/>
          <w:iCs/>
          <w:spacing w:val="51"/>
          <w:sz w:val="26"/>
          <w:szCs w:val="26"/>
        </w:rPr>
        <w:t xml:space="preserve"> </w:t>
      </w:r>
      <w:r w:rsidRPr="00520533">
        <w:rPr>
          <w:i/>
          <w:iCs/>
          <w:sz w:val="26"/>
          <w:szCs w:val="26"/>
        </w:rPr>
        <w:t>al</w:t>
      </w:r>
      <w:r w:rsidRPr="00520533">
        <w:rPr>
          <w:i/>
          <w:iCs/>
          <w:spacing w:val="9"/>
          <w:sz w:val="26"/>
          <w:szCs w:val="26"/>
        </w:rPr>
        <w:t xml:space="preserve"> </w:t>
      </w:r>
      <w:proofErr w:type="spellStart"/>
      <w:r w:rsidRPr="00520533">
        <w:rPr>
          <w:i/>
          <w:iCs/>
          <w:sz w:val="26"/>
          <w:szCs w:val="26"/>
        </w:rPr>
        <w:t>unei</w:t>
      </w:r>
      <w:proofErr w:type="spellEnd"/>
      <w:r w:rsidRPr="00520533">
        <w:rPr>
          <w:i/>
          <w:iCs/>
          <w:spacing w:val="48"/>
          <w:sz w:val="26"/>
          <w:szCs w:val="26"/>
        </w:rPr>
        <w:t xml:space="preserve"> </w:t>
      </w:r>
      <w:proofErr w:type="spellStart"/>
      <w:r w:rsidRPr="00520533">
        <w:rPr>
          <w:i/>
          <w:iCs/>
          <w:sz w:val="26"/>
          <w:szCs w:val="26"/>
        </w:rPr>
        <w:t>cerinte</w:t>
      </w:r>
      <w:proofErr w:type="spellEnd"/>
      <w:r w:rsidRPr="00520533">
        <w:rPr>
          <w:i/>
          <w:iCs/>
          <w:spacing w:val="56"/>
          <w:sz w:val="26"/>
          <w:szCs w:val="26"/>
        </w:rPr>
        <w:t xml:space="preserve"> </w:t>
      </w:r>
      <w:proofErr w:type="spellStart"/>
      <w:r w:rsidRPr="00520533">
        <w:rPr>
          <w:i/>
          <w:iCs/>
          <w:sz w:val="26"/>
          <w:szCs w:val="26"/>
        </w:rPr>
        <w:t>fundamentale</w:t>
      </w:r>
      <w:proofErr w:type="spellEnd"/>
      <w:r w:rsidRPr="00520533">
        <w:rPr>
          <w:i/>
          <w:iCs/>
          <w:sz w:val="26"/>
          <w:szCs w:val="26"/>
        </w:rPr>
        <w:t xml:space="preserve">.  </w:t>
      </w:r>
      <w:r w:rsidRPr="00520533">
        <w:rPr>
          <w:i/>
          <w:iCs/>
          <w:spacing w:val="43"/>
          <w:sz w:val="26"/>
          <w:szCs w:val="26"/>
        </w:rPr>
        <w:t xml:space="preserve"> </w:t>
      </w:r>
      <w:proofErr w:type="spellStart"/>
      <w:r w:rsidRPr="00520533">
        <w:rPr>
          <w:i/>
          <w:iCs/>
          <w:sz w:val="26"/>
          <w:szCs w:val="26"/>
        </w:rPr>
        <w:t>Raportul</w:t>
      </w:r>
      <w:proofErr w:type="spellEnd"/>
      <w:r w:rsidRPr="00520533">
        <w:rPr>
          <w:i/>
          <w:iCs/>
          <w:sz w:val="26"/>
          <w:szCs w:val="26"/>
        </w:rPr>
        <w:t xml:space="preserve"> </w:t>
      </w:r>
      <w:proofErr w:type="spellStart"/>
      <w:r w:rsidRPr="00520533">
        <w:rPr>
          <w:i/>
          <w:iCs/>
          <w:sz w:val="26"/>
          <w:szCs w:val="26"/>
        </w:rPr>
        <w:t>trebuie</w:t>
      </w:r>
      <w:proofErr w:type="spellEnd"/>
      <w:r w:rsidRPr="00520533">
        <w:rPr>
          <w:i/>
          <w:iCs/>
          <w:sz w:val="26"/>
          <w:szCs w:val="26"/>
        </w:rPr>
        <w:t xml:space="preserve">  </w:t>
      </w:r>
      <w:r w:rsidRPr="00520533">
        <w:rPr>
          <w:i/>
          <w:iCs/>
          <w:spacing w:val="38"/>
          <w:sz w:val="26"/>
          <w:szCs w:val="26"/>
        </w:rPr>
        <w:t xml:space="preserve"> </w:t>
      </w:r>
      <w:proofErr w:type="spellStart"/>
      <w:r w:rsidRPr="00520533">
        <w:rPr>
          <w:i/>
          <w:iCs/>
          <w:sz w:val="26"/>
          <w:szCs w:val="26"/>
        </w:rPr>
        <w:t>sa</w:t>
      </w:r>
      <w:proofErr w:type="spellEnd"/>
      <w:r w:rsidRPr="00520533">
        <w:rPr>
          <w:i/>
          <w:iCs/>
          <w:sz w:val="26"/>
          <w:szCs w:val="26"/>
        </w:rPr>
        <w:t xml:space="preserve">   </w:t>
      </w:r>
      <w:proofErr w:type="spellStart"/>
      <w:r w:rsidRPr="00520533">
        <w:rPr>
          <w:i/>
          <w:iCs/>
          <w:sz w:val="26"/>
          <w:szCs w:val="26"/>
        </w:rPr>
        <w:t>constituie</w:t>
      </w:r>
      <w:proofErr w:type="spellEnd"/>
      <w:r w:rsidRPr="00520533">
        <w:rPr>
          <w:i/>
          <w:iCs/>
          <w:sz w:val="26"/>
          <w:szCs w:val="26"/>
        </w:rPr>
        <w:t xml:space="preserve">  </w:t>
      </w:r>
      <w:r w:rsidRPr="00520533">
        <w:rPr>
          <w:i/>
          <w:iCs/>
          <w:spacing w:val="39"/>
          <w:sz w:val="26"/>
          <w:szCs w:val="26"/>
        </w:rPr>
        <w:t xml:space="preserve"> </w:t>
      </w:r>
      <w:r w:rsidRPr="00520533">
        <w:rPr>
          <w:rFonts w:ascii="Arial" w:hAnsi="Arial" w:cs="Arial"/>
          <w:i/>
          <w:iCs/>
          <w:w w:val="133"/>
          <w:sz w:val="16"/>
          <w:szCs w:val="16"/>
        </w:rPr>
        <w:t xml:space="preserve">0  </w:t>
      </w:r>
      <w:r w:rsidRPr="00520533">
        <w:rPr>
          <w:rFonts w:ascii="Arial" w:hAnsi="Arial" w:cs="Arial"/>
          <w:i/>
          <w:iCs/>
          <w:spacing w:val="22"/>
          <w:w w:val="133"/>
          <w:sz w:val="16"/>
          <w:szCs w:val="16"/>
        </w:rPr>
        <w:t xml:space="preserve"> </w:t>
      </w:r>
      <w:proofErr w:type="spellStart"/>
      <w:r w:rsidRPr="00520533">
        <w:rPr>
          <w:i/>
          <w:iCs/>
          <w:sz w:val="26"/>
          <w:szCs w:val="26"/>
        </w:rPr>
        <w:t>analiza</w:t>
      </w:r>
      <w:proofErr w:type="spellEnd"/>
      <w:r w:rsidRPr="00520533">
        <w:rPr>
          <w:i/>
          <w:iCs/>
          <w:sz w:val="26"/>
          <w:szCs w:val="26"/>
        </w:rPr>
        <w:t xml:space="preserve">  </w:t>
      </w:r>
      <w:r w:rsidRPr="00520533">
        <w:rPr>
          <w:i/>
          <w:iCs/>
          <w:spacing w:val="33"/>
          <w:sz w:val="26"/>
          <w:szCs w:val="26"/>
        </w:rPr>
        <w:t xml:space="preserve"> </w:t>
      </w:r>
      <w:r w:rsidRPr="00520533">
        <w:rPr>
          <w:i/>
          <w:iCs/>
          <w:sz w:val="26"/>
          <w:szCs w:val="26"/>
        </w:rPr>
        <w:t>a</w:t>
      </w:r>
      <w:r w:rsidRPr="00520533">
        <w:rPr>
          <w:b/>
          <w:i/>
          <w:iCs/>
          <w:sz w:val="26"/>
          <w:szCs w:val="26"/>
        </w:rPr>
        <w:t xml:space="preserve"> </w:t>
      </w:r>
      <w:r w:rsidRPr="00520533">
        <w:rPr>
          <w:b/>
          <w:i/>
          <w:iCs/>
          <w:spacing w:val="47"/>
          <w:sz w:val="26"/>
          <w:szCs w:val="26"/>
        </w:rPr>
        <w:t xml:space="preserve"> </w:t>
      </w:r>
      <w:proofErr w:type="spellStart"/>
      <w:r w:rsidRPr="00520533">
        <w:rPr>
          <w:b/>
          <w:i/>
          <w:iCs/>
          <w:sz w:val="26"/>
          <w:szCs w:val="26"/>
        </w:rPr>
        <w:t>intregii</w:t>
      </w:r>
      <w:proofErr w:type="spellEnd"/>
      <w:r w:rsidRPr="00520533">
        <w:rPr>
          <w:b/>
          <w:i/>
          <w:iCs/>
          <w:sz w:val="26"/>
          <w:szCs w:val="26"/>
        </w:rPr>
        <w:t xml:space="preserve">  </w:t>
      </w:r>
      <w:r w:rsidRPr="00520533">
        <w:rPr>
          <w:b/>
          <w:i/>
          <w:iCs/>
          <w:spacing w:val="33"/>
          <w:sz w:val="26"/>
          <w:szCs w:val="26"/>
        </w:rPr>
        <w:t xml:space="preserve"> </w:t>
      </w:r>
      <w:proofErr w:type="spellStart"/>
      <w:r w:rsidRPr="00520533">
        <w:rPr>
          <w:b/>
          <w:i/>
          <w:iCs/>
          <w:sz w:val="26"/>
          <w:szCs w:val="26"/>
        </w:rPr>
        <w:t>constructii</w:t>
      </w:r>
      <w:proofErr w:type="spellEnd"/>
      <w:r w:rsidRPr="00520533">
        <w:rPr>
          <w:b/>
          <w:i/>
          <w:iCs/>
          <w:sz w:val="26"/>
          <w:szCs w:val="26"/>
        </w:rPr>
        <w:t xml:space="preserve"> </w:t>
      </w:r>
      <w:r w:rsidRPr="00520533">
        <w:rPr>
          <w:i/>
          <w:iCs/>
          <w:sz w:val="26"/>
          <w:szCs w:val="26"/>
        </w:rPr>
        <w:t xml:space="preserve"> </w:t>
      </w:r>
      <w:r w:rsidRPr="00520533">
        <w:rPr>
          <w:i/>
          <w:iCs/>
          <w:spacing w:val="47"/>
          <w:sz w:val="26"/>
          <w:szCs w:val="26"/>
        </w:rPr>
        <w:t xml:space="preserve"> </w:t>
      </w:r>
      <w:r w:rsidRPr="00520533">
        <w:rPr>
          <w:i/>
          <w:iCs/>
          <w:sz w:val="26"/>
          <w:szCs w:val="26"/>
        </w:rPr>
        <w:t xml:space="preserve">in   </w:t>
      </w:r>
      <w:proofErr w:type="spellStart"/>
      <w:r w:rsidRPr="00520533">
        <w:rPr>
          <w:i/>
          <w:iCs/>
          <w:sz w:val="26"/>
          <w:szCs w:val="26"/>
        </w:rPr>
        <w:t>raport</w:t>
      </w:r>
      <w:proofErr w:type="spellEnd"/>
      <w:r w:rsidRPr="00520533">
        <w:rPr>
          <w:i/>
          <w:iCs/>
          <w:sz w:val="26"/>
          <w:szCs w:val="26"/>
        </w:rPr>
        <w:t xml:space="preserve">  </w:t>
      </w:r>
      <w:r w:rsidRPr="00520533">
        <w:rPr>
          <w:i/>
          <w:iCs/>
          <w:spacing w:val="24"/>
          <w:sz w:val="26"/>
          <w:szCs w:val="26"/>
        </w:rPr>
        <w:t xml:space="preserve"> </w:t>
      </w:r>
      <w:r w:rsidRPr="00520533">
        <w:rPr>
          <w:i/>
          <w:iCs/>
          <w:sz w:val="26"/>
          <w:szCs w:val="26"/>
        </w:rPr>
        <w:t xml:space="preserve">cu </w:t>
      </w:r>
      <w:r w:rsidRPr="00520533">
        <w:rPr>
          <w:i/>
          <w:iCs/>
          <w:spacing w:val="55"/>
          <w:sz w:val="26"/>
          <w:szCs w:val="26"/>
        </w:rPr>
        <w:t xml:space="preserve"> </w:t>
      </w:r>
      <w:proofErr w:type="spellStart"/>
      <w:r w:rsidRPr="00520533">
        <w:rPr>
          <w:i/>
          <w:iCs/>
          <w:sz w:val="26"/>
          <w:szCs w:val="26"/>
        </w:rPr>
        <w:t>prevederile</w:t>
      </w:r>
      <w:proofErr w:type="spellEnd"/>
      <w:r w:rsidRPr="00520533">
        <w:rPr>
          <w:i/>
          <w:iCs/>
          <w:sz w:val="26"/>
          <w:szCs w:val="26"/>
        </w:rPr>
        <w:t xml:space="preserve"> </w:t>
      </w:r>
      <w:proofErr w:type="spellStart"/>
      <w:r w:rsidRPr="00520533">
        <w:rPr>
          <w:i/>
          <w:iCs/>
          <w:sz w:val="26"/>
          <w:szCs w:val="26"/>
        </w:rPr>
        <w:t>reglementarilor</w:t>
      </w:r>
      <w:proofErr w:type="spellEnd"/>
      <w:r w:rsidRPr="00520533">
        <w:rPr>
          <w:i/>
          <w:iCs/>
          <w:sz w:val="26"/>
          <w:szCs w:val="26"/>
        </w:rPr>
        <w:t xml:space="preserve"> </w:t>
      </w:r>
      <w:r w:rsidRPr="00520533">
        <w:rPr>
          <w:i/>
          <w:iCs/>
          <w:spacing w:val="53"/>
          <w:sz w:val="26"/>
          <w:szCs w:val="26"/>
        </w:rPr>
        <w:t xml:space="preserve"> </w:t>
      </w:r>
      <w:proofErr w:type="spellStart"/>
      <w:r w:rsidRPr="00520533">
        <w:rPr>
          <w:i/>
          <w:iCs/>
          <w:sz w:val="26"/>
          <w:szCs w:val="26"/>
        </w:rPr>
        <w:t>tehnice</w:t>
      </w:r>
      <w:proofErr w:type="spellEnd"/>
      <w:r w:rsidRPr="00520533">
        <w:rPr>
          <w:i/>
          <w:iCs/>
          <w:spacing w:val="61"/>
          <w:sz w:val="26"/>
          <w:szCs w:val="26"/>
        </w:rPr>
        <w:t xml:space="preserve"> </w:t>
      </w:r>
      <w:r w:rsidRPr="00520533">
        <w:rPr>
          <w:i/>
          <w:iCs/>
          <w:sz w:val="26"/>
          <w:szCs w:val="26"/>
        </w:rPr>
        <w:t>in</w:t>
      </w:r>
      <w:r w:rsidRPr="00520533">
        <w:rPr>
          <w:i/>
          <w:iCs/>
          <w:spacing w:val="33"/>
          <w:sz w:val="26"/>
          <w:szCs w:val="26"/>
        </w:rPr>
        <w:t xml:space="preserve"> </w:t>
      </w:r>
      <w:proofErr w:type="spellStart"/>
      <w:r w:rsidRPr="00520533">
        <w:rPr>
          <w:i/>
          <w:iCs/>
          <w:sz w:val="26"/>
          <w:szCs w:val="26"/>
        </w:rPr>
        <w:t>vigoare</w:t>
      </w:r>
      <w:proofErr w:type="spellEnd"/>
      <w:r w:rsidRPr="00520533">
        <w:rPr>
          <w:i/>
          <w:iCs/>
          <w:sz w:val="26"/>
          <w:szCs w:val="26"/>
        </w:rPr>
        <w:t xml:space="preserve"> </w:t>
      </w:r>
      <w:r w:rsidRPr="00520533">
        <w:rPr>
          <w:i/>
          <w:iCs/>
          <w:spacing w:val="14"/>
          <w:sz w:val="26"/>
          <w:szCs w:val="26"/>
        </w:rPr>
        <w:t xml:space="preserve"> </w:t>
      </w:r>
      <w:r w:rsidRPr="00520533">
        <w:rPr>
          <w:i/>
          <w:iCs/>
          <w:sz w:val="26"/>
          <w:szCs w:val="26"/>
        </w:rPr>
        <w:t>la</w:t>
      </w:r>
      <w:r w:rsidRPr="00520533">
        <w:rPr>
          <w:i/>
          <w:iCs/>
          <w:spacing w:val="29"/>
          <w:sz w:val="26"/>
          <w:szCs w:val="26"/>
        </w:rPr>
        <w:t xml:space="preserve"> </w:t>
      </w:r>
      <w:r w:rsidRPr="00520533">
        <w:rPr>
          <w:i/>
          <w:iCs/>
          <w:sz w:val="26"/>
          <w:szCs w:val="26"/>
        </w:rPr>
        <w:t>data</w:t>
      </w:r>
      <w:r w:rsidRPr="00520533">
        <w:rPr>
          <w:i/>
          <w:iCs/>
          <w:spacing w:val="41"/>
          <w:sz w:val="26"/>
          <w:szCs w:val="26"/>
        </w:rPr>
        <w:t xml:space="preserve"> </w:t>
      </w:r>
      <w:proofErr w:type="spellStart"/>
      <w:r w:rsidRPr="00520533">
        <w:rPr>
          <w:i/>
          <w:iCs/>
          <w:sz w:val="26"/>
          <w:szCs w:val="26"/>
        </w:rPr>
        <w:t>elaboraririi</w:t>
      </w:r>
      <w:proofErr w:type="spellEnd"/>
      <w:r w:rsidRPr="00520533">
        <w:rPr>
          <w:i/>
          <w:iCs/>
          <w:sz w:val="26"/>
          <w:szCs w:val="26"/>
        </w:rPr>
        <w:t xml:space="preserve">. </w:t>
      </w:r>
      <w:r w:rsidRPr="00520533">
        <w:rPr>
          <w:i/>
          <w:iCs/>
          <w:spacing w:val="48"/>
          <w:sz w:val="26"/>
          <w:szCs w:val="26"/>
        </w:rPr>
        <w:t xml:space="preserve"> </w:t>
      </w:r>
      <w:r w:rsidRPr="00520533">
        <w:rPr>
          <w:i/>
          <w:iCs/>
          <w:sz w:val="26"/>
          <w:szCs w:val="26"/>
        </w:rPr>
        <w:t>In</w:t>
      </w:r>
      <w:r w:rsidRPr="00520533">
        <w:rPr>
          <w:i/>
          <w:iCs/>
          <w:spacing w:val="43"/>
          <w:sz w:val="26"/>
          <w:szCs w:val="26"/>
        </w:rPr>
        <w:t xml:space="preserve"> </w:t>
      </w:r>
      <w:proofErr w:type="spellStart"/>
      <w:r w:rsidRPr="00520533">
        <w:rPr>
          <w:i/>
          <w:iCs/>
          <w:sz w:val="26"/>
          <w:szCs w:val="26"/>
        </w:rPr>
        <w:t>conditiile</w:t>
      </w:r>
      <w:proofErr w:type="spellEnd"/>
      <w:r w:rsidRPr="00520533">
        <w:rPr>
          <w:i/>
          <w:iCs/>
          <w:sz w:val="26"/>
          <w:szCs w:val="26"/>
        </w:rPr>
        <w:t xml:space="preserve"> </w:t>
      </w:r>
      <w:r w:rsidRPr="00520533">
        <w:rPr>
          <w:i/>
          <w:iCs/>
          <w:spacing w:val="3"/>
          <w:sz w:val="26"/>
          <w:szCs w:val="26"/>
        </w:rPr>
        <w:t xml:space="preserve"> </w:t>
      </w:r>
      <w:r w:rsidRPr="00520533">
        <w:rPr>
          <w:i/>
          <w:iCs/>
          <w:sz w:val="26"/>
          <w:szCs w:val="26"/>
        </w:rPr>
        <w:t>in</w:t>
      </w:r>
      <w:r w:rsidRPr="00520533">
        <w:rPr>
          <w:i/>
          <w:iCs/>
          <w:spacing w:val="38"/>
          <w:sz w:val="26"/>
          <w:szCs w:val="26"/>
        </w:rPr>
        <w:t xml:space="preserve"> </w:t>
      </w:r>
      <w:r w:rsidRPr="00520533">
        <w:rPr>
          <w:i/>
          <w:iCs/>
          <w:sz w:val="26"/>
          <w:szCs w:val="26"/>
        </w:rPr>
        <w:t>care</w:t>
      </w:r>
      <w:r w:rsidRPr="00520533">
        <w:rPr>
          <w:i/>
          <w:iCs/>
          <w:spacing w:val="46"/>
          <w:sz w:val="26"/>
          <w:szCs w:val="26"/>
        </w:rPr>
        <w:t xml:space="preserve"> </w:t>
      </w:r>
      <w:proofErr w:type="spellStart"/>
      <w:r w:rsidRPr="00520533">
        <w:rPr>
          <w:i/>
          <w:iCs/>
          <w:sz w:val="26"/>
          <w:szCs w:val="26"/>
        </w:rPr>
        <w:t>constructia</w:t>
      </w:r>
      <w:proofErr w:type="spellEnd"/>
      <w:r w:rsidRPr="00520533">
        <w:rPr>
          <w:i/>
          <w:iCs/>
          <w:sz w:val="26"/>
          <w:szCs w:val="26"/>
        </w:rPr>
        <w:t xml:space="preserve"> nu  </w:t>
      </w:r>
      <w:r w:rsidRPr="00520533">
        <w:rPr>
          <w:i/>
          <w:iCs/>
          <w:spacing w:val="11"/>
          <w:sz w:val="26"/>
          <w:szCs w:val="26"/>
        </w:rPr>
        <w:t xml:space="preserve"> </w:t>
      </w:r>
      <w:proofErr w:type="spellStart"/>
      <w:r w:rsidRPr="00520533">
        <w:rPr>
          <w:i/>
          <w:iCs/>
          <w:sz w:val="26"/>
          <w:szCs w:val="26"/>
        </w:rPr>
        <w:t>respecta</w:t>
      </w:r>
      <w:proofErr w:type="spellEnd"/>
      <w:r w:rsidRPr="00520533">
        <w:rPr>
          <w:i/>
          <w:iCs/>
          <w:sz w:val="26"/>
          <w:szCs w:val="26"/>
        </w:rPr>
        <w:t xml:space="preserve">  </w:t>
      </w:r>
      <w:r w:rsidRPr="00520533">
        <w:rPr>
          <w:i/>
          <w:iCs/>
          <w:spacing w:val="58"/>
          <w:sz w:val="26"/>
          <w:szCs w:val="26"/>
        </w:rPr>
        <w:t xml:space="preserve"> </w:t>
      </w:r>
      <w:proofErr w:type="spellStart"/>
      <w:r w:rsidRPr="00520533">
        <w:rPr>
          <w:i/>
          <w:iCs/>
          <w:sz w:val="26"/>
          <w:szCs w:val="26"/>
        </w:rPr>
        <w:t>normativele</w:t>
      </w:r>
      <w:proofErr w:type="spellEnd"/>
      <w:r w:rsidRPr="00520533">
        <w:rPr>
          <w:i/>
          <w:iCs/>
          <w:sz w:val="26"/>
          <w:szCs w:val="26"/>
        </w:rPr>
        <w:t xml:space="preserve">   </w:t>
      </w:r>
      <w:r w:rsidRPr="00520533">
        <w:rPr>
          <w:i/>
          <w:iCs/>
          <w:spacing w:val="12"/>
          <w:sz w:val="26"/>
          <w:szCs w:val="26"/>
        </w:rPr>
        <w:t xml:space="preserve"> </w:t>
      </w:r>
      <w:r w:rsidRPr="00520533">
        <w:rPr>
          <w:i/>
          <w:iCs/>
          <w:sz w:val="26"/>
          <w:szCs w:val="26"/>
        </w:rPr>
        <w:t xml:space="preserve">de  </w:t>
      </w:r>
      <w:r w:rsidRPr="00520533">
        <w:rPr>
          <w:i/>
          <w:iCs/>
          <w:spacing w:val="2"/>
          <w:sz w:val="26"/>
          <w:szCs w:val="26"/>
        </w:rPr>
        <w:t xml:space="preserve"> </w:t>
      </w:r>
      <w:proofErr w:type="spellStart"/>
      <w:r w:rsidRPr="00520533">
        <w:rPr>
          <w:i/>
          <w:iCs/>
          <w:sz w:val="26"/>
          <w:szCs w:val="26"/>
        </w:rPr>
        <w:t>proiectare</w:t>
      </w:r>
      <w:proofErr w:type="spellEnd"/>
      <w:r w:rsidRPr="00520533">
        <w:rPr>
          <w:i/>
          <w:iCs/>
          <w:sz w:val="26"/>
          <w:szCs w:val="26"/>
        </w:rPr>
        <w:t xml:space="preserve">  </w:t>
      </w:r>
      <w:r w:rsidRPr="00520533">
        <w:rPr>
          <w:i/>
          <w:iCs/>
          <w:spacing w:val="61"/>
          <w:sz w:val="26"/>
          <w:szCs w:val="26"/>
        </w:rPr>
        <w:t xml:space="preserve"> </w:t>
      </w:r>
      <w:r w:rsidRPr="00520533">
        <w:rPr>
          <w:i/>
          <w:iCs/>
          <w:sz w:val="26"/>
          <w:szCs w:val="26"/>
        </w:rPr>
        <w:t xml:space="preserve">in  </w:t>
      </w:r>
      <w:r w:rsidRPr="00520533">
        <w:rPr>
          <w:i/>
          <w:iCs/>
          <w:spacing w:val="17"/>
          <w:sz w:val="26"/>
          <w:szCs w:val="26"/>
        </w:rPr>
        <w:t xml:space="preserve"> </w:t>
      </w:r>
      <w:proofErr w:type="spellStart"/>
      <w:r w:rsidRPr="00520533">
        <w:rPr>
          <w:i/>
          <w:iCs/>
          <w:sz w:val="26"/>
          <w:szCs w:val="26"/>
        </w:rPr>
        <w:t>vigoare</w:t>
      </w:r>
      <w:proofErr w:type="spellEnd"/>
      <w:r w:rsidRPr="00520533">
        <w:rPr>
          <w:i/>
          <w:iCs/>
          <w:sz w:val="26"/>
          <w:szCs w:val="26"/>
        </w:rPr>
        <w:t xml:space="preserve">,    </w:t>
      </w:r>
      <w:proofErr w:type="spellStart"/>
      <w:r w:rsidRPr="00520533">
        <w:rPr>
          <w:b/>
          <w:bCs/>
          <w:i/>
          <w:iCs/>
          <w:sz w:val="26"/>
          <w:szCs w:val="26"/>
        </w:rPr>
        <w:t>expertul</w:t>
      </w:r>
      <w:proofErr w:type="spellEnd"/>
      <w:r w:rsidRPr="00520533">
        <w:rPr>
          <w:b/>
          <w:bCs/>
          <w:i/>
          <w:iCs/>
          <w:sz w:val="26"/>
          <w:szCs w:val="26"/>
        </w:rPr>
        <w:t xml:space="preserve">  </w:t>
      </w:r>
      <w:r w:rsidRPr="00520533">
        <w:rPr>
          <w:b/>
          <w:bCs/>
          <w:i/>
          <w:iCs/>
          <w:spacing w:val="48"/>
          <w:sz w:val="26"/>
          <w:szCs w:val="26"/>
        </w:rPr>
        <w:t xml:space="preserve"> </w:t>
      </w:r>
      <w:proofErr w:type="spellStart"/>
      <w:r w:rsidRPr="00520533">
        <w:rPr>
          <w:b/>
          <w:bCs/>
          <w:i/>
          <w:iCs/>
          <w:sz w:val="26"/>
          <w:szCs w:val="26"/>
        </w:rPr>
        <w:t>tehnic</w:t>
      </w:r>
      <w:proofErr w:type="spellEnd"/>
      <w:r w:rsidRPr="00520533">
        <w:rPr>
          <w:i/>
          <w:iCs/>
          <w:sz w:val="26"/>
          <w:szCs w:val="26"/>
        </w:rPr>
        <w:t xml:space="preserve">  </w:t>
      </w:r>
      <w:r w:rsidRPr="00520533">
        <w:rPr>
          <w:i/>
          <w:iCs/>
          <w:spacing w:val="31"/>
          <w:sz w:val="26"/>
          <w:szCs w:val="26"/>
        </w:rPr>
        <w:t xml:space="preserve"> </w:t>
      </w:r>
      <w:proofErr w:type="spellStart"/>
      <w:r w:rsidRPr="00520533">
        <w:rPr>
          <w:i/>
          <w:iCs/>
          <w:sz w:val="26"/>
          <w:szCs w:val="26"/>
        </w:rPr>
        <w:t>trebuie</w:t>
      </w:r>
      <w:proofErr w:type="spellEnd"/>
      <w:r w:rsidRPr="00520533">
        <w:rPr>
          <w:i/>
          <w:iCs/>
          <w:sz w:val="26"/>
          <w:szCs w:val="26"/>
        </w:rPr>
        <w:t xml:space="preserve">  </w:t>
      </w:r>
      <w:r w:rsidRPr="00520533">
        <w:rPr>
          <w:i/>
          <w:iCs/>
          <w:spacing w:val="54"/>
          <w:sz w:val="26"/>
          <w:szCs w:val="26"/>
        </w:rPr>
        <w:t xml:space="preserve"> </w:t>
      </w:r>
      <w:proofErr w:type="spellStart"/>
      <w:r w:rsidRPr="00520533">
        <w:rPr>
          <w:i/>
          <w:iCs/>
          <w:sz w:val="26"/>
          <w:szCs w:val="26"/>
        </w:rPr>
        <w:t>sa</w:t>
      </w:r>
      <w:proofErr w:type="spellEnd"/>
      <w:r w:rsidRPr="00520533">
        <w:rPr>
          <w:i/>
          <w:iCs/>
          <w:sz w:val="26"/>
          <w:szCs w:val="26"/>
        </w:rPr>
        <w:t xml:space="preserve"> </w:t>
      </w:r>
      <w:proofErr w:type="spellStart"/>
      <w:r w:rsidRPr="00520533">
        <w:rPr>
          <w:i/>
          <w:iCs/>
          <w:sz w:val="26"/>
          <w:szCs w:val="26"/>
        </w:rPr>
        <w:t>stabilească</w:t>
      </w:r>
      <w:proofErr w:type="spellEnd"/>
      <w:r w:rsidRPr="00520533">
        <w:rPr>
          <w:i/>
          <w:iCs/>
          <w:sz w:val="26"/>
          <w:szCs w:val="26"/>
        </w:rPr>
        <w:t xml:space="preserve"> </w:t>
      </w:r>
      <w:r w:rsidRPr="00520533">
        <w:rPr>
          <w:i/>
          <w:iCs/>
          <w:spacing w:val="49"/>
          <w:sz w:val="26"/>
          <w:szCs w:val="26"/>
        </w:rPr>
        <w:t xml:space="preserve"> </w:t>
      </w:r>
      <w:proofErr w:type="spellStart"/>
      <w:r w:rsidRPr="00520533">
        <w:rPr>
          <w:b/>
          <w:i/>
          <w:iCs/>
          <w:sz w:val="26"/>
          <w:szCs w:val="26"/>
        </w:rPr>
        <w:t>masuri</w:t>
      </w:r>
      <w:proofErr w:type="spellEnd"/>
      <w:r w:rsidRPr="00520533">
        <w:rPr>
          <w:b/>
          <w:i/>
          <w:iCs/>
          <w:sz w:val="26"/>
          <w:szCs w:val="26"/>
        </w:rPr>
        <w:t xml:space="preserve"> </w:t>
      </w:r>
      <w:r w:rsidRPr="00520533">
        <w:rPr>
          <w:b/>
          <w:i/>
          <w:iCs/>
          <w:spacing w:val="19"/>
          <w:sz w:val="26"/>
          <w:szCs w:val="26"/>
        </w:rPr>
        <w:t xml:space="preserve"> </w:t>
      </w:r>
      <w:r w:rsidRPr="00520533">
        <w:rPr>
          <w:b/>
          <w:i/>
          <w:iCs/>
          <w:sz w:val="26"/>
          <w:szCs w:val="26"/>
        </w:rPr>
        <w:t>alternative</w:t>
      </w:r>
      <w:r w:rsidRPr="00520533">
        <w:rPr>
          <w:i/>
          <w:iCs/>
          <w:sz w:val="26"/>
          <w:szCs w:val="26"/>
        </w:rPr>
        <w:t xml:space="preserve"> </w:t>
      </w:r>
      <w:r w:rsidRPr="00520533">
        <w:rPr>
          <w:i/>
          <w:iCs/>
          <w:spacing w:val="49"/>
          <w:sz w:val="26"/>
          <w:szCs w:val="26"/>
        </w:rPr>
        <w:t xml:space="preserve"> </w:t>
      </w:r>
      <w:r w:rsidRPr="00520533">
        <w:rPr>
          <w:i/>
          <w:iCs/>
          <w:sz w:val="26"/>
          <w:szCs w:val="26"/>
        </w:rPr>
        <w:t xml:space="preserve">care </w:t>
      </w:r>
      <w:r w:rsidRPr="00520533">
        <w:rPr>
          <w:i/>
          <w:iCs/>
          <w:spacing w:val="9"/>
          <w:sz w:val="26"/>
          <w:szCs w:val="26"/>
        </w:rPr>
        <w:t xml:space="preserve"> </w:t>
      </w:r>
      <w:proofErr w:type="spellStart"/>
      <w:r w:rsidRPr="00520533">
        <w:rPr>
          <w:i/>
          <w:iCs/>
          <w:sz w:val="26"/>
          <w:szCs w:val="26"/>
        </w:rPr>
        <w:t>sa</w:t>
      </w:r>
      <w:proofErr w:type="spellEnd"/>
      <w:r w:rsidRPr="00520533">
        <w:rPr>
          <w:i/>
          <w:iCs/>
          <w:spacing w:val="47"/>
          <w:sz w:val="26"/>
          <w:szCs w:val="26"/>
        </w:rPr>
        <w:t xml:space="preserve"> </w:t>
      </w:r>
      <w:proofErr w:type="spellStart"/>
      <w:r w:rsidRPr="00520533">
        <w:rPr>
          <w:i/>
          <w:iCs/>
          <w:sz w:val="26"/>
          <w:szCs w:val="26"/>
        </w:rPr>
        <w:t>vizeze</w:t>
      </w:r>
      <w:proofErr w:type="spellEnd"/>
      <w:r w:rsidRPr="00520533">
        <w:rPr>
          <w:i/>
          <w:iCs/>
          <w:sz w:val="26"/>
          <w:szCs w:val="26"/>
        </w:rPr>
        <w:t xml:space="preserve"> </w:t>
      </w:r>
      <w:r w:rsidRPr="00520533">
        <w:rPr>
          <w:i/>
          <w:iCs/>
          <w:spacing w:val="17"/>
          <w:sz w:val="26"/>
          <w:szCs w:val="26"/>
        </w:rPr>
        <w:t xml:space="preserve"> </w:t>
      </w:r>
      <w:proofErr w:type="spellStart"/>
      <w:r w:rsidRPr="00520533">
        <w:rPr>
          <w:i/>
          <w:iCs/>
          <w:w w:val="99"/>
          <w:sz w:val="26"/>
          <w:szCs w:val="26"/>
        </w:rPr>
        <w:t>imbunatat</w:t>
      </w:r>
      <w:r w:rsidRPr="00520533">
        <w:rPr>
          <w:i/>
          <w:iCs/>
          <w:spacing w:val="-45"/>
          <w:w w:val="99"/>
          <w:sz w:val="26"/>
          <w:szCs w:val="26"/>
        </w:rPr>
        <w:t>i</w:t>
      </w:r>
      <w:proofErr w:type="spellEnd"/>
      <w:r w:rsidRPr="00520533">
        <w:rPr>
          <w:rFonts w:ascii="Arial" w:hAnsi="Arial" w:cs="Arial"/>
          <w:i/>
          <w:iCs/>
          <w:spacing w:val="-36"/>
          <w:w w:val="145"/>
          <w:position w:val="-3"/>
          <w:sz w:val="20"/>
          <w:szCs w:val="20"/>
        </w:rPr>
        <w:t>,</w:t>
      </w:r>
      <w:r w:rsidRPr="00520533">
        <w:rPr>
          <w:i/>
          <w:iCs/>
          <w:w w:val="99"/>
          <w:sz w:val="26"/>
          <w:szCs w:val="26"/>
        </w:rPr>
        <w:t xml:space="preserve">rea  </w:t>
      </w:r>
      <w:r w:rsidRPr="00520533">
        <w:rPr>
          <w:i/>
          <w:iCs/>
          <w:spacing w:val="28"/>
          <w:w w:val="99"/>
          <w:sz w:val="26"/>
          <w:szCs w:val="26"/>
        </w:rPr>
        <w:t xml:space="preserve"> </w:t>
      </w:r>
      <w:proofErr w:type="spellStart"/>
      <w:r w:rsidRPr="00520533">
        <w:rPr>
          <w:i/>
          <w:iCs/>
          <w:sz w:val="26"/>
          <w:szCs w:val="26"/>
        </w:rPr>
        <w:t>criteriilor</w:t>
      </w:r>
      <w:proofErr w:type="spellEnd"/>
      <w:r w:rsidRPr="00520533">
        <w:rPr>
          <w:i/>
          <w:iCs/>
          <w:sz w:val="26"/>
          <w:szCs w:val="26"/>
        </w:rPr>
        <w:t xml:space="preserve"> </w:t>
      </w:r>
      <w:r w:rsidRPr="00520533">
        <w:rPr>
          <w:i/>
          <w:iCs/>
          <w:spacing w:val="42"/>
          <w:sz w:val="26"/>
          <w:szCs w:val="26"/>
        </w:rPr>
        <w:t xml:space="preserve"> </w:t>
      </w:r>
      <w:r w:rsidRPr="00520533">
        <w:rPr>
          <w:i/>
          <w:iCs/>
          <w:sz w:val="26"/>
          <w:szCs w:val="26"/>
        </w:rPr>
        <w:t xml:space="preserve">care  nu </w:t>
      </w:r>
      <w:r w:rsidRPr="00520533">
        <w:rPr>
          <w:i/>
          <w:iCs/>
          <w:spacing w:val="1"/>
          <w:sz w:val="26"/>
          <w:szCs w:val="26"/>
        </w:rPr>
        <w:t xml:space="preserve"> </w:t>
      </w:r>
      <w:r w:rsidRPr="00520533">
        <w:rPr>
          <w:i/>
          <w:iCs/>
          <w:sz w:val="26"/>
          <w:szCs w:val="26"/>
        </w:rPr>
        <w:t xml:space="preserve">sunt </w:t>
      </w:r>
      <w:proofErr w:type="spellStart"/>
      <w:r w:rsidRPr="00520533">
        <w:rPr>
          <w:i/>
          <w:iCs/>
          <w:sz w:val="26"/>
          <w:szCs w:val="26"/>
        </w:rPr>
        <w:t>conforme</w:t>
      </w:r>
      <w:proofErr w:type="spellEnd"/>
      <w:r w:rsidRPr="00520533">
        <w:rPr>
          <w:i/>
          <w:iCs/>
          <w:sz w:val="26"/>
          <w:szCs w:val="26"/>
        </w:rPr>
        <w:t xml:space="preserve">.  </w:t>
      </w:r>
      <w:r w:rsidRPr="00520533">
        <w:rPr>
          <w:i/>
          <w:iCs/>
          <w:spacing w:val="5"/>
          <w:sz w:val="26"/>
          <w:szCs w:val="26"/>
        </w:rPr>
        <w:t xml:space="preserve"> </w:t>
      </w:r>
      <w:proofErr w:type="spellStart"/>
      <w:r w:rsidRPr="00520533">
        <w:rPr>
          <w:i/>
          <w:iCs/>
          <w:sz w:val="26"/>
          <w:szCs w:val="26"/>
        </w:rPr>
        <w:t>Masurile</w:t>
      </w:r>
      <w:proofErr w:type="spellEnd"/>
      <w:r w:rsidRPr="00520533">
        <w:rPr>
          <w:i/>
          <w:iCs/>
          <w:sz w:val="26"/>
          <w:szCs w:val="26"/>
        </w:rPr>
        <w:t xml:space="preserve">   </w:t>
      </w:r>
      <w:proofErr w:type="spellStart"/>
      <w:r w:rsidRPr="00520533">
        <w:rPr>
          <w:i/>
          <w:iCs/>
          <w:sz w:val="26"/>
          <w:szCs w:val="26"/>
        </w:rPr>
        <w:t>stabilite</w:t>
      </w:r>
      <w:proofErr w:type="spellEnd"/>
      <w:r w:rsidRPr="00520533">
        <w:rPr>
          <w:i/>
          <w:iCs/>
          <w:sz w:val="26"/>
          <w:szCs w:val="26"/>
        </w:rPr>
        <w:t xml:space="preserve"> </w:t>
      </w:r>
      <w:r w:rsidRPr="00520533">
        <w:rPr>
          <w:i/>
          <w:iCs/>
          <w:spacing w:val="62"/>
          <w:sz w:val="26"/>
          <w:szCs w:val="26"/>
        </w:rPr>
        <w:t xml:space="preserve"> </w:t>
      </w:r>
      <w:r w:rsidRPr="00520533">
        <w:rPr>
          <w:i/>
          <w:iCs/>
          <w:sz w:val="26"/>
          <w:szCs w:val="26"/>
        </w:rPr>
        <w:t xml:space="preserve">de </w:t>
      </w:r>
      <w:r w:rsidRPr="00520533">
        <w:rPr>
          <w:i/>
          <w:iCs/>
          <w:spacing w:val="25"/>
          <w:sz w:val="26"/>
          <w:szCs w:val="26"/>
        </w:rPr>
        <w:t xml:space="preserve"> </w:t>
      </w:r>
      <w:r w:rsidRPr="00520533">
        <w:rPr>
          <w:i/>
          <w:iCs/>
          <w:sz w:val="26"/>
          <w:szCs w:val="26"/>
        </w:rPr>
        <w:t xml:space="preserve">expert </w:t>
      </w:r>
      <w:r w:rsidRPr="00520533">
        <w:rPr>
          <w:i/>
          <w:iCs/>
          <w:spacing w:val="44"/>
          <w:sz w:val="26"/>
          <w:szCs w:val="26"/>
        </w:rPr>
        <w:t xml:space="preserve"> </w:t>
      </w:r>
      <w:proofErr w:type="spellStart"/>
      <w:r w:rsidRPr="00520533">
        <w:rPr>
          <w:i/>
          <w:iCs/>
          <w:sz w:val="26"/>
          <w:szCs w:val="26"/>
        </w:rPr>
        <w:t>exced</w:t>
      </w:r>
      <w:proofErr w:type="spellEnd"/>
      <w:r w:rsidRPr="00520533">
        <w:rPr>
          <w:i/>
          <w:iCs/>
          <w:sz w:val="26"/>
          <w:szCs w:val="26"/>
        </w:rPr>
        <w:t xml:space="preserve"> </w:t>
      </w:r>
      <w:r w:rsidRPr="00520533">
        <w:rPr>
          <w:i/>
          <w:iCs/>
          <w:spacing w:val="40"/>
          <w:sz w:val="26"/>
          <w:szCs w:val="26"/>
        </w:rPr>
        <w:t xml:space="preserve"> </w:t>
      </w:r>
      <w:proofErr w:type="spellStart"/>
      <w:r w:rsidRPr="00520533">
        <w:rPr>
          <w:i/>
          <w:iCs/>
          <w:sz w:val="26"/>
          <w:szCs w:val="26"/>
        </w:rPr>
        <w:t>cadrului</w:t>
      </w:r>
      <w:proofErr w:type="spellEnd"/>
      <w:r w:rsidRPr="00520533">
        <w:rPr>
          <w:i/>
          <w:iCs/>
          <w:sz w:val="26"/>
          <w:szCs w:val="26"/>
        </w:rPr>
        <w:t xml:space="preserve">  </w:t>
      </w:r>
      <w:r w:rsidRPr="00520533">
        <w:rPr>
          <w:i/>
          <w:iCs/>
          <w:spacing w:val="1"/>
          <w:sz w:val="26"/>
          <w:szCs w:val="26"/>
        </w:rPr>
        <w:t xml:space="preserve"> </w:t>
      </w:r>
      <w:r w:rsidRPr="00520533">
        <w:rPr>
          <w:i/>
          <w:iCs/>
          <w:sz w:val="26"/>
          <w:szCs w:val="26"/>
        </w:rPr>
        <w:t xml:space="preserve">de </w:t>
      </w:r>
      <w:r w:rsidRPr="00520533">
        <w:rPr>
          <w:i/>
          <w:iCs/>
          <w:spacing w:val="20"/>
          <w:sz w:val="26"/>
          <w:szCs w:val="26"/>
        </w:rPr>
        <w:t xml:space="preserve"> </w:t>
      </w:r>
      <w:proofErr w:type="spellStart"/>
      <w:r w:rsidRPr="00520533">
        <w:rPr>
          <w:i/>
          <w:iCs/>
          <w:sz w:val="26"/>
          <w:szCs w:val="26"/>
        </w:rPr>
        <w:t>reglementare</w:t>
      </w:r>
      <w:proofErr w:type="spellEnd"/>
      <w:r w:rsidRPr="00520533">
        <w:rPr>
          <w:i/>
          <w:iCs/>
          <w:sz w:val="26"/>
          <w:szCs w:val="26"/>
        </w:rPr>
        <w:t xml:space="preserve">  </w:t>
      </w:r>
      <w:r w:rsidRPr="00520533">
        <w:rPr>
          <w:i/>
          <w:iCs/>
          <w:spacing w:val="29"/>
          <w:sz w:val="26"/>
          <w:szCs w:val="26"/>
        </w:rPr>
        <w:t xml:space="preserve"> </w:t>
      </w:r>
      <w:proofErr w:type="spellStart"/>
      <w:r w:rsidRPr="00520533">
        <w:rPr>
          <w:i/>
          <w:iCs/>
          <w:sz w:val="26"/>
          <w:szCs w:val="26"/>
        </w:rPr>
        <w:t>si</w:t>
      </w:r>
      <w:proofErr w:type="spellEnd"/>
      <w:r w:rsidRPr="00520533">
        <w:rPr>
          <w:i/>
          <w:iCs/>
          <w:sz w:val="26"/>
          <w:szCs w:val="26"/>
        </w:rPr>
        <w:t xml:space="preserve"> </w:t>
      </w:r>
      <w:r w:rsidRPr="00520533">
        <w:rPr>
          <w:i/>
          <w:iCs/>
          <w:spacing w:val="6"/>
          <w:sz w:val="26"/>
          <w:szCs w:val="26"/>
        </w:rPr>
        <w:t xml:space="preserve"> </w:t>
      </w:r>
      <w:proofErr w:type="spellStart"/>
      <w:r w:rsidRPr="00520533">
        <w:rPr>
          <w:i/>
          <w:iCs/>
          <w:sz w:val="26"/>
          <w:szCs w:val="26"/>
        </w:rPr>
        <w:t>trebuie</w:t>
      </w:r>
      <w:proofErr w:type="spellEnd"/>
      <w:r w:rsidRPr="00520533">
        <w:rPr>
          <w:i/>
          <w:iCs/>
          <w:sz w:val="26"/>
          <w:szCs w:val="26"/>
        </w:rPr>
        <w:t xml:space="preserve"> </w:t>
      </w:r>
      <w:proofErr w:type="spellStart"/>
      <w:r w:rsidRPr="00520533">
        <w:rPr>
          <w:i/>
          <w:iCs/>
          <w:sz w:val="26"/>
          <w:szCs w:val="26"/>
        </w:rPr>
        <w:t>transpuse</w:t>
      </w:r>
      <w:proofErr w:type="spellEnd"/>
      <w:r w:rsidRPr="00520533">
        <w:rPr>
          <w:i/>
          <w:iCs/>
          <w:sz w:val="26"/>
          <w:szCs w:val="26"/>
        </w:rPr>
        <w:t xml:space="preserve">  </w:t>
      </w:r>
      <w:proofErr w:type="spellStart"/>
      <w:r w:rsidRPr="00520533">
        <w:rPr>
          <w:i/>
          <w:iCs/>
          <w:sz w:val="26"/>
          <w:szCs w:val="26"/>
        </w:rPr>
        <w:t>intr</w:t>
      </w:r>
      <w:proofErr w:type="spellEnd"/>
      <w:r w:rsidRPr="00520533">
        <w:rPr>
          <w:i/>
          <w:iCs/>
          <w:sz w:val="26"/>
          <w:szCs w:val="26"/>
        </w:rPr>
        <w:t>-un</w:t>
      </w:r>
      <w:r w:rsidRPr="00520533">
        <w:rPr>
          <w:i/>
          <w:iCs/>
          <w:spacing w:val="35"/>
          <w:sz w:val="26"/>
          <w:szCs w:val="26"/>
        </w:rPr>
        <w:t xml:space="preserve"> </w:t>
      </w:r>
      <w:proofErr w:type="spellStart"/>
      <w:r w:rsidRPr="00520533">
        <w:rPr>
          <w:i/>
          <w:iCs/>
          <w:sz w:val="26"/>
          <w:szCs w:val="26"/>
        </w:rPr>
        <w:t>proiect</w:t>
      </w:r>
      <w:proofErr w:type="spellEnd"/>
      <w:r w:rsidRPr="00520533">
        <w:rPr>
          <w:i/>
          <w:iCs/>
          <w:spacing w:val="59"/>
          <w:sz w:val="26"/>
          <w:szCs w:val="26"/>
        </w:rPr>
        <w:t xml:space="preserve"> </w:t>
      </w:r>
      <w:r w:rsidRPr="00520533">
        <w:rPr>
          <w:i/>
          <w:iCs/>
          <w:sz w:val="26"/>
          <w:szCs w:val="26"/>
        </w:rPr>
        <w:t>de</w:t>
      </w:r>
      <w:r w:rsidRPr="00520533">
        <w:rPr>
          <w:i/>
          <w:iCs/>
          <w:spacing w:val="21"/>
          <w:sz w:val="26"/>
          <w:szCs w:val="26"/>
        </w:rPr>
        <w:t xml:space="preserve"> </w:t>
      </w:r>
      <w:proofErr w:type="spellStart"/>
      <w:r w:rsidRPr="00520533">
        <w:rPr>
          <w:i/>
          <w:iCs/>
          <w:sz w:val="26"/>
          <w:szCs w:val="26"/>
        </w:rPr>
        <w:t>conformare</w:t>
      </w:r>
      <w:proofErr w:type="spellEnd"/>
      <w:r w:rsidRPr="00520533">
        <w:rPr>
          <w:i/>
          <w:iCs/>
          <w:sz w:val="26"/>
          <w:szCs w:val="26"/>
        </w:rPr>
        <w:t xml:space="preserve"> </w:t>
      </w:r>
      <w:r w:rsidRPr="00520533">
        <w:rPr>
          <w:i/>
          <w:iCs/>
          <w:spacing w:val="7"/>
          <w:sz w:val="26"/>
          <w:szCs w:val="26"/>
        </w:rPr>
        <w:t xml:space="preserve"> </w:t>
      </w:r>
      <w:r w:rsidRPr="00520533">
        <w:rPr>
          <w:i/>
          <w:iCs/>
          <w:sz w:val="26"/>
          <w:szCs w:val="26"/>
        </w:rPr>
        <w:t>a</w:t>
      </w:r>
      <w:r w:rsidRPr="00520533">
        <w:rPr>
          <w:i/>
          <w:iCs/>
          <w:spacing w:val="9"/>
          <w:sz w:val="26"/>
          <w:szCs w:val="26"/>
        </w:rPr>
        <w:t xml:space="preserve"> </w:t>
      </w:r>
      <w:proofErr w:type="spellStart"/>
      <w:r w:rsidRPr="00520533">
        <w:rPr>
          <w:i/>
          <w:iCs/>
          <w:sz w:val="26"/>
          <w:szCs w:val="26"/>
        </w:rPr>
        <w:t>constructiei</w:t>
      </w:r>
      <w:proofErr w:type="spellEnd"/>
      <w:r w:rsidRPr="00520533">
        <w:rPr>
          <w:i/>
          <w:iCs/>
          <w:sz w:val="26"/>
          <w:szCs w:val="26"/>
        </w:rPr>
        <w:t xml:space="preserve"> </w:t>
      </w:r>
      <w:r w:rsidRPr="00520533">
        <w:rPr>
          <w:i/>
          <w:iCs/>
          <w:spacing w:val="22"/>
          <w:sz w:val="26"/>
          <w:szCs w:val="26"/>
        </w:rPr>
        <w:t xml:space="preserve"> </w:t>
      </w:r>
      <w:r w:rsidRPr="00520533">
        <w:rPr>
          <w:i/>
          <w:iCs/>
          <w:sz w:val="26"/>
          <w:szCs w:val="26"/>
        </w:rPr>
        <w:t>la</w:t>
      </w:r>
      <w:r w:rsidRPr="00520533">
        <w:rPr>
          <w:i/>
          <w:iCs/>
          <w:spacing w:val="17"/>
          <w:sz w:val="26"/>
          <w:szCs w:val="26"/>
        </w:rPr>
        <w:t xml:space="preserve"> </w:t>
      </w:r>
      <w:proofErr w:type="spellStart"/>
      <w:r w:rsidRPr="00520533">
        <w:rPr>
          <w:i/>
          <w:iCs/>
          <w:sz w:val="26"/>
          <w:szCs w:val="26"/>
        </w:rPr>
        <w:t>cerinta</w:t>
      </w:r>
      <w:proofErr w:type="spellEnd"/>
      <w:r w:rsidRPr="00520533">
        <w:rPr>
          <w:i/>
          <w:iCs/>
          <w:spacing w:val="50"/>
          <w:sz w:val="26"/>
          <w:szCs w:val="26"/>
        </w:rPr>
        <w:t xml:space="preserve"> </w:t>
      </w:r>
      <w:proofErr w:type="spellStart"/>
      <w:r w:rsidRPr="00520533">
        <w:rPr>
          <w:i/>
          <w:iCs/>
          <w:sz w:val="26"/>
          <w:szCs w:val="26"/>
        </w:rPr>
        <w:t>securitate</w:t>
      </w:r>
      <w:proofErr w:type="spellEnd"/>
      <w:r w:rsidRPr="00520533">
        <w:rPr>
          <w:i/>
          <w:iCs/>
          <w:spacing w:val="56"/>
          <w:sz w:val="26"/>
          <w:szCs w:val="26"/>
        </w:rPr>
        <w:t xml:space="preserve"> </w:t>
      </w:r>
      <w:r w:rsidRPr="00520533">
        <w:rPr>
          <w:i/>
          <w:iCs/>
          <w:sz w:val="26"/>
          <w:szCs w:val="26"/>
        </w:rPr>
        <w:t>la</w:t>
      </w:r>
      <w:r w:rsidRPr="00520533">
        <w:rPr>
          <w:i/>
          <w:iCs/>
          <w:spacing w:val="17"/>
          <w:sz w:val="26"/>
          <w:szCs w:val="26"/>
        </w:rPr>
        <w:t xml:space="preserve"> </w:t>
      </w:r>
      <w:proofErr w:type="spellStart"/>
      <w:r w:rsidRPr="00520533">
        <w:rPr>
          <w:i/>
          <w:iCs/>
          <w:sz w:val="26"/>
          <w:szCs w:val="26"/>
        </w:rPr>
        <w:t>incendiu</w:t>
      </w:r>
      <w:proofErr w:type="spellEnd"/>
      <w:r w:rsidRPr="00520533">
        <w:rPr>
          <w:i/>
          <w:iCs/>
          <w:sz w:val="26"/>
          <w:szCs w:val="26"/>
        </w:rPr>
        <w:t xml:space="preserve">. </w:t>
      </w:r>
      <w:proofErr w:type="spellStart"/>
      <w:r w:rsidRPr="00520533">
        <w:rPr>
          <w:i/>
          <w:iCs/>
          <w:sz w:val="26"/>
          <w:szCs w:val="26"/>
        </w:rPr>
        <w:t>Raportul</w:t>
      </w:r>
      <w:proofErr w:type="spellEnd"/>
      <w:r w:rsidRPr="00520533">
        <w:rPr>
          <w:i/>
          <w:iCs/>
          <w:sz w:val="26"/>
          <w:szCs w:val="26"/>
        </w:rPr>
        <w:t xml:space="preserve"> </w:t>
      </w:r>
      <w:r w:rsidRPr="00520533">
        <w:rPr>
          <w:i/>
          <w:iCs/>
          <w:spacing w:val="46"/>
          <w:sz w:val="26"/>
          <w:szCs w:val="26"/>
        </w:rPr>
        <w:t xml:space="preserve"> </w:t>
      </w:r>
      <w:r w:rsidRPr="00520533">
        <w:rPr>
          <w:i/>
          <w:iCs/>
          <w:sz w:val="26"/>
          <w:szCs w:val="26"/>
        </w:rPr>
        <w:t xml:space="preserve">de </w:t>
      </w:r>
      <w:r w:rsidRPr="00520533">
        <w:rPr>
          <w:i/>
          <w:iCs/>
          <w:spacing w:val="2"/>
          <w:sz w:val="26"/>
          <w:szCs w:val="26"/>
        </w:rPr>
        <w:t xml:space="preserve"> </w:t>
      </w:r>
      <w:proofErr w:type="spellStart"/>
      <w:r w:rsidRPr="00520533">
        <w:rPr>
          <w:i/>
          <w:iCs/>
          <w:sz w:val="26"/>
          <w:szCs w:val="26"/>
        </w:rPr>
        <w:t>expertiza</w:t>
      </w:r>
      <w:proofErr w:type="spellEnd"/>
      <w:r w:rsidRPr="00520533">
        <w:rPr>
          <w:i/>
          <w:iCs/>
          <w:sz w:val="26"/>
          <w:szCs w:val="26"/>
        </w:rPr>
        <w:t xml:space="preserve"> </w:t>
      </w:r>
      <w:r w:rsidRPr="00520533">
        <w:rPr>
          <w:i/>
          <w:iCs/>
          <w:spacing w:val="33"/>
          <w:sz w:val="26"/>
          <w:szCs w:val="26"/>
        </w:rPr>
        <w:t xml:space="preserve"> </w:t>
      </w:r>
      <w:proofErr w:type="spellStart"/>
      <w:r w:rsidRPr="00520533">
        <w:rPr>
          <w:i/>
          <w:iCs/>
          <w:sz w:val="26"/>
          <w:szCs w:val="26"/>
        </w:rPr>
        <w:t>tehnica</w:t>
      </w:r>
      <w:proofErr w:type="spellEnd"/>
      <w:r w:rsidRPr="00520533">
        <w:rPr>
          <w:i/>
          <w:iCs/>
          <w:sz w:val="26"/>
          <w:szCs w:val="26"/>
        </w:rPr>
        <w:t xml:space="preserve"> </w:t>
      </w:r>
      <w:r w:rsidRPr="00520533">
        <w:rPr>
          <w:i/>
          <w:iCs/>
          <w:spacing w:val="40"/>
          <w:sz w:val="26"/>
          <w:szCs w:val="26"/>
        </w:rPr>
        <w:t xml:space="preserve"> </w:t>
      </w:r>
      <w:r w:rsidRPr="00520533">
        <w:rPr>
          <w:i/>
          <w:iCs/>
          <w:sz w:val="26"/>
          <w:szCs w:val="26"/>
        </w:rPr>
        <w:t xml:space="preserve">nu </w:t>
      </w:r>
      <w:r w:rsidRPr="00520533">
        <w:rPr>
          <w:i/>
          <w:iCs/>
          <w:spacing w:val="6"/>
          <w:sz w:val="26"/>
          <w:szCs w:val="26"/>
        </w:rPr>
        <w:t xml:space="preserve"> </w:t>
      </w:r>
      <w:r w:rsidRPr="00520533">
        <w:rPr>
          <w:i/>
          <w:iCs/>
          <w:sz w:val="26"/>
          <w:szCs w:val="26"/>
        </w:rPr>
        <w:t xml:space="preserve">face  </w:t>
      </w:r>
      <w:proofErr w:type="spellStart"/>
      <w:r w:rsidRPr="00520533">
        <w:rPr>
          <w:i/>
          <w:iCs/>
          <w:sz w:val="26"/>
          <w:szCs w:val="26"/>
        </w:rPr>
        <w:t>parte</w:t>
      </w:r>
      <w:proofErr w:type="spellEnd"/>
      <w:r w:rsidRPr="00520533">
        <w:rPr>
          <w:i/>
          <w:iCs/>
          <w:sz w:val="26"/>
          <w:szCs w:val="26"/>
        </w:rPr>
        <w:t xml:space="preserve"> </w:t>
      </w:r>
      <w:r w:rsidRPr="00520533">
        <w:rPr>
          <w:i/>
          <w:iCs/>
          <w:spacing w:val="23"/>
          <w:sz w:val="26"/>
          <w:szCs w:val="26"/>
        </w:rPr>
        <w:t xml:space="preserve"> </w:t>
      </w:r>
      <w:r w:rsidRPr="00520533">
        <w:rPr>
          <w:i/>
          <w:iCs/>
          <w:sz w:val="26"/>
          <w:szCs w:val="26"/>
        </w:rPr>
        <w:t xml:space="preserve">din </w:t>
      </w:r>
      <w:r w:rsidRPr="00520533">
        <w:rPr>
          <w:i/>
          <w:iCs/>
          <w:spacing w:val="15"/>
          <w:sz w:val="26"/>
          <w:szCs w:val="26"/>
        </w:rPr>
        <w:t xml:space="preserve"> </w:t>
      </w:r>
      <w:proofErr w:type="spellStart"/>
      <w:r w:rsidRPr="00520533">
        <w:rPr>
          <w:i/>
          <w:iCs/>
          <w:sz w:val="26"/>
          <w:szCs w:val="26"/>
        </w:rPr>
        <w:t>documentatia</w:t>
      </w:r>
      <w:proofErr w:type="spellEnd"/>
      <w:r w:rsidRPr="00520533">
        <w:rPr>
          <w:i/>
          <w:iCs/>
          <w:sz w:val="26"/>
          <w:szCs w:val="26"/>
        </w:rPr>
        <w:t xml:space="preserve">   </w:t>
      </w:r>
      <w:proofErr w:type="spellStart"/>
      <w:r w:rsidRPr="00520533">
        <w:rPr>
          <w:i/>
          <w:iCs/>
          <w:sz w:val="26"/>
          <w:szCs w:val="26"/>
        </w:rPr>
        <w:t>tehnica</w:t>
      </w:r>
      <w:proofErr w:type="spellEnd"/>
      <w:r w:rsidRPr="00520533">
        <w:rPr>
          <w:i/>
          <w:iCs/>
          <w:sz w:val="26"/>
          <w:szCs w:val="26"/>
        </w:rPr>
        <w:t xml:space="preserve"> </w:t>
      </w:r>
      <w:r w:rsidRPr="00520533">
        <w:rPr>
          <w:i/>
          <w:iCs/>
          <w:spacing w:val="35"/>
          <w:sz w:val="26"/>
          <w:szCs w:val="26"/>
        </w:rPr>
        <w:t xml:space="preserve"> </w:t>
      </w:r>
      <w:r w:rsidRPr="00520533">
        <w:rPr>
          <w:i/>
          <w:iCs/>
          <w:sz w:val="26"/>
          <w:szCs w:val="26"/>
        </w:rPr>
        <w:t xml:space="preserve">care </w:t>
      </w:r>
      <w:r w:rsidRPr="00520533">
        <w:rPr>
          <w:i/>
          <w:iCs/>
          <w:spacing w:val="10"/>
          <w:sz w:val="26"/>
          <w:szCs w:val="26"/>
        </w:rPr>
        <w:t xml:space="preserve"> </w:t>
      </w:r>
      <w:proofErr w:type="spellStart"/>
      <w:r w:rsidRPr="00520533">
        <w:rPr>
          <w:i/>
          <w:iCs/>
          <w:sz w:val="26"/>
          <w:szCs w:val="26"/>
        </w:rPr>
        <w:t>trebuie</w:t>
      </w:r>
      <w:proofErr w:type="spellEnd"/>
      <w:r w:rsidRPr="00520533">
        <w:rPr>
          <w:i/>
          <w:iCs/>
          <w:sz w:val="26"/>
          <w:szCs w:val="26"/>
        </w:rPr>
        <w:t xml:space="preserve"> </w:t>
      </w:r>
      <w:proofErr w:type="spellStart"/>
      <w:r w:rsidRPr="00520533">
        <w:rPr>
          <w:i/>
          <w:iCs/>
          <w:sz w:val="26"/>
          <w:szCs w:val="26"/>
        </w:rPr>
        <w:t>depusa</w:t>
      </w:r>
      <w:proofErr w:type="spellEnd"/>
      <w:r w:rsidRPr="00520533">
        <w:rPr>
          <w:i/>
          <w:iCs/>
          <w:sz w:val="26"/>
          <w:szCs w:val="26"/>
        </w:rPr>
        <w:t xml:space="preserve"> </w:t>
      </w:r>
      <w:r w:rsidRPr="00520533">
        <w:rPr>
          <w:i/>
          <w:iCs/>
          <w:spacing w:val="49"/>
          <w:sz w:val="26"/>
          <w:szCs w:val="26"/>
        </w:rPr>
        <w:t xml:space="preserve"> </w:t>
      </w:r>
      <w:r w:rsidRPr="00520533">
        <w:rPr>
          <w:i/>
          <w:iCs/>
          <w:sz w:val="26"/>
          <w:szCs w:val="26"/>
        </w:rPr>
        <w:t xml:space="preserve">in </w:t>
      </w:r>
      <w:r w:rsidRPr="00520533">
        <w:rPr>
          <w:i/>
          <w:iCs/>
          <w:spacing w:val="31"/>
          <w:sz w:val="26"/>
          <w:szCs w:val="26"/>
        </w:rPr>
        <w:t xml:space="preserve"> </w:t>
      </w:r>
      <w:proofErr w:type="spellStart"/>
      <w:r w:rsidRPr="00520533">
        <w:rPr>
          <w:i/>
          <w:iCs/>
          <w:sz w:val="26"/>
          <w:szCs w:val="26"/>
        </w:rPr>
        <w:t>vederea</w:t>
      </w:r>
      <w:proofErr w:type="spellEnd"/>
      <w:r w:rsidRPr="00520533">
        <w:rPr>
          <w:i/>
          <w:iCs/>
          <w:sz w:val="26"/>
          <w:szCs w:val="26"/>
        </w:rPr>
        <w:t xml:space="preserve"> </w:t>
      </w:r>
      <w:r w:rsidRPr="00520533">
        <w:rPr>
          <w:i/>
          <w:iCs/>
          <w:spacing w:val="48"/>
          <w:sz w:val="26"/>
          <w:szCs w:val="26"/>
        </w:rPr>
        <w:t xml:space="preserve"> </w:t>
      </w:r>
      <w:proofErr w:type="spellStart"/>
      <w:r w:rsidRPr="00520533">
        <w:rPr>
          <w:i/>
          <w:iCs/>
          <w:sz w:val="26"/>
          <w:szCs w:val="26"/>
        </w:rPr>
        <w:t>obtinerii</w:t>
      </w:r>
      <w:proofErr w:type="spellEnd"/>
      <w:r w:rsidRPr="00520533">
        <w:rPr>
          <w:i/>
          <w:iCs/>
          <w:sz w:val="26"/>
          <w:szCs w:val="26"/>
        </w:rPr>
        <w:t xml:space="preserve">  </w:t>
      </w:r>
      <w:r w:rsidRPr="00520533">
        <w:rPr>
          <w:i/>
          <w:iCs/>
          <w:spacing w:val="6"/>
          <w:sz w:val="26"/>
          <w:szCs w:val="26"/>
        </w:rPr>
        <w:t xml:space="preserve"> </w:t>
      </w:r>
      <w:proofErr w:type="spellStart"/>
      <w:r w:rsidRPr="00520533">
        <w:rPr>
          <w:i/>
          <w:iCs/>
          <w:sz w:val="26"/>
          <w:szCs w:val="26"/>
        </w:rPr>
        <w:t>avizului</w:t>
      </w:r>
      <w:proofErr w:type="spellEnd"/>
      <w:r w:rsidRPr="00520533">
        <w:rPr>
          <w:i/>
          <w:iCs/>
          <w:sz w:val="26"/>
          <w:szCs w:val="26"/>
        </w:rPr>
        <w:t xml:space="preserve">/autorizatiei    de </w:t>
      </w:r>
      <w:r w:rsidRPr="00520533">
        <w:rPr>
          <w:i/>
          <w:iCs/>
          <w:spacing w:val="30"/>
          <w:sz w:val="26"/>
          <w:szCs w:val="26"/>
        </w:rPr>
        <w:t xml:space="preserve"> </w:t>
      </w:r>
      <w:proofErr w:type="spellStart"/>
      <w:r w:rsidRPr="00520533">
        <w:rPr>
          <w:i/>
          <w:iCs/>
          <w:sz w:val="26"/>
          <w:szCs w:val="26"/>
        </w:rPr>
        <w:t>securitate</w:t>
      </w:r>
      <w:proofErr w:type="spellEnd"/>
      <w:r w:rsidRPr="00520533">
        <w:rPr>
          <w:i/>
          <w:iCs/>
          <w:sz w:val="26"/>
          <w:szCs w:val="26"/>
        </w:rPr>
        <w:t xml:space="preserve"> </w:t>
      </w:r>
      <w:r w:rsidRPr="00520533">
        <w:rPr>
          <w:i/>
          <w:iCs/>
          <w:spacing w:val="61"/>
          <w:sz w:val="26"/>
          <w:szCs w:val="26"/>
        </w:rPr>
        <w:t xml:space="preserve"> </w:t>
      </w:r>
      <w:r w:rsidRPr="00520533">
        <w:rPr>
          <w:i/>
          <w:iCs/>
          <w:sz w:val="26"/>
          <w:szCs w:val="26"/>
        </w:rPr>
        <w:t xml:space="preserve">la </w:t>
      </w:r>
      <w:r w:rsidRPr="00520533">
        <w:rPr>
          <w:i/>
          <w:iCs/>
          <w:spacing w:val="26"/>
          <w:sz w:val="26"/>
          <w:szCs w:val="26"/>
        </w:rPr>
        <w:t xml:space="preserve"> </w:t>
      </w:r>
      <w:proofErr w:type="spellStart"/>
      <w:r w:rsidRPr="00520533">
        <w:rPr>
          <w:i/>
          <w:iCs/>
          <w:sz w:val="26"/>
          <w:szCs w:val="26"/>
        </w:rPr>
        <w:t>incendiu</w:t>
      </w:r>
      <w:proofErr w:type="spellEnd"/>
      <w:r w:rsidRPr="00520533">
        <w:rPr>
          <w:i/>
          <w:iCs/>
          <w:sz w:val="26"/>
          <w:szCs w:val="26"/>
        </w:rPr>
        <w:t xml:space="preserve">. </w:t>
      </w:r>
      <w:r w:rsidRPr="00520533">
        <w:rPr>
          <w:i/>
          <w:iCs/>
          <w:spacing w:val="57"/>
          <w:sz w:val="26"/>
          <w:szCs w:val="26"/>
        </w:rPr>
        <w:t xml:space="preserve"> </w:t>
      </w:r>
      <w:proofErr w:type="spellStart"/>
      <w:r w:rsidRPr="00520533">
        <w:rPr>
          <w:i/>
          <w:iCs/>
          <w:sz w:val="26"/>
          <w:szCs w:val="26"/>
        </w:rPr>
        <w:t>Totusi</w:t>
      </w:r>
      <w:proofErr w:type="spellEnd"/>
      <w:r w:rsidRPr="00520533">
        <w:rPr>
          <w:i/>
          <w:iCs/>
          <w:sz w:val="26"/>
          <w:szCs w:val="26"/>
        </w:rPr>
        <w:t xml:space="preserve">, </w:t>
      </w:r>
      <w:proofErr w:type="spellStart"/>
      <w:r w:rsidRPr="00520533">
        <w:rPr>
          <w:i/>
          <w:iCs/>
          <w:sz w:val="26"/>
          <w:szCs w:val="26"/>
        </w:rPr>
        <w:t>piesele</w:t>
      </w:r>
      <w:proofErr w:type="spellEnd"/>
      <w:r w:rsidRPr="00520533">
        <w:rPr>
          <w:i/>
          <w:iCs/>
          <w:sz w:val="26"/>
          <w:szCs w:val="26"/>
        </w:rPr>
        <w:t xml:space="preserve"> </w:t>
      </w:r>
      <w:r w:rsidRPr="00520533">
        <w:rPr>
          <w:i/>
          <w:iCs/>
          <w:spacing w:val="6"/>
          <w:sz w:val="26"/>
          <w:szCs w:val="26"/>
        </w:rPr>
        <w:t xml:space="preserve"> </w:t>
      </w:r>
      <w:proofErr w:type="spellStart"/>
      <w:r w:rsidRPr="00520533">
        <w:rPr>
          <w:i/>
          <w:iCs/>
          <w:sz w:val="26"/>
          <w:szCs w:val="26"/>
        </w:rPr>
        <w:t>scrise</w:t>
      </w:r>
      <w:proofErr w:type="spellEnd"/>
      <w:r w:rsidRPr="00520533">
        <w:rPr>
          <w:i/>
          <w:iCs/>
          <w:spacing w:val="48"/>
          <w:sz w:val="26"/>
          <w:szCs w:val="26"/>
        </w:rPr>
        <w:t xml:space="preserve"> </w:t>
      </w:r>
      <w:proofErr w:type="spellStart"/>
      <w:r w:rsidRPr="00520533">
        <w:rPr>
          <w:i/>
          <w:iCs/>
          <w:sz w:val="26"/>
          <w:szCs w:val="26"/>
        </w:rPr>
        <w:t>si</w:t>
      </w:r>
      <w:proofErr w:type="spellEnd"/>
      <w:r w:rsidRPr="00520533">
        <w:rPr>
          <w:i/>
          <w:iCs/>
          <w:spacing w:val="14"/>
          <w:sz w:val="26"/>
          <w:szCs w:val="26"/>
        </w:rPr>
        <w:t xml:space="preserve"> </w:t>
      </w:r>
      <w:proofErr w:type="spellStart"/>
      <w:r w:rsidRPr="00520533">
        <w:rPr>
          <w:i/>
          <w:iCs/>
          <w:sz w:val="26"/>
          <w:szCs w:val="26"/>
        </w:rPr>
        <w:t>desenate</w:t>
      </w:r>
      <w:proofErr w:type="spellEnd"/>
      <w:r w:rsidRPr="00520533">
        <w:rPr>
          <w:i/>
          <w:iCs/>
          <w:sz w:val="26"/>
          <w:szCs w:val="26"/>
        </w:rPr>
        <w:t xml:space="preserve"> </w:t>
      </w:r>
      <w:proofErr w:type="spellStart"/>
      <w:r w:rsidRPr="00520533">
        <w:rPr>
          <w:i/>
          <w:iCs/>
          <w:sz w:val="26"/>
          <w:szCs w:val="26"/>
        </w:rPr>
        <w:t>depuse</w:t>
      </w:r>
      <w:proofErr w:type="spellEnd"/>
      <w:r w:rsidRPr="00520533">
        <w:rPr>
          <w:i/>
          <w:iCs/>
          <w:spacing w:val="51"/>
          <w:sz w:val="26"/>
          <w:szCs w:val="26"/>
        </w:rPr>
        <w:t xml:space="preserve"> </w:t>
      </w:r>
      <w:r w:rsidRPr="00520533">
        <w:rPr>
          <w:i/>
          <w:iCs/>
          <w:sz w:val="26"/>
          <w:szCs w:val="26"/>
        </w:rPr>
        <w:t>in</w:t>
      </w:r>
      <w:r w:rsidRPr="00520533">
        <w:rPr>
          <w:i/>
          <w:iCs/>
          <w:spacing w:val="29"/>
          <w:sz w:val="26"/>
          <w:szCs w:val="26"/>
        </w:rPr>
        <w:t xml:space="preserve"> </w:t>
      </w:r>
      <w:proofErr w:type="spellStart"/>
      <w:r w:rsidRPr="00520533">
        <w:rPr>
          <w:i/>
          <w:iCs/>
          <w:sz w:val="26"/>
          <w:szCs w:val="26"/>
        </w:rPr>
        <w:t>vederea</w:t>
      </w:r>
      <w:proofErr w:type="spellEnd"/>
      <w:r w:rsidRPr="00520533">
        <w:rPr>
          <w:i/>
          <w:iCs/>
          <w:spacing w:val="60"/>
          <w:sz w:val="26"/>
          <w:szCs w:val="26"/>
        </w:rPr>
        <w:t xml:space="preserve"> </w:t>
      </w:r>
      <w:proofErr w:type="spellStart"/>
      <w:r w:rsidRPr="00520533">
        <w:rPr>
          <w:i/>
          <w:iCs/>
          <w:sz w:val="26"/>
          <w:szCs w:val="26"/>
        </w:rPr>
        <w:t>obtinerii</w:t>
      </w:r>
      <w:proofErr w:type="spellEnd"/>
      <w:r w:rsidRPr="00520533">
        <w:rPr>
          <w:i/>
          <w:iCs/>
          <w:sz w:val="26"/>
          <w:szCs w:val="26"/>
        </w:rPr>
        <w:t xml:space="preserve"> </w:t>
      </w:r>
      <w:r w:rsidRPr="00520533">
        <w:rPr>
          <w:i/>
          <w:iCs/>
          <w:spacing w:val="4"/>
          <w:sz w:val="26"/>
          <w:szCs w:val="26"/>
        </w:rPr>
        <w:t xml:space="preserve"> </w:t>
      </w:r>
      <w:proofErr w:type="spellStart"/>
      <w:r w:rsidRPr="00520533">
        <w:rPr>
          <w:i/>
          <w:iCs/>
          <w:sz w:val="26"/>
          <w:szCs w:val="26"/>
        </w:rPr>
        <w:t>acestor</w:t>
      </w:r>
      <w:proofErr w:type="spellEnd"/>
      <w:r w:rsidRPr="00520533">
        <w:rPr>
          <w:i/>
          <w:iCs/>
          <w:spacing w:val="62"/>
          <w:sz w:val="26"/>
          <w:szCs w:val="26"/>
        </w:rPr>
        <w:t xml:space="preserve"> </w:t>
      </w:r>
      <w:proofErr w:type="spellStart"/>
      <w:r w:rsidRPr="00520533">
        <w:rPr>
          <w:i/>
          <w:iCs/>
          <w:sz w:val="26"/>
          <w:szCs w:val="26"/>
        </w:rPr>
        <w:t>acte</w:t>
      </w:r>
      <w:proofErr w:type="spellEnd"/>
      <w:r w:rsidRPr="00520533">
        <w:rPr>
          <w:i/>
          <w:iCs/>
          <w:spacing w:val="32"/>
          <w:sz w:val="26"/>
          <w:szCs w:val="26"/>
        </w:rPr>
        <w:t xml:space="preserve"> </w:t>
      </w:r>
      <w:r w:rsidRPr="00520533">
        <w:rPr>
          <w:i/>
          <w:iCs/>
          <w:sz w:val="26"/>
          <w:szCs w:val="26"/>
        </w:rPr>
        <w:t>de</w:t>
      </w:r>
      <w:r w:rsidRPr="00520533">
        <w:rPr>
          <w:i/>
          <w:iCs/>
          <w:spacing w:val="29"/>
          <w:sz w:val="26"/>
          <w:szCs w:val="26"/>
        </w:rPr>
        <w:t xml:space="preserve"> </w:t>
      </w:r>
      <w:proofErr w:type="spellStart"/>
      <w:r w:rsidRPr="00520533">
        <w:rPr>
          <w:i/>
          <w:iCs/>
          <w:sz w:val="26"/>
          <w:szCs w:val="26"/>
        </w:rPr>
        <w:t>autoritate</w:t>
      </w:r>
      <w:proofErr w:type="spellEnd"/>
      <w:r w:rsidRPr="00520533">
        <w:rPr>
          <w:i/>
          <w:iCs/>
          <w:spacing w:val="63"/>
          <w:sz w:val="26"/>
          <w:szCs w:val="26"/>
        </w:rPr>
        <w:t xml:space="preserve"> </w:t>
      </w:r>
      <w:proofErr w:type="spellStart"/>
      <w:r w:rsidRPr="00520533">
        <w:rPr>
          <w:i/>
          <w:iCs/>
          <w:sz w:val="26"/>
          <w:szCs w:val="26"/>
        </w:rPr>
        <w:t>trebuie</w:t>
      </w:r>
      <w:proofErr w:type="spellEnd"/>
      <w:r w:rsidRPr="00520533">
        <w:rPr>
          <w:i/>
          <w:iCs/>
          <w:sz w:val="26"/>
          <w:szCs w:val="26"/>
        </w:rPr>
        <w:t xml:space="preserve"> </w:t>
      </w:r>
      <w:proofErr w:type="spellStart"/>
      <w:r w:rsidRPr="00520533">
        <w:rPr>
          <w:i/>
          <w:iCs/>
          <w:sz w:val="26"/>
          <w:szCs w:val="26"/>
        </w:rPr>
        <w:t>sa</w:t>
      </w:r>
      <w:proofErr w:type="spellEnd"/>
      <w:r w:rsidRPr="00520533">
        <w:rPr>
          <w:i/>
          <w:iCs/>
          <w:spacing w:val="24"/>
          <w:sz w:val="26"/>
          <w:szCs w:val="26"/>
        </w:rPr>
        <w:t xml:space="preserve"> </w:t>
      </w:r>
      <w:proofErr w:type="spellStart"/>
      <w:r w:rsidRPr="00520533">
        <w:rPr>
          <w:i/>
          <w:iCs/>
          <w:sz w:val="26"/>
          <w:szCs w:val="26"/>
        </w:rPr>
        <w:t>contina</w:t>
      </w:r>
      <w:proofErr w:type="spellEnd"/>
      <w:r w:rsidRPr="00520533">
        <w:rPr>
          <w:i/>
          <w:iCs/>
          <w:sz w:val="26"/>
          <w:szCs w:val="26"/>
        </w:rPr>
        <w:t xml:space="preserve">  </w:t>
      </w:r>
      <w:proofErr w:type="spellStart"/>
      <w:r w:rsidRPr="00520533">
        <w:rPr>
          <w:i/>
          <w:iCs/>
          <w:sz w:val="26"/>
          <w:szCs w:val="26"/>
        </w:rPr>
        <w:t>masurile</w:t>
      </w:r>
      <w:proofErr w:type="spellEnd"/>
      <w:r w:rsidRPr="00520533">
        <w:rPr>
          <w:i/>
          <w:iCs/>
          <w:sz w:val="26"/>
          <w:szCs w:val="26"/>
        </w:rPr>
        <w:t xml:space="preserve"> </w:t>
      </w:r>
      <w:r w:rsidRPr="00520533">
        <w:rPr>
          <w:i/>
          <w:iCs/>
          <w:spacing w:val="8"/>
          <w:sz w:val="26"/>
          <w:szCs w:val="26"/>
        </w:rPr>
        <w:t xml:space="preserve"> </w:t>
      </w:r>
      <w:r w:rsidRPr="00520533">
        <w:rPr>
          <w:i/>
          <w:iCs/>
          <w:sz w:val="26"/>
          <w:szCs w:val="26"/>
        </w:rPr>
        <w:t>de</w:t>
      </w:r>
      <w:r w:rsidRPr="00520533">
        <w:rPr>
          <w:i/>
          <w:iCs/>
          <w:spacing w:val="33"/>
          <w:sz w:val="26"/>
          <w:szCs w:val="26"/>
        </w:rPr>
        <w:t xml:space="preserve"> </w:t>
      </w:r>
      <w:proofErr w:type="spellStart"/>
      <w:r w:rsidRPr="00520533">
        <w:rPr>
          <w:i/>
          <w:iCs/>
          <w:sz w:val="26"/>
          <w:szCs w:val="26"/>
        </w:rPr>
        <w:t>conformare</w:t>
      </w:r>
      <w:proofErr w:type="spellEnd"/>
      <w:r w:rsidRPr="00520533">
        <w:rPr>
          <w:i/>
          <w:iCs/>
          <w:sz w:val="26"/>
          <w:szCs w:val="26"/>
        </w:rPr>
        <w:t xml:space="preserve"> </w:t>
      </w:r>
      <w:r w:rsidRPr="00520533">
        <w:rPr>
          <w:i/>
          <w:iCs/>
          <w:spacing w:val="19"/>
          <w:sz w:val="26"/>
          <w:szCs w:val="26"/>
        </w:rPr>
        <w:t xml:space="preserve"> </w:t>
      </w:r>
      <w:proofErr w:type="spellStart"/>
      <w:r w:rsidRPr="00520533">
        <w:rPr>
          <w:i/>
          <w:iCs/>
          <w:sz w:val="26"/>
          <w:szCs w:val="26"/>
        </w:rPr>
        <w:t>propuse</w:t>
      </w:r>
      <w:proofErr w:type="spellEnd"/>
      <w:r w:rsidRPr="00520533">
        <w:rPr>
          <w:i/>
          <w:iCs/>
          <w:sz w:val="26"/>
          <w:szCs w:val="26"/>
        </w:rPr>
        <w:t xml:space="preserve"> </w:t>
      </w:r>
      <w:r w:rsidRPr="00520533">
        <w:rPr>
          <w:i/>
          <w:iCs/>
          <w:spacing w:val="4"/>
          <w:sz w:val="26"/>
          <w:szCs w:val="26"/>
        </w:rPr>
        <w:t xml:space="preserve"> </w:t>
      </w:r>
      <w:r w:rsidRPr="00520533">
        <w:rPr>
          <w:i/>
          <w:iCs/>
          <w:sz w:val="26"/>
          <w:szCs w:val="26"/>
        </w:rPr>
        <w:t>de</w:t>
      </w:r>
      <w:r w:rsidRPr="00520533">
        <w:rPr>
          <w:i/>
          <w:iCs/>
          <w:spacing w:val="33"/>
          <w:sz w:val="26"/>
          <w:szCs w:val="26"/>
        </w:rPr>
        <w:t xml:space="preserve"> </w:t>
      </w:r>
      <w:r w:rsidRPr="00520533">
        <w:rPr>
          <w:i/>
          <w:iCs/>
          <w:sz w:val="26"/>
          <w:szCs w:val="26"/>
        </w:rPr>
        <w:t xml:space="preserve">expert </w:t>
      </w:r>
      <w:r w:rsidRPr="00520533">
        <w:rPr>
          <w:i/>
          <w:iCs/>
          <w:spacing w:val="1"/>
          <w:sz w:val="26"/>
          <w:szCs w:val="26"/>
        </w:rPr>
        <w:t xml:space="preserve"> </w:t>
      </w:r>
      <w:proofErr w:type="spellStart"/>
      <w:r w:rsidRPr="00520533">
        <w:rPr>
          <w:i/>
          <w:iCs/>
          <w:sz w:val="26"/>
          <w:szCs w:val="26"/>
        </w:rPr>
        <w:t>si</w:t>
      </w:r>
      <w:proofErr w:type="spellEnd"/>
      <w:r w:rsidRPr="00520533">
        <w:rPr>
          <w:i/>
          <w:iCs/>
          <w:spacing w:val="24"/>
          <w:sz w:val="26"/>
          <w:szCs w:val="26"/>
        </w:rPr>
        <w:t xml:space="preserve"> </w:t>
      </w:r>
      <w:proofErr w:type="spellStart"/>
      <w:r w:rsidRPr="00520533">
        <w:rPr>
          <w:b/>
          <w:i/>
          <w:iCs/>
          <w:sz w:val="26"/>
          <w:szCs w:val="26"/>
        </w:rPr>
        <w:t>trebuie</w:t>
      </w:r>
      <w:proofErr w:type="spellEnd"/>
      <w:r w:rsidRPr="00520533">
        <w:rPr>
          <w:b/>
          <w:i/>
          <w:iCs/>
          <w:spacing w:val="61"/>
          <w:sz w:val="26"/>
          <w:szCs w:val="26"/>
        </w:rPr>
        <w:t xml:space="preserve"> </w:t>
      </w:r>
      <w:proofErr w:type="spellStart"/>
      <w:r w:rsidRPr="00520533">
        <w:rPr>
          <w:b/>
          <w:i/>
          <w:iCs/>
          <w:sz w:val="26"/>
          <w:szCs w:val="26"/>
        </w:rPr>
        <w:t>semnate</w:t>
      </w:r>
      <w:proofErr w:type="spellEnd"/>
      <w:r w:rsidRPr="00520533">
        <w:rPr>
          <w:b/>
          <w:i/>
          <w:iCs/>
          <w:sz w:val="26"/>
          <w:szCs w:val="26"/>
        </w:rPr>
        <w:t xml:space="preserve"> </w:t>
      </w:r>
      <w:r w:rsidRPr="00520533">
        <w:rPr>
          <w:b/>
          <w:i/>
          <w:iCs/>
          <w:spacing w:val="4"/>
          <w:sz w:val="26"/>
          <w:szCs w:val="26"/>
        </w:rPr>
        <w:t xml:space="preserve"> </w:t>
      </w:r>
      <w:proofErr w:type="spellStart"/>
      <w:r w:rsidRPr="00520533">
        <w:rPr>
          <w:b/>
          <w:i/>
          <w:iCs/>
          <w:sz w:val="26"/>
          <w:szCs w:val="26"/>
        </w:rPr>
        <w:t>si</w:t>
      </w:r>
      <w:proofErr w:type="spellEnd"/>
      <w:r w:rsidRPr="00520533">
        <w:rPr>
          <w:b/>
          <w:i/>
          <w:iCs/>
          <w:spacing w:val="29"/>
          <w:sz w:val="26"/>
          <w:szCs w:val="26"/>
        </w:rPr>
        <w:t xml:space="preserve"> </w:t>
      </w:r>
      <w:proofErr w:type="spellStart"/>
      <w:r w:rsidRPr="00520533">
        <w:rPr>
          <w:b/>
          <w:i/>
          <w:iCs/>
          <w:sz w:val="26"/>
          <w:szCs w:val="26"/>
        </w:rPr>
        <w:t>stampilate</w:t>
      </w:r>
      <w:proofErr w:type="spellEnd"/>
      <w:r w:rsidRPr="00520533">
        <w:rPr>
          <w:b/>
          <w:i/>
          <w:iCs/>
          <w:sz w:val="26"/>
          <w:szCs w:val="26"/>
        </w:rPr>
        <w:t xml:space="preserve"> de</w:t>
      </w:r>
      <w:r w:rsidRPr="00520533">
        <w:rPr>
          <w:b/>
          <w:i/>
          <w:iCs/>
          <w:spacing w:val="33"/>
          <w:sz w:val="26"/>
          <w:szCs w:val="26"/>
        </w:rPr>
        <w:t xml:space="preserve"> </w:t>
      </w:r>
      <w:proofErr w:type="spellStart"/>
      <w:r w:rsidRPr="00520533">
        <w:rPr>
          <w:b/>
          <w:i/>
          <w:iCs/>
          <w:sz w:val="26"/>
          <w:szCs w:val="26"/>
        </w:rPr>
        <w:t>acest</w:t>
      </w:r>
      <w:proofErr w:type="spellEnd"/>
      <w:r w:rsidRPr="00520533">
        <w:rPr>
          <w:b/>
          <w:i/>
          <w:iCs/>
          <w:spacing w:val="54"/>
          <w:sz w:val="26"/>
          <w:szCs w:val="26"/>
        </w:rPr>
        <w:t xml:space="preserve"> </w:t>
      </w:r>
      <w:r w:rsidRPr="00520533">
        <w:rPr>
          <w:b/>
          <w:i/>
          <w:iCs/>
          <w:sz w:val="26"/>
          <w:szCs w:val="26"/>
        </w:rPr>
        <w:t>specialist</w:t>
      </w:r>
      <w:r w:rsidRPr="00520533">
        <w:rPr>
          <w:i/>
          <w:iCs/>
          <w:sz w:val="26"/>
          <w:szCs w:val="26"/>
        </w:rPr>
        <w:t>,</w:t>
      </w:r>
      <w:r w:rsidRPr="00520533">
        <w:rPr>
          <w:i/>
          <w:iCs/>
          <w:spacing w:val="65"/>
          <w:sz w:val="26"/>
          <w:szCs w:val="26"/>
        </w:rPr>
        <w:t xml:space="preserve"> </w:t>
      </w:r>
      <w:r w:rsidRPr="00520533">
        <w:rPr>
          <w:i/>
          <w:iCs/>
          <w:sz w:val="26"/>
          <w:szCs w:val="26"/>
        </w:rPr>
        <w:t>in</w:t>
      </w:r>
      <w:r w:rsidRPr="00520533">
        <w:rPr>
          <w:i/>
          <w:iCs/>
          <w:spacing w:val="33"/>
          <w:sz w:val="26"/>
          <w:szCs w:val="26"/>
        </w:rPr>
        <w:t xml:space="preserve"> </w:t>
      </w:r>
      <w:proofErr w:type="spellStart"/>
      <w:r w:rsidRPr="00520533">
        <w:rPr>
          <w:i/>
          <w:iCs/>
          <w:sz w:val="26"/>
          <w:szCs w:val="26"/>
        </w:rPr>
        <w:t>vederea</w:t>
      </w:r>
      <w:proofErr w:type="spellEnd"/>
      <w:r w:rsidRPr="00520533">
        <w:rPr>
          <w:i/>
          <w:iCs/>
          <w:sz w:val="26"/>
          <w:szCs w:val="26"/>
        </w:rPr>
        <w:t xml:space="preserve"> </w:t>
      </w:r>
      <w:r w:rsidRPr="00520533">
        <w:rPr>
          <w:i/>
          <w:iCs/>
          <w:spacing w:val="10"/>
          <w:sz w:val="26"/>
          <w:szCs w:val="26"/>
        </w:rPr>
        <w:t xml:space="preserve"> </w:t>
      </w:r>
      <w:proofErr w:type="spellStart"/>
      <w:r w:rsidRPr="00520533">
        <w:rPr>
          <w:i/>
          <w:iCs/>
          <w:sz w:val="26"/>
          <w:szCs w:val="26"/>
        </w:rPr>
        <w:t>atestarii</w:t>
      </w:r>
      <w:proofErr w:type="spellEnd"/>
      <w:r w:rsidRPr="00520533">
        <w:rPr>
          <w:i/>
          <w:iCs/>
          <w:sz w:val="26"/>
          <w:szCs w:val="26"/>
        </w:rPr>
        <w:t xml:space="preserve"> </w:t>
      </w:r>
      <w:r w:rsidRPr="00520533">
        <w:rPr>
          <w:i/>
          <w:iCs/>
          <w:spacing w:val="5"/>
          <w:sz w:val="26"/>
          <w:szCs w:val="26"/>
        </w:rPr>
        <w:t xml:space="preserve"> </w:t>
      </w:r>
      <w:proofErr w:type="spellStart"/>
      <w:r w:rsidRPr="00520533">
        <w:rPr>
          <w:i/>
          <w:iCs/>
          <w:sz w:val="26"/>
          <w:szCs w:val="26"/>
        </w:rPr>
        <w:t>conformitatii</w:t>
      </w:r>
      <w:proofErr w:type="spellEnd"/>
      <w:r w:rsidRPr="00520533">
        <w:rPr>
          <w:i/>
          <w:iCs/>
          <w:sz w:val="26"/>
          <w:szCs w:val="26"/>
        </w:rPr>
        <w:t xml:space="preserve"> </w:t>
      </w:r>
      <w:r w:rsidRPr="00520533">
        <w:rPr>
          <w:i/>
          <w:iCs/>
          <w:spacing w:val="36"/>
          <w:sz w:val="26"/>
          <w:szCs w:val="26"/>
        </w:rPr>
        <w:t xml:space="preserve"> </w:t>
      </w:r>
      <w:proofErr w:type="spellStart"/>
      <w:r w:rsidRPr="00520533">
        <w:rPr>
          <w:i/>
          <w:iCs/>
          <w:sz w:val="26"/>
          <w:szCs w:val="26"/>
        </w:rPr>
        <w:t>acestora</w:t>
      </w:r>
      <w:proofErr w:type="spellEnd"/>
      <w:r w:rsidRPr="00520533">
        <w:rPr>
          <w:i/>
          <w:iCs/>
          <w:sz w:val="26"/>
          <w:szCs w:val="26"/>
        </w:rPr>
        <w:t xml:space="preserve"> </w:t>
      </w:r>
      <w:r w:rsidRPr="00520533">
        <w:rPr>
          <w:i/>
          <w:iCs/>
          <w:spacing w:val="4"/>
          <w:sz w:val="26"/>
          <w:szCs w:val="26"/>
        </w:rPr>
        <w:t xml:space="preserve"> </w:t>
      </w:r>
      <w:r w:rsidRPr="00520533">
        <w:rPr>
          <w:i/>
          <w:iCs/>
          <w:sz w:val="26"/>
          <w:szCs w:val="26"/>
        </w:rPr>
        <w:t>cu</w:t>
      </w:r>
      <w:r w:rsidRPr="00520533">
        <w:rPr>
          <w:i/>
          <w:iCs/>
          <w:spacing w:val="24"/>
          <w:sz w:val="26"/>
          <w:szCs w:val="26"/>
        </w:rPr>
        <w:t xml:space="preserve"> </w:t>
      </w:r>
      <w:proofErr w:type="spellStart"/>
      <w:r w:rsidRPr="00520533">
        <w:rPr>
          <w:i/>
          <w:iCs/>
          <w:sz w:val="26"/>
          <w:szCs w:val="26"/>
        </w:rPr>
        <w:t>raportul</w:t>
      </w:r>
      <w:proofErr w:type="spellEnd"/>
      <w:r w:rsidRPr="00520533">
        <w:rPr>
          <w:i/>
          <w:iCs/>
          <w:sz w:val="26"/>
          <w:szCs w:val="26"/>
        </w:rPr>
        <w:t xml:space="preserve"> </w:t>
      </w:r>
      <w:r w:rsidRPr="00520533">
        <w:rPr>
          <w:i/>
          <w:iCs/>
          <w:spacing w:val="9"/>
          <w:sz w:val="26"/>
          <w:szCs w:val="26"/>
        </w:rPr>
        <w:t xml:space="preserve"> </w:t>
      </w:r>
      <w:r w:rsidRPr="00520533">
        <w:rPr>
          <w:i/>
          <w:iCs/>
          <w:sz w:val="26"/>
          <w:szCs w:val="26"/>
        </w:rPr>
        <w:t>de</w:t>
      </w:r>
      <w:r w:rsidRPr="00520533">
        <w:rPr>
          <w:i/>
          <w:iCs/>
          <w:spacing w:val="33"/>
          <w:sz w:val="26"/>
          <w:szCs w:val="26"/>
        </w:rPr>
        <w:t xml:space="preserve"> </w:t>
      </w:r>
      <w:proofErr w:type="spellStart"/>
      <w:r w:rsidRPr="00520533">
        <w:rPr>
          <w:i/>
          <w:iCs/>
          <w:sz w:val="26"/>
          <w:szCs w:val="26"/>
        </w:rPr>
        <w:t>expertiza</w:t>
      </w:r>
      <w:proofErr w:type="spellEnd"/>
      <w:r w:rsidRPr="00520533">
        <w:rPr>
          <w:i/>
          <w:iCs/>
          <w:sz w:val="26"/>
          <w:szCs w:val="26"/>
        </w:rPr>
        <w:t xml:space="preserve"> </w:t>
      </w:r>
      <w:proofErr w:type="spellStart"/>
      <w:r w:rsidRPr="00520533">
        <w:rPr>
          <w:i/>
          <w:iCs/>
          <w:sz w:val="26"/>
          <w:szCs w:val="26"/>
        </w:rPr>
        <w:t>tehnica</w:t>
      </w:r>
      <w:proofErr w:type="spellEnd"/>
      <w:r w:rsidRPr="00520533">
        <w:rPr>
          <w:i/>
          <w:iCs/>
          <w:sz w:val="26"/>
          <w:szCs w:val="26"/>
        </w:rPr>
        <w:t>.</w:t>
      </w:r>
      <w:r w:rsidRPr="00520533">
        <w:rPr>
          <w:i/>
          <w:iCs/>
          <w:spacing w:val="47"/>
          <w:sz w:val="26"/>
          <w:szCs w:val="26"/>
        </w:rPr>
        <w:t xml:space="preserve"> </w:t>
      </w:r>
      <w:r w:rsidRPr="00520533">
        <w:rPr>
          <w:i/>
          <w:iCs/>
          <w:sz w:val="26"/>
          <w:szCs w:val="26"/>
        </w:rPr>
        <w:t>In</w:t>
      </w:r>
      <w:r w:rsidRPr="00520533">
        <w:rPr>
          <w:i/>
          <w:iCs/>
          <w:spacing w:val="28"/>
          <w:sz w:val="26"/>
          <w:szCs w:val="26"/>
        </w:rPr>
        <w:t xml:space="preserve"> </w:t>
      </w:r>
      <w:proofErr w:type="spellStart"/>
      <w:r w:rsidRPr="00520533">
        <w:rPr>
          <w:i/>
          <w:iCs/>
          <w:sz w:val="26"/>
          <w:szCs w:val="26"/>
        </w:rPr>
        <w:t>cazul</w:t>
      </w:r>
      <w:proofErr w:type="spellEnd"/>
      <w:r w:rsidRPr="00520533">
        <w:rPr>
          <w:i/>
          <w:iCs/>
          <w:spacing w:val="34"/>
          <w:sz w:val="26"/>
          <w:szCs w:val="26"/>
        </w:rPr>
        <w:t xml:space="preserve"> </w:t>
      </w:r>
      <w:r w:rsidRPr="00520533">
        <w:rPr>
          <w:i/>
          <w:iCs/>
          <w:sz w:val="26"/>
          <w:szCs w:val="26"/>
        </w:rPr>
        <w:t>in</w:t>
      </w:r>
      <w:r w:rsidRPr="00520533">
        <w:rPr>
          <w:i/>
          <w:iCs/>
          <w:spacing w:val="38"/>
          <w:sz w:val="26"/>
          <w:szCs w:val="26"/>
        </w:rPr>
        <w:t xml:space="preserve"> </w:t>
      </w:r>
      <w:r w:rsidRPr="00520533">
        <w:rPr>
          <w:i/>
          <w:iCs/>
          <w:sz w:val="26"/>
          <w:szCs w:val="26"/>
        </w:rPr>
        <w:t>care</w:t>
      </w:r>
      <w:r w:rsidRPr="00520533">
        <w:rPr>
          <w:i/>
          <w:iCs/>
          <w:spacing w:val="41"/>
          <w:sz w:val="26"/>
          <w:szCs w:val="26"/>
        </w:rPr>
        <w:t xml:space="preserve"> </w:t>
      </w:r>
      <w:r w:rsidRPr="00520533">
        <w:rPr>
          <w:i/>
          <w:iCs/>
          <w:sz w:val="26"/>
          <w:szCs w:val="26"/>
        </w:rPr>
        <w:t>se</w:t>
      </w:r>
      <w:r w:rsidRPr="00520533">
        <w:rPr>
          <w:i/>
          <w:iCs/>
          <w:spacing w:val="24"/>
          <w:sz w:val="26"/>
          <w:szCs w:val="26"/>
        </w:rPr>
        <w:t xml:space="preserve"> </w:t>
      </w:r>
      <w:proofErr w:type="spellStart"/>
      <w:r w:rsidRPr="00520533">
        <w:rPr>
          <w:i/>
          <w:iCs/>
          <w:sz w:val="26"/>
          <w:szCs w:val="26"/>
        </w:rPr>
        <w:t>constata</w:t>
      </w:r>
      <w:proofErr w:type="spellEnd"/>
      <w:r w:rsidRPr="00520533">
        <w:rPr>
          <w:i/>
          <w:iCs/>
          <w:spacing w:val="59"/>
          <w:sz w:val="26"/>
          <w:szCs w:val="26"/>
        </w:rPr>
        <w:t xml:space="preserve"> </w:t>
      </w:r>
      <w:r w:rsidRPr="00520533">
        <w:rPr>
          <w:i/>
          <w:iCs/>
          <w:sz w:val="26"/>
          <w:szCs w:val="26"/>
        </w:rPr>
        <w:t>ca</w:t>
      </w:r>
      <w:r w:rsidRPr="00520533">
        <w:rPr>
          <w:i/>
          <w:iCs/>
          <w:spacing w:val="24"/>
          <w:sz w:val="26"/>
          <w:szCs w:val="26"/>
        </w:rPr>
        <w:t xml:space="preserve"> </w:t>
      </w:r>
      <w:r w:rsidRPr="00520533">
        <w:rPr>
          <w:i/>
          <w:iCs/>
          <w:sz w:val="26"/>
          <w:szCs w:val="26"/>
        </w:rPr>
        <w:t>nu</w:t>
      </w:r>
      <w:r w:rsidRPr="00520533">
        <w:rPr>
          <w:i/>
          <w:iCs/>
          <w:spacing w:val="37"/>
          <w:sz w:val="26"/>
          <w:szCs w:val="26"/>
        </w:rPr>
        <w:t xml:space="preserve"> </w:t>
      </w:r>
      <w:r w:rsidRPr="00520533">
        <w:rPr>
          <w:i/>
          <w:iCs/>
          <w:sz w:val="26"/>
          <w:szCs w:val="26"/>
        </w:rPr>
        <w:t>sunt</w:t>
      </w:r>
      <w:r w:rsidRPr="00520533">
        <w:rPr>
          <w:i/>
          <w:iCs/>
          <w:spacing w:val="31"/>
          <w:sz w:val="26"/>
          <w:szCs w:val="26"/>
        </w:rPr>
        <w:t xml:space="preserve"> </w:t>
      </w:r>
      <w:proofErr w:type="spellStart"/>
      <w:r w:rsidRPr="00520533">
        <w:rPr>
          <w:i/>
          <w:iCs/>
          <w:sz w:val="26"/>
          <w:szCs w:val="26"/>
        </w:rPr>
        <w:t>respectate</w:t>
      </w:r>
      <w:proofErr w:type="spellEnd"/>
      <w:r w:rsidRPr="00520533">
        <w:rPr>
          <w:i/>
          <w:iCs/>
          <w:sz w:val="26"/>
          <w:szCs w:val="26"/>
        </w:rPr>
        <w:t xml:space="preserve"> </w:t>
      </w:r>
      <w:r w:rsidRPr="00520533">
        <w:rPr>
          <w:i/>
          <w:iCs/>
          <w:spacing w:val="22"/>
          <w:sz w:val="26"/>
          <w:szCs w:val="26"/>
        </w:rPr>
        <w:t xml:space="preserve"> </w:t>
      </w:r>
      <w:proofErr w:type="spellStart"/>
      <w:r w:rsidRPr="00520533">
        <w:rPr>
          <w:i/>
          <w:iCs/>
          <w:sz w:val="26"/>
          <w:szCs w:val="26"/>
        </w:rPr>
        <w:t>cerintele</w:t>
      </w:r>
      <w:proofErr w:type="spellEnd"/>
      <w:r w:rsidRPr="00520533">
        <w:rPr>
          <w:i/>
          <w:iCs/>
          <w:sz w:val="26"/>
          <w:szCs w:val="26"/>
        </w:rPr>
        <w:t xml:space="preserve">  </w:t>
      </w:r>
      <w:proofErr w:type="spellStart"/>
      <w:r w:rsidRPr="00520533">
        <w:rPr>
          <w:i/>
          <w:iCs/>
          <w:sz w:val="26"/>
          <w:szCs w:val="26"/>
        </w:rPr>
        <w:t>actelor</w:t>
      </w:r>
      <w:proofErr w:type="spellEnd"/>
      <w:r w:rsidRPr="00520533">
        <w:rPr>
          <w:i/>
          <w:iCs/>
          <w:spacing w:val="52"/>
          <w:sz w:val="26"/>
          <w:szCs w:val="26"/>
        </w:rPr>
        <w:t xml:space="preserve"> </w:t>
      </w:r>
      <w:r w:rsidRPr="00520533">
        <w:rPr>
          <w:i/>
          <w:iCs/>
          <w:sz w:val="26"/>
          <w:szCs w:val="26"/>
        </w:rPr>
        <w:t xml:space="preserve">normative </w:t>
      </w:r>
      <w:proofErr w:type="spellStart"/>
      <w:r w:rsidRPr="00520533">
        <w:rPr>
          <w:i/>
          <w:iCs/>
          <w:sz w:val="26"/>
          <w:szCs w:val="26"/>
        </w:rPr>
        <w:t>mentionate</w:t>
      </w:r>
      <w:proofErr w:type="spellEnd"/>
      <w:r w:rsidRPr="00520533">
        <w:rPr>
          <w:i/>
          <w:iCs/>
          <w:sz w:val="26"/>
          <w:szCs w:val="26"/>
        </w:rPr>
        <w:t xml:space="preserve"> </w:t>
      </w:r>
      <w:r w:rsidRPr="00520533">
        <w:rPr>
          <w:i/>
          <w:iCs/>
          <w:spacing w:val="15"/>
          <w:sz w:val="26"/>
          <w:szCs w:val="26"/>
        </w:rPr>
        <w:t xml:space="preserve"> </w:t>
      </w:r>
      <w:r w:rsidRPr="00520533">
        <w:rPr>
          <w:i/>
          <w:iCs/>
          <w:sz w:val="26"/>
          <w:szCs w:val="26"/>
        </w:rPr>
        <w:t>anterior,</w:t>
      </w:r>
      <w:r w:rsidRPr="00520533">
        <w:rPr>
          <w:i/>
          <w:iCs/>
          <w:spacing w:val="42"/>
          <w:sz w:val="26"/>
          <w:szCs w:val="26"/>
        </w:rPr>
        <w:t xml:space="preserve"> </w:t>
      </w:r>
      <w:r w:rsidRPr="00520533">
        <w:rPr>
          <w:i/>
          <w:iCs/>
          <w:sz w:val="26"/>
          <w:szCs w:val="26"/>
        </w:rPr>
        <w:t>se</w:t>
      </w:r>
      <w:r w:rsidRPr="00520533">
        <w:rPr>
          <w:i/>
          <w:iCs/>
          <w:spacing w:val="9"/>
          <w:sz w:val="26"/>
          <w:szCs w:val="26"/>
        </w:rPr>
        <w:t xml:space="preserve"> </w:t>
      </w:r>
      <w:proofErr w:type="spellStart"/>
      <w:r w:rsidRPr="00520533">
        <w:rPr>
          <w:i/>
          <w:iCs/>
          <w:sz w:val="26"/>
          <w:szCs w:val="26"/>
        </w:rPr>
        <w:t>urmeaza</w:t>
      </w:r>
      <w:proofErr w:type="spellEnd"/>
      <w:r w:rsidRPr="00520533">
        <w:rPr>
          <w:i/>
          <w:iCs/>
          <w:spacing w:val="64"/>
          <w:sz w:val="26"/>
          <w:szCs w:val="26"/>
        </w:rPr>
        <w:t xml:space="preserve"> </w:t>
      </w:r>
      <w:proofErr w:type="spellStart"/>
      <w:r w:rsidRPr="00520533">
        <w:rPr>
          <w:i/>
          <w:iCs/>
          <w:sz w:val="26"/>
          <w:szCs w:val="26"/>
        </w:rPr>
        <w:t>etapele</w:t>
      </w:r>
      <w:proofErr w:type="spellEnd"/>
      <w:r w:rsidRPr="00520533">
        <w:rPr>
          <w:i/>
          <w:iCs/>
          <w:spacing w:val="33"/>
          <w:sz w:val="26"/>
          <w:szCs w:val="26"/>
        </w:rPr>
        <w:t xml:space="preserve"> </w:t>
      </w:r>
      <w:proofErr w:type="spellStart"/>
      <w:r w:rsidRPr="00520533">
        <w:rPr>
          <w:i/>
          <w:iCs/>
          <w:sz w:val="26"/>
          <w:szCs w:val="26"/>
        </w:rPr>
        <w:t>prevazute</w:t>
      </w:r>
      <w:proofErr w:type="spellEnd"/>
      <w:r w:rsidRPr="00520533">
        <w:rPr>
          <w:i/>
          <w:iCs/>
          <w:sz w:val="26"/>
          <w:szCs w:val="26"/>
        </w:rPr>
        <w:t xml:space="preserve"> </w:t>
      </w:r>
      <w:r w:rsidRPr="00520533">
        <w:rPr>
          <w:i/>
          <w:iCs/>
          <w:spacing w:val="12"/>
          <w:sz w:val="26"/>
          <w:szCs w:val="26"/>
        </w:rPr>
        <w:t xml:space="preserve"> </w:t>
      </w:r>
      <w:r w:rsidRPr="00520533">
        <w:rPr>
          <w:i/>
          <w:iCs/>
          <w:sz w:val="26"/>
          <w:szCs w:val="26"/>
        </w:rPr>
        <w:t>de</w:t>
      </w:r>
      <w:r w:rsidRPr="00520533">
        <w:rPr>
          <w:i/>
          <w:iCs/>
          <w:spacing w:val="14"/>
          <w:sz w:val="26"/>
          <w:szCs w:val="26"/>
        </w:rPr>
        <w:t xml:space="preserve"> </w:t>
      </w:r>
      <w:proofErr w:type="spellStart"/>
      <w:r w:rsidRPr="00520533">
        <w:rPr>
          <w:i/>
          <w:iCs/>
          <w:sz w:val="26"/>
          <w:szCs w:val="26"/>
        </w:rPr>
        <w:t>procedura</w:t>
      </w:r>
      <w:proofErr w:type="spellEnd"/>
      <w:r w:rsidRPr="00520533">
        <w:rPr>
          <w:i/>
          <w:iCs/>
          <w:sz w:val="26"/>
          <w:szCs w:val="26"/>
        </w:rPr>
        <w:t xml:space="preserve"> </w:t>
      </w:r>
      <w:r w:rsidRPr="00520533">
        <w:rPr>
          <w:i/>
          <w:iCs/>
          <w:spacing w:val="7"/>
          <w:sz w:val="26"/>
          <w:szCs w:val="26"/>
        </w:rPr>
        <w:t xml:space="preserve"> </w:t>
      </w:r>
      <w:proofErr w:type="spellStart"/>
      <w:r w:rsidRPr="00520533">
        <w:rPr>
          <w:i/>
          <w:iCs/>
          <w:sz w:val="26"/>
          <w:szCs w:val="26"/>
        </w:rPr>
        <w:t>specifica</w:t>
      </w:r>
      <w:proofErr w:type="spellEnd"/>
      <w:r w:rsidRPr="00520533">
        <w:rPr>
          <w:i/>
          <w:iCs/>
          <w:sz w:val="26"/>
          <w:szCs w:val="26"/>
        </w:rPr>
        <w:t>.</w:t>
      </w:r>
    </w:p>
    <w:p w14:paraId="54063662" w14:textId="77777777" w:rsidR="00771E08" w:rsidRPr="00520533" w:rsidRDefault="00771E08" w:rsidP="00D71179">
      <w:pPr>
        <w:pStyle w:val="Frspaiere"/>
        <w:ind w:left="-1134" w:firstLine="567"/>
      </w:pPr>
    </w:p>
    <w:p w14:paraId="0D613BC0" w14:textId="5A2A462C" w:rsidR="00771E08" w:rsidRPr="00520533" w:rsidRDefault="00771E08" w:rsidP="00D71179">
      <w:pPr>
        <w:ind w:left="-1134" w:right="-709" w:firstLine="567"/>
        <w:jc w:val="both"/>
        <w:rPr>
          <w:i/>
          <w:sz w:val="26"/>
          <w:szCs w:val="26"/>
          <w:lang w:val="ro-RO"/>
        </w:rPr>
      </w:pPr>
      <w:r w:rsidRPr="00520533">
        <w:rPr>
          <w:i/>
          <w:sz w:val="26"/>
          <w:szCs w:val="26"/>
          <w:lang w:val="ro-RO"/>
        </w:rPr>
        <w:lastRenderedPageBreak/>
        <w:t xml:space="preserve">Cerinta securitate la incendiu Cc, Ci face parte din </w:t>
      </w:r>
      <w:r w:rsidRPr="00520533">
        <w:rPr>
          <w:b/>
          <w:bCs/>
          <w:i/>
          <w:sz w:val="26"/>
          <w:szCs w:val="26"/>
          <w:lang w:val="ro-RO"/>
        </w:rPr>
        <w:t>ce</w:t>
      </w:r>
      <w:r w:rsidRPr="00520533">
        <w:rPr>
          <w:b/>
          <w:i/>
          <w:sz w:val="26"/>
          <w:szCs w:val="26"/>
          <w:lang w:val="ro-RO"/>
        </w:rPr>
        <w:t xml:space="preserve">rintele fundamentale </w:t>
      </w:r>
      <w:r w:rsidRPr="00520533">
        <w:rPr>
          <w:i/>
          <w:sz w:val="26"/>
          <w:szCs w:val="26"/>
          <w:lang w:val="ro-RO"/>
        </w:rPr>
        <w:t>privind calitatea în construcții, conform  Legii nr. 10/1995 privind calitatea în construcții.</w:t>
      </w:r>
    </w:p>
    <w:p w14:paraId="278CC6AB" w14:textId="77777777" w:rsidR="00453617" w:rsidRPr="00520533" w:rsidRDefault="00453617" w:rsidP="00D71179">
      <w:pPr>
        <w:pStyle w:val="Frspaiere"/>
        <w:ind w:left="-1134" w:right="-709" w:firstLine="567"/>
        <w:rPr>
          <w:lang w:val="ro-RO"/>
        </w:rPr>
      </w:pPr>
    </w:p>
    <w:p w14:paraId="22D2F9D3" w14:textId="2AD9E9AC" w:rsidR="00453617" w:rsidRPr="00520533" w:rsidRDefault="00453617" w:rsidP="00D71179">
      <w:pPr>
        <w:ind w:left="-1134" w:right="-709" w:firstLine="567"/>
        <w:jc w:val="both"/>
        <w:rPr>
          <w:i/>
          <w:sz w:val="26"/>
          <w:szCs w:val="26"/>
          <w:lang w:val="ro-RO"/>
        </w:rPr>
      </w:pPr>
      <w:r w:rsidRPr="00520533">
        <w:rPr>
          <w:i/>
          <w:sz w:val="26"/>
          <w:szCs w:val="26"/>
          <w:lang w:val="ro-RO"/>
        </w:rPr>
        <w:t>Conform precizărilor  transmise Inspectoratelor pentru Situații de urgentă Județene/București-Ilfov cu adresa Nr. 91184 din 20.01.2023 cu privi</w:t>
      </w:r>
      <w:r w:rsidR="00FE0065" w:rsidRPr="00520533">
        <w:rPr>
          <w:i/>
          <w:sz w:val="26"/>
          <w:szCs w:val="26"/>
          <w:lang w:val="ro-RO"/>
        </w:rPr>
        <w:t>re</w:t>
      </w:r>
      <w:r w:rsidRPr="00520533">
        <w:rPr>
          <w:i/>
          <w:sz w:val="26"/>
          <w:szCs w:val="26"/>
          <w:lang w:val="ro-RO"/>
        </w:rPr>
        <w:t xml:space="preserve"> la aplicarea O.M.A.I, nr.180/2022, se </w:t>
      </w:r>
      <w:r w:rsidR="004138CD" w:rsidRPr="00520533">
        <w:rPr>
          <w:i/>
          <w:sz w:val="26"/>
          <w:szCs w:val="26"/>
          <w:lang w:val="ro-RO"/>
        </w:rPr>
        <w:t>s</w:t>
      </w:r>
      <w:r w:rsidRPr="00520533">
        <w:rPr>
          <w:i/>
          <w:sz w:val="26"/>
          <w:szCs w:val="26"/>
          <w:lang w:val="ro-RO"/>
        </w:rPr>
        <w:t>tipulează că:</w:t>
      </w:r>
    </w:p>
    <w:p w14:paraId="4253171B" w14:textId="72D52B36" w:rsidR="004138CD" w:rsidRPr="00520533" w:rsidRDefault="004138CD" w:rsidP="00D71179">
      <w:pPr>
        <w:ind w:left="-1134" w:right="-709" w:firstLine="567"/>
        <w:jc w:val="both"/>
        <w:rPr>
          <w:i/>
          <w:sz w:val="26"/>
          <w:szCs w:val="26"/>
          <w:lang w:val="ro-RO"/>
        </w:rPr>
      </w:pPr>
      <w:r w:rsidRPr="00520533">
        <w:rPr>
          <w:i/>
          <w:sz w:val="26"/>
          <w:szCs w:val="26"/>
          <w:lang w:val="ro-RO"/>
        </w:rPr>
        <w:t>1.3. documentația tehnică de avizare/autorizare nu trebuie să conțină raportul de expertiză tehnică întocmit pentru situațiile prevăzute la anexele 4 și 5 la Normele metodologice  aprobate prim O.M.A.I. 180/2022. În schimb, măsurile compensatorii stabilite de către expertul tehnic trebuie să vizeze îmbunătățirea criteriilor de proiectare  care nu pot fi respectate și vor fi consemnate în scenariul de securitate la incendiu preliminar sau scenariul de securitate la incendiu însușite  prin semnatură și ștampilă de către acestia.</w:t>
      </w:r>
    </w:p>
    <w:p w14:paraId="76E7BBFD" w14:textId="77777777" w:rsidR="000C4D79" w:rsidRPr="00520533" w:rsidRDefault="000C4D79" w:rsidP="00D71179">
      <w:pPr>
        <w:pStyle w:val="Frspaiere"/>
        <w:ind w:left="-1134" w:firstLine="567"/>
        <w:rPr>
          <w:lang w:val="ro-RO"/>
        </w:rPr>
      </w:pPr>
    </w:p>
    <w:p w14:paraId="540F0209" w14:textId="69908C38" w:rsidR="004138CD" w:rsidRPr="00520533" w:rsidRDefault="004138CD" w:rsidP="00D71179">
      <w:pPr>
        <w:ind w:left="-1134" w:right="-709" w:firstLine="567"/>
        <w:jc w:val="both"/>
        <w:rPr>
          <w:i/>
          <w:sz w:val="26"/>
          <w:szCs w:val="26"/>
          <w:lang w:val="ro-RO"/>
        </w:rPr>
      </w:pPr>
      <w:r w:rsidRPr="00520533">
        <w:rPr>
          <w:i/>
          <w:sz w:val="26"/>
          <w:szCs w:val="26"/>
          <w:lang w:val="ro-RO"/>
        </w:rPr>
        <w:t>1.4. în situația în care, în mod justificat, nu pot fi respectate prevederile reglementărilor tehnice de proiectare</w:t>
      </w:r>
      <w:r w:rsidR="009807D2" w:rsidRPr="00520533">
        <w:rPr>
          <w:i/>
          <w:sz w:val="26"/>
          <w:szCs w:val="26"/>
          <w:lang w:val="ro-RO"/>
        </w:rPr>
        <w:t>, pentru intervențiile la construcțiile existente experti tehnici atestați M.D.L.P.A. au obligația să stabilească măsuri compensatorii de conformare a construcției  la cerința ,,securitate la incendiu”. Măsurile compensatorii propuse prin scenariile de securitate la incendiu pot constitui motiv de respingere a cererilor de emitere a avizelor și autorizațiilor  în condițiile în care specialiști din cadrul structurilor de avizare autorizare jude</w:t>
      </w:r>
      <w:r w:rsidR="00FE0065" w:rsidRPr="00520533">
        <w:rPr>
          <w:i/>
          <w:sz w:val="26"/>
          <w:szCs w:val="26"/>
          <w:lang w:val="ro-RO"/>
        </w:rPr>
        <w:t>ț</w:t>
      </w:r>
      <w:r w:rsidR="009807D2" w:rsidRPr="00520533">
        <w:rPr>
          <w:i/>
          <w:sz w:val="26"/>
          <w:szCs w:val="26"/>
          <w:lang w:val="ro-RO"/>
        </w:rPr>
        <w:t>ene sau ISU B-If constată  că nu vizează îmbunătățirea criteriilor care nu pot fi respectate.</w:t>
      </w:r>
    </w:p>
    <w:p w14:paraId="663DE8AC" w14:textId="77777777" w:rsidR="00771E08" w:rsidRPr="00520533" w:rsidRDefault="00771E08" w:rsidP="00D71179">
      <w:pPr>
        <w:pStyle w:val="Frspaiere"/>
        <w:ind w:left="-1134" w:right="-709" w:firstLine="567"/>
      </w:pPr>
    </w:p>
    <w:p w14:paraId="701409F7" w14:textId="66C081C6" w:rsidR="00771E08" w:rsidRPr="00520533" w:rsidRDefault="00771E08" w:rsidP="00D71179">
      <w:pPr>
        <w:ind w:left="-1134" w:right="-709" w:firstLine="567"/>
        <w:jc w:val="both"/>
        <w:rPr>
          <w:sz w:val="26"/>
          <w:szCs w:val="26"/>
        </w:rPr>
      </w:pPr>
      <w:r w:rsidRPr="00520533">
        <w:rPr>
          <w:sz w:val="26"/>
          <w:szCs w:val="26"/>
        </w:rPr>
        <w:t>Conform art. 22, </w:t>
      </w:r>
      <w:proofErr w:type="spellStart"/>
      <w:r w:rsidR="00852B97">
        <w:fldChar w:fldCharType="begin"/>
      </w:r>
      <w:r w:rsidR="00852B97">
        <w:instrText xml:space="preserve"> HYPERLINK "https://lege5.ro/Gratuit/gezdsnzrgy4a/legea-nr-10-1995-privind-calitatea-in-constructii?pid=104681086&amp;d=2020-08-25" \l "p-104681086" \t "_blank" </w:instrText>
      </w:r>
      <w:r w:rsidR="00852B97">
        <w:fldChar w:fldCharType="separate"/>
      </w:r>
      <w:r w:rsidRPr="00520533">
        <w:rPr>
          <w:rStyle w:val="Hyperlink"/>
          <w:color w:val="auto"/>
          <w:sz w:val="26"/>
          <w:szCs w:val="26"/>
        </w:rPr>
        <w:t>literele</w:t>
      </w:r>
      <w:proofErr w:type="spellEnd"/>
      <w:r w:rsidRPr="00520533">
        <w:rPr>
          <w:rStyle w:val="Hyperlink"/>
          <w:color w:val="auto"/>
          <w:sz w:val="26"/>
          <w:szCs w:val="26"/>
        </w:rPr>
        <w:t xml:space="preserve"> h)</w:t>
      </w:r>
      <w:r w:rsidR="00852B97">
        <w:rPr>
          <w:rStyle w:val="Hyperlink"/>
          <w:color w:val="auto"/>
          <w:sz w:val="26"/>
          <w:szCs w:val="26"/>
        </w:rPr>
        <w:fldChar w:fldCharType="end"/>
      </w:r>
      <w:r w:rsidRPr="00520533">
        <w:rPr>
          <w:b/>
          <w:sz w:val="26"/>
          <w:szCs w:val="26"/>
        </w:rPr>
        <w:t xml:space="preserve">, </w:t>
      </w:r>
      <w:r w:rsidRPr="00520533">
        <w:rPr>
          <w:sz w:val="26"/>
          <w:szCs w:val="26"/>
        </w:rPr>
        <w:t xml:space="preserve">din </w:t>
      </w:r>
      <w:proofErr w:type="spellStart"/>
      <w:r w:rsidRPr="00520533">
        <w:rPr>
          <w:sz w:val="26"/>
          <w:szCs w:val="26"/>
        </w:rPr>
        <w:t>Legea</w:t>
      </w:r>
      <w:proofErr w:type="spellEnd"/>
      <w:r w:rsidRPr="00520533">
        <w:rPr>
          <w:sz w:val="26"/>
          <w:szCs w:val="26"/>
        </w:rPr>
        <w:t xml:space="preserve"> nr. 10/1995 </w:t>
      </w:r>
      <w:proofErr w:type="spellStart"/>
      <w:r w:rsidRPr="00520533">
        <w:rPr>
          <w:sz w:val="26"/>
          <w:szCs w:val="26"/>
        </w:rPr>
        <w:t>privind</w:t>
      </w:r>
      <w:proofErr w:type="spellEnd"/>
      <w:r w:rsidRPr="00520533">
        <w:rPr>
          <w:sz w:val="26"/>
          <w:szCs w:val="26"/>
        </w:rPr>
        <w:t xml:space="preserve"> </w:t>
      </w:r>
      <w:proofErr w:type="spellStart"/>
      <w:r w:rsidRPr="00520533">
        <w:rPr>
          <w:sz w:val="26"/>
          <w:szCs w:val="26"/>
        </w:rPr>
        <w:t>calitatea</w:t>
      </w:r>
      <w:proofErr w:type="spellEnd"/>
      <w:r w:rsidRPr="00520533">
        <w:rPr>
          <w:sz w:val="26"/>
          <w:szCs w:val="26"/>
        </w:rPr>
        <w:t xml:space="preserve"> </w:t>
      </w:r>
      <w:proofErr w:type="spellStart"/>
      <w:r w:rsidRPr="00520533">
        <w:rPr>
          <w:sz w:val="26"/>
          <w:szCs w:val="26"/>
        </w:rPr>
        <w:t>în</w:t>
      </w:r>
      <w:proofErr w:type="spellEnd"/>
      <w:r w:rsidRPr="00520533">
        <w:rPr>
          <w:sz w:val="26"/>
          <w:szCs w:val="26"/>
        </w:rPr>
        <w:t xml:space="preserve"> </w:t>
      </w:r>
      <w:proofErr w:type="spellStart"/>
      <w:r w:rsidRPr="00520533">
        <w:rPr>
          <w:sz w:val="26"/>
          <w:szCs w:val="26"/>
        </w:rPr>
        <w:t>construcţii</w:t>
      </w:r>
      <w:proofErr w:type="spellEnd"/>
      <w:r w:rsidRPr="00520533">
        <w:rPr>
          <w:sz w:val="26"/>
          <w:szCs w:val="26"/>
        </w:rPr>
        <w:t>,</w:t>
      </w:r>
      <w:r w:rsidRPr="00520533">
        <w:rPr>
          <w:b/>
          <w:iCs/>
          <w:sz w:val="26"/>
          <w:szCs w:val="26"/>
        </w:rPr>
        <w:t xml:space="preserve"> </w:t>
      </w:r>
      <w:proofErr w:type="spellStart"/>
      <w:r w:rsidRPr="00520533">
        <w:rPr>
          <w:b/>
          <w:iCs/>
          <w:sz w:val="26"/>
          <w:szCs w:val="26"/>
        </w:rPr>
        <w:t>expertizarea</w:t>
      </w:r>
      <w:proofErr w:type="spellEnd"/>
      <w:r w:rsidRPr="00520533">
        <w:rPr>
          <w:b/>
          <w:iCs/>
          <w:sz w:val="26"/>
          <w:szCs w:val="26"/>
        </w:rPr>
        <w:t xml:space="preserve"> </w:t>
      </w:r>
      <w:proofErr w:type="spellStart"/>
      <w:r w:rsidRPr="00520533">
        <w:rPr>
          <w:b/>
          <w:iCs/>
          <w:sz w:val="26"/>
          <w:szCs w:val="26"/>
        </w:rPr>
        <w:t>construcțiilor</w:t>
      </w:r>
      <w:proofErr w:type="spellEnd"/>
      <w:r w:rsidRPr="00520533">
        <w:rPr>
          <w:b/>
          <w:iCs/>
          <w:sz w:val="26"/>
          <w:szCs w:val="26"/>
        </w:rPr>
        <w:t xml:space="preserve">, de </w:t>
      </w:r>
      <w:proofErr w:type="spellStart"/>
      <w:r w:rsidRPr="00520533">
        <w:rPr>
          <w:b/>
          <w:iCs/>
          <w:sz w:val="26"/>
          <w:szCs w:val="26"/>
        </w:rPr>
        <w:t>către</w:t>
      </w:r>
      <w:proofErr w:type="spellEnd"/>
      <w:r w:rsidRPr="00520533">
        <w:rPr>
          <w:b/>
          <w:iCs/>
          <w:sz w:val="26"/>
          <w:szCs w:val="26"/>
        </w:rPr>
        <w:t xml:space="preserve"> </w:t>
      </w:r>
      <w:proofErr w:type="spellStart"/>
      <w:r w:rsidRPr="00520533">
        <w:rPr>
          <w:b/>
          <w:iCs/>
          <w:sz w:val="26"/>
          <w:szCs w:val="26"/>
        </w:rPr>
        <w:t>experți</w:t>
      </w:r>
      <w:proofErr w:type="spellEnd"/>
      <w:r w:rsidRPr="00520533">
        <w:rPr>
          <w:b/>
          <w:iCs/>
          <w:sz w:val="26"/>
          <w:szCs w:val="26"/>
        </w:rPr>
        <w:t xml:space="preserve"> </w:t>
      </w:r>
      <w:proofErr w:type="spellStart"/>
      <w:r w:rsidRPr="00520533">
        <w:rPr>
          <w:b/>
          <w:iCs/>
          <w:sz w:val="26"/>
          <w:szCs w:val="26"/>
        </w:rPr>
        <w:t>tehnici</w:t>
      </w:r>
      <w:proofErr w:type="spellEnd"/>
      <w:r w:rsidRPr="00520533">
        <w:rPr>
          <w:b/>
          <w:iCs/>
          <w:sz w:val="26"/>
          <w:szCs w:val="26"/>
        </w:rPr>
        <w:t xml:space="preserve"> </w:t>
      </w:r>
      <w:proofErr w:type="spellStart"/>
      <w:r w:rsidRPr="00520533">
        <w:rPr>
          <w:b/>
          <w:iCs/>
          <w:sz w:val="26"/>
          <w:szCs w:val="26"/>
        </w:rPr>
        <w:t>atestați</w:t>
      </w:r>
      <w:proofErr w:type="spellEnd"/>
      <w:r w:rsidRPr="00520533">
        <w:rPr>
          <w:b/>
          <w:iCs/>
          <w:sz w:val="26"/>
          <w:szCs w:val="26"/>
        </w:rPr>
        <w:t xml:space="preserve">, </w:t>
      </w:r>
      <w:proofErr w:type="spellStart"/>
      <w:r w:rsidRPr="00520533">
        <w:rPr>
          <w:b/>
          <w:iCs/>
          <w:sz w:val="26"/>
          <w:szCs w:val="26"/>
        </w:rPr>
        <w:t>în</w:t>
      </w:r>
      <w:proofErr w:type="spellEnd"/>
      <w:r w:rsidRPr="00520533">
        <w:rPr>
          <w:b/>
          <w:iCs/>
          <w:sz w:val="26"/>
          <w:szCs w:val="26"/>
        </w:rPr>
        <w:t xml:space="preserve"> </w:t>
      </w:r>
      <w:proofErr w:type="spellStart"/>
      <w:r w:rsidRPr="00520533">
        <w:rPr>
          <w:b/>
          <w:iCs/>
          <w:sz w:val="26"/>
          <w:szCs w:val="26"/>
        </w:rPr>
        <w:t>situațiile</w:t>
      </w:r>
      <w:proofErr w:type="spellEnd"/>
      <w:r w:rsidRPr="00520533">
        <w:rPr>
          <w:b/>
          <w:iCs/>
          <w:sz w:val="26"/>
          <w:szCs w:val="26"/>
        </w:rPr>
        <w:t xml:space="preserve"> </w:t>
      </w:r>
      <w:proofErr w:type="spellStart"/>
      <w:r w:rsidRPr="00520533">
        <w:rPr>
          <w:b/>
          <w:iCs/>
          <w:sz w:val="26"/>
          <w:szCs w:val="26"/>
        </w:rPr>
        <w:t>în</w:t>
      </w:r>
      <w:proofErr w:type="spellEnd"/>
      <w:r w:rsidRPr="00520533">
        <w:rPr>
          <w:b/>
          <w:iCs/>
          <w:sz w:val="26"/>
          <w:szCs w:val="26"/>
        </w:rPr>
        <w:t xml:space="preserve"> care la </w:t>
      </w:r>
      <w:proofErr w:type="spellStart"/>
      <w:r w:rsidRPr="00520533">
        <w:rPr>
          <w:b/>
          <w:iCs/>
          <w:sz w:val="26"/>
          <w:szCs w:val="26"/>
        </w:rPr>
        <w:t>aceste</w:t>
      </w:r>
      <w:proofErr w:type="spellEnd"/>
      <w:r w:rsidRPr="00520533">
        <w:rPr>
          <w:b/>
          <w:iCs/>
          <w:sz w:val="26"/>
          <w:szCs w:val="26"/>
        </w:rPr>
        <w:t xml:space="preserve"> </w:t>
      </w:r>
      <w:proofErr w:type="spellStart"/>
      <w:r w:rsidRPr="00520533">
        <w:rPr>
          <w:b/>
          <w:iCs/>
          <w:sz w:val="26"/>
          <w:szCs w:val="26"/>
        </w:rPr>
        <w:t>construcții</w:t>
      </w:r>
      <w:proofErr w:type="spellEnd"/>
      <w:r w:rsidRPr="00520533">
        <w:rPr>
          <w:b/>
          <w:iCs/>
          <w:sz w:val="26"/>
          <w:szCs w:val="26"/>
        </w:rPr>
        <w:t xml:space="preserve"> se </w:t>
      </w:r>
      <w:proofErr w:type="spellStart"/>
      <w:r w:rsidRPr="00520533">
        <w:rPr>
          <w:b/>
          <w:iCs/>
          <w:sz w:val="26"/>
          <w:szCs w:val="26"/>
        </w:rPr>
        <w:t>execută</w:t>
      </w:r>
      <w:proofErr w:type="spellEnd"/>
      <w:r w:rsidRPr="00520533">
        <w:rPr>
          <w:b/>
          <w:iCs/>
          <w:sz w:val="26"/>
          <w:szCs w:val="26"/>
        </w:rPr>
        <w:t xml:space="preserve"> </w:t>
      </w:r>
      <w:proofErr w:type="spellStart"/>
      <w:r w:rsidRPr="00520533">
        <w:rPr>
          <w:b/>
          <w:iCs/>
          <w:sz w:val="26"/>
          <w:szCs w:val="26"/>
        </w:rPr>
        <w:t>lucrări</w:t>
      </w:r>
      <w:proofErr w:type="spellEnd"/>
      <w:r w:rsidRPr="00520533">
        <w:rPr>
          <w:b/>
          <w:iCs/>
          <w:sz w:val="26"/>
          <w:szCs w:val="26"/>
        </w:rPr>
        <w:t xml:space="preserve"> de natura </w:t>
      </w:r>
      <w:proofErr w:type="spellStart"/>
      <w:r w:rsidRPr="00520533">
        <w:rPr>
          <w:b/>
          <w:iCs/>
          <w:sz w:val="26"/>
          <w:szCs w:val="26"/>
        </w:rPr>
        <w:t>celor</w:t>
      </w:r>
      <w:proofErr w:type="spellEnd"/>
      <w:r w:rsidRPr="00520533">
        <w:rPr>
          <w:b/>
          <w:iCs/>
          <w:sz w:val="26"/>
          <w:szCs w:val="26"/>
        </w:rPr>
        <w:t xml:space="preserve"> </w:t>
      </w:r>
      <w:proofErr w:type="spellStart"/>
      <w:r w:rsidRPr="00520533">
        <w:rPr>
          <w:b/>
          <w:iCs/>
          <w:sz w:val="26"/>
          <w:szCs w:val="26"/>
        </w:rPr>
        <w:t>prevăzute</w:t>
      </w:r>
      <w:proofErr w:type="spellEnd"/>
      <w:r w:rsidRPr="00520533">
        <w:rPr>
          <w:b/>
          <w:iCs/>
          <w:sz w:val="26"/>
          <w:szCs w:val="26"/>
        </w:rPr>
        <w:t xml:space="preserve"> la art. 18 </w:t>
      </w:r>
      <w:proofErr w:type="spellStart"/>
      <w:r w:rsidRPr="00520533">
        <w:rPr>
          <w:b/>
          <w:iCs/>
          <w:sz w:val="26"/>
          <w:szCs w:val="26"/>
        </w:rPr>
        <w:t>alin</w:t>
      </w:r>
      <w:proofErr w:type="spellEnd"/>
      <w:r w:rsidRPr="00520533">
        <w:rPr>
          <w:b/>
          <w:iCs/>
          <w:sz w:val="26"/>
          <w:szCs w:val="26"/>
        </w:rPr>
        <w:t xml:space="preserve">. (2). </w:t>
      </w:r>
    </w:p>
    <w:p w14:paraId="4BCF2FC2" w14:textId="77777777" w:rsidR="00771E08" w:rsidRPr="00520533" w:rsidRDefault="00771E08" w:rsidP="00D71179">
      <w:pPr>
        <w:pStyle w:val="Frspaiere"/>
        <w:ind w:left="-1134" w:right="-709" w:firstLine="567"/>
      </w:pPr>
    </w:p>
    <w:p w14:paraId="6667F606" w14:textId="77777777" w:rsidR="00771E08" w:rsidRPr="00520533" w:rsidRDefault="00771E08" w:rsidP="00D71179">
      <w:pPr>
        <w:pStyle w:val="Frspaiere"/>
        <w:ind w:left="-1134" w:right="-709" w:firstLine="567"/>
        <w:jc w:val="both"/>
        <w:rPr>
          <w:rStyle w:val="salnbdy"/>
          <w:sz w:val="26"/>
          <w:szCs w:val="26"/>
        </w:rPr>
      </w:pPr>
      <w:r w:rsidRPr="00520533">
        <w:rPr>
          <w:sz w:val="26"/>
          <w:szCs w:val="26"/>
        </w:rPr>
        <w:t xml:space="preserve">In </w:t>
      </w:r>
      <w:proofErr w:type="spellStart"/>
      <w:r w:rsidRPr="00520533">
        <w:rPr>
          <w:sz w:val="26"/>
          <w:szCs w:val="26"/>
        </w:rPr>
        <w:t>conformitate</w:t>
      </w:r>
      <w:proofErr w:type="spellEnd"/>
      <w:r w:rsidRPr="00520533">
        <w:rPr>
          <w:sz w:val="26"/>
          <w:szCs w:val="26"/>
        </w:rPr>
        <w:t xml:space="preserve"> cu </w:t>
      </w:r>
      <w:r w:rsidRPr="00520533">
        <w:rPr>
          <w:b/>
          <w:iCs/>
          <w:sz w:val="26"/>
          <w:szCs w:val="26"/>
        </w:rPr>
        <w:t xml:space="preserve">art. 18 </w:t>
      </w:r>
      <w:proofErr w:type="spellStart"/>
      <w:r w:rsidRPr="00520533">
        <w:rPr>
          <w:b/>
          <w:iCs/>
          <w:sz w:val="26"/>
          <w:szCs w:val="26"/>
        </w:rPr>
        <w:t>alin</w:t>
      </w:r>
      <w:proofErr w:type="spellEnd"/>
      <w:r w:rsidRPr="00520533">
        <w:rPr>
          <w:b/>
          <w:iCs/>
          <w:sz w:val="26"/>
          <w:szCs w:val="26"/>
        </w:rPr>
        <w:t>. (2).</w:t>
      </w:r>
      <w:r w:rsidRPr="00520533">
        <w:rPr>
          <w:rStyle w:val="salnttl"/>
          <w:sz w:val="26"/>
          <w:szCs w:val="26"/>
        </w:rPr>
        <w:t xml:space="preserve"> </w:t>
      </w:r>
      <w:proofErr w:type="spellStart"/>
      <w:r w:rsidRPr="00520533">
        <w:rPr>
          <w:rStyle w:val="salnbdy"/>
          <w:sz w:val="26"/>
          <w:szCs w:val="26"/>
        </w:rPr>
        <w:t>intervențiile</w:t>
      </w:r>
      <w:proofErr w:type="spellEnd"/>
      <w:r w:rsidRPr="00520533">
        <w:rPr>
          <w:rStyle w:val="salnbdy"/>
          <w:sz w:val="26"/>
          <w:szCs w:val="26"/>
        </w:rPr>
        <w:t xml:space="preserve"> la </w:t>
      </w:r>
      <w:proofErr w:type="spellStart"/>
      <w:r w:rsidRPr="00520533">
        <w:rPr>
          <w:rStyle w:val="salnbdy"/>
          <w:sz w:val="26"/>
          <w:szCs w:val="26"/>
        </w:rPr>
        <w:t>construcțiile</w:t>
      </w:r>
      <w:proofErr w:type="spellEnd"/>
      <w:r w:rsidRPr="00520533">
        <w:rPr>
          <w:rStyle w:val="salnbdy"/>
          <w:sz w:val="26"/>
          <w:szCs w:val="26"/>
        </w:rPr>
        <w:t xml:space="preserve"> </w:t>
      </w:r>
      <w:proofErr w:type="spellStart"/>
      <w:r w:rsidRPr="00520533">
        <w:rPr>
          <w:rStyle w:val="salnbdy"/>
          <w:sz w:val="26"/>
          <w:szCs w:val="26"/>
        </w:rPr>
        <w:t>existente</w:t>
      </w:r>
      <w:proofErr w:type="spellEnd"/>
      <w:r w:rsidRPr="00520533">
        <w:rPr>
          <w:rStyle w:val="salnbdy"/>
          <w:sz w:val="26"/>
          <w:szCs w:val="26"/>
        </w:rPr>
        <w:t xml:space="preserve"> se </w:t>
      </w:r>
      <w:proofErr w:type="spellStart"/>
      <w:r w:rsidRPr="00520533">
        <w:rPr>
          <w:rStyle w:val="salnbdy"/>
          <w:sz w:val="26"/>
          <w:szCs w:val="26"/>
        </w:rPr>
        <w:t>referă</w:t>
      </w:r>
      <w:proofErr w:type="spellEnd"/>
      <w:r w:rsidRPr="00520533">
        <w:rPr>
          <w:rStyle w:val="salnbdy"/>
          <w:sz w:val="26"/>
          <w:szCs w:val="26"/>
        </w:rPr>
        <w:t xml:space="preserve"> la </w:t>
      </w:r>
      <w:proofErr w:type="spellStart"/>
      <w:r w:rsidRPr="00520533">
        <w:rPr>
          <w:rStyle w:val="salnbdy"/>
          <w:sz w:val="26"/>
          <w:szCs w:val="26"/>
        </w:rPr>
        <w:t>lucrări</w:t>
      </w:r>
      <w:proofErr w:type="spellEnd"/>
      <w:r w:rsidRPr="00520533">
        <w:rPr>
          <w:rStyle w:val="salnbdy"/>
          <w:sz w:val="26"/>
          <w:szCs w:val="26"/>
        </w:rPr>
        <w:t xml:space="preserve"> de </w:t>
      </w:r>
      <w:proofErr w:type="spellStart"/>
      <w:r w:rsidRPr="00520533">
        <w:rPr>
          <w:rStyle w:val="salnbdy"/>
          <w:sz w:val="26"/>
          <w:szCs w:val="26"/>
        </w:rPr>
        <w:t>construire</w:t>
      </w:r>
      <w:proofErr w:type="spellEnd"/>
      <w:r w:rsidRPr="00520533">
        <w:rPr>
          <w:rStyle w:val="salnbdy"/>
          <w:sz w:val="26"/>
          <w:szCs w:val="26"/>
        </w:rPr>
        <w:t xml:space="preserve">, </w:t>
      </w:r>
      <w:proofErr w:type="spellStart"/>
      <w:r w:rsidRPr="00520533">
        <w:rPr>
          <w:rStyle w:val="salnbdy"/>
          <w:sz w:val="26"/>
          <w:szCs w:val="26"/>
        </w:rPr>
        <w:t>reconstruire</w:t>
      </w:r>
      <w:proofErr w:type="spellEnd"/>
      <w:r w:rsidRPr="00520533">
        <w:rPr>
          <w:rStyle w:val="salnbdy"/>
          <w:sz w:val="26"/>
          <w:szCs w:val="26"/>
        </w:rPr>
        <w:t xml:space="preserve">, </w:t>
      </w:r>
      <w:proofErr w:type="spellStart"/>
      <w:r w:rsidRPr="00520533">
        <w:rPr>
          <w:rStyle w:val="salnbdy"/>
          <w:sz w:val="26"/>
          <w:szCs w:val="26"/>
        </w:rPr>
        <w:t>desființare</w:t>
      </w:r>
      <w:proofErr w:type="spellEnd"/>
      <w:r w:rsidRPr="00520533">
        <w:rPr>
          <w:rStyle w:val="salnbdy"/>
          <w:sz w:val="26"/>
          <w:szCs w:val="26"/>
        </w:rPr>
        <w:t xml:space="preserve"> </w:t>
      </w:r>
      <w:proofErr w:type="spellStart"/>
      <w:r w:rsidRPr="00520533">
        <w:rPr>
          <w:rStyle w:val="salnbdy"/>
          <w:sz w:val="26"/>
          <w:szCs w:val="26"/>
        </w:rPr>
        <w:t>parțială</w:t>
      </w:r>
      <w:proofErr w:type="spellEnd"/>
      <w:r w:rsidRPr="00520533">
        <w:rPr>
          <w:rStyle w:val="salnbdy"/>
          <w:sz w:val="26"/>
          <w:szCs w:val="26"/>
        </w:rPr>
        <w:t xml:space="preserve">, </w:t>
      </w:r>
      <w:proofErr w:type="spellStart"/>
      <w:r w:rsidRPr="00520533">
        <w:rPr>
          <w:rStyle w:val="salnbdy"/>
          <w:sz w:val="26"/>
          <w:szCs w:val="26"/>
        </w:rPr>
        <w:t>consolidare</w:t>
      </w:r>
      <w:proofErr w:type="spellEnd"/>
      <w:r w:rsidRPr="00520533">
        <w:rPr>
          <w:rStyle w:val="salnbdy"/>
          <w:sz w:val="26"/>
          <w:szCs w:val="26"/>
        </w:rPr>
        <w:t xml:space="preserve">, </w:t>
      </w:r>
      <w:proofErr w:type="spellStart"/>
      <w:r w:rsidRPr="00520533">
        <w:rPr>
          <w:rStyle w:val="salnbdy"/>
          <w:sz w:val="26"/>
          <w:szCs w:val="26"/>
        </w:rPr>
        <w:t>reparație</w:t>
      </w:r>
      <w:proofErr w:type="spellEnd"/>
      <w:r w:rsidRPr="00520533">
        <w:rPr>
          <w:rStyle w:val="salnbdy"/>
          <w:sz w:val="26"/>
          <w:szCs w:val="26"/>
        </w:rPr>
        <w:t xml:space="preserve">, </w:t>
      </w:r>
      <w:proofErr w:type="spellStart"/>
      <w:r w:rsidRPr="00520533">
        <w:rPr>
          <w:rStyle w:val="salnbdy"/>
          <w:sz w:val="26"/>
          <w:szCs w:val="26"/>
        </w:rPr>
        <w:t>modernizare</w:t>
      </w:r>
      <w:proofErr w:type="spellEnd"/>
      <w:r w:rsidRPr="00520533">
        <w:rPr>
          <w:rStyle w:val="salnbdy"/>
          <w:sz w:val="26"/>
          <w:szCs w:val="26"/>
        </w:rPr>
        <w:t xml:space="preserve">, </w:t>
      </w:r>
      <w:proofErr w:type="spellStart"/>
      <w:r w:rsidRPr="00520533">
        <w:rPr>
          <w:rStyle w:val="salnbdy"/>
          <w:sz w:val="26"/>
          <w:szCs w:val="26"/>
        </w:rPr>
        <w:t>modificare</w:t>
      </w:r>
      <w:proofErr w:type="spellEnd"/>
      <w:r w:rsidRPr="00520533">
        <w:rPr>
          <w:rStyle w:val="salnbdy"/>
          <w:sz w:val="26"/>
          <w:szCs w:val="26"/>
        </w:rPr>
        <w:t xml:space="preserve">, </w:t>
      </w:r>
      <w:proofErr w:type="spellStart"/>
      <w:r w:rsidRPr="00520533">
        <w:rPr>
          <w:rStyle w:val="salnbdy"/>
          <w:sz w:val="26"/>
          <w:szCs w:val="26"/>
        </w:rPr>
        <w:t>extindere</w:t>
      </w:r>
      <w:proofErr w:type="spellEnd"/>
      <w:r w:rsidRPr="00520533">
        <w:rPr>
          <w:rStyle w:val="salnbdy"/>
          <w:sz w:val="26"/>
          <w:szCs w:val="26"/>
        </w:rPr>
        <w:t xml:space="preserve">, </w:t>
      </w:r>
      <w:proofErr w:type="spellStart"/>
      <w:r w:rsidRPr="00520533">
        <w:rPr>
          <w:rStyle w:val="salnbdy"/>
          <w:sz w:val="26"/>
          <w:szCs w:val="26"/>
        </w:rPr>
        <w:t>reabilitare</w:t>
      </w:r>
      <w:proofErr w:type="spellEnd"/>
      <w:r w:rsidRPr="00520533">
        <w:rPr>
          <w:rStyle w:val="salnbdy"/>
          <w:sz w:val="26"/>
          <w:szCs w:val="26"/>
        </w:rPr>
        <w:t xml:space="preserve">, </w:t>
      </w:r>
      <w:proofErr w:type="spellStart"/>
      <w:r w:rsidRPr="00520533">
        <w:rPr>
          <w:rStyle w:val="salnbdy"/>
          <w:sz w:val="26"/>
          <w:szCs w:val="26"/>
        </w:rPr>
        <w:t>reabilitare</w:t>
      </w:r>
      <w:proofErr w:type="spellEnd"/>
      <w:r w:rsidRPr="00520533">
        <w:rPr>
          <w:rStyle w:val="salnbdy"/>
          <w:sz w:val="26"/>
          <w:szCs w:val="26"/>
        </w:rPr>
        <w:t xml:space="preserve"> </w:t>
      </w:r>
      <w:proofErr w:type="spellStart"/>
      <w:r w:rsidRPr="00520533">
        <w:rPr>
          <w:rStyle w:val="salnbdy"/>
          <w:sz w:val="26"/>
          <w:szCs w:val="26"/>
        </w:rPr>
        <w:t>termică</w:t>
      </w:r>
      <w:proofErr w:type="spellEnd"/>
      <w:r w:rsidRPr="00520533">
        <w:rPr>
          <w:rStyle w:val="salnbdy"/>
          <w:sz w:val="26"/>
          <w:szCs w:val="26"/>
        </w:rPr>
        <w:t xml:space="preserve">, </w:t>
      </w:r>
      <w:proofErr w:type="spellStart"/>
      <w:r w:rsidRPr="00520533">
        <w:rPr>
          <w:rStyle w:val="salnbdy"/>
          <w:sz w:val="26"/>
          <w:szCs w:val="26"/>
        </w:rPr>
        <w:t>creștere</w:t>
      </w:r>
      <w:proofErr w:type="spellEnd"/>
      <w:r w:rsidRPr="00520533">
        <w:rPr>
          <w:rStyle w:val="salnbdy"/>
          <w:sz w:val="26"/>
          <w:szCs w:val="26"/>
        </w:rPr>
        <w:t xml:space="preserve"> a </w:t>
      </w:r>
      <w:proofErr w:type="spellStart"/>
      <w:r w:rsidRPr="00520533">
        <w:rPr>
          <w:rStyle w:val="salnbdy"/>
          <w:sz w:val="26"/>
          <w:szCs w:val="26"/>
        </w:rPr>
        <w:t>performanței</w:t>
      </w:r>
      <w:proofErr w:type="spellEnd"/>
      <w:r w:rsidRPr="00520533">
        <w:rPr>
          <w:rStyle w:val="salnbdy"/>
          <w:sz w:val="26"/>
          <w:szCs w:val="26"/>
        </w:rPr>
        <w:t xml:space="preserve"> </w:t>
      </w:r>
      <w:proofErr w:type="spellStart"/>
      <w:r w:rsidRPr="00520533">
        <w:rPr>
          <w:rStyle w:val="salnbdy"/>
          <w:sz w:val="26"/>
          <w:szCs w:val="26"/>
        </w:rPr>
        <w:t>energetice</w:t>
      </w:r>
      <w:proofErr w:type="spellEnd"/>
      <w:r w:rsidRPr="00520533">
        <w:rPr>
          <w:rStyle w:val="salnbdy"/>
          <w:sz w:val="26"/>
          <w:szCs w:val="26"/>
        </w:rPr>
        <w:t xml:space="preserve">, </w:t>
      </w:r>
      <w:proofErr w:type="spellStart"/>
      <w:r w:rsidRPr="00520533">
        <w:rPr>
          <w:rStyle w:val="salnbdy"/>
          <w:sz w:val="26"/>
          <w:szCs w:val="26"/>
        </w:rPr>
        <w:t>renovare</w:t>
      </w:r>
      <w:proofErr w:type="spellEnd"/>
      <w:r w:rsidRPr="00520533">
        <w:rPr>
          <w:rStyle w:val="salnbdy"/>
          <w:sz w:val="26"/>
          <w:szCs w:val="26"/>
        </w:rPr>
        <w:t xml:space="preserve">, </w:t>
      </w:r>
      <w:proofErr w:type="spellStart"/>
      <w:r w:rsidRPr="00520533">
        <w:rPr>
          <w:rStyle w:val="salnbdy"/>
          <w:sz w:val="26"/>
          <w:szCs w:val="26"/>
        </w:rPr>
        <w:t>renovare</w:t>
      </w:r>
      <w:proofErr w:type="spellEnd"/>
      <w:r w:rsidRPr="00520533">
        <w:rPr>
          <w:rStyle w:val="salnbdy"/>
          <w:sz w:val="26"/>
          <w:szCs w:val="26"/>
        </w:rPr>
        <w:t xml:space="preserve"> </w:t>
      </w:r>
      <w:proofErr w:type="spellStart"/>
      <w:r w:rsidRPr="00520533">
        <w:rPr>
          <w:rStyle w:val="salnbdy"/>
          <w:sz w:val="26"/>
          <w:szCs w:val="26"/>
        </w:rPr>
        <w:t>majoră</w:t>
      </w:r>
      <w:proofErr w:type="spellEnd"/>
      <w:r w:rsidRPr="00520533">
        <w:rPr>
          <w:rStyle w:val="salnbdy"/>
          <w:sz w:val="26"/>
          <w:szCs w:val="26"/>
        </w:rPr>
        <w:t xml:space="preserve"> </w:t>
      </w:r>
      <w:proofErr w:type="spellStart"/>
      <w:r w:rsidRPr="00520533">
        <w:rPr>
          <w:rStyle w:val="salnbdy"/>
          <w:sz w:val="26"/>
          <w:szCs w:val="26"/>
        </w:rPr>
        <w:t>sau</w:t>
      </w:r>
      <w:proofErr w:type="spellEnd"/>
      <w:r w:rsidRPr="00520533">
        <w:rPr>
          <w:rStyle w:val="salnbdy"/>
          <w:sz w:val="26"/>
          <w:szCs w:val="26"/>
        </w:rPr>
        <w:t xml:space="preserve"> </w:t>
      </w:r>
      <w:proofErr w:type="spellStart"/>
      <w:r w:rsidRPr="00520533">
        <w:rPr>
          <w:rStyle w:val="salnbdy"/>
          <w:sz w:val="26"/>
          <w:szCs w:val="26"/>
        </w:rPr>
        <w:t>complexă</w:t>
      </w:r>
      <w:proofErr w:type="spellEnd"/>
      <w:r w:rsidRPr="00520533">
        <w:rPr>
          <w:rStyle w:val="salnbdy"/>
          <w:sz w:val="26"/>
          <w:szCs w:val="26"/>
        </w:rPr>
        <w:t xml:space="preserve">, </w:t>
      </w:r>
      <w:proofErr w:type="spellStart"/>
      <w:r w:rsidRPr="00520533">
        <w:rPr>
          <w:rStyle w:val="salnbdy"/>
          <w:sz w:val="26"/>
          <w:szCs w:val="26"/>
        </w:rPr>
        <w:t>după</w:t>
      </w:r>
      <w:proofErr w:type="spellEnd"/>
      <w:r w:rsidRPr="00520533">
        <w:rPr>
          <w:rStyle w:val="salnbdy"/>
          <w:sz w:val="26"/>
          <w:szCs w:val="26"/>
        </w:rPr>
        <w:t xml:space="preserve"> </w:t>
      </w:r>
      <w:proofErr w:type="spellStart"/>
      <w:r w:rsidRPr="00520533">
        <w:rPr>
          <w:rStyle w:val="salnbdy"/>
          <w:sz w:val="26"/>
          <w:szCs w:val="26"/>
        </w:rPr>
        <w:t>caz</w:t>
      </w:r>
      <w:proofErr w:type="spellEnd"/>
      <w:r w:rsidRPr="00520533">
        <w:rPr>
          <w:rStyle w:val="salnbdy"/>
          <w:sz w:val="26"/>
          <w:szCs w:val="26"/>
        </w:rPr>
        <w:t xml:space="preserve">, </w:t>
      </w:r>
      <w:proofErr w:type="spellStart"/>
      <w:r w:rsidRPr="00520533">
        <w:rPr>
          <w:rStyle w:val="salnbdy"/>
          <w:sz w:val="26"/>
          <w:szCs w:val="26"/>
        </w:rPr>
        <w:t>schimbare</w:t>
      </w:r>
      <w:proofErr w:type="spellEnd"/>
      <w:r w:rsidRPr="00520533">
        <w:rPr>
          <w:rStyle w:val="salnbdy"/>
          <w:sz w:val="26"/>
          <w:szCs w:val="26"/>
        </w:rPr>
        <w:t xml:space="preserve"> de </w:t>
      </w:r>
      <w:proofErr w:type="spellStart"/>
      <w:r w:rsidRPr="00520533">
        <w:rPr>
          <w:rStyle w:val="salnbdy"/>
          <w:sz w:val="26"/>
          <w:szCs w:val="26"/>
        </w:rPr>
        <w:t>destinație</w:t>
      </w:r>
      <w:proofErr w:type="spellEnd"/>
      <w:r w:rsidRPr="00520533">
        <w:rPr>
          <w:rStyle w:val="salnbdy"/>
          <w:sz w:val="26"/>
          <w:szCs w:val="26"/>
        </w:rPr>
        <w:t xml:space="preserve">, </w:t>
      </w:r>
      <w:proofErr w:type="spellStart"/>
      <w:r w:rsidRPr="00520533">
        <w:rPr>
          <w:rStyle w:val="salnbdy"/>
          <w:sz w:val="26"/>
          <w:szCs w:val="26"/>
        </w:rPr>
        <w:t>protejare</w:t>
      </w:r>
      <w:proofErr w:type="spellEnd"/>
      <w:r w:rsidRPr="00520533">
        <w:rPr>
          <w:rStyle w:val="salnbdy"/>
          <w:sz w:val="26"/>
          <w:szCs w:val="26"/>
        </w:rPr>
        <w:t xml:space="preserve">, </w:t>
      </w:r>
      <w:proofErr w:type="spellStart"/>
      <w:r w:rsidRPr="00520533">
        <w:rPr>
          <w:rStyle w:val="salnbdy"/>
          <w:sz w:val="26"/>
          <w:szCs w:val="26"/>
        </w:rPr>
        <w:t>restaurare</w:t>
      </w:r>
      <w:proofErr w:type="spellEnd"/>
      <w:r w:rsidRPr="00520533">
        <w:rPr>
          <w:rStyle w:val="salnbdy"/>
          <w:sz w:val="26"/>
          <w:szCs w:val="26"/>
        </w:rPr>
        <w:t xml:space="preserve">, </w:t>
      </w:r>
      <w:proofErr w:type="spellStart"/>
      <w:r w:rsidRPr="00520533">
        <w:rPr>
          <w:rStyle w:val="salnbdy"/>
          <w:sz w:val="26"/>
          <w:szCs w:val="26"/>
        </w:rPr>
        <w:t>conservare</w:t>
      </w:r>
      <w:proofErr w:type="spellEnd"/>
      <w:r w:rsidRPr="00520533">
        <w:rPr>
          <w:rStyle w:val="salnbdy"/>
          <w:sz w:val="26"/>
          <w:szCs w:val="26"/>
        </w:rPr>
        <w:t xml:space="preserve">, </w:t>
      </w:r>
      <w:proofErr w:type="spellStart"/>
      <w:r w:rsidRPr="00520533">
        <w:rPr>
          <w:rStyle w:val="salnbdy"/>
          <w:sz w:val="26"/>
          <w:szCs w:val="26"/>
        </w:rPr>
        <w:t>desființare</w:t>
      </w:r>
      <w:proofErr w:type="spellEnd"/>
      <w:r w:rsidRPr="00520533">
        <w:rPr>
          <w:rStyle w:val="salnbdy"/>
          <w:sz w:val="26"/>
          <w:szCs w:val="26"/>
        </w:rPr>
        <w:t xml:space="preserve"> </w:t>
      </w:r>
      <w:proofErr w:type="spellStart"/>
      <w:r w:rsidRPr="00520533">
        <w:rPr>
          <w:rStyle w:val="salnbdy"/>
          <w:sz w:val="26"/>
          <w:szCs w:val="26"/>
        </w:rPr>
        <w:t>totală</w:t>
      </w:r>
      <w:proofErr w:type="spellEnd"/>
      <w:r w:rsidRPr="00520533">
        <w:rPr>
          <w:rStyle w:val="salnbdy"/>
          <w:sz w:val="26"/>
          <w:szCs w:val="26"/>
        </w:rPr>
        <w:t xml:space="preserve">. </w:t>
      </w:r>
      <w:proofErr w:type="spellStart"/>
      <w:r w:rsidRPr="00520533">
        <w:rPr>
          <w:rStyle w:val="salnbdy"/>
          <w:sz w:val="26"/>
          <w:szCs w:val="26"/>
        </w:rPr>
        <w:t>Acestea</w:t>
      </w:r>
      <w:proofErr w:type="spellEnd"/>
      <w:r w:rsidRPr="00520533">
        <w:rPr>
          <w:rStyle w:val="salnbdy"/>
          <w:sz w:val="26"/>
          <w:szCs w:val="26"/>
        </w:rPr>
        <w:t xml:space="preserve"> se </w:t>
      </w:r>
      <w:proofErr w:type="spellStart"/>
      <w:r w:rsidRPr="00520533">
        <w:rPr>
          <w:rStyle w:val="salnbdy"/>
          <w:sz w:val="26"/>
          <w:szCs w:val="26"/>
        </w:rPr>
        <w:t>efectuează</w:t>
      </w:r>
      <w:proofErr w:type="spellEnd"/>
      <w:r w:rsidRPr="00520533">
        <w:rPr>
          <w:rStyle w:val="salnbdy"/>
          <w:sz w:val="26"/>
          <w:szCs w:val="26"/>
        </w:rPr>
        <w:t xml:space="preserve"> </w:t>
      </w:r>
      <w:proofErr w:type="spellStart"/>
      <w:r w:rsidRPr="00520533">
        <w:rPr>
          <w:rStyle w:val="salnbdy"/>
          <w:sz w:val="26"/>
          <w:szCs w:val="26"/>
        </w:rPr>
        <w:t>în</w:t>
      </w:r>
      <w:proofErr w:type="spellEnd"/>
      <w:r w:rsidRPr="00520533">
        <w:rPr>
          <w:rStyle w:val="salnbdy"/>
          <w:sz w:val="26"/>
          <w:szCs w:val="26"/>
        </w:rPr>
        <w:t xml:space="preserve"> </w:t>
      </w:r>
      <w:proofErr w:type="spellStart"/>
      <w:r w:rsidRPr="00520533">
        <w:rPr>
          <w:rStyle w:val="salnbdy"/>
          <w:sz w:val="26"/>
          <w:szCs w:val="26"/>
        </w:rPr>
        <w:t>baza</w:t>
      </w:r>
      <w:proofErr w:type="spellEnd"/>
      <w:r w:rsidRPr="00520533">
        <w:rPr>
          <w:rStyle w:val="salnbdy"/>
          <w:sz w:val="26"/>
          <w:szCs w:val="26"/>
        </w:rPr>
        <w:t xml:space="preserve"> </w:t>
      </w:r>
      <w:proofErr w:type="spellStart"/>
      <w:r w:rsidRPr="00520533">
        <w:rPr>
          <w:rStyle w:val="salnbdy"/>
          <w:sz w:val="26"/>
          <w:szCs w:val="26"/>
        </w:rPr>
        <w:t>unei</w:t>
      </w:r>
      <w:proofErr w:type="spellEnd"/>
      <w:r w:rsidRPr="00520533">
        <w:rPr>
          <w:rStyle w:val="salnbdy"/>
          <w:sz w:val="26"/>
          <w:szCs w:val="26"/>
        </w:rPr>
        <w:t xml:space="preserve"> </w:t>
      </w:r>
      <w:proofErr w:type="spellStart"/>
      <w:r w:rsidRPr="00520533">
        <w:rPr>
          <w:rStyle w:val="salnbdy"/>
          <w:b/>
          <w:sz w:val="26"/>
          <w:szCs w:val="26"/>
        </w:rPr>
        <w:t>expertize</w:t>
      </w:r>
      <w:proofErr w:type="spellEnd"/>
      <w:r w:rsidRPr="00520533">
        <w:rPr>
          <w:rStyle w:val="salnbdy"/>
          <w:b/>
          <w:sz w:val="26"/>
          <w:szCs w:val="26"/>
        </w:rPr>
        <w:t xml:space="preserve"> </w:t>
      </w:r>
      <w:proofErr w:type="spellStart"/>
      <w:r w:rsidRPr="00520533">
        <w:rPr>
          <w:rStyle w:val="salnbdy"/>
          <w:b/>
          <w:sz w:val="26"/>
          <w:szCs w:val="26"/>
        </w:rPr>
        <w:t>tehnice</w:t>
      </w:r>
      <w:proofErr w:type="spellEnd"/>
      <w:r w:rsidRPr="00520533">
        <w:rPr>
          <w:rStyle w:val="salnbdy"/>
          <w:b/>
          <w:sz w:val="26"/>
          <w:szCs w:val="26"/>
        </w:rPr>
        <w:t xml:space="preserve"> </w:t>
      </w:r>
      <w:proofErr w:type="spellStart"/>
      <w:r w:rsidRPr="00520533">
        <w:rPr>
          <w:rStyle w:val="salnbdy"/>
          <w:b/>
          <w:sz w:val="26"/>
          <w:szCs w:val="26"/>
        </w:rPr>
        <w:t>întocmite</w:t>
      </w:r>
      <w:proofErr w:type="spellEnd"/>
      <w:r w:rsidRPr="00520533">
        <w:rPr>
          <w:rStyle w:val="salnbdy"/>
          <w:b/>
          <w:sz w:val="26"/>
          <w:szCs w:val="26"/>
        </w:rPr>
        <w:t xml:space="preserve"> de un expert </w:t>
      </w:r>
      <w:proofErr w:type="spellStart"/>
      <w:r w:rsidRPr="00520533">
        <w:rPr>
          <w:rStyle w:val="salnbdy"/>
          <w:b/>
          <w:sz w:val="26"/>
          <w:szCs w:val="26"/>
        </w:rPr>
        <w:t>tehnic</w:t>
      </w:r>
      <w:proofErr w:type="spellEnd"/>
      <w:r w:rsidRPr="00520533">
        <w:rPr>
          <w:rStyle w:val="salnbdy"/>
          <w:b/>
          <w:sz w:val="26"/>
          <w:szCs w:val="26"/>
        </w:rPr>
        <w:t xml:space="preserve"> </w:t>
      </w:r>
      <w:proofErr w:type="spellStart"/>
      <w:r w:rsidRPr="00520533">
        <w:rPr>
          <w:rStyle w:val="salnbdy"/>
          <w:b/>
          <w:sz w:val="26"/>
          <w:szCs w:val="26"/>
        </w:rPr>
        <w:t>atestat</w:t>
      </w:r>
      <w:proofErr w:type="spellEnd"/>
      <w:r w:rsidRPr="00520533">
        <w:rPr>
          <w:rStyle w:val="salnbdy"/>
          <w:sz w:val="26"/>
          <w:szCs w:val="26"/>
        </w:rPr>
        <w:t xml:space="preserve"> </w:t>
      </w:r>
      <w:proofErr w:type="spellStart"/>
      <w:r w:rsidRPr="00520533">
        <w:rPr>
          <w:rStyle w:val="salnbdy"/>
          <w:sz w:val="26"/>
          <w:szCs w:val="26"/>
        </w:rPr>
        <w:t>și</w:t>
      </w:r>
      <w:proofErr w:type="spellEnd"/>
      <w:r w:rsidRPr="00520533">
        <w:rPr>
          <w:rStyle w:val="salnbdy"/>
          <w:sz w:val="26"/>
          <w:szCs w:val="26"/>
        </w:rPr>
        <w:t xml:space="preserve">, </w:t>
      </w:r>
      <w:proofErr w:type="spellStart"/>
      <w:r w:rsidRPr="00520533">
        <w:rPr>
          <w:rStyle w:val="salnbdy"/>
          <w:sz w:val="26"/>
          <w:szCs w:val="26"/>
        </w:rPr>
        <w:t>după</w:t>
      </w:r>
      <w:proofErr w:type="spellEnd"/>
      <w:r w:rsidRPr="00520533">
        <w:rPr>
          <w:rStyle w:val="salnbdy"/>
          <w:sz w:val="26"/>
          <w:szCs w:val="26"/>
        </w:rPr>
        <w:t xml:space="preserve"> </w:t>
      </w:r>
      <w:proofErr w:type="spellStart"/>
      <w:r w:rsidRPr="00520533">
        <w:rPr>
          <w:rStyle w:val="salnbdy"/>
          <w:sz w:val="26"/>
          <w:szCs w:val="26"/>
        </w:rPr>
        <w:t>caz</w:t>
      </w:r>
      <w:proofErr w:type="spellEnd"/>
      <w:r w:rsidRPr="00520533">
        <w:rPr>
          <w:rStyle w:val="salnbdy"/>
          <w:sz w:val="26"/>
          <w:szCs w:val="26"/>
        </w:rPr>
        <w:t xml:space="preserve">, </w:t>
      </w:r>
      <w:proofErr w:type="spellStart"/>
      <w:r w:rsidRPr="00520533">
        <w:rPr>
          <w:rStyle w:val="salnbdy"/>
          <w:sz w:val="26"/>
          <w:szCs w:val="26"/>
        </w:rPr>
        <w:t>în</w:t>
      </w:r>
      <w:proofErr w:type="spellEnd"/>
      <w:r w:rsidRPr="00520533">
        <w:rPr>
          <w:rStyle w:val="salnbdy"/>
          <w:sz w:val="26"/>
          <w:szCs w:val="26"/>
        </w:rPr>
        <w:t xml:space="preserve"> </w:t>
      </w:r>
      <w:proofErr w:type="spellStart"/>
      <w:r w:rsidRPr="00520533">
        <w:rPr>
          <w:rStyle w:val="salnbdy"/>
          <w:sz w:val="26"/>
          <w:szCs w:val="26"/>
        </w:rPr>
        <w:t>baza</w:t>
      </w:r>
      <w:proofErr w:type="spellEnd"/>
      <w:r w:rsidRPr="00520533">
        <w:rPr>
          <w:rStyle w:val="salnbdy"/>
          <w:sz w:val="26"/>
          <w:szCs w:val="26"/>
        </w:rPr>
        <w:t xml:space="preserve"> </w:t>
      </w:r>
      <w:proofErr w:type="spellStart"/>
      <w:r w:rsidRPr="00520533">
        <w:rPr>
          <w:rStyle w:val="salnbdy"/>
          <w:sz w:val="26"/>
          <w:szCs w:val="26"/>
        </w:rPr>
        <w:t>unui</w:t>
      </w:r>
      <w:proofErr w:type="spellEnd"/>
      <w:r w:rsidRPr="00520533">
        <w:rPr>
          <w:rStyle w:val="salnbdy"/>
          <w:sz w:val="26"/>
          <w:szCs w:val="26"/>
        </w:rPr>
        <w:t xml:space="preserve"> audit energetic </w:t>
      </w:r>
      <w:proofErr w:type="spellStart"/>
      <w:r w:rsidRPr="00520533">
        <w:rPr>
          <w:rStyle w:val="salnbdy"/>
          <w:sz w:val="26"/>
          <w:szCs w:val="26"/>
        </w:rPr>
        <w:t>întocmit</w:t>
      </w:r>
      <w:proofErr w:type="spellEnd"/>
      <w:r w:rsidRPr="00520533">
        <w:rPr>
          <w:rStyle w:val="salnbdy"/>
          <w:sz w:val="26"/>
          <w:szCs w:val="26"/>
        </w:rPr>
        <w:t xml:space="preserve"> de un auditor energetic </w:t>
      </w:r>
      <w:proofErr w:type="spellStart"/>
      <w:r w:rsidRPr="00520533">
        <w:rPr>
          <w:rStyle w:val="salnbdy"/>
          <w:sz w:val="26"/>
          <w:szCs w:val="26"/>
        </w:rPr>
        <w:t>pentru</w:t>
      </w:r>
      <w:proofErr w:type="spellEnd"/>
      <w:r w:rsidRPr="00520533">
        <w:rPr>
          <w:rStyle w:val="salnbdy"/>
          <w:sz w:val="26"/>
          <w:szCs w:val="26"/>
        </w:rPr>
        <w:t xml:space="preserve"> </w:t>
      </w:r>
      <w:proofErr w:type="spellStart"/>
      <w:r w:rsidRPr="00520533">
        <w:rPr>
          <w:rStyle w:val="salnbdy"/>
          <w:sz w:val="26"/>
          <w:szCs w:val="26"/>
        </w:rPr>
        <w:t>clădiri</w:t>
      </w:r>
      <w:proofErr w:type="spellEnd"/>
      <w:r w:rsidRPr="00520533">
        <w:rPr>
          <w:rStyle w:val="salnbdy"/>
          <w:sz w:val="26"/>
          <w:szCs w:val="26"/>
        </w:rPr>
        <w:t xml:space="preserve"> </w:t>
      </w:r>
      <w:proofErr w:type="spellStart"/>
      <w:r w:rsidRPr="00520533">
        <w:rPr>
          <w:rStyle w:val="salnbdy"/>
          <w:sz w:val="26"/>
          <w:szCs w:val="26"/>
        </w:rPr>
        <w:t>atestat</w:t>
      </w:r>
      <w:proofErr w:type="spellEnd"/>
      <w:r w:rsidRPr="00520533">
        <w:rPr>
          <w:rStyle w:val="salnbdy"/>
          <w:sz w:val="26"/>
          <w:szCs w:val="26"/>
        </w:rPr>
        <w:t xml:space="preserve">, </w:t>
      </w:r>
      <w:proofErr w:type="spellStart"/>
      <w:r w:rsidRPr="00520533">
        <w:rPr>
          <w:rStyle w:val="salnbdy"/>
          <w:sz w:val="26"/>
          <w:szCs w:val="26"/>
        </w:rPr>
        <w:t>și</w:t>
      </w:r>
      <w:proofErr w:type="spellEnd"/>
      <w:r w:rsidRPr="00520533">
        <w:rPr>
          <w:rStyle w:val="salnbdy"/>
          <w:sz w:val="26"/>
          <w:szCs w:val="26"/>
        </w:rPr>
        <w:t xml:space="preserve"> </w:t>
      </w:r>
      <w:proofErr w:type="spellStart"/>
      <w:r w:rsidRPr="00520533">
        <w:rPr>
          <w:rStyle w:val="salnbdy"/>
          <w:sz w:val="26"/>
          <w:szCs w:val="26"/>
        </w:rPr>
        <w:t>cuprind</w:t>
      </w:r>
      <w:proofErr w:type="spellEnd"/>
      <w:r w:rsidRPr="00520533">
        <w:rPr>
          <w:rStyle w:val="salnbdy"/>
          <w:sz w:val="26"/>
          <w:szCs w:val="26"/>
        </w:rPr>
        <w:t xml:space="preserve"> </w:t>
      </w:r>
      <w:proofErr w:type="spellStart"/>
      <w:r w:rsidRPr="00520533">
        <w:rPr>
          <w:rStyle w:val="salnbdy"/>
          <w:sz w:val="26"/>
          <w:szCs w:val="26"/>
        </w:rPr>
        <w:t>proiectarea</w:t>
      </w:r>
      <w:proofErr w:type="spellEnd"/>
      <w:r w:rsidRPr="00520533">
        <w:rPr>
          <w:rStyle w:val="salnbdy"/>
          <w:sz w:val="26"/>
          <w:szCs w:val="26"/>
        </w:rPr>
        <w:t xml:space="preserve">, </w:t>
      </w:r>
      <w:proofErr w:type="spellStart"/>
      <w:r w:rsidRPr="00520533">
        <w:rPr>
          <w:rStyle w:val="salnbdy"/>
          <w:sz w:val="26"/>
          <w:szCs w:val="26"/>
        </w:rPr>
        <w:t>execuția</w:t>
      </w:r>
      <w:proofErr w:type="spellEnd"/>
      <w:r w:rsidRPr="00520533">
        <w:rPr>
          <w:rStyle w:val="salnbdy"/>
          <w:sz w:val="26"/>
          <w:szCs w:val="26"/>
        </w:rPr>
        <w:t xml:space="preserve"> </w:t>
      </w:r>
      <w:proofErr w:type="spellStart"/>
      <w:r w:rsidRPr="00520533">
        <w:rPr>
          <w:rStyle w:val="salnbdy"/>
          <w:sz w:val="26"/>
          <w:szCs w:val="26"/>
        </w:rPr>
        <w:t>și</w:t>
      </w:r>
      <w:proofErr w:type="spellEnd"/>
      <w:r w:rsidRPr="00520533">
        <w:rPr>
          <w:rStyle w:val="salnbdy"/>
          <w:sz w:val="26"/>
          <w:szCs w:val="26"/>
        </w:rPr>
        <w:t xml:space="preserve"> </w:t>
      </w:r>
      <w:proofErr w:type="spellStart"/>
      <w:r w:rsidRPr="00520533">
        <w:rPr>
          <w:rStyle w:val="salnbdy"/>
          <w:sz w:val="26"/>
          <w:szCs w:val="26"/>
        </w:rPr>
        <w:t>recepția</w:t>
      </w:r>
      <w:proofErr w:type="spellEnd"/>
      <w:r w:rsidRPr="00520533">
        <w:rPr>
          <w:rStyle w:val="salnbdy"/>
          <w:sz w:val="26"/>
          <w:szCs w:val="26"/>
        </w:rPr>
        <w:t xml:space="preserve"> </w:t>
      </w:r>
      <w:proofErr w:type="spellStart"/>
      <w:r w:rsidRPr="00520533">
        <w:rPr>
          <w:rStyle w:val="salnbdy"/>
          <w:sz w:val="26"/>
          <w:szCs w:val="26"/>
        </w:rPr>
        <w:t>lucrărilor</w:t>
      </w:r>
      <w:proofErr w:type="spellEnd"/>
      <w:r w:rsidRPr="00520533">
        <w:rPr>
          <w:rStyle w:val="salnbdy"/>
          <w:sz w:val="26"/>
          <w:szCs w:val="26"/>
        </w:rPr>
        <w:t xml:space="preserve"> care </w:t>
      </w:r>
      <w:proofErr w:type="spellStart"/>
      <w:r w:rsidRPr="00520533">
        <w:rPr>
          <w:rStyle w:val="salnbdy"/>
          <w:sz w:val="26"/>
          <w:szCs w:val="26"/>
        </w:rPr>
        <w:t>necesită</w:t>
      </w:r>
      <w:proofErr w:type="spellEnd"/>
      <w:r w:rsidRPr="00520533">
        <w:rPr>
          <w:rStyle w:val="salnbdy"/>
          <w:sz w:val="26"/>
          <w:szCs w:val="26"/>
        </w:rPr>
        <w:t xml:space="preserve"> </w:t>
      </w:r>
      <w:proofErr w:type="spellStart"/>
      <w:r w:rsidRPr="00520533">
        <w:rPr>
          <w:rStyle w:val="salnbdy"/>
          <w:sz w:val="26"/>
          <w:szCs w:val="26"/>
        </w:rPr>
        <w:t>emiterea</w:t>
      </w:r>
      <w:proofErr w:type="spellEnd"/>
      <w:r w:rsidRPr="00520533">
        <w:rPr>
          <w:rStyle w:val="salnbdy"/>
          <w:sz w:val="26"/>
          <w:szCs w:val="26"/>
        </w:rPr>
        <w:t xml:space="preserve">, </w:t>
      </w:r>
      <w:proofErr w:type="spellStart"/>
      <w:r w:rsidRPr="00520533">
        <w:rPr>
          <w:rStyle w:val="salnbdy"/>
          <w:sz w:val="26"/>
          <w:szCs w:val="26"/>
        </w:rPr>
        <w:t>în</w:t>
      </w:r>
      <w:proofErr w:type="spellEnd"/>
      <w:r w:rsidRPr="00520533">
        <w:rPr>
          <w:rStyle w:val="salnbdy"/>
          <w:sz w:val="26"/>
          <w:szCs w:val="26"/>
        </w:rPr>
        <w:t xml:space="preserve"> </w:t>
      </w:r>
      <w:proofErr w:type="spellStart"/>
      <w:r w:rsidRPr="00520533">
        <w:rPr>
          <w:rStyle w:val="salnbdy"/>
          <w:sz w:val="26"/>
          <w:szCs w:val="26"/>
        </w:rPr>
        <w:t>condițiile</w:t>
      </w:r>
      <w:proofErr w:type="spellEnd"/>
      <w:r w:rsidRPr="00520533">
        <w:rPr>
          <w:rStyle w:val="salnbdy"/>
          <w:sz w:val="26"/>
          <w:szCs w:val="26"/>
        </w:rPr>
        <w:t xml:space="preserve"> </w:t>
      </w:r>
      <w:proofErr w:type="spellStart"/>
      <w:r w:rsidRPr="00520533">
        <w:rPr>
          <w:rStyle w:val="salnbdy"/>
          <w:sz w:val="26"/>
          <w:szCs w:val="26"/>
        </w:rPr>
        <w:t>legii</w:t>
      </w:r>
      <w:proofErr w:type="spellEnd"/>
      <w:r w:rsidRPr="00520533">
        <w:rPr>
          <w:rStyle w:val="salnbdy"/>
          <w:sz w:val="26"/>
          <w:szCs w:val="26"/>
        </w:rPr>
        <w:t xml:space="preserve">, a </w:t>
      </w:r>
      <w:proofErr w:type="spellStart"/>
      <w:r w:rsidRPr="00520533">
        <w:rPr>
          <w:rStyle w:val="salnbdy"/>
          <w:sz w:val="26"/>
          <w:szCs w:val="26"/>
        </w:rPr>
        <w:t>autorizației</w:t>
      </w:r>
      <w:proofErr w:type="spellEnd"/>
      <w:r w:rsidRPr="00520533">
        <w:rPr>
          <w:rStyle w:val="salnbdy"/>
          <w:sz w:val="26"/>
          <w:szCs w:val="26"/>
        </w:rPr>
        <w:t xml:space="preserve"> de </w:t>
      </w:r>
      <w:proofErr w:type="spellStart"/>
      <w:r w:rsidRPr="00520533">
        <w:rPr>
          <w:rStyle w:val="salnbdy"/>
          <w:sz w:val="26"/>
          <w:szCs w:val="26"/>
        </w:rPr>
        <w:t>construire</w:t>
      </w:r>
      <w:proofErr w:type="spellEnd"/>
      <w:r w:rsidRPr="00520533">
        <w:rPr>
          <w:rStyle w:val="salnbdy"/>
          <w:sz w:val="26"/>
          <w:szCs w:val="26"/>
        </w:rPr>
        <w:t xml:space="preserve"> </w:t>
      </w:r>
      <w:proofErr w:type="spellStart"/>
      <w:r w:rsidRPr="00520533">
        <w:rPr>
          <w:rStyle w:val="salnbdy"/>
          <w:sz w:val="26"/>
          <w:szCs w:val="26"/>
        </w:rPr>
        <w:t>sau</w:t>
      </w:r>
      <w:proofErr w:type="spellEnd"/>
      <w:r w:rsidRPr="00520533">
        <w:rPr>
          <w:rStyle w:val="salnbdy"/>
          <w:sz w:val="26"/>
          <w:szCs w:val="26"/>
        </w:rPr>
        <w:t xml:space="preserve"> de </w:t>
      </w:r>
      <w:proofErr w:type="spellStart"/>
      <w:r w:rsidRPr="00520533">
        <w:rPr>
          <w:rStyle w:val="salnbdy"/>
          <w:sz w:val="26"/>
          <w:szCs w:val="26"/>
        </w:rPr>
        <w:t>desființare</w:t>
      </w:r>
      <w:proofErr w:type="spellEnd"/>
      <w:r w:rsidRPr="00520533">
        <w:rPr>
          <w:rStyle w:val="salnbdy"/>
          <w:sz w:val="26"/>
          <w:szCs w:val="26"/>
        </w:rPr>
        <w:t xml:space="preserve">, </w:t>
      </w:r>
      <w:proofErr w:type="spellStart"/>
      <w:r w:rsidRPr="00520533">
        <w:rPr>
          <w:rStyle w:val="salnbdy"/>
          <w:sz w:val="26"/>
          <w:szCs w:val="26"/>
        </w:rPr>
        <w:t>după</w:t>
      </w:r>
      <w:proofErr w:type="spellEnd"/>
      <w:r w:rsidRPr="00520533">
        <w:rPr>
          <w:rStyle w:val="salnbdy"/>
          <w:sz w:val="26"/>
          <w:szCs w:val="26"/>
        </w:rPr>
        <w:t xml:space="preserve"> </w:t>
      </w:r>
      <w:proofErr w:type="spellStart"/>
      <w:r w:rsidRPr="00520533">
        <w:rPr>
          <w:rStyle w:val="salnbdy"/>
          <w:sz w:val="26"/>
          <w:szCs w:val="26"/>
        </w:rPr>
        <w:t>caz</w:t>
      </w:r>
      <w:proofErr w:type="spellEnd"/>
      <w:r w:rsidRPr="00520533">
        <w:rPr>
          <w:rStyle w:val="salnbdy"/>
          <w:sz w:val="26"/>
          <w:szCs w:val="26"/>
        </w:rPr>
        <w:t xml:space="preserve">. </w:t>
      </w:r>
      <w:proofErr w:type="spellStart"/>
      <w:r w:rsidRPr="00520533">
        <w:rPr>
          <w:rStyle w:val="salnbdy"/>
          <w:sz w:val="26"/>
          <w:szCs w:val="26"/>
        </w:rPr>
        <w:t>Intervențiile</w:t>
      </w:r>
      <w:proofErr w:type="spellEnd"/>
      <w:r w:rsidRPr="00520533">
        <w:rPr>
          <w:rStyle w:val="salnbdy"/>
          <w:sz w:val="26"/>
          <w:szCs w:val="26"/>
        </w:rPr>
        <w:t xml:space="preserve"> la </w:t>
      </w:r>
      <w:proofErr w:type="spellStart"/>
      <w:r w:rsidRPr="00520533">
        <w:rPr>
          <w:rStyle w:val="salnbdy"/>
          <w:sz w:val="26"/>
          <w:szCs w:val="26"/>
        </w:rPr>
        <w:t>construcțiile</w:t>
      </w:r>
      <w:proofErr w:type="spellEnd"/>
      <w:r w:rsidRPr="00520533">
        <w:rPr>
          <w:rStyle w:val="salnbdy"/>
          <w:sz w:val="26"/>
          <w:szCs w:val="26"/>
        </w:rPr>
        <w:t xml:space="preserve"> </w:t>
      </w:r>
      <w:proofErr w:type="spellStart"/>
      <w:r w:rsidRPr="00520533">
        <w:rPr>
          <w:rStyle w:val="salnbdy"/>
          <w:sz w:val="26"/>
          <w:szCs w:val="26"/>
        </w:rPr>
        <w:t>existente</w:t>
      </w:r>
      <w:proofErr w:type="spellEnd"/>
      <w:r w:rsidRPr="00520533">
        <w:rPr>
          <w:rStyle w:val="salnbdy"/>
          <w:sz w:val="26"/>
          <w:szCs w:val="26"/>
        </w:rPr>
        <w:t xml:space="preserve"> se </w:t>
      </w:r>
      <w:proofErr w:type="spellStart"/>
      <w:r w:rsidRPr="00520533">
        <w:rPr>
          <w:rStyle w:val="salnbdy"/>
          <w:sz w:val="26"/>
          <w:szCs w:val="26"/>
        </w:rPr>
        <w:t>consemnează</w:t>
      </w:r>
      <w:proofErr w:type="spellEnd"/>
      <w:r w:rsidRPr="00520533">
        <w:rPr>
          <w:rStyle w:val="salnbdy"/>
          <w:sz w:val="26"/>
          <w:szCs w:val="26"/>
        </w:rPr>
        <w:t xml:space="preserve"> </w:t>
      </w:r>
      <w:proofErr w:type="spellStart"/>
      <w:r w:rsidRPr="00520533">
        <w:rPr>
          <w:rStyle w:val="salnbdy"/>
          <w:sz w:val="26"/>
          <w:szCs w:val="26"/>
        </w:rPr>
        <w:t>obligatoriu</w:t>
      </w:r>
      <w:proofErr w:type="spellEnd"/>
      <w:r w:rsidRPr="00520533">
        <w:rPr>
          <w:rStyle w:val="salnbdy"/>
          <w:sz w:val="26"/>
          <w:szCs w:val="26"/>
        </w:rPr>
        <w:t xml:space="preserve"> </w:t>
      </w:r>
      <w:proofErr w:type="spellStart"/>
      <w:r w:rsidRPr="00520533">
        <w:rPr>
          <w:rStyle w:val="salnbdy"/>
          <w:sz w:val="26"/>
          <w:szCs w:val="26"/>
        </w:rPr>
        <w:t>în</w:t>
      </w:r>
      <w:proofErr w:type="spellEnd"/>
      <w:r w:rsidRPr="00520533">
        <w:rPr>
          <w:rStyle w:val="salnbdy"/>
          <w:sz w:val="26"/>
          <w:szCs w:val="26"/>
        </w:rPr>
        <w:t xml:space="preserve"> </w:t>
      </w:r>
      <w:proofErr w:type="spellStart"/>
      <w:r w:rsidRPr="00520533">
        <w:rPr>
          <w:rStyle w:val="salnbdy"/>
          <w:sz w:val="26"/>
          <w:szCs w:val="26"/>
        </w:rPr>
        <w:t>cartea</w:t>
      </w:r>
      <w:proofErr w:type="spellEnd"/>
      <w:r w:rsidRPr="00520533">
        <w:rPr>
          <w:rStyle w:val="salnbdy"/>
          <w:sz w:val="26"/>
          <w:szCs w:val="26"/>
        </w:rPr>
        <w:t xml:space="preserve"> </w:t>
      </w:r>
      <w:proofErr w:type="spellStart"/>
      <w:r w:rsidRPr="00520533">
        <w:rPr>
          <w:rStyle w:val="salnbdy"/>
          <w:sz w:val="26"/>
          <w:szCs w:val="26"/>
        </w:rPr>
        <w:t>tehnică</w:t>
      </w:r>
      <w:proofErr w:type="spellEnd"/>
      <w:r w:rsidRPr="00520533">
        <w:rPr>
          <w:rStyle w:val="salnbdy"/>
          <w:sz w:val="26"/>
          <w:szCs w:val="26"/>
        </w:rPr>
        <w:t xml:space="preserve"> a </w:t>
      </w:r>
      <w:proofErr w:type="spellStart"/>
      <w:r w:rsidRPr="00520533">
        <w:rPr>
          <w:rStyle w:val="salnbdy"/>
          <w:sz w:val="26"/>
          <w:szCs w:val="26"/>
        </w:rPr>
        <w:t>construcției</w:t>
      </w:r>
      <w:proofErr w:type="spellEnd"/>
      <w:r w:rsidRPr="00520533">
        <w:rPr>
          <w:rStyle w:val="salnbdy"/>
          <w:sz w:val="26"/>
          <w:szCs w:val="26"/>
        </w:rPr>
        <w:t>.</w:t>
      </w:r>
    </w:p>
    <w:p w14:paraId="3D562822" w14:textId="77777777" w:rsidR="00771E08" w:rsidRPr="00520533" w:rsidRDefault="00771E08" w:rsidP="00D71179">
      <w:pPr>
        <w:pStyle w:val="Frspaiere"/>
        <w:ind w:left="-1134" w:firstLine="567"/>
        <w:rPr>
          <w:rStyle w:val="salnbdy"/>
        </w:rPr>
      </w:pPr>
    </w:p>
    <w:p w14:paraId="2D4E8608" w14:textId="30E8A6B9" w:rsidR="00771E08" w:rsidRPr="00520533" w:rsidRDefault="00771E08" w:rsidP="00D71179">
      <w:pPr>
        <w:ind w:left="-1134" w:right="-709" w:firstLine="567"/>
        <w:jc w:val="both"/>
        <w:rPr>
          <w:b/>
          <w:sz w:val="26"/>
          <w:szCs w:val="26"/>
          <w:lang w:val="fr-FR"/>
        </w:rPr>
      </w:pPr>
      <w:proofErr w:type="spellStart"/>
      <w:r w:rsidRPr="00520533">
        <w:rPr>
          <w:b/>
          <w:sz w:val="26"/>
          <w:szCs w:val="26"/>
          <w:lang w:val="fr-FR"/>
        </w:rPr>
        <w:t>Scopul</w:t>
      </w:r>
      <w:proofErr w:type="spellEnd"/>
      <w:r w:rsidRPr="00520533">
        <w:rPr>
          <w:b/>
          <w:sz w:val="26"/>
          <w:szCs w:val="26"/>
          <w:lang w:val="fr-FR"/>
        </w:rPr>
        <w:t xml:space="preserve"> </w:t>
      </w:r>
      <w:proofErr w:type="spellStart"/>
      <w:r w:rsidRPr="00520533">
        <w:rPr>
          <w:b/>
          <w:sz w:val="26"/>
          <w:szCs w:val="26"/>
          <w:lang w:val="fr-FR"/>
        </w:rPr>
        <w:t>prezentei</w:t>
      </w:r>
      <w:proofErr w:type="spellEnd"/>
      <w:r w:rsidRPr="00520533">
        <w:rPr>
          <w:b/>
          <w:sz w:val="26"/>
          <w:szCs w:val="26"/>
          <w:lang w:val="fr-FR"/>
        </w:rPr>
        <w:t xml:space="preserve"> </w:t>
      </w:r>
      <w:proofErr w:type="spellStart"/>
      <w:r w:rsidRPr="00520533">
        <w:rPr>
          <w:b/>
          <w:sz w:val="26"/>
          <w:szCs w:val="26"/>
          <w:lang w:val="fr-FR"/>
        </w:rPr>
        <w:t>expertize</w:t>
      </w:r>
      <w:proofErr w:type="spellEnd"/>
      <w:r w:rsidRPr="00520533">
        <w:rPr>
          <w:b/>
          <w:sz w:val="26"/>
          <w:szCs w:val="26"/>
          <w:lang w:val="fr-FR"/>
        </w:rPr>
        <w:t xml:space="preserve"> </w:t>
      </w:r>
      <w:proofErr w:type="spellStart"/>
      <w:r w:rsidRPr="00520533">
        <w:rPr>
          <w:b/>
          <w:sz w:val="26"/>
          <w:szCs w:val="26"/>
          <w:lang w:val="fr-FR"/>
        </w:rPr>
        <w:t>tehnice</w:t>
      </w:r>
      <w:proofErr w:type="spellEnd"/>
      <w:r w:rsidRPr="00520533">
        <w:rPr>
          <w:b/>
          <w:sz w:val="26"/>
          <w:szCs w:val="26"/>
          <w:lang w:val="fr-FR"/>
        </w:rPr>
        <w:t xml:space="preserve"> este de </w:t>
      </w:r>
      <w:proofErr w:type="spellStart"/>
      <w:r w:rsidRPr="00520533">
        <w:rPr>
          <w:b/>
          <w:sz w:val="26"/>
          <w:szCs w:val="26"/>
        </w:rPr>
        <w:t>determina</w:t>
      </w:r>
      <w:proofErr w:type="spellEnd"/>
      <w:r w:rsidRPr="00520533">
        <w:rPr>
          <w:b/>
          <w:sz w:val="26"/>
          <w:szCs w:val="26"/>
        </w:rPr>
        <w:t xml:space="preserve"> </w:t>
      </w:r>
      <w:r w:rsidRPr="00520533">
        <w:rPr>
          <w:b/>
          <w:spacing w:val="19"/>
          <w:sz w:val="26"/>
          <w:szCs w:val="26"/>
        </w:rPr>
        <w:t xml:space="preserve"> </w:t>
      </w:r>
      <w:proofErr w:type="spellStart"/>
      <w:r w:rsidRPr="00520533">
        <w:rPr>
          <w:b/>
          <w:sz w:val="26"/>
          <w:szCs w:val="26"/>
        </w:rPr>
        <w:t>starea</w:t>
      </w:r>
      <w:proofErr w:type="spellEnd"/>
      <w:r w:rsidRPr="00520533">
        <w:rPr>
          <w:b/>
          <w:sz w:val="26"/>
          <w:szCs w:val="26"/>
        </w:rPr>
        <w:t xml:space="preserve"> </w:t>
      </w:r>
      <w:proofErr w:type="spellStart"/>
      <w:r w:rsidRPr="00520533">
        <w:rPr>
          <w:b/>
          <w:sz w:val="26"/>
          <w:szCs w:val="26"/>
        </w:rPr>
        <w:t>tehnice</w:t>
      </w:r>
      <w:proofErr w:type="spellEnd"/>
      <w:r w:rsidRPr="00520533">
        <w:rPr>
          <w:b/>
          <w:spacing w:val="55"/>
          <w:sz w:val="26"/>
          <w:szCs w:val="26"/>
        </w:rPr>
        <w:t xml:space="preserve"> </w:t>
      </w:r>
      <w:r w:rsidRPr="00520533">
        <w:rPr>
          <w:b/>
          <w:sz w:val="26"/>
          <w:szCs w:val="26"/>
        </w:rPr>
        <w:t>a</w:t>
      </w:r>
      <w:r w:rsidRPr="00520533">
        <w:rPr>
          <w:b/>
          <w:spacing w:val="10"/>
          <w:sz w:val="26"/>
          <w:szCs w:val="26"/>
        </w:rPr>
        <w:t xml:space="preserve"> </w:t>
      </w:r>
      <w:proofErr w:type="spellStart"/>
      <w:r w:rsidRPr="00520533">
        <w:rPr>
          <w:b/>
          <w:sz w:val="26"/>
          <w:szCs w:val="26"/>
        </w:rPr>
        <w:t>acestei</w:t>
      </w:r>
      <w:proofErr w:type="spellEnd"/>
      <w:r w:rsidRPr="00520533">
        <w:rPr>
          <w:b/>
          <w:spacing w:val="38"/>
          <w:sz w:val="26"/>
          <w:szCs w:val="26"/>
        </w:rPr>
        <w:t xml:space="preserve"> </w:t>
      </w:r>
      <w:proofErr w:type="spellStart"/>
      <w:r w:rsidRPr="00520533">
        <w:rPr>
          <w:b/>
          <w:sz w:val="26"/>
          <w:szCs w:val="26"/>
        </w:rPr>
        <w:t>constructii</w:t>
      </w:r>
      <w:proofErr w:type="spellEnd"/>
      <w:r w:rsidRPr="00520533">
        <w:rPr>
          <w:b/>
          <w:sz w:val="26"/>
          <w:szCs w:val="26"/>
        </w:rPr>
        <w:t xml:space="preserve">  din</w:t>
      </w:r>
      <w:r w:rsidRPr="00520533">
        <w:rPr>
          <w:b/>
          <w:spacing w:val="26"/>
          <w:sz w:val="26"/>
          <w:szCs w:val="26"/>
        </w:rPr>
        <w:t xml:space="preserve"> </w:t>
      </w:r>
      <w:proofErr w:type="spellStart"/>
      <w:r w:rsidRPr="00520533">
        <w:rPr>
          <w:b/>
          <w:sz w:val="26"/>
          <w:szCs w:val="26"/>
        </w:rPr>
        <w:t>punct</w:t>
      </w:r>
      <w:proofErr w:type="spellEnd"/>
      <w:r w:rsidRPr="00520533">
        <w:rPr>
          <w:b/>
          <w:spacing w:val="47"/>
          <w:sz w:val="26"/>
          <w:szCs w:val="26"/>
        </w:rPr>
        <w:t xml:space="preserve"> </w:t>
      </w:r>
      <w:r w:rsidRPr="00520533">
        <w:rPr>
          <w:b/>
          <w:sz w:val="26"/>
          <w:szCs w:val="26"/>
        </w:rPr>
        <w:t>de</w:t>
      </w:r>
      <w:r w:rsidRPr="00520533">
        <w:rPr>
          <w:b/>
          <w:spacing w:val="23"/>
          <w:sz w:val="26"/>
          <w:szCs w:val="26"/>
        </w:rPr>
        <w:t xml:space="preserve"> </w:t>
      </w:r>
      <w:proofErr w:type="spellStart"/>
      <w:r w:rsidRPr="00520533">
        <w:rPr>
          <w:b/>
          <w:sz w:val="26"/>
          <w:szCs w:val="26"/>
        </w:rPr>
        <w:t>vedere</w:t>
      </w:r>
      <w:proofErr w:type="spellEnd"/>
      <w:r w:rsidRPr="00520533">
        <w:rPr>
          <w:b/>
          <w:spacing w:val="51"/>
          <w:sz w:val="26"/>
          <w:szCs w:val="26"/>
        </w:rPr>
        <w:t xml:space="preserve"> </w:t>
      </w:r>
      <w:r w:rsidRPr="00520533">
        <w:rPr>
          <w:b/>
          <w:sz w:val="26"/>
          <w:szCs w:val="26"/>
        </w:rPr>
        <w:t>a</w:t>
      </w:r>
      <w:r w:rsidRPr="00520533">
        <w:rPr>
          <w:b/>
          <w:spacing w:val="48"/>
          <w:sz w:val="26"/>
          <w:szCs w:val="26"/>
        </w:rPr>
        <w:t xml:space="preserve"> </w:t>
      </w:r>
      <w:proofErr w:type="spellStart"/>
      <w:r w:rsidRPr="00520533">
        <w:rPr>
          <w:b/>
          <w:sz w:val="26"/>
          <w:szCs w:val="26"/>
        </w:rPr>
        <w:t>cerintei</w:t>
      </w:r>
      <w:proofErr w:type="spellEnd"/>
      <w:r w:rsidRPr="00520533">
        <w:rPr>
          <w:b/>
          <w:spacing w:val="56"/>
          <w:sz w:val="26"/>
          <w:szCs w:val="26"/>
        </w:rPr>
        <w:t xml:space="preserve"> </w:t>
      </w:r>
      <w:proofErr w:type="spellStart"/>
      <w:r w:rsidRPr="00520533">
        <w:rPr>
          <w:b/>
          <w:sz w:val="26"/>
          <w:szCs w:val="26"/>
        </w:rPr>
        <w:t>fundamentale</w:t>
      </w:r>
      <w:proofErr w:type="spellEnd"/>
      <w:r w:rsidRPr="00520533">
        <w:rPr>
          <w:b/>
          <w:sz w:val="26"/>
          <w:szCs w:val="26"/>
          <w:lang w:val="fr-FR"/>
        </w:rPr>
        <w:t xml:space="preserve"> </w:t>
      </w:r>
      <w:proofErr w:type="spellStart"/>
      <w:r w:rsidRPr="00520533">
        <w:rPr>
          <w:b/>
          <w:sz w:val="26"/>
          <w:szCs w:val="26"/>
          <w:lang w:val="fr-FR"/>
        </w:rPr>
        <w:t>securitate</w:t>
      </w:r>
      <w:proofErr w:type="spellEnd"/>
      <w:r w:rsidRPr="00520533">
        <w:rPr>
          <w:b/>
          <w:sz w:val="26"/>
          <w:szCs w:val="26"/>
          <w:lang w:val="fr-FR"/>
        </w:rPr>
        <w:t xml:space="preserve"> la </w:t>
      </w:r>
      <w:proofErr w:type="spellStart"/>
      <w:r w:rsidRPr="00520533">
        <w:rPr>
          <w:b/>
          <w:sz w:val="26"/>
          <w:szCs w:val="26"/>
          <w:lang w:val="fr-FR"/>
        </w:rPr>
        <w:t>incendiu</w:t>
      </w:r>
      <w:proofErr w:type="spellEnd"/>
      <w:r w:rsidRPr="00520533">
        <w:rPr>
          <w:b/>
          <w:sz w:val="26"/>
          <w:szCs w:val="26"/>
          <w:lang w:val="fr-FR"/>
        </w:rPr>
        <w:t xml:space="preserve"> </w:t>
      </w:r>
      <w:proofErr w:type="spellStart"/>
      <w:r w:rsidRPr="00520533">
        <w:rPr>
          <w:b/>
          <w:sz w:val="26"/>
          <w:szCs w:val="26"/>
          <w:lang w:val="fr-FR"/>
        </w:rPr>
        <w:t>precum</w:t>
      </w:r>
      <w:proofErr w:type="spellEnd"/>
      <w:r w:rsidRPr="00520533">
        <w:rPr>
          <w:b/>
          <w:sz w:val="26"/>
          <w:szCs w:val="26"/>
          <w:lang w:val="fr-FR"/>
        </w:rPr>
        <w:t xml:space="preserve"> si </w:t>
      </w:r>
      <w:proofErr w:type="spellStart"/>
      <w:r w:rsidRPr="00520533">
        <w:rPr>
          <w:b/>
          <w:sz w:val="26"/>
          <w:szCs w:val="26"/>
          <w:lang w:val="fr-FR"/>
        </w:rPr>
        <w:t>stabilirea</w:t>
      </w:r>
      <w:proofErr w:type="spellEnd"/>
      <w:r w:rsidRPr="00520533">
        <w:rPr>
          <w:b/>
          <w:sz w:val="26"/>
          <w:szCs w:val="26"/>
          <w:lang w:val="fr-FR"/>
        </w:rPr>
        <w:t xml:space="preserve"> </w:t>
      </w:r>
      <w:proofErr w:type="spellStart"/>
      <w:r w:rsidRPr="00520533">
        <w:rPr>
          <w:b/>
          <w:sz w:val="26"/>
          <w:szCs w:val="26"/>
          <w:lang w:val="fr-FR"/>
        </w:rPr>
        <w:t>eventualelor</w:t>
      </w:r>
      <w:proofErr w:type="spellEnd"/>
      <w:r w:rsidRPr="00520533">
        <w:rPr>
          <w:b/>
          <w:sz w:val="26"/>
          <w:szCs w:val="26"/>
          <w:lang w:val="fr-FR"/>
        </w:rPr>
        <w:t xml:space="preserve"> </w:t>
      </w:r>
      <w:proofErr w:type="spellStart"/>
      <w:r w:rsidRPr="00520533">
        <w:rPr>
          <w:b/>
          <w:sz w:val="26"/>
          <w:szCs w:val="26"/>
          <w:lang w:val="fr-FR"/>
        </w:rPr>
        <w:t>măsuri</w:t>
      </w:r>
      <w:proofErr w:type="spellEnd"/>
      <w:r w:rsidRPr="00520533">
        <w:rPr>
          <w:b/>
          <w:sz w:val="26"/>
          <w:szCs w:val="26"/>
          <w:lang w:val="fr-FR"/>
        </w:rPr>
        <w:t xml:space="preserve"> ce se vor </w:t>
      </w:r>
      <w:proofErr w:type="spellStart"/>
      <w:r w:rsidRPr="00520533">
        <w:rPr>
          <w:b/>
          <w:sz w:val="26"/>
          <w:szCs w:val="26"/>
          <w:lang w:val="fr-FR"/>
        </w:rPr>
        <w:t>lua</w:t>
      </w:r>
      <w:proofErr w:type="spellEnd"/>
      <w:r w:rsidRPr="00520533">
        <w:rPr>
          <w:b/>
          <w:sz w:val="26"/>
          <w:szCs w:val="26"/>
          <w:lang w:val="fr-FR"/>
        </w:rPr>
        <w:t xml:space="preserve"> </w:t>
      </w:r>
      <w:proofErr w:type="spellStart"/>
      <w:r w:rsidRPr="00520533">
        <w:rPr>
          <w:b/>
          <w:sz w:val="26"/>
          <w:szCs w:val="26"/>
          <w:lang w:val="fr-FR"/>
        </w:rPr>
        <w:t>pentru</w:t>
      </w:r>
      <w:proofErr w:type="spellEnd"/>
      <w:r w:rsidRPr="00520533">
        <w:rPr>
          <w:b/>
          <w:sz w:val="26"/>
          <w:szCs w:val="26"/>
          <w:lang w:val="fr-FR"/>
        </w:rPr>
        <w:t xml:space="preserve"> </w:t>
      </w:r>
      <w:proofErr w:type="spellStart"/>
      <w:r w:rsidRPr="00520533">
        <w:rPr>
          <w:b/>
          <w:sz w:val="26"/>
          <w:szCs w:val="26"/>
          <w:lang w:val="fr-FR"/>
        </w:rPr>
        <w:t>punerea</w:t>
      </w:r>
      <w:proofErr w:type="spellEnd"/>
      <w:r w:rsidRPr="00520533">
        <w:rPr>
          <w:b/>
          <w:sz w:val="26"/>
          <w:szCs w:val="26"/>
          <w:lang w:val="fr-FR"/>
        </w:rPr>
        <w:t xml:space="preserve"> </w:t>
      </w:r>
      <w:proofErr w:type="spellStart"/>
      <w:r w:rsidRPr="00520533">
        <w:rPr>
          <w:b/>
          <w:sz w:val="26"/>
          <w:szCs w:val="26"/>
          <w:lang w:val="fr-FR"/>
        </w:rPr>
        <w:t>în</w:t>
      </w:r>
      <w:proofErr w:type="spellEnd"/>
      <w:r w:rsidRPr="00520533">
        <w:rPr>
          <w:b/>
          <w:sz w:val="26"/>
          <w:szCs w:val="26"/>
          <w:lang w:val="fr-FR"/>
        </w:rPr>
        <w:t xml:space="preserve"> </w:t>
      </w:r>
      <w:proofErr w:type="spellStart"/>
      <w:r w:rsidRPr="00520533">
        <w:rPr>
          <w:b/>
          <w:sz w:val="26"/>
          <w:szCs w:val="26"/>
          <w:lang w:val="fr-FR"/>
        </w:rPr>
        <w:t>sigurantă</w:t>
      </w:r>
      <w:proofErr w:type="spellEnd"/>
      <w:r w:rsidRPr="00520533">
        <w:rPr>
          <w:b/>
          <w:sz w:val="26"/>
          <w:szCs w:val="26"/>
          <w:lang w:val="fr-FR"/>
        </w:rPr>
        <w:t xml:space="preserve"> a </w:t>
      </w:r>
      <w:proofErr w:type="spellStart"/>
      <w:r w:rsidRPr="00520533">
        <w:rPr>
          <w:b/>
          <w:sz w:val="26"/>
          <w:szCs w:val="26"/>
          <w:lang w:val="fr-FR"/>
        </w:rPr>
        <w:t>clădirii</w:t>
      </w:r>
      <w:proofErr w:type="spellEnd"/>
      <w:r w:rsidRPr="00520533">
        <w:rPr>
          <w:b/>
          <w:sz w:val="26"/>
          <w:szCs w:val="26"/>
          <w:lang w:val="fr-FR"/>
        </w:rPr>
        <w:t xml:space="preserve"> </w:t>
      </w:r>
      <w:proofErr w:type="spellStart"/>
      <w:r w:rsidRPr="00520533">
        <w:rPr>
          <w:b/>
          <w:sz w:val="26"/>
          <w:szCs w:val="26"/>
          <w:lang w:val="fr-FR"/>
        </w:rPr>
        <w:t>din</w:t>
      </w:r>
      <w:proofErr w:type="spellEnd"/>
      <w:r w:rsidRPr="00520533">
        <w:rPr>
          <w:b/>
          <w:sz w:val="26"/>
          <w:szCs w:val="26"/>
          <w:lang w:val="fr-FR"/>
        </w:rPr>
        <w:t xml:space="preserve"> </w:t>
      </w:r>
      <w:proofErr w:type="spellStart"/>
      <w:r w:rsidRPr="00520533">
        <w:rPr>
          <w:b/>
          <w:sz w:val="26"/>
          <w:szCs w:val="26"/>
          <w:lang w:val="fr-FR"/>
        </w:rPr>
        <w:t>punct</w:t>
      </w:r>
      <w:proofErr w:type="spellEnd"/>
      <w:r w:rsidRPr="00520533">
        <w:rPr>
          <w:b/>
          <w:sz w:val="26"/>
          <w:szCs w:val="26"/>
          <w:lang w:val="fr-FR"/>
        </w:rPr>
        <w:t xml:space="preserve"> de </w:t>
      </w:r>
      <w:proofErr w:type="spellStart"/>
      <w:r w:rsidRPr="00520533">
        <w:rPr>
          <w:b/>
          <w:sz w:val="26"/>
          <w:szCs w:val="26"/>
          <w:lang w:val="fr-FR"/>
        </w:rPr>
        <w:t>vedere</w:t>
      </w:r>
      <w:proofErr w:type="spellEnd"/>
      <w:r w:rsidRPr="00520533">
        <w:rPr>
          <w:b/>
          <w:sz w:val="26"/>
          <w:szCs w:val="26"/>
          <w:lang w:val="fr-FR"/>
        </w:rPr>
        <w:t xml:space="preserve"> a </w:t>
      </w:r>
      <w:proofErr w:type="spellStart"/>
      <w:r w:rsidRPr="00520533">
        <w:rPr>
          <w:b/>
          <w:sz w:val="26"/>
          <w:szCs w:val="26"/>
          <w:lang w:val="fr-FR"/>
        </w:rPr>
        <w:t>securității</w:t>
      </w:r>
      <w:proofErr w:type="spellEnd"/>
      <w:r w:rsidRPr="00520533">
        <w:rPr>
          <w:b/>
          <w:sz w:val="26"/>
          <w:szCs w:val="26"/>
          <w:lang w:val="fr-FR"/>
        </w:rPr>
        <w:t xml:space="preserve"> la </w:t>
      </w:r>
      <w:proofErr w:type="spellStart"/>
      <w:r w:rsidRPr="00520533">
        <w:rPr>
          <w:b/>
          <w:sz w:val="26"/>
          <w:szCs w:val="26"/>
          <w:lang w:val="fr-FR"/>
        </w:rPr>
        <w:t>incendiu</w:t>
      </w:r>
      <w:proofErr w:type="spellEnd"/>
      <w:r w:rsidRPr="00520533">
        <w:rPr>
          <w:b/>
          <w:sz w:val="26"/>
          <w:szCs w:val="26"/>
          <w:lang w:val="fr-FR"/>
        </w:rPr>
        <w:t xml:space="preserve"> </w:t>
      </w:r>
      <w:proofErr w:type="spellStart"/>
      <w:r w:rsidRPr="00520533">
        <w:rPr>
          <w:b/>
          <w:sz w:val="26"/>
          <w:szCs w:val="26"/>
          <w:lang w:val="fr-FR"/>
        </w:rPr>
        <w:t>în</w:t>
      </w:r>
      <w:proofErr w:type="spellEnd"/>
      <w:r w:rsidRPr="00520533">
        <w:rPr>
          <w:b/>
          <w:sz w:val="26"/>
          <w:szCs w:val="26"/>
          <w:lang w:val="fr-FR"/>
        </w:rPr>
        <w:t xml:space="preserve"> </w:t>
      </w:r>
      <w:proofErr w:type="spellStart"/>
      <w:r w:rsidRPr="00520533">
        <w:rPr>
          <w:b/>
          <w:sz w:val="26"/>
          <w:szCs w:val="26"/>
          <w:lang w:val="fr-FR"/>
        </w:rPr>
        <w:t>situația</w:t>
      </w:r>
      <w:proofErr w:type="spellEnd"/>
      <w:r w:rsidRPr="00520533">
        <w:rPr>
          <w:b/>
          <w:sz w:val="26"/>
          <w:szCs w:val="26"/>
          <w:lang w:val="fr-FR"/>
        </w:rPr>
        <w:t xml:space="preserve"> </w:t>
      </w:r>
      <w:proofErr w:type="spellStart"/>
      <w:r w:rsidRPr="00520533">
        <w:rPr>
          <w:b/>
          <w:sz w:val="26"/>
          <w:szCs w:val="26"/>
          <w:lang w:val="fr-FR"/>
        </w:rPr>
        <w:t>executarii</w:t>
      </w:r>
      <w:proofErr w:type="spellEnd"/>
      <w:r w:rsidRPr="00520533">
        <w:rPr>
          <w:b/>
          <w:sz w:val="26"/>
          <w:szCs w:val="26"/>
          <w:lang w:val="fr-FR"/>
        </w:rPr>
        <w:t xml:space="preserve"> </w:t>
      </w:r>
      <w:proofErr w:type="spellStart"/>
      <w:r w:rsidRPr="00520533">
        <w:rPr>
          <w:b/>
          <w:sz w:val="26"/>
          <w:szCs w:val="26"/>
          <w:lang w:val="fr-FR"/>
        </w:rPr>
        <w:t>lucrarilor</w:t>
      </w:r>
      <w:proofErr w:type="spellEnd"/>
      <w:r w:rsidRPr="00520533">
        <w:rPr>
          <w:b/>
          <w:sz w:val="26"/>
          <w:szCs w:val="26"/>
          <w:lang w:val="fr-FR"/>
        </w:rPr>
        <w:t xml:space="preserve"> de </w:t>
      </w:r>
      <w:proofErr w:type="spellStart"/>
      <w:r w:rsidRPr="00520533">
        <w:rPr>
          <w:b/>
          <w:sz w:val="26"/>
          <w:szCs w:val="26"/>
          <w:lang w:val="fr-FR"/>
        </w:rPr>
        <w:t>interventie</w:t>
      </w:r>
      <w:proofErr w:type="spellEnd"/>
      <w:r w:rsidRPr="00520533">
        <w:rPr>
          <w:b/>
          <w:sz w:val="26"/>
          <w:szCs w:val="26"/>
          <w:lang w:val="fr-FR"/>
        </w:rPr>
        <w:t>.</w:t>
      </w:r>
    </w:p>
    <w:p w14:paraId="3878A70A" w14:textId="77777777" w:rsidR="00771E08" w:rsidRPr="002858BF" w:rsidRDefault="00771E08" w:rsidP="002858BF">
      <w:pPr>
        <w:pStyle w:val="Frspaiere"/>
      </w:pPr>
    </w:p>
    <w:p w14:paraId="07AD0513" w14:textId="6850CD56" w:rsidR="00771E08" w:rsidRPr="00520533" w:rsidRDefault="00771E08" w:rsidP="00D71179">
      <w:pPr>
        <w:ind w:left="-1134" w:right="-709" w:firstLine="567"/>
        <w:jc w:val="both"/>
        <w:rPr>
          <w:sz w:val="26"/>
          <w:szCs w:val="26"/>
          <w:lang w:val="fr-FR"/>
        </w:rPr>
      </w:pPr>
      <w:proofErr w:type="spellStart"/>
      <w:r w:rsidRPr="00520533">
        <w:rPr>
          <w:sz w:val="26"/>
          <w:szCs w:val="26"/>
          <w:lang w:val="fr-FR"/>
        </w:rPr>
        <w:t>Cerinta</w:t>
      </w:r>
      <w:proofErr w:type="spellEnd"/>
      <w:r w:rsidRPr="00520533">
        <w:rPr>
          <w:sz w:val="26"/>
          <w:szCs w:val="26"/>
          <w:lang w:val="fr-FR"/>
        </w:rPr>
        <w:t xml:space="preserve"> </w:t>
      </w:r>
      <w:proofErr w:type="spellStart"/>
      <w:r w:rsidRPr="00520533">
        <w:rPr>
          <w:sz w:val="26"/>
          <w:szCs w:val="26"/>
          <w:lang w:val="fr-FR"/>
        </w:rPr>
        <w:t>fundamentală</w:t>
      </w:r>
      <w:proofErr w:type="spellEnd"/>
      <w:r w:rsidRPr="00520533">
        <w:rPr>
          <w:sz w:val="26"/>
          <w:szCs w:val="26"/>
          <w:lang w:val="fr-FR"/>
        </w:rPr>
        <w:t xml:space="preserve"> de </w:t>
      </w:r>
      <w:proofErr w:type="spellStart"/>
      <w:r w:rsidRPr="00520533">
        <w:rPr>
          <w:sz w:val="26"/>
          <w:szCs w:val="26"/>
          <w:lang w:val="fr-FR"/>
        </w:rPr>
        <w:t>calitate</w:t>
      </w:r>
      <w:proofErr w:type="spellEnd"/>
      <w:r w:rsidRPr="00520533">
        <w:rPr>
          <w:sz w:val="26"/>
          <w:szCs w:val="26"/>
          <w:lang w:val="fr-FR"/>
        </w:rPr>
        <w:t xml:space="preserve"> - Securitate la </w:t>
      </w:r>
      <w:proofErr w:type="spellStart"/>
      <w:r w:rsidRPr="00520533">
        <w:rPr>
          <w:sz w:val="26"/>
          <w:szCs w:val="26"/>
          <w:lang w:val="fr-FR"/>
        </w:rPr>
        <w:t>incendiu</w:t>
      </w:r>
      <w:proofErr w:type="spellEnd"/>
      <w:r w:rsidRPr="00520533">
        <w:rPr>
          <w:sz w:val="26"/>
          <w:szCs w:val="26"/>
          <w:lang w:val="fr-FR"/>
        </w:rPr>
        <w:t xml:space="preserve">, </w:t>
      </w:r>
      <w:proofErr w:type="spellStart"/>
      <w:r w:rsidRPr="00520533">
        <w:rPr>
          <w:sz w:val="26"/>
          <w:szCs w:val="26"/>
          <w:lang w:val="fr-FR"/>
        </w:rPr>
        <w:t>impune</w:t>
      </w:r>
      <w:proofErr w:type="spellEnd"/>
      <w:r w:rsidRPr="00520533">
        <w:rPr>
          <w:sz w:val="26"/>
          <w:szCs w:val="26"/>
          <w:lang w:val="fr-FR"/>
        </w:rPr>
        <w:t xml:space="preserve"> ca </w:t>
      </w:r>
      <w:proofErr w:type="spellStart"/>
      <w:r w:rsidRPr="00520533">
        <w:rPr>
          <w:sz w:val="26"/>
          <w:szCs w:val="26"/>
          <w:lang w:val="fr-FR"/>
        </w:rPr>
        <w:t>solutiile</w:t>
      </w:r>
      <w:proofErr w:type="spellEnd"/>
      <w:r w:rsidRPr="00520533">
        <w:rPr>
          <w:sz w:val="26"/>
          <w:szCs w:val="26"/>
          <w:lang w:val="fr-FR"/>
        </w:rPr>
        <w:t xml:space="preserve"> </w:t>
      </w:r>
      <w:proofErr w:type="spellStart"/>
      <w:r w:rsidRPr="00520533">
        <w:rPr>
          <w:sz w:val="26"/>
          <w:szCs w:val="26"/>
          <w:lang w:val="fr-FR"/>
        </w:rPr>
        <w:t>adoptate</w:t>
      </w:r>
      <w:proofErr w:type="spellEnd"/>
      <w:r w:rsidRPr="00520533">
        <w:rPr>
          <w:sz w:val="26"/>
          <w:szCs w:val="26"/>
          <w:lang w:val="fr-FR"/>
        </w:rPr>
        <w:t xml:space="preserve"> </w:t>
      </w:r>
      <w:proofErr w:type="spellStart"/>
      <w:r w:rsidRPr="00520533">
        <w:rPr>
          <w:sz w:val="26"/>
          <w:szCs w:val="26"/>
          <w:lang w:val="fr-FR"/>
        </w:rPr>
        <w:t>prin</w:t>
      </w:r>
      <w:proofErr w:type="spellEnd"/>
      <w:r w:rsidRPr="00520533">
        <w:rPr>
          <w:sz w:val="26"/>
          <w:szCs w:val="26"/>
          <w:lang w:val="fr-FR"/>
        </w:rPr>
        <w:t xml:space="preserve"> </w:t>
      </w:r>
      <w:proofErr w:type="spellStart"/>
      <w:r w:rsidRPr="00520533">
        <w:rPr>
          <w:sz w:val="26"/>
          <w:szCs w:val="26"/>
          <w:lang w:val="fr-FR"/>
        </w:rPr>
        <w:t>proiect</w:t>
      </w:r>
      <w:proofErr w:type="spellEnd"/>
      <w:r w:rsidRPr="00520533">
        <w:rPr>
          <w:sz w:val="26"/>
          <w:szCs w:val="26"/>
          <w:lang w:val="fr-FR"/>
        </w:rPr>
        <w:t xml:space="preserve">, </w:t>
      </w:r>
      <w:proofErr w:type="spellStart"/>
      <w:r w:rsidRPr="00520533">
        <w:rPr>
          <w:sz w:val="26"/>
          <w:szCs w:val="26"/>
          <w:lang w:val="fr-FR"/>
        </w:rPr>
        <w:t>realizate</w:t>
      </w:r>
      <w:proofErr w:type="spellEnd"/>
      <w:r w:rsidRPr="00520533">
        <w:rPr>
          <w:sz w:val="26"/>
          <w:szCs w:val="26"/>
          <w:lang w:val="fr-FR"/>
        </w:rPr>
        <w:t xml:space="preserve"> si </w:t>
      </w:r>
      <w:proofErr w:type="spellStart"/>
      <w:r w:rsidRPr="00520533">
        <w:rPr>
          <w:sz w:val="26"/>
          <w:szCs w:val="26"/>
          <w:lang w:val="fr-FR"/>
        </w:rPr>
        <w:t>mentinute</w:t>
      </w:r>
      <w:proofErr w:type="spellEnd"/>
      <w:r w:rsidRPr="00520533">
        <w:rPr>
          <w:sz w:val="26"/>
          <w:szCs w:val="26"/>
          <w:lang w:val="fr-FR"/>
        </w:rPr>
        <w:t xml:space="preserve"> in </w:t>
      </w:r>
      <w:proofErr w:type="spellStart"/>
      <w:r w:rsidRPr="00520533">
        <w:rPr>
          <w:sz w:val="26"/>
          <w:szCs w:val="26"/>
          <w:lang w:val="fr-FR"/>
        </w:rPr>
        <w:t>exploatare</w:t>
      </w:r>
      <w:proofErr w:type="spellEnd"/>
      <w:r w:rsidRPr="00520533">
        <w:rPr>
          <w:sz w:val="26"/>
          <w:szCs w:val="26"/>
          <w:lang w:val="fr-FR"/>
        </w:rPr>
        <w:t xml:space="preserve">, in </w:t>
      </w:r>
      <w:proofErr w:type="spellStart"/>
      <w:r w:rsidRPr="00520533">
        <w:rPr>
          <w:sz w:val="26"/>
          <w:szCs w:val="26"/>
          <w:lang w:val="fr-FR"/>
        </w:rPr>
        <w:t>caz</w:t>
      </w:r>
      <w:proofErr w:type="spellEnd"/>
      <w:r w:rsidRPr="00520533">
        <w:rPr>
          <w:sz w:val="26"/>
          <w:szCs w:val="26"/>
          <w:lang w:val="fr-FR"/>
        </w:rPr>
        <w:t xml:space="preserve"> de </w:t>
      </w:r>
      <w:proofErr w:type="spellStart"/>
      <w:r w:rsidRPr="00520533">
        <w:rPr>
          <w:sz w:val="26"/>
          <w:szCs w:val="26"/>
          <w:lang w:val="fr-FR"/>
        </w:rPr>
        <w:t>incendiu</w:t>
      </w:r>
      <w:proofErr w:type="spellEnd"/>
      <w:r w:rsidRPr="00520533">
        <w:rPr>
          <w:sz w:val="26"/>
          <w:szCs w:val="26"/>
          <w:lang w:val="fr-FR"/>
        </w:rPr>
        <w:t xml:space="preserve"> </w:t>
      </w:r>
      <w:proofErr w:type="spellStart"/>
      <w:r w:rsidRPr="00520533">
        <w:rPr>
          <w:sz w:val="26"/>
          <w:szCs w:val="26"/>
          <w:lang w:val="fr-FR"/>
        </w:rPr>
        <w:t>trebuie</w:t>
      </w:r>
      <w:proofErr w:type="spellEnd"/>
      <w:r w:rsidRPr="00520533">
        <w:rPr>
          <w:sz w:val="26"/>
          <w:szCs w:val="26"/>
          <w:lang w:val="fr-FR"/>
        </w:rPr>
        <w:t xml:space="preserve"> sa </w:t>
      </w:r>
      <w:proofErr w:type="spellStart"/>
      <w:r w:rsidRPr="00520533">
        <w:rPr>
          <w:sz w:val="26"/>
          <w:szCs w:val="26"/>
          <w:lang w:val="fr-FR"/>
        </w:rPr>
        <w:t>asigure</w:t>
      </w:r>
      <w:proofErr w:type="spellEnd"/>
      <w:r w:rsidRPr="00520533">
        <w:rPr>
          <w:sz w:val="26"/>
          <w:szCs w:val="26"/>
          <w:lang w:val="fr-FR"/>
        </w:rPr>
        <w:t>:</w:t>
      </w:r>
    </w:p>
    <w:p w14:paraId="13A86699" w14:textId="0FFE2C8F" w:rsidR="00771E08" w:rsidRPr="00520533" w:rsidRDefault="00771E08" w:rsidP="00D71179">
      <w:pPr>
        <w:ind w:left="-1134" w:right="-709" w:firstLine="567"/>
        <w:jc w:val="both"/>
        <w:rPr>
          <w:sz w:val="26"/>
          <w:szCs w:val="26"/>
          <w:lang w:val="fr-FR"/>
        </w:rPr>
      </w:pPr>
      <w:r w:rsidRPr="00520533">
        <w:rPr>
          <w:sz w:val="26"/>
          <w:szCs w:val="26"/>
          <w:lang w:val="fr-FR"/>
        </w:rPr>
        <w:t xml:space="preserve">a) - </w:t>
      </w:r>
      <w:proofErr w:type="spellStart"/>
      <w:r w:rsidRPr="00520533">
        <w:rPr>
          <w:sz w:val="26"/>
          <w:szCs w:val="26"/>
          <w:lang w:val="fr-FR"/>
        </w:rPr>
        <w:t>protectia</w:t>
      </w:r>
      <w:proofErr w:type="spellEnd"/>
      <w:r w:rsidRPr="00520533">
        <w:rPr>
          <w:sz w:val="26"/>
          <w:szCs w:val="26"/>
          <w:lang w:val="fr-FR"/>
        </w:rPr>
        <w:t xml:space="preserve"> </w:t>
      </w:r>
      <w:proofErr w:type="spellStart"/>
      <w:r w:rsidRPr="00520533">
        <w:rPr>
          <w:sz w:val="26"/>
          <w:szCs w:val="26"/>
          <w:lang w:val="fr-FR"/>
        </w:rPr>
        <w:t>ocupantilor</w:t>
      </w:r>
      <w:proofErr w:type="spellEnd"/>
      <w:r w:rsidRPr="00520533">
        <w:rPr>
          <w:sz w:val="26"/>
          <w:szCs w:val="26"/>
          <w:lang w:val="fr-FR"/>
        </w:rPr>
        <w:t xml:space="preserve"> </w:t>
      </w:r>
      <w:proofErr w:type="spellStart"/>
      <w:r w:rsidRPr="00520533">
        <w:rPr>
          <w:sz w:val="26"/>
          <w:szCs w:val="26"/>
          <w:lang w:val="fr-FR"/>
        </w:rPr>
        <w:t>tinand</w:t>
      </w:r>
      <w:proofErr w:type="spellEnd"/>
      <w:r w:rsidRPr="00520533">
        <w:rPr>
          <w:sz w:val="26"/>
          <w:szCs w:val="26"/>
          <w:lang w:val="fr-FR"/>
        </w:rPr>
        <w:t xml:space="preserve"> </w:t>
      </w:r>
      <w:proofErr w:type="spellStart"/>
      <w:r w:rsidRPr="00520533">
        <w:rPr>
          <w:sz w:val="26"/>
          <w:szCs w:val="26"/>
          <w:lang w:val="fr-FR"/>
        </w:rPr>
        <w:t>seama</w:t>
      </w:r>
      <w:proofErr w:type="spellEnd"/>
      <w:r w:rsidRPr="00520533">
        <w:rPr>
          <w:sz w:val="26"/>
          <w:szCs w:val="26"/>
          <w:lang w:val="fr-FR"/>
        </w:rPr>
        <w:t xml:space="preserve"> de </w:t>
      </w:r>
      <w:proofErr w:type="spellStart"/>
      <w:r w:rsidRPr="00520533">
        <w:rPr>
          <w:sz w:val="26"/>
          <w:szCs w:val="26"/>
          <w:lang w:val="fr-FR"/>
        </w:rPr>
        <w:t>varsta</w:t>
      </w:r>
      <w:proofErr w:type="spellEnd"/>
      <w:r w:rsidRPr="00520533">
        <w:rPr>
          <w:sz w:val="26"/>
          <w:szCs w:val="26"/>
          <w:lang w:val="fr-FR"/>
        </w:rPr>
        <w:t xml:space="preserve">, </w:t>
      </w:r>
      <w:proofErr w:type="spellStart"/>
      <w:r w:rsidRPr="00520533">
        <w:rPr>
          <w:sz w:val="26"/>
          <w:szCs w:val="26"/>
          <w:lang w:val="fr-FR"/>
        </w:rPr>
        <w:t>starea</w:t>
      </w:r>
      <w:proofErr w:type="spellEnd"/>
      <w:r w:rsidRPr="00520533">
        <w:rPr>
          <w:sz w:val="26"/>
          <w:szCs w:val="26"/>
          <w:lang w:val="fr-FR"/>
        </w:rPr>
        <w:t xml:space="preserve"> </w:t>
      </w:r>
      <w:proofErr w:type="spellStart"/>
      <w:r w:rsidRPr="00520533">
        <w:rPr>
          <w:sz w:val="26"/>
          <w:szCs w:val="26"/>
          <w:lang w:val="fr-FR"/>
        </w:rPr>
        <w:t>lor</w:t>
      </w:r>
      <w:proofErr w:type="spellEnd"/>
      <w:r w:rsidRPr="00520533">
        <w:rPr>
          <w:sz w:val="26"/>
          <w:szCs w:val="26"/>
          <w:lang w:val="fr-FR"/>
        </w:rPr>
        <w:t xml:space="preserve"> de </w:t>
      </w:r>
      <w:proofErr w:type="spellStart"/>
      <w:r w:rsidRPr="00520533">
        <w:rPr>
          <w:sz w:val="26"/>
          <w:szCs w:val="26"/>
          <w:lang w:val="fr-FR"/>
        </w:rPr>
        <w:t>sanatate</w:t>
      </w:r>
      <w:proofErr w:type="spellEnd"/>
      <w:r w:rsidRPr="00520533">
        <w:rPr>
          <w:sz w:val="26"/>
          <w:szCs w:val="26"/>
          <w:lang w:val="fr-FR"/>
        </w:rPr>
        <w:t xml:space="preserve"> si </w:t>
      </w:r>
      <w:proofErr w:type="spellStart"/>
      <w:r w:rsidRPr="00520533">
        <w:rPr>
          <w:sz w:val="26"/>
          <w:szCs w:val="26"/>
          <w:lang w:val="fr-FR"/>
        </w:rPr>
        <w:t>riscul</w:t>
      </w:r>
      <w:proofErr w:type="spellEnd"/>
      <w:r w:rsidRPr="00520533">
        <w:rPr>
          <w:sz w:val="26"/>
          <w:szCs w:val="26"/>
          <w:lang w:val="fr-FR"/>
        </w:rPr>
        <w:t xml:space="preserve"> de </w:t>
      </w:r>
      <w:proofErr w:type="spellStart"/>
      <w:r w:rsidRPr="00520533">
        <w:rPr>
          <w:sz w:val="26"/>
          <w:szCs w:val="26"/>
          <w:lang w:val="fr-FR"/>
        </w:rPr>
        <w:t>incendiu</w:t>
      </w:r>
      <w:proofErr w:type="spellEnd"/>
      <w:r w:rsidRPr="00520533">
        <w:rPr>
          <w:sz w:val="26"/>
          <w:szCs w:val="26"/>
          <w:lang w:val="fr-FR"/>
        </w:rPr>
        <w:t>;</w:t>
      </w:r>
    </w:p>
    <w:p w14:paraId="3E74B401" w14:textId="25002CB6" w:rsidR="00771E08" w:rsidRPr="00520533" w:rsidRDefault="00771E08" w:rsidP="00D71179">
      <w:pPr>
        <w:ind w:left="-1134" w:right="-709" w:firstLine="567"/>
        <w:jc w:val="both"/>
        <w:rPr>
          <w:sz w:val="26"/>
          <w:szCs w:val="26"/>
          <w:lang w:val="fr-FR"/>
        </w:rPr>
      </w:pPr>
      <w:r w:rsidRPr="00520533">
        <w:rPr>
          <w:sz w:val="26"/>
          <w:szCs w:val="26"/>
          <w:lang w:val="fr-FR"/>
        </w:rPr>
        <w:t xml:space="preserve">b) - </w:t>
      </w:r>
      <w:proofErr w:type="spellStart"/>
      <w:r w:rsidRPr="00520533">
        <w:rPr>
          <w:sz w:val="26"/>
          <w:szCs w:val="26"/>
          <w:lang w:val="fr-FR"/>
        </w:rPr>
        <w:t>limitarea</w:t>
      </w:r>
      <w:proofErr w:type="spellEnd"/>
      <w:r w:rsidRPr="00520533">
        <w:rPr>
          <w:sz w:val="26"/>
          <w:szCs w:val="26"/>
          <w:lang w:val="fr-FR"/>
        </w:rPr>
        <w:t xml:space="preserve"> </w:t>
      </w:r>
      <w:proofErr w:type="spellStart"/>
      <w:r w:rsidRPr="00520533">
        <w:rPr>
          <w:sz w:val="26"/>
          <w:szCs w:val="26"/>
          <w:lang w:val="fr-FR"/>
        </w:rPr>
        <w:t>pierderilor</w:t>
      </w:r>
      <w:proofErr w:type="spellEnd"/>
      <w:r w:rsidRPr="00520533">
        <w:rPr>
          <w:sz w:val="26"/>
          <w:szCs w:val="26"/>
          <w:lang w:val="fr-FR"/>
        </w:rPr>
        <w:t xml:space="preserve"> de </w:t>
      </w:r>
      <w:proofErr w:type="spellStart"/>
      <w:r w:rsidRPr="00520533">
        <w:rPr>
          <w:sz w:val="26"/>
          <w:szCs w:val="26"/>
          <w:lang w:val="fr-FR"/>
        </w:rPr>
        <w:t>vieti</w:t>
      </w:r>
      <w:proofErr w:type="spellEnd"/>
      <w:r w:rsidRPr="00520533">
        <w:rPr>
          <w:sz w:val="26"/>
          <w:szCs w:val="26"/>
          <w:lang w:val="fr-FR"/>
        </w:rPr>
        <w:t xml:space="preserve"> si </w:t>
      </w:r>
      <w:proofErr w:type="spellStart"/>
      <w:r w:rsidRPr="00520533">
        <w:rPr>
          <w:sz w:val="26"/>
          <w:szCs w:val="26"/>
          <w:lang w:val="fr-FR"/>
        </w:rPr>
        <w:t>bunuri</w:t>
      </w:r>
      <w:proofErr w:type="spellEnd"/>
      <w:r w:rsidRPr="00520533">
        <w:rPr>
          <w:sz w:val="26"/>
          <w:szCs w:val="26"/>
          <w:lang w:val="fr-FR"/>
        </w:rPr>
        <w:t xml:space="preserve"> </w:t>
      </w:r>
      <w:proofErr w:type="spellStart"/>
      <w:r w:rsidRPr="00520533">
        <w:rPr>
          <w:sz w:val="26"/>
          <w:szCs w:val="26"/>
          <w:lang w:val="fr-FR"/>
        </w:rPr>
        <w:t>materiale</w:t>
      </w:r>
      <w:proofErr w:type="spellEnd"/>
      <w:r w:rsidRPr="00520533">
        <w:rPr>
          <w:sz w:val="26"/>
          <w:szCs w:val="26"/>
          <w:lang w:val="fr-FR"/>
        </w:rPr>
        <w:t>;</w:t>
      </w:r>
    </w:p>
    <w:p w14:paraId="1E2A5B97" w14:textId="12C015E4" w:rsidR="00771E08" w:rsidRPr="00520533" w:rsidRDefault="00771E08" w:rsidP="00D71179">
      <w:pPr>
        <w:ind w:left="-1134" w:right="-709" w:firstLine="567"/>
        <w:jc w:val="both"/>
        <w:rPr>
          <w:sz w:val="26"/>
          <w:szCs w:val="26"/>
          <w:lang w:val="fr-FR"/>
        </w:rPr>
      </w:pPr>
      <w:r w:rsidRPr="00520533">
        <w:rPr>
          <w:sz w:val="26"/>
          <w:szCs w:val="26"/>
          <w:lang w:val="fr-FR"/>
        </w:rPr>
        <w:t xml:space="preserve">c) - </w:t>
      </w:r>
      <w:proofErr w:type="spellStart"/>
      <w:r w:rsidRPr="00520533">
        <w:rPr>
          <w:sz w:val="26"/>
          <w:szCs w:val="26"/>
          <w:lang w:val="fr-FR"/>
        </w:rPr>
        <w:t>impiedicarea</w:t>
      </w:r>
      <w:proofErr w:type="spellEnd"/>
      <w:r w:rsidRPr="00520533">
        <w:rPr>
          <w:sz w:val="26"/>
          <w:szCs w:val="26"/>
          <w:lang w:val="fr-FR"/>
        </w:rPr>
        <w:t xml:space="preserve"> </w:t>
      </w:r>
      <w:proofErr w:type="spellStart"/>
      <w:r w:rsidRPr="00520533">
        <w:rPr>
          <w:sz w:val="26"/>
          <w:szCs w:val="26"/>
          <w:lang w:val="fr-FR"/>
        </w:rPr>
        <w:t>extinderii</w:t>
      </w:r>
      <w:proofErr w:type="spellEnd"/>
      <w:r w:rsidRPr="00520533">
        <w:rPr>
          <w:sz w:val="26"/>
          <w:szCs w:val="26"/>
          <w:lang w:val="fr-FR"/>
        </w:rPr>
        <w:t xml:space="preserve"> </w:t>
      </w:r>
      <w:proofErr w:type="spellStart"/>
      <w:r w:rsidRPr="00520533">
        <w:rPr>
          <w:sz w:val="26"/>
          <w:szCs w:val="26"/>
          <w:lang w:val="fr-FR"/>
        </w:rPr>
        <w:t>incendiului</w:t>
      </w:r>
      <w:proofErr w:type="spellEnd"/>
      <w:r w:rsidRPr="00520533">
        <w:rPr>
          <w:sz w:val="26"/>
          <w:szCs w:val="26"/>
          <w:lang w:val="fr-FR"/>
        </w:rPr>
        <w:t xml:space="preserve"> la </w:t>
      </w:r>
      <w:proofErr w:type="spellStart"/>
      <w:r w:rsidRPr="00520533">
        <w:rPr>
          <w:sz w:val="26"/>
          <w:szCs w:val="26"/>
          <w:lang w:val="fr-FR"/>
        </w:rPr>
        <w:t>obiectivele</w:t>
      </w:r>
      <w:proofErr w:type="spellEnd"/>
      <w:r w:rsidRPr="00520533">
        <w:rPr>
          <w:sz w:val="26"/>
          <w:szCs w:val="26"/>
          <w:lang w:val="fr-FR"/>
        </w:rPr>
        <w:t xml:space="preserve"> </w:t>
      </w:r>
      <w:proofErr w:type="spellStart"/>
      <w:r w:rsidRPr="00520533">
        <w:rPr>
          <w:sz w:val="26"/>
          <w:szCs w:val="26"/>
          <w:lang w:val="fr-FR"/>
        </w:rPr>
        <w:t>invecinate</w:t>
      </w:r>
      <w:proofErr w:type="spellEnd"/>
      <w:r w:rsidRPr="00520533">
        <w:rPr>
          <w:sz w:val="26"/>
          <w:szCs w:val="26"/>
          <w:lang w:val="fr-FR"/>
        </w:rPr>
        <w:t>;</w:t>
      </w:r>
    </w:p>
    <w:p w14:paraId="5A085F6F" w14:textId="6E148226" w:rsidR="00771E08" w:rsidRPr="00520533" w:rsidRDefault="00771E08" w:rsidP="00D71179">
      <w:pPr>
        <w:ind w:left="-1134" w:right="-709" w:firstLine="567"/>
        <w:jc w:val="both"/>
        <w:rPr>
          <w:sz w:val="26"/>
          <w:szCs w:val="26"/>
          <w:lang w:val="fr-FR"/>
        </w:rPr>
      </w:pPr>
      <w:r w:rsidRPr="00520533">
        <w:rPr>
          <w:sz w:val="26"/>
          <w:szCs w:val="26"/>
          <w:lang w:val="fr-FR"/>
        </w:rPr>
        <w:t xml:space="preserve">d) - </w:t>
      </w:r>
      <w:proofErr w:type="spellStart"/>
      <w:r w:rsidRPr="00520533">
        <w:rPr>
          <w:sz w:val="26"/>
          <w:szCs w:val="26"/>
          <w:lang w:val="fr-FR"/>
        </w:rPr>
        <w:t>prevenirea</w:t>
      </w:r>
      <w:proofErr w:type="spellEnd"/>
      <w:r w:rsidRPr="00520533">
        <w:rPr>
          <w:sz w:val="26"/>
          <w:szCs w:val="26"/>
          <w:lang w:val="fr-FR"/>
        </w:rPr>
        <w:t xml:space="preserve"> </w:t>
      </w:r>
      <w:proofErr w:type="spellStart"/>
      <w:r w:rsidRPr="00520533">
        <w:rPr>
          <w:sz w:val="26"/>
          <w:szCs w:val="26"/>
          <w:lang w:val="fr-FR"/>
        </w:rPr>
        <w:t>avariilor</w:t>
      </w:r>
      <w:proofErr w:type="spellEnd"/>
      <w:r w:rsidRPr="00520533">
        <w:rPr>
          <w:sz w:val="26"/>
          <w:szCs w:val="26"/>
          <w:lang w:val="fr-FR"/>
        </w:rPr>
        <w:t xml:space="preserve"> la </w:t>
      </w:r>
      <w:proofErr w:type="spellStart"/>
      <w:r w:rsidRPr="00520533">
        <w:rPr>
          <w:sz w:val="26"/>
          <w:szCs w:val="26"/>
          <w:lang w:val="fr-FR"/>
        </w:rPr>
        <w:t>constructiile</w:t>
      </w:r>
      <w:proofErr w:type="spellEnd"/>
      <w:r w:rsidRPr="00520533">
        <w:rPr>
          <w:sz w:val="26"/>
          <w:szCs w:val="26"/>
          <w:lang w:val="fr-FR"/>
        </w:rPr>
        <w:t xml:space="preserve"> si </w:t>
      </w:r>
      <w:proofErr w:type="spellStart"/>
      <w:r w:rsidRPr="00520533">
        <w:rPr>
          <w:sz w:val="26"/>
          <w:szCs w:val="26"/>
          <w:lang w:val="fr-FR"/>
        </w:rPr>
        <w:t>instalatiile</w:t>
      </w:r>
      <w:proofErr w:type="spellEnd"/>
      <w:r w:rsidRPr="00520533">
        <w:rPr>
          <w:sz w:val="26"/>
          <w:szCs w:val="26"/>
          <w:lang w:val="fr-FR"/>
        </w:rPr>
        <w:t xml:space="preserve"> </w:t>
      </w:r>
      <w:proofErr w:type="spellStart"/>
      <w:r w:rsidRPr="00520533">
        <w:rPr>
          <w:sz w:val="26"/>
          <w:szCs w:val="26"/>
          <w:lang w:val="fr-FR"/>
        </w:rPr>
        <w:t>invecinate</w:t>
      </w:r>
      <w:proofErr w:type="spellEnd"/>
      <w:r w:rsidRPr="00520533">
        <w:rPr>
          <w:sz w:val="26"/>
          <w:szCs w:val="26"/>
          <w:lang w:val="fr-FR"/>
        </w:rPr>
        <w:t xml:space="preserve">, in </w:t>
      </w:r>
      <w:proofErr w:type="spellStart"/>
      <w:r w:rsidRPr="00520533">
        <w:rPr>
          <w:sz w:val="26"/>
          <w:szCs w:val="26"/>
          <w:lang w:val="fr-FR"/>
        </w:rPr>
        <w:t>cazul</w:t>
      </w:r>
      <w:proofErr w:type="spellEnd"/>
      <w:r w:rsidRPr="00520533">
        <w:rPr>
          <w:sz w:val="26"/>
          <w:szCs w:val="26"/>
          <w:lang w:val="fr-FR"/>
        </w:rPr>
        <w:t xml:space="preserve"> </w:t>
      </w:r>
      <w:proofErr w:type="spellStart"/>
      <w:r w:rsidRPr="00520533">
        <w:rPr>
          <w:sz w:val="26"/>
          <w:szCs w:val="26"/>
          <w:lang w:val="fr-FR"/>
        </w:rPr>
        <w:t>prabusirii</w:t>
      </w:r>
      <w:proofErr w:type="spellEnd"/>
      <w:r w:rsidRPr="00520533">
        <w:rPr>
          <w:sz w:val="26"/>
          <w:szCs w:val="26"/>
          <w:lang w:val="fr-FR"/>
        </w:rPr>
        <w:t xml:space="preserve"> </w:t>
      </w:r>
      <w:proofErr w:type="spellStart"/>
      <w:r w:rsidRPr="00520533">
        <w:rPr>
          <w:sz w:val="26"/>
          <w:szCs w:val="26"/>
          <w:lang w:val="fr-FR"/>
        </w:rPr>
        <w:t>constructiei</w:t>
      </w:r>
      <w:proofErr w:type="spellEnd"/>
      <w:r w:rsidRPr="00520533">
        <w:rPr>
          <w:sz w:val="26"/>
          <w:szCs w:val="26"/>
          <w:lang w:val="fr-FR"/>
        </w:rPr>
        <w:t>;</w:t>
      </w:r>
    </w:p>
    <w:p w14:paraId="0E420C47" w14:textId="23D1E018" w:rsidR="00771E08" w:rsidRPr="00520533" w:rsidRDefault="00771E08" w:rsidP="00D71179">
      <w:pPr>
        <w:ind w:left="-1134" w:right="-709" w:firstLine="567"/>
        <w:jc w:val="both"/>
        <w:rPr>
          <w:sz w:val="26"/>
          <w:szCs w:val="26"/>
          <w:lang w:val="fr-FR"/>
        </w:rPr>
      </w:pPr>
      <w:r w:rsidRPr="00520533">
        <w:rPr>
          <w:sz w:val="26"/>
          <w:szCs w:val="26"/>
          <w:lang w:val="fr-FR"/>
        </w:rPr>
        <w:t xml:space="preserve">e) - </w:t>
      </w:r>
      <w:proofErr w:type="spellStart"/>
      <w:r w:rsidRPr="00520533">
        <w:rPr>
          <w:sz w:val="26"/>
          <w:szCs w:val="26"/>
          <w:lang w:val="fr-FR"/>
        </w:rPr>
        <w:t>protectia</w:t>
      </w:r>
      <w:proofErr w:type="spellEnd"/>
      <w:r w:rsidRPr="00520533">
        <w:rPr>
          <w:sz w:val="26"/>
          <w:szCs w:val="26"/>
          <w:lang w:val="fr-FR"/>
        </w:rPr>
        <w:t xml:space="preserve"> </w:t>
      </w:r>
      <w:proofErr w:type="spellStart"/>
      <w:r w:rsidRPr="00520533">
        <w:rPr>
          <w:sz w:val="26"/>
          <w:szCs w:val="26"/>
          <w:lang w:val="fr-FR"/>
        </w:rPr>
        <w:t>serviciilor</w:t>
      </w:r>
      <w:proofErr w:type="spellEnd"/>
      <w:r w:rsidRPr="00520533">
        <w:rPr>
          <w:sz w:val="26"/>
          <w:szCs w:val="26"/>
          <w:lang w:val="fr-FR"/>
        </w:rPr>
        <w:t xml:space="preserve"> mobile de </w:t>
      </w:r>
      <w:proofErr w:type="spellStart"/>
      <w:r w:rsidRPr="00520533">
        <w:rPr>
          <w:sz w:val="26"/>
          <w:szCs w:val="26"/>
          <w:lang w:val="fr-FR"/>
        </w:rPr>
        <w:t>pompieri</w:t>
      </w:r>
      <w:proofErr w:type="spellEnd"/>
      <w:r w:rsidRPr="00520533">
        <w:rPr>
          <w:sz w:val="26"/>
          <w:szCs w:val="26"/>
          <w:lang w:val="fr-FR"/>
        </w:rPr>
        <w:t xml:space="preserve"> care </w:t>
      </w:r>
      <w:proofErr w:type="spellStart"/>
      <w:r w:rsidRPr="00520533">
        <w:rPr>
          <w:sz w:val="26"/>
          <w:szCs w:val="26"/>
          <w:lang w:val="fr-FR"/>
        </w:rPr>
        <w:t>intervin</w:t>
      </w:r>
      <w:proofErr w:type="spellEnd"/>
      <w:r w:rsidRPr="00520533">
        <w:rPr>
          <w:sz w:val="26"/>
          <w:szCs w:val="26"/>
          <w:lang w:val="fr-FR"/>
        </w:rPr>
        <w:t xml:space="preserve"> </w:t>
      </w:r>
      <w:proofErr w:type="spellStart"/>
      <w:r w:rsidRPr="00520533">
        <w:rPr>
          <w:sz w:val="26"/>
          <w:szCs w:val="26"/>
          <w:lang w:val="fr-FR"/>
        </w:rPr>
        <w:t>pentru</w:t>
      </w:r>
      <w:proofErr w:type="spellEnd"/>
      <w:r w:rsidRPr="00520533">
        <w:rPr>
          <w:sz w:val="26"/>
          <w:szCs w:val="26"/>
          <w:lang w:val="fr-FR"/>
        </w:rPr>
        <w:t xml:space="preserve"> </w:t>
      </w:r>
      <w:proofErr w:type="spellStart"/>
      <w:r w:rsidRPr="00520533">
        <w:rPr>
          <w:sz w:val="26"/>
          <w:szCs w:val="26"/>
          <w:lang w:val="fr-FR"/>
        </w:rPr>
        <w:t>stingerea</w:t>
      </w:r>
      <w:proofErr w:type="spellEnd"/>
      <w:r w:rsidRPr="00520533">
        <w:rPr>
          <w:sz w:val="26"/>
          <w:szCs w:val="26"/>
          <w:lang w:val="fr-FR"/>
        </w:rPr>
        <w:t xml:space="preserve"> </w:t>
      </w:r>
      <w:proofErr w:type="spellStart"/>
      <w:r w:rsidRPr="00520533">
        <w:rPr>
          <w:sz w:val="26"/>
          <w:szCs w:val="26"/>
          <w:lang w:val="fr-FR"/>
        </w:rPr>
        <w:t>incendiilor</w:t>
      </w:r>
      <w:proofErr w:type="spellEnd"/>
      <w:r w:rsidRPr="00520533">
        <w:rPr>
          <w:sz w:val="26"/>
          <w:szCs w:val="26"/>
          <w:lang w:val="fr-FR"/>
        </w:rPr>
        <w:t>;</w:t>
      </w:r>
    </w:p>
    <w:p w14:paraId="558049B7" w14:textId="555FE0C2" w:rsidR="00771E08" w:rsidRPr="00520533" w:rsidRDefault="00771E08" w:rsidP="00520533">
      <w:pPr>
        <w:ind w:left="-1134" w:right="-709" w:firstLine="567"/>
        <w:jc w:val="both"/>
        <w:rPr>
          <w:sz w:val="26"/>
          <w:szCs w:val="26"/>
          <w:lang w:val="fr-FR"/>
        </w:rPr>
      </w:pPr>
      <w:r w:rsidRPr="00520533">
        <w:rPr>
          <w:sz w:val="26"/>
          <w:szCs w:val="26"/>
          <w:lang w:val="fr-FR"/>
        </w:rPr>
        <w:t xml:space="preserve">f) - </w:t>
      </w:r>
      <w:proofErr w:type="spellStart"/>
      <w:r w:rsidRPr="00520533">
        <w:rPr>
          <w:sz w:val="26"/>
          <w:szCs w:val="26"/>
          <w:lang w:val="fr-FR"/>
        </w:rPr>
        <w:t>evacuarea</w:t>
      </w:r>
      <w:proofErr w:type="spellEnd"/>
      <w:r w:rsidRPr="00520533">
        <w:rPr>
          <w:sz w:val="26"/>
          <w:szCs w:val="26"/>
          <w:lang w:val="fr-FR"/>
        </w:rPr>
        <w:t xml:space="preserve"> </w:t>
      </w:r>
      <w:proofErr w:type="spellStart"/>
      <w:r w:rsidRPr="00520533">
        <w:rPr>
          <w:sz w:val="26"/>
          <w:szCs w:val="26"/>
          <w:lang w:val="fr-FR"/>
        </w:rPr>
        <w:t>ocupantilor</w:t>
      </w:r>
      <w:proofErr w:type="spellEnd"/>
      <w:r w:rsidRPr="00520533">
        <w:rPr>
          <w:sz w:val="26"/>
          <w:szCs w:val="26"/>
          <w:lang w:val="fr-FR"/>
        </w:rPr>
        <w:t xml:space="preserve"> si </w:t>
      </w:r>
      <w:proofErr w:type="spellStart"/>
      <w:r w:rsidRPr="00520533">
        <w:rPr>
          <w:sz w:val="26"/>
          <w:szCs w:val="26"/>
          <w:lang w:val="fr-FR"/>
        </w:rPr>
        <w:t>a</w:t>
      </w:r>
      <w:proofErr w:type="spellEnd"/>
      <w:r w:rsidRPr="00520533">
        <w:rPr>
          <w:sz w:val="26"/>
          <w:szCs w:val="26"/>
          <w:lang w:val="fr-FR"/>
        </w:rPr>
        <w:t xml:space="preserve"> </w:t>
      </w:r>
      <w:proofErr w:type="spellStart"/>
      <w:r w:rsidRPr="00520533">
        <w:rPr>
          <w:sz w:val="26"/>
          <w:szCs w:val="26"/>
          <w:lang w:val="fr-FR"/>
        </w:rPr>
        <w:t>bunurilor</w:t>
      </w:r>
      <w:proofErr w:type="spellEnd"/>
      <w:r w:rsidRPr="00520533">
        <w:rPr>
          <w:sz w:val="26"/>
          <w:szCs w:val="26"/>
          <w:lang w:val="fr-FR"/>
        </w:rPr>
        <w:t xml:space="preserve"> </w:t>
      </w:r>
      <w:proofErr w:type="spellStart"/>
      <w:r w:rsidRPr="00520533">
        <w:rPr>
          <w:sz w:val="26"/>
          <w:szCs w:val="26"/>
          <w:lang w:val="fr-FR"/>
        </w:rPr>
        <w:t>materiale</w:t>
      </w:r>
      <w:proofErr w:type="spellEnd"/>
      <w:r w:rsidRPr="00520533">
        <w:rPr>
          <w:sz w:val="26"/>
          <w:szCs w:val="26"/>
          <w:lang w:val="fr-FR"/>
        </w:rPr>
        <w:t xml:space="preserve">. </w:t>
      </w:r>
    </w:p>
    <w:p w14:paraId="58BADAAC" w14:textId="77777777" w:rsidR="00771E08" w:rsidRPr="00520533" w:rsidRDefault="00771E08" w:rsidP="00D71179">
      <w:pPr>
        <w:pStyle w:val="Frspaiere"/>
        <w:ind w:left="-1134" w:right="-709" w:firstLine="567"/>
        <w:jc w:val="both"/>
        <w:rPr>
          <w:sz w:val="26"/>
          <w:szCs w:val="26"/>
          <w:lang w:val="ro-RO"/>
        </w:rPr>
      </w:pPr>
      <w:proofErr w:type="spellStart"/>
      <w:r w:rsidRPr="00520533">
        <w:rPr>
          <w:sz w:val="26"/>
          <w:szCs w:val="26"/>
        </w:rPr>
        <w:lastRenderedPageBreak/>
        <w:t>În</w:t>
      </w:r>
      <w:proofErr w:type="spellEnd"/>
      <w:r w:rsidRPr="00520533">
        <w:rPr>
          <w:sz w:val="26"/>
          <w:szCs w:val="26"/>
        </w:rPr>
        <w:t xml:space="preserve"> </w:t>
      </w:r>
      <w:proofErr w:type="spellStart"/>
      <w:r w:rsidRPr="00520533">
        <w:rPr>
          <w:sz w:val="26"/>
          <w:szCs w:val="26"/>
        </w:rPr>
        <w:t>conformitate</w:t>
      </w:r>
      <w:proofErr w:type="spellEnd"/>
      <w:r w:rsidRPr="00520533">
        <w:rPr>
          <w:sz w:val="26"/>
          <w:szCs w:val="26"/>
        </w:rPr>
        <w:t xml:space="preserve"> cu art 47 al. (1) din </w:t>
      </w:r>
      <w:proofErr w:type="spellStart"/>
      <w:r w:rsidRPr="00520533">
        <w:rPr>
          <w:sz w:val="26"/>
          <w:szCs w:val="26"/>
        </w:rPr>
        <w:t>Normele</w:t>
      </w:r>
      <w:proofErr w:type="spellEnd"/>
      <w:r w:rsidRPr="00520533">
        <w:rPr>
          <w:sz w:val="26"/>
          <w:szCs w:val="26"/>
        </w:rPr>
        <w:t xml:space="preserve"> </w:t>
      </w:r>
      <w:proofErr w:type="spellStart"/>
      <w:r w:rsidRPr="00520533">
        <w:rPr>
          <w:sz w:val="26"/>
          <w:szCs w:val="26"/>
        </w:rPr>
        <w:t>generale</w:t>
      </w:r>
      <w:proofErr w:type="spellEnd"/>
      <w:r w:rsidRPr="00520533">
        <w:rPr>
          <w:sz w:val="26"/>
          <w:szCs w:val="26"/>
        </w:rPr>
        <w:t xml:space="preserve"> de </w:t>
      </w:r>
      <w:proofErr w:type="spellStart"/>
      <w:r w:rsidRPr="00520533">
        <w:rPr>
          <w:sz w:val="26"/>
          <w:szCs w:val="26"/>
        </w:rPr>
        <w:t>aparare</w:t>
      </w:r>
      <w:proofErr w:type="spellEnd"/>
      <w:r w:rsidRPr="00520533">
        <w:rPr>
          <w:sz w:val="26"/>
          <w:szCs w:val="26"/>
        </w:rPr>
        <w:t xml:space="preserve"> </w:t>
      </w:r>
      <w:proofErr w:type="spellStart"/>
      <w:r w:rsidRPr="00520533">
        <w:rPr>
          <w:sz w:val="26"/>
          <w:szCs w:val="26"/>
        </w:rPr>
        <w:t>împotriva</w:t>
      </w:r>
      <w:proofErr w:type="spellEnd"/>
      <w:r w:rsidRPr="00520533">
        <w:rPr>
          <w:sz w:val="26"/>
          <w:szCs w:val="26"/>
        </w:rPr>
        <w:t xml:space="preserve"> </w:t>
      </w:r>
      <w:proofErr w:type="spellStart"/>
      <w:r w:rsidRPr="00520533">
        <w:rPr>
          <w:sz w:val="26"/>
          <w:szCs w:val="26"/>
        </w:rPr>
        <w:t>incendiilor</w:t>
      </w:r>
      <w:proofErr w:type="spellEnd"/>
      <w:r w:rsidRPr="00520533">
        <w:rPr>
          <w:sz w:val="26"/>
          <w:szCs w:val="26"/>
        </w:rPr>
        <w:t xml:space="preserve"> </w:t>
      </w:r>
      <w:proofErr w:type="spellStart"/>
      <w:r w:rsidRPr="00520533">
        <w:rPr>
          <w:sz w:val="26"/>
          <w:szCs w:val="26"/>
        </w:rPr>
        <w:t>aprobate</w:t>
      </w:r>
      <w:proofErr w:type="spellEnd"/>
      <w:r w:rsidRPr="00520533">
        <w:rPr>
          <w:sz w:val="26"/>
          <w:szCs w:val="26"/>
        </w:rPr>
        <w:t xml:space="preserve"> cu OMI 163/2007, </w:t>
      </w:r>
      <w:proofErr w:type="spellStart"/>
      <w:r w:rsidRPr="00520533">
        <w:rPr>
          <w:sz w:val="26"/>
          <w:szCs w:val="26"/>
        </w:rPr>
        <w:t>activitatea</w:t>
      </w:r>
      <w:proofErr w:type="spellEnd"/>
      <w:r w:rsidRPr="00520533">
        <w:rPr>
          <w:sz w:val="26"/>
          <w:szCs w:val="26"/>
        </w:rPr>
        <w:t xml:space="preserve"> de </w:t>
      </w:r>
      <w:proofErr w:type="spellStart"/>
      <w:r w:rsidRPr="00520533">
        <w:rPr>
          <w:sz w:val="26"/>
          <w:szCs w:val="26"/>
        </w:rPr>
        <w:t>expertizare</w:t>
      </w:r>
      <w:proofErr w:type="spellEnd"/>
      <w:r w:rsidRPr="00520533">
        <w:rPr>
          <w:sz w:val="26"/>
          <w:szCs w:val="26"/>
        </w:rPr>
        <w:t xml:space="preserve"> </w:t>
      </w:r>
      <w:proofErr w:type="spellStart"/>
      <w:r w:rsidRPr="00520533">
        <w:rPr>
          <w:sz w:val="26"/>
          <w:szCs w:val="26"/>
        </w:rPr>
        <w:t>tehnica</w:t>
      </w:r>
      <w:proofErr w:type="spellEnd"/>
      <w:r w:rsidRPr="00520533">
        <w:rPr>
          <w:sz w:val="26"/>
          <w:szCs w:val="26"/>
        </w:rPr>
        <w:t xml:space="preserve"> de </w:t>
      </w:r>
      <w:proofErr w:type="spellStart"/>
      <w:r w:rsidRPr="00520533">
        <w:rPr>
          <w:sz w:val="26"/>
          <w:szCs w:val="26"/>
        </w:rPr>
        <w:t>securitate</w:t>
      </w:r>
      <w:proofErr w:type="spellEnd"/>
      <w:r w:rsidRPr="00520533">
        <w:rPr>
          <w:sz w:val="26"/>
          <w:szCs w:val="26"/>
        </w:rPr>
        <w:t xml:space="preserve"> la </w:t>
      </w:r>
      <w:proofErr w:type="spellStart"/>
      <w:r w:rsidRPr="00520533">
        <w:rPr>
          <w:sz w:val="26"/>
          <w:szCs w:val="26"/>
        </w:rPr>
        <w:t>incendiu</w:t>
      </w:r>
      <w:proofErr w:type="spellEnd"/>
      <w:r w:rsidRPr="00520533">
        <w:rPr>
          <w:sz w:val="26"/>
          <w:szCs w:val="26"/>
        </w:rPr>
        <w:t xml:space="preserve"> se </w:t>
      </w:r>
      <w:proofErr w:type="spellStart"/>
      <w:r w:rsidRPr="00520533">
        <w:rPr>
          <w:sz w:val="26"/>
          <w:szCs w:val="26"/>
        </w:rPr>
        <w:t>efectueaza</w:t>
      </w:r>
      <w:proofErr w:type="spellEnd"/>
      <w:r w:rsidRPr="00520533">
        <w:rPr>
          <w:sz w:val="26"/>
          <w:szCs w:val="26"/>
        </w:rPr>
        <w:t xml:space="preserve"> de </w:t>
      </w:r>
      <w:proofErr w:type="spellStart"/>
      <w:r w:rsidRPr="00520533">
        <w:rPr>
          <w:sz w:val="26"/>
          <w:szCs w:val="26"/>
        </w:rPr>
        <w:t>catre</w:t>
      </w:r>
      <w:proofErr w:type="spellEnd"/>
      <w:r w:rsidRPr="00520533">
        <w:rPr>
          <w:sz w:val="26"/>
          <w:szCs w:val="26"/>
        </w:rPr>
        <w:t xml:space="preserve"> </w:t>
      </w:r>
      <w:proofErr w:type="spellStart"/>
      <w:r w:rsidRPr="00520533">
        <w:rPr>
          <w:b/>
          <w:sz w:val="26"/>
          <w:szCs w:val="26"/>
        </w:rPr>
        <w:t>experti</w:t>
      </w:r>
      <w:proofErr w:type="spellEnd"/>
      <w:r w:rsidRPr="00520533">
        <w:rPr>
          <w:b/>
          <w:sz w:val="26"/>
          <w:szCs w:val="26"/>
        </w:rPr>
        <w:t xml:space="preserve"> </w:t>
      </w:r>
      <w:proofErr w:type="spellStart"/>
      <w:r w:rsidRPr="00520533">
        <w:rPr>
          <w:b/>
          <w:sz w:val="26"/>
          <w:szCs w:val="26"/>
        </w:rPr>
        <w:t>tehnici</w:t>
      </w:r>
      <w:proofErr w:type="spellEnd"/>
      <w:r w:rsidRPr="00520533">
        <w:rPr>
          <w:sz w:val="26"/>
          <w:szCs w:val="26"/>
        </w:rPr>
        <w:t xml:space="preserve"> atestati in </w:t>
      </w:r>
      <w:proofErr w:type="spellStart"/>
      <w:r w:rsidRPr="00520533">
        <w:rPr>
          <w:sz w:val="26"/>
          <w:szCs w:val="26"/>
        </w:rPr>
        <w:t>conditiile</w:t>
      </w:r>
      <w:proofErr w:type="spellEnd"/>
      <w:r w:rsidRPr="00520533">
        <w:rPr>
          <w:sz w:val="26"/>
          <w:szCs w:val="26"/>
        </w:rPr>
        <w:t xml:space="preserve"> </w:t>
      </w:r>
      <w:proofErr w:type="spellStart"/>
      <w:r w:rsidRPr="00520533">
        <w:rPr>
          <w:sz w:val="26"/>
          <w:szCs w:val="26"/>
        </w:rPr>
        <w:t>legii</w:t>
      </w:r>
      <w:proofErr w:type="spellEnd"/>
      <w:r w:rsidRPr="00520533">
        <w:rPr>
          <w:sz w:val="26"/>
          <w:szCs w:val="26"/>
        </w:rPr>
        <w:t xml:space="preserve">, </w:t>
      </w:r>
      <w:proofErr w:type="spellStart"/>
      <w:r w:rsidRPr="00520533">
        <w:rPr>
          <w:sz w:val="26"/>
          <w:szCs w:val="26"/>
        </w:rPr>
        <w:t>atunci</w:t>
      </w:r>
      <w:proofErr w:type="spellEnd"/>
      <w:r w:rsidRPr="00520533">
        <w:rPr>
          <w:sz w:val="26"/>
          <w:szCs w:val="26"/>
        </w:rPr>
        <w:t xml:space="preserve"> cand o </w:t>
      </w:r>
      <w:proofErr w:type="spellStart"/>
      <w:r w:rsidRPr="00520533">
        <w:rPr>
          <w:sz w:val="26"/>
          <w:szCs w:val="26"/>
        </w:rPr>
        <w:t>reglementaresau</w:t>
      </w:r>
      <w:proofErr w:type="spellEnd"/>
      <w:r w:rsidRPr="00520533">
        <w:rPr>
          <w:sz w:val="26"/>
          <w:szCs w:val="26"/>
        </w:rPr>
        <w:t xml:space="preserve"> un organism cu </w:t>
      </w:r>
      <w:proofErr w:type="spellStart"/>
      <w:r w:rsidRPr="00520533">
        <w:rPr>
          <w:sz w:val="26"/>
          <w:szCs w:val="26"/>
        </w:rPr>
        <w:t>atributii</w:t>
      </w:r>
      <w:proofErr w:type="spellEnd"/>
      <w:r w:rsidRPr="00520533">
        <w:rPr>
          <w:sz w:val="26"/>
          <w:szCs w:val="26"/>
        </w:rPr>
        <w:t xml:space="preserve"> de control al </w:t>
      </w:r>
      <w:proofErr w:type="spellStart"/>
      <w:r w:rsidRPr="00520533">
        <w:rPr>
          <w:sz w:val="26"/>
          <w:szCs w:val="26"/>
        </w:rPr>
        <w:t>statului</w:t>
      </w:r>
      <w:proofErr w:type="spellEnd"/>
      <w:r w:rsidRPr="00520533">
        <w:rPr>
          <w:sz w:val="26"/>
          <w:szCs w:val="26"/>
        </w:rPr>
        <w:t xml:space="preserve"> </w:t>
      </w:r>
      <w:proofErr w:type="spellStart"/>
      <w:r w:rsidRPr="00520533">
        <w:rPr>
          <w:sz w:val="26"/>
          <w:szCs w:val="26"/>
        </w:rPr>
        <w:t>prevede</w:t>
      </w:r>
      <w:proofErr w:type="spellEnd"/>
      <w:r w:rsidRPr="00520533">
        <w:rPr>
          <w:sz w:val="26"/>
          <w:szCs w:val="26"/>
        </w:rPr>
        <w:t xml:space="preserve"> </w:t>
      </w:r>
      <w:proofErr w:type="spellStart"/>
      <w:r w:rsidRPr="00520533">
        <w:rPr>
          <w:sz w:val="26"/>
          <w:szCs w:val="26"/>
        </w:rPr>
        <w:t>acest</w:t>
      </w:r>
      <w:proofErr w:type="spellEnd"/>
      <w:r w:rsidRPr="00520533">
        <w:rPr>
          <w:sz w:val="26"/>
          <w:szCs w:val="26"/>
        </w:rPr>
        <w:t xml:space="preserve"> </w:t>
      </w:r>
      <w:proofErr w:type="spellStart"/>
      <w:r w:rsidRPr="00520533">
        <w:rPr>
          <w:sz w:val="26"/>
          <w:szCs w:val="26"/>
        </w:rPr>
        <w:t>lucru</w:t>
      </w:r>
      <w:proofErr w:type="spellEnd"/>
      <w:r w:rsidRPr="00520533">
        <w:rPr>
          <w:sz w:val="26"/>
          <w:szCs w:val="26"/>
        </w:rPr>
        <w:t xml:space="preserve"> </w:t>
      </w:r>
      <w:r w:rsidRPr="00520533">
        <w:rPr>
          <w:rFonts w:ascii="Times-Roman" w:eastAsia="Times New Roman" w:hAnsi="Times-Roman" w:cs="Times-Roman"/>
          <w:sz w:val="26"/>
          <w:szCs w:val="26"/>
          <w:lang w:val="ro-RO" w:eastAsia="ro-RO"/>
        </w:rPr>
        <w:t xml:space="preserve"> </w:t>
      </w:r>
      <w:r w:rsidRPr="00520533">
        <w:rPr>
          <w:sz w:val="26"/>
          <w:szCs w:val="26"/>
          <w:lang w:val="ro-RO"/>
        </w:rPr>
        <w:t>ori când se refera la situatiile prevazute mai jos:</w:t>
      </w:r>
    </w:p>
    <w:p w14:paraId="1363D300" w14:textId="77777777" w:rsidR="00771E08" w:rsidRPr="00520533" w:rsidRDefault="00771E08" w:rsidP="00D71179">
      <w:pPr>
        <w:pStyle w:val="Frspaiere"/>
        <w:ind w:left="-1134" w:right="-709" w:firstLine="567"/>
        <w:jc w:val="both"/>
        <w:rPr>
          <w:sz w:val="26"/>
          <w:szCs w:val="26"/>
          <w:lang w:val="ro-RO"/>
        </w:rPr>
      </w:pPr>
      <w:r w:rsidRPr="00520533">
        <w:rPr>
          <w:sz w:val="26"/>
          <w:szCs w:val="26"/>
          <w:lang w:val="ro-RO"/>
        </w:rPr>
        <w:t>a) pentru rezolvarea litigiilor privind calitatea tehnica a unor proiecte sau a executiei unor lucrari de constructii;</w:t>
      </w:r>
    </w:p>
    <w:p w14:paraId="77A26AA8" w14:textId="77777777" w:rsidR="00771E08" w:rsidRPr="00520533" w:rsidRDefault="00771E08" w:rsidP="00D71179">
      <w:pPr>
        <w:pStyle w:val="Frspaiere"/>
        <w:ind w:left="-1134" w:right="-709" w:firstLine="567"/>
        <w:jc w:val="both"/>
        <w:rPr>
          <w:sz w:val="26"/>
          <w:szCs w:val="26"/>
          <w:lang w:val="ro-RO"/>
        </w:rPr>
      </w:pPr>
      <w:r w:rsidRPr="00520533">
        <w:rPr>
          <w:sz w:val="26"/>
          <w:szCs w:val="26"/>
          <w:lang w:val="ro-RO"/>
        </w:rPr>
        <w:t>b) la constructiile existente, în cazul dezastrelor sau al accidentelor datorate fenomenelor naturale, actiunilor umane, activitatilor tehnologice sau în vederea determinarii, în orice stadiu, a starii tehnice a constructiei pentru evaluarea capacitatii acesteia de satisfacere a cerintei "securitate la incendiu".</w:t>
      </w:r>
    </w:p>
    <w:p w14:paraId="0F890133" w14:textId="59C555C7" w:rsidR="00771E08" w:rsidRPr="00520533" w:rsidRDefault="00771E08" w:rsidP="00D71179">
      <w:pPr>
        <w:pStyle w:val="Frspaiere"/>
        <w:ind w:left="-1134" w:right="-709" w:firstLine="567"/>
        <w:jc w:val="both"/>
        <w:rPr>
          <w:b/>
          <w:bCs/>
          <w:sz w:val="26"/>
          <w:szCs w:val="26"/>
          <w:lang w:val="ro-RO"/>
        </w:rPr>
      </w:pPr>
      <w:r w:rsidRPr="00520533">
        <w:rPr>
          <w:b/>
          <w:bCs/>
          <w:sz w:val="26"/>
          <w:szCs w:val="26"/>
          <w:lang w:val="ro-RO"/>
        </w:rPr>
        <w:t>(2) Pentru proiecte si constructii în curs de executie, prin expertizele tehnice de securitate la incendiu se asigura respectarea integrala a masurilor de securitate la incendiu stabilite în reglementarile tehnice în vigoare.</w:t>
      </w:r>
    </w:p>
    <w:p w14:paraId="15FFBB86" w14:textId="77777777" w:rsidR="00771E08" w:rsidRPr="00520533" w:rsidRDefault="00771E08" w:rsidP="00D71179">
      <w:pPr>
        <w:pStyle w:val="Frspaiere"/>
        <w:ind w:left="-1134" w:right="-709" w:firstLine="567"/>
        <w:jc w:val="both"/>
        <w:rPr>
          <w:sz w:val="26"/>
          <w:szCs w:val="26"/>
          <w:lang w:val="ro-RO"/>
        </w:rPr>
      </w:pPr>
    </w:p>
    <w:p w14:paraId="0EC9CDC9" w14:textId="77777777" w:rsidR="00771E08" w:rsidRPr="00520533" w:rsidRDefault="00771E08" w:rsidP="00D71179">
      <w:pPr>
        <w:pStyle w:val="Frspaiere"/>
        <w:ind w:left="-1134" w:right="-709" w:firstLine="567"/>
        <w:jc w:val="both"/>
        <w:rPr>
          <w:b/>
          <w:sz w:val="26"/>
          <w:szCs w:val="26"/>
          <w:lang w:val="ro-RO"/>
        </w:rPr>
      </w:pPr>
      <w:r w:rsidRPr="00520533">
        <w:rPr>
          <w:b/>
          <w:sz w:val="26"/>
          <w:szCs w:val="26"/>
          <w:lang w:val="ro-RO"/>
        </w:rPr>
        <w:t xml:space="preserve">(3) Pentru constructiile existente, expertizele tehnice de securitate la incendiu, efectuate în situatiile în care, justificat tehnic, nu pot fi respectate prevederile reglementarilor tehnice, </w:t>
      </w:r>
      <w:r w:rsidRPr="00520533">
        <w:rPr>
          <w:b/>
          <w:sz w:val="26"/>
          <w:szCs w:val="26"/>
          <w:u w:val="single"/>
          <w:lang w:val="ro-RO"/>
        </w:rPr>
        <w:t>stabilesc</w:t>
      </w:r>
      <w:r w:rsidRPr="00520533">
        <w:rPr>
          <w:b/>
          <w:sz w:val="26"/>
          <w:szCs w:val="26"/>
          <w:lang w:val="ro-RO"/>
        </w:rPr>
        <w:t xml:space="preserve">, în functie de riscurile de incendiu actualizate, </w:t>
      </w:r>
      <w:r w:rsidRPr="00520533">
        <w:rPr>
          <w:b/>
          <w:sz w:val="26"/>
          <w:szCs w:val="26"/>
          <w:u w:val="single"/>
          <w:lang w:val="ro-RO"/>
        </w:rPr>
        <w:t>masuri alternative</w:t>
      </w:r>
      <w:r w:rsidRPr="00520533">
        <w:rPr>
          <w:b/>
          <w:sz w:val="26"/>
          <w:szCs w:val="26"/>
          <w:lang w:val="ro-RO"/>
        </w:rPr>
        <w:t xml:space="preserve"> care sa asigure nivelurile de performanta pentru securitatea la incendiu stabilite prin reglementari tehnice specifice.</w:t>
      </w:r>
    </w:p>
    <w:p w14:paraId="6EE86425" w14:textId="77777777" w:rsidR="00771E08" w:rsidRPr="00FF137A" w:rsidRDefault="00771E08" w:rsidP="00FF137A">
      <w:pPr>
        <w:pStyle w:val="Frspaiere"/>
      </w:pPr>
    </w:p>
    <w:p w14:paraId="6456CE42" w14:textId="24A2C03B" w:rsidR="00771E08" w:rsidRPr="00520533" w:rsidRDefault="00771E08" w:rsidP="00D71179">
      <w:pPr>
        <w:ind w:left="-1134" w:right="-709" w:firstLine="567"/>
        <w:jc w:val="both"/>
        <w:rPr>
          <w:sz w:val="26"/>
          <w:szCs w:val="26"/>
          <w:lang w:val="fr-FR"/>
        </w:rPr>
      </w:pPr>
      <w:r w:rsidRPr="00520533">
        <w:rPr>
          <w:sz w:val="26"/>
          <w:szCs w:val="26"/>
          <w:lang w:val="fr-FR"/>
        </w:rPr>
        <w:t xml:space="preserve">In </w:t>
      </w:r>
      <w:proofErr w:type="spellStart"/>
      <w:r w:rsidRPr="00520533">
        <w:rPr>
          <w:sz w:val="26"/>
          <w:szCs w:val="26"/>
          <w:lang w:val="fr-FR"/>
        </w:rPr>
        <w:t>aceste</w:t>
      </w:r>
      <w:proofErr w:type="spellEnd"/>
      <w:r w:rsidRPr="00520533">
        <w:rPr>
          <w:sz w:val="26"/>
          <w:szCs w:val="26"/>
          <w:lang w:val="fr-FR"/>
        </w:rPr>
        <w:t xml:space="preserve"> </w:t>
      </w:r>
      <w:proofErr w:type="spellStart"/>
      <w:r w:rsidRPr="00520533">
        <w:rPr>
          <w:sz w:val="26"/>
          <w:szCs w:val="26"/>
          <w:lang w:val="fr-FR"/>
        </w:rPr>
        <w:t>conditii</w:t>
      </w:r>
      <w:proofErr w:type="spellEnd"/>
      <w:r w:rsidRPr="00520533">
        <w:rPr>
          <w:sz w:val="26"/>
          <w:szCs w:val="26"/>
          <w:lang w:val="fr-FR"/>
        </w:rPr>
        <w:t xml:space="preserve"> este </w:t>
      </w:r>
      <w:proofErr w:type="spellStart"/>
      <w:r w:rsidRPr="00520533">
        <w:rPr>
          <w:sz w:val="26"/>
          <w:szCs w:val="26"/>
          <w:lang w:val="fr-FR"/>
        </w:rPr>
        <w:t>necesara</w:t>
      </w:r>
      <w:proofErr w:type="spellEnd"/>
      <w:r w:rsidRPr="00520533">
        <w:rPr>
          <w:sz w:val="26"/>
          <w:szCs w:val="26"/>
          <w:lang w:val="fr-FR"/>
        </w:rPr>
        <w:t xml:space="preserve"> </w:t>
      </w:r>
      <w:proofErr w:type="spellStart"/>
      <w:r w:rsidRPr="00520533">
        <w:rPr>
          <w:sz w:val="26"/>
          <w:szCs w:val="26"/>
          <w:lang w:val="fr-FR"/>
        </w:rPr>
        <w:t>cunoasterea</w:t>
      </w:r>
      <w:proofErr w:type="spellEnd"/>
      <w:r w:rsidRPr="00520533">
        <w:rPr>
          <w:sz w:val="26"/>
          <w:szCs w:val="26"/>
          <w:lang w:val="fr-FR"/>
        </w:rPr>
        <w:t xml:space="preserve"> </w:t>
      </w:r>
      <w:proofErr w:type="spellStart"/>
      <w:r w:rsidRPr="00520533">
        <w:rPr>
          <w:sz w:val="26"/>
          <w:szCs w:val="26"/>
          <w:lang w:val="fr-FR"/>
        </w:rPr>
        <w:t>starii</w:t>
      </w:r>
      <w:proofErr w:type="spellEnd"/>
      <w:r w:rsidRPr="00520533">
        <w:rPr>
          <w:sz w:val="26"/>
          <w:szCs w:val="26"/>
          <w:lang w:val="fr-FR"/>
        </w:rPr>
        <w:t xml:space="preserve"> </w:t>
      </w:r>
      <w:proofErr w:type="spellStart"/>
      <w:r w:rsidRPr="00520533">
        <w:rPr>
          <w:sz w:val="26"/>
          <w:szCs w:val="26"/>
          <w:lang w:val="fr-FR"/>
        </w:rPr>
        <w:t>tehnice</w:t>
      </w:r>
      <w:proofErr w:type="spellEnd"/>
      <w:r w:rsidRPr="00520533">
        <w:rPr>
          <w:sz w:val="26"/>
          <w:szCs w:val="26"/>
          <w:lang w:val="fr-FR"/>
        </w:rPr>
        <w:t xml:space="preserve"> a </w:t>
      </w:r>
      <w:proofErr w:type="spellStart"/>
      <w:r w:rsidRPr="00520533">
        <w:rPr>
          <w:sz w:val="26"/>
          <w:szCs w:val="26"/>
          <w:lang w:val="fr-FR"/>
        </w:rPr>
        <w:t>constructiei</w:t>
      </w:r>
      <w:proofErr w:type="spellEnd"/>
      <w:r w:rsidRPr="00520533">
        <w:rPr>
          <w:sz w:val="26"/>
          <w:szCs w:val="26"/>
          <w:lang w:val="fr-FR"/>
        </w:rPr>
        <w:t xml:space="preserve"> </w:t>
      </w:r>
      <w:proofErr w:type="spellStart"/>
      <w:r w:rsidRPr="00520533">
        <w:rPr>
          <w:sz w:val="26"/>
          <w:szCs w:val="26"/>
          <w:lang w:val="fr-FR"/>
        </w:rPr>
        <w:t>pentru</w:t>
      </w:r>
      <w:proofErr w:type="spellEnd"/>
      <w:r w:rsidRPr="00520533">
        <w:rPr>
          <w:sz w:val="26"/>
          <w:szCs w:val="26"/>
          <w:lang w:val="fr-FR"/>
        </w:rPr>
        <w:t xml:space="preserve"> </w:t>
      </w:r>
      <w:proofErr w:type="spellStart"/>
      <w:r w:rsidRPr="00520533">
        <w:rPr>
          <w:sz w:val="26"/>
          <w:szCs w:val="26"/>
          <w:lang w:val="fr-FR"/>
        </w:rPr>
        <w:t>indeplinirea</w:t>
      </w:r>
      <w:proofErr w:type="spellEnd"/>
      <w:r w:rsidRPr="00520533">
        <w:rPr>
          <w:sz w:val="26"/>
          <w:szCs w:val="26"/>
          <w:lang w:val="fr-FR"/>
        </w:rPr>
        <w:t xml:space="preserve"> </w:t>
      </w:r>
      <w:proofErr w:type="spellStart"/>
      <w:r w:rsidRPr="00520533">
        <w:rPr>
          <w:sz w:val="26"/>
          <w:szCs w:val="26"/>
          <w:lang w:val="fr-FR"/>
        </w:rPr>
        <w:t>cerintei</w:t>
      </w:r>
      <w:proofErr w:type="spellEnd"/>
      <w:r w:rsidRPr="00520533">
        <w:rPr>
          <w:sz w:val="26"/>
          <w:szCs w:val="26"/>
          <w:lang w:val="fr-FR"/>
        </w:rPr>
        <w:t xml:space="preserve"> </w:t>
      </w:r>
      <w:proofErr w:type="spellStart"/>
      <w:r w:rsidRPr="00520533">
        <w:rPr>
          <w:sz w:val="26"/>
          <w:szCs w:val="26"/>
          <w:lang w:val="fr-FR"/>
        </w:rPr>
        <w:t>fundamentale</w:t>
      </w:r>
      <w:proofErr w:type="spellEnd"/>
      <w:r w:rsidRPr="00520533">
        <w:rPr>
          <w:sz w:val="26"/>
          <w:szCs w:val="26"/>
          <w:lang w:val="fr-FR"/>
        </w:rPr>
        <w:t xml:space="preserve"> Securitate la </w:t>
      </w:r>
      <w:proofErr w:type="spellStart"/>
      <w:r w:rsidRPr="00520533">
        <w:rPr>
          <w:sz w:val="26"/>
          <w:szCs w:val="26"/>
          <w:lang w:val="fr-FR"/>
        </w:rPr>
        <w:t>incendiu</w:t>
      </w:r>
      <w:proofErr w:type="spellEnd"/>
      <w:r w:rsidRPr="00520533">
        <w:rPr>
          <w:sz w:val="26"/>
          <w:szCs w:val="26"/>
          <w:lang w:val="fr-FR"/>
        </w:rPr>
        <w:t xml:space="preserve"> Cc, Ci, </w:t>
      </w:r>
      <w:proofErr w:type="spellStart"/>
      <w:r w:rsidRPr="00520533">
        <w:rPr>
          <w:sz w:val="26"/>
          <w:szCs w:val="26"/>
          <w:lang w:val="fr-FR"/>
        </w:rPr>
        <w:t>cerinţă</w:t>
      </w:r>
      <w:proofErr w:type="spellEnd"/>
      <w:r w:rsidRPr="00520533">
        <w:rPr>
          <w:sz w:val="26"/>
          <w:szCs w:val="26"/>
          <w:lang w:val="fr-FR"/>
        </w:rPr>
        <w:t xml:space="preserve">  </w:t>
      </w:r>
      <w:proofErr w:type="spellStart"/>
      <w:r w:rsidRPr="00520533">
        <w:rPr>
          <w:sz w:val="26"/>
          <w:szCs w:val="26"/>
          <w:lang w:val="fr-FR"/>
        </w:rPr>
        <w:t>prevazută</w:t>
      </w:r>
      <w:proofErr w:type="spellEnd"/>
      <w:r w:rsidRPr="00520533">
        <w:rPr>
          <w:sz w:val="26"/>
          <w:szCs w:val="26"/>
          <w:lang w:val="fr-FR"/>
        </w:rPr>
        <w:t xml:space="preserve"> de </w:t>
      </w:r>
      <w:proofErr w:type="spellStart"/>
      <w:r w:rsidRPr="00520533">
        <w:rPr>
          <w:sz w:val="26"/>
          <w:szCs w:val="26"/>
          <w:lang w:val="fr-FR"/>
        </w:rPr>
        <w:t>Legea</w:t>
      </w:r>
      <w:proofErr w:type="spellEnd"/>
      <w:r w:rsidRPr="00520533">
        <w:rPr>
          <w:sz w:val="26"/>
          <w:szCs w:val="26"/>
          <w:lang w:val="fr-FR"/>
        </w:rPr>
        <w:t xml:space="preserve"> 10 </w:t>
      </w:r>
      <w:proofErr w:type="spellStart"/>
      <w:r w:rsidRPr="00520533">
        <w:rPr>
          <w:sz w:val="26"/>
          <w:szCs w:val="26"/>
          <w:lang w:val="fr-FR"/>
        </w:rPr>
        <w:t>din</w:t>
      </w:r>
      <w:proofErr w:type="spellEnd"/>
      <w:r w:rsidRPr="00520533">
        <w:rPr>
          <w:sz w:val="26"/>
          <w:szCs w:val="26"/>
          <w:lang w:val="fr-FR"/>
        </w:rPr>
        <w:t xml:space="preserve"> 18 </w:t>
      </w:r>
      <w:proofErr w:type="spellStart"/>
      <w:r w:rsidRPr="00520533">
        <w:rPr>
          <w:sz w:val="26"/>
          <w:szCs w:val="26"/>
          <w:lang w:val="fr-FR"/>
        </w:rPr>
        <w:t>ianuarie</w:t>
      </w:r>
      <w:proofErr w:type="spellEnd"/>
      <w:r w:rsidRPr="00520533">
        <w:rPr>
          <w:sz w:val="26"/>
          <w:szCs w:val="26"/>
          <w:lang w:val="fr-FR"/>
        </w:rPr>
        <w:t xml:space="preserve"> 1995, </w:t>
      </w:r>
      <w:proofErr w:type="spellStart"/>
      <w:r w:rsidRPr="00520533">
        <w:rPr>
          <w:sz w:val="26"/>
          <w:szCs w:val="26"/>
          <w:lang w:val="fr-FR"/>
        </w:rPr>
        <w:t>modificată</w:t>
      </w:r>
      <w:proofErr w:type="spellEnd"/>
      <w:r w:rsidRPr="00520533">
        <w:rPr>
          <w:sz w:val="26"/>
          <w:szCs w:val="26"/>
          <w:lang w:val="fr-FR"/>
        </w:rPr>
        <w:t xml:space="preserve"> si </w:t>
      </w:r>
      <w:proofErr w:type="spellStart"/>
      <w:r w:rsidRPr="00520533">
        <w:rPr>
          <w:sz w:val="26"/>
          <w:szCs w:val="26"/>
          <w:lang w:val="fr-FR"/>
        </w:rPr>
        <w:t>competată</w:t>
      </w:r>
      <w:proofErr w:type="spellEnd"/>
      <w:r w:rsidRPr="00520533">
        <w:rPr>
          <w:sz w:val="26"/>
          <w:szCs w:val="26"/>
          <w:lang w:val="fr-FR"/>
        </w:rPr>
        <w:t xml:space="preserve"> </w:t>
      </w:r>
      <w:proofErr w:type="spellStart"/>
      <w:r w:rsidRPr="00520533">
        <w:rPr>
          <w:sz w:val="26"/>
          <w:szCs w:val="26"/>
          <w:lang w:val="fr-FR"/>
        </w:rPr>
        <w:t>cu</w:t>
      </w:r>
      <w:proofErr w:type="spellEnd"/>
      <w:r w:rsidRPr="00520533">
        <w:rPr>
          <w:sz w:val="26"/>
          <w:szCs w:val="26"/>
          <w:lang w:val="fr-FR"/>
        </w:rPr>
        <w:t xml:space="preserve"> </w:t>
      </w:r>
      <w:proofErr w:type="spellStart"/>
      <w:r w:rsidRPr="00520533">
        <w:rPr>
          <w:i/>
          <w:iCs/>
          <w:sz w:val="26"/>
          <w:szCs w:val="26"/>
        </w:rPr>
        <w:t>Legea</w:t>
      </w:r>
      <w:proofErr w:type="spellEnd"/>
      <w:r w:rsidRPr="00520533">
        <w:rPr>
          <w:i/>
          <w:iCs/>
          <w:sz w:val="26"/>
          <w:szCs w:val="26"/>
        </w:rPr>
        <w:t xml:space="preserve"> nr. 177/2015,</w:t>
      </w:r>
      <w:r w:rsidRPr="00520533">
        <w:rPr>
          <w:sz w:val="26"/>
          <w:szCs w:val="26"/>
          <w:lang w:val="fr-FR"/>
        </w:rPr>
        <w:t xml:space="preserve">  </w:t>
      </w:r>
      <w:proofErr w:type="spellStart"/>
      <w:r w:rsidRPr="00520533">
        <w:rPr>
          <w:sz w:val="26"/>
          <w:szCs w:val="26"/>
          <w:lang w:val="fr-FR"/>
        </w:rPr>
        <w:t>privind</w:t>
      </w:r>
      <w:proofErr w:type="spellEnd"/>
      <w:r w:rsidRPr="00520533">
        <w:rPr>
          <w:sz w:val="26"/>
          <w:szCs w:val="26"/>
          <w:lang w:val="fr-FR"/>
        </w:rPr>
        <w:t xml:space="preserve"> </w:t>
      </w:r>
      <w:proofErr w:type="spellStart"/>
      <w:r w:rsidRPr="00520533">
        <w:rPr>
          <w:sz w:val="26"/>
          <w:szCs w:val="26"/>
          <w:lang w:val="fr-FR"/>
        </w:rPr>
        <w:t>calitatea</w:t>
      </w:r>
      <w:proofErr w:type="spellEnd"/>
      <w:r w:rsidRPr="00520533">
        <w:rPr>
          <w:sz w:val="26"/>
          <w:szCs w:val="26"/>
          <w:lang w:val="fr-FR"/>
        </w:rPr>
        <w:t xml:space="preserve"> in </w:t>
      </w:r>
      <w:proofErr w:type="spellStart"/>
      <w:r w:rsidRPr="00520533">
        <w:rPr>
          <w:sz w:val="26"/>
          <w:szCs w:val="26"/>
          <w:lang w:val="fr-FR"/>
        </w:rPr>
        <w:t>constructii</w:t>
      </w:r>
      <w:proofErr w:type="spellEnd"/>
      <w:r w:rsidRPr="00520533">
        <w:rPr>
          <w:sz w:val="26"/>
          <w:szCs w:val="26"/>
          <w:lang w:val="fr-FR"/>
        </w:rPr>
        <w:t>.</w:t>
      </w:r>
    </w:p>
    <w:p w14:paraId="7133ACB0" w14:textId="77777777" w:rsidR="00771E08" w:rsidRPr="00520533" w:rsidRDefault="00771E08" w:rsidP="00D71179">
      <w:pPr>
        <w:pStyle w:val="Frspaiere"/>
        <w:ind w:left="-1134" w:right="-709" w:firstLine="567"/>
      </w:pPr>
    </w:p>
    <w:p w14:paraId="6674DFA9" w14:textId="12B56E94" w:rsidR="00771E08" w:rsidRPr="00520533" w:rsidRDefault="00771E08" w:rsidP="00D71179">
      <w:pPr>
        <w:ind w:left="-1134" w:right="-709" w:firstLine="567"/>
        <w:jc w:val="both"/>
        <w:rPr>
          <w:b/>
          <w:sz w:val="26"/>
          <w:szCs w:val="26"/>
          <w:lang w:val="fr-FR"/>
        </w:rPr>
      </w:pPr>
      <w:proofErr w:type="spellStart"/>
      <w:r w:rsidRPr="00520533">
        <w:rPr>
          <w:b/>
          <w:sz w:val="26"/>
          <w:szCs w:val="26"/>
          <w:lang w:val="fr-FR"/>
        </w:rPr>
        <w:t>Expertiza</w:t>
      </w:r>
      <w:proofErr w:type="spellEnd"/>
      <w:r w:rsidRPr="00520533">
        <w:rPr>
          <w:b/>
          <w:sz w:val="26"/>
          <w:szCs w:val="26"/>
          <w:lang w:val="fr-FR"/>
        </w:rPr>
        <w:t xml:space="preserve"> </w:t>
      </w:r>
      <w:proofErr w:type="spellStart"/>
      <w:r w:rsidRPr="00520533">
        <w:rPr>
          <w:b/>
          <w:sz w:val="26"/>
          <w:szCs w:val="26"/>
          <w:lang w:val="fr-FR"/>
        </w:rPr>
        <w:t>tehnică</w:t>
      </w:r>
      <w:proofErr w:type="spellEnd"/>
      <w:r w:rsidRPr="00520533">
        <w:rPr>
          <w:b/>
          <w:sz w:val="26"/>
          <w:szCs w:val="26"/>
          <w:lang w:val="fr-FR"/>
        </w:rPr>
        <w:t xml:space="preserve"> are in </w:t>
      </w:r>
      <w:proofErr w:type="spellStart"/>
      <w:r w:rsidRPr="00520533">
        <w:rPr>
          <w:b/>
          <w:sz w:val="26"/>
          <w:szCs w:val="26"/>
          <w:lang w:val="fr-FR"/>
        </w:rPr>
        <w:t>vedere</w:t>
      </w:r>
      <w:proofErr w:type="spellEnd"/>
      <w:r w:rsidR="003A7F19" w:rsidRPr="00520533">
        <w:rPr>
          <w:sz w:val="26"/>
          <w:szCs w:val="26"/>
          <w:lang w:val="ro-RO"/>
        </w:rPr>
        <w:t xml:space="preserve"> </w:t>
      </w:r>
      <w:r w:rsidR="003A7F19" w:rsidRPr="00520533">
        <w:rPr>
          <w:b/>
          <w:bCs/>
          <w:sz w:val="26"/>
          <w:szCs w:val="26"/>
          <w:lang w:val="ro-RO"/>
        </w:rPr>
        <w:t xml:space="preserve">determinarea  </w:t>
      </w:r>
      <w:proofErr w:type="spellStart"/>
      <w:r w:rsidR="003A7F19" w:rsidRPr="00520533">
        <w:rPr>
          <w:b/>
          <w:bCs/>
          <w:sz w:val="26"/>
          <w:szCs w:val="26"/>
          <w:lang w:val="ro-RO"/>
        </w:rPr>
        <w:t>starii</w:t>
      </w:r>
      <w:proofErr w:type="spellEnd"/>
      <w:r w:rsidR="003A7F19" w:rsidRPr="00520533">
        <w:rPr>
          <w:b/>
          <w:bCs/>
          <w:sz w:val="26"/>
          <w:szCs w:val="26"/>
          <w:lang w:val="ro-RO"/>
        </w:rPr>
        <w:t xml:space="preserve"> tehnice a </w:t>
      </w:r>
      <w:proofErr w:type="spellStart"/>
      <w:r w:rsidR="003A7F19" w:rsidRPr="00520533">
        <w:rPr>
          <w:b/>
          <w:bCs/>
          <w:sz w:val="26"/>
          <w:szCs w:val="26"/>
          <w:lang w:val="ro-RO"/>
        </w:rPr>
        <w:t>constructiei</w:t>
      </w:r>
      <w:proofErr w:type="spellEnd"/>
      <w:r w:rsidR="003A7F19" w:rsidRPr="00520533">
        <w:rPr>
          <w:b/>
          <w:bCs/>
          <w:sz w:val="26"/>
          <w:szCs w:val="26"/>
          <w:lang w:val="ro-RO"/>
        </w:rPr>
        <w:t xml:space="preserve"> pentru evaluarea </w:t>
      </w:r>
      <w:proofErr w:type="spellStart"/>
      <w:r w:rsidR="003A7F19" w:rsidRPr="00520533">
        <w:rPr>
          <w:b/>
          <w:bCs/>
          <w:sz w:val="26"/>
          <w:szCs w:val="26"/>
          <w:lang w:val="ro-RO"/>
        </w:rPr>
        <w:t>capacitatii</w:t>
      </w:r>
      <w:proofErr w:type="spellEnd"/>
      <w:r w:rsidR="003A7F19" w:rsidRPr="00520533">
        <w:rPr>
          <w:b/>
          <w:bCs/>
          <w:sz w:val="26"/>
          <w:szCs w:val="26"/>
          <w:lang w:val="ro-RO"/>
        </w:rPr>
        <w:t xml:space="preserve"> acesteia de satisfacere a </w:t>
      </w:r>
      <w:proofErr w:type="spellStart"/>
      <w:r w:rsidR="003A7F19" w:rsidRPr="00520533">
        <w:rPr>
          <w:b/>
          <w:bCs/>
          <w:sz w:val="26"/>
          <w:szCs w:val="26"/>
          <w:lang w:val="ro-RO"/>
        </w:rPr>
        <w:t>cerintei</w:t>
      </w:r>
      <w:proofErr w:type="spellEnd"/>
      <w:r w:rsidR="003A7F19" w:rsidRPr="00520533">
        <w:rPr>
          <w:b/>
          <w:bCs/>
          <w:sz w:val="26"/>
          <w:szCs w:val="26"/>
          <w:lang w:val="ro-RO"/>
        </w:rPr>
        <w:t xml:space="preserve"> "securitate la incendiu"</w:t>
      </w:r>
      <w:r w:rsidRPr="00520533">
        <w:rPr>
          <w:b/>
          <w:bCs/>
          <w:sz w:val="26"/>
          <w:szCs w:val="26"/>
          <w:lang w:val="fr-FR"/>
        </w:rPr>
        <w:t xml:space="preserve"> </w:t>
      </w:r>
      <w:r w:rsidR="003A7F19" w:rsidRPr="00520533">
        <w:rPr>
          <w:b/>
          <w:bCs/>
          <w:sz w:val="26"/>
          <w:szCs w:val="26"/>
          <w:lang w:val="fr-FR"/>
        </w:rPr>
        <w:t xml:space="preserve"> </w:t>
      </w:r>
      <w:proofErr w:type="spellStart"/>
      <w:r w:rsidR="003A7F19" w:rsidRPr="00520533">
        <w:rPr>
          <w:b/>
          <w:bCs/>
          <w:sz w:val="26"/>
          <w:szCs w:val="26"/>
          <w:lang w:val="fr-FR"/>
        </w:rPr>
        <w:t>și</w:t>
      </w:r>
      <w:proofErr w:type="spellEnd"/>
      <w:r w:rsidR="003A7F19" w:rsidRPr="00520533">
        <w:rPr>
          <w:b/>
          <w:sz w:val="26"/>
          <w:szCs w:val="26"/>
          <w:lang w:val="fr-FR"/>
        </w:rPr>
        <w:t xml:space="preserve"> </w:t>
      </w:r>
      <w:proofErr w:type="spellStart"/>
      <w:r w:rsidRPr="00520533">
        <w:rPr>
          <w:b/>
          <w:sz w:val="26"/>
          <w:szCs w:val="26"/>
          <w:lang w:val="fr-FR"/>
        </w:rPr>
        <w:t>fundamentarea</w:t>
      </w:r>
      <w:proofErr w:type="spellEnd"/>
      <w:r w:rsidRPr="00520533">
        <w:rPr>
          <w:b/>
          <w:sz w:val="26"/>
          <w:szCs w:val="26"/>
          <w:lang w:val="fr-FR"/>
        </w:rPr>
        <w:t xml:space="preserve"> </w:t>
      </w:r>
      <w:proofErr w:type="spellStart"/>
      <w:r w:rsidRPr="00520533">
        <w:rPr>
          <w:b/>
          <w:sz w:val="26"/>
          <w:szCs w:val="26"/>
          <w:lang w:val="fr-FR"/>
        </w:rPr>
        <w:t>deciziei</w:t>
      </w:r>
      <w:proofErr w:type="spellEnd"/>
      <w:r w:rsidRPr="00520533">
        <w:rPr>
          <w:b/>
          <w:sz w:val="26"/>
          <w:szCs w:val="26"/>
          <w:lang w:val="fr-FR"/>
        </w:rPr>
        <w:t xml:space="preserve"> de </w:t>
      </w:r>
      <w:proofErr w:type="spellStart"/>
      <w:r w:rsidRPr="00520533">
        <w:rPr>
          <w:b/>
          <w:sz w:val="26"/>
          <w:szCs w:val="26"/>
          <w:lang w:val="fr-FR"/>
        </w:rPr>
        <w:t>interventie</w:t>
      </w:r>
      <w:proofErr w:type="spellEnd"/>
      <w:r w:rsidRPr="00520533">
        <w:rPr>
          <w:b/>
          <w:sz w:val="26"/>
          <w:szCs w:val="26"/>
          <w:lang w:val="fr-FR"/>
        </w:rPr>
        <w:t xml:space="preserve"> in </w:t>
      </w:r>
      <w:proofErr w:type="spellStart"/>
      <w:r w:rsidRPr="00520533">
        <w:rPr>
          <w:b/>
          <w:sz w:val="26"/>
          <w:szCs w:val="26"/>
          <w:lang w:val="fr-FR"/>
        </w:rPr>
        <w:t>conditiile</w:t>
      </w:r>
      <w:proofErr w:type="spellEnd"/>
      <w:r w:rsidRPr="00520533">
        <w:rPr>
          <w:b/>
          <w:sz w:val="26"/>
          <w:szCs w:val="26"/>
          <w:lang w:val="fr-FR"/>
        </w:rPr>
        <w:t xml:space="preserve"> in care </w:t>
      </w:r>
      <w:proofErr w:type="spellStart"/>
      <w:r w:rsidRPr="00520533">
        <w:rPr>
          <w:b/>
          <w:sz w:val="26"/>
          <w:szCs w:val="26"/>
          <w:lang w:val="fr-FR"/>
        </w:rPr>
        <w:t>lucrarile</w:t>
      </w:r>
      <w:proofErr w:type="spellEnd"/>
      <w:r w:rsidRPr="00520533">
        <w:rPr>
          <w:b/>
          <w:sz w:val="26"/>
          <w:szCs w:val="26"/>
          <w:lang w:val="fr-FR"/>
        </w:rPr>
        <w:t xml:space="preserve"> </w:t>
      </w:r>
      <w:proofErr w:type="spellStart"/>
      <w:r w:rsidRPr="00520533">
        <w:rPr>
          <w:b/>
          <w:sz w:val="26"/>
          <w:szCs w:val="26"/>
          <w:lang w:val="fr-FR"/>
        </w:rPr>
        <w:t>propuse</w:t>
      </w:r>
      <w:proofErr w:type="spellEnd"/>
      <w:r w:rsidRPr="00520533">
        <w:rPr>
          <w:b/>
          <w:sz w:val="26"/>
          <w:szCs w:val="26"/>
          <w:lang w:val="fr-FR"/>
        </w:rPr>
        <w:t xml:space="preserve"> </w:t>
      </w:r>
      <w:proofErr w:type="spellStart"/>
      <w:r w:rsidRPr="00520533">
        <w:rPr>
          <w:b/>
          <w:sz w:val="26"/>
          <w:szCs w:val="26"/>
          <w:lang w:val="fr-FR"/>
        </w:rPr>
        <w:t>trebuie</w:t>
      </w:r>
      <w:proofErr w:type="spellEnd"/>
      <w:r w:rsidRPr="00520533">
        <w:rPr>
          <w:b/>
          <w:sz w:val="26"/>
          <w:szCs w:val="26"/>
          <w:lang w:val="fr-FR"/>
        </w:rPr>
        <w:t xml:space="preserve"> sa </w:t>
      </w:r>
      <w:proofErr w:type="spellStart"/>
      <w:r w:rsidRPr="00520533">
        <w:rPr>
          <w:b/>
          <w:sz w:val="26"/>
          <w:szCs w:val="26"/>
          <w:lang w:val="fr-FR"/>
        </w:rPr>
        <w:t>raspunda</w:t>
      </w:r>
      <w:proofErr w:type="spellEnd"/>
      <w:r w:rsidRPr="00520533">
        <w:rPr>
          <w:b/>
          <w:sz w:val="26"/>
          <w:szCs w:val="26"/>
          <w:lang w:val="fr-FR"/>
        </w:rPr>
        <w:t xml:space="preserve"> </w:t>
      </w:r>
      <w:proofErr w:type="spellStart"/>
      <w:r w:rsidRPr="00520533">
        <w:rPr>
          <w:b/>
          <w:sz w:val="26"/>
          <w:szCs w:val="26"/>
          <w:lang w:val="fr-FR"/>
        </w:rPr>
        <w:t>cerintelor</w:t>
      </w:r>
      <w:proofErr w:type="spellEnd"/>
      <w:r w:rsidRPr="00520533">
        <w:rPr>
          <w:b/>
          <w:sz w:val="26"/>
          <w:szCs w:val="26"/>
          <w:lang w:val="fr-FR"/>
        </w:rPr>
        <w:t xml:space="preserve"> de </w:t>
      </w:r>
      <w:proofErr w:type="spellStart"/>
      <w:r w:rsidRPr="00520533">
        <w:rPr>
          <w:b/>
          <w:sz w:val="26"/>
          <w:szCs w:val="26"/>
          <w:lang w:val="fr-FR"/>
        </w:rPr>
        <w:t>securitate</w:t>
      </w:r>
      <w:proofErr w:type="spellEnd"/>
      <w:r w:rsidRPr="00520533">
        <w:rPr>
          <w:b/>
          <w:sz w:val="26"/>
          <w:szCs w:val="26"/>
          <w:lang w:val="fr-FR"/>
        </w:rPr>
        <w:t xml:space="preserve"> la </w:t>
      </w:r>
      <w:proofErr w:type="spellStart"/>
      <w:r w:rsidRPr="00520533">
        <w:rPr>
          <w:b/>
          <w:sz w:val="26"/>
          <w:szCs w:val="26"/>
          <w:lang w:val="fr-FR"/>
        </w:rPr>
        <w:t>incendiu</w:t>
      </w:r>
      <w:proofErr w:type="spellEnd"/>
      <w:r w:rsidRPr="00520533">
        <w:rPr>
          <w:b/>
          <w:sz w:val="26"/>
          <w:szCs w:val="26"/>
          <w:lang w:val="fr-FR"/>
        </w:rPr>
        <w:t xml:space="preserve"> Cc si Ci, in </w:t>
      </w:r>
      <w:proofErr w:type="spellStart"/>
      <w:r w:rsidRPr="00520533">
        <w:rPr>
          <w:b/>
          <w:sz w:val="26"/>
          <w:szCs w:val="26"/>
          <w:lang w:val="fr-FR"/>
        </w:rPr>
        <w:t>conformitate</w:t>
      </w:r>
      <w:proofErr w:type="spellEnd"/>
      <w:r w:rsidRPr="00520533">
        <w:rPr>
          <w:b/>
          <w:sz w:val="26"/>
          <w:szCs w:val="26"/>
          <w:lang w:val="fr-FR"/>
        </w:rPr>
        <w:t xml:space="preserve"> </w:t>
      </w:r>
      <w:proofErr w:type="spellStart"/>
      <w:r w:rsidRPr="00520533">
        <w:rPr>
          <w:b/>
          <w:sz w:val="26"/>
          <w:szCs w:val="26"/>
          <w:lang w:val="fr-FR"/>
        </w:rPr>
        <w:t>cu</w:t>
      </w:r>
      <w:proofErr w:type="spellEnd"/>
      <w:r w:rsidRPr="00520533">
        <w:rPr>
          <w:b/>
          <w:sz w:val="26"/>
          <w:szCs w:val="26"/>
          <w:lang w:val="fr-FR"/>
        </w:rPr>
        <w:t xml:space="preserve"> </w:t>
      </w:r>
      <w:proofErr w:type="spellStart"/>
      <w:r w:rsidRPr="00520533">
        <w:rPr>
          <w:b/>
          <w:sz w:val="26"/>
          <w:szCs w:val="26"/>
          <w:lang w:val="fr-FR"/>
        </w:rPr>
        <w:t>Legea</w:t>
      </w:r>
      <w:proofErr w:type="spellEnd"/>
      <w:r w:rsidRPr="00520533">
        <w:rPr>
          <w:b/>
          <w:sz w:val="26"/>
          <w:szCs w:val="26"/>
          <w:lang w:val="fr-FR"/>
        </w:rPr>
        <w:t xml:space="preserve"> 10/1995,</w:t>
      </w:r>
      <w:r w:rsidRPr="00520533">
        <w:rPr>
          <w:sz w:val="26"/>
          <w:szCs w:val="26"/>
          <w:lang w:val="fr-FR"/>
        </w:rPr>
        <w:t xml:space="preserve"> </w:t>
      </w:r>
      <w:proofErr w:type="spellStart"/>
      <w:r w:rsidRPr="00520533">
        <w:rPr>
          <w:b/>
          <w:sz w:val="26"/>
          <w:szCs w:val="26"/>
          <w:lang w:val="fr-FR"/>
        </w:rPr>
        <w:t>modificată</w:t>
      </w:r>
      <w:proofErr w:type="spellEnd"/>
      <w:r w:rsidRPr="00520533">
        <w:rPr>
          <w:b/>
          <w:sz w:val="26"/>
          <w:szCs w:val="26"/>
          <w:lang w:val="fr-FR"/>
        </w:rPr>
        <w:t xml:space="preserve"> si </w:t>
      </w:r>
      <w:proofErr w:type="spellStart"/>
      <w:r w:rsidRPr="00520533">
        <w:rPr>
          <w:b/>
          <w:sz w:val="26"/>
          <w:szCs w:val="26"/>
          <w:lang w:val="fr-FR"/>
        </w:rPr>
        <w:t>competată</w:t>
      </w:r>
      <w:proofErr w:type="spellEnd"/>
      <w:r w:rsidRPr="00520533">
        <w:rPr>
          <w:b/>
          <w:sz w:val="26"/>
          <w:szCs w:val="26"/>
          <w:lang w:val="fr-FR"/>
        </w:rPr>
        <w:t xml:space="preserve"> </w:t>
      </w:r>
      <w:proofErr w:type="spellStart"/>
      <w:r w:rsidRPr="00520533">
        <w:rPr>
          <w:b/>
          <w:sz w:val="26"/>
          <w:szCs w:val="26"/>
          <w:lang w:val="fr-FR"/>
        </w:rPr>
        <w:t>cu</w:t>
      </w:r>
      <w:proofErr w:type="spellEnd"/>
      <w:r w:rsidRPr="00520533">
        <w:rPr>
          <w:b/>
          <w:sz w:val="26"/>
          <w:szCs w:val="26"/>
          <w:lang w:val="fr-FR"/>
        </w:rPr>
        <w:t xml:space="preserve"> </w:t>
      </w:r>
      <w:proofErr w:type="spellStart"/>
      <w:r w:rsidRPr="00520533">
        <w:rPr>
          <w:b/>
          <w:i/>
          <w:iCs/>
          <w:sz w:val="28"/>
          <w:szCs w:val="28"/>
        </w:rPr>
        <w:t>Legea</w:t>
      </w:r>
      <w:proofErr w:type="spellEnd"/>
      <w:r w:rsidRPr="00520533">
        <w:rPr>
          <w:b/>
          <w:i/>
          <w:iCs/>
          <w:sz w:val="28"/>
          <w:szCs w:val="28"/>
        </w:rPr>
        <w:t xml:space="preserve"> nr. 177/2015,</w:t>
      </w:r>
      <w:r w:rsidRPr="00520533">
        <w:rPr>
          <w:b/>
          <w:sz w:val="26"/>
          <w:szCs w:val="26"/>
          <w:lang w:val="fr-FR"/>
        </w:rPr>
        <w:t xml:space="preserve">  </w:t>
      </w:r>
      <w:proofErr w:type="spellStart"/>
      <w:r w:rsidRPr="00520533">
        <w:rPr>
          <w:b/>
          <w:sz w:val="26"/>
          <w:szCs w:val="26"/>
          <w:lang w:val="fr-FR"/>
        </w:rPr>
        <w:t>privind</w:t>
      </w:r>
      <w:proofErr w:type="spellEnd"/>
      <w:r w:rsidRPr="00520533">
        <w:rPr>
          <w:b/>
          <w:sz w:val="26"/>
          <w:szCs w:val="26"/>
          <w:lang w:val="fr-FR"/>
        </w:rPr>
        <w:t xml:space="preserve"> </w:t>
      </w:r>
      <w:proofErr w:type="spellStart"/>
      <w:r w:rsidRPr="00520533">
        <w:rPr>
          <w:b/>
          <w:sz w:val="26"/>
          <w:szCs w:val="26"/>
          <w:lang w:val="fr-FR"/>
        </w:rPr>
        <w:t>calitatea</w:t>
      </w:r>
      <w:proofErr w:type="spellEnd"/>
      <w:r w:rsidRPr="00520533">
        <w:rPr>
          <w:b/>
          <w:sz w:val="26"/>
          <w:szCs w:val="26"/>
          <w:lang w:val="fr-FR"/>
        </w:rPr>
        <w:t xml:space="preserve"> in </w:t>
      </w:r>
      <w:proofErr w:type="spellStart"/>
      <w:r w:rsidRPr="00520533">
        <w:rPr>
          <w:b/>
          <w:sz w:val="26"/>
          <w:szCs w:val="26"/>
          <w:lang w:val="fr-FR"/>
        </w:rPr>
        <w:t>constructii</w:t>
      </w:r>
      <w:proofErr w:type="spellEnd"/>
      <w:r w:rsidRPr="00520533">
        <w:rPr>
          <w:b/>
          <w:sz w:val="26"/>
          <w:szCs w:val="26"/>
          <w:lang w:val="fr-FR"/>
        </w:rPr>
        <w:t>.</w:t>
      </w:r>
    </w:p>
    <w:p w14:paraId="2CB53CD3" w14:textId="77777777" w:rsidR="00771E08" w:rsidRPr="00520533" w:rsidRDefault="00771E08" w:rsidP="00D71179">
      <w:pPr>
        <w:pStyle w:val="Frspaiere"/>
        <w:ind w:left="-1134" w:right="-709" w:firstLine="567"/>
      </w:pPr>
    </w:p>
    <w:p w14:paraId="3FEB29BE" w14:textId="77777777" w:rsidR="00771E08" w:rsidRPr="00520533" w:rsidRDefault="00771E08" w:rsidP="00D71179">
      <w:pPr>
        <w:pStyle w:val="Frspaiere"/>
        <w:ind w:left="-1134" w:right="-709" w:firstLine="567"/>
        <w:jc w:val="both"/>
        <w:rPr>
          <w:b/>
          <w:sz w:val="26"/>
          <w:szCs w:val="26"/>
        </w:rPr>
      </w:pPr>
      <w:r w:rsidRPr="00520533">
        <w:rPr>
          <w:b/>
          <w:bCs/>
          <w:sz w:val="26"/>
          <w:szCs w:val="26"/>
        </w:rPr>
        <w:t xml:space="preserve"> In </w:t>
      </w:r>
      <w:proofErr w:type="spellStart"/>
      <w:r w:rsidRPr="00520533">
        <w:rPr>
          <w:b/>
          <w:bCs/>
          <w:sz w:val="26"/>
          <w:szCs w:val="26"/>
        </w:rPr>
        <w:t>conformitate</w:t>
      </w:r>
      <w:proofErr w:type="spellEnd"/>
      <w:r w:rsidRPr="00520533">
        <w:rPr>
          <w:b/>
          <w:bCs/>
          <w:sz w:val="26"/>
          <w:szCs w:val="26"/>
        </w:rPr>
        <w:t xml:space="preserve"> cu art. 26. (3) din </w:t>
      </w:r>
      <w:proofErr w:type="spellStart"/>
      <w:r w:rsidRPr="00520533">
        <w:rPr>
          <w:b/>
          <w:sz w:val="26"/>
          <w:szCs w:val="26"/>
          <w:lang w:val="fr-FR"/>
        </w:rPr>
        <w:t>Legea</w:t>
      </w:r>
      <w:proofErr w:type="spellEnd"/>
      <w:r w:rsidRPr="00520533">
        <w:rPr>
          <w:b/>
          <w:sz w:val="26"/>
          <w:szCs w:val="26"/>
          <w:lang w:val="fr-FR"/>
        </w:rPr>
        <w:t xml:space="preserve"> 10 </w:t>
      </w:r>
      <w:proofErr w:type="spellStart"/>
      <w:r w:rsidRPr="00520533">
        <w:rPr>
          <w:b/>
          <w:sz w:val="26"/>
          <w:szCs w:val="26"/>
          <w:lang w:val="fr-FR"/>
        </w:rPr>
        <w:t>din</w:t>
      </w:r>
      <w:proofErr w:type="spellEnd"/>
      <w:r w:rsidRPr="00520533">
        <w:rPr>
          <w:b/>
          <w:sz w:val="26"/>
          <w:szCs w:val="26"/>
          <w:lang w:val="fr-FR"/>
        </w:rPr>
        <w:t xml:space="preserve"> 18 </w:t>
      </w:r>
      <w:proofErr w:type="spellStart"/>
      <w:r w:rsidRPr="00520533">
        <w:rPr>
          <w:b/>
          <w:sz w:val="26"/>
          <w:szCs w:val="26"/>
          <w:lang w:val="fr-FR"/>
        </w:rPr>
        <w:t>ianuarie</w:t>
      </w:r>
      <w:proofErr w:type="spellEnd"/>
      <w:r w:rsidRPr="00520533">
        <w:rPr>
          <w:b/>
          <w:sz w:val="26"/>
          <w:szCs w:val="26"/>
          <w:lang w:val="fr-FR"/>
        </w:rPr>
        <w:t xml:space="preserve"> 1995,</w:t>
      </w:r>
      <w:r w:rsidRPr="00520533">
        <w:rPr>
          <w:b/>
          <w:bCs/>
          <w:sz w:val="26"/>
          <w:szCs w:val="26"/>
        </w:rPr>
        <w:t xml:space="preserve"> </w:t>
      </w:r>
      <w:proofErr w:type="spellStart"/>
      <w:r w:rsidRPr="00520533">
        <w:rPr>
          <w:b/>
          <w:sz w:val="26"/>
          <w:szCs w:val="26"/>
        </w:rPr>
        <w:t>experţii</w:t>
      </w:r>
      <w:proofErr w:type="spellEnd"/>
      <w:r w:rsidRPr="00520533">
        <w:rPr>
          <w:b/>
          <w:sz w:val="26"/>
          <w:szCs w:val="26"/>
        </w:rPr>
        <w:t xml:space="preserve"> </w:t>
      </w:r>
      <w:proofErr w:type="spellStart"/>
      <w:r w:rsidRPr="00520533">
        <w:rPr>
          <w:b/>
          <w:sz w:val="26"/>
          <w:szCs w:val="26"/>
        </w:rPr>
        <w:t>tehnici</w:t>
      </w:r>
      <w:proofErr w:type="spellEnd"/>
      <w:r w:rsidRPr="00520533">
        <w:rPr>
          <w:b/>
          <w:sz w:val="26"/>
          <w:szCs w:val="26"/>
        </w:rPr>
        <w:t xml:space="preserve"> </w:t>
      </w:r>
      <w:proofErr w:type="spellStart"/>
      <w:r w:rsidRPr="00520533">
        <w:rPr>
          <w:b/>
          <w:sz w:val="26"/>
          <w:szCs w:val="26"/>
        </w:rPr>
        <w:t>atestaţi</w:t>
      </w:r>
      <w:proofErr w:type="spellEnd"/>
      <w:r w:rsidRPr="00520533">
        <w:rPr>
          <w:b/>
          <w:sz w:val="26"/>
          <w:szCs w:val="26"/>
        </w:rPr>
        <w:t xml:space="preserve">, </w:t>
      </w:r>
      <w:proofErr w:type="spellStart"/>
      <w:r w:rsidRPr="00520533">
        <w:rPr>
          <w:b/>
          <w:sz w:val="26"/>
          <w:szCs w:val="26"/>
        </w:rPr>
        <w:t>angajaţi</w:t>
      </w:r>
      <w:proofErr w:type="spellEnd"/>
      <w:r w:rsidRPr="00520533">
        <w:rPr>
          <w:b/>
          <w:sz w:val="26"/>
          <w:szCs w:val="26"/>
        </w:rPr>
        <w:t xml:space="preserve"> </w:t>
      </w:r>
      <w:proofErr w:type="spellStart"/>
      <w:r w:rsidRPr="00520533">
        <w:rPr>
          <w:b/>
          <w:sz w:val="26"/>
          <w:szCs w:val="26"/>
        </w:rPr>
        <w:t>pentru</w:t>
      </w:r>
      <w:proofErr w:type="spellEnd"/>
      <w:r w:rsidRPr="00520533">
        <w:rPr>
          <w:b/>
          <w:sz w:val="26"/>
          <w:szCs w:val="26"/>
        </w:rPr>
        <w:t xml:space="preserve"> </w:t>
      </w:r>
      <w:proofErr w:type="spellStart"/>
      <w:r w:rsidRPr="00520533">
        <w:rPr>
          <w:b/>
          <w:sz w:val="26"/>
          <w:szCs w:val="26"/>
        </w:rPr>
        <w:t>expertizarea</w:t>
      </w:r>
      <w:proofErr w:type="spellEnd"/>
      <w:r w:rsidRPr="00520533">
        <w:rPr>
          <w:b/>
          <w:sz w:val="26"/>
          <w:szCs w:val="26"/>
        </w:rPr>
        <w:t xml:space="preserve"> </w:t>
      </w:r>
      <w:proofErr w:type="spellStart"/>
      <w:r w:rsidRPr="00520533">
        <w:rPr>
          <w:b/>
          <w:sz w:val="26"/>
          <w:szCs w:val="26"/>
        </w:rPr>
        <w:t>unor</w:t>
      </w:r>
      <w:proofErr w:type="spellEnd"/>
      <w:r w:rsidRPr="00520533">
        <w:rPr>
          <w:b/>
          <w:sz w:val="26"/>
          <w:szCs w:val="26"/>
        </w:rPr>
        <w:t xml:space="preserve"> </w:t>
      </w:r>
      <w:proofErr w:type="spellStart"/>
      <w:r w:rsidRPr="00520533">
        <w:rPr>
          <w:b/>
          <w:sz w:val="26"/>
          <w:szCs w:val="26"/>
        </w:rPr>
        <w:t>proiecte</w:t>
      </w:r>
      <w:proofErr w:type="spellEnd"/>
      <w:r w:rsidRPr="00520533">
        <w:rPr>
          <w:b/>
          <w:sz w:val="26"/>
          <w:szCs w:val="26"/>
        </w:rPr>
        <w:t xml:space="preserve">, </w:t>
      </w:r>
      <w:proofErr w:type="spellStart"/>
      <w:r w:rsidRPr="00520533">
        <w:rPr>
          <w:b/>
          <w:sz w:val="26"/>
          <w:szCs w:val="26"/>
        </w:rPr>
        <w:t>lucrări</w:t>
      </w:r>
      <w:proofErr w:type="spellEnd"/>
      <w:r w:rsidRPr="00520533">
        <w:rPr>
          <w:b/>
          <w:sz w:val="26"/>
          <w:szCs w:val="26"/>
        </w:rPr>
        <w:t xml:space="preserve"> de </w:t>
      </w:r>
      <w:proofErr w:type="spellStart"/>
      <w:r w:rsidRPr="00520533">
        <w:rPr>
          <w:b/>
          <w:sz w:val="26"/>
          <w:szCs w:val="26"/>
        </w:rPr>
        <w:t>construcţii</w:t>
      </w:r>
      <w:proofErr w:type="spellEnd"/>
      <w:r w:rsidRPr="00520533">
        <w:rPr>
          <w:b/>
          <w:sz w:val="26"/>
          <w:szCs w:val="26"/>
        </w:rPr>
        <w:t xml:space="preserve"> </w:t>
      </w:r>
      <w:proofErr w:type="spellStart"/>
      <w:r w:rsidRPr="00520533">
        <w:rPr>
          <w:b/>
          <w:sz w:val="26"/>
          <w:szCs w:val="26"/>
        </w:rPr>
        <w:t>sau</w:t>
      </w:r>
      <w:proofErr w:type="spellEnd"/>
      <w:r w:rsidRPr="00520533">
        <w:rPr>
          <w:b/>
          <w:sz w:val="26"/>
          <w:szCs w:val="26"/>
        </w:rPr>
        <w:t xml:space="preserve"> </w:t>
      </w:r>
      <w:proofErr w:type="spellStart"/>
      <w:r w:rsidRPr="00520533">
        <w:rPr>
          <w:b/>
          <w:sz w:val="26"/>
          <w:szCs w:val="26"/>
        </w:rPr>
        <w:t>construcţii</w:t>
      </w:r>
      <w:proofErr w:type="spellEnd"/>
      <w:r w:rsidRPr="00520533">
        <w:rPr>
          <w:b/>
          <w:sz w:val="26"/>
          <w:szCs w:val="26"/>
        </w:rPr>
        <w:t xml:space="preserve"> </w:t>
      </w:r>
      <w:proofErr w:type="spellStart"/>
      <w:r w:rsidRPr="00520533">
        <w:rPr>
          <w:b/>
          <w:sz w:val="26"/>
          <w:szCs w:val="26"/>
        </w:rPr>
        <w:t>aflate</w:t>
      </w:r>
      <w:proofErr w:type="spellEnd"/>
      <w:r w:rsidRPr="00520533">
        <w:rPr>
          <w:b/>
          <w:sz w:val="26"/>
          <w:szCs w:val="26"/>
        </w:rPr>
        <w:t xml:space="preserve"> </w:t>
      </w:r>
      <w:proofErr w:type="spellStart"/>
      <w:r w:rsidRPr="00520533">
        <w:rPr>
          <w:b/>
          <w:sz w:val="26"/>
          <w:szCs w:val="26"/>
        </w:rPr>
        <w:t>în</w:t>
      </w:r>
      <w:proofErr w:type="spellEnd"/>
      <w:r w:rsidRPr="00520533">
        <w:rPr>
          <w:b/>
          <w:sz w:val="26"/>
          <w:szCs w:val="26"/>
        </w:rPr>
        <w:t xml:space="preserve"> </w:t>
      </w:r>
      <w:proofErr w:type="spellStart"/>
      <w:r w:rsidRPr="00520533">
        <w:rPr>
          <w:b/>
          <w:sz w:val="26"/>
          <w:szCs w:val="26"/>
        </w:rPr>
        <w:t>exploatare</w:t>
      </w:r>
      <w:proofErr w:type="spellEnd"/>
      <w:r w:rsidRPr="00520533">
        <w:rPr>
          <w:b/>
          <w:sz w:val="26"/>
          <w:szCs w:val="26"/>
        </w:rPr>
        <w:t xml:space="preserve">, </w:t>
      </w:r>
      <w:proofErr w:type="spellStart"/>
      <w:r w:rsidRPr="00520533">
        <w:rPr>
          <w:b/>
          <w:sz w:val="26"/>
          <w:szCs w:val="26"/>
        </w:rPr>
        <w:t>răspund</w:t>
      </w:r>
      <w:proofErr w:type="spellEnd"/>
      <w:r w:rsidRPr="00520533">
        <w:rPr>
          <w:b/>
          <w:sz w:val="26"/>
          <w:szCs w:val="26"/>
        </w:rPr>
        <w:t xml:space="preserve"> </w:t>
      </w:r>
      <w:proofErr w:type="spellStart"/>
      <w:r w:rsidRPr="00520533">
        <w:rPr>
          <w:b/>
          <w:sz w:val="26"/>
          <w:szCs w:val="26"/>
        </w:rPr>
        <w:t>pentru</w:t>
      </w:r>
      <w:proofErr w:type="spellEnd"/>
      <w:r w:rsidRPr="00520533">
        <w:rPr>
          <w:b/>
          <w:sz w:val="26"/>
          <w:szCs w:val="26"/>
        </w:rPr>
        <w:t xml:space="preserve"> </w:t>
      </w:r>
      <w:proofErr w:type="spellStart"/>
      <w:r w:rsidRPr="00520533">
        <w:rPr>
          <w:b/>
          <w:sz w:val="26"/>
          <w:szCs w:val="26"/>
        </w:rPr>
        <w:t>soluţiile</w:t>
      </w:r>
      <w:proofErr w:type="spellEnd"/>
      <w:r w:rsidRPr="00520533">
        <w:rPr>
          <w:b/>
          <w:sz w:val="26"/>
          <w:szCs w:val="26"/>
        </w:rPr>
        <w:t xml:space="preserve"> date.</w:t>
      </w:r>
    </w:p>
    <w:p w14:paraId="3BAD359D" w14:textId="77777777" w:rsidR="00771E08" w:rsidRPr="00F85D33" w:rsidRDefault="00771E08" w:rsidP="00D71179">
      <w:pPr>
        <w:pStyle w:val="Frspaiere"/>
        <w:ind w:left="-1134" w:right="-709" w:firstLine="567"/>
        <w:rPr>
          <w:color w:val="FF0000"/>
        </w:rPr>
      </w:pPr>
    </w:p>
    <w:p w14:paraId="7EEEAED5" w14:textId="3E06F286" w:rsidR="00771E08" w:rsidRPr="00520533" w:rsidRDefault="00771E08" w:rsidP="00D71179">
      <w:pPr>
        <w:ind w:left="-1134" w:right="-709" w:firstLine="567"/>
        <w:jc w:val="both"/>
        <w:rPr>
          <w:b/>
          <w:sz w:val="26"/>
          <w:szCs w:val="26"/>
          <w:lang w:val="fr-FR"/>
        </w:rPr>
      </w:pPr>
      <w:proofErr w:type="spellStart"/>
      <w:r w:rsidRPr="00520533">
        <w:rPr>
          <w:b/>
          <w:sz w:val="26"/>
          <w:szCs w:val="26"/>
        </w:rPr>
        <w:t>Expertiza</w:t>
      </w:r>
      <w:proofErr w:type="spellEnd"/>
      <w:r w:rsidRPr="00520533">
        <w:rPr>
          <w:b/>
          <w:sz w:val="26"/>
          <w:szCs w:val="26"/>
        </w:rPr>
        <w:t xml:space="preserve"> </w:t>
      </w:r>
      <w:proofErr w:type="spellStart"/>
      <w:r w:rsidRPr="00520533">
        <w:rPr>
          <w:b/>
          <w:sz w:val="26"/>
          <w:szCs w:val="26"/>
        </w:rPr>
        <w:t>tehnică</w:t>
      </w:r>
      <w:proofErr w:type="spellEnd"/>
      <w:r w:rsidRPr="00520533">
        <w:rPr>
          <w:b/>
          <w:sz w:val="26"/>
          <w:szCs w:val="26"/>
        </w:rPr>
        <w:t xml:space="preserve"> la </w:t>
      </w:r>
      <w:proofErr w:type="spellStart"/>
      <w:r w:rsidRPr="00520533">
        <w:rPr>
          <w:b/>
          <w:sz w:val="26"/>
          <w:szCs w:val="26"/>
          <w:lang w:val="fr-FR"/>
        </w:rPr>
        <w:t>cerinta</w:t>
      </w:r>
      <w:proofErr w:type="spellEnd"/>
      <w:r w:rsidRPr="00520533">
        <w:rPr>
          <w:b/>
          <w:sz w:val="26"/>
          <w:szCs w:val="26"/>
          <w:lang w:val="fr-FR"/>
        </w:rPr>
        <w:t xml:space="preserve"> </w:t>
      </w:r>
      <w:proofErr w:type="spellStart"/>
      <w:r w:rsidRPr="00520533">
        <w:rPr>
          <w:b/>
          <w:sz w:val="26"/>
          <w:szCs w:val="26"/>
          <w:lang w:val="fr-FR"/>
        </w:rPr>
        <w:t>fundamentală</w:t>
      </w:r>
      <w:proofErr w:type="spellEnd"/>
      <w:r w:rsidRPr="00520533">
        <w:rPr>
          <w:b/>
          <w:sz w:val="26"/>
          <w:szCs w:val="26"/>
          <w:lang w:val="fr-FR"/>
        </w:rPr>
        <w:t xml:space="preserve"> </w:t>
      </w:r>
      <w:proofErr w:type="spellStart"/>
      <w:r w:rsidRPr="00520533">
        <w:rPr>
          <w:b/>
          <w:sz w:val="26"/>
          <w:szCs w:val="26"/>
          <w:lang w:val="fr-FR"/>
        </w:rPr>
        <w:t>securitate</w:t>
      </w:r>
      <w:proofErr w:type="spellEnd"/>
      <w:r w:rsidRPr="00520533">
        <w:rPr>
          <w:b/>
          <w:sz w:val="26"/>
          <w:szCs w:val="26"/>
          <w:lang w:val="fr-FR"/>
        </w:rPr>
        <w:t xml:space="preserve"> la </w:t>
      </w:r>
      <w:proofErr w:type="spellStart"/>
      <w:r w:rsidRPr="00520533">
        <w:rPr>
          <w:b/>
          <w:sz w:val="26"/>
          <w:szCs w:val="26"/>
          <w:lang w:val="fr-FR"/>
        </w:rPr>
        <w:t>incendiu</w:t>
      </w:r>
      <w:proofErr w:type="spellEnd"/>
      <w:r w:rsidRPr="00520533">
        <w:rPr>
          <w:b/>
          <w:sz w:val="26"/>
          <w:szCs w:val="26"/>
          <w:lang w:val="fr-FR"/>
        </w:rPr>
        <w:t xml:space="preserve">, </w:t>
      </w:r>
      <w:proofErr w:type="spellStart"/>
      <w:r w:rsidRPr="00520533">
        <w:rPr>
          <w:b/>
          <w:sz w:val="26"/>
          <w:szCs w:val="26"/>
          <w:lang w:val="fr-FR"/>
        </w:rPr>
        <w:t>în</w:t>
      </w:r>
      <w:proofErr w:type="spellEnd"/>
      <w:r w:rsidRPr="00520533">
        <w:rPr>
          <w:b/>
          <w:sz w:val="26"/>
          <w:szCs w:val="26"/>
          <w:lang w:val="fr-FR"/>
        </w:rPr>
        <w:t xml:space="preserve"> </w:t>
      </w:r>
      <w:proofErr w:type="spellStart"/>
      <w:r w:rsidRPr="00520533">
        <w:rPr>
          <w:b/>
          <w:sz w:val="26"/>
          <w:szCs w:val="26"/>
          <w:lang w:val="fr-FR"/>
        </w:rPr>
        <w:t>cazul</w:t>
      </w:r>
      <w:proofErr w:type="spellEnd"/>
      <w:r w:rsidRPr="00520533">
        <w:rPr>
          <w:b/>
          <w:sz w:val="26"/>
          <w:szCs w:val="26"/>
          <w:lang w:val="fr-FR"/>
        </w:rPr>
        <w:t xml:space="preserve"> de </w:t>
      </w:r>
      <w:proofErr w:type="spellStart"/>
      <w:r w:rsidRPr="00520533">
        <w:rPr>
          <w:b/>
          <w:sz w:val="26"/>
          <w:szCs w:val="26"/>
          <w:lang w:val="fr-FR"/>
        </w:rPr>
        <w:t>față</w:t>
      </w:r>
      <w:proofErr w:type="spellEnd"/>
      <w:r w:rsidRPr="00520533">
        <w:rPr>
          <w:b/>
          <w:sz w:val="26"/>
          <w:szCs w:val="26"/>
          <w:lang w:val="fr-FR"/>
        </w:rPr>
        <w:t xml:space="preserve">, </w:t>
      </w:r>
      <w:proofErr w:type="spellStart"/>
      <w:r w:rsidRPr="00520533">
        <w:rPr>
          <w:b/>
          <w:sz w:val="26"/>
          <w:szCs w:val="26"/>
          <w:lang w:val="fr-FR"/>
        </w:rPr>
        <w:t>vizează</w:t>
      </w:r>
      <w:proofErr w:type="spellEnd"/>
      <w:r w:rsidRPr="00520533">
        <w:rPr>
          <w:b/>
          <w:sz w:val="26"/>
          <w:szCs w:val="26"/>
          <w:lang w:val="fr-FR"/>
        </w:rPr>
        <w:t xml:space="preserve"> </w:t>
      </w:r>
      <w:proofErr w:type="spellStart"/>
      <w:r w:rsidRPr="00520533">
        <w:rPr>
          <w:b/>
          <w:sz w:val="26"/>
          <w:szCs w:val="26"/>
          <w:lang w:val="fr-FR"/>
        </w:rPr>
        <w:t>respectarea</w:t>
      </w:r>
      <w:proofErr w:type="spellEnd"/>
      <w:r w:rsidRPr="00520533">
        <w:rPr>
          <w:b/>
          <w:sz w:val="26"/>
          <w:szCs w:val="26"/>
          <w:lang w:val="fr-FR"/>
        </w:rPr>
        <w:t xml:space="preserve"> </w:t>
      </w:r>
      <w:proofErr w:type="spellStart"/>
      <w:r w:rsidRPr="00520533">
        <w:rPr>
          <w:b/>
          <w:sz w:val="26"/>
          <w:szCs w:val="26"/>
          <w:lang w:val="fr-FR"/>
        </w:rPr>
        <w:t>performantelor</w:t>
      </w:r>
      <w:proofErr w:type="spellEnd"/>
      <w:r w:rsidRPr="00520533">
        <w:rPr>
          <w:b/>
          <w:sz w:val="26"/>
          <w:szCs w:val="26"/>
          <w:lang w:val="fr-FR"/>
        </w:rPr>
        <w:t xml:space="preserve"> </w:t>
      </w:r>
      <w:proofErr w:type="spellStart"/>
      <w:r w:rsidRPr="00520533">
        <w:rPr>
          <w:b/>
          <w:sz w:val="26"/>
          <w:szCs w:val="26"/>
          <w:lang w:val="fr-FR"/>
        </w:rPr>
        <w:t>generale</w:t>
      </w:r>
      <w:proofErr w:type="spellEnd"/>
      <w:r w:rsidRPr="00520533">
        <w:rPr>
          <w:b/>
          <w:sz w:val="26"/>
          <w:szCs w:val="26"/>
          <w:lang w:val="fr-FR"/>
        </w:rPr>
        <w:t xml:space="preserve"> si </w:t>
      </w:r>
      <w:proofErr w:type="spellStart"/>
      <w:r w:rsidRPr="00520533">
        <w:rPr>
          <w:b/>
          <w:sz w:val="26"/>
          <w:szCs w:val="26"/>
          <w:lang w:val="fr-FR"/>
        </w:rPr>
        <w:t>specifice</w:t>
      </w:r>
      <w:proofErr w:type="spellEnd"/>
      <w:r w:rsidRPr="00520533">
        <w:rPr>
          <w:b/>
          <w:sz w:val="26"/>
          <w:szCs w:val="26"/>
          <w:lang w:val="fr-FR"/>
        </w:rPr>
        <w:t xml:space="preserve"> de </w:t>
      </w:r>
      <w:proofErr w:type="spellStart"/>
      <w:r w:rsidRPr="00520533">
        <w:rPr>
          <w:b/>
          <w:sz w:val="26"/>
          <w:szCs w:val="26"/>
          <w:lang w:val="fr-FR"/>
        </w:rPr>
        <w:t>protecție</w:t>
      </w:r>
      <w:proofErr w:type="spellEnd"/>
      <w:r w:rsidRPr="00520533">
        <w:rPr>
          <w:b/>
          <w:sz w:val="26"/>
          <w:szCs w:val="26"/>
          <w:lang w:val="fr-FR"/>
        </w:rPr>
        <w:t xml:space="preserve"> la foc </w:t>
      </w:r>
      <w:proofErr w:type="spellStart"/>
      <w:r w:rsidRPr="00520533">
        <w:rPr>
          <w:b/>
          <w:sz w:val="26"/>
          <w:szCs w:val="26"/>
          <w:lang w:val="fr-FR"/>
        </w:rPr>
        <w:t>pentru</w:t>
      </w:r>
      <w:proofErr w:type="spellEnd"/>
      <w:r w:rsidRPr="00520533">
        <w:rPr>
          <w:b/>
          <w:sz w:val="26"/>
          <w:szCs w:val="26"/>
          <w:lang w:val="fr-FR"/>
        </w:rPr>
        <w:t xml:space="preserve"> </w:t>
      </w:r>
      <w:proofErr w:type="spellStart"/>
      <w:r w:rsidRPr="00520533">
        <w:rPr>
          <w:b/>
          <w:sz w:val="26"/>
          <w:szCs w:val="26"/>
          <w:lang w:val="fr-FR"/>
        </w:rPr>
        <w:t>constructia</w:t>
      </w:r>
      <w:proofErr w:type="spellEnd"/>
      <w:r w:rsidRPr="00520533">
        <w:rPr>
          <w:b/>
          <w:sz w:val="26"/>
          <w:szCs w:val="26"/>
          <w:lang w:val="fr-FR"/>
        </w:rPr>
        <w:t xml:space="preserve">: </w:t>
      </w:r>
      <w:r w:rsidR="00520533" w:rsidRPr="00520533">
        <w:rPr>
          <w:b/>
          <w:bCs/>
        </w:rPr>
        <w:t xml:space="preserve">CASA DE CULTURA „NEDELCU CHERCEA”, </w:t>
      </w:r>
      <w:proofErr w:type="spellStart"/>
      <w:r w:rsidR="00520533" w:rsidRPr="00520533">
        <w:rPr>
          <w:bCs/>
          <w:sz w:val="26"/>
          <w:szCs w:val="26"/>
        </w:rPr>
        <w:t>obiectiv</w:t>
      </w:r>
      <w:proofErr w:type="spellEnd"/>
      <w:r w:rsidR="00520533" w:rsidRPr="00520533">
        <w:rPr>
          <w:b/>
          <w:bCs/>
          <w:sz w:val="26"/>
          <w:szCs w:val="26"/>
        </w:rPr>
        <w:t xml:space="preserve"> </w:t>
      </w:r>
      <w:proofErr w:type="spellStart"/>
      <w:r w:rsidR="00520533" w:rsidRPr="00520533">
        <w:rPr>
          <w:sz w:val="26"/>
          <w:szCs w:val="26"/>
          <w:lang w:val="fr-FR"/>
        </w:rPr>
        <w:t>situat</w:t>
      </w:r>
      <w:proofErr w:type="spellEnd"/>
      <w:r w:rsidR="00520533" w:rsidRPr="00520533">
        <w:rPr>
          <w:sz w:val="26"/>
          <w:szCs w:val="26"/>
          <w:lang w:val="fr-FR"/>
        </w:rPr>
        <w:t xml:space="preserve"> in </w:t>
      </w:r>
      <w:proofErr w:type="spellStart"/>
      <w:r w:rsidR="00520533" w:rsidRPr="00520533">
        <w:rPr>
          <w:sz w:val="26"/>
          <w:szCs w:val="26"/>
        </w:rPr>
        <w:t>municipiul</w:t>
      </w:r>
      <w:proofErr w:type="spellEnd"/>
      <w:r w:rsidR="00520533" w:rsidRPr="00520533">
        <w:rPr>
          <w:sz w:val="26"/>
          <w:szCs w:val="26"/>
        </w:rPr>
        <w:t xml:space="preserve"> </w:t>
      </w:r>
      <w:proofErr w:type="spellStart"/>
      <w:r w:rsidR="00520533" w:rsidRPr="00520533">
        <w:rPr>
          <w:sz w:val="26"/>
          <w:szCs w:val="26"/>
        </w:rPr>
        <w:t>Brăila</w:t>
      </w:r>
      <w:proofErr w:type="spellEnd"/>
      <w:r w:rsidR="00520533" w:rsidRPr="00520533">
        <w:rPr>
          <w:sz w:val="26"/>
          <w:szCs w:val="26"/>
        </w:rPr>
        <w:t xml:space="preserve">, str. </w:t>
      </w:r>
      <w:proofErr w:type="spellStart"/>
      <w:r w:rsidR="00520533" w:rsidRPr="00520533">
        <w:rPr>
          <w:sz w:val="26"/>
          <w:szCs w:val="26"/>
        </w:rPr>
        <w:t>Comuna</w:t>
      </w:r>
      <w:proofErr w:type="spellEnd"/>
      <w:r w:rsidR="00520533" w:rsidRPr="00520533">
        <w:rPr>
          <w:sz w:val="26"/>
          <w:szCs w:val="26"/>
        </w:rPr>
        <w:t xml:space="preserve"> din Paris nr.93, </w:t>
      </w:r>
      <w:proofErr w:type="spellStart"/>
      <w:r w:rsidR="00520533" w:rsidRPr="00520533">
        <w:rPr>
          <w:sz w:val="26"/>
          <w:szCs w:val="26"/>
        </w:rPr>
        <w:t>jud</w:t>
      </w:r>
      <w:proofErr w:type="spellEnd"/>
      <w:r w:rsidR="00520533" w:rsidRPr="00520533">
        <w:rPr>
          <w:sz w:val="26"/>
          <w:szCs w:val="26"/>
        </w:rPr>
        <w:t xml:space="preserve">. </w:t>
      </w:r>
      <w:proofErr w:type="spellStart"/>
      <w:r w:rsidR="00520533" w:rsidRPr="00520533">
        <w:rPr>
          <w:sz w:val="26"/>
          <w:szCs w:val="26"/>
        </w:rPr>
        <w:t>Brăila</w:t>
      </w:r>
      <w:proofErr w:type="spellEnd"/>
      <w:r w:rsidRPr="00520533">
        <w:rPr>
          <w:b/>
          <w:sz w:val="26"/>
          <w:szCs w:val="26"/>
        </w:rPr>
        <w:t>.</w:t>
      </w:r>
    </w:p>
    <w:p w14:paraId="25B629AD" w14:textId="77777777" w:rsidR="00771E08" w:rsidRPr="00520533" w:rsidRDefault="00771E08" w:rsidP="00D71179">
      <w:pPr>
        <w:pStyle w:val="Frspaiere"/>
        <w:ind w:left="-1134" w:right="-709" w:firstLine="567"/>
      </w:pPr>
    </w:p>
    <w:p w14:paraId="3EB82FC7" w14:textId="5E1D0518" w:rsidR="000367B7" w:rsidRPr="00520533" w:rsidRDefault="00771E08" w:rsidP="00D71179">
      <w:pPr>
        <w:pStyle w:val="Frspaiere"/>
        <w:ind w:left="-1134" w:right="-709" w:firstLine="567"/>
        <w:jc w:val="both"/>
        <w:rPr>
          <w:rFonts w:eastAsia="Times New Roman"/>
          <w:sz w:val="26"/>
          <w:szCs w:val="26"/>
          <w:lang w:val="ro-RO" w:eastAsia="ro-RO"/>
        </w:rPr>
      </w:pPr>
      <w:r w:rsidRPr="00520533">
        <w:rPr>
          <w:sz w:val="26"/>
          <w:szCs w:val="26"/>
          <w:lang w:val="fr-FR"/>
        </w:rPr>
        <w:t xml:space="preserve">In </w:t>
      </w:r>
      <w:proofErr w:type="spellStart"/>
      <w:r w:rsidRPr="00520533">
        <w:rPr>
          <w:sz w:val="26"/>
          <w:szCs w:val="26"/>
          <w:lang w:val="fr-FR"/>
        </w:rPr>
        <w:t>conformitate</w:t>
      </w:r>
      <w:proofErr w:type="spellEnd"/>
      <w:r w:rsidRPr="00520533">
        <w:rPr>
          <w:sz w:val="26"/>
          <w:szCs w:val="26"/>
          <w:lang w:val="fr-FR"/>
        </w:rPr>
        <w:t xml:space="preserve"> </w:t>
      </w:r>
      <w:proofErr w:type="spellStart"/>
      <w:r w:rsidRPr="00520533">
        <w:rPr>
          <w:sz w:val="26"/>
          <w:szCs w:val="26"/>
          <w:lang w:val="fr-FR"/>
        </w:rPr>
        <w:t>cu</w:t>
      </w:r>
      <w:proofErr w:type="spellEnd"/>
      <w:r w:rsidRPr="00520533">
        <w:rPr>
          <w:sz w:val="26"/>
          <w:szCs w:val="26"/>
          <w:lang w:val="fr-FR"/>
        </w:rPr>
        <w:t xml:space="preserve"> </w:t>
      </w:r>
      <w:proofErr w:type="spellStart"/>
      <w:r w:rsidRPr="00520533">
        <w:rPr>
          <w:sz w:val="26"/>
          <w:szCs w:val="26"/>
          <w:lang w:val="fr-FR"/>
        </w:rPr>
        <w:t>prevederile</w:t>
      </w:r>
      <w:proofErr w:type="spellEnd"/>
      <w:r w:rsidRPr="00520533">
        <w:rPr>
          <w:sz w:val="26"/>
          <w:szCs w:val="26"/>
          <w:lang w:val="fr-FR"/>
        </w:rPr>
        <w:t xml:space="preserve"> </w:t>
      </w:r>
      <w:r w:rsidRPr="00520533">
        <w:rPr>
          <w:b/>
          <w:sz w:val="26"/>
          <w:szCs w:val="26"/>
          <w:lang w:val="fr-FR"/>
        </w:rPr>
        <w:t xml:space="preserve">art. 9. </w:t>
      </w:r>
      <w:proofErr w:type="spellStart"/>
      <w:r w:rsidRPr="00520533">
        <w:rPr>
          <w:b/>
          <w:sz w:val="26"/>
          <w:szCs w:val="26"/>
          <w:lang w:val="fr-FR"/>
        </w:rPr>
        <w:t>aliniat</w:t>
      </w:r>
      <w:proofErr w:type="spellEnd"/>
      <w:r w:rsidRPr="00520533">
        <w:rPr>
          <w:b/>
          <w:sz w:val="26"/>
          <w:szCs w:val="26"/>
          <w:lang w:val="fr-FR"/>
        </w:rPr>
        <w:t xml:space="preserve"> (1) </w:t>
      </w:r>
      <w:proofErr w:type="spellStart"/>
      <w:r w:rsidRPr="00520533">
        <w:rPr>
          <w:sz w:val="26"/>
          <w:szCs w:val="26"/>
          <w:lang w:val="fr-FR"/>
        </w:rPr>
        <w:t>din</w:t>
      </w:r>
      <w:proofErr w:type="spellEnd"/>
      <w:r w:rsidRPr="00520533">
        <w:rPr>
          <w:bCs/>
          <w:sz w:val="26"/>
          <w:szCs w:val="26"/>
          <w:lang w:val="ro-RO"/>
        </w:rPr>
        <w:t xml:space="preserve"> Regulamentul privind verificarea </w:t>
      </w:r>
      <w:r w:rsidRPr="00520533">
        <w:rPr>
          <w:sz w:val="26"/>
          <w:szCs w:val="26"/>
          <w:lang w:val="ro-RO"/>
        </w:rPr>
        <w:t>ș</w:t>
      </w:r>
      <w:r w:rsidRPr="00520533">
        <w:rPr>
          <w:bCs/>
          <w:sz w:val="26"/>
          <w:szCs w:val="26"/>
          <w:lang w:val="ro-RO"/>
        </w:rPr>
        <w:t>i expertizarea tehnic</w:t>
      </w:r>
      <w:r w:rsidRPr="00520533">
        <w:rPr>
          <w:sz w:val="26"/>
          <w:szCs w:val="26"/>
          <w:lang w:val="ro-RO"/>
        </w:rPr>
        <w:t xml:space="preserve">ă </w:t>
      </w:r>
      <w:r w:rsidRPr="00520533">
        <w:rPr>
          <w:bCs/>
          <w:sz w:val="26"/>
          <w:szCs w:val="26"/>
          <w:lang w:val="ro-RO"/>
        </w:rPr>
        <w:t>a proiectelor, expertizarea tehnic</w:t>
      </w:r>
      <w:r w:rsidRPr="00520533">
        <w:rPr>
          <w:sz w:val="26"/>
          <w:szCs w:val="26"/>
          <w:lang w:val="ro-RO"/>
        </w:rPr>
        <w:t xml:space="preserve">ă </w:t>
      </w:r>
      <w:r w:rsidRPr="00520533">
        <w:rPr>
          <w:bCs/>
          <w:sz w:val="26"/>
          <w:szCs w:val="26"/>
          <w:lang w:val="ro-RO"/>
        </w:rPr>
        <w:t>a execu</w:t>
      </w:r>
      <w:r w:rsidRPr="00520533">
        <w:rPr>
          <w:sz w:val="26"/>
          <w:szCs w:val="26"/>
          <w:lang w:val="ro-RO"/>
        </w:rPr>
        <w:t>ț</w:t>
      </w:r>
      <w:r w:rsidRPr="00520533">
        <w:rPr>
          <w:bCs/>
          <w:sz w:val="26"/>
          <w:szCs w:val="26"/>
          <w:lang w:val="ro-RO"/>
        </w:rPr>
        <w:t>iei lucr</w:t>
      </w:r>
      <w:r w:rsidRPr="00520533">
        <w:rPr>
          <w:sz w:val="26"/>
          <w:szCs w:val="26"/>
          <w:lang w:val="ro-RO"/>
        </w:rPr>
        <w:t>ă</w:t>
      </w:r>
      <w:r w:rsidRPr="00520533">
        <w:rPr>
          <w:bCs/>
          <w:sz w:val="26"/>
          <w:szCs w:val="26"/>
          <w:lang w:val="ro-RO"/>
        </w:rPr>
        <w:t xml:space="preserve">rilor </w:t>
      </w:r>
      <w:r w:rsidRPr="00520533">
        <w:rPr>
          <w:sz w:val="26"/>
          <w:szCs w:val="26"/>
          <w:lang w:val="ro-RO"/>
        </w:rPr>
        <w:t>ș</w:t>
      </w:r>
      <w:r w:rsidRPr="00520533">
        <w:rPr>
          <w:bCs/>
          <w:sz w:val="26"/>
          <w:szCs w:val="26"/>
          <w:lang w:val="ro-RO"/>
        </w:rPr>
        <w:t>i a construc</w:t>
      </w:r>
      <w:r w:rsidRPr="00520533">
        <w:rPr>
          <w:sz w:val="26"/>
          <w:szCs w:val="26"/>
          <w:lang w:val="ro-RO"/>
        </w:rPr>
        <w:t>ț</w:t>
      </w:r>
      <w:r w:rsidRPr="00520533">
        <w:rPr>
          <w:bCs/>
          <w:sz w:val="26"/>
          <w:szCs w:val="26"/>
          <w:lang w:val="ro-RO"/>
        </w:rPr>
        <w:t xml:space="preserve">iilor, precum </w:t>
      </w:r>
      <w:r w:rsidRPr="00520533">
        <w:rPr>
          <w:sz w:val="26"/>
          <w:szCs w:val="26"/>
          <w:lang w:val="ro-RO"/>
        </w:rPr>
        <w:t>ș</w:t>
      </w:r>
      <w:r w:rsidRPr="00520533">
        <w:rPr>
          <w:bCs/>
          <w:sz w:val="26"/>
          <w:szCs w:val="26"/>
          <w:lang w:val="ro-RO"/>
        </w:rPr>
        <w:t>i verificarea calit</w:t>
      </w:r>
      <w:r w:rsidRPr="00520533">
        <w:rPr>
          <w:sz w:val="26"/>
          <w:szCs w:val="26"/>
          <w:lang w:val="ro-RO"/>
        </w:rPr>
        <w:t>ăț</w:t>
      </w:r>
      <w:r w:rsidRPr="00520533">
        <w:rPr>
          <w:bCs/>
          <w:sz w:val="26"/>
          <w:szCs w:val="26"/>
          <w:lang w:val="ro-RO"/>
        </w:rPr>
        <w:t>ii lucr</w:t>
      </w:r>
      <w:r w:rsidRPr="00520533">
        <w:rPr>
          <w:sz w:val="26"/>
          <w:szCs w:val="26"/>
          <w:lang w:val="ro-RO"/>
        </w:rPr>
        <w:t>ă</w:t>
      </w:r>
      <w:r w:rsidRPr="00520533">
        <w:rPr>
          <w:bCs/>
          <w:sz w:val="26"/>
          <w:szCs w:val="26"/>
          <w:lang w:val="ro-RO"/>
        </w:rPr>
        <w:t>rilor executate,</w:t>
      </w:r>
      <w:r w:rsidRPr="00520533">
        <w:rPr>
          <w:sz w:val="26"/>
          <w:szCs w:val="26"/>
          <w:lang w:val="fr-FR"/>
        </w:rPr>
        <w:t xml:space="preserve">  </w:t>
      </w:r>
      <w:proofErr w:type="spellStart"/>
      <w:r w:rsidRPr="00520533">
        <w:rPr>
          <w:sz w:val="26"/>
          <w:szCs w:val="26"/>
          <w:lang w:val="fr-FR"/>
        </w:rPr>
        <w:t>aprobate</w:t>
      </w:r>
      <w:proofErr w:type="spellEnd"/>
      <w:r w:rsidRPr="00520533">
        <w:rPr>
          <w:sz w:val="26"/>
          <w:szCs w:val="26"/>
          <w:lang w:val="fr-FR"/>
        </w:rPr>
        <w:t xml:space="preserve"> </w:t>
      </w:r>
      <w:proofErr w:type="spellStart"/>
      <w:r w:rsidRPr="00520533">
        <w:rPr>
          <w:sz w:val="26"/>
          <w:szCs w:val="26"/>
          <w:lang w:val="fr-FR"/>
        </w:rPr>
        <w:t>prin</w:t>
      </w:r>
      <w:proofErr w:type="spellEnd"/>
      <w:r w:rsidRPr="00520533">
        <w:rPr>
          <w:sz w:val="26"/>
          <w:szCs w:val="26"/>
          <w:lang w:val="fr-FR"/>
        </w:rPr>
        <w:t xml:space="preserve"> HGR nr. 742/2018 </w:t>
      </w:r>
      <w:proofErr w:type="spellStart"/>
      <w:r w:rsidRPr="00520533">
        <w:rPr>
          <w:sz w:val="26"/>
          <w:szCs w:val="26"/>
          <w:lang w:val="fr-FR"/>
        </w:rPr>
        <w:t>privind</w:t>
      </w:r>
      <w:proofErr w:type="spellEnd"/>
      <w:r w:rsidRPr="00520533">
        <w:rPr>
          <w:sz w:val="26"/>
          <w:szCs w:val="26"/>
          <w:lang w:val="fr-FR"/>
        </w:rPr>
        <w:t xml:space="preserve"> </w:t>
      </w:r>
      <w:proofErr w:type="spellStart"/>
      <w:r w:rsidRPr="00520533">
        <w:rPr>
          <w:sz w:val="26"/>
          <w:szCs w:val="26"/>
          <w:lang w:val="fr-FR"/>
        </w:rPr>
        <w:t>modificarea</w:t>
      </w:r>
      <w:proofErr w:type="spellEnd"/>
      <w:r w:rsidRPr="00520533">
        <w:rPr>
          <w:sz w:val="26"/>
          <w:szCs w:val="26"/>
          <w:lang w:val="fr-FR"/>
        </w:rPr>
        <w:t xml:space="preserve"> HGR nr. 925/1995 </w:t>
      </w:r>
      <w:proofErr w:type="spellStart"/>
      <w:r w:rsidRPr="00520533">
        <w:rPr>
          <w:sz w:val="26"/>
          <w:szCs w:val="26"/>
          <w:lang w:val="fr-FR"/>
        </w:rPr>
        <w:t>publicat</w:t>
      </w:r>
      <w:proofErr w:type="spellEnd"/>
      <w:r w:rsidRPr="00520533">
        <w:rPr>
          <w:sz w:val="26"/>
          <w:szCs w:val="26"/>
          <w:lang w:val="fr-FR"/>
        </w:rPr>
        <w:t xml:space="preserve"> </w:t>
      </w:r>
      <w:proofErr w:type="spellStart"/>
      <w:r w:rsidRPr="00520533">
        <w:rPr>
          <w:sz w:val="26"/>
          <w:szCs w:val="26"/>
          <w:lang w:val="fr-FR"/>
        </w:rPr>
        <w:t>în</w:t>
      </w:r>
      <w:proofErr w:type="spellEnd"/>
      <w:r w:rsidRPr="00520533">
        <w:rPr>
          <w:sz w:val="26"/>
          <w:szCs w:val="26"/>
          <w:lang w:val="fr-FR"/>
        </w:rPr>
        <w:t xml:space="preserve"> </w:t>
      </w:r>
      <w:r w:rsidRPr="00520533">
        <w:rPr>
          <w:iCs/>
          <w:sz w:val="26"/>
          <w:szCs w:val="26"/>
          <w:lang w:val="ro-RO"/>
        </w:rPr>
        <w:t>Monitorul Oficial nr 828/27.09.2018</w:t>
      </w:r>
      <w:r w:rsidRPr="00520533">
        <w:rPr>
          <w:sz w:val="26"/>
          <w:szCs w:val="26"/>
          <w:lang w:val="fr-FR"/>
        </w:rPr>
        <w:t xml:space="preserve">, </w:t>
      </w:r>
      <w:r w:rsidRPr="00520533">
        <w:rPr>
          <w:rFonts w:eastAsia="Times New Roman"/>
          <w:b/>
          <w:sz w:val="26"/>
          <w:szCs w:val="26"/>
          <w:lang w:val="ro-RO" w:eastAsia="ro-RO"/>
        </w:rPr>
        <w:t>expertizarea tehnică a proiectelor, a execuției lucrărilor și a construcțiilor</w:t>
      </w:r>
      <w:r w:rsidRPr="00520533">
        <w:rPr>
          <w:rFonts w:eastAsia="Times New Roman"/>
          <w:sz w:val="26"/>
          <w:szCs w:val="26"/>
          <w:lang w:val="ro-RO" w:eastAsia="ro-RO"/>
        </w:rPr>
        <w:t>, denumită în continuare expertizare tehnică, este o activitate complexă care cuprinde, după caz, încercări, relevee, analize și evaluări, necesare determinării stării tehnice a unei construcții existente sau nefinalizate, a modului în care au fost executate</w:t>
      </w:r>
      <w:r w:rsidR="00E8496C" w:rsidRPr="00520533">
        <w:rPr>
          <w:rFonts w:eastAsia="Times New Roman"/>
          <w:sz w:val="26"/>
          <w:szCs w:val="26"/>
          <w:lang w:val="ro-RO" w:eastAsia="ro-RO"/>
        </w:rPr>
        <w:t xml:space="preserve"> </w:t>
      </w:r>
      <w:r w:rsidRPr="00520533">
        <w:rPr>
          <w:rFonts w:eastAsia="Times New Roman"/>
          <w:sz w:val="26"/>
          <w:szCs w:val="26"/>
          <w:lang w:val="ro-RO" w:eastAsia="ro-RO"/>
        </w:rPr>
        <w:t xml:space="preserve">lucrările de construcție sau a </w:t>
      </w:r>
      <w:r w:rsidR="000367B7" w:rsidRPr="00520533">
        <w:rPr>
          <w:rFonts w:eastAsia="Times New Roman"/>
          <w:sz w:val="26"/>
          <w:szCs w:val="26"/>
          <w:lang w:val="ro-RO" w:eastAsia="ro-RO"/>
        </w:rPr>
        <w:t>modului în care un proiect respectă reglementările tehnice în vederea asigurării cerințelor fundamentale aplicabile prevăzute de lege.</w:t>
      </w:r>
    </w:p>
    <w:p w14:paraId="3B0DB16C" w14:textId="77777777" w:rsidR="000367B7" w:rsidRPr="00520533" w:rsidRDefault="000367B7" w:rsidP="00D71179">
      <w:pPr>
        <w:pStyle w:val="Frspaiere"/>
        <w:ind w:left="-1134" w:right="-709" w:firstLine="567"/>
        <w:jc w:val="both"/>
        <w:rPr>
          <w:rFonts w:eastAsia="Times New Roman"/>
          <w:sz w:val="26"/>
          <w:szCs w:val="26"/>
          <w:lang w:val="ro-RO" w:eastAsia="ro-RO"/>
        </w:rPr>
      </w:pPr>
    </w:p>
    <w:p w14:paraId="175C44B1" w14:textId="1A5954CB" w:rsidR="000367B7" w:rsidRPr="00520533" w:rsidRDefault="000367B7" w:rsidP="00D71179">
      <w:pPr>
        <w:pStyle w:val="Frspaiere"/>
        <w:ind w:left="-1134" w:right="-709" w:firstLine="567"/>
        <w:jc w:val="both"/>
        <w:rPr>
          <w:rFonts w:eastAsia="Times New Roman"/>
          <w:sz w:val="26"/>
          <w:szCs w:val="26"/>
          <w:lang w:val="ro-RO" w:eastAsia="ro-RO"/>
        </w:rPr>
      </w:pPr>
      <w:r w:rsidRPr="00520533">
        <w:rPr>
          <w:rFonts w:eastAsia="Times New Roman"/>
          <w:sz w:val="26"/>
          <w:szCs w:val="26"/>
          <w:lang w:val="ro-RO" w:eastAsia="ro-RO"/>
        </w:rPr>
        <w:t xml:space="preserve">In conformitate cu prevederile </w:t>
      </w:r>
      <w:r w:rsidRPr="00520533">
        <w:rPr>
          <w:rFonts w:eastAsia="Times New Roman"/>
          <w:b/>
          <w:bCs/>
          <w:sz w:val="26"/>
          <w:szCs w:val="26"/>
          <w:lang w:val="ro-RO" w:eastAsia="ro-RO"/>
        </w:rPr>
        <w:t>art. 9. aliniat (2)</w:t>
      </w:r>
      <w:r w:rsidRPr="00520533">
        <w:rPr>
          <w:rFonts w:eastAsia="Times New Roman"/>
          <w:sz w:val="26"/>
          <w:szCs w:val="26"/>
          <w:lang w:val="ro-RO" w:eastAsia="ro-RO"/>
        </w:rPr>
        <w:t xml:space="preserve"> din Regulamentul privind verificarea și expertizarea tehnică a proiectelor, expertizarea tehnică a execuției lucrărilor și a construcțiilor, precum și verificarea calității lucrărilor executate,  aprobate prin HGR nr. 742/2018 privind modificarea HGR nr. 925/1995 publicat în Monitorul Oficial nr 828/27.09.2018,  expertizarea tehnică se poate realiza și în următoarele situații:</w:t>
      </w:r>
    </w:p>
    <w:p w14:paraId="49C40694" w14:textId="77777777" w:rsidR="000367B7" w:rsidRPr="00520533" w:rsidRDefault="000367B7" w:rsidP="00D71179">
      <w:pPr>
        <w:pStyle w:val="Frspaiere"/>
        <w:ind w:left="-1134" w:right="-709" w:firstLine="567"/>
        <w:jc w:val="both"/>
        <w:rPr>
          <w:rFonts w:eastAsia="Times New Roman"/>
          <w:sz w:val="26"/>
          <w:szCs w:val="26"/>
          <w:lang w:val="ro-RO" w:eastAsia="ro-RO"/>
        </w:rPr>
      </w:pPr>
      <w:r w:rsidRPr="00520533">
        <w:rPr>
          <w:rFonts w:eastAsia="Times New Roman"/>
          <w:sz w:val="26"/>
          <w:szCs w:val="26"/>
          <w:lang w:val="ro-RO" w:eastAsia="ro-RO"/>
        </w:rPr>
        <w:t>a) intervenții la construcții existente;</w:t>
      </w:r>
    </w:p>
    <w:p w14:paraId="003D322A" w14:textId="77777777" w:rsidR="000367B7" w:rsidRPr="00520533" w:rsidRDefault="000367B7" w:rsidP="00D71179">
      <w:pPr>
        <w:pStyle w:val="Frspaiere"/>
        <w:ind w:left="-1134" w:right="-709" w:firstLine="567"/>
        <w:jc w:val="both"/>
        <w:rPr>
          <w:rFonts w:eastAsia="Times New Roman"/>
          <w:sz w:val="26"/>
          <w:szCs w:val="26"/>
          <w:lang w:val="ro-RO" w:eastAsia="ro-RO"/>
        </w:rPr>
      </w:pPr>
      <w:r w:rsidRPr="00520533">
        <w:rPr>
          <w:rFonts w:eastAsia="Times New Roman"/>
          <w:sz w:val="26"/>
          <w:szCs w:val="26"/>
          <w:lang w:val="ro-RO" w:eastAsia="ro-RO"/>
        </w:rPr>
        <w:t>b) în cazul dezastrelor sau accidentelor datorate factorilor naturali sau antropici sau activităților tehnologice, în vederea evaluării stării tehnice a construcțiilor avariate;</w:t>
      </w:r>
    </w:p>
    <w:p w14:paraId="46BA12EE" w14:textId="77777777" w:rsidR="000367B7" w:rsidRPr="00520533" w:rsidRDefault="000367B7" w:rsidP="00D71179">
      <w:pPr>
        <w:pStyle w:val="Frspaiere"/>
        <w:ind w:left="-1134" w:right="-709" w:firstLine="567"/>
        <w:jc w:val="both"/>
        <w:rPr>
          <w:rFonts w:eastAsia="Times New Roman"/>
          <w:sz w:val="26"/>
          <w:szCs w:val="26"/>
          <w:lang w:val="ro-RO" w:eastAsia="ro-RO"/>
        </w:rPr>
      </w:pPr>
      <w:r w:rsidRPr="00520533">
        <w:rPr>
          <w:rFonts w:eastAsia="Times New Roman"/>
          <w:sz w:val="26"/>
          <w:szCs w:val="26"/>
          <w:lang w:val="ro-RO" w:eastAsia="ro-RO"/>
        </w:rPr>
        <w:t>c) la solicitarea autorității contractante sau a beneficiarului privind proiectul/proiectele sau execuția lucrărilor și a construcțiilor;</w:t>
      </w:r>
    </w:p>
    <w:p w14:paraId="6B750B9A" w14:textId="77777777" w:rsidR="000367B7" w:rsidRPr="00520533" w:rsidRDefault="000367B7" w:rsidP="00D71179">
      <w:pPr>
        <w:pStyle w:val="Frspaiere"/>
        <w:ind w:left="-1134" w:right="-709" w:firstLine="567"/>
        <w:jc w:val="both"/>
        <w:rPr>
          <w:rFonts w:eastAsia="Times New Roman"/>
          <w:sz w:val="26"/>
          <w:szCs w:val="26"/>
          <w:lang w:val="ro-RO" w:eastAsia="ro-RO"/>
        </w:rPr>
      </w:pPr>
      <w:r w:rsidRPr="00520533">
        <w:rPr>
          <w:rFonts w:eastAsia="Times New Roman"/>
          <w:sz w:val="26"/>
          <w:szCs w:val="26"/>
          <w:lang w:val="ro-RO" w:eastAsia="ro-RO"/>
        </w:rPr>
        <w:t>d) pentru evaluarea construcțiilor existente la acțiuni seismice și, după caz, stabilirea de măsuri de intervenție;</w:t>
      </w:r>
    </w:p>
    <w:p w14:paraId="044B04B1" w14:textId="77777777" w:rsidR="000367B7" w:rsidRPr="00520533" w:rsidRDefault="000367B7" w:rsidP="00D71179">
      <w:pPr>
        <w:pStyle w:val="Frspaiere"/>
        <w:ind w:left="-1134" w:right="-709" w:firstLine="567"/>
        <w:jc w:val="both"/>
        <w:rPr>
          <w:rFonts w:eastAsia="Times New Roman"/>
          <w:sz w:val="26"/>
          <w:szCs w:val="26"/>
          <w:lang w:val="ro-RO" w:eastAsia="ro-RO"/>
        </w:rPr>
      </w:pPr>
      <w:r w:rsidRPr="00520533">
        <w:rPr>
          <w:rFonts w:eastAsia="Times New Roman"/>
          <w:sz w:val="26"/>
          <w:szCs w:val="26"/>
          <w:lang w:val="ro-RO" w:eastAsia="ro-RO"/>
        </w:rPr>
        <w:t>e) în vederea determinării calității tehnice a unor proiecte.</w:t>
      </w:r>
    </w:p>
    <w:p w14:paraId="4CFFA396" w14:textId="0BEBAE54" w:rsidR="000367B7" w:rsidRPr="00520533" w:rsidRDefault="000367B7" w:rsidP="00D71179">
      <w:pPr>
        <w:pStyle w:val="Frspaiere"/>
        <w:ind w:left="-1134" w:right="-709" w:firstLine="567"/>
        <w:jc w:val="both"/>
        <w:rPr>
          <w:rFonts w:eastAsia="Times New Roman"/>
          <w:b/>
          <w:bCs/>
          <w:sz w:val="26"/>
          <w:szCs w:val="26"/>
          <w:lang w:val="ro-RO" w:eastAsia="ro-RO"/>
        </w:rPr>
      </w:pPr>
      <w:r w:rsidRPr="00520533">
        <w:rPr>
          <w:rFonts w:eastAsia="Times New Roman"/>
          <w:b/>
          <w:bCs/>
          <w:sz w:val="26"/>
          <w:szCs w:val="26"/>
          <w:lang w:val="ro-RO" w:eastAsia="ro-RO"/>
        </w:rPr>
        <w:t>Expertiza tehnica vizează aspectele  de la punctul a)</w:t>
      </w:r>
      <w:r w:rsidR="00520533" w:rsidRPr="00520533">
        <w:rPr>
          <w:rFonts w:eastAsia="Times New Roman"/>
          <w:b/>
          <w:bCs/>
          <w:sz w:val="26"/>
          <w:szCs w:val="26"/>
          <w:lang w:val="ro-RO" w:eastAsia="ro-RO"/>
        </w:rPr>
        <w:t xml:space="preserve"> </w:t>
      </w:r>
      <w:r w:rsidRPr="00520533">
        <w:rPr>
          <w:rFonts w:eastAsia="Times New Roman"/>
          <w:b/>
          <w:bCs/>
          <w:sz w:val="26"/>
          <w:szCs w:val="26"/>
          <w:lang w:val="ro-RO" w:eastAsia="ro-RO"/>
        </w:rPr>
        <w:t xml:space="preserve">şi </w:t>
      </w:r>
      <w:r w:rsidR="00520533" w:rsidRPr="00520533">
        <w:rPr>
          <w:rFonts w:eastAsia="Times New Roman"/>
          <w:b/>
          <w:bCs/>
          <w:sz w:val="26"/>
          <w:szCs w:val="26"/>
          <w:lang w:val="ro-RO" w:eastAsia="ro-RO"/>
        </w:rPr>
        <w:t>c</w:t>
      </w:r>
      <w:r w:rsidRPr="00520533">
        <w:rPr>
          <w:rFonts w:eastAsia="Times New Roman"/>
          <w:b/>
          <w:bCs/>
          <w:sz w:val="26"/>
          <w:szCs w:val="26"/>
          <w:lang w:val="ro-RO" w:eastAsia="ro-RO"/>
        </w:rPr>
        <w:t>).</w:t>
      </w:r>
    </w:p>
    <w:p w14:paraId="06338E8F" w14:textId="77777777" w:rsidR="000367B7" w:rsidRPr="00F85D33" w:rsidRDefault="000367B7" w:rsidP="00D71179">
      <w:pPr>
        <w:pStyle w:val="Frspaiere"/>
        <w:ind w:left="-1134" w:right="-709" w:firstLine="567"/>
        <w:jc w:val="both"/>
        <w:rPr>
          <w:rFonts w:eastAsia="Times New Roman"/>
          <w:color w:val="FF0000"/>
          <w:sz w:val="26"/>
          <w:szCs w:val="26"/>
          <w:lang w:val="ro-RO" w:eastAsia="ro-RO"/>
        </w:rPr>
      </w:pPr>
    </w:p>
    <w:p w14:paraId="02F0A7FE" w14:textId="3323BF0A" w:rsidR="000367B7" w:rsidRPr="00520533" w:rsidRDefault="000367B7" w:rsidP="00D71179">
      <w:pPr>
        <w:pStyle w:val="Frspaiere"/>
        <w:ind w:left="-1134" w:right="-709" w:firstLine="567"/>
        <w:jc w:val="both"/>
        <w:rPr>
          <w:rFonts w:eastAsia="Times New Roman"/>
          <w:sz w:val="26"/>
          <w:szCs w:val="26"/>
          <w:lang w:val="ro-RO" w:eastAsia="ro-RO"/>
        </w:rPr>
      </w:pPr>
      <w:r w:rsidRPr="00520533">
        <w:rPr>
          <w:rFonts w:eastAsia="Times New Roman"/>
          <w:sz w:val="26"/>
          <w:szCs w:val="26"/>
          <w:lang w:val="ro-RO" w:eastAsia="ro-RO"/>
        </w:rPr>
        <w:t>In conformitate cu art. 12. din Regulamentul privind verificarea și expertizarea tehnică a proiectelor, expertizarea tehnică a execuției lucrărilor și a construcțiilor, precum și verificarea calității lucrărilor executate,  aprobate prin HGR nr. 742/2018 privind modificarea HGR nr. 925/1995 publicat în Monitorul Oficial nr 828/27.09.2018.</w:t>
      </w:r>
    </w:p>
    <w:p w14:paraId="7D64AC49" w14:textId="77777777" w:rsidR="000C4D79" w:rsidRPr="00520533" w:rsidRDefault="000C4D79" w:rsidP="00D71179">
      <w:pPr>
        <w:pStyle w:val="Frspaiere"/>
        <w:ind w:left="-1134" w:right="-709" w:firstLine="567"/>
        <w:jc w:val="both"/>
        <w:rPr>
          <w:rFonts w:eastAsia="Times New Roman"/>
          <w:sz w:val="26"/>
          <w:szCs w:val="26"/>
          <w:lang w:val="ro-RO" w:eastAsia="ro-RO"/>
        </w:rPr>
      </w:pPr>
    </w:p>
    <w:p w14:paraId="65697CE9" w14:textId="1A325B91" w:rsidR="000367B7" w:rsidRPr="00520533" w:rsidRDefault="000367B7" w:rsidP="00D71179">
      <w:pPr>
        <w:pStyle w:val="Frspaiere"/>
        <w:ind w:left="-1134" w:right="-709" w:firstLine="567"/>
        <w:jc w:val="both"/>
        <w:rPr>
          <w:rFonts w:eastAsia="Times New Roman"/>
          <w:i/>
          <w:iCs/>
          <w:sz w:val="26"/>
          <w:szCs w:val="26"/>
          <w:lang w:val="ro-RO" w:eastAsia="ro-RO"/>
        </w:rPr>
      </w:pPr>
      <w:r w:rsidRPr="00520533">
        <w:rPr>
          <w:rFonts w:eastAsia="Times New Roman"/>
          <w:sz w:val="26"/>
          <w:szCs w:val="26"/>
          <w:lang w:val="ro-RO" w:eastAsia="ro-RO"/>
        </w:rPr>
        <w:t xml:space="preserve">(1) </w:t>
      </w:r>
      <w:r w:rsidRPr="00520533">
        <w:rPr>
          <w:rFonts w:eastAsia="Times New Roman"/>
          <w:i/>
          <w:iCs/>
          <w:sz w:val="26"/>
          <w:szCs w:val="26"/>
          <w:lang w:val="ro-RO" w:eastAsia="ro-RO"/>
        </w:rPr>
        <w:t>Expertul tehnic realizează expertiza tehnică în conformitate cu prevederile reglementărilor tehnice aplicabile la data realizării acesteia.</w:t>
      </w:r>
    </w:p>
    <w:p w14:paraId="18EF84A6" w14:textId="77777777" w:rsidR="000C4D79" w:rsidRPr="00520533" w:rsidRDefault="000C4D79" w:rsidP="00D71179">
      <w:pPr>
        <w:pStyle w:val="Frspaiere"/>
        <w:ind w:left="-1134" w:right="-709" w:firstLine="567"/>
        <w:jc w:val="both"/>
        <w:rPr>
          <w:rFonts w:eastAsia="Times New Roman"/>
          <w:i/>
          <w:iCs/>
          <w:sz w:val="26"/>
          <w:szCs w:val="26"/>
          <w:lang w:val="ro-RO" w:eastAsia="ro-RO"/>
        </w:rPr>
      </w:pPr>
    </w:p>
    <w:p w14:paraId="1AE9D4FC" w14:textId="37C085E8" w:rsidR="000367B7" w:rsidRPr="00520533" w:rsidRDefault="000367B7" w:rsidP="00D71179">
      <w:pPr>
        <w:pStyle w:val="Frspaiere"/>
        <w:ind w:left="-1134" w:right="-709" w:firstLine="567"/>
        <w:jc w:val="both"/>
        <w:rPr>
          <w:rFonts w:eastAsia="Times New Roman"/>
          <w:sz w:val="26"/>
          <w:szCs w:val="26"/>
          <w:lang w:val="ro-RO" w:eastAsia="ro-RO"/>
        </w:rPr>
      </w:pPr>
      <w:r w:rsidRPr="00520533">
        <w:rPr>
          <w:rFonts w:eastAsia="Times New Roman"/>
          <w:sz w:val="26"/>
          <w:szCs w:val="26"/>
          <w:lang w:val="ro-RO" w:eastAsia="ro-RO"/>
        </w:rPr>
        <w:t>(2) Concluziile și, după caz, soluțiile și măsurile de intervenție propuse și fundamentate de expertul tehnic în raportul de expertiză tehnică se însușesc de către proprietarul/administratorul construcției și stau la baza deciziei de intervenție pentru punerea în siguranță a construcției în scopul realizării cerințelor fundamentale aplicabile sau desființarea acesteia, după caz. Expertul tehnic răspunde, potrivit prevederilor art. 26 alin. (3) și ale art. 30 din Legea nr. 10/1995, republicată, cu completările ulterioare, pentru soluțiile date.</w:t>
      </w:r>
    </w:p>
    <w:p w14:paraId="6FDDF88F" w14:textId="77777777" w:rsidR="000C4D79" w:rsidRPr="00520533" w:rsidRDefault="000C4D79" w:rsidP="00D71179">
      <w:pPr>
        <w:pStyle w:val="Frspaiere"/>
        <w:ind w:left="-1134" w:right="-709" w:firstLine="567"/>
        <w:jc w:val="both"/>
        <w:rPr>
          <w:rFonts w:eastAsia="Times New Roman"/>
          <w:sz w:val="26"/>
          <w:szCs w:val="26"/>
          <w:lang w:val="ro-RO" w:eastAsia="ro-RO"/>
        </w:rPr>
      </w:pPr>
    </w:p>
    <w:p w14:paraId="179C85F7" w14:textId="77777777" w:rsidR="000367B7" w:rsidRPr="00520533" w:rsidRDefault="000367B7" w:rsidP="00D71179">
      <w:pPr>
        <w:pStyle w:val="Frspaiere"/>
        <w:ind w:left="-1134" w:right="-709" w:firstLine="567"/>
        <w:jc w:val="both"/>
        <w:rPr>
          <w:rFonts w:eastAsia="Times New Roman"/>
          <w:sz w:val="26"/>
          <w:szCs w:val="26"/>
          <w:lang w:val="ro-RO" w:eastAsia="ro-RO"/>
        </w:rPr>
      </w:pPr>
      <w:r w:rsidRPr="00520533">
        <w:rPr>
          <w:rFonts w:eastAsia="Times New Roman"/>
          <w:sz w:val="26"/>
          <w:szCs w:val="26"/>
          <w:lang w:val="ro-RO" w:eastAsia="ro-RO"/>
        </w:rPr>
        <w:t>(3) Raportul de expertiză tehnică întocmit, semnat și ștampilat de către expertul tehnic:</w:t>
      </w:r>
    </w:p>
    <w:p w14:paraId="6ACC13F8" w14:textId="77777777" w:rsidR="000367B7" w:rsidRPr="00520533" w:rsidRDefault="000367B7" w:rsidP="00D71179">
      <w:pPr>
        <w:pStyle w:val="Frspaiere"/>
        <w:ind w:left="-1134" w:right="-709" w:firstLine="567"/>
        <w:jc w:val="both"/>
        <w:rPr>
          <w:rFonts w:eastAsia="Times New Roman"/>
          <w:sz w:val="26"/>
          <w:szCs w:val="26"/>
          <w:lang w:val="ro-RO" w:eastAsia="ro-RO"/>
        </w:rPr>
      </w:pPr>
      <w:r w:rsidRPr="00520533">
        <w:rPr>
          <w:rFonts w:eastAsia="Times New Roman"/>
          <w:sz w:val="26"/>
          <w:szCs w:val="26"/>
          <w:lang w:val="ro-RO" w:eastAsia="ro-RO"/>
        </w:rPr>
        <w:t>a) constituie parte a temei de proiectare pentru elaborarea documentațiilor tehnico-economice pentru executarea lucrărilor de intervenție sau, după caz, de desființare a construcției existente, în conformitate cu prevederile legale în vigoare la data elaborării acestora;</w:t>
      </w:r>
    </w:p>
    <w:p w14:paraId="3226F69F" w14:textId="319579A4" w:rsidR="000367B7" w:rsidRPr="00520533" w:rsidRDefault="000367B7" w:rsidP="00D71179">
      <w:pPr>
        <w:pStyle w:val="Frspaiere"/>
        <w:ind w:left="-1134" w:right="-709" w:firstLine="567"/>
        <w:jc w:val="both"/>
        <w:rPr>
          <w:rFonts w:eastAsia="Times New Roman"/>
          <w:sz w:val="26"/>
          <w:szCs w:val="26"/>
          <w:lang w:val="ro-RO" w:eastAsia="ro-RO"/>
        </w:rPr>
      </w:pPr>
      <w:r w:rsidRPr="00520533">
        <w:rPr>
          <w:rFonts w:eastAsia="Times New Roman"/>
          <w:sz w:val="26"/>
          <w:szCs w:val="26"/>
          <w:lang w:val="ro-RO" w:eastAsia="ro-RO"/>
        </w:rPr>
        <w:t>b) se înregistrează în registrul propriu de evidență și în registrul electronic la autoritatea competentă și se predă, în original, beneficiarului/investitorului /proprietarului, însoțit de copia legitimației de atestare.</w:t>
      </w:r>
    </w:p>
    <w:p w14:paraId="4E684D70" w14:textId="77777777" w:rsidR="000C4D79" w:rsidRPr="00520533" w:rsidRDefault="000C4D79" w:rsidP="00D71179">
      <w:pPr>
        <w:pStyle w:val="Frspaiere"/>
        <w:ind w:left="-1134" w:right="-709" w:firstLine="567"/>
        <w:jc w:val="both"/>
        <w:rPr>
          <w:rFonts w:eastAsia="Times New Roman"/>
          <w:sz w:val="26"/>
          <w:szCs w:val="26"/>
          <w:lang w:val="ro-RO" w:eastAsia="ro-RO"/>
        </w:rPr>
      </w:pPr>
    </w:p>
    <w:p w14:paraId="2F1FA4A4" w14:textId="32BF4E01" w:rsidR="00B34011" w:rsidRPr="00520533" w:rsidRDefault="003A7F19" w:rsidP="00D71179">
      <w:pPr>
        <w:pStyle w:val="Frspaiere"/>
        <w:ind w:left="-1134" w:right="-709" w:firstLine="567"/>
        <w:jc w:val="both"/>
        <w:rPr>
          <w:rFonts w:eastAsia="Times New Roman"/>
          <w:sz w:val="26"/>
          <w:szCs w:val="26"/>
          <w:lang w:val="ro-RO" w:eastAsia="ro-RO"/>
        </w:rPr>
      </w:pPr>
      <w:r w:rsidRPr="00520533">
        <w:rPr>
          <w:rFonts w:eastAsia="Times New Roman"/>
          <w:sz w:val="26"/>
          <w:szCs w:val="26"/>
          <w:lang w:val="ro-RO" w:eastAsia="ro-RO"/>
        </w:rPr>
        <w:t xml:space="preserve"> </w:t>
      </w:r>
      <w:r w:rsidR="000367B7" w:rsidRPr="00520533">
        <w:rPr>
          <w:rFonts w:eastAsia="Times New Roman"/>
          <w:sz w:val="26"/>
          <w:szCs w:val="26"/>
          <w:lang w:val="ro-RO" w:eastAsia="ro-RO"/>
        </w:rPr>
        <w:t>(4) Expertul tehnic verifică, semnează și ștampilează documentațiile tehnice, în toate fazele de elaborare ale acestora, în domeniile/subdomeniile de construcții și specialitățile de instalații pentru care este atestat și a întocmit  expertiza tehnică, pentru confirmarea conformității acestora cu raportul de expertiză tehnică.</w:t>
      </w:r>
    </w:p>
    <w:p w14:paraId="13422F9F" w14:textId="77777777" w:rsidR="006A11DF" w:rsidRPr="00FF137A" w:rsidRDefault="006A11DF" w:rsidP="00FF137A">
      <w:pPr>
        <w:pStyle w:val="Frspaiere"/>
      </w:pPr>
    </w:p>
    <w:p w14:paraId="7710CF29" w14:textId="4550151D" w:rsidR="006A11DF" w:rsidRPr="00520533" w:rsidRDefault="00AE129C" w:rsidP="00D71179">
      <w:pPr>
        <w:autoSpaceDE w:val="0"/>
        <w:autoSpaceDN w:val="0"/>
        <w:adjustRightInd w:val="0"/>
        <w:ind w:left="-1134" w:right="-709" w:firstLine="567"/>
        <w:jc w:val="both"/>
        <w:rPr>
          <w:rFonts w:eastAsia="Times New Roman"/>
          <w:i/>
          <w:sz w:val="26"/>
          <w:szCs w:val="26"/>
          <w:lang w:val="ro-RO" w:eastAsia="ro-RO"/>
        </w:rPr>
      </w:pPr>
      <w:r w:rsidRPr="00520533">
        <w:rPr>
          <w:b/>
          <w:i/>
          <w:sz w:val="26"/>
          <w:szCs w:val="26"/>
          <w:lang w:val="fr-FR"/>
        </w:rPr>
        <w:t xml:space="preserve"> </w:t>
      </w:r>
      <w:proofErr w:type="spellStart"/>
      <w:r w:rsidRPr="00520533">
        <w:rPr>
          <w:b/>
          <w:i/>
          <w:sz w:val="26"/>
          <w:szCs w:val="26"/>
          <w:lang w:val="fr-FR"/>
        </w:rPr>
        <w:t>Conform</w:t>
      </w:r>
      <w:proofErr w:type="spellEnd"/>
      <w:r w:rsidRPr="00520533">
        <w:rPr>
          <w:b/>
          <w:i/>
          <w:sz w:val="26"/>
          <w:szCs w:val="26"/>
          <w:lang w:val="fr-FR"/>
        </w:rPr>
        <w:t xml:space="preserve"> </w:t>
      </w:r>
      <w:proofErr w:type="spellStart"/>
      <w:r w:rsidRPr="00520533">
        <w:rPr>
          <w:b/>
          <w:i/>
          <w:sz w:val="26"/>
          <w:szCs w:val="26"/>
          <w:lang w:val="fr-FR"/>
        </w:rPr>
        <w:t>situației</w:t>
      </w:r>
      <w:proofErr w:type="spellEnd"/>
      <w:r w:rsidRPr="00520533">
        <w:rPr>
          <w:b/>
          <w:i/>
          <w:sz w:val="26"/>
          <w:szCs w:val="26"/>
          <w:lang w:val="fr-FR"/>
        </w:rPr>
        <w:t xml:space="preserve"> </w:t>
      </w:r>
      <w:proofErr w:type="spellStart"/>
      <w:r w:rsidRPr="00520533">
        <w:rPr>
          <w:b/>
          <w:i/>
          <w:sz w:val="26"/>
          <w:szCs w:val="26"/>
          <w:lang w:val="fr-FR"/>
        </w:rPr>
        <w:t>din</w:t>
      </w:r>
      <w:proofErr w:type="spellEnd"/>
      <w:r w:rsidRPr="00520533">
        <w:rPr>
          <w:b/>
          <w:i/>
          <w:sz w:val="26"/>
          <w:szCs w:val="26"/>
          <w:lang w:val="fr-FR"/>
        </w:rPr>
        <w:t xml:space="preserve"> </w:t>
      </w:r>
      <w:proofErr w:type="spellStart"/>
      <w:r w:rsidRPr="00520533">
        <w:rPr>
          <w:b/>
          <w:i/>
          <w:sz w:val="26"/>
          <w:szCs w:val="26"/>
          <w:lang w:val="fr-FR"/>
        </w:rPr>
        <w:t>teren</w:t>
      </w:r>
      <w:proofErr w:type="spellEnd"/>
      <w:r w:rsidRPr="00520533">
        <w:rPr>
          <w:b/>
          <w:i/>
          <w:sz w:val="26"/>
          <w:szCs w:val="26"/>
          <w:lang w:val="fr-FR"/>
        </w:rPr>
        <w:t xml:space="preserve">, </w:t>
      </w:r>
      <w:proofErr w:type="spellStart"/>
      <w:r w:rsidRPr="00520533">
        <w:rPr>
          <w:b/>
          <w:i/>
          <w:sz w:val="26"/>
          <w:szCs w:val="26"/>
          <w:lang w:val="fr-FR"/>
        </w:rPr>
        <w:t>p</w:t>
      </w:r>
      <w:r w:rsidR="006A11DF" w:rsidRPr="00520533">
        <w:rPr>
          <w:b/>
          <w:i/>
          <w:sz w:val="26"/>
          <w:szCs w:val="26"/>
          <w:lang w:val="fr-FR"/>
        </w:rPr>
        <w:t>e</w:t>
      </w:r>
      <w:proofErr w:type="spellEnd"/>
      <w:r w:rsidR="006A11DF" w:rsidRPr="00520533">
        <w:rPr>
          <w:b/>
          <w:i/>
          <w:sz w:val="26"/>
          <w:szCs w:val="26"/>
          <w:lang w:val="fr-FR"/>
        </w:rPr>
        <w:t xml:space="preserve"> </w:t>
      </w:r>
      <w:proofErr w:type="spellStart"/>
      <w:r w:rsidR="006A11DF" w:rsidRPr="00520533">
        <w:rPr>
          <w:b/>
          <w:i/>
          <w:sz w:val="26"/>
          <w:szCs w:val="26"/>
          <w:lang w:val="fr-FR"/>
        </w:rPr>
        <w:t>amplasament</w:t>
      </w:r>
      <w:proofErr w:type="spellEnd"/>
      <w:r w:rsidR="006A11DF" w:rsidRPr="00520533">
        <w:rPr>
          <w:b/>
          <w:i/>
          <w:sz w:val="26"/>
          <w:szCs w:val="26"/>
          <w:lang w:val="fr-FR"/>
        </w:rPr>
        <w:t xml:space="preserve"> se </w:t>
      </w:r>
      <w:proofErr w:type="spellStart"/>
      <w:r w:rsidR="006A11DF" w:rsidRPr="00520533">
        <w:rPr>
          <w:b/>
          <w:i/>
          <w:sz w:val="26"/>
          <w:szCs w:val="26"/>
          <w:lang w:val="fr-FR"/>
        </w:rPr>
        <w:t>afla</w:t>
      </w:r>
      <w:proofErr w:type="spellEnd"/>
      <w:r w:rsidR="006A11DF" w:rsidRPr="00520533">
        <w:rPr>
          <w:b/>
          <w:i/>
          <w:sz w:val="26"/>
          <w:szCs w:val="26"/>
          <w:lang w:val="fr-FR"/>
        </w:rPr>
        <w:t xml:space="preserve"> </w:t>
      </w:r>
      <w:proofErr w:type="spellStart"/>
      <w:r w:rsidR="006A11DF" w:rsidRPr="00520533">
        <w:rPr>
          <w:b/>
          <w:i/>
          <w:sz w:val="26"/>
          <w:szCs w:val="26"/>
          <w:lang w:val="fr-FR"/>
        </w:rPr>
        <w:t>realizat</w:t>
      </w:r>
      <w:proofErr w:type="spellEnd"/>
      <w:r w:rsidR="006A11DF" w:rsidRPr="00520533">
        <w:t xml:space="preserve"> </w:t>
      </w:r>
      <w:r w:rsidR="003A7F19" w:rsidRPr="00520533">
        <w:rPr>
          <w:b/>
          <w:i/>
          <w:sz w:val="26"/>
          <w:szCs w:val="26"/>
          <w:lang w:val="fr-FR"/>
        </w:rPr>
        <w:t xml:space="preserve">un </w:t>
      </w:r>
      <w:r w:rsidR="006A11DF" w:rsidRPr="00520533">
        <w:rPr>
          <w:b/>
          <w:i/>
          <w:sz w:val="26"/>
          <w:szCs w:val="26"/>
          <w:lang w:val="fr-FR"/>
        </w:rPr>
        <w:t>corp</w:t>
      </w:r>
      <w:r w:rsidR="003A7F19" w:rsidRPr="00520533">
        <w:rPr>
          <w:b/>
          <w:i/>
          <w:sz w:val="26"/>
          <w:szCs w:val="26"/>
          <w:lang w:val="fr-FR"/>
        </w:rPr>
        <w:t xml:space="preserve"> </w:t>
      </w:r>
      <w:r w:rsidR="006A11DF" w:rsidRPr="00520533">
        <w:rPr>
          <w:b/>
          <w:i/>
          <w:sz w:val="26"/>
          <w:szCs w:val="26"/>
          <w:lang w:val="fr-FR"/>
        </w:rPr>
        <w:t xml:space="preserve">de </w:t>
      </w:r>
      <w:proofErr w:type="spellStart"/>
      <w:r w:rsidR="006A11DF" w:rsidRPr="00520533">
        <w:rPr>
          <w:b/>
          <w:i/>
          <w:sz w:val="26"/>
          <w:szCs w:val="26"/>
          <w:lang w:val="fr-FR"/>
        </w:rPr>
        <w:t>clădire</w:t>
      </w:r>
      <w:proofErr w:type="spellEnd"/>
      <w:r w:rsidR="006A11DF" w:rsidRPr="00520533">
        <w:rPr>
          <w:b/>
          <w:i/>
          <w:sz w:val="26"/>
          <w:szCs w:val="26"/>
          <w:lang w:val="fr-FR"/>
        </w:rPr>
        <w:t xml:space="preserve">: </w:t>
      </w:r>
      <w:proofErr w:type="spellStart"/>
      <w:r w:rsidR="006A11DF" w:rsidRPr="00520533">
        <w:rPr>
          <w:b/>
          <w:i/>
          <w:sz w:val="26"/>
          <w:szCs w:val="26"/>
          <w:lang w:val="fr-FR"/>
        </w:rPr>
        <w:t>construcția</w:t>
      </w:r>
      <w:proofErr w:type="spellEnd"/>
      <w:r w:rsidR="006A11DF" w:rsidRPr="00520533">
        <w:rPr>
          <w:b/>
          <w:i/>
          <w:sz w:val="26"/>
          <w:szCs w:val="26"/>
          <w:lang w:val="fr-FR"/>
        </w:rPr>
        <w:t xml:space="preserve"> C1</w:t>
      </w:r>
      <w:r w:rsidR="001C4856" w:rsidRPr="00520533">
        <w:rPr>
          <w:b/>
          <w:i/>
          <w:sz w:val="26"/>
          <w:szCs w:val="26"/>
          <w:lang w:val="fr-FR"/>
        </w:rPr>
        <w:t xml:space="preserve">, </w:t>
      </w:r>
      <w:proofErr w:type="spellStart"/>
      <w:r w:rsidR="001C4856" w:rsidRPr="00520533">
        <w:rPr>
          <w:b/>
          <w:i/>
          <w:sz w:val="26"/>
          <w:szCs w:val="26"/>
          <w:lang w:val="fr-FR"/>
        </w:rPr>
        <w:t>regim</w:t>
      </w:r>
      <w:proofErr w:type="spellEnd"/>
      <w:r w:rsidR="001C4856" w:rsidRPr="00520533">
        <w:rPr>
          <w:b/>
          <w:i/>
          <w:sz w:val="26"/>
          <w:szCs w:val="26"/>
          <w:lang w:val="fr-FR"/>
        </w:rPr>
        <w:t xml:space="preserve"> de </w:t>
      </w:r>
      <w:proofErr w:type="spellStart"/>
      <w:r w:rsidR="001C4856" w:rsidRPr="00520533">
        <w:rPr>
          <w:b/>
          <w:i/>
          <w:sz w:val="26"/>
          <w:szCs w:val="26"/>
          <w:lang w:val="fr-FR"/>
        </w:rPr>
        <w:t>înălțime</w:t>
      </w:r>
      <w:proofErr w:type="spellEnd"/>
      <w:r w:rsidR="001C4856" w:rsidRPr="00520533">
        <w:rPr>
          <w:b/>
          <w:i/>
          <w:sz w:val="26"/>
          <w:szCs w:val="26"/>
          <w:lang w:val="fr-FR"/>
        </w:rPr>
        <w:t xml:space="preserve"> P+ 1E,</w:t>
      </w:r>
      <w:r w:rsidR="006A11DF" w:rsidRPr="00520533">
        <w:rPr>
          <w:b/>
          <w:i/>
          <w:sz w:val="26"/>
          <w:szCs w:val="26"/>
          <w:lang w:val="fr-FR"/>
        </w:rPr>
        <w:t xml:space="preserve"> </w:t>
      </w:r>
      <w:proofErr w:type="spellStart"/>
      <w:r w:rsidR="006A11DF" w:rsidRPr="00520533">
        <w:rPr>
          <w:b/>
          <w:i/>
          <w:sz w:val="26"/>
          <w:szCs w:val="26"/>
          <w:lang w:val="fr-FR"/>
        </w:rPr>
        <w:t>cu</w:t>
      </w:r>
      <w:proofErr w:type="spellEnd"/>
      <w:r w:rsidR="006A11DF" w:rsidRPr="00520533">
        <w:rPr>
          <w:b/>
          <w:i/>
          <w:sz w:val="26"/>
          <w:szCs w:val="26"/>
          <w:lang w:val="fr-FR"/>
        </w:rPr>
        <w:t xml:space="preserve"> </w:t>
      </w:r>
      <w:proofErr w:type="spellStart"/>
      <w:r w:rsidR="006A11DF" w:rsidRPr="00520533">
        <w:rPr>
          <w:b/>
          <w:i/>
          <w:sz w:val="26"/>
          <w:szCs w:val="26"/>
          <w:lang w:val="fr-FR"/>
        </w:rPr>
        <w:t>suprafața</w:t>
      </w:r>
      <w:proofErr w:type="spellEnd"/>
      <w:r w:rsidR="006A11DF" w:rsidRPr="00520533">
        <w:rPr>
          <w:b/>
          <w:i/>
          <w:sz w:val="26"/>
          <w:szCs w:val="26"/>
          <w:lang w:val="fr-FR"/>
        </w:rPr>
        <w:t xml:space="preserve"> </w:t>
      </w:r>
      <w:proofErr w:type="spellStart"/>
      <w:r w:rsidR="006A11DF" w:rsidRPr="00520533">
        <w:rPr>
          <w:b/>
          <w:i/>
          <w:sz w:val="26"/>
          <w:szCs w:val="26"/>
          <w:lang w:val="fr-FR"/>
        </w:rPr>
        <w:t>construită</w:t>
      </w:r>
      <w:proofErr w:type="spellEnd"/>
      <w:r w:rsidR="006A11DF" w:rsidRPr="00520533">
        <w:rPr>
          <w:b/>
          <w:i/>
          <w:sz w:val="26"/>
          <w:szCs w:val="26"/>
          <w:lang w:val="fr-FR"/>
        </w:rPr>
        <w:t xml:space="preserve"> de </w:t>
      </w:r>
      <w:r w:rsidR="00520533" w:rsidRPr="00520533">
        <w:rPr>
          <w:b/>
          <w:i/>
          <w:sz w:val="26"/>
          <w:szCs w:val="26"/>
          <w:lang w:val="fr-FR"/>
        </w:rPr>
        <w:t>524,00</w:t>
      </w:r>
      <w:r w:rsidR="001C4856" w:rsidRPr="00520533">
        <w:rPr>
          <w:b/>
          <w:i/>
          <w:sz w:val="26"/>
          <w:szCs w:val="26"/>
          <w:lang w:val="fr-FR"/>
        </w:rPr>
        <w:t xml:space="preserve"> </w:t>
      </w:r>
      <w:r w:rsidR="006A11DF" w:rsidRPr="00520533">
        <w:rPr>
          <w:b/>
          <w:i/>
          <w:sz w:val="26"/>
          <w:szCs w:val="26"/>
          <w:lang w:val="fr-FR"/>
        </w:rPr>
        <w:t xml:space="preserve"> </w:t>
      </w:r>
      <w:proofErr w:type="spellStart"/>
      <w:r w:rsidR="006A11DF" w:rsidRPr="00520533">
        <w:rPr>
          <w:b/>
          <w:i/>
          <w:sz w:val="26"/>
          <w:szCs w:val="26"/>
          <w:lang w:val="fr-FR"/>
        </w:rPr>
        <w:t>mp</w:t>
      </w:r>
      <w:proofErr w:type="spellEnd"/>
      <w:r w:rsidR="001C4856" w:rsidRPr="00520533">
        <w:rPr>
          <w:b/>
          <w:i/>
          <w:sz w:val="26"/>
          <w:szCs w:val="26"/>
          <w:lang w:val="fr-FR"/>
        </w:rPr>
        <w:t xml:space="preserve">, </w:t>
      </w:r>
      <w:proofErr w:type="spellStart"/>
      <w:r w:rsidR="001C4856" w:rsidRPr="00520533">
        <w:rPr>
          <w:b/>
          <w:i/>
          <w:sz w:val="26"/>
          <w:szCs w:val="26"/>
          <w:lang w:val="fr-FR"/>
        </w:rPr>
        <w:t>suprafața</w:t>
      </w:r>
      <w:proofErr w:type="spellEnd"/>
      <w:r w:rsidR="001C4856" w:rsidRPr="00520533">
        <w:rPr>
          <w:b/>
          <w:i/>
          <w:sz w:val="26"/>
          <w:szCs w:val="26"/>
          <w:lang w:val="fr-FR"/>
        </w:rPr>
        <w:t xml:space="preserve"> </w:t>
      </w:r>
      <w:proofErr w:type="spellStart"/>
      <w:r w:rsidR="001C4856" w:rsidRPr="00520533">
        <w:rPr>
          <w:b/>
          <w:i/>
          <w:sz w:val="26"/>
          <w:szCs w:val="26"/>
          <w:lang w:val="fr-FR"/>
        </w:rPr>
        <w:t>construită</w:t>
      </w:r>
      <w:proofErr w:type="spellEnd"/>
      <w:r w:rsidR="001C4856" w:rsidRPr="00520533">
        <w:rPr>
          <w:b/>
          <w:i/>
          <w:sz w:val="26"/>
          <w:szCs w:val="26"/>
          <w:lang w:val="fr-FR"/>
        </w:rPr>
        <w:t xml:space="preserve"> </w:t>
      </w:r>
      <w:proofErr w:type="spellStart"/>
      <w:r w:rsidR="001C4856" w:rsidRPr="00520533">
        <w:rPr>
          <w:b/>
          <w:i/>
          <w:sz w:val="26"/>
          <w:szCs w:val="26"/>
          <w:lang w:val="fr-FR"/>
        </w:rPr>
        <w:t>desfășurată</w:t>
      </w:r>
      <w:proofErr w:type="spellEnd"/>
      <w:r w:rsidR="001C4856" w:rsidRPr="00520533">
        <w:rPr>
          <w:b/>
          <w:i/>
          <w:sz w:val="26"/>
          <w:szCs w:val="26"/>
          <w:lang w:val="fr-FR"/>
        </w:rPr>
        <w:t xml:space="preserve"> de </w:t>
      </w:r>
      <w:r w:rsidR="00520533" w:rsidRPr="00520533">
        <w:rPr>
          <w:b/>
          <w:i/>
          <w:sz w:val="26"/>
          <w:szCs w:val="26"/>
          <w:lang w:val="fr-FR"/>
        </w:rPr>
        <w:t>736,00</w:t>
      </w:r>
      <w:r w:rsidR="001C4856" w:rsidRPr="00520533">
        <w:rPr>
          <w:b/>
          <w:i/>
          <w:sz w:val="26"/>
          <w:szCs w:val="26"/>
          <w:lang w:val="fr-FR"/>
        </w:rPr>
        <w:t xml:space="preserve"> </w:t>
      </w:r>
      <w:proofErr w:type="spellStart"/>
      <w:r w:rsidR="001C4856" w:rsidRPr="00520533">
        <w:rPr>
          <w:b/>
          <w:i/>
          <w:sz w:val="26"/>
          <w:szCs w:val="26"/>
          <w:lang w:val="fr-FR"/>
        </w:rPr>
        <w:t>mp</w:t>
      </w:r>
      <w:proofErr w:type="spellEnd"/>
      <w:r w:rsidR="006A11DF" w:rsidRPr="00520533">
        <w:rPr>
          <w:b/>
          <w:i/>
          <w:sz w:val="26"/>
          <w:szCs w:val="26"/>
          <w:lang w:val="fr-FR"/>
        </w:rPr>
        <w:t xml:space="preserve"> </w:t>
      </w:r>
      <w:proofErr w:type="spellStart"/>
      <w:r w:rsidR="006A11DF" w:rsidRPr="00520533">
        <w:rPr>
          <w:b/>
          <w:i/>
          <w:sz w:val="26"/>
          <w:szCs w:val="26"/>
          <w:lang w:val="fr-FR"/>
        </w:rPr>
        <w:t>având</w:t>
      </w:r>
      <w:proofErr w:type="spellEnd"/>
      <w:r w:rsidR="006A11DF" w:rsidRPr="00520533">
        <w:rPr>
          <w:b/>
          <w:i/>
          <w:sz w:val="26"/>
          <w:szCs w:val="26"/>
          <w:lang w:val="fr-FR"/>
        </w:rPr>
        <w:t xml:space="preserve"> </w:t>
      </w:r>
      <w:proofErr w:type="spellStart"/>
      <w:r w:rsidR="006A11DF" w:rsidRPr="00520533">
        <w:rPr>
          <w:b/>
          <w:i/>
          <w:sz w:val="26"/>
          <w:szCs w:val="26"/>
          <w:lang w:val="fr-FR"/>
        </w:rPr>
        <w:t>funcțiunea</w:t>
      </w:r>
      <w:proofErr w:type="spellEnd"/>
      <w:r w:rsidR="006A11DF" w:rsidRPr="00520533">
        <w:rPr>
          <w:b/>
          <w:i/>
          <w:sz w:val="26"/>
          <w:szCs w:val="26"/>
          <w:lang w:val="fr-FR"/>
        </w:rPr>
        <w:t xml:space="preserve"> de </w:t>
      </w:r>
      <w:proofErr w:type="spellStart"/>
      <w:r w:rsidR="006A11DF" w:rsidRPr="00520533">
        <w:rPr>
          <w:b/>
          <w:i/>
          <w:sz w:val="26"/>
          <w:szCs w:val="26"/>
          <w:lang w:val="fr-FR"/>
        </w:rPr>
        <w:t>construcție</w:t>
      </w:r>
      <w:proofErr w:type="spellEnd"/>
      <w:r w:rsidR="006A11DF" w:rsidRPr="00520533">
        <w:rPr>
          <w:b/>
          <w:i/>
          <w:sz w:val="26"/>
          <w:szCs w:val="26"/>
          <w:lang w:val="fr-FR"/>
        </w:rPr>
        <w:t xml:space="preserve"> </w:t>
      </w:r>
      <w:r w:rsidR="001C4856" w:rsidRPr="00520533">
        <w:rPr>
          <w:b/>
          <w:i/>
          <w:sz w:val="26"/>
          <w:szCs w:val="26"/>
          <w:lang w:val="fr-FR"/>
        </w:rPr>
        <w:t xml:space="preserve">de </w:t>
      </w:r>
      <w:proofErr w:type="spellStart"/>
      <w:r w:rsidR="00520533" w:rsidRPr="00520533">
        <w:rPr>
          <w:b/>
          <w:i/>
          <w:sz w:val="26"/>
          <w:szCs w:val="26"/>
          <w:lang w:val="fr-FR"/>
        </w:rPr>
        <w:t>cu</w:t>
      </w:r>
      <w:proofErr w:type="spellEnd"/>
      <w:r w:rsidR="00520533" w:rsidRPr="00520533">
        <w:rPr>
          <w:b/>
          <w:i/>
          <w:sz w:val="26"/>
          <w:szCs w:val="26"/>
          <w:lang w:val="ro-RO"/>
        </w:rPr>
        <w:t>ltură</w:t>
      </w:r>
      <w:r w:rsidR="006A11DF" w:rsidRPr="00520533">
        <w:rPr>
          <w:b/>
          <w:i/>
          <w:sz w:val="26"/>
          <w:szCs w:val="26"/>
          <w:lang w:val="fr-FR"/>
        </w:rPr>
        <w:t xml:space="preserve">. </w:t>
      </w:r>
    </w:p>
    <w:p w14:paraId="2D8A5C27" w14:textId="77777777" w:rsidR="006A11DF" w:rsidRPr="00520533" w:rsidRDefault="006A11DF" w:rsidP="00D71179">
      <w:pPr>
        <w:pStyle w:val="Frspaiere"/>
        <w:ind w:left="-1134" w:right="-709" w:firstLine="567"/>
        <w:jc w:val="both"/>
        <w:rPr>
          <w:bCs/>
          <w:iCs/>
          <w:sz w:val="26"/>
          <w:szCs w:val="26"/>
          <w:lang w:val="fr-FR"/>
        </w:rPr>
      </w:pPr>
    </w:p>
    <w:p w14:paraId="7E04BD42" w14:textId="2ABCEFE3" w:rsidR="004131BD" w:rsidRPr="00520533" w:rsidRDefault="006A11DF" w:rsidP="00D71179">
      <w:pPr>
        <w:pStyle w:val="Frspaiere"/>
        <w:ind w:left="-1134" w:right="-709" w:firstLine="567"/>
        <w:jc w:val="both"/>
        <w:rPr>
          <w:b/>
          <w:i/>
          <w:sz w:val="26"/>
          <w:szCs w:val="26"/>
          <w:lang w:val="fr-FR"/>
        </w:rPr>
      </w:pPr>
      <w:r w:rsidRPr="00520533">
        <w:rPr>
          <w:b/>
          <w:i/>
          <w:sz w:val="26"/>
          <w:szCs w:val="26"/>
          <w:lang w:val="fr-FR"/>
        </w:rPr>
        <w:lastRenderedPageBreak/>
        <w:t xml:space="preserve">La </w:t>
      </w:r>
      <w:proofErr w:type="spellStart"/>
      <w:r w:rsidRPr="00520533">
        <w:rPr>
          <w:b/>
          <w:i/>
          <w:sz w:val="26"/>
          <w:szCs w:val="26"/>
          <w:lang w:val="fr-FR"/>
        </w:rPr>
        <w:t>c</w:t>
      </w:r>
      <w:r w:rsidR="004131BD" w:rsidRPr="00520533">
        <w:rPr>
          <w:b/>
          <w:i/>
          <w:sz w:val="26"/>
          <w:szCs w:val="26"/>
          <w:lang w:val="fr-FR"/>
        </w:rPr>
        <w:t>onstrucția</w:t>
      </w:r>
      <w:proofErr w:type="spellEnd"/>
      <w:r w:rsidR="004131BD" w:rsidRPr="00520533">
        <w:rPr>
          <w:b/>
          <w:i/>
          <w:sz w:val="26"/>
          <w:szCs w:val="26"/>
          <w:lang w:val="fr-FR"/>
        </w:rPr>
        <w:t xml:space="preserve"> C1</w:t>
      </w:r>
      <w:r w:rsidRPr="00520533">
        <w:rPr>
          <w:b/>
          <w:i/>
          <w:sz w:val="26"/>
          <w:szCs w:val="26"/>
          <w:lang w:val="fr-FR"/>
        </w:rPr>
        <w:t xml:space="preserve">, la care se </w:t>
      </w:r>
      <w:proofErr w:type="spellStart"/>
      <w:r w:rsidRPr="00520533">
        <w:rPr>
          <w:b/>
          <w:i/>
          <w:sz w:val="26"/>
          <w:szCs w:val="26"/>
          <w:lang w:val="fr-FR"/>
        </w:rPr>
        <w:t>realizează</w:t>
      </w:r>
      <w:proofErr w:type="spellEnd"/>
      <w:r w:rsidRPr="00520533">
        <w:rPr>
          <w:b/>
          <w:i/>
          <w:sz w:val="26"/>
          <w:szCs w:val="26"/>
          <w:lang w:val="fr-FR"/>
        </w:rPr>
        <w:t xml:space="preserve"> </w:t>
      </w:r>
      <w:proofErr w:type="spellStart"/>
      <w:r w:rsidRPr="00520533">
        <w:rPr>
          <w:b/>
          <w:i/>
          <w:sz w:val="26"/>
          <w:szCs w:val="26"/>
          <w:lang w:val="fr-FR"/>
        </w:rPr>
        <w:t>prezenta</w:t>
      </w:r>
      <w:proofErr w:type="spellEnd"/>
      <w:r w:rsidRPr="00520533">
        <w:rPr>
          <w:b/>
          <w:i/>
          <w:sz w:val="26"/>
          <w:szCs w:val="26"/>
          <w:lang w:val="fr-FR"/>
        </w:rPr>
        <w:t xml:space="preserve"> </w:t>
      </w:r>
      <w:proofErr w:type="spellStart"/>
      <w:r w:rsidRPr="00520533">
        <w:rPr>
          <w:b/>
          <w:i/>
          <w:sz w:val="26"/>
          <w:szCs w:val="26"/>
          <w:lang w:val="fr-FR"/>
        </w:rPr>
        <w:t>expertiza</w:t>
      </w:r>
      <w:proofErr w:type="spellEnd"/>
      <w:r w:rsidRPr="00520533">
        <w:rPr>
          <w:b/>
          <w:i/>
          <w:sz w:val="26"/>
          <w:szCs w:val="26"/>
          <w:lang w:val="fr-FR"/>
        </w:rPr>
        <w:t xml:space="preserve">, se </w:t>
      </w:r>
      <w:proofErr w:type="spellStart"/>
      <w:r w:rsidRPr="00520533">
        <w:rPr>
          <w:b/>
          <w:i/>
          <w:sz w:val="26"/>
          <w:szCs w:val="26"/>
          <w:lang w:val="fr-FR"/>
        </w:rPr>
        <w:t>doreste</w:t>
      </w:r>
      <w:proofErr w:type="spellEnd"/>
      <w:r w:rsidRPr="00520533">
        <w:rPr>
          <w:b/>
          <w:i/>
          <w:sz w:val="26"/>
          <w:szCs w:val="26"/>
          <w:lang w:val="fr-FR"/>
        </w:rPr>
        <w:t xml:space="preserve"> </w:t>
      </w:r>
      <w:bookmarkStart w:id="1" w:name="_Hlk109991024"/>
      <w:r w:rsidRPr="00520533">
        <w:rPr>
          <w:b/>
          <w:i/>
          <w:sz w:val="26"/>
          <w:szCs w:val="26"/>
          <w:lang w:val="fr-FR"/>
        </w:rPr>
        <w:t xml:space="preserve"> </w:t>
      </w:r>
      <w:proofErr w:type="spellStart"/>
      <w:r w:rsidRPr="00520533">
        <w:rPr>
          <w:b/>
          <w:i/>
          <w:sz w:val="26"/>
          <w:szCs w:val="26"/>
          <w:lang w:val="fr-FR"/>
        </w:rPr>
        <w:t>stabilirea</w:t>
      </w:r>
      <w:proofErr w:type="spellEnd"/>
      <w:r w:rsidRPr="00520533">
        <w:rPr>
          <w:b/>
          <w:i/>
          <w:sz w:val="26"/>
          <w:szCs w:val="26"/>
          <w:lang w:val="fr-FR"/>
        </w:rPr>
        <w:t xml:space="preserve"> de </w:t>
      </w:r>
      <w:proofErr w:type="spellStart"/>
      <w:r w:rsidRPr="00520533">
        <w:rPr>
          <w:b/>
          <w:i/>
          <w:sz w:val="26"/>
          <w:szCs w:val="26"/>
          <w:lang w:val="fr-FR"/>
        </w:rPr>
        <w:t>lucrări</w:t>
      </w:r>
      <w:proofErr w:type="spellEnd"/>
      <w:r w:rsidRPr="00520533">
        <w:rPr>
          <w:b/>
          <w:i/>
          <w:sz w:val="26"/>
          <w:szCs w:val="26"/>
          <w:lang w:val="fr-FR"/>
        </w:rPr>
        <w:t xml:space="preserve"> de </w:t>
      </w:r>
      <w:proofErr w:type="spellStart"/>
      <w:r w:rsidR="001C4856" w:rsidRPr="00520533">
        <w:rPr>
          <w:b/>
          <w:i/>
          <w:sz w:val="26"/>
          <w:szCs w:val="26"/>
          <w:lang w:val="fr-FR"/>
        </w:rPr>
        <w:t>interventie</w:t>
      </w:r>
      <w:proofErr w:type="spellEnd"/>
      <w:r w:rsidRPr="00520533">
        <w:rPr>
          <w:b/>
          <w:i/>
          <w:sz w:val="26"/>
          <w:szCs w:val="26"/>
          <w:lang w:val="fr-FR"/>
        </w:rPr>
        <w:t xml:space="preserve"> </w:t>
      </w:r>
      <w:proofErr w:type="spellStart"/>
      <w:r w:rsidRPr="00520533">
        <w:rPr>
          <w:b/>
          <w:i/>
          <w:sz w:val="26"/>
          <w:szCs w:val="26"/>
          <w:lang w:val="fr-FR"/>
        </w:rPr>
        <w:t>în</w:t>
      </w:r>
      <w:proofErr w:type="spellEnd"/>
      <w:r w:rsidRPr="00520533">
        <w:rPr>
          <w:b/>
          <w:i/>
          <w:sz w:val="26"/>
          <w:szCs w:val="26"/>
          <w:lang w:val="fr-FR"/>
        </w:rPr>
        <w:t xml:space="preserve"> </w:t>
      </w:r>
      <w:proofErr w:type="spellStart"/>
      <w:r w:rsidRPr="00520533">
        <w:rPr>
          <w:b/>
          <w:i/>
          <w:sz w:val="26"/>
          <w:szCs w:val="26"/>
          <w:lang w:val="fr-FR"/>
        </w:rPr>
        <w:t>vederea</w:t>
      </w:r>
      <w:proofErr w:type="spellEnd"/>
      <w:r w:rsidRPr="00520533">
        <w:rPr>
          <w:b/>
          <w:i/>
          <w:sz w:val="26"/>
          <w:szCs w:val="26"/>
          <w:lang w:val="fr-FR"/>
        </w:rPr>
        <w:t xml:space="preserve"> </w:t>
      </w:r>
      <w:proofErr w:type="spellStart"/>
      <w:r w:rsidRPr="00520533">
        <w:rPr>
          <w:b/>
          <w:i/>
          <w:sz w:val="26"/>
          <w:szCs w:val="26"/>
          <w:lang w:val="fr-FR"/>
        </w:rPr>
        <w:t>obținerii</w:t>
      </w:r>
      <w:proofErr w:type="spellEnd"/>
      <w:r w:rsidRPr="00520533">
        <w:rPr>
          <w:b/>
          <w:i/>
          <w:sz w:val="26"/>
          <w:szCs w:val="26"/>
          <w:lang w:val="fr-FR"/>
        </w:rPr>
        <w:t xml:space="preserve"> </w:t>
      </w:r>
      <w:proofErr w:type="spellStart"/>
      <w:r w:rsidRPr="00520533">
        <w:rPr>
          <w:b/>
          <w:i/>
          <w:sz w:val="26"/>
          <w:szCs w:val="26"/>
          <w:lang w:val="fr-FR"/>
        </w:rPr>
        <w:t>autorizației</w:t>
      </w:r>
      <w:proofErr w:type="spellEnd"/>
      <w:r w:rsidRPr="00520533">
        <w:rPr>
          <w:b/>
          <w:i/>
          <w:sz w:val="26"/>
          <w:szCs w:val="26"/>
          <w:lang w:val="fr-FR"/>
        </w:rPr>
        <w:t xml:space="preserve"> de </w:t>
      </w:r>
      <w:proofErr w:type="spellStart"/>
      <w:r w:rsidRPr="00520533">
        <w:rPr>
          <w:b/>
          <w:i/>
          <w:sz w:val="26"/>
          <w:szCs w:val="26"/>
          <w:lang w:val="fr-FR"/>
        </w:rPr>
        <w:t>securitate</w:t>
      </w:r>
      <w:proofErr w:type="spellEnd"/>
      <w:r w:rsidRPr="00520533">
        <w:rPr>
          <w:b/>
          <w:i/>
          <w:sz w:val="26"/>
          <w:szCs w:val="26"/>
          <w:lang w:val="fr-FR"/>
        </w:rPr>
        <w:t xml:space="preserve"> la </w:t>
      </w:r>
      <w:proofErr w:type="spellStart"/>
      <w:r w:rsidRPr="00520533">
        <w:rPr>
          <w:b/>
          <w:i/>
          <w:sz w:val="26"/>
          <w:szCs w:val="26"/>
          <w:lang w:val="fr-FR"/>
        </w:rPr>
        <w:t>incendiu</w:t>
      </w:r>
      <w:proofErr w:type="spellEnd"/>
      <w:r w:rsidRPr="00520533">
        <w:rPr>
          <w:b/>
          <w:i/>
          <w:sz w:val="26"/>
          <w:szCs w:val="26"/>
          <w:lang w:val="fr-FR"/>
        </w:rPr>
        <w:t>.</w:t>
      </w:r>
    </w:p>
    <w:bookmarkEnd w:id="1"/>
    <w:p w14:paraId="3DE41D2C" w14:textId="77777777" w:rsidR="006A11DF" w:rsidRPr="00F85D33" w:rsidRDefault="006A11DF" w:rsidP="00D71179">
      <w:pPr>
        <w:pStyle w:val="Frspaiere"/>
        <w:ind w:left="-1134" w:right="-709" w:firstLine="567"/>
        <w:rPr>
          <w:color w:val="FF0000"/>
        </w:rPr>
      </w:pPr>
      <w:r w:rsidRPr="00F85D33">
        <w:rPr>
          <w:color w:val="FF0000"/>
          <w:lang w:val="fr-FR"/>
        </w:rPr>
        <w:t xml:space="preserve">  </w:t>
      </w:r>
    </w:p>
    <w:p w14:paraId="73400071" w14:textId="46C22690" w:rsidR="006A11DF" w:rsidRPr="00520533" w:rsidRDefault="004131BD" w:rsidP="00D71179">
      <w:pPr>
        <w:ind w:left="-1134" w:right="-709" w:firstLine="567"/>
        <w:jc w:val="both"/>
        <w:rPr>
          <w:sz w:val="26"/>
          <w:szCs w:val="26"/>
          <w:lang w:val="fr-FR"/>
        </w:rPr>
      </w:pPr>
      <w:proofErr w:type="spellStart"/>
      <w:r w:rsidRPr="00520533">
        <w:rPr>
          <w:bCs/>
          <w:iCs/>
          <w:sz w:val="26"/>
          <w:szCs w:val="26"/>
          <w:lang w:val="fr-FR"/>
        </w:rPr>
        <w:t>Constructia</w:t>
      </w:r>
      <w:proofErr w:type="spellEnd"/>
      <w:r w:rsidRPr="00520533">
        <w:rPr>
          <w:bCs/>
          <w:iCs/>
          <w:sz w:val="26"/>
          <w:szCs w:val="26"/>
          <w:lang w:val="fr-FR"/>
        </w:rPr>
        <w:t xml:space="preserve"> </w:t>
      </w:r>
      <w:r w:rsidRPr="00520533">
        <w:rPr>
          <w:b/>
          <w:iCs/>
          <w:sz w:val="26"/>
          <w:szCs w:val="26"/>
          <w:lang w:val="fr-FR"/>
        </w:rPr>
        <w:t>C1</w:t>
      </w:r>
      <w:r w:rsidR="006A11DF" w:rsidRPr="00520533">
        <w:rPr>
          <w:b/>
          <w:iCs/>
          <w:sz w:val="26"/>
          <w:szCs w:val="26"/>
          <w:lang w:val="fr-FR"/>
        </w:rPr>
        <w:t xml:space="preserve"> </w:t>
      </w:r>
      <w:r w:rsidR="006A11DF" w:rsidRPr="00520533">
        <w:rPr>
          <w:sz w:val="26"/>
          <w:szCs w:val="26"/>
          <w:lang w:val="fr-FR"/>
        </w:rPr>
        <w:t xml:space="preserve">se </w:t>
      </w:r>
      <w:proofErr w:type="spellStart"/>
      <w:r w:rsidR="006A11DF" w:rsidRPr="00520533">
        <w:rPr>
          <w:sz w:val="26"/>
          <w:szCs w:val="26"/>
          <w:lang w:val="fr-FR"/>
        </w:rPr>
        <w:t>incadreaza</w:t>
      </w:r>
      <w:proofErr w:type="spellEnd"/>
      <w:r w:rsidR="006A11DF" w:rsidRPr="00520533">
        <w:rPr>
          <w:sz w:val="26"/>
          <w:szCs w:val="26"/>
          <w:lang w:val="fr-FR"/>
        </w:rPr>
        <w:t xml:space="preserve"> in </w:t>
      </w:r>
      <w:proofErr w:type="spellStart"/>
      <w:r w:rsidR="006A11DF" w:rsidRPr="00520533">
        <w:rPr>
          <w:sz w:val="26"/>
          <w:szCs w:val="26"/>
          <w:lang w:val="fr-FR"/>
        </w:rPr>
        <w:t>categoria</w:t>
      </w:r>
      <w:proofErr w:type="spellEnd"/>
      <w:r w:rsidR="006A11DF" w:rsidRPr="00520533">
        <w:rPr>
          <w:sz w:val="26"/>
          <w:szCs w:val="26"/>
          <w:lang w:val="fr-FR"/>
        </w:rPr>
        <w:t xml:space="preserve"> </w:t>
      </w:r>
      <w:r w:rsidR="006A11DF" w:rsidRPr="00520533">
        <w:rPr>
          <w:b/>
          <w:sz w:val="26"/>
          <w:szCs w:val="26"/>
          <w:lang w:val="fr-FR"/>
        </w:rPr>
        <w:t>C</w:t>
      </w:r>
      <w:r w:rsidR="006A11DF" w:rsidRPr="00520533">
        <w:rPr>
          <w:sz w:val="26"/>
          <w:szCs w:val="26"/>
          <w:lang w:val="fr-FR"/>
        </w:rPr>
        <w:t xml:space="preserve"> de </w:t>
      </w:r>
      <w:proofErr w:type="spellStart"/>
      <w:r w:rsidR="006A11DF" w:rsidRPr="00520533">
        <w:rPr>
          <w:sz w:val="26"/>
          <w:szCs w:val="26"/>
          <w:lang w:val="fr-FR"/>
        </w:rPr>
        <w:t>importanta</w:t>
      </w:r>
      <w:proofErr w:type="spellEnd"/>
      <w:r w:rsidR="006A11DF" w:rsidRPr="00520533">
        <w:rPr>
          <w:sz w:val="26"/>
          <w:szCs w:val="26"/>
          <w:lang w:val="fr-FR"/>
        </w:rPr>
        <w:t xml:space="preserve"> (</w:t>
      </w:r>
      <w:proofErr w:type="spellStart"/>
      <w:r w:rsidR="006A11DF" w:rsidRPr="00520533">
        <w:rPr>
          <w:sz w:val="26"/>
          <w:szCs w:val="26"/>
          <w:lang w:val="fr-FR"/>
        </w:rPr>
        <w:t>importanta</w:t>
      </w:r>
      <w:proofErr w:type="spellEnd"/>
      <w:r w:rsidR="006A11DF" w:rsidRPr="00520533">
        <w:rPr>
          <w:sz w:val="26"/>
          <w:szCs w:val="26"/>
          <w:lang w:val="fr-FR"/>
        </w:rPr>
        <w:t xml:space="preserve"> </w:t>
      </w:r>
      <w:proofErr w:type="spellStart"/>
      <w:r w:rsidR="006A11DF" w:rsidRPr="00520533">
        <w:rPr>
          <w:sz w:val="26"/>
          <w:szCs w:val="26"/>
          <w:lang w:val="fr-FR"/>
        </w:rPr>
        <w:t>normală</w:t>
      </w:r>
      <w:proofErr w:type="spellEnd"/>
      <w:r w:rsidR="006A11DF" w:rsidRPr="00520533">
        <w:rPr>
          <w:sz w:val="26"/>
          <w:szCs w:val="26"/>
          <w:lang w:val="fr-FR"/>
        </w:rPr>
        <w:t xml:space="preserve">), conf. </w:t>
      </w:r>
      <w:proofErr w:type="spellStart"/>
      <w:r w:rsidR="006A11DF" w:rsidRPr="00520533">
        <w:rPr>
          <w:sz w:val="26"/>
          <w:szCs w:val="26"/>
          <w:lang w:val="fr-FR"/>
        </w:rPr>
        <w:t>Regulamentului</w:t>
      </w:r>
      <w:proofErr w:type="spellEnd"/>
      <w:r w:rsidR="006A11DF" w:rsidRPr="00520533">
        <w:rPr>
          <w:sz w:val="26"/>
          <w:szCs w:val="26"/>
          <w:lang w:val="fr-FR"/>
        </w:rPr>
        <w:t xml:space="preserve"> </w:t>
      </w:r>
      <w:proofErr w:type="spellStart"/>
      <w:r w:rsidR="006A11DF" w:rsidRPr="00520533">
        <w:rPr>
          <w:sz w:val="26"/>
          <w:szCs w:val="26"/>
          <w:lang w:val="fr-FR"/>
        </w:rPr>
        <w:t>privind</w:t>
      </w:r>
      <w:proofErr w:type="spellEnd"/>
      <w:r w:rsidR="006A11DF" w:rsidRPr="00520533">
        <w:rPr>
          <w:sz w:val="26"/>
          <w:szCs w:val="26"/>
          <w:lang w:val="fr-FR"/>
        </w:rPr>
        <w:t xml:space="preserve"> </w:t>
      </w:r>
      <w:proofErr w:type="spellStart"/>
      <w:r w:rsidR="006A11DF" w:rsidRPr="00520533">
        <w:rPr>
          <w:sz w:val="26"/>
          <w:szCs w:val="26"/>
          <w:lang w:val="fr-FR"/>
        </w:rPr>
        <w:t>stabilirea</w:t>
      </w:r>
      <w:proofErr w:type="spellEnd"/>
      <w:r w:rsidR="006A11DF" w:rsidRPr="00520533">
        <w:rPr>
          <w:sz w:val="26"/>
          <w:szCs w:val="26"/>
          <w:lang w:val="fr-FR"/>
        </w:rPr>
        <w:t xml:space="preserve"> </w:t>
      </w:r>
      <w:proofErr w:type="spellStart"/>
      <w:r w:rsidR="006A11DF" w:rsidRPr="00520533">
        <w:rPr>
          <w:sz w:val="26"/>
          <w:szCs w:val="26"/>
          <w:lang w:val="fr-FR"/>
        </w:rPr>
        <w:t>categoriei</w:t>
      </w:r>
      <w:proofErr w:type="spellEnd"/>
      <w:r w:rsidR="006A11DF" w:rsidRPr="00520533">
        <w:rPr>
          <w:sz w:val="26"/>
          <w:szCs w:val="26"/>
          <w:lang w:val="fr-FR"/>
        </w:rPr>
        <w:t xml:space="preserve"> de </w:t>
      </w:r>
      <w:proofErr w:type="spellStart"/>
      <w:r w:rsidR="006A11DF" w:rsidRPr="00520533">
        <w:rPr>
          <w:sz w:val="26"/>
          <w:szCs w:val="26"/>
          <w:lang w:val="fr-FR"/>
        </w:rPr>
        <w:t>importanta</w:t>
      </w:r>
      <w:proofErr w:type="spellEnd"/>
      <w:r w:rsidR="006A11DF" w:rsidRPr="00520533">
        <w:rPr>
          <w:sz w:val="26"/>
          <w:szCs w:val="26"/>
          <w:lang w:val="fr-FR"/>
        </w:rPr>
        <w:t xml:space="preserve"> a </w:t>
      </w:r>
      <w:proofErr w:type="spellStart"/>
      <w:r w:rsidR="006A11DF" w:rsidRPr="00520533">
        <w:rPr>
          <w:sz w:val="26"/>
          <w:szCs w:val="26"/>
          <w:lang w:val="fr-FR"/>
        </w:rPr>
        <w:t>constructiilor</w:t>
      </w:r>
      <w:proofErr w:type="spellEnd"/>
      <w:r w:rsidR="006A11DF" w:rsidRPr="00520533">
        <w:rPr>
          <w:sz w:val="26"/>
          <w:szCs w:val="26"/>
          <w:lang w:val="fr-FR"/>
        </w:rPr>
        <w:t xml:space="preserve"> </w:t>
      </w:r>
      <w:proofErr w:type="spellStart"/>
      <w:r w:rsidR="006A11DF" w:rsidRPr="00520533">
        <w:rPr>
          <w:sz w:val="26"/>
          <w:szCs w:val="26"/>
          <w:lang w:val="fr-FR"/>
        </w:rPr>
        <w:t>aprobat</w:t>
      </w:r>
      <w:proofErr w:type="spellEnd"/>
      <w:r w:rsidR="006A11DF" w:rsidRPr="00520533">
        <w:rPr>
          <w:sz w:val="26"/>
          <w:szCs w:val="26"/>
          <w:lang w:val="fr-FR"/>
        </w:rPr>
        <w:t xml:space="preserve"> </w:t>
      </w:r>
      <w:proofErr w:type="spellStart"/>
      <w:r w:rsidR="006A11DF" w:rsidRPr="00520533">
        <w:rPr>
          <w:sz w:val="26"/>
          <w:szCs w:val="26"/>
          <w:lang w:val="fr-FR"/>
        </w:rPr>
        <w:t>prin</w:t>
      </w:r>
      <w:proofErr w:type="spellEnd"/>
      <w:r w:rsidR="006A11DF" w:rsidRPr="00520533">
        <w:rPr>
          <w:sz w:val="26"/>
          <w:szCs w:val="26"/>
          <w:lang w:val="fr-FR"/>
        </w:rPr>
        <w:t xml:space="preserve"> H.G.R. nr.766/1997 </w:t>
      </w:r>
      <w:proofErr w:type="spellStart"/>
      <w:r w:rsidR="006A11DF" w:rsidRPr="00520533">
        <w:rPr>
          <w:sz w:val="26"/>
          <w:szCs w:val="26"/>
          <w:lang w:val="fr-FR"/>
        </w:rPr>
        <w:t>pentru</w:t>
      </w:r>
      <w:proofErr w:type="spellEnd"/>
      <w:r w:rsidR="006A11DF" w:rsidRPr="00520533">
        <w:rPr>
          <w:sz w:val="26"/>
          <w:szCs w:val="26"/>
          <w:lang w:val="fr-FR"/>
        </w:rPr>
        <w:t xml:space="preserve"> </w:t>
      </w:r>
      <w:proofErr w:type="spellStart"/>
      <w:r w:rsidR="006A11DF" w:rsidRPr="00520533">
        <w:rPr>
          <w:sz w:val="26"/>
          <w:szCs w:val="26"/>
          <w:lang w:val="fr-FR"/>
        </w:rPr>
        <w:t>aprobarea</w:t>
      </w:r>
      <w:proofErr w:type="spellEnd"/>
      <w:r w:rsidR="006A11DF" w:rsidRPr="00520533">
        <w:rPr>
          <w:sz w:val="26"/>
          <w:szCs w:val="26"/>
          <w:lang w:val="fr-FR"/>
        </w:rPr>
        <w:t xml:space="preserve"> </w:t>
      </w:r>
      <w:proofErr w:type="spellStart"/>
      <w:r w:rsidR="006A11DF" w:rsidRPr="00520533">
        <w:rPr>
          <w:sz w:val="26"/>
          <w:szCs w:val="26"/>
          <w:lang w:val="fr-FR"/>
        </w:rPr>
        <w:t>unor</w:t>
      </w:r>
      <w:proofErr w:type="spellEnd"/>
      <w:r w:rsidR="006A11DF" w:rsidRPr="00520533">
        <w:rPr>
          <w:sz w:val="26"/>
          <w:szCs w:val="26"/>
          <w:lang w:val="fr-FR"/>
        </w:rPr>
        <w:t xml:space="preserve"> </w:t>
      </w:r>
      <w:proofErr w:type="spellStart"/>
      <w:r w:rsidR="006A11DF" w:rsidRPr="00520533">
        <w:rPr>
          <w:sz w:val="26"/>
          <w:szCs w:val="26"/>
          <w:lang w:val="fr-FR"/>
        </w:rPr>
        <w:t>regulamente</w:t>
      </w:r>
      <w:proofErr w:type="spellEnd"/>
      <w:r w:rsidR="006A11DF" w:rsidRPr="00520533">
        <w:rPr>
          <w:sz w:val="26"/>
          <w:szCs w:val="26"/>
          <w:lang w:val="fr-FR"/>
        </w:rPr>
        <w:t xml:space="preserve"> </w:t>
      </w:r>
      <w:proofErr w:type="spellStart"/>
      <w:r w:rsidR="006A11DF" w:rsidRPr="00520533">
        <w:rPr>
          <w:sz w:val="26"/>
          <w:szCs w:val="26"/>
          <w:lang w:val="fr-FR"/>
        </w:rPr>
        <w:t>privind</w:t>
      </w:r>
      <w:proofErr w:type="spellEnd"/>
      <w:r w:rsidR="006A11DF" w:rsidRPr="00520533">
        <w:rPr>
          <w:sz w:val="26"/>
          <w:szCs w:val="26"/>
          <w:lang w:val="fr-FR"/>
        </w:rPr>
        <w:t xml:space="preserve"> </w:t>
      </w:r>
      <w:proofErr w:type="spellStart"/>
      <w:r w:rsidR="006A11DF" w:rsidRPr="00520533">
        <w:rPr>
          <w:sz w:val="26"/>
          <w:szCs w:val="26"/>
          <w:lang w:val="fr-FR"/>
        </w:rPr>
        <w:t>calitatea</w:t>
      </w:r>
      <w:proofErr w:type="spellEnd"/>
      <w:r w:rsidR="006A11DF" w:rsidRPr="00520533">
        <w:rPr>
          <w:sz w:val="26"/>
          <w:szCs w:val="26"/>
          <w:lang w:val="fr-FR"/>
        </w:rPr>
        <w:t xml:space="preserve"> in </w:t>
      </w:r>
      <w:proofErr w:type="spellStart"/>
      <w:r w:rsidR="006A11DF" w:rsidRPr="00520533">
        <w:rPr>
          <w:sz w:val="26"/>
          <w:szCs w:val="26"/>
          <w:lang w:val="fr-FR"/>
        </w:rPr>
        <w:t>constructii</w:t>
      </w:r>
      <w:proofErr w:type="spellEnd"/>
      <w:r w:rsidR="006A11DF" w:rsidRPr="00520533">
        <w:rPr>
          <w:sz w:val="26"/>
          <w:szCs w:val="26"/>
          <w:lang w:val="fr-FR"/>
        </w:rPr>
        <w:t xml:space="preserve">, </w:t>
      </w:r>
      <w:proofErr w:type="spellStart"/>
      <w:r w:rsidR="006A11DF" w:rsidRPr="00520533">
        <w:rPr>
          <w:sz w:val="26"/>
          <w:szCs w:val="26"/>
          <w:lang w:val="fr-FR"/>
        </w:rPr>
        <w:t>publicata</w:t>
      </w:r>
      <w:proofErr w:type="spellEnd"/>
      <w:r w:rsidR="006A11DF" w:rsidRPr="00520533">
        <w:rPr>
          <w:sz w:val="26"/>
          <w:szCs w:val="26"/>
          <w:lang w:val="fr-FR"/>
        </w:rPr>
        <w:t xml:space="preserve"> in M.O., </w:t>
      </w:r>
      <w:proofErr w:type="spellStart"/>
      <w:r w:rsidR="006A11DF" w:rsidRPr="00520533">
        <w:rPr>
          <w:sz w:val="26"/>
          <w:szCs w:val="26"/>
          <w:lang w:val="fr-FR"/>
        </w:rPr>
        <w:t>Partea</w:t>
      </w:r>
      <w:proofErr w:type="spellEnd"/>
      <w:r w:rsidR="006A11DF" w:rsidRPr="00520533">
        <w:rPr>
          <w:sz w:val="26"/>
          <w:szCs w:val="26"/>
          <w:lang w:val="fr-FR"/>
        </w:rPr>
        <w:t xml:space="preserve"> I , nr.352/10.12.1997, </w:t>
      </w:r>
      <w:proofErr w:type="spellStart"/>
      <w:r w:rsidR="006A11DF" w:rsidRPr="00520533">
        <w:rPr>
          <w:sz w:val="26"/>
          <w:szCs w:val="26"/>
          <w:lang w:val="fr-FR"/>
        </w:rPr>
        <w:t>cu</w:t>
      </w:r>
      <w:proofErr w:type="spellEnd"/>
      <w:r w:rsidR="006A11DF" w:rsidRPr="00520533">
        <w:rPr>
          <w:sz w:val="26"/>
          <w:szCs w:val="26"/>
          <w:lang w:val="fr-FR"/>
        </w:rPr>
        <w:t xml:space="preserve"> </w:t>
      </w:r>
      <w:proofErr w:type="spellStart"/>
      <w:r w:rsidR="006A11DF" w:rsidRPr="00520533">
        <w:rPr>
          <w:sz w:val="26"/>
          <w:szCs w:val="26"/>
          <w:lang w:val="fr-FR"/>
        </w:rPr>
        <w:t>modificarile</w:t>
      </w:r>
      <w:proofErr w:type="spellEnd"/>
      <w:r w:rsidR="006A11DF" w:rsidRPr="00520533">
        <w:rPr>
          <w:sz w:val="26"/>
          <w:szCs w:val="26"/>
          <w:lang w:val="fr-FR"/>
        </w:rPr>
        <w:t xml:space="preserve"> si </w:t>
      </w:r>
      <w:proofErr w:type="spellStart"/>
      <w:r w:rsidR="006A11DF" w:rsidRPr="00520533">
        <w:rPr>
          <w:sz w:val="26"/>
          <w:szCs w:val="26"/>
          <w:lang w:val="fr-FR"/>
        </w:rPr>
        <w:t>completarile</w:t>
      </w:r>
      <w:proofErr w:type="spellEnd"/>
      <w:r w:rsidR="006A11DF" w:rsidRPr="00520533">
        <w:rPr>
          <w:sz w:val="26"/>
          <w:szCs w:val="26"/>
          <w:lang w:val="fr-FR"/>
        </w:rPr>
        <w:t xml:space="preserve"> </w:t>
      </w:r>
      <w:proofErr w:type="spellStart"/>
      <w:r w:rsidR="006A11DF" w:rsidRPr="00520533">
        <w:rPr>
          <w:sz w:val="26"/>
          <w:szCs w:val="26"/>
          <w:lang w:val="fr-FR"/>
        </w:rPr>
        <w:t>ulterioare</w:t>
      </w:r>
      <w:proofErr w:type="spellEnd"/>
      <w:r w:rsidR="006A11DF" w:rsidRPr="00520533">
        <w:rPr>
          <w:sz w:val="26"/>
          <w:szCs w:val="26"/>
          <w:lang w:val="fr-FR"/>
        </w:rPr>
        <w:t xml:space="preserve"> si in </w:t>
      </w:r>
      <w:proofErr w:type="spellStart"/>
      <w:r w:rsidR="006A11DF" w:rsidRPr="00520533">
        <w:rPr>
          <w:sz w:val="26"/>
          <w:szCs w:val="26"/>
          <w:lang w:val="fr-FR"/>
        </w:rPr>
        <w:t>conformitate</w:t>
      </w:r>
      <w:proofErr w:type="spellEnd"/>
      <w:r w:rsidR="006A11DF" w:rsidRPr="00520533">
        <w:rPr>
          <w:sz w:val="26"/>
          <w:szCs w:val="26"/>
          <w:lang w:val="fr-FR"/>
        </w:rPr>
        <w:t xml:space="preserve"> </w:t>
      </w:r>
      <w:proofErr w:type="spellStart"/>
      <w:r w:rsidR="006A11DF" w:rsidRPr="00520533">
        <w:rPr>
          <w:sz w:val="26"/>
          <w:szCs w:val="26"/>
          <w:lang w:val="fr-FR"/>
        </w:rPr>
        <w:t>cu</w:t>
      </w:r>
      <w:proofErr w:type="spellEnd"/>
      <w:r w:rsidR="006A11DF" w:rsidRPr="00520533">
        <w:rPr>
          <w:sz w:val="26"/>
          <w:szCs w:val="26"/>
          <w:lang w:val="fr-FR"/>
        </w:rPr>
        <w:t xml:space="preserve"> </w:t>
      </w:r>
      <w:proofErr w:type="spellStart"/>
      <w:r w:rsidR="006A11DF" w:rsidRPr="00520533">
        <w:rPr>
          <w:sz w:val="26"/>
          <w:szCs w:val="26"/>
          <w:lang w:val="fr-FR"/>
        </w:rPr>
        <w:t>metodologia</w:t>
      </w:r>
      <w:proofErr w:type="spellEnd"/>
      <w:r w:rsidR="006A11DF" w:rsidRPr="00520533">
        <w:rPr>
          <w:sz w:val="26"/>
          <w:szCs w:val="26"/>
          <w:lang w:val="fr-FR"/>
        </w:rPr>
        <w:t xml:space="preserve"> </w:t>
      </w:r>
      <w:proofErr w:type="spellStart"/>
      <w:r w:rsidR="006A11DF" w:rsidRPr="00520533">
        <w:rPr>
          <w:sz w:val="26"/>
          <w:szCs w:val="26"/>
          <w:lang w:val="fr-FR"/>
        </w:rPr>
        <w:t>specifica</w:t>
      </w:r>
      <w:proofErr w:type="spellEnd"/>
      <w:r w:rsidR="006A11DF" w:rsidRPr="00520533">
        <w:rPr>
          <w:sz w:val="26"/>
          <w:szCs w:val="26"/>
          <w:lang w:val="fr-FR"/>
        </w:rPr>
        <w:t xml:space="preserve"> si </w:t>
      </w:r>
      <w:proofErr w:type="spellStart"/>
      <w:r w:rsidR="006A11DF" w:rsidRPr="00520533">
        <w:rPr>
          <w:sz w:val="26"/>
          <w:szCs w:val="26"/>
          <w:lang w:val="fr-FR"/>
        </w:rPr>
        <w:t>clasa</w:t>
      </w:r>
      <w:proofErr w:type="spellEnd"/>
      <w:r w:rsidR="006A11DF" w:rsidRPr="00520533">
        <w:rPr>
          <w:sz w:val="26"/>
          <w:szCs w:val="26"/>
          <w:lang w:val="fr-FR"/>
        </w:rPr>
        <w:t xml:space="preserve"> de </w:t>
      </w:r>
      <w:proofErr w:type="spellStart"/>
      <w:r w:rsidR="006A11DF" w:rsidRPr="00520533">
        <w:rPr>
          <w:sz w:val="26"/>
          <w:szCs w:val="26"/>
          <w:lang w:val="fr-FR"/>
        </w:rPr>
        <w:t>importanta</w:t>
      </w:r>
      <w:proofErr w:type="spellEnd"/>
      <w:r w:rsidR="006A11DF" w:rsidRPr="00520533">
        <w:rPr>
          <w:sz w:val="26"/>
          <w:szCs w:val="26"/>
          <w:lang w:val="fr-FR"/>
        </w:rPr>
        <w:t xml:space="preserve">  </w:t>
      </w:r>
      <w:r w:rsidR="006A11DF" w:rsidRPr="00520533">
        <w:rPr>
          <w:b/>
          <w:sz w:val="26"/>
          <w:szCs w:val="26"/>
          <w:lang w:val="fr-FR"/>
        </w:rPr>
        <w:t>I</w:t>
      </w:r>
      <w:r w:rsidR="00853769">
        <w:rPr>
          <w:b/>
          <w:sz w:val="26"/>
          <w:szCs w:val="26"/>
          <w:lang w:val="fr-FR"/>
        </w:rPr>
        <w:t>I</w:t>
      </w:r>
      <w:r w:rsidR="006A11DF" w:rsidRPr="00520533">
        <w:rPr>
          <w:b/>
          <w:sz w:val="26"/>
          <w:szCs w:val="26"/>
          <w:lang w:val="fr-FR"/>
        </w:rPr>
        <w:t>I</w:t>
      </w:r>
      <w:r w:rsidR="006A11DF" w:rsidRPr="00520533">
        <w:rPr>
          <w:sz w:val="26"/>
          <w:szCs w:val="26"/>
          <w:lang w:val="fr-FR"/>
        </w:rPr>
        <w:t xml:space="preserve"> </w:t>
      </w:r>
      <w:r w:rsidR="006A11DF" w:rsidRPr="00520533">
        <w:t xml:space="preserve">- P100 </w:t>
      </w:r>
      <w:r w:rsidR="00853769">
        <w:t>-1</w:t>
      </w:r>
      <w:r w:rsidR="006A11DF" w:rsidRPr="00520533">
        <w:t>/ 201</w:t>
      </w:r>
      <w:r w:rsidR="00853769">
        <w:t>3</w:t>
      </w:r>
      <w:r w:rsidR="006A11DF" w:rsidRPr="00520533">
        <w:rPr>
          <w:sz w:val="26"/>
          <w:szCs w:val="26"/>
          <w:lang w:val="fr-FR"/>
        </w:rPr>
        <w:t xml:space="preserve"> . </w:t>
      </w:r>
    </w:p>
    <w:p w14:paraId="028982C8" w14:textId="77777777" w:rsidR="004131BD" w:rsidRPr="006118D6" w:rsidRDefault="006A11DF" w:rsidP="002858BF">
      <w:pPr>
        <w:pStyle w:val="Frspaiere"/>
        <w:rPr>
          <w:lang w:val="fr-FR"/>
        </w:rPr>
      </w:pPr>
      <w:r w:rsidRPr="006118D6">
        <w:rPr>
          <w:lang w:val="fr-FR"/>
        </w:rPr>
        <w:t xml:space="preserve">  </w:t>
      </w:r>
    </w:p>
    <w:p w14:paraId="204C496B" w14:textId="20A73A86" w:rsidR="006A11DF" w:rsidRPr="006118D6" w:rsidRDefault="006A11DF" w:rsidP="00D71179">
      <w:pPr>
        <w:pStyle w:val="Frspaiere"/>
        <w:ind w:left="-1134" w:right="-709" w:firstLine="567"/>
        <w:jc w:val="both"/>
      </w:pPr>
      <w:r w:rsidRPr="006118D6">
        <w:rPr>
          <w:sz w:val="26"/>
          <w:szCs w:val="26"/>
          <w:lang w:val="fr-FR"/>
        </w:rPr>
        <w:t xml:space="preserve">Zona </w:t>
      </w:r>
      <w:proofErr w:type="spellStart"/>
      <w:r w:rsidRPr="006118D6">
        <w:rPr>
          <w:sz w:val="26"/>
          <w:szCs w:val="26"/>
          <w:lang w:val="fr-FR"/>
        </w:rPr>
        <w:t>dispune</w:t>
      </w:r>
      <w:proofErr w:type="spellEnd"/>
      <w:r w:rsidRPr="006118D6">
        <w:rPr>
          <w:sz w:val="26"/>
          <w:szCs w:val="26"/>
          <w:lang w:val="fr-FR"/>
        </w:rPr>
        <w:t xml:space="preserve"> de </w:t>
      </w:r>
      <w:proofErr w:type="spellStart"/>
      <w:r w:rsidRPr="006118D6">
        <w:rPr>
          <w:sz w:val="26"/>
          <w:szCs w:val="26"/>
          <w:lang w:val="fr-FR"/>
        </w:rPr>
        <w:t>retea</w:t>
      </w:r>
      <w:proofErr w:type="spellEnd"/>
      <w:r w:rsidRPr="006118D6">
        <w:rPr>
          <w:sz w:val="26"/>
          <w:szCs w:val="26"/>
          <w:lang w:val="fr-FR"/>
        </w:rPr>
        <w:t xml:space="preserve"> publica de </w:t>
      </w:r>
      <w:proofErr w:type="spellStart"/>
      <w:r w:rsidRPr="006118D6">
        <w:rPr>
          <w:sz w:val="26"/>
          <w:szCs w:val="26"/>
          <w:lang w:val="fr-FR"/>
        </w:rPr>
        <w:t>alimentare</w:t>
      </w:r>
      <w:proofErr w:type="spellEnd"/>
      <w:r w:rsidRPr="006118D6">
        <w:rPr>
          <w:sz w:val="26"/>
          <w:szCs w:val="26"/>
          <w:lang w:val="fr-FR"/>
        </w:rPr>
        <w:t xml:space="preserve"> </w:t>
      </w:r>
      <w:proofErr w:type="spellStart"/>
      <w:r w:rsidRPr="006118D6">
        <w:rPr>
          <w:sz w:val="26"/>
          <w:szCs w:val="26"/>
          <w:lang w:val="fr-FR"/>
        </w:rPr>
        <w:t>cu</w:t>
      </w:r>
      <w:proofErr w:type="spellEnd"/>
      <w:r w:rsidRPr="006118D6">
        <w:rPr>
          <w:sz w:val="26"/>
          <w:szCs w:val="26"/>
          <w:lang w:val="fr-FR"/>
        </w:rPr>
        <w:t xml:space="preserve"> </w:t>
      </w:r>
      <w:proofErr w:type="spellStart"/>
      <w:r w:rsidRPr="006118D6">
        <w:rPr>
          <w:sz w:val="26"/>
          <w:szCs w:val="26"/>
          <w:lang w:val="fr-FR"/>
        </w:rPr>
        <w:t>energie</w:t>
      </w:r>
      <w:proofErr w:type="spellEnd"/>
      <w:r w:rsidRPr="006118D6">
        <w:rPr>
          <w:sz w:val="26"/>
          <w:szCs w:val="26"/>
          <w:lang w:val="fr-FR"/>
        </w:rPr>
        <w:t xml:space="preserve"> </w:t>
      </w:r>
      <w:proofErr w:type="spellStart"/>
      <w:r w:rsidRPr="006118D6">
        <w:rPr>
          <w:sz w:val="26"/>
          <w:szCs w:val="26"/>
          <w:lang w:val="fr-FR"/>
        </w:rPr>
        <w:t>electrica</w:t>
      </w:r>
      <w:proofErr w:type="spellEnd"/>
      <w:r w:rsidRPr="006118D6">
        <w:rPr>
          <w:sz w:val="26"/>
          <w:szCs w:val="26"/>
          <w:lang w:val="fr-FR"/>
        </w:rPr>
        <w:t xml:space="preserve">, </w:t>
      </w:r>
      <w:proofErr w:type="spellStart"/>
      <w:r w:rsidRPr="006118D6">
        <w:rPr>
          <w:sz w:val="26"/>
          <w:szCs w:val="26"/>
          <w:lang w:val="fr-FR"/>
        </w:rPr>
        <w:t>alimentare</w:t>
      </w:r>
      <w:proofErr w:type="spellEnd"/>
      <w:r w:rsidRPr="006118D6">
        <w:rPr>
          <w:sz w:val="26"/>
          <w:szCs w:val="26"/>
          <w:lang w:val="fr-FR"/>
        </w:rPr>
        <w:t xml:space="preserve"> </w:t>
      </w:r>
      <w:proofErr w:type="spellStart"/>
      <w:r w:rsidRPr="006118D6">
        <w:rPr>
          <w:sz w:val="26"/>
          <w:szCs w:val="26"/>
          <w:lang w:val="fr-FR"/>
        </w:rPr>
        <w:t>cu</w:t>
      </w:r>
      <w:proofErr w:type="spellEnd"/>
      <w:r w:rsidRPr="006118D6">
        <w:rPr>
          <w:sz w:val="26"/>
          <w:szCs w:val="26"/>
          <w:lang w:val="fr-FR"/>
        </w:rPr>
        <w:t xml:space="preserve"> </w:t>
      </w:r>
      <w:proofErr w:type="spellStart"/>
      <w:r w:rsidRPr="006118D6">
        <w:rPr>
          <w:sz w:val="26"/>
          <w:szCs w:val="26"/>
          <w:lang w:val="fr-FR"/>
        </w:rPr>
        <w:t>apa</w:t>
      </w:r>
      <w:proofErr w:type="spellEnd"/>
      <w:r w:rsidRPr="006118D6">
        <w:rPr>
          <w:sz w:val="26"/>
          <w:szCs w:val="26"/>
          <w:lang w:val="fr-FR"/>
        </w:rPr>
        <w:t xml:space="preserve"> se va face </w:t>
      </w:r>
      <w:proofErr w:type="spellStart"/>
      <w:r w:rsidRPr="006118D6">
        <w:rPr>
          <w:sz w:val="26"/>
          <w:szCs w:val="26"/>
          <w:lang w:val="fr-FR"/>
        </w:rPr>
        <w:t>din</w:t>
      </w:r>
      <w:proofErr w:type="spellEnd"/>
      <w:r w:rsidRPr="006118D6">
        <w:rPr>
          <w:sz w:val="26"/>
          <w:szCs w:val="26"/>
          <w:lang w:val="fr-FR"/>
        </w:rPr>
        <w:t xml:space="preserve"> </w:t>
      </w:r>
      <w:proofErr w:type="spellStart"/>
      <w:r w:rsidRPr="006118D6">
        <w:rPr>
          <w:sz w:val="26"/>
          <w:szCs w:val="26"/>
          <w:lang w:val="fr-FR"/>
        </w:rPr>
        <w:t>reteaua</w:t>
      </w:r>
      <w:proofErr w:type="spellEnd"/>
      <w:r w:rsidRPr="006118D6">
        <w:rPr>
          <w:sz w:val="26"/>
          <w:szCs w:val="26"/>
          <w:lang w:val="fr-FR"/>
        </w:rPr>
        <w:t xml:space="preserve"> </w:t>
      </w:r>
      <w:proofErr w:type="spellStart"/>
      <w:r w:rsidRPr="006118D6">
        <w:rPr>
          <w:sz w:val="26"/>
          <w:szCs w:val="26"/>
          <w:lang w:val="fr-FR"/>
        </w:rPr>
        <w:t>publică</w:t>
      </w:r>
      <w:proofErr w:type="spellEnd"/>
      <w:r w:rsidRPr="006118D6">
        <w:rPr>
          <w:sz w:val="26"/>
          <w:szCs w:val="26"/>
          <w:lang w:val="fr-FR"/>
        </w:rPr>
        <w:t xml:space="preserve">, </w:t>
      </w:r>
      <w:proofErr w:type="spellStart"/>
      <w:r w:rsidRPr="006118D6">
        <w:rPr>
          <w:sz w:val="26"/>
          <w:szCs w:val="26"/>
          <w:lang w:val="fr-FR"/>
        </w:rPr>
        <w:t>apele</w:t>
      </w:r>
      <w:proofErr w:type="spellEnd"/>
      <w:r w:rsidRPr="006118D6">
        <w:rPr>
          <w:sz w:val="26"/>
          <w:szCs w:val="26"/>
          <w:lang w:val="fr-FR"/>
        </w:rPr>
        <w:t xml:space="preserve"> </w:t>
      </w:r>
      <w:proofErr w:type="spellStart"/>
      <w:r w:rsidRPr="006118D6">
        <w:rPr>
          <w:sz w:val="26"/>
          <w:szCs w:val="26"/>
          <w:lang w:val="fr-FR"/>
        </w:rPr>
        <w:t>menajere</w:t>
      </w:r>
      <w:proofErr w:type="spellEnd"/>
      <w:r w:rsidRPr="006118D6">
        <w:rPr>
          <w:sz w:val="26"/>
          <w:szCs w:val="26"/>
          <w:lang w:val="fr-FR"/>
        </w:rPr>
        <w:t xml:space="preserve"> se vor </w:t>
      </w:r>
      <w:proofErr w:type="spellStart"/>
      <w:r w:rsidRPr="006118D6">
        <w:rPr>
          <w:sz w:val="26"/>
          <w:szCs w:val="26"/>
          <w:lang w:val="fr-FR"/>
        </w:rPr>
        <w:t>deversa</w:t>
      </w:r>
      <w:proofErr w:type="spellEnd"/>
      <w:r w:rsidRPr="006118D6">
        <w:rPr>
          <w:sz w:val="26"/>
          <w:szCs w:val="26"/>
          <w:lang w:val="fr-FR"/>
        </w:rPr>
        <w:t xml:space="preserve"> </w:t>
      </w:r>
      <w:proofErr w:type="spellStart"/>
      <w:r w:rsidRPr="006118D6">
        <w:rPr>
          <w:sz w:val="26"/>
          <w:szCs w:val="26"/>
          <w:lang w:val="fr-FR"/>
        </w:rPr>
        <w:t>retaua</w:t>
      </w:r>
      <w:proofErr w:type="spellEnd"/>
      <w:r w:rsidRPr="006118D6">
        <w:rPr>
          <w:sz w:val="26"/>
          <w:szCs w:val="26"/>
          <w:lang w:val="fr-FR"/>
        </w:rPr>
        <w:t xml:space="preserve"> </w:t>
      </w:r>
      <w:proofErr w:type="spellStart"/>
      <w:r w:rsidRPr="006118D6">
        <w:rPr>
          <w:sz w:val="26"/>
          <w:szCs w:val="26"/>
          <w:lang w:val="fr-FR"/>
        </w:rPr>
        <w:t>centralizata</w:t>
      </w:r>
      <w:proofErr w:type="spellEnd"/>
      <w:r w:rsidRPr="006118D6">
        <w:rPr>
          <w:sz w:val="26"/>
          <w:szCs w:val="26"/>
          <w:lang w:val="fr-FR"/>
        </w:rPr>
        <w:t xml:space="preserve"> de </w:t>
      </w:r>
      <w:proofErr w:type="spellStart"/>
      <w:r w:rsidRPr="006118D6">
        <w:rPr>
          <w:sz w:val="26"/>
          <w:szCs w:val="26"/>
          <w:lang w:val="fr-FR"/>
        </w:rPr>
        <w:t>canalizare</w:t>
      </w:r>
      <w:proofErr w:type="spellEnd"/>
      <w:r w:rsidRPr="006118D6">
        <w:rPr>
          <w:sz w:val="26"/>
          <w:szCs w:val="26"/>
          <w:lang w:val="fr-FR"/>
        </w:rPr>
        <w:t xml:space="preserve">. </w:t>
      </w:r>
      <w:proofErr w:type="spellStart"/>
      <w:r w:rsidRPr="006118D6">
        <w:rPr>
          <w:sz w:val="26"/>
          <w:szCs w:val="26"/>
          <w:lang w:val="fr-FR"/>
        </w:rPr>
        <w:t>Sursa</w:t>
      </w:r>
      <w:proofErr w:type="spellEnd"/>
      <w:r w:rsidRPr="006118D6">
        <w:rPr>
          <w:sz w:val="26"/>
          <w:szCs w:val="26"/>
          <w:lang w:val="fr-FR"/>
        </w:rPr>
        <w:t xml:space="preserve"> </w:t>
      </w:r>
      <w:proofErr w:type="spellStart"/>
      <w:r w:rsidRPr="006118D6">
        <w:rPr>
          <w:sz w:val="26"/>
          <w:szCs w:val="26"/>
          <w:lang w:val="fr-FR"/>
        </w:rPr>
        <w:t>termică</w:t>
      </w:r>
      <w:proofErr w:type="spellEnd"/>
      <w:r w:rsidRPr="006118D6">
        <w:rPr>
          <w:sz w:val="26"/>
          <w:szCs w:val="26"/>
          <w:lang w:val="fr-FR"/>
        </w:rPr>
        <w:t xml:space="preserve"> </w:t>
      </w:r>
      <w:proofErr w:type="spellStart"/>
      <w:r w:rsidRPr="006118D6">
        <w:rPr>
          <w:sz w:val="26"/>
          <w:szCs w:val="26"/>
          <w:lang w:val="fr-FR"/>
        </w:rPr>
        <w:t>proprie</w:t>
      </w:r>
      <w:proofErr w:type="spellEnd"/>
      <w:r w:rsidRPr="006118D6">
        <w:rPr>
          <w:sz w:val="26"/>
          <w:szCs w:val="26"/>
          <w:lang w:val="fr-FR"/>
        </w:rPr>
        <w:t xml:space="preserve"> este </w:t>
      </w:r>
      <w:proofErr w:type="spellStart"/>
      <w:r w:rsidRPr="006118D6">
        <w:rPr>
          <w:sz w:val="26"/>
          <w:szCs w:val="26"/>
          <w:lang w:val="fr-FR"/>
        </w:rPr>
        <w:t>realizata</w:t>
      </w:r>
      <w:proofErr w:type="spellEnd"/>
      <w:r w:rsidRPr="006118D6">
        <w:rPr>
          <w:sz w:val="26"/>
          <w:szCs w:val="26"/>
          <w:lang w:val="fr-FR"/>
        </w:rPr>
        <w:t xml:space="preserve"> </w:t>
      </w:r>
      <w:proofErr w:type="spellStart"/>
      <w:r w:rsidRPr="006118D6">
        <w:rPr>
          <w:sz w:val="26"/>
          <w:szCs w:val="26"/>
          <w:lang w:val="fr-FR"/>
        </w:rPr>
        <w:t>cu</w:t>
      </w:r>
      <w:proofErr w:type="spellEnd"/>
      <w:r w:rsidRPr="006118D6">
        <w:rPr>
          <w:sz w:val="26"/>
          <w:szCs w:val="26"/>
          <w:lang w:val="fr-FR"/>
        </w:rPr>
        <w:t xml:space="preserve"> o </w:t>
      </w:r>
      <w:proofErr w:type="spellStart"/>
      <w:r w:rsidRPr="006118D6">
        <w:rPr>
          <w:sz w:val="26"/>
          <w:szCs w:val="26"/>
          <w:lang w:val="fr-FR"/>
        </w:rPr>
        <w:t>centrală</w:t>
      </w:r>
      <w:proofErr w:type="spellEnd"/>
      <w:r w:rsidRPr="006118D6">
        <w:rPr>
          <w:sz w:val="26"/>
          <w:szCs w:val="26"/>
          <w:lang w:val="fr-FR"/>
        </w:rPr>
        <w:t xml:space="preserve"> </w:t>
      </w:r>
      <w:proofErr w:type="spellStart"/>
      <w:r w:rsidRPr="006118D6">
        <w:rPr>
          <w:sz w:val="26"/>
          <w:szCs w:val="26"/>
          <w:lang w:val="fr-FR"/>
        </w:rPr>
        <w:t>termică</w:t>
      </w:r>
      <w:proofErr w:type="spellEnd"/>
      <w:r w:rsidRPr="006118D6">
        <w:rPr>
          <w:sz w:val="26"/>
          <w:szCs w:val="26"/>
          <w:lang w:val="fr-FR"/>
        </w:rPr>
        <w:t xml:space="preserve"> </w:t>
      </w:r>
      <w:proofErr w:type="spellStart"/>
      <w:r w:rsidRPr="006118D6">
        <w:rPr>
          <w:sz w:val="26"/>
          <w:szCs w:val="26"/>
          <w:lang w:val="fr-FR"/>
        </w:rPr>
        <w:t>alimentate</w:t>
      </w:r>
      <w:proofErr w:type="spellEnd"/>
      <w:r w:rsidRPr="006118D6">
        <w:rPr>
          <w:sz w:val="26"/>
          <w:szCs w:val="26"/>
          <w:lang w:val="fr-FR"/>
        </w:rPr>
        <w:t xml:space="preserve"> </w:t>
      </w:r>
      <w:proofErr w:type="spellStart"/>
      <w:r w:rsidRPr="006118D6">
        <w:rPr>
          <w:sz w:val="26"/>
          <w:szCs w:val="26"/>
          <w:lang w:val="fr-FR"/>
        </w:rPr>
        <w:t>cu</w:t>
      </w:r>
      <w:proofErr w:type="spellEnd"/>
      <w:r w:rsidRPr="006118D6">
        <w:rPr>
          <w:sz w:val="26"/>
          <w:szCs w:val="26"/>
          <w:lang w:val="fr-FR"/>
        </w:rPr>
        <w:t xml:space="preserve"> </w:t>
      </w:r>
      <w:proofErr w:type="spellStart"/>
      <w:r w:rsidR="001C4856" w:rsidRPr="006118D6">
        <w:rPr>
          <w:sz w:val="26"/>
          <w:szCs w:val="26"/>
          <w:lang w:val="fr-FR"/>
        </w:rPr>
        <w:t>combustibil</w:t>
      </w:r>
      <w:proofErr w:type="spellEnd"/>
      <w:r w:rsidR="001C4856" w:rsidRPr="006118D6">
        <w:rPr>
          <w:sz w:val="26"/>
          <w:szCs w:val="26"/>
          <w:lang w:val="fr-FR"/>
        </w:rPr>
        <w:t xml:space="preserve"> </w:t>
      </w:r>
      <w:proofErr w:type="spellStart"/>
      <w:r w:rsidR="00520533" w:rsidRPr="006118D6">
        <w:rPr>
          <w:sz w:val="26"/>
          <w:szCs w:val="26"/>
          <w:lang w:val="fr-FR"/>
        </w:rPr>
        <w:t>gazos</w:t>
      </w:r>
      <w:proofErr w:type="spellEnd"/>
      <w:r w:rsidRPr="006118D6">
        <w:rPr>
          <w:sz w:val="26"/>
          <w:szCs w:val="26"/>
          <w:lang w:val="fr-FR"/>
        </w:rPr>
        <w:t xml:space="preserve"> .</w:t>
      </w:r>
    </w:p>
    <w:p w14:paraId="29A958E0" w14:textId="77777777" w:rsidR="006A11DF" w:rsidRPr="006118D6" w:rsidRDefault="006A11DF" w:rsidP="00D71179">
      <w:pPr>
        <w:pStyle w:val="Frspaiere"/>
        <w:ind w:left="-1134" w:right="-709" w:firstLine="567"/>
      </w:pPr>
    </w:p>
    <w:p w14:paraId="60C35C65" w14:textId="3D894699" w:rsidR="006A11DF" w:rsidRPr="006118D6" w:rsidRDefault="006A11DF" w:rsidP="00D71179">
      <w:pPr>
        <w:ind w:left="-1134" w:right="-709" w:firstLine="567"/>
        <w:jc w:val="both"/>
        <w:rPr>
          <w:sz w:val="26"/>
          <w:szCs w:val="26"/>
          <w:lang w:val="fr-FR"/>
        </w:rPr>
      </w:pPr>
      <w:proofErr w:type="spellStart"/>
      <w:r w:rsidRPr="006118D6">
        <w:rPr>
          <w:sz w:val="26"/>
          <w:szCs w:val="26"/>
          <w:lang w:val="fr-FR"/>
        </w:rPr>
        <w:t>Accesul</w:t>
      </w:r>
      <w:proofErr w:type="spellEnd"/>
      <w:r w:rsidRPr="006118D6">
        <w:rPr>
          <w:sz w:val="26"/>
          <w:szCs w:val="26"/>
          <w:lang w:val="fr-FR"/>
        </w:rPr>
        <w:t xml:space="preserve"> </w:t>
      </w:r>
      <w:proofErr w:type="spellStart"/>
      <w:r w:rsidRPr="006118D6">
        <w:rPr>
          <w:sz w:val="26"/>
          <w:szCs w:val="26"/>
          <w:lang w:val="fr-FR"/>
        </w:rPr>
        <w:t>pietonal</w:t>
      </w:r>
      <w:proofErr w:type="spellEnd"/>
      <w:r w:rsidRPr="006118D6">
        <w:rPr>
          <w:sz w:val="26"/>
          <w:szCs w:val="26"/>
          <w:lang w:val="fr-FR"/>
        </w:rPr>
        <w:t xml:space="preserve"> si auto se </w:t>
      </w:r>
      <w:proofErr w:type="spellStart"/>
      <w:r w:rsidRPr="006118D6">
        <w:rPr>
          <w:sz w:val="26"/>
          <w:szCs w:val="26"/>
          <w:lang w:val="fr-FR"/>
        </w:rPr>
        <w:t>realizează</w:t>
      </w:r>
      <w:proofErr w:type="spellEnd"/>
      <w:r w:rsidRPr="006118D6">
        <w:rPr>
          <w:sz w:val="26"/>
          <w:szCs w:val="26"/>
          <w:lang w:val="fr-FR"/>
        </w:rPr>
        <w:t xml:space="preserve"> </w:t>
      </w:r>
      <w:proofErr w:type="spellStart"/>
      <w:r w:rsidRPr="006118D6">
        <w:rPr>
          <w:sz w:val="26"/>
          <w:szCs w:val="26"/>
          <w:lang w:val="fr-FR"/>
        </w:rPr>
        <w:t>din</w:t>
      </w:r>
      <w:proofErr w:type="spellEnd"/>
      <w:r w:rsidRPr="006118D6">
        <w:rPr>
          <w:bCs/>
          <w:sz w:val="26"/>
          <w:szCs w:val="26"/>
        </w:rPr>
        <w:t xml:space="preserve"> </w:t>
      </w:r>
      <w:r w:rsidR="006118D6" w:rsidRPr="006118D6">
        <w:rPr>
          <w:sz w:val="26"/>
          <w:szCs w:val="26"/>
        </w:rPr>
        <w:t xml:space="preserve">Strada </w:t>
      </w:r>
      <w:proofErr w:type="spellStart"/>
      <w:r w:rsidR="006118D6" w:rsidRPr="006118D6">
        <w:rPr>
          <w:sz w:val="26"/>
          <w:szCs w:val="26"/>
        </w:rPr>
        <w:t>Comuna</w:t>
      </w:r>
      <w:proofErr w:type="spellEnd"/>
      <w:r w:rsidR="006118D6" w:rsidRPr="006118D6">
        <w:rPr>
          <w:sz w:val="26"/>
          <w:szCs w:val="26"/>
        </w:rPr>
        <w:t xml:space="preserve"> din Paris pe </w:t>
      </w:r>
      <w:proofErr w:type="spellStart"/>
      <w:r w:rsidR="006118D6" w:rsidRPr="006118D6">
        <w:rPr>
          <w:sz w:val="26"/>
          <w:szCs w:val="26"/>
        </w:rPr>
        <w:t>latura</w:t>
      </w:r>
      <w:proofErr w:type="spellEnd"/>
      <w:r w:rsidR="006118D6" w:rsidRPr="006118D6">
        <w:rPr>
          <w:sz w:val="26"/>
          <w:szCs w:val="26"/>
        </w:rPr>
        <w:t xml:space="preserve"> de est.</w:t>
      </w:r>
      <w:r w:rsidRPr="006118D6">
        <w:rPr>
          <w:sz w:val="26"/>
          <w:szCs w:val="26"/>
        </w:rPr>
        <w:t xml:space="preserve"> Se </w:t>
      </w:r>
      <w:proofErr w:type="spellStart"/>
      <w:r w:rsidRPr="006118D6">
        <w:rPr>
          <w:sz w:val="26"/>
          <w:szCs w:val="26"/>
        </w:rPr>
        <w:t>asigură</w:t>
      </w:r>
      <w:proofErr w:type="spellEnd"/>
      <w:r w:rsidRPr="006118D6">
        <w:rPr>
          <w:sz w:val="26"/>
          <w:szCs w:val="26"/>
        </w:rPr>
        <w:t xml:space="preserve"> </w:t>
      </w:r>
      <w:proofErr w:type="spellStart"/>
      <w:r w:rsidRPr="006118D6">
        <w:rPr>
          <w:sz w:val="26"/>
          <w:szCs w:val="26"/>
        </w:rPr>
        <w:t>accesul</w:t>
      </w:r>
      <w:proofErr w:type="spellEnd"/>
      <w:r w:rsidRPr="006118D6">
        <w:rPr>
          <w:sz w:val="26"/>
          <w:szCs w:val="26"/>
        </w:rPr>
        <w:t xml:space="preserve"> </w:t>
      </w:r>
      <w:proofErr w:type="spellStart"/>
      <w:r w:rsidRPr="006118D6">
        <w:rPr>
          <w:sz w:val="26"/>
          <w:szCs w:val="26"/>
        </w:rPr>
        <w:t>autospecialelor</w:t>
      </w:r>
      <w:proofErr w:type="spellEnd"/>
      <w:r w:rsidRPr="006118D6">
        <w:rPr>
          <w:sz w:val="26"/>
          <w:szCs w:val="26"/>
        </w:rPr>
        <w:t xml:space="preserve"> de </w:t>
      </w:r>
      <w:proofErr w:type="spellStart"/>
      <w:r w:rsidRPr="006118D6">
        <w:rPr>
          <w:sz w:val="26"/>
          <w:szCs w:val="26"/>
        </w:rPr>
        <w:t>interventie</w:t>
      </w:r>
      <w:proofErr w:type="spellEnd"/>
      <w:r w:rsidRPr="006118D6">
        <w:rPr>
          <w:sz w:val="26"/>
          <w:szCs w:val="26"/>
        </w:rPr>
        <w:t xml:space="preserve"> ale </w:t>
      </w:r>
      <w:proofErr w:type="spellStart"/>
      <w:r w:rsidRPr="006118D6">
        <w:rPr>
          <w:sz w:val="26"/>
          <w:szCs w:val="26"/>
        </w:rPr>
        <w:t>pompierilor</w:t>
      </w:r>
      <w:proofErr w:type="spellEnd"/>
      <w:r w:rsidRPr="006118D6">
        <w:rPr>
          <w:sz w:val="26"/>
          <w:szCs w:val="26"/>
          <w:lang w:val="fr-FR"/>
        </w:rPr>
        <w:t>.</w:t>
      </w:r>
    </w:p>
    <w:p w14:paraId="41BC726C" w14:textId="206A5608" w:rsidR="006A11DF" w:rsidRPr="00F85D33" w:rsidRDefault="006A11DF" w:rsidP="00D71179">
      <w:pPr>
        <w:pStyle w:val="Frspaiere"/>
        <w:ind w:left="-1134" w:right="-709" w:firstLine="567"/>
        <w:rPr>
          <w:color w:val="FF0000"/>
        </w:rPr>
      </w:pPr>
      <w:r w:rsidRPr="00F85D33">
        <w:rPr>
          <w:color w:val="FF0000"/>
        </w:rPr>
        <w:tab/>
      </w:r>
    </w:p>
    <w:p w14:paraId="757E6A01" w14:textId="49AF52F8" w:rsidR="006A11DF" w:rsidRPr="0034683A" w:rsidRDefault="006A11DF" w:rsidP="00D71179">
      <w:pPr>
        <w:ind w:left="-1134" w:right="-709" w:firstLine="567"/>
        <w:jc w:val="both"/>
        <w:rPr>
          <w:b/>
          <w:i/>
          <w:sz w:val="26"/>
          <w:szCs w:val="26"/>
          <w:lang w:val="fr-FR"/>
        </w:rPr>
      </w:pPr>
      <w:r w:rsidRPr="0034683A">
        <w:rPr>
          <w:b/>
          <w:i/>
          <w:sz w:val="26"/>
          <w:szCs w:val="26"/>
          <w:lang w:val="fr-FR"/>
        </w:rPr>
        <w:t xml:space="preserve">2. </w:t>
      </w:r>
      <w:proofErr w:type="spellStart"/>
      <w:r w:rsidRPr="0034683A">
        <w:rPr>
          <w:b/>
          <w:i/>
          <w:sz w:val="26"/>
          <w:szCs w:val="26"/>
          <w:lang w:val="fr-FR"/>
        </w:rPr>
        <w:t>Situatia</w:t>
      </w:r>
      <w:proofErr w:type="spellEnd"/>
      <w:r w:rsidRPr="0034683A">
        <w:rPr>
          <w:b/>
          <w:i/>
          <w:sz w:val="26"/>
          <w:szCs w:val="26"/>
          <w:lang w:val="fr-FR"/>
        </w:rPr>
        <w:t xml:space="preserve"> </w:t>
      </w:r>
      <w:proofErr w:type="spellStart"/>
      <w:r w:rsidRPr="0034683A">
        <w:rPr>
          <w:b/>
          <w:i/>
          <w:sz w:val="26"/>
          <w:szCs w:val="26"/>
          <w:lang w:val="fr-FR"/>
        </w:rPr>
        <w:t>existenta</w:t>
      </w:r>
      <w:proofErr w:type="spellEnd"/>
      <w:r w:rsidRPr="0034683A">
        <w:rPr>
          <w:b/>
          <w:i/>
          <w:sz w:val="26"/>
          <w:szCs w:val="26"/>
          <w:lang w:val="fr-FR"/>
        </w:rPr>
        <w:t xml:space="preserve"> .</w:t>
      </w:r>
    </w:p>
    <w:p w14:paraId="0DB5A13A" w14:textId="77777777" w:rsidR="006A11DF" w:rsidRPr="0034683A" w:rsidRDefault="006A11DF" w:rsidP="00D71179">
      <w:pPr>
        <w:pStyle w:val="Frspaiere"/>
        <w:ind w:left="-1134" w:right="-709" w:firstLine="567"/>
      </w:pPr>
    </w:p>
    <w:p w14:paraId="0BF6E11A" w14:textId="6FDDE348" w:rsidR="006A11DF" w:rsidRPr="0034683A" w:rsidRDefault="006A11DF" w:rsidP="00D71179">
      <w:pPr>
        <w:ind w:left="-1134" w:right="-709" w:firstLine="567"/>
        <w:jc w:val="both"/>
        <w:rPr>
          <w:b/>
          <w:lang w:val="fr-FR"/>
        </w:rPr>
      </w:pPr>
      <w:proofErr w:type="spellStart"/>
      <w:r w:rsidRPr="0034683A">
        <w:rPr>
          <w:b/>
          <w:sz w:val="26"/>
          <w:szCs w:val="26"/>
          <w:u w:val="single"/>
          <w:lang w:val="fr-FR"/>
        </w:rPr>
        <w:t>Expertiza</w:t>
      </w:r>
      <w:proofErr w:type="spellEnd"/>
      <w:r w:rsidRPr="0034683A">
        <w:rPr>
          <w:b/>
          <w:sz w:val="26"/>
          <w:szCs w:val="26"/>
          <w:u w:val="single"/>
          <w:lang w:val="fr-FR"/>
        </w:rPr>
        <w:t xml:space="preserve"> </w:t>
      </w:r>
      <w:proofErr w:type="spellStart"/>
      <w:r w:rsidRPr="0034683A">
        <w:rPr>
          <w:b/>
          <w:sz w:val="26"/>
          <w:szCs w:val="26"/>
          <w:u w:val="single"/>
          <w:lang w:val="fr-FR"/>
        </w:rPr>
        <w:t>tehnică</w:t>
      </w:r>
      <w:proofErr w:type="spellEnd"/>
      <w:r w:rsidRPr="0034683A">
        <w:rPr>
          <w:b/>
          <w:sz w:val="26"/>
          <w:szCs w:val="26"/>
          <w:lang w:val="fr-FR"/>
        </w:rPr>
        <w:t xml:space="preserve"> se </w:t>
      </w:r>
      <w:proofErr w:type="spellStart"/>
      <w:r w:rsidRPr="0034683A">
        <w:rPr>
          <w:b/>
          <w:sz w:val="26"/>
          <w:szCs w:val="26"/>
          <w:lang w:val="fr-FR"/>
        </w:rPr>
        <w:t>realizeaza</w:t>
      </w:r>
      <w:proofErr w:type="spellEnd"/>
      <w:r w:rsidRPr="0034683A">
        <w:rPr>
          <w:b/>
          <w:sz w:val="26"/>
          <w:szCs w:val="26"/>
          <w:lang w:val="fr-FR"/>
        </w:rPr>
        <w:t xml:space="preserve"> </w:t>
      </w:r>
      <w:proofErr w:type="spellStart"/>
      <w:r w:rsidRPr="0034683A">
        <w:rPr>
          <w:b/>
          <w:sz w:val="26"/>
          <w:szCs w:val="26"/>
          <w:lang w:val="fr-FR"/>
        </w:rPr>
        <w:t>pentru</w:t>
      </w:r>
      <w:proofErr w:type="spellEnd"/>
      <w:r w:rsidRPr="0034683A">
        <w:rPr>
          <w:b/>
          <w:sz w:val="26"/>
          <w:szCs w:val="26"/>
          <w:lang w:val="fr-FR"/>
        </w:rPr>
        <w:t xml:space="preserve">: </w:t>
      </w:r>
      <w:r w:rsidR="0034683A" w:rsidRPr="0034683A">
        <w:rPr>
          <w:b/>
          <w:bCs/>
        </w:rPr>
        <w:t xml:space="preserve">CASA DE CULTURA „NEDELCU CHERCEA”, </w:t>
      </w:r>
      <w:proofErr w:type="spellStart"/>
      <w:r w:rsidR="0034683A" w:rsidRPr="0034683A">
        <w:rPr>
          <w:bCs/>
          <w:sz w:val="26"/>
          <w:szCs w:val="26"/>
        </w:rPr>
        <w:t>obiectiv</w:t>
      </w:r>
      <w:proofErr w:type="spellEnd"/>
      <w:r w:rsidR="0034683A" w:rsidRPr="0034683A">
        <w:rPr>
          <w:b/>
          <w:bCs/>
          <w:sz w:val="26"/>
          <w:szCs w:val="26"/>
        </w:rPr>
        <w:t xml:space="preserve"> </w:t>
      </w:r>
      <w:proofErr w:type="spellStart"/>
      <w:r w:rsidR="0034683A" w:rsidRPr="0034683A">
        <w:rPr>
          <w:sz w:val="26"/>
          <w:szCs w:val="26"/>
          <w:lang w:val="fr-FR"/>
        </w:rPr>
        <w:t>situat</w:t>
      </w:r>
      <w:proofErr w:type="spellEnd"/>
      <w:r w:rsidR="0034683A" w:rsidRPr="0034683A">
        <w:rPr>
          <w:sz w:val="26"/>
          <w:szCs w:val="26"/>
          <w:lang w:val="fr-FR"/>
        </w:rPr>
        <w:t xml:space="preserve"> in </w:t>
      </w:r>
      <w:proofErr w:type="spellStart"/>
      <w:r w:rsidR="0034683A" w:rsidRPr="0034683A">
        <w:rPr>
          <w:sz w:val="26"/>
          <w:szCs w:val="26"/>
        </w:rPr>
        <w:t>municipiul</w:t>
      </w:r>
      <w:proofErr w:type="spellEnd"/>
      <w:r w:rsidR="0034683A" w:rsidRPr="0034683A">
        <w:rPr>
          <w:sz w:val="26"/>
          <w:szCs w:val="26"/>
        </w:rPr>
        <w:t xml:space="preserve"> </w:t>
      </w:r>
      <w:proofErr w:type="spellStart"/>
      <w:r w:rsidR="0034683A" w:rsidRPr="0034683A">
        <w:rPr>
          <w:sz w:val="26"/>
          <w:szCs w:val="26"/>
        </w:rPr>
        <w:t>Brăila</w:t>
      </w:r>
      <w:proofErr w:type="spellEnd"/>
      <w:r w:rsidR="0034683A" w:rsidRPr="0034683A">
        <w:rPr>
          <w:sz w:val="26"/>
          <w:szCs w:val="26"/>
        </w:rPr>
        <w:t xml:space="preserve">, str. </w:t>
      </w:r>
      <w:proofErr w:type="spellStart"/>
      <w:r w:rsidR="0034683A" w:rsidRPr="0034683A">
        <w:rPr>
          <w:sz w:val="26"/>
          <w:szCs w:val="26"/>
        </w:rPr>
        <w:t>Comuna</w:t>
      </w:r>
      <w:proofErr w:type="spellEnd"/>
      <w:r w:rsidR="0034683A" w:rsidRPr="0034683A">
        <w:rPr>
          <w:sz w:val="26"/>
          <w:szCs w:val="26"/>
        </w:rPr>
        <w:t xml:space="preserve"> din Paris nr.</w:t>
      </w:r>
      <w:r w:rsidR="002858BF">
        <w:rPr>
          <w:sz w:val="26"/>
          <w:szCs w:val="26"/>
        </w:rPr>
        <w:t xml:space="preserve"> </w:t>
      </w:r>
      <w:r w:rsidR="0034683A" w:rsidRPr="0034683A">
        <w:rPr>
          <w:sz w:val="26"/>
          <w:szCs w:val="26"/>
        </w:rPr>
        <w:t xml:space="preserve">93, </w:t>
      </w:r>
      <w:proofErr w:type="spellStart"/>
      <w:r w:rsidR="0034683A" w:rsidRPr="0034683A">
        <w:rPr>
          <w:sz w:val="26"/>
          <w:szCs w:val="26"/>
        </w:rPr>
        <w:t>jud</w:t>
      </w:r>
      <w:proofErr w:type="spellEnd"/>
      <w:r w:rsidR="0034683A" w:rsidRPr="0034683A">
        <w:rPr>
          <w:sz w:val="26"/>
          <w:szCs w:val="26"/>
        </w:rPr>
        <w:t xml:space="preserve">. </w:t>
      </w:r>
      <w:proofErr w:type="spellStart"/>
      <w:r w:rsidR="0034683A" w:rsidRPr="0034683A">
        <w:rPr>
          <w:sz w:val="26"/>
          <w:szCs w:val="26"/>
        </w:rPr>
        <w:t>Brăila</w:t>
      </w:r>
      <w:proofErr w:type="spellEnd"/>
      <w:r w:rsidRPr="0034683A">
        <w:rPr>
          <w:b/>
          <w:sz w:val="26"/>
          <w:szCs w:val="26"/>
          <w:lang w:val="fr-FR"/>
        </w:rPr>
        <w:t xml:space="preserve">. </w:t>
      </w:r>
      <w:r w:rsidRPr="0034683A">
        <w:rPr>
          <w:b/>
          <w:bCs/>
          <w:sz w:val="26"/>
          <w:szCs w:val="26"/>
        </w:rPr>
        <w:t xml:space="preserve"> </w:t>
      </w:r>
    </w:p>
    <w:p w14:paraId="19264A4F" w14:textId="77777777" w:rsidR="006A11DF" w:rsidRPr="00F85D33" w:rsidRDefault="006A11DF" w:rsidP="00D71179">
      <w:pPr>
        <w:pStyle w:val="Frspaiere"/>
        <w:ind w:left="-1134" w:right="-709" w:firstLine="567"/>
        <w:rPr>
          <w:color w:val="FF0000"/>
          <w:lang w:val="fr-FR"/>
        </w:rPr>
      </w:pPr>
    </w:p>
    <w:p w14:paraId="6CFD8473" w14:textId="77777777" w:rsidR="006A11DF" w:rsidRPr="0034683A" w:rsidRDefault="006A11DF" w:rsidP="00D71179">
      <w:pPr>
        <w:ind w:left="-1134" w:right="-709" w:firstLine="567"/>
        <w:jc w:val="both"/>
        <w:rPr>
          <w:b/>
          <w:i/>
          <w:sz w:val="26"/>
          <w:szCs w:val="26"/>
          <w:u w:val="single"/>
          <w:lang w:val="fr-FR"/>
        </w:rPr>
      </w:pPr>
      <w:r w:rsidRPr="0034683A">
        <w:rPr>
          <w:b/>
          <w:bCs/>
          <w:i/>
          <w:sz w:val="26"/>
          <w:szCs w:val="26"/>
          <w:lang w:val="fr-FR"/>
        </w:rPr>
        <w:t xml:space="preserve">Tip de </w:t>
      </w:r>
      <w:proofErr w:type="spellStart"/>
      <w:r w:rsidRPr="0034683A">
        <w:rPr>
          <w:b/>
          <w:bCs/>
          <w:i/>
          <w:sz w:val="26"/>
          <w:szCs w:val="26"/>
          <w:lang w:val="fr-FR"/>
        </w:rPr>
        <w:t>cladire</w:t>
      </w:r>
      <w:proofErr w:type="spellEnd"/>
    </w:p>
    <w:p w14:paraId="54CF221E" w14:textId="562CB88A" w:rsidR="006A11DF" w:rsidRPr="0034683A" w:rsidRDefault="006A11DF" w:rsidP="00D71179">
      <w:pPr>
        <w:ind w:left="-1134" w:right="-709" w:firstLine="567"/>
        <w:jc w:val="both"/>
        <w:rPr>
          <w:i/>
          <w:sz w:val="26"/>
          <w:szCs w:val="26"/>
          <w:lang w:val="fr-FR"/>
        </w:rPr>
      </w:pPr>
      <w:proofErr w:type="spellStart"/>
      <w:r w:rsidRPr="0034683A">
        <w:rPr>
          <w:i/>
          <w:sz w:val="26"/>
          <w:szCs w:val="26"/>
          <w:lang w:val="fr-FR"/>
        </w:rPr>
        <w:t>Clădirea</w:t>
      </w:r>
      <w:proofErr w:type="spellEnd"/>
      <w:r w:rsidRPr="0034683A">
        <w:rPr>
          <w:i/>
          <w:sz w:val="26"/>
          <w:szCs w:val="26"/>
          <w:lang w:val="fr-FR"/>
        </w:rPr>
        <w:t xml:space="preserve"> </w:t>
      </w:r>
      <w:proofErr w:type="spellStart"/>
      <w:r w:rsidRPr="0034683A">
        <w:rPr>
          <w:i/>
          <w:sz w:val="26"/>
          <w:szCs w:val="26"/>
          <w:lang w:val="fr-FR"/>
        </w:rPr>
        <w:t>pentru</w:t>
      </w:r>
      <w:proofErr w:type="spellEnd"/>
      <w:r w:rsidRPr="0034683A">
        <w:rPr>
          <w:i/>
          <w:sz w:val="26"/>
          <w:szCs w:val="26"/>
          <w:lang w:val="fr-FR"/>
        </w:rPr>
        <w:t xml:space="preserve"> care se </w:t>
      </w:r>
      <w:proofErr w:type="spellStart"/>
      <w:r w:rsidRPr="0034683A">
        <w:rPr>
          <w:i/>
          <w:sz w:val="26"/>
          <w:szCs w:val="26"/>
          <w:lang w:val="fr-FR"/>
        </w:rPr>
        <w:t>intocmeste</w:t>
      </w:r>
      <w:proofErr w:type="spellEnd"/>
      <w:r w:rsidRPr="0034683A">
        <w:rPr>
          <w:i/>
          <w:sz w:val="26"/>
          <w:szCs w:val="26"/>
          <w:lang w:val="fr-FR"/>
        </w:rPr>
        <w:t xml:space="preserve"> </w:t>
      </w:r>
      <w:proofErr w:type="spellStart"/>
      <w:r w:rsidRPr="0034683A">
        <w:rPr>
          <w:i/>
          <w:sz w:val="26"/>
          <w:szCs w:val="26"/>
          <w:lang w:val="fr-FR"/>
        </w:rPr>
        <w:t>prezenta</w:t>
      </w:r>
      <w:proofErr w:type="spellEnd"/>
      <w:r w:rsidRPr="0034683A">
        <w:rPr>
          <w:i/>
          <w:sz w:val="26"/>
          <w:szCs w:val="26"/>
          <w:lang w:val="fr-FR"/>
        </w:rPr>
        <w:t xml:space="preserve"> </w:t>
      </w:r>
      <w:proofErr w:type="spellStart"/>
      <w:r w:rsidRPr="0034683A">
        <w:rPr>
          <w:i/>
          <w:sz w:val="26"/>
          <w:szCs w:val="26"/>
          <w:lang w:val="fr-FR"/>
        </w:rPr>
        <w:t>expertiza</w:t>
      </w:r>
      <w:proofErr w:type="spellEnd"/>
      <w:r w:rsidRPr="0034683A">
        <w:rPr>
          <w:i/>
          <w:sz w:val="26"/>
          <w:szCs w:val="26"/>
          <w:lang w:val="fr-FR"/>
        </w:rPr>
        <w:t xml:space="preserve">, </w:t>
      </w:r>
      <w:proofErr w:type="spellStart"/>
      <w:r w:rsidRPr="0034683A">
        <w:rPr>
          <w:i/>
          <w:sz w:val="26"/>
          <w:szCs w:val="26"/>
          <w:lang w:val="fr-FR"/>
        </w:rPr>
        <w:t>conform</w:t>
      </w:r>
      <w:proofErr w:type="spellEnd"/>
      <w:r w:rsidRPr="0034683A">
        <w:rPr>
          <w:i/>
          <w:sz w:val="26"/>
          <w:szCs w:val="26"/>
          <w:lang w:val="fr-FR"/>
        </w:rPr>
        <w:t xml:space="preserve"> </w:t>
      </w:r>
      <w:r w:rsidRPr="0034683A">
        <w:rPr>
          <w:bCs/>
          <w:i/>
          <w:sz w:val="26"/>
          <w:szCs w:val="26"/>
          <w:lang w:val="fr-FR"/>
        </w:rPr>
        <w:t xml:space="preserve">art. 1.2.12., </w:t>
      </w:r>
      <w:proofErr w:type="spellStart"/>
      <w:r w:rsidRPr="0034683A">
        <w:rPr>
          <w:bCs/>
          <w:i/>
          <w:sz w:val="26"/>
          <w:szCs w:val="26"/>
          <w:lang w:val="fr-FR"/>
        </w:rPr>
        <w:t>din</w:t>
      </w:r>
      <w:proofErr w:type="spellEnd"/>
      <w:r w:rsidRPr="0034683A">
        <w:rPr>
          <w:b/>
          <w:bCs/>
          <w:i/>
          <w:sz w:val="26"/>
          <w:szCs w:val="26"/>
          <w:lang w:val="fr-FR"/>
        </w:rPr>
        <w:t xml:space="preserve"> </w:t>
      </w:r>
      <w:proofErr w:type="spellStart"/>
      <w:r w:rsidRPr="0034683A">
        <w:rPr>
          <w:i/>
          <w:sz w:val="26"/>
          <w:szCs w:val="26"/>
          <w:lang w:val="fr-FR"/>
        </w:rPr>
        <w:t>Normativul</w:t>
      </w:r>
      <w:proofErr w:type="spellEnd"/>
      <w:r w:rsidRPr="0034683A">
        <w:rPr>
          <w:i/>
          <w:sz w:val="26"/>
          <w:szCs w:val="26"/>
          <w:lang w:val="fr-FR"/>
        </w:rPr>
        <w:t xml:space="preserve"> de </w:t>
      </w:r>
      <w:proofErr w:type="spellStart"/>
      <w:r w:rsidRPr="0034683A">
        <w:rPr>
          <w:i/>
          <w:sz w:val="26"/>
          <w:szCs w:val="26"/>
          <w:lang w:val="fr-FR"/>
        </w:rPr>
        <w:t>siguranţă</w:t>
      </w:r>
      <w:proofErr w:type="spellEnd"/>
      <w:r w:rsidRPr="0034683A">
        <w:rPr>
          <w:i/>
          <w:sz w:val="26"/>
          <w:szCs w:val="26"/>
          <w:lang w:val="fr-FR"/>
        </w:rPr>
        <w:t xml:space="preserve"> la foc P118/1999, are </w:t>
      </w:r>
      <w:proofErr w:type="spellStart"/>
      <w:r w:rsidRPr="0034683A">
        <w:rPr>
          <w:i/>
          <w:sz w:val="26"/>
          <w:szCs w:val="26"/>
          <w:lang w:val="fr-FR"/>
        </w:rPr>
        <w:t>destinaţia</w:t>
      </w:r>
      <w:proofErr w:type="spellEnd"/>
      <w:r w:rsidRPr="0034683A">
        <w:rPr>
          <w:i/>
          <w:sz w:val="26"/>
          <w:szCs w:val="26"/>
          <w:lang w:val="fr-FR"/>
        </w:rPr>
        <w:t xml:space="preserve"> </w:t>
      </w:r>
      <w:proofErr w:type="spellStart"/>
      <w:r w:rsidRPr="0034683A">
        <w:rPr>
          <w:i/>
          <w:sz w:val="26"/>
          <w:szCs w:val="26"/>
          <w:lang w:val="fr-FR"/>
        </w:rPr>
        <w:t>şi</w:t>
      </w:r>
      <w:proofErr w:type="spellEnd"/>
      <w:r w:rsidRPr="0034683A">
        <w:rPr>
          <w:i/>
          <w:sz w:val="26"/>
          <w:szCs w:val="26"/>
          <w:lang w:val="fr-FR"/>
        </w:rPr>
        <w:t xml:space="preserve"> </w:t>
      </w:r>
      <w:proofErr w:type="spellStart"/>
      <w:r w:rsidRPr="0034683A">
        <w:rPr>
          <w:i/>
          <w:sz w:val="26"/>
          <w:szCs w:val="26"/>
          <w:lang w:val="fr-FR"/>
        </w:rPr>
        <w:t>funcţiunea</w:t>
      </w:r>
      <w:proofErr w:type="spellEnd"/>
      <w:r w:rsidRPr="0034683A">
        <w:rPr>
          <w:i/>
          <w:sz w:val="26"/>
          <w:szCs w:val="26"/>
          <w:lang w:val="fr-FR"/>
        </w:rPr>
        <w:t xml:space="preserve"> de </w:t>
      </w:r>
      <w:proofErr w:type="spellStart"/>
      <w:r w:rsidRPr="0034683A">
        <w:rPr>
          <w:i/>
          <w:sz w:val="26"/>
          <w:szCs w:val="26"/>
          <w:lang w:val="fr-FR"/>
        </w:rPr>
        <w:t>cladire</w:t>
      </w:r>
      <w:proofErr w:type="spellEnd"/>
      <w:r w:rsidRPr="0034683A">
        <w:rPr>
          <w:i/>
          <w:sz w:val="26"/>
          <w:szCs w:val="26"/>
          <w:lang w:val="fr-FR"/>
        </w:rPr>
        <w:t xml:space="preserve"> </w:t>
      </w:r>
      <w:proofErr w:type="spellStart"/>
      <w:r w:rsidRPr="0034683A">
        <w:rPr>
          <w:i/>
          <w:sz w:val="26"/>
          <w:szCs w:val="26"/>
          <w:lang w:val="fr-FR"/>
        </w:rPr>
        <w:t>civilă</w:t>
      </w:r>
      <w:proofErr w:type="spellEnd"/>
      <w:r w:rsidRPr="0034683A">
        <w:rPr>
          <w:i/>
          <w:sz w:val="26"/>
          <w:szCs w:val="26"/>
          <w:lang w:val="fr-FR"/>
        </w:rPr>
        <w:t xml:space="preserve"> (</w:t>
      </w:r>
      <w:proofErr w:type="spellStart"/>
      <w:r w:rsidRPr="0034683A">
        <w:rPr>
          <w:i/>
          <w:sz w:val="26"/>
          <w:szCs w:val="26"/>
          <w:lang w:val="fr-FR"/>
        </w:rPr>
        <w:t>publică</w:t>
      </w:r>
      <w:proofErr w:type="spellEnd"/>
      <w:r w:rsidRPr="0034683A">
        <w:rPr>
          <w:i/>
          <w:sz w:val="26"/>
          <w:szCs w:val="26"/>
          <w:lang w:val="fr-FR"/>
        </w:rPr>
        <w:t xml:space="preserve">) </w:t>
      </w:r>
      <w:r w:rsidR="001721D0" w:rsidRPr="0034683A">
        <w:rPr>
          <w:i/>
          <w:sz w:val="26"/>
          <w:szCs w:val="26"/>
          <w:lang w:val="fr-FR"/>
        </w:rPr>
        <w:t xml:space="preserve">de </w:t>
      </w:r>
      <w:proofErr w:type="spellStart"/>
      <w:r w:rsidR="0034683A" w:rsidRPr="0034683A">
        <w:rPr>
          <w:i/>
          <w:sz w:val="26"/>
          <w:szCs w:val="26"/>
          <w:lang w:val="fr-FR"/>
        </w:rPr>
        <w:t>cultură</w:t>
      </w:r>
      <w:proofErr w:type="spellEnd"/>
      <w:r w:rsidR="0034683A" w:rsidRPr="0034683A">
        <w:rPr>
          <w:i/>
          <w:sz w:val="26"/>
          <w:szCs w:val="26"/>
          <w:lang w:val="fr-FR"/>
        </w:rPr>
        <w:t xml:space="preserve"> </w:t>
      </w:r>
      <w:proofErr w:type="spellStart"/>
      <w:r w:rsidR="0034683A" w:rsidRPr="0034683A">
        <w:rPr>
          <w:i/>
          <w:sz w:val="26"/>
          <w:szCs w:val="26"/>
          <w:lang w:val="fr-FR"/>
        </w:rPr>
        <w:t>cu</w:t>
      </w:r>
      <w:proofErr w:type="spellEnd"/>
      <w:r w:rsidR="0034683A" w:rsidRPr="0034683A">
        <w:rPr>
          <w:i/>
          <w:sz w:val="26"/>
          <w:szCs w:val="26"/>
          <w:lang w:val="fr-FR"/>
        </w:rPr>
        <w:t xml:space="preserve"> o </w:t>
      </w:r>
      <w:proofErr w:type="spellStart"/>
      <w:r w:rsidR="0034683A" w:rsidRPr="0034683A">
        <w:rPr>
          <w:i/>
          <w:sz w:val="26"/>
          <w:szCs w:val="26"/>
          <w:lang w:val="fr-FR"/>
        </w:rPr>
        <w:t>încăpere</w:t>
      </w:r>
      <w:proofErr w:type="spellEnd"/>
      <w:r w:rsidR="0034683A" w:rsidRPr="0034683A">
        <w:rPr>
          <w:i/>
          <w:sz w:val="26"/>
          <w:szCs w:val="26"/>
          <w:lang w:val="fr-FR"/>
        </w:rPr>
        <w:t xml:space="preserve"> </w:t>
      </w:r>
      <w:proofErr w:type="spellStart"/>
      <w:r w:rsidR="0034683A" w:rsidRPr="0034683A">
        <w:rPr>
          <w:i/>
          <w:sz w:val="26"/>
          <w:szCs w:val="26"/>
          <w:lang w:val="fr-FR"/>
        </w:rPr>
        <w:t>cu</w:t>
      </w:r>
      <w:proofErr w:type="spellEnd"/>
      <w:r w:rsidR="0034683A" w:rsidRPr="0034683A">
        <w:rPr>
          <w:i/>
          <w:sz w:val="26"/>
          <w:szCs w:val="26"/>
          <w:lang w:val="fr-FR"/>
        </w:rPr>
        <w:t xml:space="preserve"> </w:t>
      </w:r>
      <w:proofErr w:type="spellStart"/>
      <w:r w:rsidR="0034683A" w:rsidRPr="0034683A">
        <w:rPr>
          <w:i/>
          <w:sz w:val="26"/>
          <w:szCs w:val="26"/>
          <w:lang w:val="fr-FR"/>
        </w:rPr>
        <w:t>aglomerări</w:t>
      </w:r>
      <w:proofErr w:type="spellEnd"/>
      <w:r w:rsidR="0034683A" w:rsidRPr="0034683A">
        <w:rPr>
          <w:i/>
          <w:sz w:val="26"/>
          <w:szCs w:val="26"/>
          <w:lang w:val="fr-FR"/>
        </w:rPr>
        <w:t xml:space="preserve"> de </w:t>
      </w:r>
      <w:proofErr w:type="spellStart"/>
      <w:r w:rsidR="0034683A" w:rsidRPr="0034683A">
        <w:rPr>
          <w:i/>
          <w:sz w:val="26"/>
          <w:szCs w:val="26"/>
          <w:lang w:val="fr-FR"/>
        </w:rPr>
        <w:t>persoane</w:t>
      </w:r>
      <w:proofErr w:type="spellEnd"/>
      <w:r w:rsidRPr="0034683A">
        <w:rPr>
          <w:i/>
          <w:sz w:val="26"/>
          <w:szCs w:val="26"/>
          <w:lang w:val="fr-FR"/>
        </w:rPr>
        <w:t>.</w:t>
      </w:r>
    </w:p>
    <w:p w14:paraId="5E440080" w14:textId="77777777" w:rsidR="000C4D79" w:rsidRPr="0034683A" w:rsidRDefault="000C4D79" w:rsidP="00D71179">
      <w:pPr>
        <w:ind w:left="-1134" w:right="-709" w:firstLine="567"/>
        <w:jc w:val="both"/>
        <w:rPr>
          <w:i/>
          <w:sz w:val="26"/>
          <w:szCs w:val="26"/>
          <w:lang w:val="fr-FR"/>
        </w:rPr>
      </w:pPr>
    </w:p>
    <w:p w14:paraId="295CB9EF" w14:textId="75F755B9" w:rsidR="006A11DF" w:rsidRPr="0034683A" w:rsidRDefault="00E63109" w:rsidP="00D71179">
      <w:pPr>
        <w:ind w:left="-1134" w:right="-709" w:firstLine="567"/>
        <w:jc w:val="both"/>
        <w:rPr>
          <w:b/>
          <w:bCs/>
          <w:i/>
          <w:sz w:val="26"/>
          <w:szCs w:val="26"/>
          <w:lang w:val="fr-FR"/>
        </w:rPr>
      </w:pPr>
      <w:r w:rsidRPr="0034683A">
        <w:rPr>
          <w:i/>
          <w:sz w:val="26"/>
          <w:szCs w:val="26"/>
          <w:lang w:val="fr-FR"/>
        </w:rPr>
        <w:t xml:space="preserve">La data </w:t>
      </w:r>
      <w:proofErr w:type="spellStart"/>
      <w:r w:rsidRPr="0034683A">
        <w:rPr>
          <w:i/>
          <w:sz w:val="26"/>
          <w:szCs w:val="26"/>
          <w:lang w:val="fr-FR"/>
        </w:rPr>
        <w:t>efectu</w:t>
      </w:r>
      <w:r w:rsidR="00693FE2" w:rsidRPr="0034683A">
        <w:rPr>
          <w:i/>
          <w:sz w:val="26"/>
          <w:szCs w:val="26"/>
          <w:lang w:val="fr-FR"/>
        </w:rPr>
        <w:t>ă</w:t>
      </w:r>
      <w:r w:rsidRPr="0034683A">
        <w:rPr>
          <w:i/>
          <w:sz w:val="26"/>
          <w:szCs w:val="26"/>
          <w:lang w:val="fr-FR"/>
        </w:rPr>
        <w:t>rii</w:t>
      </w:r>
      <w:proofErr w:type="spellEnd"/>
      <w:r w:rsidRPr="0034683A">
        <w:rPr>
          <w:i/>
          <w:sz w:val="26"/>
          <w:szCs w:val="26"/>
          <w:lang w:val="fr-FR"/>
        </w:rPr>
        <w:t xml:space="preserve"> </w:t>
      </w:r>
      <w:proofErr w:type="spellStart"/>
      <w:r w:rsidR="00693FE2" w:rsidRPr="0034683A">
        <w:rPr>
          <w:i/>
          <w:sz w:val="26"/>
          <w:szCs w:val="26"/>
          <w:lang w:val="fr-FR"/>
        </w:rPr>
        <w:t>expertizei</w:t>
      </w:r>
      <w:proofErr w:type="spellEnd"/>
      <w:r w:rsidR="00693FE2" w:rsidRPr="0034683A">
        <w:rPr>
          <w:i/>
          <w:sz w:val="26"/>
          <w:szCs w:val="26"/>
          <w:lang w:val="fr-FR"/>
        </w:rPr>
        <w:t xml:space="preserve"> </w:t>
      </w:r>
      <w:proofErr w:type="spellStart"/>
      <w:r w:rsidR="00693FE2" w:rsidRPr="0034683A">
        <w:rPr>
          <w:i/>
          <w:sz w:val="26"/>
          <w:szCs w:val="26"/>
          <w:lang w:val="fr-FR"/>
        </w:rPr>
        <w:t>în</w:t>
      </w:r>
      <w:proofErr w:type="spellEnd"/>
      <w:r w:rsidR="00693FE2" w:rsidRPr="0034683A">
        <w:rPr>
          <w:i/>
          <w:sz w:val="26"/>
          <w:szCs w:val="26"/>
          <w:lang w:val="fr-FR"/>
        </w:rPr>
        <w:t xml:space="preserve"> </w:t>
      </w:r>
      <w:proofErr w:type="spellStart"/>
      <w:r w:rsidR="00693FE2" w:rsidRPr="0034683A">
        <w:rPr>
          <w:i/>
          <w:sz w:val="26"/>
          <w:szCs w:val="26"/>
          <w:lang w:val="fr-FR"/>
        </w:rPr>
        <w:t>clădire</w:t>
      </w:r>
      <w:proofErr w:type="spellEnd"/>
      <w:r w:rsidR="00693FE2" w:rsidRPr="0034683A">
        <w:rPr>
          <w:i/>
          <w:sz w:val="26"/>
          <w:szCs w:val="26"/>
          <w:lang w:val="fr-FR"/>
        </w:rPr>
        <w:t xml:space="preserve"> </w:t>
      </w:r>
      <w:r w:rsidR="001721D0" w:rsidRPr="0034683A">
        <w:rPr>
          <w:i/>
          <w:sz w:val="26"/>
          <w:szCs w:val="26"/>
          <w:lang w:val="fr-FR"/>
        </w:rPr>
        <w:t>nu se</w:t>
      </w:r>
      <w:r w:rsidR="00693FE2" w:rsidRPr="0034683A">
        <w:rPr>
          <w:i/>
          <w:sz w:val="26"/>
          <w:szCs w:val="26"/>
          <w:lang w:val="fr-FR"/>
        </w:rPr>
        <w:t xml:space="preserve"> </w:t>
      </w:r>
      <w:proofErr w:type="spellStart"/>
      <w:r w:rsidR="00693FE2" w:rsidRPr="0034683A">
        <w:rPr>
          <w:i/>
          <w:sz w:val="26"/>
          <w:szCs w:val="26"/>
          <w:lang w:val="fr-FR"/>
        </w:rPr>
        <w:t>desfăsoara</w:t>
      </w:r>
      <w:proofErr w:type="spellEnd"/>
      <w:r w:rsidR="00693FE2" w:rsidRPr="0034683A">
        <w:rPr>
          <w:i/>
          <w:sz w:val="26"/>
          <w:szCs w:val="26"/>
          <w:lang w:val="fr-FR"/>
        </w:rPr>
        <w:t xml:space="preserve"> </w:t>
      </w:r>
      <w:proofErr w:type="spellStart"/>
      <w:r w:rsidR="00693FE2" w:rsidRPr="0034683A">
        <w:rPr>
          <w:i/>
          <w:sz w:val="26"/>
          <w:szCs w:val="26"/>
          <w:lang w:val="fr-FR"/>
        </w:rPr>
        <w:t>activit</w:t>
      </w:r>
      <w:r w:rsidR="001721D0" w:rsidRPr="0034683A">
        <w:rPr>
          <w:i/>
          <w:sz w:val="26"/>
          <w:szCs w:val="26"/>
          <w:lang w:val="fr-FR"/>
        </w:rPr>
        <w:t>ăți</w:t>
      </w:r>
      <w:proofErr w:type="spellEnd"/>
      <w:r w:rsidR="001721D0" w:rsidRPr="0034683A">
        <w:rPr>
          <w:i/>
          <w:sz w:val="26"/>
          <w:szCs w:val="26"/>
          <w:lang w:val="fr-FR"/>
        </w:rPr>
        <w:t xml:space="preserve"> </w:t>
      </w:r>
      <w:proofErr w:type="spellStart"/>
      <w:r w:rsidR="0034683A" w:rsidRPr="0034683A">
        <w:rPr>
          <w:i/>
          <w:sz w:val="26"/>
          <w:szCs w:val="26"/>
          <w:lang w:val="fr-FR"/>
        </w:rPr>
        <w:t>specifice</w:t>
      </w:r>
      <w:proofErr w:type="spellEnd"/>
      <w:r w:rsidR="001721D0" w:rsidRPr="0034683A">
        <w:rPr>
          <w:i/>
          <w:sz w:val="26"/>
          <w:szCs w:val="26"/>
          <w:lang w:val="fr-FR"/>
        </w:rPr>
        <w:t xml:space="preserve">. </w:t>
      </w:r>
    </w:p>
    <w:p w14:paraId="6555C1EA" w14:textId="77777777" w:rsidR="006A11DF" w:rsidRPr="0034683A" w:rsidRDefault="006A11DF" w:rsidP="00D71179">
      <w:pPr>
        <w:pStyle w:val="Frspaiere"/>
        <w:ind w:left="-1134" w:right="-709" w:firstLine="567"/>
      </w:pPr>
    </w:p>
    <w:p w14:paraId="25FD21C6" w14:textId="2CA084AF" w:rsidR="006A11DF" w:rsidRPr="0034683A" w:rsidRDefault="006A11DF" w:rsidP="00D71179">
      <w:pPr>
        <w:tabs>
          <w:tab w:val="left" w:pos="9923"/>
        </w:tabs>
        <w:ind w:left="-1134" w:right="-709" w:firstLine="567"/>
        <w:jc w:val="both"/>
        <w:rPr>
          <w:i/>
          <w:sz w:val="26"/>
          <w:szCs w:val="26"/>
          <w:lang w:val="fr-FR"/>
        </w:rPr>
      </w:pPr>
      <w:proofErr w:type="spellStart"/>
      <w:r w:rsidRPr="0034683A">
        <w:rPr>
          <w:i/>
          <w:sz w:val="26"/>
          <w:szCs w:val="26"/>
          <w:lang w:val="fr-FR"/>
        </w:rPr>
        <w:t>Obiectivul</w:t>
      </w:r>
      <w:proofErr w:type="spellEnd"/>
      <w:r w:rsidRPr="0034683A">
        <w:rPr>
          <w:i/>
          <w:sz w:val="26"/>
          <w:szCs w:val="26"/>
          <w:lang w:val="fr-FR"/>
        </w:rPr>
        <w:t xml:space="preserve"> </w:t>
      </w:r>
      <w:proofErr w:type="spellStart"/>
      <w:r w:rsidRPr="0034683A">
        <w:rPr>
          <w:i/>
          <w:sz w:val="26"/>
          <w:szCs w:val="26"/>
          <w:lang w:val="fr-FR"/>
        </w:rPr>
        <w:t>pentru</w:t>
      </w:r>
      <w:proofErr w:type="spellEnd"/>
      <w:r w:rsidRPr="0034683A">
        <w:rPr>
          <w:i/>
          <w:sz w:val="26"/>
          <w:szCs w:val="26"/>
          <w:lang w:val="fr-FR"/>
        </w:rPr>
        <w:t xml:space="preserve"> care se </w:t>
      </w:r>
      <w:proofErr w:type="spellStart"/>
      <w:r w:rsidRPr="0034683A">
        <w:rPr>
          <w:i/>
          <w:sz w:val="26"/>
          <w:szCs w:val="26"/>
          <w:lang w:val="fr-FR"/>
        </w:rPr>
        <w:t>intocmeste</w:t>
      </w:r>
      <w:proofErr w:type="spellEnd"/>
      <w:r w:rsidRPr="0034683A">
        <w:rPr>
          <w:i/>
          <w:sz w:val="26"/>
          <w:szCs w:val="26"/>
          <w:lang w:val="fr-FR"/>
        </w:rPr>
        <w:t xml:space="preserve"> </w:t>
      </w:r>
      <w:proofErr w:type="spellStart"/>
      <w:r w:rsidRPr="0034683A">
        <w:rPr>
          <w:i/>
          <w:sz w:val="26"/>
          <w:szCs w:val="26"/>
          <w:lang w:val="fr-FR"/>
        </w:rPr>
        <w:t>prezenta</w:t>
      </w:r>
      <w:proofErr w:type="spellEnd"/>
      <w:r w:rsidRPr="0034683A">
        <w:rPr>
          <w:i/>
          <w:sz w:val="26"/>
          <w:szCs w:val="26"/>
          <w:lang w:val="fr-FR"/>
        </w:rPr>
        <w:t xml:space="preserve"> </w:t>
      </w:r>
      <w:proofErr w:type="spellStart"/>
      <w:r w:rsidRPr="0034683A">
        <w:rPr>
          <w:i/>
          <w:sz w:val="26"/>
          <w:szCs w:val="26"/>
          <w:lang w:val="fr-FR"/>
        </w:rPr>
        <w:t>expertiză</w:t>
      </w:r>
      <w:proofErr w:type="spellEnd"/>
      <w:r w:rsidRPr="0034683A">
        <w:rPr>
          <w:i/>
          <w:sz w:val="26"/>
          <w:szCs w:val="26"/>
          <w:lang w:val="fr-FR"/>
        </w:rPr>
        <w:t xml:space="preserve"> </w:t>
      </w:r>
      <w:proofErr w:type="spellStart"/>
      <w:r w:rsidRPr="0034683A">
        <w:rPr>
          <w:i/>
          <w:sz w:val="26"/>
          <w:szCs w:val="26"/>
          <w:lang w:val="fr-FR"/>
        </w:rPr>
        <w:t>tehnică</w:t>
      </w:r>
      <w:proofErr w:type="spellEnd"/>
      <w:r w:rsidRPr="0034683A">
        <w:rPr>
          <w:sz w:val="26"/>
          <w:szCs w:val="26"/>
          <w:lang w:val="fr-FR"/>
        </w:rPr>
        <w:t xml:space="preserve">   </w:t>
      </w:r>
      <w:r w:rsidRPr="0034683A">
        <w:rPr>
          <w:b/>
          <w:i/>
          <w:sz w:val="26"/>
          <w:szCs w:val="26"/>
          <w:lang w:val="fr-FR"/>
        </w:rPr>
        <w:t xml:space="preserve">se </w:t>
      </w:r>
      <w:proofErr w:type="spellStart"/>
      <w:r w:rsidRPr="0034683A">
        <w:rPr>
          <w:b/>
          <w:i/>
          <w:sz w:val="26"/>
          <w:szCs w:val="26"/>
          <w:lang w:val="fr-FR"/>
        </w:rPr>
        <w:t>incadreaza</w:t>
      </w:r>
      <w:proofErr w:type="spellEnd"/>
      <w:r w:rsidRPr="0034683A">
        <w:rPr>
          <w:i/>
          <w:sz w:val="26"/>
          <w:szCs w:val="26"/>
          <w:lang w:val="fr-FR"/>
        </w:rPr>
        <w:t xml:space="preserve"> in </w:t>
      </w:r>
      <w:proofErr w:type="spellStart"/>
      <w:r w:rsidRPr="0034683A">
        <w:rPr>
          <w:i/>
          <w:sz w:val="26"/>
          <w:szCs w:val="26"/>
          <w:lang w:val="fr-FR"/>
        </w:rPr>
        <w:t>prevederile</w:t>
      </w:r>
      <w:proofErr w:type="spellEnd"/>
      <w:r w:rsidRPr="0034683A">
        <w:rPr>
          <w:i/>
          <w:sz w:val="26"/>
          <w:szCs w:val="26"/>
          <w:lang w:val="fr-FR"/>
        </w:rPr>
        <w:t xml:space="preserve"> H.G.R. 571/2016 </w:t>
      </w:r>
      <w:proofErr w:type="spellStart"/>
      <w:r w:rsidRPr="0034683A">
        <w:rPr>
          <w:i/>
          <w:sz w:val="26"/>
          <w:szCs w:val="26"/>
          <w:lang w:val="fr-FR"/>
        </w:rPr>
        <w:t>pentru</w:t>
      </w:r>
      <w:proofErr w:type="spellEnd"/>
      <w:r w:rsidRPr="0034683A">
        <w:rPr>
          <w:i/>
          <w:sz w:val="26"/>
          <w:szCs w:val="26"/>
          <w:lang w:val="fr-FR"/>
        </w:rPr>
        <w:t xml:space="preserve"> </w:t>
      </w:r>
      <w:proofErr w:type="spellStart"/>
      <w:r w:rsidRPr="0034683A">
        <w:rPr>
          <w:i/>
          <w:sz w:val="26"/>
          <w:szCs w:val="26"/>
          <w:lang w:val="fr-FR"/>
        </w:rPr>
        <w:t>aprobarea</w:t>
      </w:r>
      <w:proofErr w:type="spellEnd"/>
      <w:r w:rsidRPr="0034683A">
        <w:rPr>
          <w:i/>
          <w:sz w:val="26"/>
          <w:szCs w:val="26"/>
          <w:lang w:val="fr-FR"/>
        </w:rPr>
        <w:t xml:space="preserve"> </w:t>
      </w:r>
      <w:proofErr w:type="spellStart"/>
      <w:r w:rsidRPr="0034683A">
        <w:rPr>
          <w:i/>
          <w:sz w:val="26"/>
          <w:szCs w:val="26"/>
          <w:lang w:val="fr-FR"/>
        </w:rPr>
        <w:t>categoriilor</w:t>
      </w:r>
      <w:proofErr w:type="spellEnd"/>
      <w:r w:rsidRPr="0034683A">
        <w:rPr>
          <w:i/>
          <w:sz w:val="26"/>
          <w:szCs w:val="26"/>
          <w:lang w:val="fr-FR"/>
        </w:rPr>
        <w:t xml:space="preserve"> de </w:t>
      </w:r>
      <w:proofErr w:type="spellStart"/>
      <w:r w:rsidRPr="0034683A">
        <w:rPr>
          <w:i/>
          <w:sz w:val="26"/>
          <w:szCs w:val="26"/>
          <w:lang w:val="fr-FR"/>
        </w:rPr>
        <w:t>constructii</w:t>
      </w:r>
      <w:proofErr w:type="spellEnd"/>
      <w:r w:rsidRPr="0034683A">
        <w:rPr>
          <w:i/>
          <w:sz w:val="26"/>
          <w:szCs w:val="26"/>
          <w:lang w:val="fr-FR"/>
        </w:rPr>
        <w:t xml:space="preserve"> si </w:t>
      </w:r>
      <w:proofErr w:type="spellStart"/>
      <w:r w:rsidRPr="0034683A">
        <w:rPr>
          <w:i/>
          <w:sz w:val="26"/>
          <w:szCs w:val="26"/>
          <w:lang w:val="fr-FR"/>
        </w:rPr>
        <w:t>amenajari</w:t>
      </w:r>
      <w:proofErr w:type="spellEnd"/>
      <w:r w:rsidRPr="0034683A">
        <w:rPr>
          <w:i/>
          <w:sz w:val="26"/>
          <w:szCs w:val="26"/>
          <w:lang w:val="fr-FR"/>
        </w:rPr>
        <w:t xml:space="preserve"> care se </w:t>
      </w:r>
      <w:proofErr w:type="spellStart"/>
      <w:r w:rsidRPr="0034683A">
        <w:rPr>
          <w:i/>
          <w:sz w:val="26"/>
          <w:szCs w:val="26"/>
          <w:lang w:val="fr-FR"/>
        </w:rPr>
        <w:t>supun</w:t>
      </w:r>
      <w:proofErr w:type="spellEnd"/>
      <w:r w:rsidRPr="0034683A">
        <w:rPr>
          <w:i/>
          <w:sz w:val="26"/>
          <w:szCs w:val="26"/>
          <w:lang w:val="fr-FR"/>
        </w:rPr>
        <w:t xml:space="preserve"> </w:t>
      </w:r>
      <w:proofErr w:type="spellStart"/>
      <w:r w:rsidRPr="0034683A">
        <w:rPr>
          <w:i/>
          <w:sz w:val="26"/>
          <w:szCs w:val="26"/>
          <w:lang w:val="fr-FR"/>
        </w:rPr>
        <w:t>avizarii</w:t>
      </w:r>
      <w:proofErr w:type="spellEnd"/>
      <w:r w:rsidRPr="0034683A">
        <w:rPr>
          <w:i/>
          <w:sz w:val="26"/>
          <w:szCs w:val="26"/>
          <w:lang w:val="fr-FR"/>
        </w:rPr>
        <w:t xml:space="preserve"> </w:t>
      </w:r>
      <w:proofErr w:type="spellStart"/>
      <w:r w:rsidRPr="0034683A">
        <w:rPr>
          <w:i/>
          <w:sz w:val="26"/>
          <w:szCs w:val="26"/>
          <w:lang w:val="fr-FR"/>
        </w:rPr>
        <w:t>şi</w:t>
      </w:r>
      <w:proofErr w:type="spellEnd"/>
      <w:r w:rsidRPr="0034683A">
        <w:rPr>
          <w:i/>
          <w:sz w:val="26"/>
          <w:szCs w:val="26"/>
          <w:lang w:val="fr-FR"/>
        </w:rPr>
        <w:t>/</w:t>
      </w:r>
      <w:proofErr w:type="spellStart"/>
      <w:r w:rsidRPr="0034683A">
        <w:rPr>
          <w:i/>
          <w:sz w:val="26"/>
          <w:szCs w:val="26"/>
          <w:lang w:val="fr-FR"/>
        </w:rPr>
        <w:t>sau</w:t>
      </w:r>
      <w:proofErr w:type="spellEnd"/>
      <w:r w:rsidRPr="0034683A">
        <w:rPr>
          <w:i/>
          <w:sz w:val="26"/>
          <w:szCs w:val="26"/>
          <w:lang w:val="fr-FR"/>
        </w:rPr>
        <w:t xml:space="preserve"> </w:t>
      </w:r>
      <w:proofErr w:type="spellStart"/>
      <w:r w:rsidRPr="0034683A">
        <w:rPr>
          <w:i/>
          <w:sz w:val="26"/>
          <w:szCs w:val="26"/>
          <w:lang w:val="fr-FR"/>
        </w:rPr>
        <w:t>autorizarii</w:t>
      </w:r>
      <w:proofErr w:type="spellEnd"/>
      <w:r w:rsidRPr="0034683A">
        <w:rPr>
          <w:i/>
          <w:sz w:val="26"/>
          <w:szCs w:val="26"/>
          <w:lang w:val="fr-FR"/>
        </w:rPr>
        <w:t xml:space="preserve"> </w:t>
      </w:r>
      <w:proofErr w:type="spellStart"/>
      <w:r w:rsidRPr="0034683A">
        <w:rPr>
          <w:i/>
          <w:sz w:val="26"/>
          <w:szCs w:val="26"/>
          <w:lang w:val="fr-FR"/>
        </w:rPr>
        <w:t>privind</w:t>
      </w:r>
      <w:proofErr w:type="spellEnd"/>
      <w:r w:rsidRPr="0034683A">
        <w:rPr>
          <w:i/>
          <w:sz w:val="26"/>
          <w:szCs w:val="26"/>
          <w:lang w:val="fr-FR"/>
        </w:rPr>
        <w:t xml:space="preserve"> </w:t>
      </w:r>
      <w:proofErr w:type="spellStart"/>
      <w:r w:rsidRPr="0034683A">
        <w:rPr>
          <w:i/>
          <w:sz w:val="26"/>
          <w:szCs w:val="26"/>
          <w:lang w:val="fr-FR"/>
        </w:rPr>
        <w:t>securitatea</w:t>
      </w:r>
      <w:proofErr w:type="spellEnd"/>
      <w:r w:rsidRPr="0034683A">
        <w:rPr>
          <w:i/>
          <w:sz w:val="26"/>
          <w:szCs w:val="26"/>
          <w:lang w:val="fr-FR"/>
        </w:rPr>
        <w:t xml:space="preserve"> la </w:t>
      </w:r>
      <w:proofErr w:type="spellStart"/>
      <w:r w:rsidRPr="0034683A">
        <w:rPr>
          <w:i/>
          <w:sz w:val="26"/>
          <w:szCs w:val="26"/>
          <w:lang w:val="fr-FR"/>
        </w:rPr>
        <w:t>incendiu</w:t>
      </w:r>
      <w:proofErr w:type="spellEnd"/>
      <w:r w:rsidRPr="0034683A">
        <w:rPr>
          <w:i/>
          <w:sz w:val="26"/>
          <w:szCs w:val="26"/>
          <w:lang w:val="fr-FR"/>
        </w:rPr>
        <w:t>.</w:t>
      </w:r>
    </w:p>
    <w:p w14:paraId="44E56F6E" w14:textId="77777777" w:rsidR="00693FE2" w:rsidRPr="00F85D33" w:rsidRDefault="00693FE2" w:rsidP="00D71179">
      <w:pPr>
        <w:tabs>
          <w:tab w:val="left" w:pos="9923"/>
        </w:tabs>
        <w:ind w:left="-1134" w:right="-709" w:firstLine="567"/>
        <w:jc w:val="both"/>
        <w:rPr>
          <w:rFonts w:eastAsia="Times New Roman"/>
          <w:i/>
          <w:color w:val="FF0000"/>
          <w:sz w:val="26"/>
          <w:szCs w:val="26"/>
          <w:lang w:val="ro-RO" w:eastAsia="ro-RO"/>
        </w:rPr>
      </w:pPr>
    </w:p>
    <w:p w14:paraId="1B5D096D" w14:textId="61F3E266" w:rsidR="006A11DF" w:rsidRPr="008A61FB" w:rsidRDefault="006A11DF" w:rsidP="008A61FB">
      <w:pPr>
        <w:tabs>
          <w:tab w:val="left" w:pos="9923"/>
        </w:tabs>
        <w:ind w:left="-1134" w:right="-709" w:firstLine="567"/>
        <w:jc w:val="both"/>
        <w:rPr>
          <w:i/>
          <w:sz w:val="26"/>
          <w:szCs w:val="26"/>
          <w:lang w:val="fr-FR"/>
        </w:rPr>
      </w:pPr>
      <w:r w:rsidRPr="0034683A">
        <w:rPr>
          <w:rFonts w:eastAsia="Times New Roman"/>
          <w:i/>
          <w:sz w:val="26"/>
          <w:szCs w:val="26"/>
          <w:lang w:val="ro-RO" w:eastAsia="ro-RO"/>
        </w:rPr>
        <w:t>Cl</w:t>
      </w:r>
      <w:r w:rsidRPr="0034683A">
        <w:rPr>
          <w:rFonts w:ascii="TimesNewRoman" w:eastAsia="TimesNewRoman" w:cs="TimesNewRoman" w:hint="eastAsia"/>
          <w:i/>
          <w:sz w:val="26"/>
          <w:szCs w:val="26"/>
          <w:lang w:val="ro-RO" w:eastAsia="ro-RO"/>
        </w:rPr>
        <w:t>ă</w:t>
      </w:r>
      <w:r w:rsidRPr="0034683A">
        <w:rPr>
          <w:rFonts w:eastAsia="Times New Roman"/>
          <w:i/>
          <w:sz w:val="26"/>
          <w:szCs w:val="26"/>
          <w:lang w:val="ro-RO" w:eastAsia="ro-RO"/>
        </w:rPr>
        <w:t>dir</w:t>
      </w:r>
      <w:r w:rsidR="00693FE2" w:rsidRPr="0034683A">
        <w:rPr>
          <w:rFonts w:eastAsia="Times New Roman"/>
          <w:i/>
          <w:sz w:val="26"/>
          <w:szCs w:val="26"/>
          <w:lang w:val="ro-RO" w:eastAsia="ro-RO"/>
        </w:rPr>
        <w:t>ea</w:t>
      </w:r>
      <w:r w:rsidRPr="0034683A">
        <w:rPr>
          <w:i/>
          <w:sz w:val="26"/>
          <w:szCs w:val="26"/>
          <w:lang w:val="fr-FR"/>
        </w:rPr>
        <w:t xml:space="preserve"> face parte </w:t>
      </w:r>
      <w:proofErr w:type="spellStart"/>
      <w:r w:rsidRPr="0034683A">
        <w:rPr>
          <w:i/>
          <w:sz w:val="26"/>
          <w:szCs w:val="26"/>
          <w:lang w:val="fr-FR"/>
        </w:rPr>
        <w:t>din</w:t>
      </w:r>
      <w:proofErr w:type="spellEnd"/>
      <w:r w:rsidRPr="0034683A">
        <w:rPr>
          <w:i/>
          <w:sz w:val="26"/>
          <w:szCs w:val="26"/>
          <w:lang w:val="fr-FR"/>
        </w:rPr>
        <w:t xml:space="preserve"> </w:t>
      </w:r>
      <w:proofErr w:type="spellStart"/>
      <w:r w:rsidRPr="0034683A">
        <w:rPr>
          <w:i/>
          <w:sz w:val="26"/>
          <w:szCs w:val="26"/>
          <w:lang w:val="fr-FR"/>
        </w:rPr>
        <w:t>categoria</w:t>
      </w:r>
      <w:proofErr w:type="spellEnd"/>
      <w:r w:rsidRPr="0034683A">
        <w:rPr>
          <w:i/>
          <w:sz w:val="26"/>
          <w:szCs w:val="26"/>
          <w:lang w:val="fr-FR"/>
        </w:rPr>
        <w:t> :</w:t>
      </w:r>
    </w:p>
    <w:p w14:paraId="1FFBA764" w14:textId="2844C1E3" w:rsidR="001721D0" w:rsidRPr="0034683A" w:rsidRDefault="001721D0" w:rsidP="00D71179">
      <w:pPr>
        <w:ind w:left="-1134" w:right="-709" w:firstLine="567"/>
        <w:jc w:val="both"/>
        <w:rPr>
          <w:i/>
          <w:sz w:val="26"/>
          <w:szCs w:val="26"/>
          <w:lang w:val="fr-FR"/>
        </w:rPr>
      </w:pPr>
      <w:r w:rsidRPr="0034683A">
        <w:rPr>
          <w:i/>
          <w:sz w:val="26"/>
          <w:szCs w:val="26"/>
          <w:lang w:val="fr-FR"/>
        </w:rPr>
        <w:t xml:space="preserve">II. </w:t>
      </w:r>
      <w:proofErr w:type="spellStart"/>
      <w:r w:rsidR="0034683A" w:rsidRPr="0034683A">
        <w:rPr>
          <w:i/>
          <w:sz w:val="26"/>
          <w:szCs w:val="26"/>
          <w:lang w:val="fr-FR"/>
        </w:rPr>
        <w:t>Clădire</w:t>
      </w:r>
      <w:proofErr w:type="spellEnd"/>
      <w:r w:rsidR="0034683A" w:rsidRPr="0034683A">
        <w:rPr>
          <w:i/>
          <w:sz w:val="26"/>
          <w:szCs w:val="26"/>
          <w:lang w:val="fr-FR"/>
        </w:rPr>
        <w:t xml:space="preserve"> </w:t>
      </w:r>
      <w:proofErr w:type="spellStart"/>
      <w:r w:rsidR="0034683A" w:rsidRPr="0034683A">
        <w:rPr>
          <w:i/>
          <w:sz w:val="26"/>
          <w:szCs w:val="26"/>
          <w:lang w:val="fr-FR"/>
        </w:rPr>
        <w:t>monofuncţională</w:t>
      </w:r>
      <w:proofErr w:type="spellEnd"/>
      <w:r w:rsidR="0034683A" w:rsidRPr="0034683A">
        <w:rPr>
          <w:i/>
          <w:sz w:val="26"/>
          <w:szCs w:val="26"/>
          <w:lang w:val="fr-FR"/>
        </w:rPr>
        <w:t xml:space="preserve"> </w:t>
      </w:r>
      <w:proofErr w:type="spellStart"/>
      <w:r w:rsidR="0034683A" w:rsidRPr="0034683A">
        <w:rPr>
          <w:i/>
          <w:sz w:val="26"/>
          <w:szCs w:val="26"/>
          <w:lang w:val="fr-FR"/>
        </w:rPr>
        <w:t>sau</w:t>
      </w:r>
      <w:proofErr w:type="spellEnd"/>
      <w:r w:rsidR="0034683A" w:rsidRPr="0034683A">
        <w:rPr>
          <w:i/>
          <w:sz w:val="26"/>
          <w:szCs w:val="26"/>
          <w:lang w:val="fr-FR"/>
        </w:rPr>
        <w:t xml:space="preserve"> </w:t>
      </w:r>
      <w:proofErr w:type="spellStart"/>
      <w:r w:rsidR="0034683A" w:rsidRPr="0034683A">
        <w:rPr>
          <w:i/>
          <w:sz w:val="26"/>
          <w:szCs w:val="26"/>
          <w:lang w:val="fr-FR"/>
        </w:rPr>
        <w:t>spaţiu</w:t>
      </w:r>
      <w:proofErr w:type="spellEnd"/>
      <w:r w:rsidR="0034683A" w:rsidRPr="0034683A">
        <w:rPr>
          <w:i/>
          <w:sz w:val="26"/>
          <w:szCs w:val="26"/>
          <w:lang w:val="fr-FR"/>
        </w:rPr>
        <w:t xml:space="preserve"> </w:t>
      </w:r>
      <w:proofErr w:type="spellStart"/>
      <w:r w:rsidR="0034683A" w:rsidRPr="0034683A">
        <w:rPr>
          <w:i/>
          <w:sz w:val="26"/>
          <w:szCs w:val="26"/>
          <w:lang w:val="fr-FR"/>
        </w:rPr>
        <w:t>amenajat</w:t>
      </w:r>
      <w:proofErr w:type="spellEnd"/>
      <w:r w:rsidR="0034683A" w:rsidRPr="0034683A">
        <w:rPr>
          <w:i/>
          <w:sz w:val="26"/>
          <w:szCs w:val="26"/>
          <w:lang w:val="fr-FR"/>
        </w:rPr>
        <w:t xml:space="preserve"> </w:t>
      </w:r>
      <w:proofErr w:type="spellStart"/>
      <w:r w:rsidR="0034683A" w:rsidRPr="0034683A">
        <w:rPr>
          <w:i/>
          <w:sz w:val="26"/>
          <w:szCs w:val="26"/>
          <w:lang w:val="fr-FR"/>
        </w:rPr>
        <w:t>în</w:t>
      </w:r>
      <w:proofErr w:type="spellEnd"/>
      <w:r w:rsidR="0034683A" w:rsidRPr="0034683A">
        <w:rPr>
          <w:i/>
          <w:sz w:val="26"/>
          <w:szCs w:val="26"/>
          <w:lang w:val="fr-FR"/>
        </w:rPr>
        <w:t xml:space="preserve"> </w:t>
      </w:r>
      <w:proofErr w:type="spellStart"/>
      <w:r w:rsidR="0034683A" w:rsidRPr="0034683A">
        <w:rPr>
          <w:i/>
          <w:sz w:val="26"/>
          <w:szCs w:val="26"/>
          <w:lang w:val="fr-FR"/>
        </w:rPr>
        <w:t>clădire</w:t>
      </w:r>
      <w:proofErr w:type="spellEnd"/>
      <w:r w:rsidR="0034683A" w:rsidRPr="0034683A">
        <w:rPr>
          <w:i/>
          <w:sz w:val="26"/>
          <w:szCs w:val="26"/>
          <w:lang w:val="fr-FR"/>
        </w:rPr>
        <w:t xml:space="preserve"> </w:t>
      </w:r>
      <w:proofErr w:type="spellStart"/>
      <w:r w:rsidR="0034683A" w:rsidRPr="0034683A">
        <w:rPr>
          <w:i/>
          <w:sz w:val="26"/>
          <w:szCs w:val="26"/>
          <w:lang w:val="fr-FR"/>
        </w:rPr>
        <w:t>cu</w:t>
      </w:r>
      <w:proofErr w:type="spellEnd"/>
      <w:r w:rsidR="0034683A" w:rsidRPr="0034683A">
        <w:rPr>
          <w:i/>
          <w:sz w:val="26"/>
          <w:szCs w:val="26"/>
          <w:lang w:val="fr-FR"/>
        </w:rPr>
        <w:t xml:space="preserve"> </w:t>
      </w:r>
      <w:proofErr w:type="spellStart"/>
      <w:r w:rsidR="0034683A" w:rsidRPr="0034683A">
        <w:rPr>
          <w:i/>
          <w:sz w:val="26"/>
          <w:szCs w:val="26"/>
          <w:lang w:val="fr-FR"/>
        </w:rPr>
        <w:t>funcţiuni</w:t>
      </w:r>
      <w:proofErr w:type="spellEnd"/>
      <w:r w:rsidR="0034683A" w:rsidRPr="0034683A">
        <w:rPr>
          <w:i/>
          <w:sz w:val="26"/>
          <w:szCs w:val="26"/>
          <w:lang w:val="fr-FR"/>
        </w:rPr>
        <w:t xml:space="preserve"> mixte, </w:t>
      </w:r>
      <w:proofErr w:type="spellStart"/>
      <w:r w:rsidR="0034683A" w:rsidRPr="0034683A">
        <w:rPr>
          <w:i/>
          <w:sz w:val="26"/>
          <w:szCs w:val="26"/>
          <w:lang w:val="fr-FR"/>
        </w:rPr>
        <w:t>având</w:t>
      </w:r>
      <w:proofErr w:type="spellEnd"/>
      <w:r w:rsidR="0034683A" w:rsidRPr="0034683A">
        <w:rPr>
          <w:i/>
          <w:sz w:val="26"/>
          <w:szCs w:val="26"/>
          <w:lang w:val="fr-FR"/>
        </w:rPr>
        <w:t xml:space="preserve"> </w:t>
      </w:r>
      <w:proofErr w:type="spellStart"/>
      <w:r w:rsidR="0034683A" w:rsidRPr="0034683A">
        <w:rPr>
          <w:i/>
          <w:sz w:val="26"/>
          <w:szCs w:val="26"/>
          <w:lang w:val="fr-FR"/>
        </w:rPr>
        <w:t>destinaţia</w:t>
      </w:r>
      <w:proofErr w:type="spellEnd"/>
      <w:r w:rsidR="0034683A" w:rsidRPr="0034683A">
        <w:rPr>
          <w:i/>
          <w:sz w:val="26"/>
          <w:szCs w:val="26"/>
          <w:lang w:val="fr-FR"/>
        </w:rPr>
        <w:t xml:space="preserve"> de: </w:t>
      </w:r>
    </w:p>
    <w:p w14:paraId="725A247C" w14:textId="4F7E2DC5" w:rsidR="001721D0" w:rsidRPr="0034683A" w:rsidRDefault="001721D0" w:rsidP="00D71179">
      <w:pPr>
        <w:ind w:left="-1134" w:right="-709" w:firstLine="567"/>
        <w:jc w:val="both"/>
        <w:rPr>
          <w:bCs/>
          <w:i/>
          <w:sz w:val="26"/>
          <w:szCs w:val="26"/>
        </w:rPr>
      </w:pPr>
      <w:r w:rsidRPr="0034683A">
        <w:rPr>
          <w:i/>
          <w:sz w:val="26"/>
          <w:szCs w:val="26"/>
          <w:lang w:val="fr-FR"/>
        </w:rPr>
        <w:t xml:space="preserve">La data de 30-09-2022 </w:t>
      </w:r>
      <w:proofErr w:type="spellStart"/>
      <w:r w:rsidRPr="0034683A">
        <w:rPr>
          <w:i/>
          <w:sz w:val="26"/>
          <w:szCs w:val="26"/>
          <w:lang w:val="fr-FR"/>
        </w:rPr>
        <w:t>Partea</w:t>
      </w:r>
      <w:proofErr w:type="spellEnd"/>
      <w:r w:rsidRPr="0034683A">
        <w:rPr>
          <w:i/>
          <w:sz w:val="26"/>
          <w:szCs w:val="26"/>
          <w:lang w:val="fr-FR"/>
        </w:rPr>
        <w:t xml:space="preserve"> </w:t>
      </w:r>
      <w:proofErr w:type="spellStart"/>
      <w:r w:rsidRPr="0034683A">
        <w:rPr>
          <w:i/>
          <w:sz w:val="26"/>
          <w:szCs w:val="26"/>
          <w:lang w:val="fr-FR"/>
        </w:rPr>
        <w:t>introductivă</w:t>
      </w:r>
      <w:proofErr w:type="spellEnd"/>
      <w:r w:rsidRPr="0034683A">
        <w:rPr>
          <w:i/>
          <w:sz w:val="26"/>
          <w:szCs w:val="26"/>
          <w:lang w:val="fr-FR"/>
        </w:rPr>
        <w:t xml:space="preserve"> a </w:t>
      </w:r>
      <w:proofErr w:type="spellStart"/>
      <w:r w:rsidRPr="0034683A">
        <w:rPr>
          <w:i/>
          <w:sz w:val="26"/>
          <w:szCs w:val="26"/>
          <w:lang w:val="fr-FR"/>
        </w:rPr>
        <w:t>punctului</w:t>
      </w:r>
      <w:proofErr w:type="spellEnd"/>
      <w:r w:rsidRPr="0034683A">
        <w:rPr>
          <w:i/>
          <w:sz w:val="26"/>
          <w:szCs w:val="26"/>
          <w:lang w:val="fr-FR"/>
        </w:rPr>
        <w:t xml:space="preserve"> II. </w:t>
      </w:r>
      <w:proofErr w:type="spellStart"/>
      <w:r w:rsidRPr="0034683A">
        <w:rPr>
          <w:i/>
          <w:sz w:val="26"/>
          <w:szCs w:val="26"/>
          <w:lang w:val="fr-FR"/>
        </w:rPr>
        <w:t>din</w:t>
      </w:r>
      <w:proofErr w:type="spellEnd"/>
      <w:r w:rsidRPr="0034683A">
        <w:rPr>
          <w:i/>
          <w:sz w:val="26"/>
          <w:szCs w:val="26"/>
          <w:lang w:val="fr-FR"/>
        </w:rPr>
        <w:t xml:space="preserve"> </w:t>
      </w:r>
      <w:proofErr w:type="spellStart"/>
      <w:r w:rsidRPr="0034683A">
        <w:rPr>
          <w:i/>
          <w:sz w:val="26"/>
          <w:szCs w:val="26"/>
          <w:lang w:val="fr-FR"/>
        </w:rPr>
        <w:t>Anexa</w:t>
      </w:r>
      <w:proofErr w:type="spellEnd"/>
      <w:r w:rsidRPr="0034683A">
        <w:rPr>
          <w:i/>
          <w:sz w:val="26"/>
          <w:szCs w:val="26"/>
          <w:lang w:val="fr-FR"/>
        </w:rPr>
        <w:t xml:space="preserve"> nr. 1 a </w:t>
      </w:r>
      <w:proofErr w:type="spellStart"/>
      <w:r w:rsidRPr="0034683A">
        <w:rPr>
          <w:i/>
          <w:sz w:val="26"/>
          <w:szCs w:val="26"/>
          <w:lang w:val="fr-FR"/>
        </w:rPr>
        <w:t>fost</w:t>
      </w:r>
      <w:proofErr w:type="spellEnd"/>
      <w:r w:rsidRPr="0034683A">
        <w:rPr>
          <w:i/>
          <w:sz w:val="26"/>
          <w:szCs w:val="26"/>
          <w:lang w:val="fr-FR"/>
        </w:rPr>
        <w:t xml:space="preserve"> </w:t>
      </w:r>
      <w:proofErr w:type="spellStart"/>
      <w:r w:rsidRPr="0034683A">
        <w:rPr>
          <w:i/>
          <w:sz w:val="26"/>
          <w:szCs w:val="26"/>
          <w:lang w:val="fr-FR"/>
        </w:rPr>
        <w:t>modificată</w:t>
      </w:r>
      <w:proofErr w:type="spellEnd"/>
      <w:r w:rsidRPr="0034683A">
        <w:rPr>
          <w:i/>
          <w:sz w:val="26"/>
          <w:szCs w:val="26"/>
          <w:lang w:val="fr-FR"/>
        </w:rPr>
        <w:t xml:space="preserve"> de </w:t>
      </w:r>
      <w:proofErr w:type="spellStart"/>
      <w:r w:rsidRPr="0034683A">
        <w:rPr>
          <w:i/>
          <w:sz w:val="26"/>
          <w:szCs w:val="26"/>
          <w:lang w:val="fr-FR"/>
        </w:rPr>
        <w:t>Punctul</w:t>
      </w:r>
      <w:proofErr w:type="spellEnd"/>
      <w:r w:rsidRPr="0034683A">
        <w:rPr>
          <w:i/>
          <w:sz w:val="26"/>
          <w:szCs w:val="26"/>
          <w:lang w:val="fr-FR"/>
        </w:rPr>
        <w:t xml:space="preserve"> 6, ARTICOLUL UNIC </w:t>
      </w:r>
      <w:proofErr w:type="spellStart"/>
      <w:r w:rsidRPr="0034683A">
        <w:rPr>
          <w:i/>
          <w:sz w:val="26"/>
          <w:szCs w:val="26"/>
          <w:lang w:val="fr-FR"/>
        </w:rPr>
        <w:t>din</w:t>
      </w:r>
      <w:proofErr w:type="spellEnd"/>
      <w:r w:rsidRPr="0034683A">
        <w:rPr>
          <w:i/>
          <w:sz w:val="26"/>
          <w:szCs w:val="26"/>
          <w:lang w:val="fr-FR"/>
        </w:rPr>
        <w:t xml:space="preserve"> HOTĂRÂREA nr. 1.181 </w:t>
      </w:r>
      <w:proofErr w:type="spellStart"/>
      <w:r w:rsidRPr="0034683A">
        <w:rPr>
          <w:i/>
          <w:sz w:val="26"/>
          <w:szCs w:val="26"/>
          <w:lang w:val="fr-FR"/>
        </w:rPr>
        <w:t>din</w:t>
      </w:r>
      <w:proofErr w:type="spellEnd"/>
      <w:r w:rsidRPr="0034683A">
        <w:rPr>
          <w:i/>
          <w:sz w:val="26"/>
          <w:szCs w:val="26"/>
          <w:lang w:val="fr-FR"/>
        </w:rPr>
        <w:t xml:space="preserve"> 29 </w:t>
      </w:r>
      <w:proofErr w:type="spellStart"/>
      <w:r w:rsidRPr="0034683A">
        <w:rPr>
          <w:i/>
          <w:sz w:val="26"/>
          <w:szCs w:val="26"/>
          <w:lang w:val="fr-FR"/>
        </w:rPr>
        <w:t>septembrie</w:t>
      </w:r>
      <w:proofErr w:type="spellEnd"/>
      <w:r w:rsidRPr="0034683A">
        <w:rPr>
          <w:i/>
          <w:sz w:val="26"/>
          <w:szCs w:val="26"/>
          <w:lang w:val="fr-FR"/>
        </w:rPr>
        <w:t xml:space="preserve"> 2022, </w:t>
      </w:r>
      <w:proofErr w:type="spellStart"/>
      <w:r w:rsidRPr="0034683A">
        <w:rPr>
          <w:i/>
          <w:sz w:val="26"/>
          <w:szCs w:val="26"/>
          <w:lang w:val="fr-FR"/>
        </w:rPr>
        <w:t>publicată</w:t>
      </w:r>
      <w:proofErr w:type="spellEnd"/>
      <w:r w:rsidRPr="0034683A">
        <w:rPr>
          <w:i/>
          <w:sz w:val="26"/>
          <w:szCs w:val="26"/>
          <w:lang w:val="fr-FR"/>
        </w:rPr>
        <w:t xml:space="preserve"> </w:t>
      </w:r>
      <w:proofErr w:type="spellStart"/>
      <w:r w:rsidRPr="0034683A">
        <w:rPr>
          <w:i/>
          <w:sz w:val="26"/>
          <w:szCs w:val="26"/>
          <w:lang w:val="fr-FR"/>
        </w:rPr>
        <w:t>în</w:t>
      </w:r>
      <w:proofErr w:type="spellEnd"/>
      <w:r w:rsidRPr="0034683A">
        <w:rPr>
          <w:i/>
          <w:sz w:val="26"/>
          <w:szCs w:val="26"/>
          <w:lang w:val="fr-FR"/>
        </w:rPr>
        <w:t xml:space="preserve"> MONITORUL OFICIAL nr. 956 </w:t>
      </w:r>
      <w:proofErr w:type="spellStart"/>
      <w:r w:rsidRPr="0034683A">
        <w:rPr>
          <w:i/>
          <w:sz w:val="26"/>
          <w:szCs w:val="26"/>
          <w:lang w:val="fr-FR"/>
        </w:rPr>
        <w:t>din</w:t>
      </w:r>
      <w:proofErr w:type="spellEnd"/>
      <w:r w:rsidRPr="0034683A">
        <w:rPr>
          <w:i/>
          <w:sz w:val="26"/>
          <w:szCs w:val="26"/>
          <w:lang w:val="fr-FR"/>
        </w:rPr>
        <w:t xml:space="preserve"> 30 </w:t>
      </w:r>
      <w:proofErr w:type="spellStart"/>
      <w:r w:rsidRPr="0034683A">
        <w:rPr>
          <w:i/>
          <w:sz w:val="26"/>
          <w:szCs w:val="26"/>
          <w:lang w:val="fr-FR"/>
        </w:rPr>
        <w:t>septembrie</w:t>
      </w:r>
      <w:proofErr w:type="spellEnd"/>
      <w:r w:rsidRPr="0034683A">
        <w:rPr>
          <w:i/>
          <w:sz w:val="26"/>
          <w:szCs w:val="26"/>
          <w:lang w:val="fr-FR"/>
        </w:rPr>
        <w:t xml:space="preserve"> 2022</w:t>
      </w:r>
      <w:r w:rsidRPr="0034683A">
        <w:rPr>
          <w:i/>
          <w:sz w:val="26"/>
          <w:szCs w:val="26"/>
          <w:lang w:val="fr-FR"/>
        </w:rPr>
        <w:cr/>
      </w:r>
      <w:r w:rsidRPr="0034683A">
        <w:t xml:space="preserve"> </w:t>
      </w:r>
      <w:r w:rsidR="0034683A" w:rsidRPr="0034683A">
        <w:tab/>
      </w:r>
      <w:r w:rsidR="0034683A" w:rsidRPr="0034683A">
        <w:rPr>
          <w:bCs/>
          <w:i/>
          <w:sz w:val="26"/>
          <w:szCs w:val="26"/>
        </w:rPr>
        <w:t xml:space="preserve">g) </w:t>
      </w:r>
      <w:proofErr w:type="spellStart"/>
      <w:r w:rsidR="0034683A" w:rsidRPr="0034683A">
        <w:rPr>
          <w:bCs/>
          <w:i/>
          <w:sz w:val="26"/>
          <w:szCs w:val="26"/>
        </w:rPr>
        <w:t>cultură</w:t>
      </w:r>
      <w:proofErr w:type="spellEnd"/>
      <w:r w:rsidR="0034683A" w:rsidRPr="0034683A">
        <w:rPr>
          <w:bCs/>
          <w:i/>
          <w:sz w:val="26"/>
          <w:szCs w:val="26"/>
        </w:rPr>
        <w:t xml:space="preserve">, cu aria </w:t>
      </w:r>
      <w:proofErr w:type="spellStart"/>
      <w:r w:rsidR="0034683A" w:rsidRPr="0034683A">
        <w:rPr>
          <w:bCs/>
          <w:i/>
          <w:sz w:val="26"/>
          <w:szCs w:val="26"/>
        </w:rPr>
        <w:t>desfăşurată</w:t>
      </w:r>
      <w:proofErr w:type="spellEnd"/>
      <w:r w:rsidR="0034683A" w:rsidRPr="0034683A">
        <w:rPr>
          <w:bCs/>
          <w:i/>
          <w:sz w:val="26"/>
          <w:szCs w:val="26"/>
        </w:rPr>
        <w:t xml:space="preserve"> </w:t>
      </w:r>
      <w:proofErr w:type="spellStart"/>
      <w:r w:rsidR="0034683A" w:rsidRPr="0034683A">
        <w:rPr>
          <w:bCs/>
          <w:i/>
          <w:sz w:val="26"/>
          <w:szCs w:val="26"/>
        </w:rPr>
        <w:t>mai</w:t>
      </w:r>
      <w:proofErr w:type="spellEnd"/>
      <w:r w:rsidR="0034683A" w:rsidRPr="0034683A">
        <w:rPr>
          <w:bCs/>
          <w:i/>
          <w:sz w:val="26"/>
          <w:szCs w:val="26"/>
        </w:rPr>
        <w:t xml:space="preserve"> mare </w:t>
      </w:r>
      <w:proofErr w:type="spellStart"/>
      <w:r w:rsidR="0034683A" w:rsidRPr="0034683A">
        <w:rPr>
          <w:bCs/>
          <w:i/>
          <w:sz w:val="26"/>
          <w:szCs w:val="26"/>
        </w:rPr>
        <w:t>sau</w:t>
      </w:r>
      <w:proofErr w:type="spellEnd"/>
      <w:r w:rsidR="0034683A" w:rsidRPr="0034683A">
        <w:rPr>
          <w:bCs/>
          <w:i/>
          <w:sz w:val="26"/>
          <w:szCs w:val="26"/>
        </w:rPr>
        <w:t xml:space="preserve"> </w:t>
      </w:r>
      <w:proofErr w:type="spellStart"/>
      <w:r w:rsidR="0034683A" w:rsidRPr="0034683A">
        <w:rPr>
          <w:bCs/>
          <w:i/>
          <w:sz w:val="26"/>
          <w:szCs w:val="26"/>
        </w:rPr>
        <w:t>egală</w:t>
      </w:r>
      <w:proofErr w:type="spellEnd"/>
      <w:r w:rsidR="0034683A" w:rsidRPr="0034683A">
        <w:rPr>
          <w:bCs/>
          <w:i/>
          <w:sz w:val="26"/>
          <w:szCs w:val="26"/>
        </w:rPr>
        <w:t xml:space="preserve"> cu 600 </w:t>
      </w:r>
      <w:proofErr w:type="spellStart"/>
      <w:r w:rsidR="0034683A" w:rsidRPr="0034683A">
        <w:rPr>
          <w:bCs/>
          <w:i/>
          <w:sz w:val="26"/>
          <w:szCs w:val="26"/>
        </w:rPr>
        <w:t>mp</w:t>
      </w:r>
      <w:proofErr w:type="spellEnd"/>
      <w:r w:rsidRPr="0034683A">
        <w:rPr>
          <w:bCs/>
          <w:i/>
          <w:sz w:val="26"/>
          <w:szCs w:val="26"/>
        </w:rPr>
        <w:t>;</w:t>
      </w:r>
    </w:p>
    <w:p w14:paraId="534DEDEC" w14:textId="77777777" w:rsidR="001721D0" w:rsidRPr="00F85D33" w:rsidRDefault="001721D0" w:rsidP="00D71179">
      <w:pPr>
        <w:ind w:left="-1134" w:right="-709" w:firstLine="567"/>
        <w:jc w:val="both"/>
        <w:rPr>
          <w:bCs/>
          <w:i/>
          <w:color w:val="FF0000"/>
          <w:sz w:val="26"/>
          <w:szCs w:val="26"/>
        </w:rPr>
      </w:pPr>
    </w:p>
    <w:p w14:paraId="54FE2215" w14:textId="6FAD69BF" w:rsidR="006A11DF" w:rsidRPr="007B6AFB" w:rsidRDefault="006A11DF" w:rsidP="00D71179">
      <w:pPr>
        <w:ind w:left="-1134" w:right="-709" w:firstLine="567"/>
        <w:jc w:val="both"/>
        <w:rPr>
          <w:i/>
          <w:sz w:val="26"/>
          <w:szCs w:val="26"/>
          <w:lang w:val="fr-FR"/>
        </w:rPr>
      </w:pPr>
      <w:r w:rsidRPr="007B6AFB">
        <w:rPr>
          <w:i/>
          <w:sz w:val="26"/>
          <w:szCs w:val="26"/>
          <w:lang w:val="fr-FR"/>
        </w:rPr>
        <w:t xml:space="preserve">La </w:t>
      </w:r>
      <w:proofErr w:type="spellStart"/>
      <w:r w:rsidRPr="007B6AFB">
        <w:rPr>
          <w:i/>
          <w:sz w:val="26"/>
          <w:szCs w:val="26"/>
          <w:lang w:val="fr-FR"/>
        </w:rPr>
        <w:t>baza</w:t>
      </w:r>
      <w:proofErr w:type="spellEnd"/>
      <w:r w:rsidRPr="007B6AFB">
        <w:rPr>
          <w:i/>
          <w:sz w:val="26"/>
          <w:szCs w:val="26"/>
          <w:lang w:val="fr-FR"/>
        </w:rPr>
        <w:t xml:space="preserve"> </w:t>
      </w:r>
      <w:proofErr w:type="spellStart"/>
      <w:r w:rsidRPr="007B6AFB">
        <w:rPr>
          <w:i/>
          <w:sz w:val="26"/>
          <w:szCs w:val="26"/>
          <w:lang w:val="fr-FR"/>
        </w:rPr>
        <w:t>expertizei</w:t>
      </w:r>
      <w:proofErr w:type="spellEnd"/>
      <w:r w:rsidRPr="007B6AFB">
        <w:rPr>
          <w:i/>
          <w:sz w:val="26"/>
          <w:szCs w:val="26"/>
          <w:lang w:val="fr-FR"/>
        </w:rPr>
        <w:t xml:space="preserve"> </w:t>
      </w:r>
      <w:proofErr w:type="spellStart"/>
      <w:r w:rsidRPr="007B6AFB">
        <w:rPr>
          <w:i/>
          <w:sz w:val="26"/>
          <w:szCs w:val="26"/>
          <w:lang w:val="fr-FR"/>
        </w:rPr>
        <w:t>tehnice</w:t>
      </w:r>
      <w:proofErr w:type="spellEnd"/>
      <w:r w:rsidRPr="007B6AFB">
        <w:rPr>
          <w:i/>
          <w:sz w:val="26"/>
          <w:szCs w:val="26"/>
          <w:lang w:val="fr-FR"/>
        </w:rPr>
        <w:t xml:space="preserve"> </w:t>
      </w:r>
      <w:proofErr w:type="spellStart"/>
      <w:r w:rsidRPr="007B6AFB">
        <w:rPr>
          <w:i/>
          <w:sz w:val="26"/>
          <w:szCs w:val="26"/>
          <w:lang w:val="fr-FR"/>
        </w:rPr>
        <w:t>efectuate</w:t>
      </w:r>
      <w:proofErr w:type="spellEnd"/>
      <w:r w:rsidRPr="007B6AFB">
        <w:rPr>
          <w:i/>
          <w:sz w:val="26"/>
          <w:szCs w:val="26"/>
          <w:lang w:val="fr-FR"/>
        </w:rPr>
        <w:t xml:space="preserve"> au stat:</w:t>
      </w:r>
    </w:p>
    <w:p w14:paraId="6ABEBD9E" w14:textId="6B583FBB" w:rsidR="001721D0" w:rsidRPr="007B6AFB" w:rsidRDefault="0034683A" w:rsidP="00D71179">
      <w:pPr>
        <w:pStyle w:val="Frspaiere"/>
        <w:numPr>
          <w:ilvl w:val="0"/>
          <w:numId w:val="46"/>
        </w:numPr>
        <w:ind w:left="-1134" w:right="-709" w:firstLine="567"/>
        <w:rPr>
          <w:i/>
          <w:iCs/>
          <w:sz w:val="26"/>
          <w:szCs w:val="26"/>
          <w:lang w:val="fr-FR"/>
        </w:rPr>
      </w:pPr>
      <w:proofErr w:type="spellStart"/>
      <w:r w:rsidRPr="007B6AFB">
        <w:rPr>
          <w:i/>
          <w:iCs/>
          <w:sz w:val="26"/>
          <w:szCs w:val="26"/>
          <w:lang w:val="fr-FR"/>
        </w:rPr>
        <w:t>Autorizația</w:t>
      </w:r>
      <w:proofErr w:type="spellEnd"/>
      <w:r w:rsidRPr="007B6AFB">
        <w:rPr>
          <w:i/>
          <w:iCs/>
          <w:sz w:val="26"/>
          <w:szCs w:val="26"/>
          <w:lang w:val="fr-FR"/>
        </w:rPr>
        <w:t xml:space="preserve"> de construire </w:t>
      </w:r>
      <w:r w:rsidR="007B6AFB" w:rsidRPr="007B6AFB">
        <w:rPr>
          <w:i/>
          <w:iCs/>
          <w:sz w:val="26"/>
          <w:szCs w:val="26"/>
          <w:lang w:val="fr-FR"/>
        </w:rPr>
        <w:t xml:space="preserve">Nr. 845 </w:t>
      </w:r>
      <w:proofErr w:type="spellStart"/>
      <w:r w:rsidR="007B6AFB" w:rsidRPr="007B6AFB">
        <w:rPr>
          <w:i/>
          <w:iCs/>
          <w:sz w:val="26"/>
          <w:szCs w:val="26"/>
          <w:lang w:val="fr-FR"/>
        </w:rPr>
        <w:t>din</w:t>
      </w:r>
      <w:proofErr w:type="spellEnd"/>
      <w:r w:rsidR="007B6AFB" w:rsidRPr="007B6AFB">
        <w:rPr>
          <w:i/>
          <w:iCs/>
          <w:sz w:val="26"/>
          <w:szCs w:val="26"/>
          <w:lang w:val="fr-FR"/>
        </w:rPr>
        <w:t xml:space="preserve"> 18/09/2019</w:t>
      </w:r>
      <w:r w:rsidR="00AC52A6" w:rsidRPr="007B6AFB">
        <w:rPr>
          <w:i/>
          <w:iCs/>
          <w:sz w:val="26"/>
          <w:szCs w:val="26"/>
          <w:lang w:val="fr-FR"/>
        </w:rPr>
        <w:t>;</w:t>
      </w:r>
    </w:p>
    <w:p w14:paraId="3391C83E" w14:textId="3B1B663A" w:rsidR="007B6AFB" w:rsidRPr="007B6AFB" w:rsidRDefault="007B6AFB" w:rsidP="00D71179">
      <w:pPr>
        <w:pStyle w:val="Frspaiere"/>
        <w:numPr>
          <w:ilvl w:val="0"/>
          <w:numId w:val="46"/>
        </w:numPr>
        <w:ind w:left="-1134" w:right="-709" w:firstLine="567"/>
        <w:rPr>
          <w:i/>
          <w:iCs/>
          <w:sz w:val="26"/>
          <w:szCs w:val="26"/>
          <w:lang w:val="fr-FR"/>
        </w:rPr>
      </w:pPr>
      <w:proofErr w:type="spellStart"/>
      <w:r w:rsidRPr="007B6AFB">
        <w:rPr>
          <w:i/>
          <w:iCs/>
          <w:sz w:val="26"/>
          <w:szCs w:val="26"/>
          <w:lang w:val="fr-FR"/>
        </w:rPr>
        <w:t>Proces</w:t>
      </w:r>
      <w:proofErr w:type="spellEnd"/>
      <w:r w:rsidRPr="007B6AFB">
        <w:rPr>
          <w:i/>
          <w:iCs/>
          <w:sz w:val="26"/>
          <w:szCs w:val="26"/>
          <w:lang w:val="fr-FR"/>
        </w:rPr>
        <w:t xml:space="preserve"> verbal  de </w:t>
      </w:r>
      <w:proofErr w:type="spellStart"/>
      <w:r w:rsidRPr="007B6AFB">
        <w:rPr>
          <w:i/>
          <w:iCs/>
          <w:sz w:val="26"/>
          <w:szCs w:val="26"/>
          <w:lang w:val="fr-FR"/>
        </w:rPr>
        <w:t>recepție</w:t>
      </w:r>
      <w:proofErr w:type="spellEnd"/>
      <w:r w:rsidRPr="007B6AFB">
        <w:rPr>
          <w:i/>
          <w:iCs/>
          <w:sz w:val="26"/>
          <w:szCs w:val="26"/>
          <w:lang w:val="fr-FR"/>
        </w:rPr>
        <w:t xml:space="preserve"> la </w:t>
      </w:r>
      <w:proofErr w:type="spellStart"/>
      <w:r w:rsidRPr="007B6AFB">
        <w:rPr>
          <w:i/>
          <w:iCs/>
          <w:sz w:val="26"/>
          <w:szCs w:val="26"/>
          <w:lang w:val="fr-FR"/>
        </w:rPr>
        <w:t>terminarea</w:t>
      </w:r>
      <w:proofErr w:type="spellEnd"/>
      <w:r w:rsidRPr="007B6AFB">
        <w:rPr>
          <w:i/>
          <w:iCs/>
          <w:sz w:val="26"/>
          <w:szCs w:val="26"/>
          <w:lang w:val="fr-FR"/>
        </w:rPr>
        <w:t xml:space="preserve"> </w:t>
      </w:r>
      <w:proofErr w:type="spellStart"/>
      <w:r w:rsidRPr="007B6AFB">
        <w:rPr>
          <w:i/>
          <w:iCs/>
          <w:sz w:val="26"/>
          <w:szCs w:val="26"/>
          <w:lang w:val="fr-FR"/>
        </w:rPr>
        <w:t>lucrărilor</w:t>
      </w:r>
      <w:proofErr w:type="spellEnd"/>
      <w:r w:rsidRPr="007B6AFB">
        <w:rPr>
          <w:i/>
          <w:iCs/>
          <w:sz w:val="26"/>
          <w:szCs w:val="26"/>
          <w:lang w:val="fr-FR"/>
        </w:rPr>
        <w:t xml:space="preserve"> Nr. 35494 </w:t>
      </w:r>
      <w:proofErr w:type="spellStart"/>
      <w:r w:rsidRPr="007B6AFB">
        <w:rPr>
          <w:i/>
          <w:iCs/>
          <w:sz w:val="26"/>
          <w:szCs w:val="26"/>
          <w:lang w:val="fr-FR"/>
        </w:rPr>
        <w:t>din</w:t>
      </w:r>
      <w:proofErr w:type="spellEnd"/>
      <w:r w:rsidRPr="007B6AFB">
        <w:rPr>
          <w:i/>
          <w:iCs/>
          <w:sz w:val="26"/>
          <w:szCs w:val="26"/>
          <w:lang w:val="fr-FR"/>
        </w:rPr>
        <w:t xml:space="preserve"> 25.11.2021 ;</w:t>
      </w:r>
    </w:p>
    <w:p w14:paraId="346E57F8" w14:textId="60F4BADC" w:rsidR="006A11DF" w:rsidRPr="007B6AFB" w:rsidRDefault="006A11DF" w:rsidP="00D71179">
      <w:pPr>
        <w:pStyle w:val="Frspaiere"/>
        <w:numPr>
          <w:ilvl w:val="0"/>
          <w:numId w:val="46"/>
        </w:numPr>
        <w:ind w:left="-1134" w:right="-709" w:firstLine="567"/>
        <w:rPr>
          <w:i/>
          <w:iCs/>
          <w:sz w:val="26"/>
          <w:szCs w:val="26"/>
          <w:lang w:val="fr-FR"/>
        </w:rPr>
      </w:pPr>
      <w:proofErr w:type="spellStart"/>
      <w:r w:rsidRPr="007B6AFB">
        <w:rPr>
          <w:i/>
          <w:iCs/>
          <w:sz w:val="26"/>
          <w:szCs w:val="26"/>
          <w:lang w:val="fr-FR"/>
        </w:rPr>
        <w:t>Documentatie</w:t>
      </w:r>
      <w:proofErr w:type="spellEnd"/>
      <w:r w:rsidRPr="007B6AFB">
        <w:rPr>
          <w:i/>
          <w:iCs/>
          <w:sz w:val="26"/>
          <w:szCs w:val="26"/>
          <w:lang w:val="fr-FR"/>
        </w:rPr>
        <w:t xml:space="preserve"> </w:t>
      </w:r>
      <w:proofErr w:type="spellStart"/>
      <w:r w:rsidRPr="007B6AFB">
        <w:rPr>
          <w:i/>
          <w:iCs/>
          <w:sz w:val="26"/>
          <w:szCs w:val="26"/>
          <w:lang w:val="fr-FR"/>
        </w:rPr>
        <w:t>tehnică</w:t>
      </w:r>
      <w:proofErr w:type="spellEnd"/>
      <w:r w:rsidRPr="007B6AFB">
        <w:rPr>
          <w:i/>
          <w:iCs/>
          <w:sz w:val="26"/>
          <w:szCs w:val="26"/>
          <w:lang w:val="fr-FR"/>
        </w:rPr>
        <w:t xml:space="preserve"> </w:t>
      </w:r>
      <w:proofErr w:type="spellStart"/>
      <w:r w:rsidRPr="007B6AFB">
        <w:rPr>
          <w:i/>
          <w:iCs/>
          <w:sz w:val="26"/>
          <w:szCs w:val="26"/>
          <w:lang w:val="fr-FR"/>
        </w:rPr>
        <w:t>faza</w:t>
      </w:r>
      <w:proofErr w:type="spellEnd"/>
      <w:r w:rsidRPr="007B6AFB">
        <w:rPr>
          <w:i/>
          <w:iCs/>
          <w:sz w:val="26"/>
          <w:szCs w:val="26"/>
          <w:lang w:val="fr-FR"/>
        </w:rPr>
        <w:t xml:space="preserve"> </w:t>
      </w:r>
      <w:proofErr w:type="spellStart"/>
      <w:r w:rsidR="00AC52A6" w:rsidRPr="007B6AFB">
        <w:rPr>
          <w:i/>
          <w:iCs/>
          <w:sz w:val="26"/>
          <w:szCs w:val="26"/>
          <w:lang w:val="fr-FR"/>
        </w:rPr>
        <w:t>P.Th</w:t>
      </w:r>
      <w:proofErr w:type="spellEnd"/>
      <w:r w:rsidR="00AC52A6" w:rsidRPr="007B6AFB">
        <w:rPr>
          <w:i/>
          <w:iCs/>
          <w:sz w:val="26"/>
          <w:szCs w:val="26"/>
          <w:lang w:val="fr-FR"/>
        </w:rPr>
        <w:t xml:space="preserve"> + D.E. </w:t>
      </w:r>
      <w:r w:rsidRPr="007B6AFB">
        <w:rPr>
          <w:i/>
          <w:iCs/>
          <w:sz w:val="26"/>
          <w:szCs w:val="26"/>
          <w:lang w:val="fr-FR"/>
        </w:rPr>
        <w:t xml:space="preserve"> </w:t>
      </w:r>
      <w:proofErr w:type="spellStart"/>
      <w:r w:rsidRPr="007B6AFB">
        <w:rPr>
          <w:i/>
          <w:iCs/>
          <w:sz w:val="26"/>
          <w:szCs w:val="26"/>
          <w:lang w:val="fr-FR"/>
        </w:rPr>
        <w:t>întocmita</w:t>
      </w:r>
      <w:proofErr w:type="spellEnd"/>
      <w:r w:rsidRPr="007B6AFB">
        <w:rPr>
          <w:i/>
          <w:iCs/>
          <w:sz w:val="26"/>
          <w:szCs w:val="26"/>
          <w:lang w:val="fr-FR"/>
        </w:rPr>
        <w:t xml:space="preserve"> de S.C. </w:t>
      </w:r>
      <w:bookmarkStart w:id="2" w:name="_Hlk119253249"/>
      <w:r w:rsidR="007B6AFB" w:rsidRPr="007B6AFB">
        <w:rPr>
          <w:i/>
          <w:iCs/>
          <w:sz w:val="26"/>
          <w:szCs w:val="26"/>
          <w:lang w:val="fr-FR"/>
        </w:rPr>
        <w:t>PROFICONS PROJECT</w:t>
      </w:r>
      <w:r w:rsidRPr="007B6AFB">
        <w:rPr>
          <w:i/>
          <w:iCs/>
          <w:sz w:val="26"/>
          <w:szCs w:val="26"/>
          <w:lang w:val="fr-FR"/>
        </w:rPr>
        <w:t xml:space="preserve"> </w:t>
      </w:r>
      <w:bookmarkEnd w:id="2"/>
      <w:r w:rsidRPr="007B6AFB">
        <w:rPr>
          <w:i/>
          <w:iCs/>
          <w:sz w:val="26"/>
          <w:szCs w:val="26"/>
          <w:lang w:val="fr-FR"/>
        </w:rPr>
        <w:t>SRL</w:t>
      </w:r>
      <w:r w:rsidR="007B6AFB" w:rsidRPr="007B6AFB">
        <w:rPr>
          <w:i/>
          <w:iCs/>
          <w:sz w:val="26"/>
          <w:szCs w:val="26"/>
          <w:lang w:val="fr-FR"/>
        </w:rPr>
        <w:t xml:space="preserve"> BOTOȘANI</w:t>
      </w:r>
      <w:r w:rsidRPr="007B6AFB">
        <w:rPr>
          <w:i/>
          <w:iCs/>
          <w:sz w:val="26"/>
          <w:szCs w:val="26"/>
          <w:lang w:val="fr-FR"/>
        </w:rPr>
        <w:t xml:space="preserve">, </w:t>
      </w:r>
      <w:proofErr w:type="spellStart"/>
      <w:r w:rsidRPr="007B6AFB">
        <w:rPr>
          <w:i/>
          <w:iCs/>
          <w:sz w:val="26"/>
          <w:szCs w:val="26"/>
          <w:lang w:val="fr-FR"/>
        </w:rPr>
        <w:t>proiect</w:t>
      </w:r>
      <w:proofErr w:type="spellEnd"/>
      <w:r w:rsidRPr="007B6AFB">
        <w:rPr>
          <w:i/>
          <w:iCs/>
          <w:sz w:val="26"/>
          <w:szCs w:val="26"/>
          <w:lang w:val="fr-FR"/>
        </w:rPr>
        <w:t xml:space="preserve"> nr. </w:t>
      </w:r>
      <w:r w:rsidR="007B6AFB" w:rsidRPr="007B6AFB">
        <w:rPr>
          <w:i/>
          <w:iCs/>
          <w:sz w:val="26"/>
          <w:szCs w:val="26"/>
          <w:lang w:val="fr-FR"/>
        </w:rPr>
        <w:t>61</w:t>
      </w:r>
      <w:r w:rsidRPr="007B6AFB">
        <w:rPr>
          <w:i/>
          <w:iCs/>
          <w:sz w:val="26"/>
          <w:szCs w:val="26"/>
          <w:lang w:val="fr-FR"/>
        </w:rPr>
        <w:t>/20</w:t>
      </w:r>
      <w:r w:rsidR="00AC52A6" w:rsidRPr="007B6AFB">
        <w:rPr>
          <w:i/>
          <w:iCs/>
          <w:sz w:val="26"/>
          <w:szCs w:val="26"/>
          <w:lang w:val="fr-FR"/>
        </w:rPr>
        <w:t>19</w:t>
      </w:r>
      <w:r w:rsidRPr="007B6AFB">
        <w:rPr>
          <w:i/>
          <w:iCs/>
          <w:sz w:val="26"/>
          <w:szCs w:val="26"/>
          <w:lang w:val="fr-FR"/>
        </w:rPr>
        <w:t>;</w:t>
      </w:r>
    </w:p>
    <w:p w14:paraId="27B1743F" w14:textId="52C0D552" w:rsidR="007B6AFB" w:rsidRPr="007B6AFB" w:rsidRDefault="007B6AFB" w:rsidP="00D71179">
      <w:pPr>
        <w:pStyle w:val="Frspaiere"/>
        <w:numPr>
          <w:ilvl w:val="0"/>
          <w:numId w:val="46"/>
        </w:numPr>
        <w:ind w:left="-1134" w:right="-709" w:firstLine="567"/>
        <w:rPr>
          <w:i/>
          <w:iCs/>
          <w:sz w:val="26"/>
          <w:szCs w:val="26"/>
          <w:lang w:val="fr-FR"/>
        </w:rPr>
      </w:pPr>
      <w:proofErr w:type="spellStart"/>
      <w:r w:rsidRPr="007B6AFB">
        <w:rPr>
          <w:i/>
          <w:iCs/>
          <w:sz w:val="26"/>
          <w:szCs w:val="26"/>
          <w:lang w:val="fr-FR"/>
        </w:rPr>
        <w:t>Relevee</w:t>
      </w:r>
      <w:proofErr w:type="spellEnd"/>
      <w:r w:rsidRPr="007B6AFB">
        <w:rPr>
          <w:i/>
          <w:iCs/>
          <w:sz w:val="26"/>
          <w:szCs w:val="26"/>
          <w:lang w:val="fr-FR"/>
        </w:rPr>
        <w:t xml:space="preserve"> la </w:t>
      </w:r>
      <w:proofErr w:type="spellStart"/>
      <w:r w:rsidRPr="007B6AFB">
        <w:rPr>
          <w:i/>
          <w:iCs/>
          <w:sz w:val="26"/>
          <w:szCs w:val="26"/>
          <w:lang w:val="fr-FR"/>
        </w:rPr>
        <w:t>situația</w:t>
      </w:r>
      <w:proofErr w:type="spellEnd"/>
      <w:r w:rsidRPr="007B6AFB">
        <w:rPr>
          <w:i/>
          <w:iCs/>
          <w:sz w:val="26"/>
          <w:szCs w:val="26"/>
          <w:lang w:val="fr-FR"/>
        </w:rPr>
        <w:t xml:space="preserve"> </w:t>
      </w:r>
      <w:proofErr w:type="spellStart"/>
      <w:r w:rsidRPr="007B6AFB">
        <w:rPr>
          <w:i/>
          <w:iCs/>
          <w:sz w:val="26"/>
          <w:szCs w:val="26"/>
          <w:lang w:val="fr-FR"/>
        </w:rPr>
        <w:t>existentă</w:t>
      </w:r>
      <w:proofErr w:type="spellEnd"/>
      <w:r w:rsidRPr="007B6AFB">
        <w:rPr>
          <w:i/>
          <w:iCs/>
          <w:sz w:val="26"/>
          <w:szCs w:val="26"/>
          <w:lang w:val="fr-FR"/>
        </w:rPr>
        <w:t xml:space="preserve"> </w:t>
      </w:r>
      <w:proofErr w:type="spellStart"/>
      <w:r w:rsidRPr="007B6AFB">
        <w:rPr>
          <w:i/>
          <w:iCs/>
          <w:sz w:val="26"/>
          <w:szCs w:val="26"/>
          <w:lang w:val="fr-FR"/>
        </w:rPr>
        <w:t>întocmite</w:t>
      </w:r>
      <w:proofErr w:type="spellEnd"/>
      <w:r w:rsidRPr="007B6AFB">
        <w:rPr>
          <w:i/>
          <w:iCs/>
          <w:sz w:val="26"/>
          <w:szCs w:val="26"/>
          <w:lang w:val="fr-FR"/>
        </w:rPr>
        <w:t xml:space="preserve"> de S.C. SITEMATIC PROIECT SRL, </w:t>
      </w:r>
      <w:proofErr w:type="spellStart"/>
      <w:r w:rsidRPr="007B6AFB">
        <w:rPr>
          <w:i/>
          <w:iCs/>
          <w:sz w:val="26"/>
          <w:szCs w:val="26"/>
          <w:lang w:val="fr-FR"/>
        </w:rPr>
        <w:t>proiect</w:t>
      </w:r>
      <w:proofErr w:type="spellEnd"/>
      <w:r w:rsidRPr="007B6AFB">
        <w:rPr>
          <w:i/>
          <w:iCs/>
          <w:sz w:val="26"/>
          <w:szCs w:val="26"/>
          <w:lang w:val="fr-FR"/>
        </w:rPr>
        <w:t xml:space="preserve"> Nr. 108/2023; </w:t>
      </w:r>
    </w:p>
    <w:p w14:paraId="2E2C76E4" w14:textId="77777777" w:rsidR="006A11DF" w:rsidRPr="007B6AFB" w:rsidRDefault="006A11DF" w:rsidP="00D71179">
      <w:pPr>
        <w:numPr>
          <w:ilvl w:val="0"/>
          <w:numId w:val="3"/>
        </w:numPr>
        <w:suppressAutoHyphens/>
        <w:ind w:left="-1134" w:right="-709" w:firstLine="567"/>
        <w:jc w:val="both"/>
        <w:rPr>
          <w:i/>
          <w:sz w:val="26"/>
          <w:szCs w:val="26"/>
          <w:lang w:val="ro-RO"/>
        </w:rPr>
      </w:pPr>
      <w:r w:rsidRPr="007B6AFB">
        <w:rPr>
          <w:i/>
          <w:sz w:val="26"/>
          <w:szCs w:val="26"/>
          <w:lang w:val="ro-RO"/>
        </w:rPr>
        <w:t>Legea Nr.50/1991 -privind autorizarea executării lucrărilor de construcții, actualizata in 2018 cu modificările și completarile ulterioare;</w:t>
      </w:r>
    </w:p>
    <w:p w14:paraId="7AD9CE49" w14:textId="77777777" w:rsidR="006A11DF" w:rsidRPr="007B6AFB" w:rsidRDefault="006A11DF" w:rsidP="00D71179">
      <w:pPr>
        <w:numPr>
          <w:ilvl w:val="0"/>
          <w:numId w:val="3"/>
        </w:numPr>
        <w:suppressAutoHyphens/>
        <w:ind w:left="-1134" w:right="-709" w:firstLine="567"/>
        <w:jc w:val="both"/>
        <w:rPr>
          <w:i/>
          <w:sz w:val="26"/>
          <w:szCs w:val="26"/>
          <w:lang w:val="ro-RO"/>
        </w:rPr>
      </w:pPr>
      <w:proofErr w:type="spellStart"/>
      <w:r w:rsidRPr="007B6AFB">
        <w:rPr>
          <w:i/>
          <w:sz w:val="26"/>
          <w:szCs w:val="26"/>
          <w:lang w:val="fr-FR"/>
        </w:rPr>
        <w:lastRenderedPageBreak/>
        <w:t>Legea</w:t>
      </w:r>
      <w:proofErr w:type="spellEnd"/>
      <w:r w:rsidRPr="007B6AFB">
        <w:rPr>
          <w:i/>
          <w:sz w:val="26"/>
          <w:szCs w:val="26"/>
          <w:lang w:val="fr-FR"/>
        </w:rPr>
        <w:t xml:space="preserve"> 10 </w:t>
      </w:r>
      <w:proofErr w:type="spellStart"/>
      <w:r w:rsidRPr="007B6AFB">
        <w:rPr>
          <w:i/>
          <w:sz w:val="26"/>
          <w:szCs w:val="26"/>
          <w:lang w:val="fr-FR"/>
        </w:rPr>
        <w:t>din</w:t>
      </w:r>
      <w:proofErr w:type="spellEnd"/>
      <w:r w:rsidRPr="007B6AFB">
        <w:rPr>
          <w:i/>
          <w:sz w:val="26"/>
          <w:szCs w:val="26"/>
          <w:lang w:val="fr-FR"/>
        </w:rPr>
        <w:t xml:space="preserve"> 18 </w:t>
      </w:r>
      <w:proofErr w:type="spellStart"/>
      <w:r w:rsidRPr="007B6AFB">
        <w:rPr>
          <w:i/>
          <w:sz w:val="26"/>
          <w:szCs w:val="26"/>
          <w:lang w:val="fr-FR"/>
        </w:rPr>
        <w:t>ianuarie</w:t>
      </w:r>
      <w:proofErr w:type="spellEnd"/>
      <w:r w:rsidRPr="007B6AFB">
        <w:rPr>
          <w:i/>
          <w:sz w:val="26"/>
          <w:szCs w:val="26"/>
          <w:lang w:val="fr-FR"/>
        </w:rPr>
        <w:t xml:space="preserve"> 1995 </w:t>
      </w:r>
      <w:proofErr w:type="spellStart"/>
      <w:r w:rsidRPr="007B6AFB">
        <w:rPr>
          <w:i/>
          <w:sz w:val="26"/>
          <w:szCs w:val="26"/>
          <w:lang w:val="fr-FR"/>
        </w:rPr>
        <w:t>privind</w:t>
      </w:r>
      <w:proofErr w:type="spellEnd"/>
      <w:r w:rsidRPr="007B6AFB">
        <w:rPr>
          <w:i/>
          <w:sz w:val="26"/>
          <w:szCs w:val="26"/>
          <w:lang w:val="fr-FR"/>
        </w:rPr>
        <w:t xml:space="preserve"> </w:t>
      </w:r>
      <w:proofErr w:type="spellStart"/>
      <w:r w:rsidRPr="007B6AFB">
        <w:rPr>
          <w:i/>
          <w:sz w:val="26"/>
          <w:szCs w:val="26"/>
          <w:lang w:val="fr-FR"/>
        </w:rPr>
        <w:t>calitatea</w:t>
      </w:r>
      <w:proofErr w:type="spellEnd"/>
      <w:r w:rsidRPr="007B6AFB">
        <w:rPr>
          <w:i/>
          <w:sz w:val="26"/>
          <w:szCs w:val="26"/>
          <w:lang w:val="fr-FR"/>
        </w:rPr>
        <w:t xml:space="preserve"> in </w:t>
      </w:r>
      <w:proofErr w:type="spellStart"/>
      <w:r w:rsidRPr="007B6AFB">
        <w:rPr>
          <w:i/>
          <w:sz w:val="26"/>
          <w:szCs w:val="26"/>
          <w:lang w:val="fr-FR"/>
        </w:rPr>
        <w:t>constructii</w:t>
      </w:r>
      <w:proofErr w:type="spellEnd"/>
      <w:r w:rsidRPr="007B6AFB">
        <w:rPr>
          <w:i/>
          <w:sz w:val="26"/>
          <w:szCs w:val="26"/>
          <w:lang w:val="fr-FR"/>
        </w:rPr>
        <w:t xml:space="preserve"> </w:t>
      </w:r>
      <w:proofErr w:type="spellStart"/>
      <w:r w:rsidRPr="007B6AFB">
        <w:rPr>
          <w:i/>
          <w:sz w:val="26"/>
          <w:szCs w:val="26"/>
          <w:lang w:val="fr-FR"/>
        </w:rPr>
        <w:t>modificată</w:t>
      </w:r>
      <w:proofErr w:type="spellEnd"/>
      <w:r w:rsidRPr="007B6AFB">
        <w:rPr>
          <w:i/>
          <w:sz w:val="26"/>
          <w:szCs w:val="26"/>
          <w:lang w:val="fr-FR"/>
        </w:rPr>
        <w:t xml:space="preserve"> </w:t>
      </w:r>
      <w:proofErr w:type="spellStart"/>
      <w:r w:rsidRPr="007B6AFB">
        <w:rPr>
          <w:i/>
          <w:sz w:val="26"/>
          <w:szCs w:val="26"/>
          <w:lang w:val="fr-FR"/>
        </w:rPr>
        <w:t>și</w:t>
      </w:r>
      <w:proofErr w:type="spellEnd"/>
      <w:r w:rsidRPr="007B6AFB">
        <w:rPr>
          <w:i/>
          <w:sz w:val="26"/>
          <w:szCs w:val="26"/>
          <w:lang w:val="fr-FR"/>
        </w:rPr>
        <w:t xml:space="preserve"> </w:t>
      </w:r>
      <w:proofErr w:type="spellStart"/>
      <w:r w:rsidRPr="007B6AFB">
        <w:rPr>
          <w:i/>
          <w:sz w:val="26"/>
          <w:szCs w:val="26"/>
          <w:lang w:val="fr-FR"/>
        </w:rPr>
        <w:t>completată</w:t>
      </w:r>
      <w:proofErr w:type="spellEnd"/>
      <w:r w:rsidRPr="007B6AFB">
        <w:rPr>
          <w:i/>
          <w:sz w:val="26"/>
          <w:szCs w:val="26"/>
          <w:lang w:val="fr-FR"/>
        </w:rPr>
        <w:t xml:space="preserve"> </w:t>
      </w:r>
      <w:proofErr w:type="spellStart"/>
      <w:r w:rsidRPr="007B6AFB">
        <w:rPr>
          <w:i/>
          <w:sz w:val="26"/>
          <w:szCs w:val="26"/>
          <w:lang w:val="fr-FR"/>
        </w:rPr>
        <w:t>cu</w:t>
      </w:r>
      <w:proofErr w:type="spellEnd"/>
      <w:r w:rsidRPr="007B6AFB">
        <w:rPr>
          <w:i/>
          <w:sz w:val="26"/>
          <w:szCs w:val="26"/>
          <w:lang w:val="fr-FR"/>
        </w:rPr>
        <w:t xml:space="preserve"> </w:t>
      </w:r>
      <w:proofErr w:type="spellStart"/>
      <w:r w:rsidRPr="007B6AFB">
        <w:rPr>
          <w:i/>
          <w:sz w:val="26"/>
          <w:szCs w:val="26"/>
          <w:lang w:val="fr-FR"/>
        </w:rPr>
        <w:t>Legea</w:t>
      </w:r>
      <w:proofErr w:type="spellEnd"/>
      <w:r w:rsidRPr="007B6AFB">
        <w:rPr>
          <w:i/>
          <w:sz w:val="26"/>
          <w:szCs w:val="26"/>
          <w:lang w:val="fr-FR"/>
        </w:rPr>
        <w:t xml:space="preserve"> 177/2015</w:t>
      </w:r>
      <w:r w:rsidRPr="007B6AFB">
        <w:rPr>
          <w:i/>
          <w:sz w:val="26"/>
          <w:szCs w:val="26"/>
          <w:lang w:val="ro-RO"/>
        </w:rPr>
        <w:t>;</w:t>
      </w:r>
    </w:p>
    <w:p w14:paraId="10CBAEF9" w14:textId="77777777" w:rsidR="006A11DF" w:rsidRPr="007B6AFB" w:rsidRDefault="006A11DF" w:rsidP="00D71179">
      <w:pPr>
        <w:numPr>
          <w:ilvl w:val="0"/>
          <w:numId w:val="5"/>
        </w:numPr>
        <w:suppressAutoHyphens/>
        <w:ind w:left="-1134" w:right="-709" w:firstLine="567"/>
        <w:jc w:val="both"/>
        <w:rPr>
          <w:i/>
          <w:sz w:val="26"/>
          <w:szCs w:val="26"/>
          <w:lang w:val="fr-FR"/>
        </w:rPr>
      </w:pPr>
      <w:proofErr w:type="spellStart"/>
      <w:r w:rsidRPr="007B6AFB">
        <w:rPr>
          <w:i/>
          <w:sz w:val="26"/>
          <w:szCs w:val="26"/>
          <w:lang w:val="fr-FR"/>
        </w:rPr>
        <w:t>Starea</w:t>
      </w:r>
      <w:proofErr w:type="spellEnd"/>
      <w:r w:rsidRPr="007B6AFB">
        <w:rPr>
          <w:i/>
          <w:sz w:val="26"/>
          <w:szCs w:val="26"/>
          <w:lang w:val="fr-FR"/>
        </w:rPr>
        <w:t xml:space="preserve"> </w:t>
      </w:r>
      <w:proofErr w:type="spellStart"/>
      <w:r w:rsidRPr="007B6AFB">
        <w:rPr>
          <w:i/>
          <w:sz w:val="26"/>
          <w:szCs w:val="26"/>
          <w:lang w:val="fr-FR"/>
        </w:rPr>
        <w:t>constructiei</w:t>
      </w:r>
      <w:proofErr w:type="spellEnd"/>
      <w:r w:rsidRPr="007B6AFB">
        <w:rPr>
          <w:i/>
          <w:sz w:val="26"/>
          <w:szCs w:val="26"/>
          <w:lang w:val="fr-FR"/>
        </w:rPr>
        <w:t xml:space="preserve">, </w:t>
      </w:r>
      <w:proofErr w:type="spellStart"/>
      <w:r w:rsidRPr="007B6AFB">
        <w:rPr>
          <w:i/>
          <w:sz w:val="26"/>
          <w:szCs w:val="26"/>
          <w:lang w:val="fr-FR"/>
        </w:rPr>
        <w:t>conditiile</w:t>
      </w:r>
      <w:proofErr w:type="spellEnd"/>
      <w:r w:rsidRPr="007B6AFB">
        <w:rPr>
          <w:i/>
          <w:sz w:val="26"/>
          <w:szCs w:val="26"/>
          <w:lang w:val="fr-FR"/>
        </w:rPr>
        <w:t xml:space="preserve"> de </w:t>
      </w:r>
      <w:proofErr w:type="spellStart"/>
      <w:r w:rsidRPr="007B6AFB">
        <w:rPr>
          <w:i/>
          <w:sz w:val="26"/>
          <w:szCs w:val="26"/>
          <w:lang w:val="fr-FR"/>
        </w:rPr>
        <w:t>amplasament</w:t>
      </w:r>
      <w:proofErr w:type="spellEnd"/>
      <w:r w:rsidRPr="007B6AFB">
        <w:rPr>
          <w:i/>
          <w:sz w:val="26"/>
          <w:szCs w:val="26"/>
          <w:lang w:val="fr-FR"/>
        </w:rPr>
        <w:t xml:space="preserve"> si </w:t>
      </w:r>
      <w:proofErr w:type="spellStart"/>
      <w:r w:rsidRPr="007B6AFB">
        <w:rPr>
          <w:i/>
          <w:sz w:val="26"/>
          <w:szCs w:val="26"/>
          <w:lang w:val="fr-FR"/>
        </w:rPr>
        <w:t>modul</w:t>
      </w:r>
      <w:proofErr w:type="spellEnd"/>
      <w:r w:rsidRPr="007B6AFB">
        <w:rPr>
          <w:i/>
          <w:sz w:val="26"/>
          <w:szCs w:val="26"/>
          <w:lang w:val="fr-FR"/>
        </w:rPr>
        <w:t xml:space="preserve"> de </w:t>
      </w:r>
      <w:proofErr w:type="spellStart"/>
      <w:r w:rsidRPr="007B6AFB">
        <w:rPr>
          <w:i/>
          <w:sz w:val="26"/>
          <w:szCs w:val="26"/>
          <w:lang w:val="fr-FR"/>
        </w:rPr>
        <w:t>exploatare</w:t>
      </w:r>
      <w:proofErr w:type="spellEnd"/>
      <w:r w:rsidRPr="007B6AFB">
        <w:rPr>
          <w:i/>
          <w:sz w:val="26"/>
          <w:szCs w:val="26"/>
          <w:lang w:val="fr-FR"/>
        </w:rPr>
        <w:t xml:space="preserve"> a </w:t>
      </w:r>
      <w:proofErr w:type="spellStart"/>
      <w:r w:rsidRPr="007B6AFB">
        <w:rPr>
          <w:i/>
          <w:sz w:val="26"/>
          <w:szCs w:val="26"/>
          <w:lang w:val="fr-FR"/>
        </w:rPr>
        <w:t>constructiei</w:t>
      </w:r>
      <w:proofErr w:type="spellEnd"/>
      <w:r w:rsidRPr="007B6AFB">
        <w:rPr>
          <w:i/>
          <w:sz w:val="26"/>
          <w:szCs w:val="26"/>
          <w:lang w:val="fr-FR"/>
        </w:rPr>
        <w:t>;</w:t>
      </w:r>
    </w:p>
    <w:p w14:paraId="71044206" w14:textId="77777777" w:rsidR="006A11DF" w:rsidRPr="007B6AFB" w:rsidRDefault="006A11DF" w:rsidP="00D71179">
      <w:pPr>
        <w:numPr>
          <w:ilvl w:val="0"/>
          <w:numId w:val="5"/>
        </w:numPr>
        <w:suppressAutoHyphens/>
        <w:ind w:left="-1134" w:right="-709" w:firstLine="567"/>
        <w:jc w:val="both"/>
        <w:rPr>
          <w:i/>
          <w:sz w:val="26"/>
          <w:szCs w:val="26"/>
          <w:lang w:val="fr-FR"/>
        </w:rPr>
      </w:pPr>
      <w:proofErr w:type="spellStart"/>
      <w:r w:rsidRPr="007B6AFB">
        <w:rPr>
          <w:i/>
          <w:sz w:val="26"/>
          <w:szCs w:val="26"/>
          <w:lang w:val="fr-FR"/>
        </w:rPr>
        <w:t>Prevederile</w:t>
      </w:r>
      <w:proofErr w:type="spellEnd"/>
      <w:r w:rsidRPr="007B6AFB">
        <w:rPr>
          <w:i/>
          <w:sz w:val="26"/>
          <w:szCs w:val="26"/>
          <w:lang w:val="fr-FR"/>
        </w:rPr>
        <w:t xml:space="preserve"> </w:t>
      </w:r>
      <w:proofErr w:type="spellStart"/>
      <w:r w:rsidRPr="007B6AFB">
        <w:rPr>
          <w:i/>
          <w:sz w:val="26"/>
          <w:szCs w:val="26"/>
          <w:lang w:val="fr-FR"/>
        </w:rPr>
        <w:t>din</w:t>
      </w:r>
      <w:proofErr w:type="spellEnd"/>
      <w:r w:rsidRPr="007B6AFB">
        <w:rPr>
          <w:i/>
          <w:sz w:val="26"/>
          <w:szCs w:val="26"/>
          <w:lang w:val="fr-FR"/>
        </w:rPr>
        <w:t xml:space="preserve"> </w:t>
      </w:r>
      <w:proofErr w:type="spellStart"/>
      <w:r w:rsidRPr="007B6AFB">
        <w:rPr>
          <w:i/>
          <w:sz w:val="26"/>
          <w:szCs w:val="26"/>
          <w:lang w:val="fr-FR"/>
        </w:rPr>
        <w:t>reglementarile</w:t>
      </w:r>
      <w:proofErr w:type="spellEnd"/>
      <w:r w:rsidRPr="007B6AFB">
        <w:rPr>
          <w:i/>
          <w:sz w:val="26"/>
          <w:szCs w:val="26"/>
          <w:lang w:val="fr-FR"/>
        </w:rPr>
        <w:t xml:space="preserve"> </w:t>
      </w:r>
      <w:proofErr w:type="spellStart"/>
      <w:r w:rsidRPr="007B6AFB">
        <w:rPr>
          <w:i/>
          <w:sz w:val="26"/>
          <w:szCs w:val="26"/>
          <w:lang w:val="fr-FR"/>
        </w:rPr>
        <w:t>specifice</w:t>
      </w:r>
      <w:proofErr w:type="spellEnd"/>
      <w:r w:rsidRPr="007B6AFB">
        <w:rPr>
          <w:i/>
          <w:sz w:val="26"/>
          <w:szCs w:val="26"/>
          <w:lang w:val="fr-FR"/>
        </w:rPr>
        <w:t xml:space="preserve">  </w:t>
      </w:r>
      <w:proofErr w:type="spellStart"/>
      <w:r w:rsidRPr="007B6AFB">
        <w:rPr>
          <w:i/>
          <w:sz w:val="26"/>
          <w:szCs w:val="26"/>
          <w:lang w:val="fr-FR"/>
        </w:rPr>
        <w:t>securitatii</w:t>
      </w:r>
      <w:proofErr w:type="spellEnd"/>
      <w:r w:rsidRPr="007B6AFB">
        <w:rPr>
          <w:i/>
          <w:sz w:val="26"/>
          <w:szCs w:val="26"/>
          <w:lang w:val="fr-FR"/>
        </w:rPr>
        <w:t xml:space="preserve"> la </w:t>
      </w:r>
      <w:proofErr w:type="spellStart"/>
      <w:r w:rsidRPr="007B6AFB">
        <w:rPr>
          <w:i/>
          <w:sz w:val="26"/>
          <w:szCs w:val="26"/>
          <w:lang w:val="fr-FR"/>
        </w:rPr>
        <w:t>incendiu</w:t>
      </w:r>
      <w:proofErr w:type="spellEnd"/>
      <w:r w:rsidRPr="007B6AFB">
        <w:rPr>
          <w:i/>
          <w:sz w:val="26"/>
          <w:szCs w:val="26"/>
          <w:lang w:val="fr-FR"/>
        </w:rPr>
        <w:t xml:space="preserve"> care au stat la </w:t>
      </w:r>
      <w:proofErr w:type="spellStart"/>
      <w:r w:rsidRPr="007B6AFB">
        <w:rPr>
          <w:i/>
          <w:sz w:val="26"/>
          <w:szCs w:val="26"/>
          <w:lang w:val="fr-FR"/>
        </w:rPr>
        <w:t>baza</w:t>
      </w:r>
      <w:proofErr w:type="spellEnd"/>
      <w:r w:rsidRPr="007B6AFB">
        <w:rPr>
          <w:i/>
          <w:sz w:val="26"/>
          <w:szCs w:val="26"/>
          <w:lang w:val="fr-FR"/>
        </w:rPr>
        <w:t xml:space="preserve"> </w:t>
      </w:r>
      <w:proofErr w:type="spellStart"/>
      <w:r w:rsidRPr="007B6AFB">
        <w:rPr>
          <w:i/>
          <w:sz w:val="26"/>
          <w:szCs w:val="26"/>
          <w:lang w:val="fr-FR"/>
        </w:rPr>
        <w:t>realizarii</w:t>
      </w:r>
      <w:proofErr w:type="spellEnd"/>
      <w:r w:rsidRPr="007B6AFB">
        <w:rPr>
          <w:i/>
          <w:sz w:val="26"/>
          <w:szCs w:val="26"/>
          <w:lang w:val="fr-FR"/>
        </w:rPr>
        <w:t xml:space="preserve"> </w:t>
      </w:r>
      <w:proofErr w:type="spellStart"/>
      <w:r w:rsidRPr="007B6AFB">
        <w:rPr>
          <w:i/>
          <w:sz w:val="26"/>
          <w:szCs w:val="26"/>
          <w:lang w:val="fr-FR"/>
        </w:rPr>
        <w:t>constructiei</w:t>
      </w:r>
      <w:proofErr w:type="spellEnd"/>
      <w:r w:rsidRPr="007B6AFB">
        <w:rPr>
          <w:i/>
          <w:sz w:val="26"/>
          <w:szCs w:val="26"/>
          <w:lang w:val="fr-FR"/>
        </w:rPr>
        <w:t xml:space="preserve"> si </w:t>
      </w:r>
      <w:proofErr w:type="spellStart"/>
      <w:r w:rsidRPr="007B6AFB">
        <w:rPr>
          <w:i/>
          <w:sz w:val="26"/>
          <w:szCs w:val="26"/>
          <w:lang w:val="fr-FR"/>
        </w:rPr>
        <w:t>cele</w:t>
      </w:r>
      <w:proofErr w:type="spellEnd"/>
      <w:r w:rsidRPr="007B6AFB">
        <w:rPr>
          <w:i/>
          <w:sz w:val="26"/>
          <w:szCs w:val="26"/>
          <w:lang w:val="fr-FR"/>
        </w:rPr>
        <w:t xml:space="preserve"> in </w:t>
      </w:r>
      <w:proofErr w:type="spellStart"/>
      <w:r w:rsidRPr="007B6AFB">
        <w:rPr>
          <w:i/>
          <w:sz w:val="26"/>
          <w:szCs w:val="26"/>
          <w:lang w:val="fr-FR"/>
        </w:rPr>
        <w:t>vigoare</w:t>
      </w:r>
      <w:proofErr w:type="spellEnd"/>
      <w:r w:rsidRPr="007B6AFB">
        <w:rPr>
          <w:i/>
          <w:sz w:val="26"/>
          <w:szCs w:val="26"/>
          <w:lang w:val="fr-FR"/>
        </w:rPr>
        <w:t xml:space="preserve"> la data </w:t>
      </w:r>
      <w:proofErr w:type="spellStart"/>
      <w:r w:rsidRPr="007B6AFB">
        <w:rPr>
          <w:i/>
          <w:sz w:val="26"/>
          <w:szCs w:val="26"/>
          <w:lang w:val="fr-FR"/>
        </w:rPr>
        <w:t>efectuarii</w:t>
      </w:r>
      <w:proofErr w:type="spellEnd"/>
      <w:r w:rsidRPr="007B6AFB">
        <w:rPr>
          <w:i/>
          <w:sz w:val="26"/>
          <w:szCs w:val="26"/>
          <w:lang w:val="fr-FR"/>
        </w:rPr>
        <w:t xml:space="preserve"> </w:t>
      </w:r>
      <w:proofErr w:type="spellStart"/>
      <w:r w:rsidRPr="007B6AFB">
        <w:rPr>
          <w:i/>
          <w:sz w:val="26"/>
          <w:szCs w:val="26"/>
          <w:lang w:val="fr-FR"/>
        </w:rPr>
        <w:t>expertizei</w:t>
      </w:r>
      <w:proofErr w:type="spellEnd"/>
      <w:r w:rsidRPr="007B6AFB">
        <w:rPr>
          <w:i/>
          <w:sz w:val="26"/>
          <w:szCs w:val="26"/>
          <w:lang w:val="fr-FR"/>
        </w:rPr>
        <w:t xml:space="preserve"> </w:t>
      </w:r>
      <w:proofErr w:type="spellStart"/>
      <w:r w:rsidRPr="007B6AFB">
        <w:rPr>
          <w:i/>
          <w:sz w:val="26"/>
          <w:szCs w:val="26"/>
          <w:lang w:val="fr-FR"/>
        </w:rPr>
        <w:t>tehnice</w:t>
      </w:r>
      <w:proofErr w:type="spellEnd"/>
      <w:r w:rsidRPr="007B6AFB">
        <w:rPr>
          <w:i/>
          <w:sz w:val="26"/>
          <w:szCs w:val="26"/>
          <w:lang w:val="fr-FR"/>
        </w:rPr>
        <w:t xml:space="preserve"> de </w:t>
      </w:r>
      <w:proofErr w:type="spellStart"/>
      <w:r w:rsidRPr="007B6AFB">
        <w:rPr>
          <w:i/>
          <w:sz w:val="26"/>
          <w:szCs w:val="26"/>
          <w:lang w:val="fr-FR"/>
        </w:rPr>
        <w:t>calitate</w:t>
      </w:r>
      <w:proofErr w:type="spellEnd"/>
      <w:r w:rsidRPr="007B6AFB">
        <w:rPr>
          <w:i/>
          <w:sz w:val="26"/>
          <w:szCs w:val="26"/>
          <w:lang w:val="fr-FR"/>
        </w:rPr>
        <w:t>.</w:t>
      </w:r>
    </w:p>
    <w:p w14:paraId="4B65C987" w14:textId="789B8ACB" w:rsidR="006A11DF" w:rsidRPr="00F85D33" w:rsidRDefault="006A11DF" w:rsidP="00D71179">
      <w:pPr>
        <w:pStyle w:val="Frspaiere"/>
        <w:ind w:left="-1134" w:right="-709" w:firstLine="567"/>
        <w:rPr>
          <w:i/>
          <w:color w:val="FF0000"/>
          <w:lang w:val="fr-FR"/>
        </w:rPr>
      </w:pPr>
    </w:p>
    <w:p w14:paraId="1AF128DF" w14:textId="77777777" w:rsidR="006A11DF" w:rsidRPr="008A61FB" w:rsidRDefault="006A11DF" w:rsidP="00D71179">
      <w:pPr>
        <w:tabs>
          <w:tab w:val="left" w:pos="9923"/>
        </w:tabs>
        <w:ind w:left="-1134" w:right="-709" w:firstLine="567"/>
        <w:jc w:val="both"/>
        <w:rPr>
          <w:b/>
          <w:iCs/>
          <w:sz w:val="26"/>
          <w:szCs w:val="26"/>
          <w:u w:val="single"/>
          <w:lang w:val="fr-FR"/>
        </w:rPr>
      </w:pPr>
      <w:bookmarkStart w:id="3" w:name="_Hlk111832479"/>
      <w:r w:rsidRPr="008A61FB">
        <w:rPr>
          <w:b/>
          <w:iCs/>
          <w:sz w:val="26"/>
          <w:szCs w:val="26"/>
          <w:u w:val="single"/>
          <w:lang w:val="fr-FR"/>
        </w:rPr>
        <w:t xml:space="preserve">2.1 Date </w:t>
      </w:r>
      <w:proofErr w:type="spellStart"/>
      <w:r w:rsidRPr="008A61FB">
        <w:rPr>
          <w:b/>
          <w:iCs/>
          <w:sz w:val="26"/>
          <w:szCs w:val="26"/>
          <w:u w:val="single"/>
          <w:lang w:val="fr-FR"/>
        </w:rPr>
        <w:t>generale</w:t>
      </w:r>
      <w:proofErr w:type="spellEnd"/>
      <w:r w:rsidRPr="008A61FB">
        <w:rPr>
          <w:b/>
          <w:iCs/>
          <w:sz w:val="26"/>
          <w:szCs w:val="26"/>
          <w:u w:val="single"/>
          <w:lang w:val="fr-FR"/>
        </w:rPr>
        <w:t xml:space="preserve"> </w:t>
      </w:r>
      <w:proofErr w:type="spellStart"/>
      <w:r w:rsidRPr="008A61FB">
        <w:rPr>
          <w:b/>
          <w:iCs/>
          <w:sz w:val="26"/>
          <w:szCs w:val="26"/>
          <w:u w:val="single"/>
          <w:lang w:val="fr-FR"/>
        </w:rPr>
        <w:t>despre</w:t>
      </w:r>
      <w:proofErr w:type="spellEnd"/>
      <w:r w:rsidRPr="008A61FB">
        <w:rPr>
          <w:b/>
          <w:iCs/>
          <w:sz w:val="26"/>
          <w:szCs w:val="26"/>
          <w:u w:val="single"/>
          <w:lang w:val="fr-FR"/>
        </w:rPr>
        <w:t xml:space="preserve"> </w:t>
      </w:r>
      <w:proofErr w:type="spellStart"/>
      <w:r w:rsidRPr="008A61FB">
        <w:rPr>
          <w:b/>
          <w:iCs/>
          <w:sz w:val="26"/>
          <w:szCs w:val="26"/>
          <w:u w:val="single"/>
          <w:lang w:val="fr-FR"/>
        </w:rPr>
        <w:t>realizarea</w:t>
      </w:r>
      <w:proofErr w:type="spellEnd"/>
      <w:r w:rsidRPr="008A61FB">
        <w:rPr>
          <w:b/>
          <w:iCs/>
          <w:sz w:val="26"/>
          <w:szCs w:val="26"/>
          <w:u w:val="single"/>
          <w:lang w:val="fr-FR"/>
        </w:rPr>
        <w:t xml:space="preserve"> si </w:t>
      </w:r>
      <w:proofErr w:type="spellStart"/>
      <w:r w:rsidRPr="008A61FB">
        <w:rPr>
          <w:b/>
          <w:iCs/>
          <w:sz w:val="26"/>
          <w:szCs w:val="26"/>
          <w:u w:val="single"/>
          <w:lang w:val="fr-FR"/>
        </w:rPr>
        <w:t>interventiile</w:t>
      </w:r>
      <w:proofErr w:type="spellEnd"/>
      <w:r w:rsidRPr="008A61FB">
        <w:rPr>
          <w:b/>
          <w:iCs/>
          <w:sz w:val="26"/>
          <w:szCs w:val="26"/>
          <w:u w:val="single"/>
          <w:lang w:val="fr-FR"/>
        </w:rPr>
        <w:t xml:space="preserve"> in </w:t>
      </w:r>
      <w:proofErr w:type="spellStart"/>
      <w:r w:rsidRPr="008A61FB">
        <w:rPr>
          <w:b/>
          <w:iCs/>
          <w:sz w:val="26"/>
          <w:szCs w:val="26"/>
          <w:u w:val="single"/>
          <w:lang w:val="fr-FR"/>
        </w:rPr>
        <w:t>timp</w:t>
      </w:r>
      <w:proofErr w:type="spellEnd"/>
      <w:r w:rsidRPr="008A61FB">
        <w:rPr>
          <w:b/>
          <w:iCs/>
          <w:sz w:val="26"/>
          <w:szCs w:val="26"/>
          <w:u w:val="single"/>
          <w:lang w:val="fr-FR"/>
        </w:rPr>
        <w:t xml:space="preserve"> </w:t>
      </w:r>
      <w:proofErr w:type="spellStart"/>
      <w:r w:rsidRPr="008A61FB">
        <w:rPr>
          <w:b/>
          <w:iCs/>
          <w:sz w:val="26"/>
          <w:szCs w:val="26"/>
          <w:u w:val="single"/>
          <w:lang w:val="fr-FR"/>
        </w:rPr>
        <w:t>asupra</w:t>
      </w:r>
      <w:proofErr w:type="spellEnd"/>
      <w:r w:rsidRPr="008A61FB">
        <w:rPr>
          <w:b/>
          <w:iCs/>
          <w:sz w:val="26"/>
          <w:szCs w:val="26"/>
          <w:u w:val="single"/>
          <w:lang w:val="fr-FR"/>
        </w:rPr>
        <w:t xml:space="preserve"> </w:t>
      </w:r>
      <w:proofErr w:type="spellStart"/>
      <w:r w:rsidRPr="008A61FB">
        <w:rPr>
          <w:b/>
          <w:iCs/>
          <w:sz w:val="26"/>
          <w:szCs w:val="26"/>
          <w:u w:val="single"/>
          <w:lang w:val="fr-FR"/>
        </w:rPr>
        <w:t>constructiei</w:t>
      </w:r>
      <w:proofErr w:type="spellEnd"/>
    </w:p>
    <w:bookmarkEnd w:id="3"/>
    <w:p w14:paraId="30B9AAE9" w14:textId="2793D552" w:rsidR="006A11DF" w:rsidRDefault="006A11DF" w:rsidP="00D71179">
      <w:pPr>
        <w:tabs>
          <w:tab w:val="left" w:pos="9923"/>
        </w:tabs>
        <w:ind w:left="-1134" w:right="-709" w:firstLine="567"/>
        <w:jc w:val="both"/>
        <w:rPr>
          <w:bCs/>
          <w:i/>
          <w:sz w:val="26"/>
          <w:szCs w:val="26"/>
          <w:lang w:val="fr-FR"/>
        </w:rPr>
      </w:pPr>
      <w:proofErr w:type="spellStart"/>
      <w:r w:rsidRPr="008A61FB">
        <w:rPr>
          <w:bCs/>
          <w:i/>
          <w:sz w:val="26"/>
          <w:szCs w:val="26"/>
          <w:lang w:val="fr-FR"/>
        </w:rPr>
        <w:t>Obiectivul</w:t>
      </w:r>
      <w:proofErr w:type="spellEnd"/>
      <w:r w:rsidRPr="008A61FB">
        <w:rPr>
          <w:bCs/>
          <w:i/>
          <w:sz w:val="26"/>
          <w:szCs w:val="26"/>
          <w:lang w:val="fr-FR"/>
        </w:rPr>
        <w:t xml:space="preserve"> de </w:t>
      </w:r>
      <w:proofErr w:type="spellStart"/>
      <w:r w:rsidRPr="008A61FB">
        <w:rPr>
          <w:bCs/>
          <w:i/>
          <w:sz w:val="26"/>
          <w:szCs w:val="26"/>
          <w:lang w:val="fr-FR"/>
        </w:rPr>
        <w:t>investiții</w:t>
      </w:r>
      <w:proofErr w:type="spellEnd"/>
      <w:r w:rsidRPr="008A61FB">
        <w:rPr>
          <w:bCs/>
          <w:i/>
          <w:sz w:val="26"/>
          <w:szCs w:val="26"/>
          <w:lang w:val="fr-FR"/>
        </w:rPr>
        <w:t xml:space="preserve"> are ca </w:t>
      </w:r>
      <w:proofErr w:type="spellStart"/>
      <w:r w:rsidRPr="008A61FB">
        <w:rPr>
          <w:bCs/>
          <w:i/>
          <w:sz w:val="26"/>
          <w:szCs w:val="26"/>
          <w:lang w:val="fr-FR"/>
        </w:rPr>
        <w:t>scop</w:t>
      </w:r>
      <w:proofErr w:type="spellEnd"/>
      <w:r w:rsidRPr="008A61FB">
        <w:rPr>
          <w:bCs/>
          <w:i/>
          <w:sz w:val="26"/>
          <w:szCs w:val="26"/>
          <w:lang w:val="fr-FR"/>
        </w:rPr>
        <w:t xml:space="preserve"> </w:t>
      </w:r>
      <w:proofErr w:type="spellStart"/>
      <w:r w:rsidRPr="008A61FB">
        <w:rPr>
          <w:bCs/>
          <w:i/>
          <w:sz w:val="26"/>
          <w:szCs w:val="26"/>
          <w:lang w:val="fr-FR"/>
        </w:rPr>
        <w:t>stabilirea</w:t>
      </w:r>
      <w:proofErr w:type="spellEnd"/>
      <w:r w:rsidRPr="008A61FB">
        <w:rPr>
          <w:bCs/>
          <w:i/>
          <w:sz w:val="26"/>
          <w:szCs w:val="26"/>
          <w:lang w:val="fr-FR"/>
        </w:rPr>
        <w:t xml:space="preserve"> </w:t>
      </w:r>
      <w:proofErr w:type="spellStart"/>
      <w:r w:rsidRPr="008A61FB">
        <w:rPr>
          <w:bCs/>
          <w:i/>
          <w:sz w:val="26"/>
          <w:szCs w:val="26"/>
          <w:lang w:val="fr-FR"/>
        </w:rPr>
        <w:t>lucrărilor</w:t>
      </w:r>
      <w:proofErr w:type="spellEnd"/>
      <w:r w:rsidRPr="008A61FB">
        <w:rPr>
          <w:bCs/>
          <w:i/>
          <w:sz w:val="26"/>
          <w:szCs w:val="26"/>
          <w:lang w:val="fr-FR"/>
        </w:rPr>
        <w:t xml:space="preserve"> de </w:t>
      </w:r>
      <w:proofErr w:type="spellStart"/>
      <w:r w:rsidR="00AC52A6" w:rsidRPr="008A61FB">
        <w:rPr>
          <w:bCs/>
          <w:i/>
          <w:sz w:val="26"/>
          <w:szCs w:val="26"/>
          <w:lang w:val="fr-FR"/>
        </w:rPr>
        <w:t>intervenție</w:t>
      </w:r>
      <w:proofErr w:type="spellEnd"/>
      <w:r w:rsidR="00AC52A6" w:rsidRPr="008A61FB">
        <w:rPr>
          <w:bCs/>
          <w:i/>
          <w:sz w:val="26"/>
          <w:szCs w:val="26"/>
          <w:lang w:val="fr-FR"/>
        </w:rPr>
        <w:t xml:space="preserve">, </w:t>
      </w:r>
      <w:proofErr w:type="spellStart"/>
      <w:r w:rsidR="00AC52A6" w:rsidRPr="008A61FB">
        <w:rPr>
          <w:bCs/>
          <w:i/>
          <w:sz w:val="26"/>
          <w:szCs w:val="26"/>
          <w:lang w:val="fr-FR"/>
        </w:rPr>
        <w:t>execuția</w:t>
      </w:r>
      <w:proofErr w:type="spellEnd"/>
      <w:r w:rsidR="00AC52A6" w:rsidRPr="008A61FB">
        <w:rPr>
          <w:bCs/>
          <w:i/>
          <w:sz w:val="26"/>
          <w:szCs w:val="26"/>
          <w:lang w:val="fr-FR"/>
        </w:rPr>
        <w:t xml:space="preserve"> </w:t>
      </w:r>
      <w:proofErr w:type="spellStart"/>
      <w:r w:rsidR="00AC52A6" w:rsidRPr="008A61FB">
        <w:rPr>
          <w:bCs/>
          <w:i/>
          <w:sz w:val="26"/>
          <w:szCs w:val="26"/>
          <w:lang w:val="fr-FR"/>
        </w:rPr>
        <w:t>lucrărilor</w:t>
      </w:r>
      <w:proofErr w:type="spellEnd"/>
      <w:r w:rsidR="00AC52A6" w:rsidRPr="008A61FB">
        <w:rPr>
          <w:bCs/>
          <w:i/>
          <w:sz w:val="26"/>
          <w:szCs w:val="26"/>
          <w:lang w:val="fr-FR"/>
        </w:rPr>
        <w:t xml:space="preserve"> </w:t>
      </w:r>
      <w:r w:rsidRPr="008A61FB">
        <w:rPr>
          <w:bCs/>
          <w:i/>
          <w:sz w:val="26"/>
          <w:szCs w:val="26"/>
          <w:lang w:val="fr-FR"/>
        </w:rPr>
        <w:t xml:space="preserve"> </w:t>
      </w:r>
      <w:proofErr w:type="spellStart"/>
      <w:r w:rsidRPr="008A61FB">
        <w:rPr>
          <w:bCs/>
          <w:i/>
          <w:sz w:val="26"/>
          <w:szCs w:val="26"/>
          <w:lang w:val="fr-FR"/>
        </w:rPr>
        <w:t>necesare</w:t>
      </w:r>
      <w:proofErr w:type="spellEnd"/>
      <w:r w:rsidRPr="008A61FB">
        <w:rPr>
          <w:bCs/>
          <w:i/>
          <w:sz w:val="26"/>
          <w:szCs w:val="26"/>
          <w:lang w:val="fr-FR"/>
        </w:rPr>
        <w:t xml:space="preserve"> </w:t>
      </w:r>
      <w:proofErr w:type="spellStart"/>
      <w:r w:rsidRPr="008A61FB">
        <w:rPr>
          <w:bCs/>
          <w:i/>
          <w:sz w:val="26"/>
          <w:szCs w:val="26"/>
          <w:lang w:val="fr-FR"/>
        </w:rPr>
        <w:t>obținerii</w:t>
      </w:r>
      <w:proofErr w:type="spellEnd"/>
      <w:r w:rsidRPr="008A61FB">
        <w:rPr>
          <w:bCs/>
          <w:i/>
          <w:sz w:val="26"/>
          <w:szCs w:val="26"/>
          <w:lang w:val="fr-FR"/>
        </w:rPr>
        <w:t xml:space="preserve"> </w:t>
      </w:r>
      <w:proofErr w:type="spellStart"/>
      <w:r w:rsidRPr="008A61FB">
        <w:rPr>
          <w:bCs/>
          <w:i/>
          <w:sz w:val="26"/>
          <w:szCs w:val="26"/>
          <w:lang w:val="fr-FR"/>
        </w:rPr>
        <w:t>a</w:t>
      </w:r>
      <w:r w:rsidR="00AC52A6" w:rsidRPr="008A61FB">
        <w:rPr>
          <w:bCs/>
          <w:i/>
          <w:sz w:val="26"/>
          <w:szCs w:val="26"/>
          <w:lang w:val="fr-FR"/>
        </w:rPr>
        <w:t>utorizației</w:t>
      </w:r>
      <w:proofErr w:type="spellEnd"/>
      <w:r w:rsidRPr="008A61FB">
        <w:rPr>
          <w:bCs/>
          <w:i/>
          <w:sz w:val="26"/>
          <w:szCs w:val="26"/>
          <w:lang w:val="fr-FR"/>
        </w:rPr>
        <w:t xml:space="preserve"> de </w:t>
      </w:r>
      <w:proofErr w:type="spellStart"/>
      <w:r w:rsidRPr="008A61FB">
        <w:rPr>
          <w:bCs/>
          <w:i/>
          <w:sz w:val="26"/>
          <w:szCs w:val="26"/>
          <w:lang w:val="fr-FR"/>
        </w:rPr>
        <w:t>securitate</w:t>
      </w:r>
      <w:proofErr w:type="spellEnd"/>
      <w:r w:rsidRPr="008A61FB">
        <w:rPr>
          <w:bCs/>
          <w:i/>
          <w:sz w:val="26"/>
          <w:szCs w:val="26"/>
          <w:lang w:val="fr-FR"/>
        </w:rPr>
        <w:t xml:space="preserve"> la </w:t>
      </w:r>
      <w:proofErr w:type="spellStart"/>
      <w:r w:rsidRPr="008A61FB">
        <w:rPr>
          <w:bCs/>
          <w:i/>
          <w:sz w:val="26"/>
          <w:szCs w:val="26"/>
          <w:lang w:val="fr-FR"/>
        </w:rPr>
        <w:t>incendiu</w:t>
      </w:r>
      <w:proofErr w:type="spellEnd"/>
      <w:r w:rsidR="00AC52A6" w:rsidRPr="008A61FB">
        <w:rPr>
          <w:bCs/>
          <w:i/>
          <w:sz w:val="26"/>
          <w:szCs w:val="26"/>
          <w:lang w:val="fr-FR"/>
        </w:rPr>
        <w:t>.</w:t>
      </w:r>
    </w:p>
    <w:p w14:paraId="6D6B62AF" w14:textId="77777777" w:rsidR="00A407FA" w:rsidRDefault="00A407FA" w:rsidP="00A407FA">
      <w:pPr>
        <w:pStyle w:val="Frspaiere"/>
        <w:rPr>
          <w:lang w:val="fr-FR"/>
        </w:rPr>
      </w:pPr>
    </w:p>
    <w:p w14:paraId="24BC0B6A" w14:textId="08A29F8A" w:rsidR="00A407FA" w:rsidRPr="008A61FB" w:rsidRDefault="00A407FA" w:rsidP="00D71179">
      <w:pPr>
        <w:tabs>
          <w:tab w:val="left" w:pos="9923"/>
        </w:tabs>
        <w:ind w:left="-1134" w:right="-709" w:firstLine="567"/>
        <w:jc w:val="both"/>
        <w:rPr>
          <w:bCs/>
          <w:i/>
          <w:sz w:val="26"/>
          <w:szCs w:val="26"/>
          <w:lang w:val="fr-FR"/>
        </w:rPr>
      </w:pPr>
      <w:proofErr w:type="spellStart"/>
      <w:r w:rsidRPr="00A407FA">
        <w:rPr>
          <w:bCs/>
          <w:i/>
          <w:sz w:val="26"/>
          <w:szCs w:val="26"/>
          <w:lang w:val="fr-FR"/>
        </w:rPr>
        <w:t>Imobilul</w:t>
      </w:r>
      <w:r w:rsidR="00FF137A">
        <w:rPr>
          <w:bCs/>
          <w:i/>
          <w:sz w:val="26"/>
          <w:szCs w:val="26"/>
          <w:lang w:val="fr-FR"/>
        </w:rPr>
        <w:t>-teren</w:t>
      </w:r>
      <w:proofErr w:type="spellEnd"/>
      <w:r w:rsidR="00FF137A">
        <w:rPr>
          <w:bCs/>
          <w:i/>
          <w:sz w:val="26"/>
          <w:szCs w:val="26"/>
          <w:lang w:val="fr-FR"/>
        </w:rPr>
        <w:t>,</w:t>
      </w:r>
      <w:r w:rsidRPr="00A407FA">
        <w:rPr>
          <w:bCs/>
          <w:i/>
          <w:sz w:val="26"/>
          <w:szCs w:val="26"/>
          <w:lang w:val="fr-FR"/>
        </w:rPr>
        <w:t xml:space="preserve"> </w:t>
      </w:r>
      <w:proofErr w:type="spellStart"/>
      <w:r w:rsidRPr="00A407FA">
        <w:rPr>
          <w:bCs/>
          <w:i/>
          <w:sz w:val="26"/>
          <w:szCs w:val="26"/>
          <w:lang w:val="fr-FR"/>
        </w:rPr>
        <w:t>în</w:t>
      </w:r>
      <w:proofErr w:type="spellEnd"/>
      <w:r w:rsidRPr="00A407FA">
        <w:rPr>
          <w:bCs/>
          <w:i/>
          <w:sz w:val="26"/>
          <w:szCs w:val="26"/>
          <w:lang w:val="fr-FR"/>
        </w:rPr>
        <w:t xml:space="preserve"> </w:t>
      </w:r>
      <w:proofErr w:type="spellStart"/>
      <w:r w:rsidRPr="00A407FA">
        <w:rPr>
          <w:bCs/>
          <w:i/>
          <w:sz w:val="26"/>
          <w:szCs w:val="26"/>
          <w:lang w:val="fr-FR"/>
        </w:rPr>
        <w:t>suprafață</w:t>
      </w:r>
      <w:proofErr w:type="spellEnd"/>
      <w:r w:rsidRPr="00A407FA">
        <w:rPr>
          <w:bCs/>
          <w:i/>
          <w:sz w:val="26"/>
          <w:szCs w:val="26"/>
          <w:lang w:val="fr-FR"/>
        </w:rPr>
        <w:t xml:space="preserve"> </w:t>
      </w:r>
      <w:proofErr w:type="spellStart"/>
      <w:r w:rsidRPr="00A407FA">
        <w:rPr>
          <w:bCs/>
          <w:i/>
          <w:sz w:val="26"/>
          <w:szCs w:val="26"/>
          <w:lang w:val="fr-FR"/>
        </w:rPr>
        <w:t>totală</w:t>
      </w:r>
      <w:proofErr w:type="spellEnd"/>
      <w:r w:rsidRPr="00A407FA">
        <w:rPr>
          <w:bCs/>
          <w:i/>
          <w:sz w:val="26"/>
          <w:szCs w:val="26"/>
          <w:lang w:val="fr-FR"/>
        </w:rPr>
        <w:t xml:space="preserve"> de 3202,00 </w:t>
      </w:r>
      <w:proofErr w:type="spellStart"/>
      <w:r w:rsidRPr="00A407FA">
        <w:rPr>
          <w:bCs/>
          <w:i/>
          <w:sz w:val="26"/>
          <w:szCs w:val="26"/>
          <w:lang w:val="fr-FR"/>
        </w:rPr>
        <w:t>mp</w:t>
      </w:r>
      <w:proofErr w:type="spellEnd"/>
      <w:r w:rsidR="00FF137A">
        <w:rPr>
          <w:bCs/>
          <w:i/>
          <w:sz w:val="26"/>
          <w:szCs w:val="26"/>
          <w:lang w:val="fr-FR"/>
        </w:rPr>
        <w:t>,</w:t>
      </w:r>
      <w:r w:rsidRPr="00A407FA">
        <w:rPr>
          <w:bCs/>
          <w:i/>
          <w:sz w:val="26"/>
          <w:szCs w:val="26"/>
          <w:lang w:val="fr-FR"/>
        </w:rPr>
        <w:t xml:space="preserve"> este </w:t>
      </w:r>
      <w:proofErr w:type="spellStart"/>
      <w:r w:rsidRPr="00A407FA">
        <w:rPr>
          <w:bCs/>
          <w:i/>
          <w:sz w:val="26"/>
          <w:szCs w:val="26"/>
          <w:lang w:val="fr-FR"/>
        </w:rPr>
        <w:t>situat</w:t>
      </w:r>
      <w:proofErr w:type="spellEnd"/>
      <w:r w:rsidRPr="00A407FA">
        <w:rPr>
          <w:bCs/>
          <w:i/>
          <w:sz w:val="26"/>
          <w:szCs w:val="26"/>
          <w:lang w:val="fr-FR"/>
        </w:rPr>
        <w:t xml:space="preserve"> </w:t>
      </w:r>
      <w:proofErr w:type="spellStart"/>
      <w:r w:rsidRPr="00A407FA">
        <w:rPr>
          <w:bCs/>
          <w:i/>
          <w:sz w:val="26"/>
          <w:szCs w:val="26"/>
          <w:lang w:val="fr-FR"/>
        </w:rPr>
        <w:t>în</w:t>
      </w:r>
      <w:proofErr w:type="spellEnd"/>
      <w:r w:rsidRPr="00A407FA">
        <w:rPr>
          <w:bCs/>
          <w:i/>
          <w:sz w:val="26"/>
          <w:szCs w:val="26"/>
          <w:lang w:val="fr-FR"/>
        </w:rPr>
        <w:t xml:space="preserve"> </w:t>
      </w:r>
      <w:proofErr w:type="spellStart"/>
      <w:r w:rsidRPr="00A407FA">
        <w:rPr>
          <w:bCs/>
          <w:i/>
          <w:sz w:val="26"/>
          <w:szCs w:val="26"/>
          <w:lang w:val="fr-FR"/>
        </w:rPr>
        <w:t>intravilanul</w:t>
      </w:r>
      <w:proofErr w:type="spellEnd"/>
      <w:r w:rsidRPr="00A407FA">
        <w:rPr>
          <w:bCs/>
          <w:i/>
          <w:sz w:val="26"/>
          <w:szCs w:val="26"/>
          <w:lang w:val="fr-FR"/>
        </w:rPr>
        <w:t xml:space="preserve"> </w:t>
      </w:r>
      <w:proofErr w:type="spellStart"/>
      <w:r w:rsidRPr="00A407FA">
        <w:rPr>
          <w:bCs/>
          <w:i/>
          <w:sz w:val="26"/>
          <w:szCs w:val="26"/>
          <w:lang w:val="fr-FR"/>
        </w:rPr>
        <w:t>Municipiului</w:t>
      </w:r>
      <w:proofErr w:type="spellEnd"/>
      <w:r w:rsidRPr="00A407FA">
        <w:rPr>
          <w:bCs/>
          <w:i/>
          <w:sz w:val="26"/>
          <w:szCs w:val="26"/>
          <w:lang w:val="fr-FR"/>
        </w:rPr>
        <w:t xml:space="preserve"> Brăila, </w:t>
      </w:r>
      <w:proofErr w:type="spellStart"/>
      <w:r w:rsidRPr="00A407FA">
        <w:rPr>
          <w:bCs/>
          <w:i/>
          <w:sz w:val="26"/>
          <w:szCs w:val="26"/>
          <w:lang w:val="fr-FR"/>
        </w:rPr>
        <w:t>Județul</w:t>
      </w:r>
      <w:proofErr w:type="spellEnd"/>
      <w:r w:rsidRPr="00A407FA">
        <w:rPr>
          <w:bCs/>
          <w:i/>
          <w:sz w:val="26"/>
          <w:szCs w:val="26"/>
          <w:lang w:val="fr-FR"/>
        </w:rPr>
        <w:t xml:space="preserve"> Brăila, face parte </w:t>
      </w:r>
      <w:proofErr w:type="spellStart"/>
      <w:r w:rsidRPr="00A407FA">
        <w:rPr>
          <w:bCs/>
          <w:i/>
          <w:sz w:val="26"/>
          <w:szCs w:val="26"/>
          <w:lang w:val="fr-FR"/>
        </w:rPr>
        <w:t>din</w:t>
      </w:r>
      <w:proofErr w:type="spellEnd"/>
      <w:r w:rsidRPr="00A407FA">
        <w:rPr>
          <w:bCs/>
          <w:i/>
          <w:sz w:val="26"/>
          <w:szCs w:val="26"/>
          <w:lang w:val="fr-FR"/>
        </w:rPr>
        <w:t xml:space="preserve"> </w:t>
      </w:r>
      <w:proofErr w:type="spellStart"/>
      <w:r w:rsidRPr="00A407FA">
        <w:rPr>
          <w:bCs/>
          <w:i/>
          <w:sz w:val="26"/>
          <w:szCs w:val="26"/>
          <w:lang w:val="fr-FR"/>
        </w:rPr>
        <w:t>domeniul</w:t>
      </w:r>
      <w:proofErr w:type="spellEnd"/>
      <w:r w:rsidRPr="00A407FA">
        <w:rPr>
          <w:bCs/>
          <w:i/>
          <w:sz w:val="26"/>
          <w:szCs w:val="26"/>
          <w:lang w:val="fr-FR"/>
        </w:rPr>
        <w:t xml:space="preserve"> public al </w:t>
      </w:r>
      <w:proofErr w:type="spellStart"/>
      <w:r w:rsidRPr="00A407FA">
        <w:rPr>
          <w:bCs/>
          <w:i/>
          <w:sz w:val="26"/>
          <w:szCs w:val="26"/>
          <w:lang w:val="fr-FR"/>
        </w:rPr>
        <w:t>Municipiului</w:t>
      </w:r>
      <w:proofErr w:type="spellEnd"/>
      <w:r w:rsidRPr="00A407FA">
        <w:rPr>
          <w:bCs/>
          <w:i/>
          <w:sz w:val="26"/>
          <w:szCs w:val="26"/>
          <w:lang w:val="fr-FR"/>
        </w:rPr>
        <w:t xml:space="preserve"> Brăila </w:t>
      </w:r>
      <w:proofErr w:type="spellStart"/>
      <w:r w:rsidRPr="00A407FA">
        <w:rPr>
          <w:bCs/>
          <w:i/>
          <w:sz w:val="26"/>
          <w:szCs w:val="26"/>
          <w:lang w:val="fr-FR"/>
        </w:rPr>
        <w:t>și</w:t>
      </w:r>
      <w:proofErr w:type="spellEnd"/>
      <w:r w:rsidRPr="00A407FA">
        <w:rPr>
          <w:bCs/>
          <w:i/>
          <w:sz w:val="26"/>
          <w:szCs w:val="26"/>
          <w:lang w:val="fr-FR"/>
        </w:rPr>
        <w:t xml:space="preserve"> este </w:t>
      </w:r>
      <w:proofErr w:type="spellStart"/>
      <w:r w:rsidRPr="00A407FA">
        <w:rPr>
          <w:bCs/>
          <w:i/>
          <w:sz w:val="26"/>
          <w:szCs w:val="26"/>
          <w:lang w:val="fr-FR"/>
        </w:rPr>
        <w:t>situat</w:t>
      </w:r>
      <w:proofErr w:type="spellEnd"/>
      <w:r w:rsidRPr="00A407FA">
        <w:rPr>
          <w:bCs/>
          <w:i/>
          <w:sz w:val="26"/>
          <w:szCs w:val="26"/>
          <w:lang w:val="fr-FR"/>
        </w:rPr>
        <w:t xml:space="preserve"> </w:t>
      </w:r>
      <w:proofErr w:type="spellStart"/>
      <w:r w:rsidRPr="00A407FA">
        <w:rPr>
          <w:bCs/>
          <w:i/>
          <w:sz w:val="26"/>
          <w:szCs w:val="26"/>
          <w:lang w:val="fr-FR"/>
        </w:rPr>
        <w:t>în</w:t>
      </w:r>
      <w:proofErr w:type="spellEnd"/>
      <w:r w:rsidRPr="00A407FA">
        <w:rPr>
          <w:bCs/>
          <w:i/>
          <w:sz w:val="26"/>
          <w:szCs w:val="26"/>
          <w:lang w:val="fr-FR"/>
        </w:rPr>
        <w:t xml:space="preserve"> </w:t>
      </w:r>
      <w:proofErr w:type="spellStart"/>
      <w:r w:rsidRPr="00A407FA">
        <w:rPr>
          <w:bCs/>
          <w:i/>
          <w:sz w:val="26"/>
          <w:szCs w:val="26"/>
          <w:lang w:val="fr-FR"/>
        </w:rPr>
        <w:t>str</w:t>
      </w:r>
      <w:proofErr w:type="spellEnd"/>
      <w:r w:rsidRPr="00A407FA">
        <w:rPr>
          <w:bCs/>
          <w:i/>
          <w:sz w:val="26"/>
          <w:szCs w:val="26"/>
          <w:lang w:val="fr-FR"/>
        </w:rPr>
        <w:t xml:space="preserve">. </w:t>
      </w:r>
      <w:proofErr w:type="spellStart"/>
      <w:r w:rsidRPr="00A407FA">
        <w:rPr>
          <w:bCs/>
          <w:i/>
          <w:sz w:val="26"/>
          <w:szCs w:val="26"/>
          <w:lang w:val="fr-FR"/>
        </w:rPr>
        <w:t>Comuna</w:t>
      </w:r>
      <w:proofErr w:type="spellEnd"/>
      <w:r w:rsidRPr="00A407FA">
        <w:rPr>
          <w:bCs/>
          <w:i/>
          <w:sz w:val="26"/>
          <w:szCs w:val="26"/>
          <w:lang w:val="fr-FR"/>
        </w:rPr>
        <w:t xml:space="preserve"> </w:t>
      </w:r>
      <w:proofErr w:type="spellStart"/>
      <w:r w:rsidRPr="00A407FA">
        <w:rPr>
          <w:bCs/>
          <w:i/>
          <w:sz w:val="26"/>
          <w:szCs w:val="26"/>
          <w:lang w:val="fr-FR"/>
        </w:rPr>
        <w:t>din</w:t>
      </w:r>
      <w:proofErr w:type="spellEnd"/>
      <w:r w:rsidRPr="00A407FA">
        <w:rPr>
          <w:bCs/>
          <w:i/>
          <w:sz w:val="26"/>
          <w:szCs w:val="26"/>
          <w:lang w:val="fr-FR"/>
        </w:rPr>
        <w:t xml:space="preserve"> Paris, nr.93</w:t>
      </w:r>
      <w:r>
        <w:rPr>
          <w:bCs/>
          <w:i/>
          <w:sz w:val="26"/>
          <w:szCs w:val="26"/>
          <w:lang w:val="fr-FR"/>
        </w:rPr>
        <w:t>.</w:t>
      </w:r>
    </w:p>
    <w:p w14:paraId="1F93C300" w14:textId="594F0558" w:rsidR="004023DB" w:rsidRDefault="004023DB" w:rsidP="006C55A4">
      <w:pPr>
        <w:pStyle w:val="Frspaiere"/>
        <w:rPr>
          <w:lang w:val="fr-FR"/>
        </w:rPr>
      </w:pPr>
    </w:p>
    <w:p w14:paraId="0D4F40AB" w14:textId="77777777" w:rsidR="00A407FA" w:rsidRPr="00FF137A" w:rsidRDefault="00A407FA" w:rsidP="00A407FA">
      <w:pPr>
        <w:tabs>
          <w:tab w:val="left" w:pos="9923"/>
        </w:tabs>
        <w:ind w:left="-1134" w:right="-709" w:firstLine="567"/>
        <w:jc w:val="both"/>
        <w:rPr>
          <w:bCs/>
          <w:iCs/>
          <w:sz w:val="26"/>
          <w:szCs w:val="26"/>
          <w:lang w:val="fr-FR"/>
        </w:rPr>
      </w:pPr>
      <w:proofErr w:type="spellStart"/>
      <w:r w:rsidRPr="00FF137A">
        <w:rPr>
          <w:bCs/>
          <w:iCs/>
          <w:sz w:val="26"/>
          <w:szCs w:val="26"/>
          <w:lang w:val="fr-FR"/>
        </w:rPr>
        <w:t>Terenul</w:t>
      </w:r>
      <w:proofErr w:type="spellEnd"/>
      <w:r w:rsidRPr="00FF137A">
        <w:rPr>
          <w:bCs/>
          <w:iCs/>
          <w:sz w:val="26"/>
          <w:szCs w:val="26"/>
          <w:lang w:val="fr-FR"/>
        </w:rPr>
        <w:t xml:space="preserve"> se </w:t>
      </w:r>
      <w:proofErr w:type="spellStart"/>
      <w:r w:rsidRPr="00FF137A">
        <w:rPr>
          <w:bCs/>
          <w:iCs/>
          <w:sz w:val="26"/>
          <w:szCs w:val="26"/>
          <w:lang w:val="fr-FR"/>
        </w:rPr>
        <w:t>învecinează</w:t>
      </w:r>
      <w:proofErr w:type="spellEnd"/>
      <w:r w:rsidRPr="00FF137A">
        <w:rPr>
          <w:bCs/>
          <w:iCs/>
          <w:sz w:val="26"/>
          <w:szCs w:val="26"/>
          <w:lang w:val="fr-FR"/>
        </w:rPr>
        <w:t xml:space="preserve"> </w:t>
      </w:r>
      <w:proofErr w:type="spellStart"/>
      <w:r w:rsidRPr="00FF137A">
        <w:rPr>
          <w:bCs/>
          <w:iCs/>
          <w:sz w:val="26"/>
          <w:szCs w:val="26"/>
          <w:lang w:val="fr-FR"/>
        </w:rPr>
        <w:t>cu</w:t>
      </w:r>
      <w:proofErr w:type="spellEnd"/>
      <w:r w:rsidRPr="00FF137A">
        <w:rPr>
          <w:bCs/>
          <w:iCs/>
          <w:sz w:val="26"/>
          <w:szCs w:val="26"/>
          <w:lang w:val="fr-FR"/>
        </w:rPr>
        <w:t>:</w:t>
      </w:r>
    </w:p>
    <w:p w14:paraId="1FA98D64" w14:textId="2E65214A" w:rsidR="00A407FA" w:rsidRPr="00A407FA" w:rsidRDefault="00A407FA" w:rsidP="00A407FA">
      <w:pPr>
        <w:pStyle w:val="Listparagraf"/>
        <w:numPr>
          <w:ilvl w:val="0"/>
          <w:numId w:val="48"/>
        </w:numPr>
        <w:shd w:val="clear" w:color="auto" w:fill="FFFFFF"/>
        <w:suppressAutoHyphens w:val="0"/>
        <w:spacing w:after="0" w:line="240" w:lineRule="auto"/>
        <w:ind w:left="-284" w:hanging="283"/>
        <w:contextualSpacing/>
        <w:jc w:val="both"/>
        <w:rPr>
          <w:rFonts w:ascii="Times New Roman" w:hAnsi="Times New Roman"/>
          <w:sz w:val="26"/>
          <w:szCs w:val="26"/>
          <w:lang w:val="ro-RO" w:eastAsia="en-US"/>
        </w:rPr>
      </w:pPr>
      <w:r w:rsidRPr="00A407FA">
        <w:rPr>
          <w:rFonts w:ascii="Times New Roman" w:hAnsi="Times New Roman"/>
          <w:sz w:val="26"/>
          <w:szCs w:val="26"/>
        </w:rPr>
        <w:t xml:space="preserve">la </w:t>
      </w:r>
      <w:proofErr w:type="spellStart"/>
      <w:r w:rsidRPr="00A407FA">
        <w:rPr>
          <w:rFonts w:ascii="Times New Roman" w:hAnsi="Times New Roman"/>
          <w:sz w:val="26"/>
          <w:szCs w:val="26"/>
        </w:rPr>
        <w:t>sud</w:t>
      </w:r>
      <w:proofErr w:type="spellEnd"/>
      <w:r w:rsidRPr="00A407FA">
        <w:rPr>
          <w:rFonts w:ascii="Times New Roman" w:hAnsi="Times New Roman"/>
          <w:sz w:val="26"/>
          <w:szCs w:val="26"/>
        </w:rPr>
        <w:t xml:space="preserve">: </w:t>
      </w:r>
      <w:proofErr w:type="spellStart"/>
      <w:r w:rsidRPr="00A407FA">
        <w:rPr>
          <w:rFonts w:ascii="Times New Roman" w:hAnsi="Times New Roman"/>
          <w:sz w:val="26"/>
          <w:szCs w:val="26"/>
        </w:rPr>
        <w:t>Domeniu</w:t>
      </w:r>
      <w:proofErr w:type="spellEnd"/>
      <w:r w:rsidRPr="00A407FA">
        <w:rPr>
          <w:rFonts w:ascii="Times New Roman" w:hAnsi="Times New Roman"/>
          <w:sz w:val="26"/>
          <w:szCs w:val="26"/>
        </w:rPr>
        <w:t xml:space="preserve"> Public</w:t>
      </w:r>
      <w:r w:rsidR="002858BF">
        <w:rPr>
          <w:rFonts w:ascii="Times New Roman" w:hAnsi="Times New Roman"/>
          <w:sz w:val="26"/>
          <w:szCs w:val="26"/>
        </w:rPr>
        <w:t>;</w:t>
      </w:r>
    </w:p>
    <w:p w14:paraId="46A20248" w14:textId="78BAEF84" w:rsidR="00A407FA" w:rsidRPr="00A407FA" w:rsidRDefault="00A407FA" w:rsidP="00A407FA">
      <w:pPr>
        <w:pStyle w:val="Listparagraf"/>
        <w:numPr>
          <w:ilvl w:val="0"/>
          <w:numId w:val="48"/>
        </w:numPr>
        <w:shd w:val="clear" w:color="auto" w:fill="FFFFFF"/>
        <w:suppressAutoHyphens w:val="0"/>
        <w:spacing w:after="0" w:line="240" w:lineRule="auto"/>
        <w:ind w:left="-284" w:hanging="283"/>
        <w:contextualSpacing/>
        <w:jc w:val="both"/>
        <w:rPr>
          <w:rFonts w:ascii="Times New Roman" w:hAnsi="Times New Roman"/>
          <w:sz w:val="26"/>
          <w:szCs w:val="26"/>
        </w:rPr>
      </w:pPr>
      <w:r w:rsidRPr="00A407FA">
        <w:rPr>
          <w:rFonts w:ascii="Times New Roman" w:hAnsi="Times New Roman"/>
          <w:sz w:val="26"/>
          <w:szCs w:val="26"/>
        </w:rPr>
        <w:t xml:space="preserve">la </w:t>
      </w:r>
      <w:proofErr w:type="spellStart"/>
      <w:r w:rsidRPr="00A407FA">
        <w:rPr>
          <w:rFonts w:ascii="Times New Roman" w:hAnsi="Times New Roman"/>
          <w:sz w:val="26"/>
          <w:szCs w:val="26"/>
        </w:rPr>
        <w:t>nord</w:t>
      </w:r>
      <w:proofErr w:type="spellEnd"/>
      <w:r w:rsidRPr="00A407FA">
        <w:rPr>
          <w:rFonts w:ascii="Times New Roman" w:hAnsi="Times New Roman"/>
          <w:sz w:val="26"/>
          <w:szCs w:val="26"/>
        </w:rPr>
        <w:t xml:space="preserve">: </w:t>
      </w:r>
      <w:proofErr w:type="spellStart"/>
      <w:r w:rsidRPr="00A407FA">
        <w:rPr>
          <w:rFonts w:ascii="Times New Roman" w:hAnsi="Times New Roman"/>
          <w:sz w:val="26"/>
          <w:szCs w:val="26"/>
        </w:rPr>
        <w:t>Proprietate</w:t>
      </w:r>
      <w:proofErr w:type="spellEnd"/>
      <w:r w:rsidRPr="00A407FA">
        <w:rPr>
          <w:rFonts w:ascii="Times New Roman" w:hAnsi="Times New Roman"/>
          <w:sz w:val="26"/>
          <w:szCs w:val="26"/>
        </w:rPr>
        <w:t xml:space="preserve"> </w:t>
      </w:r>
      <w:proofErr w:type="spellStart"/>
      <w:r w:rsidRPr="00A407FA">
        <w:rPr>
          <w:rFonts w:ascii="Times New Roman" w:hAnsi="Times New Roman"/>
          <w:sz w:val="26"/>
          <w:szCs w:val="26"/>
        </w:rPr>
        <w:t>Municipiul</w:t>
      </w:r>
      <w:proofErr w:type="spellEnd"/>
      <w:r w:rsidRPr="00A407FA">
        <w:rPr>
          <w:rFonts w:ascii="Times New Roman" w:hAnsi="Times New Roman"/>
          <w:sz w:val="26"/>
          <w:szCs w:val="26"/>
        </w:rPr>
        <w:t xml:space="preserve"> </w:t>
      </w:r>
      <w:proofErr w:type="spellStart"/>
      <w:r w:rsidRPr="00A407FA">
        <w:rPr>
          <w:rFonts w:ascii="Times New Roman" w:hAnsi="Times New Roman"/>
          <w:sz w:val="26"/>
          <w:szCs w:val="26"/>
        </w:rPr>
        <w:t>Brăila</w:t>
      </w:r>
      <w:proofErr w:type="spellEnd"/>
      <w:r w:rsidRPr="00A407FA">
        <w:rPr>
          <w:rFonts w:ascii="Times New Roman" w:hAnsi="Times New Roman"/>
          <w:sz w:val="26"/>
          <w:szCs w:val="26"/>
        </w:rPr>
        <w:t xml:space="preserve"> – Parc de </w:t>
      </w:r>
      <w:proofErr w:type="spellStart"/>
      <w:r w:rsidRPr="00A407FA">
        <w:rPr>
          <w:rFonts w:ascii="Times New Roman" w:hAnsi="Times New Roman"/>
          <w:sz w:val="26"/>
          <w:szCs w:val="26"/>
        </w:rPr>
        <w:t>joacă</w:t>
      </w:r>
      <w:proofErr w:type="spellEnd"/>
      <w:r w:rsidRPr="00A407FA">
        <w:rPr>
          <w:rFonts w:ascii="Times New Roman" w:hAnsi="Times New Roman"/>
          <w:sz w:val="26"/>
          <w:szCs w:val="26"/>
        </w:rPr>
        <w:t xml:space="preserve"> </w:t>
      </w:r>
      <w:r w:rsidR="002858BF">
        <w:rPr>
          <w:rFonts w:ascii="Times New Roman" w:hAnsi="Times New Roman"/>
          <w:sz w:val="26"/>
          <w:szCs w:val="26"/>
        </w:rPr>
        <w:t>;</w:t>
      </w:r>
    </w:p>
    <w:p w14:paraId="503E4C89" w14:textId="14B15097" w:rsidR="00A407FA" w:rsidRPr="00A407FA" w:rsidRDefault="00A407FA" w:rsidP="00A407FA">
      <w:pPr>
        <w:pStyle w:val="Listparagraf"/>
        <w:numPr>
          <w:ilvl w:val="0"/>
          <w:numId w:val="48"/>
        </w:numPr>
        <w:shd w:val="clear" w:color="auto" w:fill="FFFFFF"/>
        <w:suppressAutoHyphens w:val="0"/>
        <w:spacing w:after="0" w:line="240" w:lineRule="auto"/>
        <w:ind w:left="-284" w:hanging="283"/>
        <w:contextualSpacing/>
        <w:jc w:val="both"/>
        <w:rPr>
          <w:rFonts w:ascii="Times New Roman" w:hAnsi="Times New Roman"/>
          <w:sz w:val="26"/>
          <w:szCs w:val="26"/>
        </w:rPr>
      </w:pPr>
      <w:r w:rsidRPr="00A407FA">
        <w:rPr>
          <w:rFonts w:ascii="Times New Roman" w:hAnsi="Times New Roman"/>
          <w:sz w:val="26"/>
          <w:szCs w:val="26"/>
        </w:rPr>
        <w:t xml:space="preserve">la </w:t>
      </w:r>
      <w:r w:rsidR="00FF137A">
        <w:rPr>
          <w:rFonts w:ascii="Times New Roman" w:hAnsi="Times New Roman"/>
          <w:sz w:val="26"/>
          <w:szCs w:val="26"/>
        </w:rPr>
        <w:t>Ve</w:t>
      </w:r>
      <w:r w:rsidRPr="00A407FA">
        <w:rPr>
          <w:rFonts w:ascii="Times New Roman" w:hAnsi="Times New Roman"/>
          <w:sz w:val="26"/>
          <w:szCs w:val="26"/>
        </w:rPr>
        <w:t xml:space="preserve">st: </w:t>
      </w:r>
      <w:r w:rsidR="00FF137A" w:rsidRPr="00A407FA">
        <w:rPr>
          <w:rFonts w:ascii="Times New Roman" w:hAnsi="Times New Roman"/>
          <w:sz w:val="26"/>
          <w:szCs w:val="26"/>
        </w:rPr>
        <w:t xml:space="preserve">Strada </w:t>
      </w:r>
      <w:proofErr w:type="spellStart"/>
      <w:r w:rsidR="00FF137A">
        <w:rPr>
          <w:rFonts w:ascii="Times New Roman" w:hAnsi="Times New Roman"/>
          <w:sz w:val="26"/>
          <w:szCs w:val="26"/>
        </w:rPr>
        <w:t>Ceahnlăului</w:t>
      </w:r>
      <w:proofErr w:type="spellEnd"/>
      <w:r w:rsidR="002858BF">
        <w:rPr>
          <w:rFonts w:ascii="Times New Roman" w:hAnsi="Times New Roman"/>
          <w:sz w:val="26"/>
          <w:szCs w:val="26"/>
        </w:rPr>
        <w:t>;</w:t>
      </w:r>
    </w:p>
    <w:p w14:paraId="010B0F72" w14:textId="35795C01" w:rsidR="00A407FA" w:rsidRPr="00A407FA" w:rsidRDefault="00A407FA" w:rsidP="00A407FA">
      <w:pPr>
        <w:pStyle w:val="Listparagraf"/>
        <w:numPr>
          <w:ilvl w:val="0"/>
          <w:numId w:val="48"/>
        </w:numPr>
        <w:tabs>
          <w:tab w:val="left" w:pos="1134"/>
        </w:tabs>
        <w:suppressAutoHyphens w:val="0"/>
        <w:spacing w:line="240" w:lineRule="auto"/>
        <w:ind w:left="-284" w:hanging="283"/>
        <w:contextualSpacing/>
        <w:jc w:val="both"/>
        <w:rPr>
          <w:rFonts w:ascii="Times New Roman" w:hAnsi="Times New Roman"/>
          <w:sz w:val="26"/>
          <w:szCs w:val="26"/>
        </w:rPr>
      </w:pPr>
      <w:r w:rsidRPr="00A407FA">
        <w:rPr>
          <w:rFonts w:ascii="Times New Roman" w:hAnsi="Times New Roman"/>
          <w:sz w:val="26"/>
          <w:szCs w:val="26"/>
        </w:rPr>
        <w:t xml:space="preserve">la </w:t>
      </w:r>
      <w:r w:rsidR="00FF137A">
        <w:rPr>
          <w:rFonts w:ascii="Times New Roman" w:hAnsi="Times New Roman"/>
          <w:sz w:val="26"/>
          <w:szCs w:val="26"/>
        </w:rPr>
        <w:t>E</w:t>
      </w:r>
      <w:r w:rsidRPr="00A407FA">
        <w:rPr>
          <w:rFonts w:ascii="Times New Roman" w:hAnsi="Times New Roman"/>
          <w:sz w:val="26"/>
          <w:szCs w:val="26"/>
        </w:rPr>
        <w:t xml:space="preserve">st: Strada </w:t>
      </w:r>
      <w:proofErr w:type="spellStart"/>
      <w:r w:rsidRPr="00A407FA">
        <w:rPr>
          <w:rFonts w:ascii="Times New Roman" w:hAnsi="Times New Roman"/>
          <w:sz w:val="26"/>
          <w:szCs w:val="26"/>
        </w:rPr>
        <w:t>Comuna</w:t>
      </w:r>
      <w:proofErr w:type="spellEnd"/>
      <w:r w:rsidRPr="00A407FA">
        <w:rPr>
          <w:rFonts w:ascii="Times New Roman" w:hAnsi="Times New Roman"/>
          <w:sz w:val="26"/>
          <w:szCs w:val="26"/>
        </w:rPr>
        <w:t xml:space="preserve"> din Paris</w:t>
      </w:r>
      <w:r w:rsidR="002858BF">
        <w:rPr>
          <w:rFonts w:ascii="Times New Roman" w:hAnsi="Times New Roman"/>
          <w:sz w:val="26"/>
          <w:szCs w:val="26"/>
        </w:rPr>
        <w:t>.</w:t>
      </w:r>
    </w:p>
    <w:p w14:paraId="3B662966" w14:textId="31FE285E" w:rsidR="00A407FA" w:rsidRDefault="0031643A" w:rsidP="00D71179">
      <w:pPr>
        <w:tabs>
          <w:tab w:val="left" w:pos="9923"/>
        </w:tabs>
        <w:ind w:left="-1134" w:right="-709" w:firstLine="567"/>
        <w:jc w:val="both"/>
        <w:rPr>
          <w:bCs/>
          <w:i/>
          <w:sz w:val="26"/>
          <w:szCs w:val="26"/>
          <w:lang w:val="fr-FR"/>
        </w:rPr>
      </w:pPr>
      <w:proofErr w:type="spellStart"/>
      <w:r w:rsidRPr="008A61FB">
        <w:rPr>
          <w:bCs/>
          <w:i/>
          <w:sz w:val="26"/>
          <w:szCs w:val="26"/>
          <w:lang w:val="fr-FR"/>
        </w:rPr>
        <w:t>Cladirea</w:t>
      </w:r>
      <w:proofErr w:type="spellEnd"/>
      <w:r w:rsidRPr="008A61FB">
        <w:rPr>
          <w:bCs/>
          <w:i/>
          <w:sz w:val="26"/>
          <w:szCs w:val="26"/>
          <w:lang w:val="fr-FR"/>
        </w:rPr>
        <w:t xml:space="preserve"> </w:t>
      </w:r>
      <w:proofErr w:type="spellStart"/>
      <w:r w:rsidRPr="008A61FB">
        <w:rPr>
          <w:bCs/>
          <w:i/>
          <w:sz w:val="26"/>
          <w:szCs w:val="26"/>
          <w:lang w:val="fr-FR"/>
        </w:rPr>
        <w:t>existenta</w:t>
      </w:r>
      <w:proofErr w:type="spellEnd"/>
      <w:r w:rsidRPr="008A61FB">
        <w:rPr>
          <w:bCs/>
          <w:i/>
          <w:sz w:val="26"/>
          <w:szCs w:val="26"/>
          <w:lang w:val="fr-FR"/>
        </w:rPr>
        <w:t xml:space="preserve"> Corp C1 face parte </w:t>
      </w:r>
      <w:proofErr w:type="spellStart"/>
      <w:r w:rsidRPr="008A61FB">
        <w:rPr>
          <w:bCs/>
          <w:i/>
          <w:sz w:val="26"/>
          <w:szCs w:val="26"/>
          <w:lang w:val="fr-FR"/>
        </w:rPr>
        <w:t>din</w:t>
      </w:r>
      <w:proofErr w:type="spellEnd"/>
      <w:r w:rsidRPr="008A61FB">
        <w:rPr>
          <w:bCs/>
          <w:i/>
          <w:sz w:val="26"/>
          <w:szCs w:val="26"/>
          <w:lang w:val="fr-FR"/>
        </w:rPr>
        <w:t xml:space="preserve"> </w:t>
      </w:r>
      <w:proofErr w:type="spellStart"/>
      <w:r w:rsidRPr="008A61FB">
        <w:rPr>
          <w:bCs/>
          <w:i/>
          <w:sz w:val="26"/>
          <w:szCs w:val="26"/>
          <w:lang w:val="fr-FR"/>
        </w:rPr>
        <w:t>corpurile</w:t>
      </w:r>
      <w:proofErr w:type="spellEnd"/>
      <w:r w:rsidRPr="008A61FB">
        <w:rPr>
          <w:bCs/>
          <w:i/>
          <w:sz w:val="26"/>
          <w:szCs w:val="26"/>
          <w:lang w:val="fr-FR"/>
        </w:rPr>
        <w:t xml:space="preserve"> de </w:t>
      </w:r>
      <w:proofErr w:type="spellStart"/>
      <w:r w:rsidRPr="008A61FB">
        <w:rPr>
          <w:bCs/>
          <w:i/>
          <w:sz w:val="26"/>
          <w:szCs w:val="26"/>
          <w:lang w:val="fr-FR"/>
        </w:rPr>
        <w:t>cladire</w:t>
      </w:r>
      <w:proofErr w:type="spellEnd"/>
      <w:r w:rsidRPr="008A61FB">
        <w:rPr>
          <w:bCs/>
          <w:i/>
          <w:sz w:val="26"/>
          <w:szCs w:val="26"/>
          <w:lang w:val="fr-FR"/>
        </w:rPr>
        <w:t xml:space="preserve"> ce </w:t>
      </w:r>
      <w:proofErr w:type="spellStart"/>
      <w:r w:rsidRPr="008A61FB">
        <w:rPr>
          <w:bCs/>
          <w:i/>
          <w:sz w:val="26"/>
          <w:szCs w:val="26"/>
          <w:lang w:val="fr-FR"/>
        </w:rPr>
        <w:t>apartin</w:t>
      </w:r>
      <w:proofErr w:type="spellEnd"/>
      <w:r w:rsidRPr="008A61FB">
        <w:rPr>
          <w:bCs/>
          <w:i/>
          <w:sz w:val="26"/>
          <w:szCs w:val="26"/>
          <w:lang w:val="fr-FR"/>
        </w:rPr>
        <w:t xml:space="preserve"> </w:t>
      </w:r>
      <w:proofErr w:type="spellStart"/>
      <w:r w:rsidR="007B6AFB" w:rsidRPr="008A61FB">
        <w:rPr>
          <w:bCs/>
          <w:i/>
          <w:sz w:val="26"/>
          <w:szCs w:val="26"/>
          <w:lang w:val="fr-FR"/>
        </w:rPr>
        <w:t>Primăriei</w:t>
      </w:r>
      <w:proofErr w:type="spellEnd"/>
      <w:r w:rsidR="007B6AFB" w:rsidRPr="008A61FB">
        <w:rPr>
          <w:bCs/>
          <w:i/>
          <w:sz w:val="26"/>
          <w:szCs w:val="26"/>
          <w:lang w:val="fr-FR"/>
        </w:rPr>
        <w:t xml:space="preserve">  </w:t>
      </w:r>
      <w:proofErr w:type="spellStart"/>
      <w:r w:rsidR="007B6AFB" w:rsidRPr="008A61FB">
        <w:rPr>
          <w:bCs/>
          <w:i/>
          <w:sz w:val="26"/>
          <w:szCs w:val="26"/>
          <w:lang w:val="fr-FR"/>
        </w:rPr>
        <w:t>Municipiului</w:t>
      </w:r>
      <w:proofErr w:type="spellEnd"/>
      <w:r w:rsidR="007B6AFB" w:rsidRPr="008A61FB">
        <w:rPr>
          <w:bCs/>
          <w:i/>
          <w:sz w:val="26"/>
          <w:szCs w:val="26"/>
          <w:lang w:val="fr-FR"/>
        </w:rPr>
        <w:t xml:space="preserve"> Brăila</w:t>
      </w:r>
      <w:r w:rsidRPr="008A61FB">
        <w:rPr>
          <w:bCs/>
          <w:i/>
          <w:sz w:val="26"/>
          <w:szCs w:val="26"/>
          <w:lang w:val="fr-FR"/>
        </w:rPr>
        <w:t xml:space="preserve">. </w:t>
      </w:r>
    </w:p>
    <w:p w14:paraId="7E5F7762" w14:textId="77777777" w:rsidR="006C55A4" w:rsidRDefault="006C55A4" w:rsidP="006C55A4">
      <w:pPr>
        <w:pStyle w:val="Frspaiere"/>
        <w:rPr>
          <w:lang w:val="fr-FR"/>
        </w:rPr>
      </w:pPr>
    </w:p>
    <w:p w14:paraId="5BCB9BB2" w14:textId="26202CDF" w:rsidR="0031643A" w:rsidRPr="008A61FB" w:rsidRDefault="0031643A" w:rsidP="00D71179">
      <w:pPr>
        <w:tabs>
          <w:tab w:val="left" w:pos="9923"/>
        </w:tabs>
        <w:ind w:left="-1134" w:right="-709" w:firstLine="567"/>
        <w:jc w:val="both"/>
        <w:rPr>
          <w:i/>
          <w:sz w:val="26"/>
          <w:szCs w:val="26"/>
          <w:lang w:val="fr-FR"/>
        </w:rPr>
      </w:pPr>
      <w:proofErr w:type="spellStart"/>
      <w:r w:rsidRPr="008A61FB">
        <w:rPr>
          <w:bCs/>
          <w:i/>
          <w:sz w:val="26"/>
          <w:szCs w:val="26"/>
          <w:lang w:val="fr-FR"/>
        </w:rPr>
        <w:t>Clădirea</w:t>
      </w:r>
      <w:proofErr w:type="spellEnd"/>
      <w:r w:rsidRPr="008A61FB">
        <w:rPr>
          <w:bCs/>
          <w:i/>
          <w:sz w:val="26"/>
          <w:szCs w:val="26"/>
          <w:lang w:val="fr-FR"/>
        </w:rPr>
        <w:t xml:space="preserve"> a </w:t>
      </w:r>
      <w:proofErr w:type="spellStart"/>
      <w:r w:rsidRPr="008A61FB">
        <w:rPr>
          <w:bCs/>
          <w:i/>
          <w:sz w:val="26"/>
          <w:szCs w:val="26"/>
          <w:lang w:val="fr-FR"/>
        </w:rPr>
        <w:t>fost</w:t>
      </w:r>
      <w:proofErr w:type="spellEnd"/>
      <w:r w:rsidRPr="008A61FB">
        <w:rPr>
          <w:bCs/>
          <w:i/>
          <w:sz w:val="26"/>
          <w:szCs w:val="26"/>
          <w:lang w:val="fr-FR"/>
        </w:rPr>
        <w:t xml:space="preserve"> </w:t>
      </w:r>
      <w:proofErr w:type="spellStart"/>
      <w:r w:rsidR="007B6AFB" w:rsidRPr="008A61FB">
        <w:rPr>
          <w:bCs/>
          <w:i/>
          <w:sz w:val="26"/>
          <w:szCs w:val="26"/>
          <w:lang w:val="fr-FR"/>
        </w:rPr>
        <w:t>consolidată</w:t>
      </w:r>
      <w:proofErr w:type="spellEnd"/>
      <w:r w:rsidR="007B6AFB" w:rsidRPr="008A61FB">
        <w:rPr>
          <w:bCs/>
          <w:i/>
          <w:sz w:val="26"/>
          <w:szCs w:val="26"/>
          <w:lang w:val="fr-FR"/>
        </w:rPr>
        <w:t xml:space="preserve"> </w:t>
      </w:r>
      <w:proofErr w:type="spellStart"/>
      <w:r w:rsidR="007B6AFB" w:rsidRPr="008A61FB">
        <w:rPr>
          <w:bCs/>
          <w:i/>
          <w:sz w:val="26"/>
          <w:szCs w:val="26"/>
          <w:lang w:val="fr-FR"/>
        </w:rPr>
        <w:t>și</w:t>
      </w:r>
      <w:proofErr w:type="spellEnd"/>
      <w:r w:rsidR="007B6AFB" w:rsidRPr="008A61FB">
        <w:rPr>
          <w:bCs/>
          <w:i/>
          <w:sz w:val="26"/>
          <w:szCs w:val="26"/>
          <w:lang w:val="fr-FR"/>
        </w:rPr>
        <w:t xml:space="preserve"> </w:t>
      </w:r>
      <w:proofErr w:type="spellStart"/>
      <w:r w:rsidR="007B6AFB" w:rsidRPr="008A61FB">
        <w:rPr>
          <w:bCs/>
          <w:i/>
          <w:sz w:val="26"/>
          <w:szCs w:val="26"/>
          <w:lang w:val="fr-FR"/>
        </w:rPr>
        <w:t>amenajată</w:t>
      </w:r>
      <w:proofErr w:type="spellEnd"/>
      <w:r w:rsidR="007B6AFB" w:rsidRPr="008A61FB">
        <w:rPr>
          <w:bCs/>
          <w:i/>
          <w:sz w:val="26"/>
          <w:szCs w:val="26"/>
          <w:lang w:val="fr-FR"/>
        </w:rPr>
        <w:t xml:space="preserve"> </w:t>
      </w:r>
      <w:proofErr w:type="spellStart"/>
      <w:r w:rsidRPr="008A61FB">
        <w:rPr>
          <w:bCs/>
          <w:i/>
          <w:sz w:val="26"/>
          <w:szCs w:val="26"/>
          <w:lang w:val="fr-FR"/>
        </w:rPr>
        <w:t>în</w:t>
      </w:r>
      <w:proofErr w:type="spellEnd"/>
      <w:r w:rsidRPr="008A61FB">
        <w:rPr>
          <w:bCs/>
          <w:i/>
          <w:sz w:val="26"/>
          <w:szCs w:val="26"/>
          <w:lang w:val="fr-FR"/>
        </w:rPr>
        <w:t xml:space="preserve"> </w:t>
      </w:r>
      <w:proofErr w:type="spellStart"/>
      <w:r w:rsidRPr="008A61FB">
        <w:rPr>
          <w:bCs/>
          <w:i/>
          <w:sz w:val="26"/>
          <w:szCs w:val="26"/>
          <w:lang w:val="fr-FR"/>
        </w:rPr>
        <w:t>baza</w:t>
      </w:r>
      <w:proofErr w:type="spellEnd"/>
      <w:r w:rsidRPr="008A61FB">
        <w:rPr>
          <w:bCs/>
          <w:i/>
          <w:sz w:val="26"/>
          <w:szCs w:val="26"/>
          <w:lang w:val="fr-FR"/>
        </w:rPr>
        <w:t xml:space="preserve"> Autorizatiei de construire Nr. </w:t>
      </w:r>
      <w:r w:rsidR="007B6AFB" w:rsidRPr="008A61FB">
        <w:rPr>
          <w:i/>
          <w:iCs/>
          <w:sz w:val="26"/>
          <w:szCs w:val="26"/>
          <w:lang w:val="fr-FR"/>
        </w:rPr>
        <w:t xml:space="preserve">845 </w:t>
      </w:r>
      <w:proofErr w:type="spellStart"/>
      <w:r w:rsidR="007B6AFB" w:rsidRPr="008A61FB">
        <w:rPr>
          <w:i/>
          <w:iCs/>
          <w:sz w:val="26"/>
          <w:szCs w:val="26"/>
          <w:lang w:val="fr-FR"/>
        </w:rPr>
        <w:t>din</w:t>
      </w:r>
      <w:proofErr w:type="spellEnd"/>
      <w:r w:rsidR="007B6AFB" w:rsidRPr="008A61FB">
        <w:rPr>
          <w:i/>
          <w:iCs/>
          <w:sz w:val="26"/>
          <w:szCs w:val="26"/>
          <w:lang w:val="fr-FR"/>
        </w:rPr>
        <w:t xml:space="preserve"> 18/09/2019 </w:t>
      </w:r>
      <w:proofErr w:type="spellStart"/>
      <w:r w:rsidRPr="008A61FB">
        <w:rPr>
          <w:bCs/>
          <w:i/>
          <w:sz w:val="26"/>
          <w:szCs w:val="26"/>
          <w:lang w:val="fr-FR"/>
        </w:rPr>
        <w:t>eliberată</w:t>
      </w:r>
      <w:proofErr w:type="spellEnd"/>
      <w:r w:rsidRPr="008A61FB">
        <w:rPr>
          <w:bCs/>
          <w:i/>
          <w:sz w:val="26"/>
          <w:szCs w:val="26"/>
          <w:lang w:val="fr-FR"/>
        </w:rPr>
        <w:t xml:space="preserve"> de </w:t>
      </w:r>
      <w:proofErr w:type="spellStart"/>
      <w:r w:rsidRPr="008A61FB">
        <w:rPr>
          <w:bCs/>
          <w:i/>
          <w:sz w:val="26"/>
          <w:szCs w:val="26"/>
          <w:lang w:val="fr-FR"/>
        </w:rPr>
        <w:t>Primăria</w:t>
      </w:r>
      <w:proofErr w:type="spellEnd"/>
      <w:r w:rsidRPr="008A61FB">
        <w:rPr>
          <w:bCs/>
          <w:i/>
          <w:sz w:val="26"/>
          <w:szCs w:val="26"/>
          <w:lang w:val="fr-FR"/>
        </w:rPr>
        <w:t xml:space="preserve"> </w:t>
      </w:r>
      <w:proofErr w:type="spellStart"/>
      <w:r w:rsidR="007B6AFB" w:rsidRPr="008A61FB">
        <w:rPr>
          <w:bCs/>
          <w:i/>
          <w:sz w:val="26"/>
          <w:szCs w:val="26"/>
          <w:lang w:val="fr-FR"/>
        </w:rPr>
        <w:t>Municipiului</w:t>
      </w:r>
      <w:proofErr w:type="spellEnd"/>
      <w:r w:rsidR="007B6AFB" w:rsidRPr="008A61FB">
        <w:rPr>
          <w:bCs/>
          <w:i/>
          <w:sz w:val="26"/>
          <w:szCs w:val="26"/>
          <w:lang w:val="fr-FR"/>
        </w:rPr>
        <w:t xml:space="preserve"> Brăila</w:t>
      </w:r>
      <w:r w:rsidR="008A61FB" w:rsidRPr="008A61FB">
        <w:rPr>
          <w:bCs/>
          <w:i/>
          <w:sz w:val="26"/>
          <w:szCs w:val="26"/>
          <w:lang w:val="fr-FR"/>
        </w:rPr>
        <w:t xml:space="preserve">, </w:t>
      </w:r>
      <w:proofErr w:type="spellStart"/>
      <w:r w:rsidR="008A61FB" w:rsidRPr="008A61FB">
        <w:rPr>
          <w:bCs/>
          <w:i/>
          <w:sz w:val="26"/>
          <w:szCs w:val="26"/>
          <w:lang w:val="fr-FR"/>
        </w:rPr>
        <w:t>pentru</w:t>
      </w:r>
      <w:proofErr w:type="spellEnd"/>
      <w:r w:rsidR="008A61FB" w:rsidRPr="008A61FB">
        <w:rPr>
          <w:bCs/>
          <w:i/>
          <w:sz w:val="26"/>
          <w:szCs w:val="26"/>
          <w:lang w:val="fr-FR"/>
        </w:rPr>
        <w:t xml:space="preserve"> : CONSOLIDARE ȘI AMENAJARE CASĂ DE CULTURĂ, CARTIER NEDELCU CHERCEA </w:t>
      </w:r>
      <w:proofErr w:type="spellStart"/>
      <w:r w:rsidRPr="008A61FB">
        <w:rPr>
          <w:bCs/>
          <w:i/>
          <w:sz w:val="26"/>
          <w:szCs w:val="26"/>
          <w:lang w:val="fr-FR"/>
        </w:rPr>
        <w:t>în</w:t>
      </w:r>
      <w:proofErr w:type="spellEnd"/>
      <w:r w:rsidRPr="008A61FB">
        <w:rPr>
          <w:bCs/>
          <w:i/>
          <w:sz w:val="26"/>
          <w:szCs w:val="26"/>
          <w:lang w:val="fr-FR"/>
        </w:rPr>
        <w:t xml:space="preserve"> </w:t>
      </w:r>
      <w:proofErr w:type="spellStart"/>
      <w:r w:rsidRPr="008A61FB">
        <w:rPr>
          <w:bCs/>
          <w:i/>
          <w:sz w:val="26"/>
          <w:szCs w:val="26"/>
          <w:lang w:val="fr-FR"/>
        </w:rPr>
        <w:t>baza</w:t>
      </w:r>
      <w:proofErr w:type="spellEnd"/>
      <w:r w:rsidRPr="008A61FB">
        <w:rPr>
          <w:bCs/>
          <w:i/>
          <w:sz w:val="26"/>
          <w:szCs w:val="26"/>
          <w:lang w:val="fr-FR"/>
        </w:rPr>
        <w:t xml:space="preserve"> </w:t>
      </w:r>
      <w:proofErr w:type="spellStart"/>
      <w:r w:rsidRPr="008A61FB">
        <w:rPr>
          <w:bCs/>
          <w:i/>
          <w:sz w:val="26"/>
          <w:szCs w:val="26"/>
          <w:lang w:val="fr-FR"/>
        </w:rPr>
        <w:t>Documentatiei</w:t>
      </w:r>
      <w:proofErr w:type="spellEnd"/>
      <w:r w:rsidRPr="008A61FB">
        <w:rPr>
          <w:bCs/>
          <w:i/>
          <w:sz w:val="26"/>
          <w:szCs w:val="26"/>
          <w:lang w:val="fr-FR"/>
        </w:rPr>
        <w:t xml:space="preserve"> </w:t>
      </w:r>
      <w:proofErr w:type="spellStart"/>
      <w:r w:rsidRPr="008A61FB">
        <w:rPr>
          <w:bCs/>
          <w:i/>
          <w:sz w:val="26"/>
          <w:szCs w:val="26"/>
          <w:lang w:val="fr-FR"/>
        </w:rPr>
        <w:t>tehnice</w:t>
      </w:r>
      <w:proofErr w:type="spellEnd"/>
      <w:r w:rsidRPr="008A61FB">
        <w:rPr>
          <w:bCs/>
          <w:i/>
          <w:sz w:val="26"/>
          <w:szCs w:val="26"/>
          <w:lang w:val="fr-FR"/>
        </w:rPr>
        <w:t xml:space="preserve"> </w:t>
      </w:r>
      <w:proofErr w:type="spellStart"/>
      <w:r w:rsidRPr="008A61FB">
        <w:rPr>
          <w:bCs/>
          <w:i/>
          <w:sz w:val="26"/>
          <w:szCs w:val="26"/>
          <w:lang w:val="fr-FR"/>
        </w:rPr>
        <w:t>întocmite</w:t>
      </w:r>
      <w:proofErr w:type="spellEnd"/>
      <w:r w:rsidRPr="008A61FB">
        <w:rPr>
          <w:bCs/>
          <w:i/>
          <w:sz w:val="26"/>
          <w:szCs w:val="26"/>
          <w:lang w:val="fr-FR"/>
        </w:rPr>
        <w:t xml:space="preserve"> de </w:t>
      </w:r>
      <w:r w:rsidRPr="008A61FB">
        <w:rPr>
          <w:i/>
          <w:sz w:val="26"/>
          <w:szCs w:val="26"/>
          <w:lang w:val="fr-FR"/>
        </w:rPr>
        <w:t xml:space="preserve">S.C. </w:t>
      </w:r>
      <w:r w:rsidR="008A61FB" w:rsidRPr="008A61FB">
        <w:rPr>
          <w:i/>
          <w:iCs/>
          <w:sz w:val="26"/>
          <w:szCs w:val="26"/>
          <w:lang w:val="fr-FR"/>
        </w:rPr>
        <w:t xml:space="preserve">PROFICONS PROJECT SRL BOTOȘANI, </w:t>
      </w:r>
      <w:proofErr w:type="spellStart"/>
      <w:r w:rsidR="008A61FB" w:rsidRPr="008A61FB">
        <w:rPr>
          <w:i/>
          <w:iCs/>
          <w:sz w:val="26"/>
          <w:szCs w:val="26"/>
          <w:lang w:val="fr-FR"/>
        </w:rPr>
        <w:t>proiect</w:t>
      </w:r>
      <w:proofErr w:type="spellEnd"/>
      <w:r w:rsidR="008A61FB" w:rsidRPr="008A61FB">
        <w:rPr>
          <w:i/>
          <w:iCs/>
          <w:sz w:val="26"/>
          <w:szCs w:val="26"/>
          <w:lang w:val="fr-FR"/>
        </w:rPr>
        <w:t xml:space="preserve"> nr. 61/2019</w:t>
      </w:r>
      <w:r w:rsidRPr="008A61FB">
        <w:rPr>
          <w:i/>
          <w:sz w:val="26"/>
          <w:szCs w:val="26"/>
          <w:lang w:val="fr-FR"/>
        </w:rPr>
        <w:t>.</w:t>
      </w:r>
    </w:p>
    <w:p w14:paraId="328B0200" w14:textId="77777777" w:rsidR="004023DB" w:rsidRPr="00F85D33" w:rsidRDefault="004023DB" w:rsidP="008A61FB">
      <w:pPr>
        <w:pStyle w:val="Frspaiere"/>
        <w:rPr>
          <w:lang w:val="fr-FR"/>
        </w:rPr>
      </w:pPr>
    </w:p>
    <w:p w14:paraId="5911F51B" w14:textId="2A20DB1B" w:rsidR="0031643A" w:rsidRPr="008A61FB" w:rsidRDefault="0031643A" w:rsidP="00D71179">
      <w:pPr>
        <w:tabs>
          <w:tab w:val="left" w:pos="9923"/>
        </w:tabs>
        <w:ind w:left="-1134" w:right="-709" w:firstLine="567"/>
        <w:jc w:val="both"/>
        <w:rPr>
          <w:bCs/>
          <w:i/>
          <w:sz w:val="26"/>
          <w:szCs w:val="26"/>
          <w:lang w:val="fr-FR"/>
        </w:rPr>
      </w:pPr>
      <w:r w:rsidRPr="008A61FB">
        <w:rPr>
          <w:b/>
          <w:bCs/>
          <w:i/>
          <w:sz w:val="26"/>
          <w:szCs w:val="26"/>
          <w:lang w:val="fr-FR"/>
        </w:rPr>
        <w:t xml:space="preserve">La </w:t>
      </w:r>
      <w:proofErr w:type="spellStart"/>
      <w:r w:rsidRPr="008A61FB">
        <w:rPr>
          <w:b/>
          <w:bCs/>
          <w:i/>
          <w:sz w:val="26"/>
          <w:szCs w:val="26"/>
          <w:lang w:val="fr-FR"/>
        </w:rPr>
        <w:t>începerea</w:t>
      </w:r>
      <w:proofErr w:type="spellEnd"/>
      <w:r w:rsidRPr="008A61FB">
        <w:rPr>
          <w:b/>
          <w:bCs/>
          <w:i/>
          <w:sz w:val="26"/>
          <w:szCs w:val="26"/>
          <w:lang w:val="fr-FR"/>
        </w:rPr>
        <w:t xml:space="preserve"> </w:t>
      </w:r>
      <w:proofErr w:type="spellStart"/>
      <w:r w:rsidRPr="008A61FB">
        <w:rPr>
          <w:b/>
          <w:bCs/>
          <w:i/>
          <w:sz w:val="26"/>
          <w:szCs w:val="26"/>
          <w:lang w:val="fr-FR"/>
        </w:rPr>
        <w:t>lucrarilor</w:t>
      </w:r>
      <w:proofErr w:type="spellEnd"/>
      <w:r w:rsidRPr="008A61FB">
        <w:rPr>
          <w:b/>
          <w:bCs/>
          <w:i/>
          <w:sz w:val="26"/>
          <w:szCs w:val="26"/>
          <w:lang w:val="fr-FR"/>
        </w:rPr>
        <w:t xml:space="preserve"> </w:t>
      </w:r>
      <w:r w:rsidR="008A61FB" w:rsidRPr="008A61FB">
        <w:rPr>
          <w:b/>
          <w:bCs/>
          <w:i/>
          <w:sz w:val="26"/>
          <w:szCs w:val="26"/>
          <w:lang w:val="fr-FR"/>
        </w:rPr>
        <w:t xml:space="preserve"> nu </w:t>
      </w:r>
      <w:r w:rsidRPr="008A61FB">
        <w:rPr>
          <w:b/>
          <w:bCs/>
          <w:i/>
          <w:sz w:val="26"/>
          <w:szCs w:val="26"/>
          <w:lang w:val="fr-FR"/>
        </w:rPr>
        <w:t xml:space="preserve">s-a </w:t>
      </w:r>
      <w:proofErr w:type="spellStart"/>
      <w:r w:rsidRPr="008A61FB">
        <w:rPr>
          <w:b/>
          <w:bCs/>
          <w:i/>
          <w:sz w:val="26"/>
          <w:szCs w:val="26"/>
          <w:lang w:val="fr-FR"/>
        </w:rPr>
        <w:t>solicitat</w:t>
      </w:r>
      <w:proofErr w:type="spellEnd"/>
      <w:r w:rsidRPr="008A61FB">
        <w:rPr>
          <w:b/>
          <w:bCs/>
          <w:i/>
          <w:sz w:val="26"/>
          <w:szCs w:val="26"/>
          <w:lang w:val="fr-FR"/>
        </w:rPr>
        <w:t xml:space="preserve"> </w:t>
      </w:r>
      <w:proofErr w:type="spellStart"/>
      <w:r w:rsidRPr="008A61FB">
        <w:rPr>
          <w:b/>
          <w:bCs/>
          <w:i/>
          <w:sz w:val="26"/>
          <w:szCs w:val="26"/>
          <w:lang w:val="fr-FR"/>
        </w:rPr>
        <w:t>și</w:t>
      </w:r>
      <w:proofErr w:type="spellEnd"/>
      <w:r w:rsidRPr="008A61FB">
        <w:rPr>
          <w:b/>
          <w:bCs/>
          <w:i/>
          <w:sz w:val="26"/>
          <w:szCs w:val="26"/>
          <w:lang w:val="fr-FR"/>
        </w:rPr>
        <w:t xml:space="preserve"> </w:t>
      </w:r>
      <w:proofErr w:type="spellStart"/>
      <w:r w:rsidRPr="008A61FB">
        <w:rPr>
          <w:b/>
          <w:bCs/>
          <w:i/>
          <w:sz w:val="26"/>
          <w:szCs w:val="26"/>
          <w:lang w:val="fr-FR"/>
        </w:rPr>
        <w:t>obținut</w:t>
      </w:r>
      <w:proofErr w:type="spellEnd"/>
      <w:r w:rsidRPr="008A61FB">
        <w:rPr>
          <w:b/>
          <w:bCs/>
          <w:i/>
          <w:sz w:val="26"/>
          <w:szCs w:val="26"/>
          <w:lang w:val="fr-FR"/>
        </w:rPr>
        <w:t xml:space="preserve"> Aviz de </w:t>
      </w:r>
      <w:proofErr w:type="spellStart"/>
      <w:r w:rsidRPr="008A61FB">
        <w:rPr>
          <w:b/>
          <w:bCs/>
          <w:i/>
          <w:sz w:val="26"/>
          <w:szCs w:val="26"/>
          <w:lang w:val="fr-FR"/>
        </w:rPr>
        <w:t>securitate</w:t>
      </w:r>
      <w:proofErr w:type="spellEnd"/>
      <w:r w:rsidRPr="008A61FB">
        <w:rPr>
          <w:b/>
          <w:bCs/>
          <w:i/>
          <w:sz w:val="26"/>
          <w:szCs w:val="26"/>
          <w:lang w:val="fr-FR"/>
        </w:rPr>
        <w:t xml:space="preserve"> la </w:t>
      </w:r>
      <w:proofErr w:type="spellStart"/>
      <w:r w:rsidRPr="008A61FB">
        <w:rPr>
          <w:b/>
          <w:bCs/>
          <w:i/>
          <w:sz w:val="26"/>
          <w:szCs w:val="26"/>
          <w:lang w:val="fr-FR"/>
        </w:rPr>
        <w:t>incendiu</w:t>
      </w:r>
      <w:proofErr w:type="spellEnd"/>
      <w:r w:rsidR="00BA02E6" w:rsidRPr="008A61FB">
        <w:rPr>
          <w:i/>
          <w:sz w:val="26"/>
          <w:szCs w:val="26"/>
          <w:lang w:val="fr-FR"/>
        </w:rPr>
        <w:t>.</w:t>
      </w:r>
      <w:r w:rsidRPr="008A61FB">
        <w:rPr>
          <w:bCs/>
          <w:i/>
          <w:sz w:val="26"/>
          <w:szCs w:val="26"/>
          <w:lang w:val="fr-FR"/>
        </w:rPr>
        <w:t xml:space="preserve">   </w:t>
      </w:r>
    </w:p>
    <w:p w14:paraId="21344FBF" w14:textId="77777777" w:rsidR="004023DB" w:rsidRPr="00F85D33" w:rsidRDefault="004023DB" w:rsidP="008A61FB">
      <w:pPr>
        <w:pStyle w:val="Frspaiere"/>
        <w:rPr>
          <w:lang w:val="fr-FR"/>
        </w:rPr>
      </w:pPr>
    </w:p>
    <w:p w14:paraId="13A70F75" w14:textId="3F5A1D7C" w:rsidR="00A1442F" w:rsidRPr="00A1442F" w:rsidRDefault="00A1442F" w:rsidP="00A1442F">
      <w:pPr>
        <w:tabs>
          <w:tab w:val="left" w:pos="9923"/>
        </w:tabs>
        <w:ind w:left="-1134" w:right="-709" w:firstLine="567"/>
        <w:jc w:val="both"/>
        <w:rPr>
          <w:bCs/>
          <w:i/>
          <w:sz w:val="26"/>
          <w:szCs w:val="26"/>
          <w:lang w:val="fr-FR"/>
        </w:rPr>
      </w:pPr>
      <w:proofErr w:type="spellStart"/>
      <w:r w:rsidRPr="00A1442F">
        <w:rPr>
          <w:bCs/>
          <w:i/>
          <w:sz w:val="26"/>
          <w:szCs w:val="26"/>
          <w:lang w:val="fr-FR"/>
        </w:rPr>
        <w:t>Construcția</w:t>
      </w:r>
      <w:proofErr w:type="spellEnd"/>
      <w:r w:rsidRPr="00A1442F">
        <w:rPr>
          <w:bCs/>
          <w:i/>
          <w:sz w:val="26"/>
          <w:szCs w:val="26"/>
          <w:lang w:val="fr-FR"/>
        </w:rPr>
        <w:t xml:space="preserve"> </w:t>
      </w:r>
      <w:proofErr w:type="spellStart"/>
      <w:r w:rsidRPr="00A1442F">
        <w:rPr>
          <w:bCs/>
          <w:i/>
          <w:sz w:val="26"/>
          <w:szCs w:val="26"/>
          <w:lang w:val="fr-FR"/>
        </w:rPr>
        <w:t>existentă</w:t>
      </w:r>
      <w:proofErr w:type="spellEnd"/>
      <w:r w:rsidRPr="00A1442F">
        <w:rPr>
          <w:bCs/>
          <w:i/>
          <w:sz w:val="26"/>
          <w:szCs w:val="26"/>
          <w:lang w:val="fr-FR"/>
        </w:rPr>
        <w:t xml:space="preserve"> C1 – Casa de </w:t>
      </w:r>
      <w:proofErr w:type="spellStart"/>
      <w:r w:rsidRPr="00A1442F">
        <w:rPr>
          <w:bCs/>
          <w:i/>
          <w:sz w:val="26"/>
          <w:szCs w:val="26"/>
          <w:lang w:val="fr-FR"/>
        </w:rPr>
        <w:t>cultura</w:t>
      </w:r>
      <w:proofErr w:type="spellEnd"/>
      <w:r w:rsidRPr="00A1442F">
        <w:rPr>
          <w:bCs/>
          <w:i/>
          <w:sz w:val="26"/>
          <w:szCs w:val="26"/>
          <w:lang w:val="fr-FR"/>
        </w:rPr>
        <w:t xml:space="preserve"> </w:t>
      </w:r>
      <w:proofErr w:type="spellStart"/>
      <w:r w:rsidRPr="00A1442F">
        <w:rPr>
          <w:bCs/>
          <w:i/>
          <w:sz w:val="26"/>
          <w:szCs w:val="26"/>
          <w:lang w:val="fr-FR"/>
        </w:rPr>
        <w:t>fost</w:t>
      </w:r>
      <w:proofErr w:type="spellEnd"/>
      <w:r w:rsidRPr="00A1442F">
        <w:rPr>
          <w:bCs/>
          <w:i/>
          <w:sz w:val="26"/>
          <w:szCs w:val="26"/>
          <w:lang w:val="fr-FR"/>
        </w:rPr>
        <w:t xml:space="preserve"> </w:t>
      </w:r>
      <w:proofErr w:type="spellStart"/>
      <w:r w:rsidRPr="00A1442F">
        <w:rPr>
          <w:bCs/>
          <w:i/>
          <w:sz w:val="26"/>
          <w:szCs w:val="26"/>
          <w:lang w:val="fr-FR"/>
        </w:rPr>
        <w:t>edificată</w:t>
      </w:r>
      <w:proofErr w:type="spellEnd"/>
      <w:r w:rsidRPr="00A1442F">
        <w:rPr>
          <w:bCs/>
          <w:i/>
          <w:sz w:val="26"/>
          <w:szCs w:val="26"/>
          <w:lang w:val="fr-FR"/>
        </w:rPr>
        <w:t xml:space="preserve"> </w:t>
      </w:r>
      <w:proofErr w:type="spellStart"/>
      <w:r w:rsidRPr="00A1442F">
        <w:rPr>
          <w:bCs/>
          <w:i/>
          <w:sz w:val="26"/>
          <w:szCs w:val="26"/>
          <w:lang w:val="fr-FR"/>
        </w:rPr>
        <w:t>în</w:t>
      </w:r>
      <w:proofErr w:type="spellEnd"/>
      <w:r w:rsidRPr="00A1442F">
        <w:rPr>
          <w:bCs/>
          <w:i/>
          <w:sz w:val="26"/>
          <w:szCs w:val="26"/>
          <w:lang w:val="fr-FR"/>
        </w:rPr>
        <w:t xml:space="preserve"> anii 1903, </w:t>
      </w:r>
      <w:proofErr w:type="spellStart"/>
      <w:r w:rsidRPr="00A1442F">
        <w:rPr>
          <w:bCs/>
          <w:i/>
          <w:sz w:val="26"/>
          <w:szCs w:val="26"/>
          <w:lang w:val="fr-FR"/>
        </w:rPr>
        <w:t>construcție</w:t>
      </w:r>
      <w:proofErr w:type="spellEnd"/>
      <w:r w:rsidRPr="00A1442F">
        <w:rPr>
          <w:bCs/>
          <w:i/>
          <w:sz w:val="26"/>
          <w:szCs w:val="26"/>
          <w:lang w:val="fr-FR"/>
        </w:rPr>
        <w:t xml:space="preserve"> la care s-au </w:t>
      </w:r>
      <w:proofErr w:type="spellStart"/>
      <w:r w:rsidRPr="00A1442F">
        <w:rPr>
          <w:bCs/>
          <w:i/>
          <w:sz w:val="26"/>
          <w:szCs w:val="26"/>
          <w:lang w:val="fr-FR"/>
        </w:rPr>
        <w:t>efectuat</w:t>
      </w:r>
      <w:proofErr w:type="spellEnd"/>
      <w:r w:rsidRPr="00A1442F">
        <w:rPr>
          <w:bCs/>
          <w:i/>
          <w:sz w:val="26"/>
          <w:szCs w:val="26"/>
          <w:lang w:val="fr-FR"/>
        </w:rPr>
        <w:t xml:space="preserve"> </w:t>
      </w:r>
      <w:proofErr w:type="spellStart"/>
      <w:r w:rsidRPr="00A1442F">
        <w:rPr>
          <w:bCs/>
          <w:i/>
          <w:sz w:val="26"/>
          <w:szCs w:val="26"/>
          <w:lang w:val="fr-FR"/>
        </w:rPr>
        <w:t>unele</w:t>
      </w:r>
      <w:proofErr w:type="spellEnd"/>
      <w:r w:rsidRPr="00A1442F">
        <w:rPr>
          <w:bCs/>
          <w:i/>
          <w:sz w:val="26"/>
          <w:szCs w:val="26"/>
          <w:lang w:val="fr-FR"/>
        </w:rPr>
        <w:t xml:space="preserve"> </w:t>
      </w:r>
      <w:proofErr w:type="spellStart"/>
      <w:r w:rsidRPr="00A1442F">
        <w:rPr>
          <w:bCs/>
          <w:i/>
          <w:sz w:val="26"/>
          <w:szCs w:val="26"/>
          <w:lang w:val="fr-FR"/>
        </w:rPr>
        <w:t>lucrări</w:t>
      </w:r>
      <w:proofErr w:type="spellEnd"/>
      <w:r w:rsidRPr="00A1442F">
        <w:rPr>
          <w:bCs/>
          <w:i/>
          <w:sz w:val="26"/>
          <w:szCs w:val="26"/>
          <w:lang w:val="fr-FR"/>
        </w:rPr>
        <w:t xml:space="preserve"> de </w:t>
      </w:r>
      <w:proofErr w:type="spellStart"/>
      <w:r w:rsidRPr="00A1442F">
        <w:rPr>
          <w:bCs/>
          <w:i/>
          <w:sz w:val="26"/>
          <w:szCs w:val="26"/>
          <w:lang w:val="fr-FR"/>
        </w:rPr>
        <w:t>consolidare</w:t>
      </w:r>
      <w:proofErr w:type="spellEnd"/>
      <w:r w:rsidRPr="00A1442F">
        <w:rPr>
          <w:bCs/>
          <w:i/>
          <w:sz w:val="26"/>
          <w:szCs w:val="26"/>
          <w:lang w:val="fr-FR"/>
        </w:rPr>
        <w:t xml:space="preserve">, </w:t>
      </w:r>
      <w:proofErr w:type="spellStart"/>
      <w:r w:rsidRPr="00A1442F">
        <w:rPr>
          <w:bCs/>
          <w:i/>
          <w:sz w:val="26"/>
          <w:szCs w:val="26"/>
          <w:lang w:val="fr-FR"/>
        </w:rPr>
        <w:t>reparații</w:t>
      </w:r>
      <w:proofErr w:type="spellEnd"/>
      <w:r w:rsidRPr="00A1442F">
        <w:rPr>
          <w:bCs/>
          <w:i/>
          <w:sz w:val="26"/>
          <w:szCs w:val="26"/>
          <w:lang w:val="fr-FR"/>
        </w:rPr>
        <w:t xml:space="preserve"> </w:t>
      </w:r>
      <w:proofErr w:type="spellStart"/>
      <w:r w:rsidRPr="00A1442F">
        <w:rPr>
          <w:bCs/>
          <w:i/>
          <w:sz w:val="26"/>
          <w:szCs w:val="26"/>
          <w:lang w:val="fr-FR"/>
        </w:rPr>
        <w:t>curente</w:t>
      </w:r>
      <w:proofErr w:type="spellEnd"/>
      <w:r w:rsidRPr="00A1442F">
        <w:rPr>
          <w:bCs/>
          <w:i/>
          <w:sz w:val="26"/>
          <w:szCs w:val="26"/>
          <w:lang w:val="fr-FR"/>
        </w:rPr>
        <w:t xml:space="preserve"> la </w:t>
      </w:r>
      <w:proofErr w:type="spellStart"/>
      <w:r w:rsidRPr="00A1442F">
        <w:rPr>
          <w:bCs/>
          <w:i/>
          <w:sz w:val="26"/>
          <w:szCs w:val="26"/>
          <w:lang w:val="fr-FR"/>
        </w:rPr>
        <w:t>exterior</w:t>
      </w:r>
      <w:proofErr w:type="spellEnd"/>
      <w:r w:rsidRPr="00A1442F">
        <w:rPr>
          <w:bCs/>
          <w:i/>
          <w:sz w:val="26"/>
          <w:szCs w:val="26"/>
          <w:lang w:val="fr-FR"/>
        </w:rPr>
        <w:t xml:space="preserve">, </w:t>
      </w:r>
      <w:proofErr w:type="spellStart"/>
      <w:r w:rsidRPr="00A1442F">
        <w:rPr>
          <w:bCs/>
          <w:i/>
          <w:sz w:val="26"/>
          <w:szCs w:val="26"/>
          <w:lang w:val="fr-FR"/>
        </w:rPr>
        <w:t>interior</w:t>
      </w:r>
      <w:proofErr w:type="spellEnd"/>
      <w:r w:rsidRPr="00A1442F">
        <w:rPr>
          <w:bCs/>
          <w:i/>
          <w:sz w:val="26"/>
          <w:szCs w:val="26"/>
          <w:lang w:val="fr-FR"/>
        </w:rPr>
        <w:t xml:space="preserve"> </w:t>
      </w:r>
      <w:proofErr w:type="spellStart"/>
      <w:r w:rsidRPr="00A1442F">
        <w:rPr>
          <w:bCs/>
          <w:i/>
          <w:sz w:val="26"/>
          <w:szCs w:val="26"/>
          <w:lang w:val="fr-FR"/>
        </w:rPr>
        <w:t>și</w:t>
      </w:r>
      <w:proofErr w:type="spellEnd"/>
      <w:r w:rsidRPr="00A1442F">
        <w:rPr>
          <w:bCs/>
          <w:i/>
          <w:sz w:val="26"/>
          <w:szCs w:val="26"/>
          <w:lang w:val="fr-FR"/>
        </w:rPr>
        <w:t xml:space="preserve"> la </w:t>
      </w:r>
      <w:proofErr w:type="spellStart"/>
      <w:r w:rsidRPr="00A1442F">
        <w:rPr>
          <w:bCs/>
          <w:i/>
          <w:sz w:val="26"/>
          <w:szCs w:val="26"/>
          <w:lang w:val="fr-FR"/>
        </w:rPr>
        <w:t>acoperiș</w:t>
      </w:r>
      <w:proofErr w:type="spellEnd"/>
      <w:r w:rsidRPr="00A1442F">
        <w:rPr>
          <w:bCs/>
          <w:i/>
          <w:sz w:val="26"/>
          <w:szCs w:val="26"/>
          <w:lang w:val="fr-FR"/>
        </w:rPr>
        <w:t>.</w:t>
      </w:r>
    </w:p>
    <w:p w14:paraId="0BF12B17" w14:textId="77777777" w:rsidR="00FF137A" w:rsidRDefault="00A1442F" w:rsidP="00A1442F">
      <w:pPr>
        <w:tabs>
          <w:tab w:val="left" w:pos="9923"/>
        </w:tabs>
        <w:ind w:left="-1134" w:right="-709" w:firstLine="567"/>
        <w:jc w:val="both"/>
        <w:rPr>
          <w:bCs/>
          <w:i/>
          <w:sz w:val="26"/>
          <w:szCs w:val="26"/>
          <w:lang w:val="fr-FR"/>
        </w:rPr>
      </w:pPr>
      <w:proofErr w:type="spellStart"/>
      <w:r w:rsidRPr="00A1442F">
        <w:rPr>
          <w:bCs/>
          <w:i/>
          <w:sz w:val="26"/>
          <w:szCs w:val="26"/>
          <w:lang w:val="fr-FR"/>
        </w:rPr>
        <w:t>Suprafața</w:t>
      </w:r>
      <w:proofErr w:type="spellEnd"/>
      <w:r w:rsidRPr="00A1442F">
        <w:rPr>
          <w:bCs/>
          <w:i/>
          <w:sz w:val="26"/>
          <w:szCs w:val="26"/>
          <w:lang w:val="fr-FR"/>
        </w:rPr>
        <w:t xml:space="preserve"> </w:t>
      </w:r>
      <w:proofErr w:type="spellStart"/>
      <w:r w:rsidRPr="00A1442F">
        <w:rPr>
          <w:bCs/>
          <w:i/>
          <w:sz w:val="26"/>
          <w:szCs w:val="26"/>
          <w:lang w:val="fr-FR"/>
        </w:rPr>
        <w:t>construită</w:t>
      </w:r>
      <w:proofErr w:type="spellEnd"/>
      <w:r w:rsidRPr="00A1442F">
        <w:rPr>
          <w:bCs/>
          <w:i/>
          <w:sz w:val="26"/>
          <w:szCs w:val="26"/>
          <w:lang w:val="fr-FR"/>
        </w:rPr>
        <w:t xml:space="preserve"> </w:t>
      </w:r>
      <w:proofErr w:type="spellStart"/>
      <w:r w:rsidRPr="00A1442F">
        <w:rPr>
          <w:bCs/>
          <w:i/>
          <w:sz w:val="26"/>
          <w:szCs w:val="26"/>
          <w:lang w:val="fr-FR"/>
        </w:rPr>
        <w:t>este</w:t>
      </w:r>
      <w:proofErr w:type="spellEnd"/>
      <w:r w:rsidRPr="00A1442F">
        <w:rPr>
          <w:bCs/>
          <w:i/>
          <w:sz w:val="26"/>
          <w:szCs w:val="26"/>
          <w:lang w:val="fr-FR"/>
        </w:rPr>
        <w:t xml:space="preserve"> de 524,00 </w:t>
      </w:r>
      <w:proofErr w:type="spellStart"/>
      <w:r w:rsidRPr="00A1442F">
        <w:rPr>
          <w:bCs/>
          <w:i/>
          <w:sz w:val="26"/>
          <w:szCs w:val="26"/>
          <w:lang w:val="fr-FR"/>
        </w:rPr>
        <w:t>mp</w:t>
      </w:r>
      <w:proofErr w:type="spellEnd"/>
      <w:r w:rsidRPr="00A1442F">
        <w:rPr>
          <w:bCs/>
          <w:i/>
          <w:sz w:val="26"/>
          <w:szCs w:val="26"/>
          <w:lang w:val="fr-FR"/>
        </w:rPr>
        <w:t xml:space="preserve">, </w:t>
      </w:r>
      <w:proofErr w:type="spellStart"/>
      <w:r w:rsidRPr="00A1442F">
        <w:rPr>
          <w:bCs/>
          <w:i/>
          <w:sz w:val="26"/>
          <w:szCs w:val="26"/>
          <w:lang w:val="fr-FR"/>
        </w:rPr>
        <w:t>suprafața</w:t>
      </w:r>
      <w:proofErr w:type="spellEnd"/>
      <w:r w:rsidRPr="00A1442F">
        <w:rPr>
          <w:bCs/>
          <w:i/>
          <w:sz w:val="26"/>
          <w:szCs w:val="26"/>
          <w:lang w:val="fr-FR"/>
        </w:rPr>
        <w:t xml:space="preserve"> </w:t>
      </w:r>
      <w:proofErr w:type="spellStart"/>
      <w:r w:rsidRPr="00A1442F">
        <w:rPr>
          <w:bCs/>
          <w:i/>
          <w:sz w:val="26"/>
          <w:szCs w:val="26"/>
          <w:lang w:val="fr-FR"/>
        </w:rPr>
        <w:t>construită</w:t>
      </w:r>
      <w:proofErr w:type="spellEnd"/>
      <w:r w:rsidRPr="00A1442F">
        <w:rPr>
          <w:bCs/>
          <w:i/>
          <w:sz w:val="26"/>
          <w:szCs w:val="26"/>
          <w:lang w:val="fr-FR"/>
        </w:rPr>
        <w:t xml:space="preserve"> </w:t>
      </w:r>
      <w:proofErr w:type="spellStart"/>
      <w:r w:rsidRPr="00A1442F">
        <w:rPr>
          <w:bCs/>
          <w:i/>
          <w:sz w:val="26"/>
          <w:szCs w:val="26"/>
          <w:lang w:val="fr-FR"/>
        </w:rPr>
        <w:t>desfășurată</w:t>
      </w:r>
      <w:proofErr w:type="spellEnd"/>
      <w:r w:rsidRPr="00A1442F">
        <w:rPr>
          <w:bCs/>
          <w:i/>
          <w:sz w:val="26"/>
          <w:szCs w:val="26"/>
          <w:lang w:val="fr-FR"/>
        </w:rPr>
        <w:t xml:space="preserve"> de 736,00 </w:t>
      </w:r>
      <w:proofErr w:type="spellStart"/>
      <w:r w:rsidRPr="00A1442F">
        <w:rPr>
          <w:bCs/>
          <w:i/>
          <w:sz w:val="26"/>
          <w:szCs w:val="26"/>
          <w:lang w:val="fr-FR"/>
        </w:rPr>
        <w:t>mp</w:t>
      </w:r>
      <w:proofErr w:type="spellEnd"/>
      <w:r w:rsidRPr="00A1442F">
        <w:rPr>
          <w:bCs/>
          <w:i/>
          <w:sz w:val="26"/>
          <w:szCs w:val="26"/>
          <w:lang w:val="fr-FR"/>
        </w:rPr>
        <w:t xml:space="preserve"> </w:t>
      </w:r>
      <w:proofErr w:type="spellStart"/>
      <w:r w:rsidRPr="00A1442F">
        <w:rPr>
          <w:bCs/>
          <w:i/>
          <w:sz w:val="26"/>
          <w:szCs w:val="26"/>
          <w:lang w:val="fr-FR"/>
        </w:rPr>
        <w:t>iar</w:t>
      </w:r>
      <w:proofErr w:type="spellEnd"/>
      <w:r w:rsidRPr="00A1442F">
        <w:rPr>
          <w:bCs/>
          <w:i/>
          <w:sz w:val="26"/>
          <w:szCs w:val="26"/>
          <w:lang w:val="fr-FR"/>
        </w:rPr>
        <w:t xml:space="preserve"> </w:t>
      </w:r>
      <w:proofErr w:type="spellStart"/>
      <w:r w:rsidRPr="00A1442F">
        <w:rPr>
          <w:bCs/>
          <w:i/>
          <w:sz w:val="26"/>
          <w:szCs w:val="26"/>
          <w:lang w:val="fr-FR"/>
        </w:rPr>
        <w:t>regimul</w:t>
      </w:r>
      <w:proofErr w:type="spellEnd"/>
      <w:r w:rsidRPr="00A1442F">
        <w:rPr>
          <w:bCs/>
          <w:i/>
          <w:sz w:val="26"/>
          <w:szCs w:val="26"/>
          <w:lang w:val="fr-FR"/>
        </w:rPr>
        <w:t xml:space="preserve"> de </w:t>
      </w:r>
      <w:proofErr w:type="spellStart"/>
      <w:r w:rsidRPr="00A1442F">
        <w:rPr>
          <w:bCs/>
          <w:i/>
          <w:sz w:val="26"/>
          <w:szCs w:val="26"/>
          <w:lang w:val="fr-FR"/>
        </w:rPr>
        <w:t>înălțime</w:t>
      </w:r>
      <w:proofErr w:type="spellEnd"/>
      <w:r w:rsidRPr="00A1442F">
        <w:rPr>
          <w:bCs/>
          <w:i/>
          <w:sz w:val="26"/>
          <w:szCs w:val="26"/>
          <w:lang w:val="fr-FR"/>
        </w:rPr>
        <w:t xml:space="preserve"> este </w:t>
      </w:r>
      <w:proofErr w:type="spellStart"/>
      <w:r w:rsidRPr="00A1442F">
        <w:rPr>
          <w:bCs/>
          <w:i/>
          <w:sz w:val="26"/>
          <w:szCs w:val="26"/>
          <w:lang w:val="fr-FR"/>
        </w:rPr>
        <w:t>Parter</w:t>
      </w:r>
      <w:proofErr w:type="spellEnd"/>
      <w:r w:rsidRPr="00A1442F">
        <w:rPr>
          <w:bCs/>
          <w:i/>
          <w:sz w:val="26"/>
          <w:szCs w:val="26"/>
          <w:lang w:val="fr-FR"/>
        </w:rPr>
        <w:t xml:space="preserve"> + </w:t>
      </w:r>
      <w:proofErr w:type="spellStart"/>
      <w:r w:rsidRPr="00A1442F">
        <w:rPr>
          <w:bCs/>
          <w:i/>
          <w:sz w:val="26"/>
          <w:szCs w:val="26"/>
          <w:lang w:val="fr-FR"/>
        </w:rPr>
        <w:t>Etaj</w:t>
      </w:r>
      <w:proofErr w:type="spellEnd"/>
      <w:r w:rsidRPr="00A1442F">
        <w:rPr>
          <w:bCs/>
          <w:i/>
          <w:sz w:val="26"/>
          <w:szCs w:val="26"/>
          <w:lang w:val="fr-FR"/>
        </w:rPr>
        <w:t xml:space="preserve">. </w:t>
      </w:r>
    </w:p>
    <w:p w14:paraId="0B08A970" w14:textId="716D5F62" w:rsidR="00A1442F" w:rsidRPr="00A1442F" w:rsidRDefault="00A1442F" w:rsidP="00A1442F">
      <w:pPr>
        <w:tabs>
          <w:tab w:val="left" w:pos="9923"/>
        </w:tabs>
        <w:ind w:left="-1134" w:right="-709" w:firstLine="567"/>
        <w:jc w:val="both"/>
        <w:rPr>
          <w:bCs/>
          <w:i/>
          <w:sz w:val="26"/>
          <w:szCs w:val="26"/>
          <w:lang w:val="fr-FR"/>
        </w:rPr>
      </w:pPr>
      <w:r w:rsidRPr="00A1442F">
        <w:rPr>
          <w:bCs/>
          <w:i/>
          <w:sz w:val="26"/>
          <w:szCs w:val="26"/>
          <w:lang w:val="fr-FR"/>
        </w:rPr>
        <w:t xml:space="preserve">Forma </w:t>
      </w:r>
      <w:proofErr w:type="spellStart"/>
      <w:r w:rsidRPr="00A1442F">
        <w:rPr>
          <w:bCs/>
          <w:i/>
          <w:sz w:val="26"/>
          <w:szCs w:val="26"/>
          <w:lang w:val="fr-FR"/>
        </w:rPr>
        <w:t>și</w:t>
      </w:r>
      <w:proofErr w:type="spellEnd"/>
      <w:r w:rsidRPr="00A1442F">
        <w:rPr>
          <w:bCs/>
          <w:i/>
          <w:sz w:val="26"/>
          <w:szCs w:val="26"/>
          <w:lang w:val="fr-FR"/>
        </w:rPr>
        <w:t xml:space="preserve"> </w:t>
      </w:r>
      <w:proofErr w:type="spellStart"/>
      <w:r w:rsidRPr="00A1442F">
        <w:rPr>
          <w:bCs/>
          <w:i/>
          <w:sz w:val="26"/>
          <w:szCs w:val="26"/>
          <w:lang w:val="fr-FR"/>
        </w:rPr>
        <w:t>dimensiunile</w:t>
      </w:r>
      <w:proofErr w:type="spellEnd"/>
      <w:r w:rsidRPr="00A1442F">
        <w:rPr>
          <w:bCs/>
          <w:i/>
          <w:sz w:val="26"/>
          <w:szCs w:val="26"/>
          <w:lang w:val="fr-FR"/>
        </w:rPr>
        <w:t xml:space="preserve"> </w:t>
      </w:r>
      <w:proofErr w:type="spellStart"/>
      <w:r w:rsidRPr="00A1442F">
        <w:rPr>
          <w:bCs/>
          <w:i/>
          <w:sz w:val="26"/>
          <w:szCs w:val="26"/>
          <w:lang w:val="fr-FR"/>
        </w:rPr>
        <w:t>în</w:t>
      </w:r>
      <w:proofErr w:type="spellEnd"/>
      <w:r w:rsidRPr="00A1442F">
        <w:rPr>
          <w:bCs/>
          <w:i/>
          <w:sz w:val="26"/>
          <w:szCs w:val="26"/>
          <w:lang w:val="fr-FR"/>
        </w:rPr>
        <w:t xml:space="preserve"> plan: </w:t>
      </w:r>
      <w:proofErr w:type="spellStart"/>
      <w:r w:rsidRPr="00A1442F">
        <w:rPr>
          <w:bCs/>
          <w:i/>
          <w:sz w:val="26"/>
          <w:szCs w:val="26"/>
          <w:lang w:val="fr-FR"/>
        </w:rPr>
        <w:t>clădirea</w:t>
      </w:r>
      <w:proofErr w:type="spellEnd"/>
      <w:r w:rsidRPr="00A1442F">
        <w:rPr>
          <w:bCs/>
          <w:i/>
          <w:sz w:val="26"/>
          <w:szCs w:val="26"/>
          <w:lang w:val="fr-FR"/>
        </w:rPr>
        <w:t xml:space="preserve"> are </w:t>
      </w:r>
      <w:proofErr w:type="spellStart"/>
      <w:r w:rsidRPr="00A1442F">
        <w:rPr>
          <w:bCs/>
          <w:i/>
          <w:sz w:val="26"/>
          <w:szCs w:val="26"/>
          <w:lang w:val="fr-FR"/>
        </w:rPr>
        <w:t>formă</w:t>
      </w:r>
      <w:proofErr w:type="spellEnd"/>
      <w:r w:rsidRPr="00A1442F">
        <w:rPr>
          <w:bCs/>
          <w:i/>
          <w:sz w:val="26"/>
          <w:szCs w:val="26"/>
          <w:lang w:val="fr-FR"/>
        </w:rPr>
        <w:t xml:space="preserve"> de „I” – care se </w:t>
      </w:r>
      <w:proofErr w:type="spellStart"/>
      <w:r w:rsidRPr="00A1442F">
        <w:rPr>
          <w:bCs/>
          <w:i/>
          <w:sz w:val="26"/>
          <w:szCs w:val="26"/>
          <w:lang w:val="fr-FR"/>
        </w:rPr>
        <w:t>poate</w:t>
      </w:r>
      <w:proofErr w:type="spellEnd"/>
      <w:r w:rsidRPr="00A1442F">
        <w:rPr>
          <w:bCs/>
          <w:i/>
          <w:sz w:val="26"/>
          <w:szCs w:val="26"/>
          <w:lang w:val="fr-FR"/>
        </w:rPr>
        <w:t xml:space="preserve"> </w:t>
      </w:r>
      <w:proofErr w:type="spellStart"/>
      <w:r w:rsidRPr="00A1442F">
        <w:rPr>
          <w:bCs/>
          <w:i/>
          <w:sz w:val="26"/>
          <w:szCs w:val="26"/>
          <w:lang w:val="fr-FR"/>
        </w:rPr>
        <w:t>înscrie</w:t>
      </w:r>
      <w:proofErr w:type="spellEnd"/>
      <w:r w:rsidRPr="00A1442F">
        <w:rPr>
          <w:bCs/>
          <w:i/>
          <w:sz w:val="26"/>
          <w:szCs w:val="26"/>
          <w:lang w:val="fr-FR"/>
        </w:rPr>
        <w:t xml:space="preserve"> </w:t>
      </w:r>
      <w:proofErr w:type="spellStart"/>
      <w:r w:rsidRPr="00A1442F">
        <w:rPr>
          <w:bCs/>
          <w:i/>
          <w:sz w:val="26"/>
          <w:szCs w:val="26"/>
          <w:lang w:val="fr-FR"/>
        </w:rPr>
        <w:t>într</w:t>
      </w:r>
      <w:proofErr w:type="spellEnd"/>
      <w:r w:rsidRPr="00A1442F">
        <w:rPr>
          <w:bCs/>
          <w:i/>
          <w:sz w:val="26"/>
          <w:szCs w:val="26"/>
          <w:lang w:val="fr-FR"/>
        </w:rPr>
        <w:t xml:space="preserve">-un </w:t>
      </w:r>
      <w:proofErr w:type="spellStart"/>
      <w:r w:rsidRPr="00A1442F">
        <w:rPr>
          <w:bCs/>
          <w:i/>
          <w:sz w:val="26"/>
          <w:szCs w:val="26"/>
          <w:lang w:val="fr-FR"/>
        </w:rPr>
        <w:t>dreptunghi</w:t>
      </w:r>
      <w:proofErr w:type="spellEnd"/>
      <w:r w:rsidRPr="00A1442F">
        <w:rPr>
          <w:bCs/>
          <w:i/>
          <w:sz w:val="26"/>
          <w:szCs w:val="26"/>
          <w:lang w:val="fr-FR"/>
        </w:rPr>
        <w:t xml:space="preserve"> </w:t>
      </w:r>
      <w:proofErr w:type="spellStart"/>
      <w:r w:rsidRPr="00A1442F">
        <w:rPr>
          <w:bCs/>
          <w:i/>
          <w:sz w:val="26"/>
          <w:szCs w:val="26"/>
          <w:lang w:val="fr-FR"/>
        </w:rPr>
        <w:t>cu</w:t>
      </w:r>
      <w:proofErr w:type="spellEnd"/>
      <w:r w:rsidRPr="00A1442F">
        <w:rPr>
          <w:bCs/>
          <w:i/>
          <w:sz w:val="26"/>
          <w:szCs w:val="26"/>
          <w:lang w:val="fr-FR"/>
        </w:rPr>
        <w:t xml:space="preserve"> </w:t>
      </w:r>
      <w:proofErr w:type="spellStart"/>
      <w:r w:rsidRPr="00A1442F">
        <w:rPr>
          <w:bCs/>
          <w:i/>
          <w:sz w:val="26"/>
          <w:szCs w:val="26"/>
          <w:lang w:val="fr-FR"/>
        </w:rPr>
        <w:t>dimensiunile</w:t>
      </w:r>
      <w:proofErr w:type="spellEnd"/>
      <w:r w:rsidRPr="00A1442F">
        <w:rPr>
          <w:bCs/>
          <w:i/>
          <w:sz w:val="26"/>
          <w:szCs w:val="26"/>
          <w:lang w:val="fr-FR"/>
        </w:rPr>
        <w:t xml:space="preserve"> de 36,60x17,70 m. </w:t>
      </w:r>
    </w:p>
    <w:p w14:paraId="32493F5A" w14:textId="6658EE6C" w:rsidR="00AC52A6" w:rsidRPr="00A1442F" w:rsidRDefault="00A1442F" w:rsidP="00A1442F">
      <w:pPr>
        <w:tabs>
          <w:tab w:val="left" w:pos="9923"/>
        </w:tabs>
        <w:ind w:left="-1134" w:right="-709" w:firstLine="567"/>
        <w:jc w:val="both"/>
        <w:rPr>
          <w:bCs/>
          <w:i/>
          <w:sz w:val="26"/>
          <w:szCs w:val="26"/>
          <w:lang w:val="fr-FR"/>
        </w:rPr>
      </w:pPr>
      <w:proofErr w:type="spellStart"/>
      <w:r w:rsidRPr="00A1442F">
        <w:rPr>
          <w:bCs/>
          <w:i/>
          <w:sz w:val="26"/>
          <w:szCs w:val="26"/>
          <w:lang w:val="fr-FR"/>
        </w:rPr>
        <w:t>Pereții</w:t>
      </w:r>
      <w:proofErr w:type="spellEnd"/>
      <w:r w:rsidRPr="00A1442F">
        <w:rPr>
          <w:bCs/>
          <w:i/>
          <w:sz w:val="26"/>
          <w:szCs w:val="26"/>
          <w:lang w:val="fr-FR"/>
        </w:rPr>
        <w:t xml:space="preserve"> au </w:t>
      </w:r>
      <w:proofErr w:type="spellStart"/>
      <w:r w:rsidRPr="00A1442F">
        <w:rPr>
          <w:bCs/>
          <w:i/>
          <w:sz w:val="26"/>
          <w:szCs w:val="26"/>
          <w:lang w:val="fr-FR"/>
        </w:rPr>
        <w:t>grosimea</w:t>
      </w:r>
      <w:proofErr w:type="spellEnd"/>
      <w:r w:rsidRPr="00A1442F">
        <w:rPr>
          <w:bCs/>
          <w:i/>
          <w:sz w:val="26"/>
          <w:szCs w:val="26"/>
          <w:lang w:val="fr-FR"/>
        </w:rPr>
        <w:t xml:space="preserve"> de </w:t>
      </w:r>
      <w:proofErr w:type="spellStart"/>
      <w:r w:rsidRPr="00A1442F">
        <w:rPr>
          <w:bCs/>
          <w:i/>
          <w:sz w:val="26"/>
          <w:szCs w:val="26"/>
          <w:lang w:val="fr-FR"/>
        </w:rPr>
        <w:t>grosime</w:t>
      </w:r>
      <w:proofErr w:type="spellEnd"/>
      <w:r w:rsidRPr="00A1442F">
        <w:rPr>
          <w:bCs/>
          <w:i/>
          <w:sz w:val="26"/>
          <w:szCs w:val="26"/>
          <w:lang w:val="fr-FR"/>
        </w:rPr>
        <w:t xml:space="preserve"> de 69 cm, 40 cm, </w:t>
      </w:r>
      <w:proofErr w:type="spellStart"/>
      <w:r w:rsidRPr="00A1442F">
        <w:rPr>
          <w:bCs/>
          <w:i/>
          <w:sz w:val="26"/>
          <w:szCs w:val="26"/>
          <w:lang w:val="fr-FR"/>
        </w:rPr>
        <w:t>inclusiv</w:t>
      </w:r>
      <w:proofErr w:type="spellEnd"/>
      <w:r w:rsidRPr="00A1442F">
        <w:rPr>
          <w:bCs/>
          <w:i/>
          <w:sz w:val="26"/>
          <w:szCs w:val="26"/>
          <w:lang w:val="fr-FR"/>
        </w:rPr>
        <w:t xml:space="preserve"> </w:t>
      </w:r>
      <w:proofErr w:type="spellStart"/>
      <w:r w:rsidRPr="00A1442F">
        <w:rPr>
          <w:bCs/>
          <w:i/>
          <w:sz w:val="26"/>
          <w:szCs w:val="26"/>
          <w:lang w:val="fr-FR"/>
        </w:rPr>
        <w:t>tencuiala</w:t>
      </w:r>
      <w:proofErr w:type="spellEnd"/>
      <w:r w:rsidRPr="00A1442F">
        <w:rPr>
          <w:bCs/>
          <w:i/>
          <w:sz w:val="26"/>
          <w:szCs w:val="26"/>
          <w:lang w:val="fr-FR"/>
        </w:rPr>
        <w:t xml:space="preserve"> </w:t>
      </w:r>
      <w:proofErr w:type="spellStart"/>
      <w:r w:rsidRPr="00A1442F">
        <w:rPr>
          <w:bCs/>
          <w:i/>
          <w:sz w:val="26"/>
          <w:szCs w:val="26"/>
          <w:lang w:val="fr-FR"/>
        </w:rPr>
        <w:t>pentru</w:t>
      </w:r>
      <w:proofErr w:type="spellEnd"/>
      <w:r w:rsidRPr="00A1442F">
        <w:rPr>
          <w:bCs/>
          <w:i/>
          <w:sz w:val="26"/>
          <w:szCs w:val="26"/>
          <w:lang w:val="fr-FR"/>
        </w:rPr>
        <w:t xml:space="preserve"> </w:t>
      </w:r>
      <w:proofErr w:type="spellStart"/>
      <w:r w:rsidRPr="00A1442F">
        <w:rPr>
          <w:bCs/>
          <w:i/>
          <w:sz w:val="26"/>
          <w:szCs w:val="26"/>
          <w:lang w:val="fr-FR"/>
        </w:rPr>
        <w:t>pereții</w:t>
      </w:r>
      <w:proofErr w:type="spellEnd"/>
      <w:r w:rsidRPr="00A1442F">
        <w:rPr>
          <w:bCs/>
          <w:i/>
          <w:sz w:val="26"/>
          <w:szCs w:val="26"/>
          <w:lang w:val="fr-FR"/>
        </w:rPr>
        <w:t xml:space="preserve"> </w:t>
      </w:r>
      <w:proofErr w:type="spellStart"/>
      <w:r w:rsidRPr="00A1442F">
        <w:rPr>
          <w:bCs/>
          <w:i/>
          <w:sz w:val="26"/>
          <w:szCs w:val="26"/>
          <w:lang w:val="fr-FR"/>
        </w:rPr>
        <w:t>exteriori</w:t>
      </w:r>
      <w:proofErr w:type="spellEnd"/>
      <w:r w:rsidRPr="00A1442F">
        <w:rPr>
          <w:bCs/>
          <w:i/>
          <w:sz w:val="26"/>
          <w:szCs w:val="26"/>
          <w:lang w:val="fr-FR"/>
        </w:rPr>
        <w:t xml:space="preserve"> </w:t>
      </w:r>
      <w:proofErr w:type="spellStart"/>
      <w:r w:rsidRPr="00A1442F">
        <w:rPr>
          <w:bCs/>
          <w:i/>
          <w:sz w:val="26"/>
          <w:szCs w:val="26"/>
          <w:lang w:val="fr-FR"/>
        </w:rPr>
        <w:t>parter</w:t>
      </w:r>
      <w:proofErr w:type="spellEnd"/>
      <w:r w:rsidRPr="00A1442F">
        <w:rPr>
          <w:bCs/>
          <w:i/>
          <w:sz w:val="26"/>
          <w:szCs w:val="26"/>
          <w:lang w:val="fr-FR"/>
        </w:rPr>
        <w:t xml:space="preserve"> </w:t>
      </w:r>
      <w:proofErr w:type="spellStart"/>
      <w:r w:rsidRPr="00A1442F">
        <w:rPr>
          <w:bCs/>
          <w:i/>
          <w:sz w:val="26"/>
          <w:szCs w:val="26"/>
          <w:lang w:val="fr-FR"/>
        </w:rPr>
        <w:t>și</w:t>
      </w:r>
      <w:proofErr w:type="spellEnd"/>
      <w:r w:rsidRPr="00A1442F">
        <w:rPr>
          <w:bCs/>
          <w:i/>
          <w:sz w:val="26"/>
          <w:szCs w:val="26"/>
          <w:lang w:val="fr-FR"/>
        </w:rPr>
        <w:t xml:space="preserve"> </w:t>
      </w:r>
      <w:proofErr w:type="spellStart"/>
      <w:r w:rsidRPr="00A1442F">
        <w:rPr>
          <w:bCs/>
          <w:i/>
          <w:sz w:val="26"/>
          <w:szCs w:val="26"/>
          <w:lang w:val="fr-FR"/>
        </w:rPr>
        <w:t>etaj</w:t>
      </w:r>
      <w:proofErr w:type="spellEnd"/>
      <w:r w:rsidRPr="00A1442F">
        <w:rPr>
          <w:bCs/>
          <w:i/>
          <w:sz w:val="26"/>
          <w:szCs w:val="26"/>
          <w:lang w:val="fr-FR"/>
        </w:rPr>
        <w:t xml:space="preserve"> </w:t>
      </w:r>
      <w:proofErr w:type="spellStart"/>
      <w:r w:rsidRPr="00A1442F">
        <w:rPr>
          <w:bCs/>
          <w:i/>
          <w:sz w:val="26"/>
          <w:szCs w:val="26"/>
          <w:lang w:val="fr-FR"/>
        </w:rPr>
        <w:t>și</w:t>
      </w:r>
      <w:proofErr w:type="spellEnd"/>
      <w:r w:rsidRPr="00A1442F">
        <w:rPr>
          <w:bCs/>
          <w:i/>
          <w:sz w:val="26"/>
          <w:szCs w:val="26"/>
          <w:lang w:val="fr-FR"/>
        </w:rPr>
        <w:t xml:space="preserve">  55 cm, 40 cm, 30 cm, 20 cm </w:t>
      </w:r>
      <w:proofErr w:type="spellStart"/>
      <w:r w:rsidRPr="00A1442F">
        <w:rPr>
          <w:bCs/>
          <w:i/>
          <w:sz w:val="26"/>
          <w:szCs w:val="26"/>
          <w:lang w:val="fr-FR"/>
        </w:rPr>
        <w:t>inclusiv</w:t>
      </w:r>
      <w:proofErr w:type="spellEnd"/>
      <w:r w:rsidRPr="00A1442F">
        <w:rPr>
          <w:bCs/>
          <w:i/>
          <w:sz w:val="26"/>
          <w:szCs w:val="26"/>
          <w:lang w:val="fr-FR"/>
        </w:rPr>
        <w:t xml:space="preserve"> </w:t>
      </w:r>
      <w:proofErr w:type="spellStart"/>
      <w:r w:rsidRPr="00A1442F">
        <w:rPr>
          <w:bCs/>
          <w:i/>
          <w:sz w:val="26"/>
          <w:szCs w:val="26"/>
          <w:lang w:val="fr-FR"/>
        </w:rPr>
        <w:t>tencuiala</w:t>
      </w:r>
      <w:proofErr w:type="spellEnd"/>
      <w:r w:rsidRPr="00A1442F">
        <w:rPr>
          <w:bCs/>
          <w:i/>
          <w:sz w:val="26"/>
          <w:szCs w:val="26"/>
          <w:lang w:val="fr-FR"/>
        </w:rPr>
        <w:t xml:space="preserve"> </w:t>
      </w:r>
      <w:proofErr w:type="spellStart"/>
      <w:r w:rsidRPr="00A1442F">
        <w:rPr>
          <w:bCs/>
          <w:i/>
          <w:sz w:val="26"/>
          <w:szCs w:val="26"/>
          <w:lang w:val="fr-FR"/>
        </w:rPr>
        <w:t>pentru</w:t>
      </w:r>
      <w:proofErr w:type="spellEnd"/>
      <w:r w:rsidRPr="00A1442F">
        <w:rPr>
          <w:bCs/>
          <w:i/>
          <w:sz w:val="26"/>
          <w:szCs w:val="26"/>
          <w:lang w:val="fr-FR"/>
        </w:rPr>
        <w:t xml:space="preserve"> </w:t>
      </w:r>
      <w:proofErr w:type="spellStart"/>
      <w:r w:rsidRPr="00A1442F">
        <w:rPr>
          <w:bCs/>
          <w:i/>
          <w:sz w:val="26"/>
          <w:szCs w:val="26"/>
          <w:lang w:val="fr-FR"/>
        </w:rPr>
        <w:t>pereții</w:t>
      </w:r>
      <w:proofErr w:type="spellEnd"/>
      <w:r w:rsidRPr="00A1442F">
        <w:rPr>
          <w:bCs/>
          <w:i/>
          <w:sz w:val="26"/>
          <w:szCs w:val="26"/>
          <w:lang w:val="fr-FR"/>
        </w:rPr>
        <w:t xml:space="preserve"> </w:t>
      </w:r>
      <w:proofErr w:type="spellStart"/>
      <w:r w:rsidRPr="00A1442F">
        <w:rPr>
          <w:bCs/>
          <w:i/>
          <w:sz w:val="26"/>
          <w:szCs w:val="26"/>
          <w:lang w:val="fr-FR"/>
        </w:rPr>
        <w:t>inteiori</w:t>
      </w:r>
      <w:proofErr w:type="spellEnd"/>
      <w:r w:rsidRPr="00A1442F">
        <w:rPr>
          <w:bCs/>
          <w:i/>
          <w:sz w:val="26"/>
          <w:szCs w:val="26"/>
          <w:lang w:val="fr-FR"/>
        </w:rPr>
        <w:t xml:space="preserve"> </w:t>
      </w:r>
      <w:proofErr w:type="spellStart"/>
      <w:r w:rsidRPr="00A1442F">
        <w:rPr>
          <w:bCs/>
          <w:i/>
          <w:sz w:val="26"/>
          <w:szCs w:val="26"/>
          <w:lang w:val="fr-FR"/>
        </w:rPr>
        <w:t>parter</w:t>
      </w:r>
      <w:proofErr w:type="spellEnd"/>
      <w:r w:rsidRPr="00A1442F">
        <w:rPr>
          <w:bCs/>
          <w:i/>
          <w:sz w:val="26"/>
          <w:szCs w:val="26"/>
          <w:lang w:val="fr-FR"/>
        </w:rPr>
        <w:t xml:space="preserve"> </w:t>
      </w:r>
      <w:proofErr w:type="spellStart"/>
      <w:r w:rsidRPr="00A1442F">
        <w:rPr>
          <w:bCs/>
          <w:i/>
          <w:sz w:val="26"/>
          <w:szCs w:val="26"/>
          <w:lang w:val="fr-FR"/>
        </w:rPr>
        <w:t>și</w:t>
      </w:r>
      <w:proofErr w:type="spellEnd"/>
      <w:r w:rsidRPr="00A1442F">
        <w:rPr>
          <w:bCs/>
          <w:i/>
          <w:sz w:val="26"/>
          <w:szCs w:val="26"/>
          <w:lang w:val="fr-FR"/>
        </w:rPr>
        <w:t xml:space="preserve"> </w:t>
      </w:r>
      <w:proofErr w:type="spellStart"/>
      <w:r w:rsidRPr="00A1442F">
        <w:rPr>
          <w:bCs/>
          <w:i/>
          <w:sz w:val="26"/>
          <w:szCs w:val="26"/>
          <w:lang w:val="fr-FR"/>
        </w:rPr>
        <w:t>etaj</w:t>
      </w:r>
      <w:proofErr w:type="spellEnd"/>
      <w:r w:rsidRPr="00A1442F">
        <w:rPr>
          <w:bCs/>
          <w:i/>
          <w:sz w:val="26"/>
          <w:szCs w:val="26"/>
          <w:lang w:val="fr-FR"/>
        </w:rPr>
        <w:t>.</w:t>
      </w:r>
      <w:r w:rsidR="00BA02E6" w:rsidRPr="00A1442F">
        <w:rPr>
          <w:bCs/>
          <w:i/>
          <w:sz w:val="26"/>
          <w:szCs w:val="26"/>
          <w:lang w:val="fr-FR"/>
        </w:rPr>
        <w:t xml:space="preserve"> </w:t>
      </w:r>
    </w:p>
    <w:p w14:paraId="0606A8F0" w14:textId="77777777" w:rsidR="00A1442F" w:rsidRDefault="00A1442F" w:rsidP="00A1442F">
      <w:pPr>
        <w:pStyle w:val="Frspaiere"/>
        <w:rPr>
          <w:lang w:val="fr-FR"/>
        </w:rPr>
      </w:pPr>
    </w:p>
    <w:p w14:paraId="33D257A2" w14:textId="3C85B041" w:rsidR="00BA02E6" w:rsidRPr="00A1442F" w:rsidRDefault="00A1442F" w:rsidP="00D71179">
      <w:pPr>
        <w:tabs>
          <w:tab w:val="left" w:pos="9923"/>
        </w:tabs>
        <w:ind w:left="-1134" w:right="-709" w:firstLine="567"/>
        <w:jc w:val="both"/>
        <w:rPr>
          <w:bCs/>
          <w:i/>
          <w:sz w:val="26"/>
          <w:szCs w:val="26"/>
          <w:lang w:val="fr-FR"/>
        </w:rPr>
      </w:pPr>
      <w:r>
        <w:rPr>
          <w:bCs/>
          <w:i/>
          <w:color w:val="FF0000"/>
          <w:sz w:val="26"/>
          <w:szCs w:val="26"/>
          <w:lang w:val="fr-FR"/>
        </w:rPr>
        <w:t xml:space="preserve"> </w:t>
      </w:r>
      <w:proofErr w:type="spellStart"/>
      <w:r w:rsidRPr="00A1442F">
        <w:rPr>
          <w:bCs/>
          <w:i/>
          <w:sz w:val="26"/>
          <w:szCs w:val="26"/>
          <w:lang w:val="fr-FR"/>
        </w:rPr>
        <w:t>Conform</w:t>
      </w:r>
      <w:proofErr w:type="spellEnd"/>
      <w:r w:rsidRPr="00A1442F">
        <w:rPr>
          <w:bCs/>
          <w:i/>
          <w:sz w:val="26"/>
          <w:szCs w:val="26"/>
          <w:lang w:val="fr-FR"/>
        </w:rPr>
        <w:t xml:space="preserve"> </w:t>
      </w:r>
      <w:proofErr w:type="spellStart"/>
      <w:r w:rsidRPr="00A1442F">
        <w:rPr>
          <w:i/>
          <w:iCs/>
          <w:sz w:val="26"/>
          <w:szCs w:val="26"/>
          <w:lang w:val="fr-FR"/>
        </w:rPr>
        <w:t>Procesului</w:t>
      </w:r>
      <w:proofErr w:type="spellEnd"/>
      <w:r w:rsidRPr="00A1442F">
        <w:rPr>
          <w:i/>
          <w:iCs/>
          <w:sz w:val="26"/>
          <w:szCs w:val="26"/>
          <w:lang w:val="fr-FR"/>
        </w:rPr>
        <w:t xml:space="preserve">-verbal  de </w:t>
      </w:r>
      <w:proofErr w:type="spellStart"/>
      <w:r w:rsidRPr="00A1442F">
        <w:rPr>
          <w:i/>
          <w:iCs/>
          <w:sz w:val="26"/>
          <w:szCs w:val="26"/>
          <w:lang w:val="fr-FR"/>
        </w:rPr>
        <w:t>recepție</w:t>
      </w:r>
      <w:proofErr w:type="spellEnd"/>
      <w:r w:rsidRPr="00A1442F">
        <w:rPr>
          <w:i/>
          <w:iCs/>
          <w:sz w:val="26"/>
          <w:szCs w:val="26"/>
          <w:lang w:val="fr-FR"/>
        </w:rPr>
        <w:t xml:space="preserve"> la </w:t>
      </w:r>
      <w:proofErr w:type="spellStart"/>
      <w:r w:rsidRPr="00A1442F">
        <w:rPr>
          <w:i/>
          <w:iCs/>
          <w:sz w:val="26"/>
          <w:szCs w:val="26"/>
          <w:lang w:val="fr-FR"/>
        </w:rPr>
        <w:t>terminarea</w:t>
      </w:r>
      <w:proofErr w:type="spellEnd"/>
      <w:r w:rsidRPr="00A1442F">
        <w:rPr>
          <w:i/>
          <w:iCs/>
          <w:sz w:val="26"/>
          <w:szCs w:val="26"/>
          <w:lang w:val="fr-FR"/>
        </w:rPr>
        <w:t xml:space="preserve"> </w:t>
      </w:r>
      <w:proofErr w:type="spellStart"/>
      <w:r w:rsidRPr="00A1442F">
        <w:rPr>
          <w:i/>
          <w:iCs/>
          <w:sz w:val="26"/>
          <w:szCs w:val="26"/>
          <w:lang w:val="fr-FR"/>
        </w:rPr>
        <w:t>lucrărilor</w:t>
      </w:r>
      <w:proofErr w:type="spellEnd"/>
      <w:r w:rsidRPr="00A1442F">
        <w:rPr>
          <w:i/>
          <w:iCs/>
          <w:sz w:val="26"/>
          <w:szCs w:val="26"/>
          <w:lang w:val="fr-FR"/>
        </w:rPr>
        <w:t xml:space="preserve"> Nr. 35494 </w:t>
      </w:r>
      <w:proofErr w:type="spellStart"/>
      <w:r w:rsidRPr="00A1442F">
        <w:rPr>
          <w:i/>
          <w:iCs/>
          <w:sz w:val="26"/>
          <w:szCs w:val="26"/>
          <w:lang w:val="fr-FR"/>
        </w:rPr>
        <w:t>din</w:t>
      </w:r>
      <w:proofErr w:type="spellEnd"/>
      <w:r w:rsidRPr="00A1442F">
        <w:rPr>
          <w:i/>
          <w:iCs/>
          <w:sz w:val="26"/>
          <w:szCs w:val="26"/>
          <w:lang w:val="fr-FR"/>
        </w:rPr>
        <w:t xml:space="preserve"> 25.11.2021 au </w:t>
      </w:r>
      <w:r w:rsidR="00BA02E6" w:rsidRPr="00A1442F">
        <w:rPr>
          <w:bCs/>
          <w:i/>
          <w:sz w:val="26"/>
          <w:szCs w:val="26"/>
          <w:lang w:val="fr-FR"/>
        </w:rPr>
        <w:t xml:space="preserve"> </w:t>
      </w:r>
      <w:proofErr w:type="spellStart"/>
      <w:r w:rsidR="00BA02E6" w:rsidRPr="00A1442F">
        <w:rPr>
          <w:bCs/>
          <w:i/>
          <w:sz w:val="26"/>
          <w:szCs w:val="26"/>
          <w:lang w:val="fr-FR"/>
        </w:rPr>
        <w:t>fost</w:t>
      </w:r>
      <w:proofErr w:type="spellEnd"/>
      <w:r w:rsidR="00BA02E6" w:rsidRPr="00A1442F">
        <w:rPr>
          <w:bCs/>
          <w:i/>
          <w:sz w:val="26"/>
          <w:szCs w:val="26"/>
          <w:lang w:val="fr-FR"/>
        </w:rPr>
        <w:t xml:space="preserve"> </w:t>
      </w:r>
      <w:proofErr w:type="spellStart"/>
      <w:r w:rsidR="00BA02E6" w:rsidRPr="00A1442F">
        <w:rPr>
          <w:bCs/>
          <w:i/>
          <w:sz w:val="26"/>
          <w:szCs w:val="26"/>
          <w:lang w:val="fr-FR"/>
        </w:rPr>
        <w:t>realizate</w:t>
      </w:r>
      <w:proofErr w:type="spellEnd"/>
      <w:r w:rsidR="00BA02E6" w:rsidRPr="00A1442F">
        <w:rPr>
          <w:bCs/>
          <w:i/>
          <w:sz w:val="26"/>
          <w:szCs w:val="26"/>
          <w:lang w:val="fr-FR"/>
        </w:rPr>
        <w:t xml:space="preserve">, </w:t>
      </w:r>
      <w:proofErr w:type="spellStart"/>
      <w:r w:rsidR="00BA02E6" w:rsidRPr="00A1442F">
        <w:rPr>
          <w:bCs/>
          <w:i/>
          <w:sz w:val="26"/>
          <w:szCs w:val="26"/>
          <w:lang w:val="fr-FR"/>
        </w:rPr>
        <w:t>în</w:t>
      </w:r>
      <w:proofErr w:type="spellEnd"/>
      <w:r w:rsidR="00BA02E6" w:rsidRPr="00A1442F">
        <w:rPr>
          <w:bCs/>
          <w:i/>
          <w:sz w:val="26"/>
          <w:szCs w:val="26"/>
          <w:lang w:val="fr-FR"/>
        </w:rPr>
        <w:t xml:space="preserve"> </w:t>
      </w:r>
      <w:proofErr w:type="spellStart"/>
      <w:r w:rsidR="00BA02E6" w:rsidRPr="00A1442F">
        <w:rPr>
          <w:bCs/>
          <w:i/>
          <w:sz w:val="26"/>
          <w:szCs w:val="26"/>
          <w:lang w:val="fr-FR"/>
        </w:rPr>
        <w:t>cadrul</w:t>
      </w:r>
      <w:proofErr w:type="spellEnd"/>
      <w:r w:rsidR="00BA02E6" w:rsidRPr="00A1442F">
        <w:rPr>
          <w:bCs/>
          <w:i/>
          <w:sz w:val="26"/>
          <w:szCs w:val="26"/>
          <w:lang w:val="fr-FR"/>
        </w:rPr>
        <w:t xml:space="preserve"> </w:t>
      </w:r>
      <w:proofErr w:type="spellStart"/>
      <w:r w:rsidRPr="00A1442F">
        <w:rPr>
          <w:bCs/>
          <w:i/>
          <w:sz w:val="26"/>
          <w:szCs w:val="26"/>
          <w:lang w:val="fr-FR"/>
        </w:rPr>
        <w:t>consolidării</w:t>
      </w:r>
      <w:proofErr w:type="spellEnd"/>
      <w:r w:rsidRPr="00A1442F">
        <w:rPr>
          <w:bCs/>
          <w:i/>
          <w:sz w:val="26"/>
          <w:szCs w:val="26"/>
          <w:lang w:val="fr-FR"/>
        </w:rPr>
        <w:t xml:space="preserve"> </w:t>
      </w:r>
      <w:proofErr w:type="spellStart"/>
      <w:r w:rsidRPr="00A1442F">
        <w:rPr>
          <w:bCs/>
          <w:i/>
          <w:sz w:val="26"/>
          <w:szCs w:val="26"/>
          <w:lang w:val="fr-FR"/>
        </w:rPr>
        <w:t>și</w:t>
      </w:r>
      <w:proofErr w:type="spellEnd"/>
      <w:r w:rsidRPr="00A1442F">
        <w:rPr>
          <w:bCs/>
          <w:i/>
          <w:sz w:val="26"/>
          <w:szCs w:val="26"/>
          <w:lang w:val="fr-FR"/>
        </w:rPr>
        <w:t xml:space="preserve"> </w:t>
      </w:r>
      <w:proofErr w:type="spellStart"/>
      <w:r w:rsidRPr="00A1442F">
        <w:rPr>
          <w:bCs/>
          <w:i/>
          <w:sz w:val="26"/>
          <w:szCs w:val="26"/>
          <w:lang w:val="fr-FR"/>
        </w:rPr>
        <w:t>amenajării</w:t>
      </w:r>
      <w:proofErr w:type="spellEnd"/>
      <w:r w:rsidR="00BA02E6" w:rsidRPr="00A1442F">
        <w:rPr>
          <w:bCs/>
          <w:i/>
          <w:sz w:val="26"/>
          <w:szCs w:val="26"/>
          <w:lang w:val="fr-FR"/>
        </w:rPr>
        <w:t xml:space="preserve">,  </w:t>
      </w:r>
      <w:proofErr w:type="spellStart"/>
      <w:r w:rsidR="00BA02E6" w:rsidRPr="00A1442F">
        <w:rPr>
          <w:bCs/>
          <w:i/>
          <w:sz w:val="26"/>
          <w:szCs w:val="26"/>
          <w:lang w:val="fr-FR"/>
        </w:rPr>
        <w:t>următoarele</w:t>
      </w:r>
      <w:proofErr w:type="spellEnd"/>
      <w:r w:rsidR="00BA02E6" w:rsidRPr="00A1442F">
        <w:rPr>
          <w:bCs/>
          <w:i/>
          <w:sz w:val="26"/>
          <w:szCs w:val="26"/>
          <w:lang w:val="fr-FR"/>
        </w:rPr>
        <w:t xml:space="preserve"> </w:t>
      </w:r>
      <w:proofErr w:type="spellStart"/>
      <w:r w:rsidR="00BA02E6" w:rsidRPr="00A1442F">
        <w:rPr>
          <w:bCs/>
          <w:i/>
          <w:sz w:val="26"/>
          <w:szCs w:val="26"/>
          <w:lang w:val="fr-FR"/>
        </w:rPr>
        <w:t>lucrari</w:t>
      </w:r>
      <w:proofErr w:type="spellEnd"/>
      <w:r w:rsidR="00BA02E6" w:rsidRPr="00A1442F">
        <w:rPr>
          <w:bCs/>
          <w:i/>
          <w:sz w:val="26"/>
          <w:szCs w:val="26"/>
          <w:lang w:val="fr-FR"/>
        </w:rPr>
        <w:t> :</w:t>
      </w:r>
    </w:p>
    <w:p w14:paraId="697A1F08" w14:textId="6C594C05" w:rsidR="00BA02E6" w:rsidRPr="00A1442F" w:rsidRDefault="00BA02E6" w:rsidP="00D71179">
      <w:pPr>
        <w:pStyle w:val="Frspaiere"/>
        <w:numPr>
          <w:ilvl w:val="0"/>
          <w:numId w:val="34"/>
        </w:numPr>
        <w:ind w:left="-1134" w:right="-709" w:firstLine="567"/>
        <w:rPr>
          <w:i/>
          <w:iCs/>
          <w:sz w:val="26"/>
          <w:szCs w:val="26"/>
          <w:lang w:val="fr-FR"/>
        </w:rPr>
      </w:pPr>
      <w:proofErr w:type="spellStart"/>
      <w:r w:rsidRPr="00A1442F">
        <w:rPr>
          <w:i/>
          <w:iCs/>
          <w:sz w:val="26"/>
          <w:szCs w:val="26"/>
          <w:lang w:val="fr-FR"/>
        </w:rPr>
        <w:t>Lucrări</w:t>
      </w:r>
      <w:proofErr w:type="spellEnd"/>
      <w:r w:rsidRPr="00A1442F">
        <w:rPr>
          <w:i/>
          <w:iCs/>
          <w:sz w:val="26"/>
          <w:szCs w:val="26"/>
          <w:lang w:val="fr-FR"/>
        </w:rPr>
        <w:t xml:space="preserve"> de </w:t>
      </w:r>
      <w:proofErr w:type="spellStart"/>
      <w:r w:rsidR="00A1442F" w:rsidRPr="00A1442F">
        <w:rPr>
          <w:i/>
          <w:iCs/>
          <w:sz w:val="26"/>
          <w:szCs w:val="26"/>
          <w:lang w:val="fr-FR"/>
        </w:rPr>
        <w:t>refacere</w:t>
      </w:r>
      <w:proofErr w:type="spellEnd"/>
      <w:r w:rsidR="00A1442F" w:rsidRPr="00A1442F">
        <w:rPr>
          <w:i/>
          <w:iCs/>
          <w:sz w:val="26"/>
          <w:szCs w:val="26"/>
          <w:lang w:val="fr-FR"/>
        </w:rPr>
        <w:t xml:space="preserve"> </w:t>
      </w:r>
      <w:proofErr w:type="spellStart"/>
      <w:r w:rsidR="00A1442F" w:rsidRPr="00A1442F">
        <w:rPr>
          <w:i/>
          <w:iCs/>
          <w:sz w:val="26"/>
          <w:szCs w:val="26"/>
          <w:lang w:val="fr-FR"/>
        </w:rPr>
        <w:t>acoperiș</w:t>
      </w:r>
      <w:proofErr w:type="spellEnd"/>
      <w:r w:rsidR="00A1442F" w:rsidRPr="00A1442F">
        <w:rPr>
          <w:i/>
          <w:iCs/>
          <w:sz w:val="26"/>
          <w:szCs w:val="26"/>
          <w:lang w:val="fr-FR"/>
        </w:rPr>
        <w:t xml:space="preserve"> </w:t>
      </w:r>
      <w:proofErr w:type="spellStart"/>
      <w:r w:rsidR="00A1442F" w:rsidRPr="00A1442F">
        <w:rPr>
          <w:i/>
          <w:iCs/>
          <w:sz w:val="26"/>
          <w:szCs w:val="26"/>
          <w:lang w:val="fr-FR"/>
        </w:rPr>
        <w:t>inclusiv</w:t>
      </w:r>
      <w:proofErr w:type="spellEnd"/>
      <w:r w:rsidR="00A1442F" w:rsidRPr="00A1442F">
        <w:rPr>
          <w:i/>
          <w:iCs/>
          <w:sz w:val="26"/>
          <w:szCs w:val="26"/>
          <w:lang w:val="fr-FR"/>
        </w:rPr>
        <w:t xml:space="preserve"> </w:t>
      </w:r>
      <w:proofErr w:type="spellStart"/>
      <w:r w:rsidR="00A1442F" w:rsidRPr="00A1442F">
        <w:rPr>
          <w:i/>
          <w:iCs/>
          <w:sz w:val="26"/>
          <w:szCs w:val="26"/>
          <w:lang w:val="fr-FR"/>
        </w:rPr>
        <w:t>ignifugarea</w:t>
      </w:r>
      <w:proofErr w:type="spellEnd"/>
      <w:r w:rsidR="00A1442F" w:rsidRPr="00A1442F">
        <w:rPr>
          <w:i/>
          <w:iCs/>
          <w:sz w:val="26"/>
          <w:szCs w:val="26"/>
          <w:lang w:val="fr-FR"/>
        </w:rPr>
        <w:t xml:space="preserve"> </w:t>
      </w:r>
      <w:proofErr w:type="spellStart"/>
      <w:r w:rsidR="00A1442F" w:rsidRPr="00A1442F">
        <w:rPr>
          <w:i/>
          <w:iCs/>
          <w:sz w:val="26"/>
          <w:szCs w:val="26"/>
          <w:lang w:val="fr-FR"/>
        </w:rPr>
        <w:t>șarpantei</w:t>
      </w:r>
      <w:proofErr w:type="spellEnd"/>
      <w:r w:rsidR="00A1442F" w:rsidRPr="00A1442F">
        <w:rPr>
          <w:i/>
          <w:iCs/>
          <w:sz w:val="26"/>
          <w:szCs w:val="26"/>
          <w:lang w:val="fr-FR"/>
        </w:rPr>
        <w:t xml:space="preserve"> si </w:t>
      </w:r>
      <w:proofErr w:type="spellStart"/>
      <w:r w:rsidR="00A1442F" w:rsidRPr="00A1442F">
        <w:rPr>
          <w:i/>
          <w:iCs/>
          <w:sz w:val="26"/>
          <w:szCs w:val="26"/>
          <w:lang w:val="fr-FR"/>
        </w:rPr>
        <w:t>planseului</w:t>
      </w:r>
      <w:proofErr w:type="spellEnd"/>
      <w:r w:rsidR="00A1442F" w:rsidRPr="00A1442F">
        <w:rPr>
          <w:i/>
          <w:iCs/>
          <w:sz w:val="26"/>
          <w:szCs w:val="26"/>
          <w:lang w:val="fr-FR"/>
        </w:rPr>
        <w:t xml:space="preserve"> </w:t>
      </w:r>
      <w:proofErr w:type="spellStart"/>
      <w:r w:rsidR="00A1442F" w:rsidRPr="00A1442F">
        <w:rPr>
          <w:i/>
          <w:iCs/>
          <w:sz w:val="26"/>
          <w:szCs w:val="26"/>
          <w:lang w:val="fr-FR"/>
        </w:rPr>
        <w:t>din</w:t>
      </w:r>
      <w:proofErr w:type="spellEnd"/>
      <w:r w:rsidR="00A1442F" w:rsidRPr="00A1442F">
        <w:rPr>
          <w:i/>
          <w:iCs/>
          <w:sz w:val="26"/>
          <w:szCs w:val="26"/>
          <w:lang w:val="fr-FR"/>
        </w:rPr>
        <w:t xml:space="preserve"> </w:t>
      </w:r>
      <w:proofErr w:type="spellStart"/>
      <w:r w:rsidR="00A1442F" w:rsidRPr="00A1442F">
        <w:rPr>
          <w:i/>
          <w:iCs/>
          <w:sz w:val="26"/>
          <w:szCs w:val="26"/>
          <w:lang w:val="fr-FR"/>
        </w:rPr>
        <w:t>lemn</w:t>
      </w:r>
      <w:proofErr w:type="spellEnd"/>
      <w:r w:rsidR="00A1442F" w:rsidRPr="00A1442F">
        <w:rPr>
          <w:i/>
          <w:iCs/>
          <w:sz w:val="26"/>
          <w:szCs w:val="26"/>
          <w:lang w:val="fr-FR"/>
        </w:rPr>
        <w:t xml:space="preserve"> peste sala de </w:t>
      </w:r>
      <w:proofErr w:type="spellStart"/>
      <w:r w:rsidR="00A1442F" w:rsidRPr="00A1442F">
        <w:rPr>
          <w:i/>
          <w:iCs/>
          <w:sz w:val="26"/>
          <w:szCs w:val="26"/>
          <w:lang w:val="fr-FR"/>
        </w:rPr>
        <w:t>spectacole</w:t>
      </w:r>
      <w:proofErr w:type="spellEnd"/>
      <w:r w:rsidRPr="00A1442F">
        <w:rPr>
          <w:i/>
          <w:iCs/>
          <w:sz w:val="26"/>
          <w:szCs w:val="26"/>
          <w:lang w:val="fr-FR"/>
        </w:rPr>
        <w:t> ;</w:t>
      </w:r>
    </w:p>
    <w:p w14:paraId="7FCDA77A" w14:textId="1CAED60E" w:rsidR="00BA02E6" w:rsidRPr="00A1442F" w:rsidRDefault="00A1442F" w:rsidP="00D71179">
      <w:pPr>
        <w:pStyle w:val="Frspaiere"/>
        <w:numPr>
          <w:ilvl w:val="0"/>
          <w:numId w:val="34"/>
        </w:numPr>
        <w:ind w:left="-1134" w:right="-709" w:firstLine="567"/>
        <w:rPr>
          <w:i/>
          <w:iCs/>
          <w:sz w:val="26"/>
          <w:szCs w:val="26"/>
          <w:lang w:val="fr-FR"/>
        </w:rPr>
      </w:pPr>
      <w:proofErr w:type="spellStart"/>
      <w:r w:rsidRPr="00A1442F">
        <w:rPr>
          <w:i/>
          <w:iCs/>
          <w:sz w:val="26"/>
          <w:szCs w:val="26"/>
          <w:lang w:val="fr-FR"/>
        </w:rPr>
        <w:t>Lucrări</w:t>
      </w:r>
      <w:proofErr w:type="spellEnd"/>
      <w:r w:rsidRPr="00A1442F">
        <w:rPr>
          <w:i/>
          <w:iCs/>
          <w:sz w:val="26"/>
          <w:szCs w:val="26"/>
          <w:lang w:val="fr-FR"/>
        </w:rPr>
        <w:t xml:space="preserve"> de </w:t>
      </w:r>
      <w:proofErr w:type="spellStart"/>
      <w:r w:rsidRPr="00A1442F">
        <w:rPr>
          <w:i/>
          <w:iCs/>
          <w:sz w:val="26"/>
          <w:szCs w:val="26"/>
          <w:lang w:val="fr-FR"/>
        </w:rPr>
        <w:t>intervenții</w:t>
      </w:r>
      <w:proofErr w:type="spellEnd"/>
      <w:r w:rsidRPr="00A1442F">
        <w:rPr>
          <w:i/>
          <w:iCs/>
          <w:sz w:val="26"/>
          <w:szCs w:val="26"/>
          <w:lang w:val="fr-FR"/>
        </w:rPr>
        <w:t xml:space="preserve"> la </w:t>
      </w:r>
      <w:proofErr w:type="spellStart"/>
      <w:r w:rsidRPr="00A1442F">
        <w:rPr>
          <w:i/>
          <w:iCs/>
          <w:sz w:val="26"/>
          <w:szCs w:val="26"/>
          <w:lang w:val="fr-FR"/>
        </w:rPr>
        <w:t>fațade</w:t>
      </w:r>
      <w:proofErr w:type="spellEnd"/>
      <w:r w:rsidR="00B7110A" w:rsidRPr="00A1442F">
        <w:rPr>
          <w:i/>
          <w:iCs/>
          <w:sz w:val="26"/>
          <w:szCs w:val="26"/>
          <w:lang w:val="fr-FR"/>
        </w:rPr>
        <w:t>;</w:t>
      </w:r>
    </w:p>
    <w:p w14:paraId="7A568756" w14:textId="1213B4F4" w:rsidR="00A1442F" w:rsidRPr="00A1442F" w:rsidRDefault="00A1442F" w:rsidP="00D71179">
      <w:pPr>
        <w:pStyle w:val="Frspaiere"/>
        <w:numPr>
          <w:ilvl w:val="0"/>
          <w:numId w:val="34"/>
        </w:numPr>
        <w:ind w:left="-1134" w:right="-709" w:firstLine="567"/>
        <w:rPr>
          <w:i/>
          <w:iCs/>
          <w:sz w:val="26"/>
          <w:szCs w:val="26"/>
          <w:lang w:val="fr-FR"/>
        </w:rPr>
      </w:pPr>
      <w:proofErr w:type="spellStart"/>
      <w:r w:rsidRPr="00A1442F">
        <w:rPr>
          <w:i/>
          <w:iCs/>
          <w:sz w:val="26"/>
          <w:szCs w:val="26"/>
          <w:lang w:val="fr-FR"/>
        </w:rPr>
        <w:t>Lucrări</w:t>
      </w:r>
      <w:proofErr w:type="spellEnd"/>
      <w:r w:rsidRPr="00A1442F">
        <w:rPr>
          <w:i/>
          <w:iCs/>
          <w:sz w:val="26"/>
          <w:szCs w:val="26"/>
          <w:lang w:val="fr-FR"/>
        </w:rPr>
        <w:t xml:space="preserve"> de </w:t>
      </w:r>
      <w:proofErr w:type="spellStart"/>
      <w:r w:rsidRPr="00A1442F">
        <w:rPr>
          <w:i/>
          <w:iCs/>
          <w:sz w:val="26"/>
          <w:szCs w:val="26"/>
          <w:lang w:val="fr-FR"/>
        </w:rPr>
        <w:t>intervenții</w:t>
      </w:r>
      <w:proofErr w:type="spellEnd"/>
      <w:r w:rsidRPr="00A1442F">
        <w:rPr>
          <w:i/>
          <w:iCs/>
          <w:sz w:val="26"/>
          <w:szCs w:val="26"/>
          <w:lang w:val="fr-FR"/>
        </w:rPr>
        <w:t xml:space="preserve"> la </w:t>
      </w:r>
      <w:proofErr w:type="spellStart"/>
      <w:r w:rsidRPr="00A1442F">
        <w:rPr>
          <w:i/>
          <w:iCs/>
          <w:sz w:val="26"/>
          <w:szCs w:val="26"/>
          <w:lang w:val="fr-FR"/>
        </w:rPr>
        <w:t>interiorul</w:t>
      </w:r>
      <w:proofErr w:type="spellEnd"/>
      <w:r w:rsidRPr="00A1442F">
        <w:rPr>
          <w:i/>
          <w:iCs/>
          <w:sz w:val="26"/>
          <w:szCs w:val="26"/>
          <w:lang w:val="fr-FR"/>
        </w:rPr>
        <w:t xml:space="preserve"> </w:t>
      </w:r>
      <w:proofErr w:type="spellStart"/>
      <w:r w:rsidRPr="00A1442F">
        <w:rPr>
          <w:i/>
          <w:iCs/>
          <w:sz w:val="26"/>
          <w:szCs w:val="26"/>
          <w:lang w:val="fr-FR"/>
        </w:rPr>
        <w:t>imobilului</w:t>
      </w:r>
      <w:proofErr w:type="spellEnd"/>
      <w:r>
        <w:rPr>
          <w:i/>
          <w:iCs/>
          <w:sz w:val="26"/>
          <w:szCs w:val="26"/>
          <w:lang w:val="fr-FR"/>
        </w:rPr>
        <w:t xml:space="preserve"> </w:t>
      </w:r>
      <w:proofErr w:type="spellStart"/>
      <w:r>
        <w:rPr>
          <w:i/>
          <w:iCs/>
          <w:sz w:val="26"/>
          <w:szCs w:val="26"/>
          <w:lang w:val="fr-FR"/>
        </w:rPr>
        <w:t>inclusiv</w:t>
      </w:r>
      <w:proofErr w:type="spellEnd"/>
      <w:r>
        <w:rPr>
          <w:i/>
          <w:iCs/>
          <w:sz w:val="26"/>
          <w:szCs w:val="26"/>
          <w:lang w:val="fr-FR"/>
        </w:rPr>
        <w:t xml:space="preserve"> </w:t>
      </w:r>
      <w:proofErr w:type="spellStart"/>
      <w:r>
        <w:rPr>
          <w:i/>
          <w:iCs/>
          <w:sz w:val="26"/>
          <w:szCs w:val="26"/>
          <w:lang w:val="fr-FR"/>
        </w:rPr>
        <w:t>refacerea</w:t>
      </w:r>
      <w:proofErr w:type="spellEnd"/>
      <w:r>
        <w:rPr>
          <w:i/>
          <w:iCs/>
          <w:sz w:val="26"/>
          <w:szCs w:val="26"/>
          <w:lang w:val="fr-FR"/>
        </w:rPr>
        <w:t xml:space="preserve"> </w:t>
      </w:r>
      <w:proofErr w:type="spellStart"/>
      <w:r>
        <w:rPr>
          <w:i/>
          <w:iCs/>
          <w:sz w:val="26"/>
          <w:szCs w:val="26"/>
          <w:lang w:val="fr-FR"/>
        </w:rPr>
        <w:t>structurii</w:t>
      </w:r>
      <w:proofErr w:type="spellEnd"/>
      <w:r>
        <w:rPr>
          <w:i/>
          <w:iCs/>
          <w:sz w:val="26"/>
          <w:szCs w:val="26"/>
          <w:lang w:val="fr-FR"/>
        </w:rPr>
        <w:t xml:space="preserve"> </w:t>
      </w:r>
      <w:proofErr w:type="spellStart"/>
      <w:r>
        <w:rPr>
          <w:i/>
          <w:iCs/>
          <w:sz w:val="26"/>
          <w:szCs w:val="26"/>
          <w:lang w:val="fr-FR"/>
        </w:rPr>
        <w:t>scenei</w:t>
      </w:r>
      <w:proofErr w:type="spellEnd"/>
      <w:r w:rsidRPr="00A1442F">
        <w:rPr>
          <w:i/>
          <w:iCs/>
          <w:sz w:val="26"/>
          <w:szCs w:val="26"/>
          <w:lang w:val="fr-FR"/>
        </w:rPr>
        <w:t> ;</w:t>
      </w:r>
    </w:p>
    <w:p w14:paraId="1C25B160" w14:textId="2E927C53" w:rsidR="00B7110A" w:rsidRPr="007A3893" w:rsidRDefault="00A1442F" w:rsidP="00D71179">
      <w:pPr>
        <w:pStyle w:val="Frspaiere"/>
        <w:numPr>
          <w:ilvl w:val="0"/>
          <w:numId w:val="34"/>
        </w:numPr>
        <w:ind w:left="-1134" w:right="-709" w:firstLine="567"/>
        <w:rPr>
          <w:i/>
          <w:iCs/>
          <w:sz w:val="26"/>
          <w:szCs w:val="26"/>
          <w:lang w:val="fr-FR"/>
        </w:rPr>
      </w:pPr>
      <w:proofErr w:type="spellStart"/>
      <w:r w:rsidRPr="007A3893">
        <w:rPr>
          <w:i/>
          <w:iCs/>
          <w:sz w:val="26"/>
          <w:szCs w:val="26"/>
          <w:lang w:val="fr-FR"/>
        </w:rPr>
        <w:t>Refacerea</w:t>
      </w:r>
      <w:proofErr w:type="spellEnd"/>
      <w:r w:rsidRPr="007A3893">
        <w:rPr>
          <w:i/>
          <w:iCs/>
          <w:sz w:val="26"/>
          <w:szCs w:val="26"/>
          <w:lang w:val="fr-FR"/>
        </w:rPr>
        <w:t xml:space="preserve"> </w:t>
      </w:r>
      <w:proofErr w:type="spellStart"/>
      <w:r w:rsidR="007A3893" w:rsidRPr="007A3893">
        <w:rPr>
          <w:i/>
          <w:iCs/>
          <w:sz w:val="26"/>
          <w:szCs w:val="26"/>
        </w:rPr>
        <w:t>sistemului</w:t>
      </w:r>
      <w:proofErr w:type="spellEnd"/>
      <w:r w:rsidR="007A3893" w:rsidRPr="007A3893">
        <w:rPr>
          <w:i/>
          <w:iCs/>
          <w:sz w:val="26"/>
          <w:szCs w:val="26"/>
        </w:rPr>
        <w:t xml:space="preserve"> de </w:t>
      </w:r>
      <w:proofErr w:type="spellStart"/>
      <w:r w:rsidR="007A3893" w:rsidRPr="007A3893">
        <w:rPr>
          <w:i/>
          <w:iCs/>
          <w:sz w:val="26"/>
          <w:szCs w:val="26"/>
        </w:rPr>
        <w:t>încălzire</w:t>
      </w:r>
      <w:proofErr w:type="spellEnd"/>
      <w:r w:rsidR="007A3893" w:rsidRPr="007A3893">
        <w:rPr>
          <w:i/>
          <w:iCs/>
          <w:sz w:val="26"/>
          <w:szCs w:val="26"/>
        </w:rPr>
        <w:t xml:space="preserve">/a </w:t>
      </w:r>
      <w:proofErr w:type="spellStart"/>
      <w:r w:rsidR="007A3893" w:rsidRPr="007A3893">
        <w:rPr>
          <w:i/>
          <w:iCs/>
          <w:sz w:val="26"/>
          <w:szCs w:val="26"/>
        </w:rPr>
        <w:t>sistemului</w:t>
      </w:r>
      <w:proofErr w:type="spellEnd"/>
      <w:r w:rsidR="007A3893" w:rsidRPr="007A3893">
        <w:rPr>
          <w:i/>
          <w:iCs/>
          <w:sz w:val="26"/>
          <w:szCs w:val="26"/>
        </w:rPr>
        <w:t xml:space="preserve"> de </w:t>
      </w:r>
      <w:proofErr w:type="spellStart"/>
      <w:r w:rsidR="007A3893" w:rsidRPr="007A3893">
        <w:rPr>
          <w:i/>
          <w:iCs/>
          <w:sz w:val="26"/>
          <w:szCs w:val="26"/>
        </w:rPr>
        <w:t>furnizare</w:t>
      </w:r>
      <w:proofErr w:type="spellEnd"/>
      <w:r w:rsidR="007A3893" w:rsidRPr="007A3893">
        <w:rPr>
          <w:i/>
          <w:iCs/>
          <w:sz w:val="26"/>
          <w:szCs w:val="26"/>
        </w:rPr>
        <w:t xml:space="preserve"> a </w:t>
      </w:r>
      <w:proofErr w:type="spellStart"/>
      <w:r w:rsidR="007A3893" w:rsidRPr="007A3893">
        <w:rPr>
          <w:i/>
          <w:iCs/>
          <w:sz w:val="26"/>
          <w:szCs w:val="26"/>
        </w:rPr>
        <w:t>apei</w:t>
      </w:r>
      <w:proofErr w:type="spellEnd"/>
      <w:r w:rsidR="007A3893" w:rsidRPr="007A3893">
        <w:rPr>
          <w:i/>
          <w:iCs/>
          <w:sz w:val="26"/>
          <w:szCs w:val="26"/>
        </w:rPr>
        <w:t xml:space="preserve"> </w:t>
      </w:r>
      <w:proofErr w:type="spellStart"/>
      <w:r w:rsidR="007A3893" w:rsidRPr="007A3893">
        <w:rPr>
          <w:i/>
          <w:iCs/>
          <w:sz w:val="26"/>
          <w:szCs w:val="26"/>
        </w:rPr>
        <w:t>calde</w:t>
      </w:r>
      <w:proofErr w:type="spellEnd"/>
      <w:r w:rsidR="007A3893" w:rsidRPr="007A3893">
        <w:rPr>
          <w:i/>
          <w:iCs/>
          <w:sz w:val="26"/>
          <w:szCs w:val="26"/>
        </w:rPr>
        <w:t xml:space="preserve"> de </w:t>
      </w:r>
      <w:proofErr w:type="spellStart"/>
      <w:r w:rsidR="007A3893" w:rsidRPr="007A3893">
        <w:rPr>
          <w:i/>
          <w:iCs/>
          <w:sz w:val="26"/>
          <w:szCs w:val="26"/>
        </w:rPr>
        <w:t>consum</w:t>
      </w:r>
      <w:proofErr w:type="spellEnd"/>
      <w:r w:rsidR="00B7110A" w:rsidRPr="007A3893">
        <w:rPr>
          <w:i/>
          <w:iCs/>
          <w:sz w:val="26"/>
          <w:szCs w:val="26"/>
          <w:lang w:val="fr-FR"/>
        </w:rPr>
        <w:t> ;</w:t>
      </w:r>
    </w:p>
    <w:p w14:paraId="44B84522" w14:textId="1A9C4C63" w:rsidR="007A3893" w:rsidRPr="007A3893" w:rsidRDefault="007A3893" w:rsidP="00D71179">
      <w:pPr>
        <w:pStyle w:val="Frspaiere"/>
        <w:numPr>
          <w:ilvl w:val="0"/>
          <w:numId w:val="34"/>
        </w:numPr>
        <w:ind w:left="-1134" w:right="-709" w:firstLine="567"/>
        <w:rPr>
          <w:i/>
          <w:iCs/>
          <w:sz w:val="26"/>
          <w:szCs w:val="26"/>
          <w:lang w:val="fr-FR"/>
        </w:rPr>
      </w:pPr>
      <w:proofErr w:type="spellStart"/>
      <w:r w:rsidRPr="007A3893">
        <w:rPr>
          <w:i/>
          <w:iCs/>
          <w:sz w:val="26"/>
          <w:szCs w:val="26"/>
          <w:lang w:val="fr-FR"/>
        </w:rPr>
        <w:t>Refacerea</w:t>
      </w:r>
      <w:proofErr w:type="spellEnd"/>
      <w:r w:rsidRPr="007A3893">
        <w:rPr>
          <w:i/>
          <w:iCs/>
          <w:sz w:val="26"/>
          <w:szCs w:val="26"/>
          <w:lang w:val="fr-FR"/>
        </w:rPr>
        <w:t xml:space="preserve"> </w:t>
      </w:r>
      <w:proofErr w:type="spellStart"/>
      <w:r w:rsidRPr="007A3893">
        <w:rPr>
          <w:i/>
          <w:iCs/>
          <w:sz w:val="26"/>
          <w:szCs w:val="26"/>
          <w:lang w:val="fr-FR"/>
        </w:rPr>
        <w:t>instalației</w:t>
      </w:r>
      <w:proofErr w:type="spellEnd"/>
      <w:r w:rsidRPr="007A3893">
        <w:rPr>
          <w:i/>
          <w:iCs/>
          <w:sz w:val="26"/>
          <w:szCs w:val="26"/>
          <w:lang w:val="fr-FR"/>
        </w:rPr>
        <w:t xml:space="preserve"> </w:t>
      </w:r>
      <w:proofErr w:type="spellStart"/>
      <w:r w:rsidRPr="007A3893">
        <w:rPr>
          <w:i/>
          <w:iCs/>
          <w:sz w:val="26"/>
          <w:szCs w:val="26"/>
          <w:lang w:val="fr-FR"/>
        </w:rPr>
        <w:t>electrice</w:t>
      </w:r>
      <w:proofErr w:type="spellEnd"/>
      <w:r w:rsidRPr="007A3893">
        <w:rPr>
          <w:i/>
          <w:iCs/>
          <w:sz w:val="26"/>
          <w:szCs w:val="26"/>
          <w:lang w:val="fr-FR"/>
        </w:rPr>
        <w:t> ;</w:t>
      </w:r>
    </w:p>
    <w:p w14:paraId="792B2DAE" w14:textId="37809126" w:rsidR="007A3893" w:rsidRPr="007A3893" w:rsidRDefault="007A3893" w:rsidP="00D71179">
      <w:pPr>
        <w:pStyle w:val="Frspaiere"/>
        <w:numPr>
          <w:ilvl w:val="0"/>
          <w:numId w:val="34"/>
        </w:numPr>
        <w:ind w:left="-1134" w:right="-709" w:firstLine="567"/>
        <w:rPr>
          <w:i/>
          <w:iCs/>
          <w:sz w:val="26"/>
          <w:szCs w:val="26"/>
          <w:lang w:val="fr-FR"/>
        </w:rPr>
      </w:pPr>
      <w:proofErr w:type="spellStart"/>
      <w:r w:rsidRPr="007A3893">
        <w:rPr>
          <w:i/>
          <w:iCs/>
          <w:sz w:val="26"/>
          <w:szCs w:val="26"/>
          <w:lang w:val="fr-FR"/>
        </w:rPr>
        <w:t>Refacerea</w:t>
      </w:r>
      <w:proofErr w:type="spellEnd"/>
      <w:r w:rsidRPr="007A3893">
        <w:rPr>
          <w:i/>
          <w:iCs/>
          <w:sz w:val="26"/>
          <w:szCs w:val="26"/>
          <w:lang w:val="fr-FR"/>
        </w:rPr>
        <w:t xml:space="preserve"> </w:t>
      </w:r>
      <w:proofErr w:type="spellStart"/>
      <w:r w:rsidRPr="007A3893">
        <w:rPr>
          <w:i/>
          <w:iCs/>
          <w:sz w:val="26"/>
          <w:szCs w:val="26"/>
          <w:lang w:val="fr-FR"/>
        </w:rPr>
        <w:t>instalației</w:t>
      </w:r>
      <w:proofErr w:type="spellEnd"/>
      <w:r w:rsidRPr="007A3893">
        <w:rPr>
          <w:i/>
          <w:iCs/>
          <w:sz w:val="26"/>
          <w:szCs w:val="26"/>
          <w:lang w:val="fr-FR"/>
        </w:rPr>
        <w:t xml:space="preserve"> de </w:t>
      </w:r>
      <w:proofErr w:type="spellStart"/>
      <w:r w:rsidRPr="007A3893">
        <w:rPr>
          <w:i/>
          <w:iCs/>
          <w:sz w:val="26"/>
          <w:szCs w:val="26"/>
          <w:lang w:val="fr-FR"/>
        </w:rPr>
        <w:t>ventilat</w:t>
      </w:r>
      <w:proofErr w:type="spellEnd"/>
      <w:r w:rsidRPr="007A3893">
        <w:rPr>
          <w:i/>
          <w:iCs/>
          <w:sz w:val="26"/>
          <w:szCs w:val="26"/>
          <w:lang w:val="fr-FR"/>
        </w:rPr>
        <w:t>;</w:t>
      </w:r>
    </w:p>
    <w:p w14:paraId="674784F7" w14:textId="504C4DFF" w:rsidR="00B7110A" w:rsidRPr="007A3893" w:rsidRDefault="00B7110A" w:rsidP="00D71179">
      <w:pPr>
        <w:pStyle w:val="Frspaiere"/>
        <w:numPr>
          <w:ilvl w:val="0"/>
          <w:numId w:val="34"/>
        </w:numPr>
        <w:ind w:left="-1134" w:right="-709" w:firstLine="567"/>
        <w:rPr>
          <w:i/>
          <w:iCs/>
          <w:sz w:val="26"/>
          <w:szCs w:val="26"/>
          <w:lang w:val="fr-FR"/>
        </w:rPr>
      </w:pPr>
      <w:proofErr w:type="spellStart"/>
      <w:r w:rsidRPr="007A3893">
        <w:rPr>
          <w:i/>
          <w:iCs/>
          <w:sz w:val="26"/>
          <w:szCs w:val="26"/>
          <w:lang w:val="fr-FR"/>
        </w:rPr>
        <w:t>Lucrări</w:t>
      </w:r>
      <w:proofErr w:type="spellEnd"/>
      <w:r w:rsidRPr="007A3893">
        <w:rPr>
          <w:i/>
          <w:iCs/>
          <w:sz w:val="26"/>
          <w:szCs w:val="26"/>
          <w:lang w:val="fr-FR"/>
        </w:rPr>
        <w:t xml:space="preserve"> de </w:t>
      </w:r>
      <w:proofErr w:type="spellStart"/>
      <w:r w:rsidR="007A3893" w:rsidRPr="007A3893">
        <w:rPr>
          <w:i/>
          <w:iCs/>
          <w:sz w:val="26"/>
          <w:szCs w:val="26"/>
          <w:lang w:val="fr-FR"/>
        </w:rPr>
        <w:t>reparare</w:t>
      </w:r>
      <w:proofErr w:type="spellEnd"/>
      <w:r w:rsidR="007A3893" w:rsidRPr="007A3893">
        <w:rPr>
          <w:i/>
          <w:iCs/>
          <w:sz w:val="26"/>
          <w:szCs w:val="26"/>
          <w:lang w:val="fr-FR"/>
        </w:rPr>
        <w:t xml:space="preserve"> a </w:t>
      </w:r>
      <w:proofErr w:type="spellStart"/>
      <w:r w:rsidRPr="007A3893">
        <w:rPr>
          <w:i/>
          <w:iCs/>
          <w:sz w:val="26"/>
          <w:szCs w:val="26"/>
          <w:lang w:val="fr-FR"/>
        </w:rPr>
        <w:t>instalatii</w:t>
      </w:r>
      <w:r w:rsidR="007A3893" w:rsidRPr="007A3893">
        <w:rPr>
          <w:i/>
          <w:iCs/>
          <w:sz w:val="26"/>
          <w:szCs w:val="26"/>
          <w:lang w:val="fr-FR"/>
        </w:rPr>
        <w:t>lor</w:t>
      </w:r>
      <w:proofErr w:type="spellEnd"/>
      <w:r w:rsidR="007A3893" w:rsidRPr="007A3893">
        <w:rPr>
          <w:i/>
          <w:iCs/>
          <w:sz w:val="26"/>
          <w:szCs w:val="26"/>
          <w:lang w:val="fr-FR"/>
        </w:rPr>
        <w:t xml:space="preserve"> </w:t>
      </w:r>
      <w:proofErr w:type="spellStart"/>
      <w:r w:rsidR="007A3893" w:rsidRPr="007A3893">
        <w:rPr>
          <w:i/>
          <w:iCs/>
          <w:sz w:val="26"/>
          <w:szCs w:val="26"/>
          <w:lang w:val="fr-FR"/>
        </w:rPr>
        <w:t>sanitare</w:t>
      </w:r>
      <w:proofErr w:type="spellEnd"/>
      <w:r w:rsidRPr="007A3893">
        <w:rPr>
          <w:i/>
          <w:iCs/>
          <w:sz w:val="26"/>
          <w:szCs w:val="26"/>
          <w:lang w:val="fr-FR"/>
        </w:rPr>
        <w:t>.</w:t>
      </w:r>
    </w:p>
    <w:p w14:paraId="1411045B" w14:textId="6BE0E4C2" w:rsidR="004B3D7E" w:rsidRPr="00F85D33" w:rsidRDefault="004B3D7E" w:rsidP="00D71179">
      <w:pPr>
        <w:pStyle w:val="Frspaiere"/>
        <w:ind w:left="-1134" w:right="-709" w:firstLine="567"/>
        <w:rPr>
          <w:i/>
          <w:iCs/>
          <w:color w:val="FF0000"/>
          <w:sz w:val="26"/>
          <w:szCs w:val="26"/>
          <w:lang w:val="fr-FR"/>
        </w:rPr>
      </w:pPr>
    </w:p>
    <w:p w14:paraId="587E2F55" w14:textId="77777777" w:rsidR="00FF5CBA" w:rsidRPr="00F85D33" w:rsidRDefault="00FF5CBA" w:rsidP="00D71179">
      <w:pPr>
        <w:pStyle w:val="Frspaiere"/>
        <w:ind w:left="-1134" w:right="-709" w:firstLine="567"/>
        <w:jc w:val="both"/>
        <w:rPr>
          <w:i/>
          <w:iCs/>
          <w:color w:val="FF0000"/>
          <w:sz w:val="26"/>
          <w:szCs w:val="26"/>
          <w:lang w:val="fr-FR"/>
        </w:rPr>
      </w:pPr>
    </w:p>
    <w:p w14:paraId="1929BCCC" w14:textId="076ED18B" w:rsidR="00BA02E6" w:rsidRPr="007A3893" w:rsidRDefault="00FF5CBA" w:rsidP="00D71179">
      <w:pPr>
        <w:pStyle w:val="Frspaiere"/>
        <w:ind w:left="-1134" w:right="-709" w:firstLine="567"/>
        <w:jc w:val="both"/>
        <w:rPr>
          <w:b/>
          <w:bCs/>
          <w:sz w:val="26"/>
          <w:szCs w:val="26"/>
          <w:lang w:val="fr-FR"/>
        </w:rPr>
      </w:pPr>
      <w:r w:rsidRPr="007A3893">
        <w:rPr>
          <w:b/>
          <w:bCs/>
          <w:sz w:val="26"/>
          <w:szCs w:val="26"/>
          <w:lang w:val="fr-FR"/>
        </w:rPr>
        <w:t xml:space="preserve">SOLUȚII CONSTRUCTIVE ȘI DE FINISAJ </w:t>
      </w:r>
      <w:r w:rsidR="00246C9A" w:rsidRPr="007A3893">
        <w:rPr>
          <w:b/>
          <w:bCs/>
          <w:sz w:val="26"/>
          <w:szCs w:val="26"/>
          <w:lang w:val="fr-FR"/>
        </w:rPr>
        <w:t xml:space="preserve"> </w:t>
      </w:r>
    </w:p>
    <w:p w14:paraId="2809071A" w14:textId="77777777" w:rsidR="00880842" w:rsidRPr="007A3893" w:rsidRDefault="00880842" w:rsidP="00D71179">
      <w:pPr>
        <w:pStyle w:val="Frspaiere"/>
        <w:ind w:left="-1134" w:right="-709" w:firstLine="567"/>
      </w:pPr>
    </w:p>
    <w:p w14:paraId="416969BC" w14:textId="16467527" w:rsidR="00FF5CBA" w:rsidRPr="007A3893" w:rsidRDefault="00880842" w:rsidP="00D71179">
      <w:pPr>
        <w:pStyle w:val="Frspaiere"/>
        <w:ind w:left="-1134" w:right="-709" w:firstLine="567"/>
        <w:jc w:val="both"/>
        <w:rPr>
          <w:i/>
          <w:iCs/>
          <w:sz w:val="26"/>
          <w:szCs w:val="26"/>
          <w:u w:val="single"/>
          <w:lang w:val="fr-FR"/>
        </w:rPr>
      </w:pPr>
      <w:r w:rsidRPr="007A3893">
        <w:rPr>
          <w:i/>
          <w:iCs/>
          <w:sz w:val="26"/>
          <w:szCs w:val="26"/>
          <w:u w:val="single"/>
          <w:lang w:val="fr-FR"/>
        </w:rPr>
        <w:t xml:space="preserve">Sistem </w:t>
      </w:r>
      <w:proofErr w:type="spellStart"/>
      <w:r w:rsidRPr="007A3893">
        <w:rPr>
          <w:i/>
          <w:iCs/>
          <w:sz w:val="26"/>
          <w:szCs w:val="26"/>
          <w:u w:val="single"/>
          <w:lang w:val="fr-FR"/>
        </w:rPr>
        <w:t>constructiv</w:t>
      </w:r>
      <w:proofErr w:type="spellEnd"/>
      <w:r w:rsidRPr="007A3893">
        <w:rPr>
          <w:i/>
          <w:iCs/>
          <w:sz w:val="26"/>
          <w:szCs w:val="26"/>
          <w:u w:val="single"/>
          <w:lang w:val="fr-FR"/>
        </w:rPr>
        <w:t>.</w:t>
      </w:r>
    </w:p>
    <w:p w14:paraId="7BF44397" w14:textId="77777777" w:rsidR="007A3893" w:rsidRPr="007A3893" w:rsidRDefault="00880842" w:rsidP="00D71179">
      <w:pPr>
        <w:pStyle w:val="Frspaiere"/>
        <w:ind w:left="-1134" w:right="-709" w:firstLine="567"/>
        <w:jc w:val="both"/>
        <w:rPr>
          <w:sz w:val="26"/>
          <w:szCs w:val="26"/>
          <w:lang w:val="fr-FR"/>
        </w:rPr>
      </w:pPr>
      <w:proofErr w:type="spellStart"/>
      <w:r w:rsidRPr="007A3893">
        <w:rPr>
          <w:sz w:val="26"/>
          <w:szCs w:val="26"/>
          <w:lang w:val="fr-FR"/>
        </w:rPr>
        <w:t>Clădirea</w:t>
      </w:r>
      <w:proofErr w:type="spellEnd"/>
      <w:r w:rsidRPr="007A3893">
        <w:rPr>
          <w:sz w:val="26"/>
          <w:szCs w:val="26"/>
          <w:lang w:val="fr-FR"/>
        </w:rPr>
        <w:t xml:space="preserve"> </w:t>
      </w:r>
      <w:proofErr w:type="spellStart"/>
      <w:r w:rsidRPr="007A3893">
        <w:rPr>
          <w:sz w:val="26"/>
          <w:szCs w:val="26"/>
          <w:lang w:val="fr-FR"/>
        </w:rPr>
        <w:t>existentă</w:t>
      </w:r>
      <w:proofErr w:type="spellEnd"/>
      <w:r w:rsidRPr="007A3893">
        <w:rPr>
          <w:sz w:val="26"/>
          <w:szCs w:val="26"/>
          <w:lang w:val="fr-FR"/>
        </w:rPr>
        <w:t xml:space="preserve">  are structura de </w:t>
      </w:r>
      <w:proofErr w:type="spellStart"/>
      <w:r w:rsidRPr="007A3893">
        <w:rPr>
          <w:sz w:val="26"/>
          <w:szCs w:val="26"/>
          <w:lang w:val="fr-FR"/>
        </w:rPr>
        <w:t>rezistență</w:t>
      </w:r>
      <w:proofErr w:type="spellEnd"/>
      <w:r w:rsidRPr="007A3893">
        <w:rPr>
          <w:sz w:val="26"/>
          <w:szCs w:val="26"/>
          <w:lang w:val="fr-FR"/>
        </w:rPr>
        <w:t xml:space="preserve"> </w:t>
      </w:r>
      <w:proofErr w:type="spellStart"/>
      <w:r w:rsidRPr="007A3893">
        <w:rPr>
          <w:sz w:val="26"/>
          <w:szCs w:val="26"/>
          <w:lang w:val="fr-FR"/>
        </w:rPr>
        <w:t>formată</w:t>
      </w:r>
      <w:proofErr w:type="spellEnd"/>
      <w:r w:rsidRPr="007A3893">
        <w:rPr>
          <w:sz w:val="26"/>
          <w:szCs w:val="26"/>
          <w:lang w:val="fr-FR"/>
        </w:rPr>
        <w:t xml:space="preserve"> </w:t>
      </w:r>
      <w:proofErr w:type="spellStart"/>
      <w:r w:rsidRPr="007A3893">
        <w:rPr>
          <w:sz w:val="26"/>
          <w:szCs w:val="26"/>
          <w:lang w:val="fr-FR"/>
        </w:rPr>
        <w:t>din</w:t>
      </w:r>
      <w:proofErr w:type="spellEnd"/>
      <w:r w:rsidRPr="007A3893">
        <w:rPr>
          <w:sz w:val="26"/>
          <w:szCs w:val="26"/>
          <w:lang w:val="fr-FR"/>
        </w:rPr>
        <w:t xml:space="preserve"> </w:t>
      </w:r>
      <w:proofErr w:type="spellStart"/>
      <w:r w:rsidRPr="007A3893">
        <w:rPr>
          <w:sz w:val="26"/>
          <w:szCs w:val="26"/>
          <w:lang w:val="fr-FR"/>
        </w:rPr>
        <w:t>pereti</w:t>
      </w:r>
      <w:proofErr w:type="spellEnd"/>
      <w:r w:rsidRPr="007A3893">
        <w:rPr>
          <w:sz w:val="26"/>
          <w:szCs w:val="26"/>
          <w:lang w:val="fr-FR"/>
        </w:rPr>
        <w:t xml:space="preserve"> de </w:t>
      </w:r>
      <w:proofErr w:type="spellStart"/>
      <w:r w:rsidRPr="007A3893">
        <w:rPr>
          <w:sz w:val="26"/>
          <w:szCs w:val="26"/>
          <w:lang w:val="fr-FR"/>
        </w:rPr>
        <w:t>zidarie</w:t>
      </w:r>
      <w:proofErr w:type="spellEnd"/>
      <w:r w:rsidRPr="007A3893">
        <w:rPr>
          <w:sz w:val="26"/>
          <w:szCs w:val="26"/>
          <w:lang w:val="fr-FR"/>
        </w:rPr>
        <w:t xml:space="preserve"> de </w:t>
      </w:r>
      <w:proofErr w:type="spellStart"/>
      <w:r w:rsidRPr="007A3893">
        <w:rPr>
          <w:sz w:val="26"/>
          <w:szCs w:val="26"/>
          <w:lang w:val="fr-FR"/>
        </w:rPr>
        <w:t>cărămidă</w:t>
      </w:r>
      <w:proofErr w:type="spellEnd"/>
      <w:r w:rsidRPr="007A3893">
        <w:rPr>
          <w:sz w:val="26"/>
          <w:szCs w:val="26"/>
          <w:lang w:val="fr-FR"/>
        </w:rPr>
        <w:t xml:space="preserve">, </w:t>
      </w:r>
      <w:proofErr w:type="spellStart"/>
      <w:r w:rsidR="007A3893" w:rsidRPr="007A3893">
        <w:rPr>
          <w:sz w:val="26"/>
          <w:szCs w:val="26"/>
          <w:lang w:val="fr-FR"/>
        </w:rPr>
        <w:t>grosimea</w:t>
      </w:r>
      <w:proofErr w:type="spellEnd"/>
      <w:r w:rsidR="007A3893" w:rsidRPr="007A3893">
        <w:rPr>
          <w:sz w:val="26"/>
          <w:szCs w:val="26"/>
          <w:lang w:val="fr-FR"/>
        </w:rPr>
        <w:t xml:space="preserve"> de </w:t>
      </w:r>
      <w:proofErr w:type="spellStart"/>
      <w:r w:rsidR="007A3893" w:rsidRPr="007A3893">
        <w:rPr>
          <w:sz w:val="26"/>
          <w:szCs w:val="26"/>
          <w:lang w:val="fr-FR"/>
        </w:rPr>
        <w:t>grosime</w:t>
      </w:r>
      <w:proofErr w:type="spellEnd"/>
      <w:r w:rsidR="007A3893" w:rsidRPr="007A3893">
        <w:rPr>
          <w:sz w:val="26"/>
          <w:szCs w:val="26"/>
          <w:lang w:val="fr-FR"/>
        </w:rPr>
        <w:t xml:space="preserve"> de 69 cm, 40 cm, </w:t>
      </w:r>
      <w:proofErr w:type="spellStart"/>
      <w:r w:rsidR="007A3893" w:rsidRPr="007A3893">
        <w:rPr>
          <w:sz w:val="26"/>
          <w:szCs w:val="26"/>
          <w:lang w:val="fr-FR"/>
        </w:rPr>
        <w:t>inclusiv</w:t>
      </w:r>
      <w:proofErr w:type="spellEnd"/>
      <w:r w:rsidR="007A3893" w:rsidRPr="007A3893">
        <w:rPr>
          <w:sz w:val="26"/>
          <w:szCs w:val="26"/>
          <w:lang w:val="fr-FR"/>
        </w:rPr>
        <w:t xml:space="preserve"> </w:t>
      </w:r>
      <w:proofErr w:type="spellStart"/>
      <w:r w:rsidR="007A3893" w:rsidRPr="007A3893">
        <w:rPr>
          <w:sz w:val="26"/>
          <w:szCs w:val="26"/>
          <w:lang w:val="fr-FR"/>
        </w:rPr>
        <w:t>tencuiala</w:t>
      </w:r>
      <w:proofErr w:type="spellEnd"/>
      <w:r w:rsidR="007A3893" w:rsidRPr="007A3893">
        <w:rPr>
          <w:sz w:val="26"/>
          <w:szCs w:val="26"/>
          <w:lang w:val="fr-FR"/>
        </w:rPr>
        <w:t xml:space="preserve"> </w:t>
      </w:r>
      <w:proofErr w:type="spellStart"/>
      <w:r w:rsidR="007A3893" w:rsidRPr="007A3893">
        <w:rPr>
          <w:sz w:val="26"/>
          <w:szCs w:val="26"/>
          <w:lang w:val="fr-FR"/>
        </w:rPr>
        <w:t>pentru</w:t>
      </w:r>
      <w:proofErr w:type="spellEnd"/>
      <w:r w:rsidR="007A3893" w:rsidRPr="007A3893">
        <w:rPr>
          <w:sz w:val="26"/>
          <w:szCs w:val="26"/>
          <w:lang w:val="fr-FR"/>
        </w:rPr>
        <w:t xml:space="preserve"> </w:t>
      </w:r>
      <w:proofErr w:type="spellStart"/>
      <w:r w:rsidR="007A3893" w:rsidRPr="007A3893">
        <w:rPr>
          <w:sz w:val="26"/>
          <w:szCs w:val="26"/>
          <w:lang w:val="fr-FR"/>
        </w:rPr>
        <w:t>pereții</w:t>
      </w:r>
      <w:proofErr w:type="spellEnd"/>
      <w:r w:rsidR="007A3893" w:rsidRPr="007A3893">
        <w:rPr>
          <w:sz w:val="26"/>
          <w:szCs w:val="26"/>
          <w:lang w:val="fr-FR"/>
        </w:rPr>
        <w:t xml:space="preserve"> </w:t>
      </w:r>
      <w:proofErr w:type="spellStart"/>
      <w:r w:rsidR="007A3893" w:rsidRPr="007A3893">
        <w:rPr>
          <w:sz w:val="26"/>
          <w:szCs w:val="26"/>
          <w:lang w:val="fr-FR"/>
        </w:rPr>
        <w:t>exteriori</w:t>
      </w:r>
      <w:proofErr w:type="spellEnd"/>
      <w:r w:rsidR="007A3893" w:rsidRPr="007A3893">
        <w:rPr>
          <w:sz w:val="26"/>
          <w:szCs w:val="26"/>
          <w:lang w:val="fr-FR"/>
        </w:rPr>
        <w:t xml:space="preserve"> </w:t>
      </w:r>
      <w:proofErr w:type="spellStart"/>
      <w:r w:rsidR="007A3893" w:rsidRPr="007A3893">
        <w:rPr>
          <w:sz w:val="26"/>
          <w:szCs w:val="26"/>
          <w:lang w:val="fr-FR"/>
        </w:rPr>
        <w:t>parter</w:t>
      </w:r>
      <w:proofErr w:type="spellEnd"/>
      <w:r w:rsidR="007A3893" w:rsidRPr="007A3893">
        <w:rPr>
          <w:sz w:val="26"/>
          <w:szCs w:val="26"/>
          <w:lang w:val="fr-FR"/>
        </w:rPr>
        <w:t xml:space="preserve"> </w:t>
      </w:r>
      <w:proofErr w:type="spellStart"/>
      <w:r w:rsidR="007A3893" w:rsidRPr="007A3893">
        <w:rPr>
          <w:sz w:val="26"/>
          <w:szCs w:val="26"/>
          <w:lang w:val="fr-FR"/>
        </w:rPr>
        <w:t>și</w:t>
      </w:r>
      <w:proofErr w:type="spellEnd"/>
      <w:r w:rsidR="007A3893" w:rsidRPr="007A3893">
        <w:rPr>
          <w:sz w:val="26"/>
          <w:szCs w:val="26"/>
          <w:lang w:val="fr-FR"/>
        </w:rPr>
        <w:t xml:space="preserve"> </w:t>
      </w:r>
      <w:proofErr w:type="spellStart"/>
      <w:r w:rsidR="007A3893" w:rsidRPr="007A3893">
        <w:rPr>
          <w:sz w:val="26"/>
          <w:szCs w:val="26"/>
          <w:lang w:val="fr-FR"/>
        </w:rPr>
        <w:t>etaj</w:t>
      </w:r>
      <w:proofErr w:type="spellEnd"/>
      <w:r w:rsidR="007A3893" w:rsidRPr="007A3893">
        <w:rPr>
          <w:sz w:val="26"/>
          <w:szCs w:val="26"/>
          <w:lang w:val="fr-FR"/>
        </w:rPr>
        <w:t xml:space="preserve"> </w:t>
      </w:r>
      <w:proofErr w:type="spellStart"/>
      <w:r w:rsidR="007A3893" w:rsidRPr="007A3893">
        <w:rPr>
          <w:sz w:val="26"/>
          <w:szCs w:val="26"/>
          <w:lang w:val="fr-FR"/>
        </w:rPr>
        <w:t>și</w:t>
      </w:r>
      <w:proofErr w:type="spellEnd"/>
      <w:r w:rsidR="007A3893" w:rsidRPr="007A3893">
        <w:rPr>
          <w:sz w:val="26"/>
          <w:szCs w:val="26"/>
          <w:lang w:val="fr-FR"/>
        </w:rPr>
        <w:t xml:space="preserve">  55 cm, 40 cm, 30 cm, 20 cm </w:t>
      </w:r>
      <w:proofErr w:type="spellStart"/>
      <w:r w:rsidR="007A3893" w:rsidRPr="007A3893">
        <w:rPr>
          <w:sz w:val="26"/>
          <w:szCs w:val="26"/>
          <w:lang w:val="fr-FR"/>
        </w:rPr>
        <w:t>inclusiv</w:t>
      </w:r>
      <w:proofErr w:type="spellEnd"/>
      <w:r w:rsidR="007A3893" w:rsidRPr="007A3893">
        <w:rPr>
          <w:sz w:val="26"/>
          <w:szCs w:val="26"/>
          <w:lang w:val="fr-FR"/>
        </w:rPr>
        <w:t xml:space="preserve"> </w:t>
      </w:r>
      <w:proofErr w:type="spellStart"/>
      <w:r w:rsidR="007A3893" w:rsidRPr="007A3893">
        <w:rPr>
          <w:sz w:val="26"/>
          <w:szCs w:val="26"/>
          <w:lang w:val="fr-FR"/>
        </w:rPr>
        <w:t>tencuiala</w:t>
      </w:r>
      <w:proofErr w:type="spellEnd"/>
      <w:r w:rsidR="007A3893" w:rsidRPr="007A3893">
        <w:rPr>
          <w:sz w:val="26"/>
          <w:szCs w:val="26"/>
          <w:lang w:val="fr-FR"/>
        </w:rPr>
        <w:t xml:space="preserve"> </w:t>
      </w:r>
      <w:proofErr w:type="spellStart"/>
      <w:r w:rsidR="007A3893" w:rsidRPr="007A3893">
        <w:rPr>
          <w:sz w:val="26"/>
          <w:szCs w:val="26"/>
          <w:lang w:val="fr-FR"/>
        </w:rPr>
        <w:t>pentru</w:t>
      </w:r>
      <w:proofErr w:type="spellEnd"/>
      <w:r w:rsidR="007A3893" w:rsidRPr="007A3893">
        <w:rPr>
          <w:sz w:val="26"/>
          <w:szCs w:val="26"/>
          <w:lang w:val="fr-FR"/>
        </w:rPr>
        <w:t xml:space="preserve"> </w:t>
      </w:r>
      <w:proofErr w:type="spellStart"/>
      <w:r w:rsidR="007A3893" w:rsidRPr="007A3893">
        <w:rPr>
          <w:sz w:val="26"/>
          <w:szCs w:val="26"/>
          <w:lang w:val="fr-FR"/>
        </w:rPr>
        <w:t>pereții</w:t>
      </w:r>
      <w:proofErr w:type="spellEnd"/>
      <w:r w:rsidR="007A3893" w:rsidRPr="007A3893">
        <w:rPr>
          <w:sz w:val="26"/>
          <w:szCs w:val="26"/>
          <w:lang w:val="fr-FR"/>
        </w:rPr>
        <w:t xml:space="preserve"> </w:t>
      </w:r>
      <w:proofErr w:type="spellStart"/>
      <w:r w:rsidR="007A3893" w:rsidRPr="007A3893">
        <w:rPr>
          <w:sz w:val="26"/>
          <w:szCs w:val="26"/>
          <w:lang w:val="fr-FR"/>
        </w:rPr>
        <w:t>inteiori</w:t>
      </w:r>
      <w:proofErr w:type="spellEnd"/>
      <w:r w:rsidR="007A3893" w:rsidRPr="007A3893">
        <w:rPr>
          <w:sz w:val="26"/>
          <w:szCs w:val="26"/>
          <w:lang w:val="fr-FR"/>
        </w:rPr>
        <w:t xml:space="preserve"> </w:t>
      </w:r>
      <w:proofErr w:type="spellStart"/>
      <w:r w:rsidR="007A3893" w:rsidRPr="007A3893">
        <w:rPr>
          <w:sz w:val="26"/>
          <w:szCs w:val="26"/>
          <w:lang w:val="fr-FR"/>
        </w:rPr>
        <w:t>parter</w:t>
      </w:r>
      <w:proofErr w:type="spellEnd"/>
      <w:r w:rsidR="007A3893" w:rsidRPr="007A3893">
        <w:rPr>
          <w:sz w:val="26"/>
          <w:szCs w:val="26"/>
          <w:lang w:val="fr-FR"/>
        </w:rPr>
        <w:t xml:space="preserve"> </w:t>
      </w:r>
      <w:proofErr w:type="spellStart"/>
      <w:r w:rsidR="007A3893" w:rsidRPr="007A3893">
        <w:rPr>
          <w:sz w:val="26"/>
          <w:szCs w:val="26"/>
          <w:lang w:val="fr-FR"/>
        </w:rPr>
        <w:t>și</w:t>
      </w:r>
      <w:proofErr w:type="spellEnd"/>
      <w:r w:rsidR="007A3893" w:rsidRPr="007A3893">
        <w:rPr>
          <w:sz w:val="26"/>
          <w:szCs w:val="26"/>
          <w:lang w:val="fr-FR"/>
        </w:rPr>
        <w:t xml:space="preserve"> </w:t>
      </w:r>
      <w:proofErr w:type="spellStart"/>
      <w:r w:rsidR="007A3893" w:rsidRPr="007A3893">
        <w:rPr>
          <w:sz w:val="26"/>
          <w:szCs w:val="26"/>
          <w:lang w:val="fr-FR"/>
        </w:rPr>
        <w:t>etaj</w:t>
      </w:r>
      <w:proofErr w:type="spellEnd"/>
      <w:r w:rsidR="007A3893" w:rsidRPr="007A3893">
        <w:rPr>
          <w:sz w:val="26"/>
          <w:szCs w:val="26"/>
          <w:lang w:val="fr-FR"/>
        </w:rPr>
        <w:t>.</w:t>
      </w:r>
    </w:p>
    <w:p w14:paraId="41BEDA78" w14:textId="5824D4B0" w:rsidR="00880842" w:rsidRDefault="007A3893" w:rsidP="00D71179">
      <w:pPr>
        <w:pStyle w:val="Frspaiere"/>
        <w:ind w:left="-1134" w:right="-709" w:firstLine="567"/>
        <w:jc w:val="both"/>
        <w:rPr>
          <w:sz w:val="26"/>
          <w:szCs w:val="26"/>
          <w:lang w:val="fr-FR"/>
        </w:rPr>
      </w:pPr>
      <w:proofErr w:type="spellStart"/>
      <w:r w:rsidRPr="007A3893">
        <w:rPr>
          <w:sz w:val="26"/>
          <w:szCs w:val="26"/>
          <w:lang w:val="fr-FR"/>
        </w:rPr>
        <w:t>Planseul</w:t>
      </w:r>
      <w:proofErr w:type="spellEnd"/>
      <w:r w:rsidRPr="007A3893">
        <w:rPr>
          <w:sz w:val="26"/>
          <w:szCs w:val="26"/>
          <w:lang w:val="fr-FR"/>
        </w:rPr>
        <w:t xml:space="preserve"> peste </w:t>
      </w:r>
      <w:proofErr w:type="spellStart"/>
      <w:r w:rsidRPr="007A3893">
        <w:rPr>
          <w:sz w:val="26"/>
          <w:szCs w:val="26"/>
          <w:lang w:val="fr-FR"/>
        </w:rPr>
        <w:t>parter</w:t>
      </w:r>
      <w:proofErr w:type="spellEnd"/>
      <w:r w:rsidRPr="007A3893">
        <w:rPr>
          <w:sz w:val="26"/>
          <w:szCs w:val="26"/>
          <w:lang w:val="fr-FR"/>
        </w:rPr>
        <w:t xml:space="preserve"> </w:t>
      </w:r>
      <w:proofErr w:type="spellStart"/>
      <w:r w:rsidRPr="007A3893">
        <w:rPr>
          <w:sz w:val="26"/>
          <w:szCs w:val="26"/>
          <w:lang w:val="fr-FR"/>
        </w:rPr>
        <w:t>și</w:t>
      </w:r>
      <w:proofErr w:type="spellEnd"/>
      <w:r w:rsidRPr="007A3893">
        <w:rPr>
          <w:sz w:val="26"/>
          <w:szCs w:val="26"/>
          <w:lang w:val="fr-FR"/>
        </w:rPr>
        <w:t xml:space="preserve"> </w:t>
      </w:r>
      <w:proofErr w:type="spellStart"/>
      <w:r w:rsidRPr="007A3893">
        <w:rPr>
          <w:sz w:val="26"/>
          <w:szCs w:val="26"/>
          <w:lang w:val="fr-FR"/>
        </w:rPr>
        <w:t>etaj</w:t>
      </w:r>
      <w:proofErr w:type="spellEnd"/>
      <w:r w:rsidRPr="007A3893">
        <w:rPr>
          <w:sz w:val="26"/>
          <w:szCs w:val="26"/>
          <w:lang w:val="fr-FR"/>
        </w:rPr>
        <w:t xml:space="preserve">, </w:t>
      </w:r>
      <w:proofErr w:type="spellStart"/>
      <w:r w:rsidRPr="007A3893">
        <w:rPr>
          <w:sz w:val="26"/>
          <w:szCs w:val="26"/>
          <w:lang w:val="fr-FR"/>
        </w:rPr>
        <w:t>în</w:t>
      </w:r>
      <w:proofErr w:type="spellEnd"/>
      <w:r w:rsidRPr="007A3893">
        <w:rPr>
          <w:sz w:val="26"/>
          <w:szCs w:val="26"/>
          <w:lang w:val="fr-FR"/>
        </w:rPr>
        <w:t xml:space="preserve"> zona </w:t>
      </w:r>
      <w:proofErr w:type="spellStart"/>
      <w:r w:rsidRPr="007A3893">
        <w:rPr>
          <w:sz w:val="26"/>
          <w:szCs w:val="26"/>
          <w:lang w:val="fr-FR"/>
        </w:rPr>
        <w:t>cu</w:t>
      </w:r>
      <w:proofErr w:type="spellEnd"/>
      <w:r w:rsidRPr="007A3893">
        <w:rPr>
          <w:sz w:val="26"/>
          <w:szCs w:val="26"/>
          <w:lang w:val="fr-FR"/>
        </w:rPr>
        <w:t xml:space="preserve"> </w:t>
      </w:r>
      <w:proofErr w:type="spellStart"/>
      <w:r w:rsidRPr="007A3893">
        <w:rPr>
          <w:sz w:val="26"/>
          <w:szCs w:val="26"/>
          <w:lang w:val="fr-FR"/>
        </w:rPr>
        <w:t>etaj</w:t>
      </w:r>
      <w:proofErr w:type="spellEnd"/>
      <w:r w:rsidRPr="007A3893">
        <w:rPr>
          <w:sz w:val="26"/>
          <w:szCs w:val="26"/>
          <w:lang w:val="fr-FR"/>
        </w:rPr>
        <w:t xml:space="preserve">, </w:t>
      </w:r>
      <w:r w:rsidR="007245B7">
        <w:rPr>
          <w:sz w:val="26"/>
          <w:szCs w:val="26"/>
          <w:lang w:val="fr-FR"/>
        </w:rPr>
        <w:t xml:space="preserve"> </w:t>
      </w:r>
      <w:proofErr w:type="spellStart"/>
      <w:r w:rsidR="007245B7">
        <w:rPr>
          <w:sz w:val="26"/>
          <w:szCs w:val="26"/>
          <w:lang w:val="fr-FR"/>
        </w:rPr>
        <w:t>realizat</w:t>
      </w:r>
      <w:proofErr w:type="spellEnd"/>
      <w:r w:rsidR="007245B7">
        <w:rPr>
          <w:sz w:val="26"/>
          <w:szCs w:val="26"/>
          <w:lang w:val="fr-FR"/>
        </w:rPr>
        <w:t xml:space="preserve"> </w:t>
      </w:r>
      <w:proofErr w:type="spellStart"/>
      <w:r w:rsidR="00880842" w:rsidRPr="007A3893">
        <w:rPr>
          <w:sz w:val="26"/>
          <w:szCs w:val="26"/>
          <w:lang w:val="fr-FR"/>
        </w:rPr>
        <w:t>din</w:t>
      </w:r>
      <w:proofErr w:type="spellEnd"/>
      <w:r w:rsidR="00880842" w:rsidRPr="007A3893">
        <w:rPr>
          <w:sz w:val="26"/>
          <w:szCs w:val="26"/>
          <w:lang w:val="fr-FR"/>
        </w:rPr>
        <w:t xml:space="preserve"> </w:t>
      </w:r>
      <w:proofErr w:type="spellStart"/>
      <w:r w:rsidR="00880842" w:rsidRPr="007A3893">
        <w:rPr>
          <w:sz w:val="26"/>
          <w:szCs w:val="26"/>
          <w:lang w:val="fr-FR"/>
        </w:rPr>
        <w:t>beton</w:t>
      </w:r>
      <w:proofErr w:type="spellEnd"/>
      <w:r w:rsidR="00880842" w:rsidRPr="007A3893">
        <w:rPr>
          <w:sz w:val="26"/>
          <w:szCs w:val="26"/>
          <w:lang w:val="fr-FR"/>
        </w:rPr>
        <w:t xml:space="preserve"> </w:t>
      </w:r>
      <w:proofErr w:type="spellStart"/>
      <w:r w:rsidR="00880842" w:rsidRPr="007A3893">
        <w:rPr>
          <w:sz w:val="26"/>
          <w:szCs w:val="26"/>
          <w:lang w:val="fr-FR"/>
        </w:rPr>
        <w:t>armat</w:t>
      </w:r>
      <w:proofErr w:type="spellEnd"/>
      <w:r>
        <w:rPr>
          <w:sz w:val="26"/>
          <w:szCs w:val="26"/>
          <w:lang w:val="fr-FR"/>
        </w:rPr>
        <w:t xml:space="preserve"> </w:t>
      </w:r>
      <w:proofErr w:type="spellStart"/>
      <w:r>
        <w:rPr>
          <w:sz w:val="26"/>
          <w:szCs w:val="26"/>
          <w:lang w:val="fr-FR"/>
        </w:rPr>
        <w:t>cu</w:t>
      </w:r>
      <w:proofErr w:type="spellEnd"/>
      <w:r>
        <w:rPr>
          <w:sz w:val="26"/>
          <w:szCs w:val="26"/>
          <w:lang w:val="fr-FR"/>
        </w:rPr>
        <w:t xml:space="preserve"> </w:t>
      </w:r>
      <w:proofErr w:type="spellStart"/>
      <w:r>
        <w:rPr>
          <w:sz w:val="26"/>
          <w:szCs w:val="26"/>
          <w:lang w:val="fr-FR"/>
        </w:rPr>
        <w:t>grosimea</w:t>
      </w:r>
      <w:proofErr w:type="spellEnd"/>
      <w:r>
        <w:rPr>
          <w:sz w:val="26"/>
          <w:szCs w:val="26"/>
          <w:lang w:val="fr-FR"/>
        </w:rPr>
        <w:t xml:space="preserve"> de 13 cm</w:t>
      </w:r>
      <w:r w:rsidR="00880842" w:rsidRPr="007A3893">
        <w:rPr>
          <w:sz w:val="26"/>
          <w:szCs w:val="26"/>
          <w:lang w:val="fr-FR"/>
        </w:rPr>
        <w:t>.</w:t>
      </w:r>
    </w:p>
    <w:p w14:paraId="3DD01E73" w14:textId="58B708D7" w:rsidR="00E73EDC" w:rsidRPr="007A3893" w:rsidRDefault="00E73EDC" w:rsidP="00D71179">
      <w:pPr>
        <w:pStyle w:val="Frspaiere"/>
        <w:ind w:left="-1134" w:right="-709" w:firstLine="567"/>
        <w:jc w:val="both"/>
        <w:rPr>
          <w:sz w:val="26"/>
          <w:szCs w:val="26"/>
          <w:lang w:val="fr-FR"/>
        </w:rPr>
      </w:pPr>
      <w:proofErr w:type="spellStart"/>
      <w:r w:rsidRPr="007A3893">
        <w:rPr>
          <w:sz w:val="26"/>
          <w:szCs w:val="26"/>
          <w:lang w:val="fr-FR"/>
        </w:rPr>
        <w:t>Planseul</w:t>
      </w:r>
      <w:proofErr w:type="spellEnd"/>
      <w:r w:rsidRPr="007A3893">
        <w:rPr>
          <w:sz w:val="26"/>
          <w:szCs w:val="26"/>
          <w:lang w:val="fr-FR"/>
        </w:rPr>
        <w:t xml:space="preserve"> peste </w:t>
      </w:r>
      <w:proofErr w:type="spellStart"/>
      <w:r>
        <w:rPr>
          <w:sz w:val="26"/>
          <w:szCs w:val="26"/>
          <w:lang w:val="fr-FR"/>
        </w:rPr>
        <w:t>parter</w:t>
      </w:r>
      <w:proofErr w:type="spellEnd"/>
      <w:r>
        <w:rPr>
          <w:sz w:val="26"/>
          <w:szCs w:val="26"/>
          <w:lang w:val="fr-FR"/>
        </w:rPr>
        <w:t xml:space="preserve"> </w:t>
      </w:r>
      <w:proofErr w:type="spellStart"/>
      <w:r w:rsidRPr="007A3893">
        <w:rPr>
          <w:sz w:val="26"/>
          <w:szCs w:val="26"/>
          <w:lang w:val="fr-FR"/>
        </w:rPr>
        <w:t>în</w:t>
      </w:r>
      <w:proofErr w:type="spellEnd"/>
      <w:r w:rsidRPr="007A3893">
        <w:rPr>
          <w:sz w:val="26"/>
          <w:szCs w:val="26"/>
          <w:lang w:val="fr-FR"/>
        </w:rPr>
        <w:t xml:space="preserve"> zona </w:t>
      </w:r>
      <w:proofErr w:type="spellStart"/>
      <w:r>
        <w:rPr>
          <w:sz w:val="26"/>
          <w:szCs w:val="26"/>
          <w:lang w:val="fr-FR"/>
        </w:rPr>
        <w:t>sălii</w:t>
      </w:r>
      <w:proofErr w:type="spellEnd"/>
      <w:r>
        <w:rPr>
          <w:sz w:val="26"/>
          <w:szCs w:val="26"/>
          <w:lang w:val="fr-FR"/>
        </w:rPr>
        <w:t xml:space="preserve"> de </w:t>
      </w:r>
      <w:proofErr w:type="spellStart"/>
      <w:r>
        <w:rPr>
          <w:sz w:val="26"/>
          <w:szCs w:val="26"/>
          <w:lang w:val="fr-FR"/>
        </w:rPr>
        <w:t>spectacole</w:t>
      </w:r>
      <w:proofErr w:type="spellEnd"/>
      <w:r>
        <w:rPr>
          <w:sz w:val="26"/>
          <w:szCs w:val="26"/>
          <w:lang w:val="fr-FR"/>
        </w:rPr>
        <w:t xml:space="preserve"> este </w:t>
      </w:r>
      <w:proofErr w:type="spellStart"/>
      <w:r>
        <w:rPr>
          <w:sz w:val="26"/>
          <w:szCs w:val="26"/>
          <w:lang w:val="fr-FR"/>
        </w:rPr>
        <w:t>realizat</w:t>
      </w:r>
      <w:proofErr w:type="spellEnd"/>
      <w:r>
        <w:rPr>
          <w:sz w:val="26"/>
          <w:szCs w:val="26"/>
          <w:lang w:val="fr-FR"/>
        </w:rPr>
        <w:t xml:space="preserve"> </w:t>
      </w:r>
      <w:proofErr w:type="spellStart"/>
      <w:r>
        <w:rPr>
          <w:sz w:val="26"/>
          <w:szCs w:val="26"/>
          <w:lang w:val="fr-FR"/>
        </w:rPr>
        <w:t>cu</w:t>
      </w:r>
      <w:proofErr w:type="spellEnd"/>
      <w:r>
        <w:rPr>
          <w:sz w:val="26"/>
          <w:szCs w:val="26"/>
          <w:lang w:val="fr-FR"/>
        </w:rPr>
        <w:t xml:space="preserve"> g</w:t>
      </w:r>
      <w:r w:rsidRPr="00E73EDC">
        <w:rPr>
          <w:sz w:val="26"/>
          <w:szCs w:val="26"/>
          <w:lang w:val="fr-FR"/>
        </w:rPr>
        <w:t xml:space="preserve">rinda de </w:t>
      </w:r>
      <w:proofErr w:type="spellStart"/>
      <w:r w:rsidRPr="00E73EDC">
        <w:rPr>
          <w:sz w:val="26"/>
          <w:szCs w:val="26"/>
          <w:lang w:val="fr-FR"/>
        </w:rPr>
        <w:t>lemn</w:t>
      </w:r>
      <w:proofErr w:type="spellEnd"/>
      <w:r>
        <w:rPr>
          <w:sz w:val="26"/>
          <w:szCs w:val="26"/>
          <w:lang w:val="fr-FR"/>
        </w:rPr>
        <w:t xml:space="preserve"> </w:t>
      </w:r>
      <w:proofErr w:type="spellStart"/>
      <w:r>
        <w:rPr>
          <w:sz w:val="26"/>
          <w:szCs w:val="26"/>
          <w:lang w:val="fr-FR"/>
        </w:rPr>
        <w:t>ignifugat</w:t>
      </w:r>
      <w:proofErr w:type="spellEnd"/>
      <w:r w:rsidRPr="00E73EDC">
        <w:rPr>
          <w:sz w:val="26"/>
          <w:szCs w:val="26"/>
          <w:lang w:val="fr-FR"/>
        </w:rPr>
        <w:t xml:space="preserve"> 12 cm</w:t>
      </w:r>
      <w:r w:rsidRPr="007A3893">
        <w:rPr>
          <w:sz w:val="26"/>
          <w:szCs w:val="26"/>
          <w:lang w:val="fr-FR"/>
        </w:rPr>
        <w:t>,</w:t>
      </w:r>
      <w:r w:rsidRPr="00E73EDC">
        <w:t xml:space="preserve"> </w:t>
      </w:r>
      <w:r>
        <w:rPr>
          <w:sz w:val="26"/>
          <w:szCs w:val="26"/>
          <w:lang w:val="fr-FR"/>
        </w:rPr>
        <w:t>g</w:t>
      </w:r>
      <w:r w:rsidRPr="00E73EDC">
        <w:rPr>
          <w:sz w:val="26"/>
          <w:szCs w:val="26"/>
          <w:lang w:val="fr-FR"/>
        </w:rPr>
        <w:t xml:space="preserve">rinda </w:t>
      </w:r>
      <w:proofErr w:type="spellStart"/>
      <w:r w:rsidRPr="00E73EDC">
        <w:rPr>
          <w:sz w:val="26"/>
          <w:szCs w:val="26"/>
          <w:lang w:val="fr-FR"/>
        </w:rPr>
        <w:t>cu</w:t>
      </w:r>
      <w:proofErr w:type="spellEnd"/>
      <w:r w:rsidRPr="00E73EDC">
        <w:rPr>
          <w:sz w:val="26"/>
          <w:szCs w:val="26"/>
          <w:lang w:val="fr-FR"/>
        </w:rPr>
        <w:t xml:space="preserve"> </w:t>
      </w:r>
      <w:proofErr w:type="spellStart"/>
      <w:r w:rsidRPr="00E73EDC">
        <w:rPr>
          <w:sz w:val="26"/>
          <w:szCs w:val="26"/>
          <w:lang w:val="fr-FR"/>
        </w:rPr>
        <w:t>zabrele</w:t>
      </w:r>
      <w:proofErr w:type="spellEnd"/>
      <w:r w:rsidRPr="00E73EDC">
        <w:rPr>
          <w:sz w:val="26"/>
          <w:szCs w:val="26"/>
          <w:lang w:val="fr-FR"/>
        </w:rPr>
        <w:t xml:space="preserve"> </w:t>
      </w:r>
      <w:proofErr w:type="spellStart"/>
      <w:r w:rsidRPr="00E73EDC">
        <w:rPr>
          <w:sz w:val="26"/>
          <w:szCs w:val="26"/>
          <w:lang w:val="fr-FR"/>
        </w:rPr>
        <w:t>metalice</w:t>
      </w:r>
      <w:proofErr w:type="spellEnd"/>
      <w:r>
        <w:rPr>
          <w:sz w:val="26"/>
          <w:szCs w:val="26"/>
          <w:lang w:val="fr-FR"/>
        </w:rPr>
        <w:t>,</w:t>
      </w:r>
      <w:r w:rsidRPr="00E73EDC">
        <w:rPr>
          <w:sz w:val="26"/>
          <w:szCs w:val="26"/>
          <w:lang w:val="fr-FR"/>
        </w:rPr>
        <w:t xml:space="preserve"> </w:t>
      </w:r>
      <w:r>
        <w:rPr>
          <w:sz w:val="26"/>
          <w:szCs w:val="26"/>
          <w:lang w:val="fr-FR"/>
        </w:rPr>
        <w:t>g</w:t>
      </w:r>
      <w:r w:rsidRPr="00E73EDC">
        <w:rPr>
          <w:sz w:val="26"/>
          <w:szCs w:val="26"/>
          <w:lang w:val="fr-FR"/>
        </w:rPr>
        <w:t xml:space="preserve">rinda de </w:t>
      </w:r>
      <w:proofErr w:type="spellStart"/>
      <w:r w:rsidRPr="00E73EDC">
        <w:rPr>
          <w:sz w:val="26"/>
          <w:szCs w:val="26"/>
          <w:lang w:val="fr-FR"/>
        </w:rPr>
        <w:t>lemn</w:t>
      </w:r>
      <w:proofErr w:type="spellEnd"/>
      <w:r>
        <w:rPr>
          <w:sz w:val="26"/>
          <w:szCs w:val="26"/>
          <w:lang w:val="fr-FR"/>
        </w:rPr>
        <w:t xml:space="preserve"> </w:t>
      </w:r>
      <w:proofErr w:type="spellStart"/>
      <w:r>
        <w:rPr>
          <w:sz w:val="26"/>
          <w:szCs w:val="26"/>
          <w:lang w:val="fr-FR"/>
        </w:rPr>
        <w:t>ignifugat</w:t>
      </w:r>
      <w:proofErr w:type="spellEnd"/>
      <w:r w:rsidRPr="00E73EDC">
        <w:rPr>
          <w:sz w:val="26"/>
          <w:szCs w:val="26"/>
          <w:lang w:val="fr-FR"/>
        </w:rPr>
        <w:t xml:space="preserve"> 12 cm</w:t>
      </w:r>
      <w:r>
        <w:rPr>
          <w:sz w:val="26"/>
          <w:szCs w:val="26"/>
          <w:lang w:val="fr-FR"/>
        </w:rPr>
        <w:t xml:space="preserve">, </w:t>
      </w:r>
      <w:proofErr w:type="spellStart"/>
      <w:r>
        <w:rPr>
          <w:sz w:val="26"/>
          <w:szCs w:val="26"/>
          <w:lang w:val="fr-FR"/>
        </w:rPr>
        <w:t>t</w:t>
      </w:r>
      <w:r w:rsidRPr="00E73EDC">
        <w:rPr>
          <w:sz w:val="26"/>
          <w:szCs w:val="26"/>
          <w:lang w:val="fr-FR"/>
        </w:rPr>
        <w:t>ermoizolatie</w:t>
      </w:r>
      <w:proofErr w:type="spellEnd"/>
      <w:r w:rsidRPr="00E73EDC">
        <w:rPr>
          <w:sz w:val="26"/>
          <w:szCs w:val="26"/>
          <w:lang w:val="fr-FR"/>
        </w:rPr>
        <w:t xml:space="preserve"> </w:t>
      </w:r>
      <w:proofErr w:type="spellStart"/>
      <w:r w:rsidRPr="00E73EDC">
        <w:rPr>
          <w:sz w:val="26"/>
          <w:szCs w:val="26"/>
          <w:lang w:val="fr-FR"/>
        </w:rPr>
        <w:t>vata</w:t>
      </w:r>
      <w:proofErr w:type="spellEnd"/>
      <w:r w:rsidRPr="00E73EDC">
        <w:rPr>
          <w:sz w:val="26"/>
          <w:szCs w:val="26"/>
          <w:lang w:val="fr-FR"/>
        </w:rPr>
        <w:t xml:space="preserve"> </w:t>
      </w:r>
      <w:proofErr w:type="spellStart"/>
      <w:r w:rsidRPr="00E73EDC">
        <w:rPr>
          <w:sz w:val="26"/>
          <w:szCs w:val="26"/>
          <w:lang w:val="fr-FR"/>
        </w:rPr>
        <w:t>minerala</w:t>
      </w:r>
      <w:proofErr w:type="spellEnd"/>
      <w:r w:rsidRPr="00E73EDC">
        <w:rPr>
          <w:sz w:val="26"/>
          <w:szCs w:val="26"/>
          <w:lang w:val="fr-FR"/>
        </w:rPr>
        <w:t xml:space="preserve"> de 5 cm</w:t>
      </w:r>
      <w:r>
        <w:rPr>
          <w:sz w:val="26"/>
          <w:szCs w:val="26"/>
          <w:lang w:val="fr-FR"/>
        </w:rPr>
        <w:t>,</w:t>
      </w:r>
      <w:r w:rsidRPr="00E73EDC">
        <w:t xml:space="preserve"> </w:t>
      </w:r>
      <w:proofErr w:type="spellStart"/>
      <w:r>
        <w:rPr>
          <w:sz w:val="26"/>
          <w:szCs w:val="26"/>
          <w:lang w:val="fr-FR"/>
        </w:rPr>
        <w:t>p</w:t>
      </w:r>
      <w:r w:rsidRPr="00E73EDC">
        <w:rPr>
          <w:sz w:val="26"/>
          <w:szCs w:val="26"/>
          <w:lang w:val="fr-FR"/>
        </w:rPr>
        <w:t>lafon</w:t>
      </w:r>
      <w:proofErr w:type="spellEnd"/>
      <w:r w:rsidRPr="00E73EDC">
        <w:rPr>
          <w:sz w:val="26"/>
          <w:szCs w:val="26"/>
          <w:lang w:val="fr-FR"/>
        </w:rPr>
        <w:t xml:space="preserve"> </w:t>
      </w:r>
      <w:proofErr w:type="spellStart"/>
      <w:r w:rsidRPr="00E73EDC">
        <w:rPr>
          <w:sz w:val="26"/>
          <w:szCs w:val="26"/>
          <w:lang w:val="fr-FR"/>
        </w:rPr>
        <w:t>fals</w:t>
      </w:r>
      <w:proofErr w:type="spellEnd"/>
      <w:r w:rsidRPr="00E73EDC">
        <w:rPr>
          <w:sz w:val="26"/>
          <w:szCs w:val="26"/>
          <w:lang w:val="fr-FR"/>
        </w:rPr>
        <w:t xml:space="preserve"> </w:t>
      </w:r>
      <w:proofErr w:type="spellStart"/>
      <w:r w:rsidRPr="00E73EDC">
        <w:rPr>
          <w:sz w:val="26"/>
          <w:szCs w:val="26"/>
          <w:lang w:val="fr-FR"/>
        </w:rPr>
        <w:t>panouri</w:t>
      </w:r>
      <w:proofErr w:type="spellEnd"/>
      <w:r w:rsidRPr="00E73EDC">
        <w:rPr>
          <w:sz w:val="26"/>
          <w:szCs w:val="26"/>
          <w:lang w:val="fr-FR"/>
        </w:rPr>
        <w:t xml:space="preserve"> </w:t>
      </w:r>
      <w:proofErr w:type="spellStart"/>
      <w:r w:rsidRPr="00E73EDC">
        <w:rPr>
          <w:sz w:val="26"/>
          <w:szCs w:val="26"/>
          <w:lang w:val="fr-FR"/>
        </w:rPr>
        <w:t>fonoabsorbante</w:t>
      </w:r>
      <w:proofErr w:type="spellEnd"/>
      <w:r>
        <w:rPr>
          <w:sz w:val="26"/>
          <w:szCs w:val="26"/>
          <w:lang w:val="fr-FR"/>
        </w:rPr>
        <w:t xml:space="preserve"> </w:t>
      </w:r>
      <w:proofErr w:type="spellStart"/>
      <w:r>
        <w:rPr>
          <w:sz w:val="26"/>
          <w:szCs w:val="26"/>
          <w:lang w:val="fr-FR"/>
        </w:rPr>
        <w:t>fixat</w:t>
      </w:r>
      <w:proofErr w:type="spellEnd"/>
      <w:r>
        <w:rPr>
          <w:sz w:val="26"/>
          <w:szCs w:val="26"/>
          <w:lang w:val="fr-FR"/>
        </w:rPr>
        <w:t xml:space="preserve"> de </w:t>
      </w:r>
      <w:proofErr w:type="spellStart"/>
      <w:r>
        <w:rPr>
          <w:sz w:val="26"/>
          <w:szCs w:val="26"/>
          <w:lang w:val="fr-FR"/>
        </w:rPr>
        <w:t>grinzile</w:t>
      </w:r>
      <w:proofErr w:type="spellEnd"/>
      <w:r>
        <w:rPr>
          <w:sz w:val="26"/>
          <w:szCs w:val="26"/>
          <w:lang w:val="fr-FR"/>
        </w:rPr>
        <w:t xml:space="preserve"> de </w:t>
      </w:r>
      <w:proofErr w:type="spellStart"/>
      <w:r>
        <w:rPr>
          <w:sz w:val="26"/>
          <w:szCs w:val="26"/>
          <w:lang w:val="fr-FR"/>
        </w:rPr>
        <w:t>lemn</w:t>
      </w:r>
      <w:proofErr w:type="spellEnd"/>
      <w:r w:rsidR="00C665B9">
        <w:rPr>
          <w:sz w:val="26"/>
          <w:szCs w:val="26"/>
          <w:lang w:val="fr-FR"/>
        </w:rPr>
        <w:t xml:space="preserve"> </w:t>
      </w:r>
      <w:proofErr w:type="spellStart"/>
      <w:r w:rsidR="00C665B9">
        <w:rPr>
          <w:sz w:val="26"/>
          <w:szCs w:val="26"/>
          <w:lang w:val="fr-FR"/>
        </w:rPr>
        <w:t>prin</w:t>
      </w:r>
      <w:proofErr w:type="spellEnd"/>
      <w:r w:rsidR="00C665B9">
        <w:rPr>
          <w:sz w:val="26"/>
          <w:szCs w:val="26"/>
          <w:lang w:val="fr-FR"/>
        </w:rPr>
        <w:t xml:space="preserve"> </w:t>
      </w:r>
      <w:proofErr w:type="spellStart"/>
      <w:r w:rsidR="00C665B9">
        <w:rPr>
          <w:sz w:val="26"/>
          <w:szCs w:val="26"/>
          <w:lang w:val="fr-FR"/>
        </w:rPr>
        <w:t>intermediul</w:t>
      </w:r>
      <w:proofErr w:type="spellEnd"/>
      <w:r w:rsidR="00C665B9">
        <w:rPr>
          <w:sz w:val="26"/>
          <w:szCs w:val="26"/>
          <w:lang w:val="fr-FR"/>
        </w:rPr>
        <w:t xml:space="preserve"> </w:t>
      </w:r>
      <w:proofErr w:type="spellStart"/>
      <w:r w:rsidR="00990334">
        <w:rPr>
          <w:sz w:val="26"/>
          <w:szCs w:val="26"/>
          <w:lang w:val="fr-FR"/>
        </w:rPr>
        <w:t>tijelor</w:t>
      </w:r>
      <w:proofErr w:type="spellEnd"/>
      <w:r w:rsidR="00990334">
        <w:rPr>
          <w:sz w:val="26"/>
          <w:szCs w:val="26"/>
          <w:lang w:val="fr-FR"/>
        </w:rPr>
        <w:t xml:space="preserve"> </w:t>
      </w:r>
      <w:proofErr w:type="spellStart"/>
      <w:r w:rsidR="00990334">
        <w:rPr>
          <w:sz w:val="26"/>
          <w:szCs w:val="26"/>
          <w:lang w:val="fr-FR"/>
        </w:rPr>
        <w:t>metalice</w:t>
      </w:r>
      <w:proofErr w:type="spellEnd"/>
      <w:r>
        <w:rPr>
          <w:sz w:val="26"/>
          <w:szCs w:val="26"/>
          <w:lang w:val="fr-FR"/>
        </w:rPr>
        <w:t xml:space="preserve">. </w:t>
      </w:r>
    </w:p>
    <w:p w14:paraId="3E5B508F" w14:textId="589328F9" w:rsidR="0054454F" w:rsidRPr="0054454F" w:rsidRDefault="00E73EDC" w:rsidP="00D71179">
      <w:pPr>
        <w:pStyle w:val="Frspaiere"/>
        <w:ind w:left="-1134" w:right="-709" w:firstLine="567"/>
        <w:jc w:val="both"/>
        <w:rPr>
          <w:sz w:val="26"/>
          <w:szCs w:val="26"/>
          <w:lang w:val="ro-RO"/>
        </w:rPr>
      </w:pPr>
      <w:r w:rsidRPr="0054454F">
        <w:rPr>
          <w:sz w:val="26"/>
          <w:szCs w:val="26"/>
          <w:lang w:val="ro-RO"/>
        </w:rPr>
        <w:t xml:space="preserve">Sarpantă </w:t>
      </w:r>
      <w:r w:rsidR="0054454F" w:rsidRPr="0054454F">
        <w:rPr>
          <w:sz w:val="26"/>
          <w:szCs w:val="26"/>
          <w:lang w:val="ro-RO"/>
        </w:rPr>
        <w:t xml:space="preserve">și asterială </w:t>
      </w:r>
      <w:r w:rsidRPr="0054454F">
        <w:rPr>
          <w:sz w:val="26"/>
          <w:szCs w:val="26"/>
          <w:lang w:val="ro-RO"/>
        </w:rPr>
        <w:t>din lemn</w:t>
      </w:r>
      <w:r w:rsidR="0054454F" w:rsidRPr="0054454F">
        <w:rPr>
          <w:sz w:val="26"/>
          <w:szCs w:val="26"/>
          <w:lang w:val="ro-RO"/>
        </w:rPr>
        <w:t>.</w:t>
      </w:r>
    </w:p>
    <w:p w14:paraId="2FE91DE7" w14:textId="3CE528CF" w:rsidR="00880842" w:rsidRPr="0054454F" w:rsidRDefault="00E73EDC" w:rsidP="00D71179">
      <w:pPr>
        <w:pStyle w:val="Frspaiere"/>
        <w:ind w:left="-1134" w:right="-709" w:firstLine="567"/>
        <w:jc w:val="both"/>
        <w:rPr>
          <w:sz w:val="26"/>
          <w:szCs w:val="26"/>
          <w:lang w:val="ro-RO"/>
        </w:rPr>
      </w:pPr>
      <w:r w:rsidRPr="0054454F">
        <w:rPr>
          <w:sz w:val="26"/>
          <w:szCs w:val="26"/>
          <w:lang w:val="ro-RO"/>
        </w:rPr>
        <w:t xml:space="preserve"> </w:t>
      </w:r>
      <w:r w:rsidR="0054454F" w:rsidRPr="0054454F">
        <w:rPr>
          <w:sz w:val="26"/>
          <w:szCs w:val="26"/>
          <w:lang w:val="ro-RO"/>
        </w:rPr>
        <w:t>Invelitoare de acoperis din tabla</w:t>
      </w:r>
      <w:r w:rsidR="00880842" w:rsidRPr="0054454F">
        <w:rPr>
          <w:sz w:val="26"/>
          <w:szCs w:val="26"/>
          <w:lang w:val="ro-RO"/>
        </w:rPr>
        <w:t>.</w:t>
      </w:r>
    </w:p>
    <w:p w14:paraId="289CFFFC" w14:textId="2097BC1D" w:rsidR="00880842" w:rsidRPr="0054454F" w:rsidRDefault="00880842" w:rsidP="00D71179">
      <w:pPr>
        <w:pStyle w:val="Frspaiere"/>
        <w:ind w:left="-1134" w:right="-709" w:firstLine="567"/>
        <w:jc w:val="both"/>
        <w:rPr>
          <w:sz w:val="26"/>
          <w:szCs w:val="26"/>
          <w:lang w:val="ro-RO"/>
        </w:rPr>
      </w:pPr>
    </w:p>
    <w:p w14:paraId="748B96C4" w14:textId="77777777" w:rsidR="0054454F" w:rsidRPr="00A951B8" w:rsidRDefault="0054454F" w:rsidP="0054454F">
      <w:pPr>
        <w:pStyle w:val="Frspaiere"/>
        <w:ind w:left="-1134" w:right="-709" w:firstLine="567"/>
        <w:jc w:val="both"/>
        <w:rPr>
          <w:sz w:val="26"/>
          <w:szCs w:val="26"/>
          <w:lang w:val="ro-RO"/>
        </w:rPr>
      </w:pPr>
      <w:r w:rsidRPr="00A951B8">
        <w:rPr>
          <w:sz w:val="26"/>
          <w:szCs w:val="26"/>
          <w:lang w:val="ro-RO"/>
        </w:rPr>
        <w:t>Acoperișul tip șarpantă are următoarele straturi:</w:t>
      </w:r>
    </w:p>
    <w:p w14:paraId="2A23C20F"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Învelitoare acoperiș din tablă</w:t>
      </w:r>
    </w:p>
    <w:p w14:paraId="38D87FCF"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Folie</w:t>
      </w:r>
    </w:p>
    <w:p w14:paraId="64ABF12D"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Astereală</w:t>
      </w:r>
    </w:p>
    <w:p w14:paraId="33504867"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Capriori de 10x12</w:t>
      </w:r>
    </w:p>
    <w:p w14:paraId="29F67754" w14:textId="77777777" w:rsidR="0054454F" w:rsidRPr="0054454F" w:rsidRDefault="0054454F" w:rsidP="0054454F">
      <w:pPr>
        <w:pStyle w:val="Frspaiere"/>
        <w:ind w:left="-1134" w:right="-709" w:firstLine="567"/>
        <w:jc w:val="both"/>
        <w:rPr>
          <w:sz w:val="26"/>
          <w:szCs w:val="26"/>
          <w:lang w:val="ro-RO"/>
        </w:rPr>
      </w:pPr>
    </w:p>
    <w:p w14:paraId="6F4C982C"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Placa superioară în contact cu podul are următoarele straturi.</w:t>
      </w:r>
    </w:p>
    <w:p w14:paraId="6876B4D6"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Placaj OSB 1,8 cm</w:t>
      </w:r>
    </w:p>
    <w:p w14:paraId="2D046277"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Termoizolație vată minerală de 20 cm</w:t>
      </w:r>
    </w:p>
    <w:p w14:paraId="1C423837"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Barieră contra vaporilor</w:t>
      </w:r>
    </w:p>
    <w:p w14:paraId="3373464F"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Strat de difuzie</w:t>
      </w:r>
    </w:p>
    <w:p w14:paraId="685D249B"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Placă b.a. 13 cm</w:t>
      </w:r>
    </w:p>
    <w:p w14:paraId="58523B54"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Glet+zugrăveli lavabile</w:t>
      </w:r>
    </w:p>
    <w:p w14:paraId="65BAEA5E"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ab/>
      </w:r>
      <w:r w:rsidRPr="0054454F">
        <w:rPr>
          <w:sz w:val="26"/>
          <w:szCs w:val="26"/>
          <w:lang w:val="ro-RO"/>
        </w:rPr>
        <w:tab/>
      </w:r>
    </w:p>
    <w:p w14:paraId="4EBE04B8" w14:textId="41D65A5A" w:rsidR="0054454F" w:rsidRPr="0054454F" w:rsidRDefault="0054454F" w:rsidP="0054454F">
      <w:pPr>
        <w:pStyle w:val="Frspaiere"/>
        <w:ind w:left="-1134" w:right="-709" w:firstLine="567"/>
        <w:jc w:val="both"/>
        <w:rPr>
          <w:sz w:val="26"/>
          <w:szCs w:val="26"/>
          <w:lang w:val="ro-RO"/>
        </w:rPr>
      </w:pPr>
      <w:r w:rsidRPr="0054454F">
        <w:rPr>
          <w:sz w:val="26"/>
          <w:szCs w:val="26"/>
          <w:lang w:val="ro-RO"/>
        </w:rPr>
        <w:t>Panșeul peste sol are următoarele straturi:</w:t>
      </w:r>
    </w:p>
    <w:p w14:paraId="6AC7E840"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Pardoseală finită parchet trafic intens 2,5 cm</w:t>
      </w:r>
    </w:p>
    <w:p w14:paraId="1225BE30"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Șapă autonivelantă 3 cm</w:t>
      </w:r>
    </w:p>
    <w:p w14:paraId="4CFDF04F"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Placă din beton armat 10 cm</w:t>
      </w:r>
    </w:p>
    <w:p w14:paraId="44F8DB5E"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Polistiren extrudat de 10 cm</w:t>
      </w:r>
    </w:p>
    <w:p w14:paraId="1A0488BB"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Folie polietilenă</w:t>
      </w:r>
    </w:p>
    <w:p w14:paraId="3AFE30C5"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Umplutură balast 30 cm</w:t>
      </w:r>
    </w:p>
    <w:p w14:paraId="44A1D04E"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Blocaj piatra spartă 30 cm</w:t>
      </w:r>
    </w:p>
    <w:p w14:paraId="0EC118E8" w14:textId="77777777" w:rsidR="0054454F" w:rsidRPr="0054454F" w:rsidRDefault="0054454F" w:rsidP="0054454F">
      <w:pPr>
        <w:pStyle w:val="Frspaiere"/>
        <w:ind w:left="-1134" w:right="-709" w:firstLine="567"/>
        <w:jc w:val="both"/>
        <w:rPr>
          <w:sz w:val="26"/>
          <w:szCs w:val="26"/>
          <w:lang w:val="ro-RO"/>
        </w:rPr>
      </w:pPr>
    </w:p>
    <w:p w14:paraId="20E52438" w14:textId="77777777" w:rsidR="0054454F" w:rsidRPr="0054454F" w:rsidRDefault="0054454F" w:rsidP="0054454F">
      <w:pPr>
        <w:pStyle w:val="Frspaiere"/>
        <w:ind w:left="-1134" w:right="-709" w:firstLine="567"/>
        <w:jc w:val="both"/>
        <w:rPr>
          <w:sz w:val="26"/>
          <w:szCs w:val="26"/>
          <w:lang w:val="ro-RO"/>
        </w:rPr>
      </w:pPr>
      <w:r w:rsidRPr="0054454F">
        <w:rPr>
          <w:b/>
          <w:bCs/>
          <w:sz w:val="26"/>
          <w:szCs w:val="26"/>
          <w:lang w:val="ro-RO"/>
        </w:rPr>
        <w:t>Finisajele exterioare</w:t>
      </w:r>
      <w:r w:rsidRPr="0054454F">
        <w:rPr>
          <w:sz w:val="26"/>
          <w:szCs w:val="26"/>
          <w:lang w:val="ro-RO"/>
        </w:rPr>
        <w:t xml:space="preserve"> sunt realizate astfel:</w:t>
      </w:r>
    </w:p>
    <w:p w14:paraId="11AB4B11"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Pereții exteriori sunt finisați cu tinci și vopsitorie de culoare albă</w:t>
      </w:r>
    </w:p>
    <w:p w14:paraId="736B9307"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Tâmplărie exterioară din PVC de culoare maro</w:t>
      </w:r>
    </w:p>
    <w:p w14:paraId="00F47B2B"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Jgheaburi și burlane din tablă vopsite în câmp electrostatic</w:t>
      </w:r>
    </w:p>
    <w:p w14:paraId="3E25CB68"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Rampă de acces persoane cu dizabilități de înclinație maxim 8%, finisată cu gresie antiderapantă în stare avansată de degradare.</w:t>
      </w:r>
    </w:p>
    <w:p w14:paraId="4AF923C2"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Balustradă metalică vopsită în câmp electrostatic cu mâna curentă la înălțime de 60 și 90 cm</w:t>
      </w:r>
    </w:p>
    <w:p w14:paraId="52DD99A6" w14:textId="77777777" w:rsidR="0054454F" w:rsidRPr="0054454F" w:rsidRDefault="0054454F" w:rsidP="0054454F">
      <w:pPr>
        <w:pStyle w:val="Frspaiere"/>
        <w:ind w:left="-1134" w:right="-709" w:firstLine="567"/>
        <w:jc w:val="both"/>
        <w:rPr>
          <w:sz w:val="26"/>
          <w:szCs w:val="26"/>
          <w:lang w:val="ro-RO"/>
        </w:rPr>
      </w:pPr>
    </w:p>
    <w:p w14:paraId="1A5C5CC9" w14:textId="77777777" w:rsidR="0054454F" w:rsidRPr="0054454F" w:rsidRDefault="0054454F" w:rsidP="0054454F">
      <w:pPr>
        <w:pStyle w:val="Frspaiere"/>
        <w:ind w:left="-1134" w:right="-709" w:firstLine="567"/>
        <w:jc w:val="both"/>
        <w:rPr>
          <w:b/>
          <w:bCs/>
          <w:sz w:val="26"/>
          <w:szCs w:val="26"/>
          <w:lang w:val="ro-RO"/>
        </w:rPr>
      </w:pPr>
      <w:r w:rsidRPr="0054454F">
        <w:rPr>
          <w:b/>
          <w:bCs/>
          <w:sz w:val="26"/>
          <w:szCs w:val="26"/>
          <w:lang w:val="ro-RO"/>
        </w:rPr>
        <w:t>Finisaje interioare</w:t>
      </w:r>
    </w:p>
    <w:p w14:paraId="64603893"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lastRenderedPageBreak/>
        <w:t>-</w:t>
      </w:r>
      <w:r w:rsidRPr="0054454F">
        <w:rPr>
          <w:sz w:val="26"/>
          <w:szCs w:val="26"/>
          <w:lang w:val="ro-RO"/>
        </w:rPr>
        <w:tab/>
        <w:t>La interior pereții zidărie de cărămidă sunt cămășuiți cu beton armat de 5 cm, termoizolați cu vată minerală de 10 cm, masă de șpaclu armată, tencuială de ipsos și vopsea lavabilă.</w:t>
      </w:r>
    </w:p>
    <w:p w14:paraId="5A674A06"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Pardoselile interioare sunt alcătuite din:</w:t>
      </w:r>
    </w:p>
    <w:p w14:paraId="478FB43A"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gresie porțelanată antiderapantă (grosime minimă 10 mm) pe șapă autonivelantă de 3 cm grosime</w:t>
      </w:r>
    </w:p>
    <w:p w14:paraId="6F01EC0F"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 xml:space="preserve">Parchet laminat de 2,5 cm grosime pe șapă de 3 cm </w:t>
      </w:r>
    </w:p>
    <w:p w14:paraId="37C9F73B"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Glafurile interioare sunt realizate realizate din PVC, iar cele exterioare din granit.</w:t>
      </w:r>
    </w:p>
    <w:p w14:paraId="5A1E6EF8"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Tâmplăria interioară este realizată din PVC</w:t>
      </w:r>
    </w:p>
    <w:p w14:paraId="5C940672" w14:textId="77777777"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Compartimentările grupurilor sanitare sunt realizate din pereți interiori de compartimentare HPL</w:t>
      </w:r>
    </w:p>
    <w:p w14:paraId="78186E56" w14:textId="35C821E6" w:rsidR="0054454F" w:rsidRPr="0054454F" w:rsidRDefault="0054454F" w:rsidP="0054454F">
      <w:pPr>
        <w:pStyle w:val="Frspaiere"/>
        <w:ind w:left="-1134" w:right="-709" w:firstLine="567"/>
        <w:jc w:val="both"/>
        <w:rPr>
          <w:sz w:val="26"/>
          <w:szCs w:val="26"/>
          <w:lang w:val="ro-RO"/>
        </w:rPr>
      </w:pPr>
      <w:r w:rsidRPr="0054454F">
        <w:rPr>
          <w:sz w:val="26"/>
          <w:szCs w:val="26"/>
          <w:lang w:val="ro-RO"/>
        </w:rPr>
        <w:t>-</w:t>
      </w:r>
      <w:r w:rsidRPr="0054454F">
        <w:rPr>
          <w:sz w:val="26"/>
          <w:szCs w:val="26"/>
          <w:lang w:val="ro-RO"/>
        </w:rPr>
        <w:tab/>
        <w:t>În grupurile sanitare faianța este realizată până la cota de +2,10 m față de cota pardoselii finită, va avea grosimea de minim 5 mm, iar gresia va avea grosime de minim 10 mm.</w:t>
      </w:r>
    </w:p>
    <w:p w14:paraId="5FD1FDB3" w14:textId="77777777" w:rsidR="006A11DF" w:rsidRPr="0054454F" w:rsidRDefault="006A11DF" w:rsidP="0054454F">
      <w:pPr>
        <w:pStyle w:val="Frspaiere"/>
      </w:pPr>
    </w:p>
    <w:p w14:paraId="15FEB4F7" w14:textId="77777777" w:rsidR="006A11DF" w:rsidRPr="006C55A4" w:rsidRDefault="006A11DF" w:rsidP="00D71179">
      <w:pPr>
        <w:ind w:left="-1134" w:right="-709" w:firstLine="567"/>
        <w:jc w:val="both"/>
        <w:rPr>
          <w:b/>
          <w:bCs/>
          <w:i/>
          <w:iCs/>
          <w:sz w:val="26"/>
          <w:szCs w:val="26"/>
          <w:lang w:val="ro-RO"/>
        </w:rPr>
      </w:pPr>
      <w:r w:rsidRPr="006C55A4">
        <w:rPr>
          <w:b/>
          <w:bCs/>
          <w:i/>
          <w:iCs/>
          <w:sz w:val="26"/>
          <w:szCs w:val="26"/>
          <w:lang w:val="ro-RO"/>
        </w:rPr>
        <w:t>Date tehnice existente:</w:t>
      </w:r>
    </w:p>
    <w:p w14:paraId="7A24C6CD" w14:textId="77777777" w:rsidR="006A11DF" w:rsidRPr="006C55A4" w:rsidRDefault="006A11DF" w:rsidP="00D71179">
      <w:pPr>
        <w:pStyle w:val="Frspaiere"/>
        <w:ind w:left="-1134" w:right="-709" w:firstLine="567"/>
        <w:rPr>
          <w:lang w:val="ro-RO"/>
        </w:rPr>
      </w:pPr>
    </w:p>
    <w:p w14:paraId="6FEB9D15" w14:textId="77777777" w:rsidR="006A11DF" w:rsidRPr="006C55A4" w:rsidRDefault="006A11DF" w:rsidP="00D71179">
      <w:pPr>
        <w:numPr>
          <w:ilvl w:val="0"/>
          <w:numId w:val="6"/>
        </w:numPr>
        <w:suppressAutoHyphens/>
        <w:ind w:left="-1134" w:right="-709" w:firstLine="567"/>
        <w:jc w:val="both"/>
        <w:rPr>
          <w:b/>
          <w:bCs/>
          <w:i/>
          <w:iCs/>
          <w:sz w:val="26"/>
          <w:szCs w:val="26"/>
          <w:lang w:val="ro-RO"/>
        </w:rPr>
      </w:pPr>
      <w:r w:rsidRPr="006C55A4">
        <w:rPr>
          <w:rFonts w:eastAsia="Times New Roman"/>
          <w:b/>
          <w:bCs/>
          <w:i/>
          <w:iCs/>
          <w:sz w:val="26"/>
          <w:szCs w:val="26"/>
        </w:rPr>
        <w:t>Corp C1</w:t>
      </w:r>
    </w:p>
    <w:p w14:paraId="3CF61D26" w14:textId="0023A7BC" w:rsidR="006A11DF" w:rsidRPr="006C55A4" w:rsidRDefault="006A11DF" w:rsidP="00D71179">
      <w:pPr>
        <w:pStyle w:val="Frspaiere"/>
        <w:ind w:left="-1134" w:right="-709" w:firstLine="567"/>
        <w:rPr>
          <w:i/>
          <w:iCs/>
          <w:sz w:val="26"/>
          <w:szCs w:val="26"/>
        </w:rPr>
      </w:pPr>
      <w:proofErr w:type="spellStart"/>
      <w:r w:rsidRPr="006C55A4">
        <w:rPr>
          <w:i/>
          <w:iCs/>
          <w:sz w:val="26"/>
          <w:szCs w:val="26"/>
        </w:rPr>
        <w:t>Regim</w:t>
      </w:r>
      <w:proofErr w:type="spellEnd"/>
      <w:r w:rsidRPr="006C55A4">
        <w:rPr>
          <w:i/>
          <w:iCs/>
          <w:sz w:val="26"/>
          <w:szCs w:val="26"/>
        </w:rPr>
        <w:t xml:space="preserve"> de </w:t>
      </w:r>
      <w:proofErr w:type="spellStart"/>
      <w:r w:rsidRPr="006C55A4">
        <w:rPr>
          <w:i/>
          <w:iCs/>
          <w:sz w:val="26"/>
          <w:szCs w:val="26"/>
        </w:rPr>
        <w:t>inaltime</w:t>
      </w:r>
      <w:proofErr w:type="spellEnd"/>
      <w:r w:rsidRPr="006C55A4">
        <w:rPr>
          <w:i/>
          <w:iCs/>
          <w:sz w:val="26"/>
          <w:szCs w:val="26"/>
        </w:rPr>
        <w:t xml:space="preserve"> </w:t>
      </w:r>
      <w:r w:rsidRPr="006C55A4">
        <w:rPr>
          <w:i/>
          <w:iCs/>
          <w:sz w:val="26"/>
          <w:szCs w:val="26"/>
        </w:rPr>
        <w:tab/>
      </w:r>
      <w:r w:rsidRPr="006C55A4">
        <w:rPr>
          <w:i/>
          <w:iCs/>
          <w:sz w:val="26"/>
          <w:szCs w:val="26"/>
        </w:rPr>
        <w:tab/>
      </w:r>
      <w:r w:rsidRPr="006C55A4">
        <w:rPr>
          <w:i/>
          <w:iCs/>
          <w:sz w:val="26"/>
          <w:szCs w:val="26"/>
        </w:rPr>
        <w:tab/>
      </w:r>
      <w:r w:rsidRPr="006C55A4">
        <w:rPr>
          <w:i/>
          <w:iCs/>
          <w:sz w:val="26"/>
          <w:szCs w:val="26"/>
        </w:rPr>
        <w:tab/>
      </w:r>
      <w:proofErr w:type="spellStart"/>
      <w:r w:rsidRPr="006C55A4">
        <w:rPr>
          <w:i/>
          <w:iCs/>
          <w:sz w:val="26"/>
          <w:szCs w:val="26"/>
        </w:rPr>
        <w:t>Parter</w:t>
      </w:r>
      <w:proofErr w:type="spellEnd"/>
      <w:r w:rsidRPr="006C55A4">
        <w:rPr>
          <w:i/>
          <w:iCs/>
          <w:sz w:val="26"/>
          <w:szCs w:val="26"/>
        </w:rPr>
        <w:t xml:space="preserve"> + </w:t>
      </w:r>
      <w:proofErr w:type="spellStart"/>
      <w:r w:rsidR="00526E30" w:rsidRPr="006C55A4">
        <w:rPr>
          <w:i/>
          <w:iCs/>
          <w:sz w:val="26"/>
          <w:szCs w:val="26"/>
        </w:rPr>
        <w:t>Etaj</w:t>
      </w:r>
      <w:proofErr w:type="spellEnd"/>
      <w:r w:rsidRPr="006C55A4">
        <w:rPr>
          <w:i/>
          <w:iCs/>
          <w:sz w:val="26"/>
          <w:szCs w:val="26"/>
        </w:rPr>
        <w:t xml:space="preserve"> </w:t>
      </w:r>
    </w:p>
    <w:p w14:paraId="72E69A0E" w14:textId="2D144375" w:rsidR="00EE005F" w:rsidRPr="006C55A4" w:rsidRDefault="004023DB" w:rsidP="00D71179">
      <w:pPr>
        <w:pStyle w:val="Frspaiere"/>
        <w:ind w:left="-1134" w:right="-709" w:firstLine="567"/>
        <w:rPr>
          <w:i/>
          <w:iCs/>
          <w:sz w:val="26"/>
          <w:szCs w:val="26"/>
        </w:rPr>
      </w:pPr>
      <w:proofErr w:type="spellStart"/>
      <w:r w:rsidRPr="006C55A4">
        <w:rPr>
          <w:i/>
          <w:iCs/>
          <w:sz w:val="26"/>
          <w:szCs w:val="26"/>
        </w:rPr>
        <w:t>Î</w:t>
      </w:r>
      <w:r w:rsidR="00EE005F" w:rsidRPr="006C55A4">
        <w:rPr>
          <w:i/>
          <w:iCs/>
          <w:sz w:val="26"/>
          <w:szCs w:val="26"/>
        </w:rPr>
        <w:t>năltimea</w:t>
      </w:r>
      <w:proofErr w:type="spellEnd"/>
      <w:r w:rsidR="00EE005F" w:rsidRPr="006C55A4">
        <w:rPr>
          <w:i/>
          <w:iCs/>
          <w:sz w:val="26"/>
          <w:szCs w:val="26"/>
        </w:rPr>
        <w:t xml:space="preserve"> la </w:t>
      </w:r>
      <w:proofErr w:type="spellStart"/>
      <w:r w:rsidR="00EE005F" w:rsidRPr="006C55A4">
        <w:rPr>
          <w:i/>
          <w:iCs/>
          <w:sz w:val="26"/>
          <w:szCs w:val="26"/>
        </w:rPr>
        <w:t>steasină</w:t>
      </w:r>
      <w:proofErr w:type="spellEnd"/>
      <w:r w:rsidR="00EE005F" w:rsidRPr="006C55A4">
        <w:rPr>
          <w:i/>
          <w:iCs/>
          <w:sz w:val="26"/>
          <w:szCs w:val="26"/>
        </w:rPr>
        <w:tab/>
      </w:r>
      <w:r w:rsidR="00EE005F" w:rsidRPr="006C55A4">
        <w:rPr>
          <w:i/>
          <w:iCs/>
          <w:sz w:val="26"/>
          <w:szCs w:val="26"/>
        </w:rPr>
        <w:tab/>
      </w:r>
      <w:r w:rsidR="00EE005F" w:rsidRPr="006C55A4">
        <w:rPr>
          <w:i/>
          <w:iCs/>
          <w:sz w:val="26"/>
          <w:szCs w:val="26"/>
        </w:rPr>
        <w:tab/>
      </w:r>
      <w:r w:rsidR="006C55A4" w:rsidRPr="006C55A4">
        <w:rPr>
          <w:i/>
          <w:iCs/>
          <w:sz w:val="26"/>
          <w:szCs w:val="26"/>
        </w:rPr>
        <w:t xml:space="preserve">+6.54 </w:t>
      </w:r>
      <w:r w:rsidR="00EE005F" w:rsidRPr="006C55A4">
        <w:rPr>
          <w:i/>
          <w:iCs/>
          <w:sz w:val="26"/>
          <w:szCs w:val="26"/>
        </w:rPr>
        <w:t>m</w:t>
      </w:r>
    </w:p>
    <w:p w14:paraId="48C911A5" w14:textId="4A8862DC" w:rsidR="006A11DF" w:rsidRPr="006C55A4" w:rsidRDefault="006A11DF" w:rsidP="00D71179">
      <w:pPr>
        <w:pStyle w:val="Frspaiere"/>
        <w:ind w:left="-1134" w:right="-709" w:firstLine="567"/>
        <w:rPr>
          <w:i/>
          <w:iCs/>
          <w:sz w:val="26"/>
          <w:szCs w:val="26"/>
        </w:rPr>
      </w:pPr>
      <w:proofErr w:type="spellStart"/>
      <w:r w:rsidRPr="006C55A4">
        <w:rPr>
          <w:i/>
          <w:iCs/>
          <w:sz w:val="26"/>
          <w:szCs w:val="26"/>
        </w:rPr>
        <w:t>Inaltime</w:t>
      </w:r>
      <w:proofErr w:type="spellEnd"/>
      <w:r w:rsidRPr="006C55A4">
        <w:rPr>
          <w:i/>
          <w:iCs/>
          <w:sz w:val="26"/>
          <w:szCs w:val="26"/>
        </w:rPr>
        <w:t xml:space="preserve"> </w:t>
      </w:r>
      <w:r w:rsidR="006D1271" w:rsidRPr="006C55A4">
        <w:rPr>
          <w:i/>
          <w:iCs/>
          <w:sz w:val="26"/>
          <w:szCs w:val="26"/>
        </w:rPr>
        <w:t xml:space="preserve">la </w:t>
      </w:r>
      <w:proofErr w:type="spellStart"/>
      <w:r w:rsidR="006D1271" w:rsidRPr="006C55A4">
        <w:rPr>
          <w:i/>
          <w:iCs/>
          <w:sz w:val="26"/>
          <w:szCs w:val="26"/>
        </w:rPr>
        <w:t>coamă</w:t>
      </w:r>
      <w:proofErr w:type="spellEnd"/>
      <w:r w:rsidRPr="006C55A4">
        <w:rPr>
          <w:i/>
          <w:iCs/>
          <w:sz w:val="26"/>
          <w:szCs w:val="26"/>
        </w:rPr>
        <w:tab/>
      </w:r>
      <w:r w:rsidRPr="006C55A4">
        <w:rPr>
          <w:i/>
          <w:iCs/>
          <w:sz w:val="26"/>
          <w:szCs w:val="26"/>
        </w:rPr>
        <w:tab/>
      </w:r>
      <w:r w:rsidRPr="006C55A4">
        <w:rPr>
          <w:i/>
          <w:iCs/>
          <w:sz w:val="26"/>
          <w:szCs w:val="26"/>
        </w:rPr>
        <w:tab/>
      </w:r>
      <w:r w:rsidRPr="006C55A4">
        <w:rPr>
          <w:i/>
          <w:iCs/>
          <w:sz w:val="26"/>
          <w:szCs w:val="26"/>
        </w:rPr>
        <w:tab/>
      </w:r>
      <w:r w:rsidR="0054454F" w:rsidRPr="006C55A4">
        <w:rPr>
          <w:i/>
          <w:iCs/>
          <w:sz w:val="26"/>
          <w:szCs w:val="26"/>
        </w:rPr>
        <w:t xml:space="preserve">+10.23 </w:t>
      </w:r>
      <w:r w:rsidRPr="006C55A4">
        <w:rPr>
          <w:i/>
          <w:iCs/>
          <w:sz w:val="26"/>
          <w:szCs w:val="26"/>
        </w:rPr>
        <w:t>m</w:t>
      </w:r>
    </w:p>
    <w:p w14:paraId="64B6D4C9" w14:textId="3F40BC8D" w:rsidR="006A11DF" w:rsidRPr="006C55A4" w:rsidRDefault="006A11DF" w:rsidP="00D71179">
      <w:pPr>
        <w:pStyle w:val="Frspaiere"/>
        <w:ind w:left="-1134" w:right="-709" w:firstLine="567"/>
        <w:rPr>
          <w:i/>
          <w:iCs/>
          <w:sz w:val="26"/>
          <w:szCs w:val="26"/>
        </w:rPr>
      </w:pPr>
      <w:bookmarkStart w:id="4" w:name="_Hlk134514057"/>
      <w:r w:rsidRPr="006C55A4">
        <w:rPr>
          <w:i/>
          <w:iCs/>
          <w:sz w:val="26"/>
          <w:szCs w:val="26"/>
        </w:rPr>
        <w:t xml:space="preserve">Aria </w:t>
      </w:r>
      <w:proofErr w:type="spellStart"/>
      <w:r w:rsidRPr="006C55A4">
        <w:rPr>
          <w:i/>
          <w:iCs/>
          <w:sz w:val="26"/>
          <w:szCs w:val="26"/>
        </w:rPr>
        <w:t>construita</w:t>
      </w:r>
      <w:proofErr w:type="spellEnd"/>
      <w:r w:rsidRPr="006C55A4">
        <w:rPr>
          <w:i/>
          <w:iCs/>
          <w:sz w:val="26"/>
          <w:szCs w:val="26"/>
        </w:rPr>
        <w:tab/>
      </w:r>
      <w:r w:rsidRPr="006C55A4">
        <w:rPr>
          <w:i/>
          <w:iCs/>
          <w:sz w:val="26"/>
          <w:szCs w:val="26"/>
        </w:rPr>
        <w:tab/>
      </w:r>
      <w:r w:rsidRPr="006C55A4">
        <w:rPr>
          <w:i/>
          <w:iCs/>
          <w:sz w:val="26"/>
          <w:szCs w:val="26"/>
        </w:rPr>
        <w:tab/>
      </w:r>
      <w:r w:rsidRPr="006C55A4">
        <w:rPr>
          <w:i/>
          <w:iCs/>
          <w:sz w:val="26"/>
          <w:szCs w:val="26"/>
        </w:rPr>
        <w:tab/>
        <w:t xml:space="preserve">Ac = </w:t>
      </w:r>
      <w:r w:rsidR="0054454F" w:rsidRPr="006C55A4">
        <w:rPr>
          <w:i/>
          <w:iCs/>
          <w:sz w:val="26"/>
          <w:szCs w:val="26"/>
        </w:rPr>
        <w:t xml:space="preserve">524,00  </w:t>
      </w:r>
      <w:proofErr w:type="spellStart"/>
      <w:r w:rsidRPr="006C55A4">
        <w:rPr>
          <w:i/>
          <w:iCs/>
          <w:sz w:val="26"/>
          <w:szCs w:val="26"/>
        </w:rPr>
        <w:t>mp</w:t>
      </w:r>
      <w:proofErr w:type="spellEnd"/>
    </w:p>
    <w:p w14:paraId="550E07CC" w14:textId="634511BB" w:rsidR="006A11DF" w:rsidRPr="006C55A4" w:rsidRDefault="006A11DF" w:rsidP="00D71179">
      <w:pPr>
        <w:pStyle w:val="Frspaiere"/>
        <w:ind w:left="-1134" w:right="-709" w:firstLine="567"/>
        <w:rPr>
          <w:i/>
          <w:iCs/>
          <w:sz w:val="26"/>
          <w:szCs w:val="26"/>
        </w:rPr>
      </w:pPr>
      <w:r w:rsidRPr="006C55A4">
        <w:rPr>
          <w:i/>
          <w:iCs/>
          <w:sz w:val="26"/>
          <w:szCs w:val="26"/>
        </w:rPr>
        <w:t xml:space="preserve">Aria </w:t>
      </w:r>
      <w:proofErr w:type="spellStart"/>
      <w:r w:rsidRPr="006C55A4">
        <w:rPr>
          <w:i/>
          <w:iCs/>
          <w:sz w:val="26"/>
          <w:szCs w:val="26"/>
        </w:rPr>
        <w:t>desfasurata</w:t>
      </w:r>
      <w:proofErr w:type="spellEnd"/>
      <w:r w:rsidRPr="006C55A4">
        <w:rPr>
          <w:i/>
          <w:iCs/>
          <w:sz w:val="26"/>
          <w:szCs w:val="26"/>
        </w:rPr>
        <w:t xml:space="preserve"> </w:t>
      </w:r>
      <w:proofErr w:type="spellStart"/>
      <w:r w:rsidRPr="006C55A4">
        <w:rPr>
          <w:i/>
          <w:iCs/>
          <w:sz w:val="26"/>
          <w:szCs w:val="26"/>
        </w:rPr>
        <w:t>construita</w:t>
      </w:r>
      <w:proofErr w:type="spellEnd"/>
      <w:r w:rsidRPr="006C55A4">
        <w:rPr>
          <w:i/>
          <w:iCs/>
          <w:sz w:val="26"/>
          <w:szCs w:val="26"/>
        </w:rPr>
        <w:tab/>
      </w:r>
      <w:r w:rsidRPr="006C55A4">
        <w:rPr>
          <w:i/>
          <w:iCs/>
          <w:sz w:val="26"/>
          <w:szCs w:val="26"/>
        </w:rPr>
        <w:tab/>
      </w:r>
      <w:proofErr w:type="spellStart"/>
      <w:r w:rsidRPr="006C55A4">
        <w:rPr>
          <w:i/>
          <w:iCs/>
          <w:sz w:val="26"/>
          <w:szCs w:val="26"/>
        </w:rPr>
        <w:t>Adc</w:t>
      </w:r>
      <w:proofErr w:type="spellEnd"/>
      <w:r w:rsidRPr="006C55A4">
        <w:rPr>
          <w:i/>
          <w:iCs/>
          <w:sz w:val="26"/>
          <w:szCs w:val="26"/>
        </w:rPr>
        <w:t xml:space="preserve"> = </w:t>
      </w:r>
      <w:r w:rsidR="006C55A4" w:rsidRPr="006C55A4">
        <w:rPr>
          <w:bCs/>
          <w:i/>
          <w:sz w:val="26"/>
          <w:szCs w:val="26"/>
          <w:lang w:val="fr-FR"/>
        </w:rPr>
        <w:t xml:space="preserve">736,00 </w:t>
      </w:r>
      <w:proofErr w:type="spellStart"/>
      <w:r w:rsidRPr="006C55A4">
        <w:rPr>
          <w:i/>
          <w:iCs/>
          <w:sz w:val="26"/>
          <w:szCs w:val="26"/>
        </w:rPr>
        <w:t>mp</w:t>
      </w:r>
      <w:proofErr w:type="spellEnd"/>
    </w:p>
    <w:p w14:paraId="164E02B7" w14:textId="3A32693D" w:rsidR="006A11DF" w:rsidRPr="006C55A4" w:rsidRDefault="006A11DF" w:rsidP="00D71179">
      <w:pPr>
        <w:pStyle w:val="Frspaiere"/>
        <w:ind w:left="-1134" w:right="-709" w:firstLine="567"/>
        <w:rPr>
          <w:i/>
          <w:iCs/>
          <w:sz w:val="26"/>
          <w:szCs w:val="26"/>
        </w:rPr>
      </w:pPr>
      <w:r w:rsidRPr="006C55A4">
        <w:rPr>
          <w:i/>
          <w:iCs/>
          <w:sz w:val="26"/>
          <w:szCs w:val="26"/>
        </w:rPr>
        <w:t xml:space="preserve">Aria </w:t>
      </w:r>
      <w:proofErr w:type="spellStart"/>
      <w:r w:rsidRPr="006C55A4">
        <w:rPr>
          <w:i/>
          <w:iCs/>
          <w:sz w:val="26"/>
          <w:szCs w:val="26"/>
        </w:rPr>
        <w:t>utila</w:t>
      </w:r>
      <w:proofErr w:type="spellEnd"/>
      <w:r w:rsidRPr="006C55A4">
        <w:rPr>
          <w:i/>
          <w:iCs/>
          <w:sz w:val="26"/>
          <w:szCs w:val="26"/>
        </w:rPr>
        <w:tab/>
      </w:r>
      <w:r w:rsidRPr="006C55A4">
        <w:rPr>
          <w:i/>
          <w:iCs/>
          <w:sz w:val="26"/>
          <w:szCs w:val="26"/>
        </w:rPr>
        <w:tab/>
      </w:r>
      <w:r w:rsidRPr="006C55A4">
        <w:rPr>
          <w:i/>
          <w:iCs/>
          <w:sz w:val="26"/>
          <w:szCs w:val="26"/>
        </w:rPr>
        <w:tab/>
      </w:r>
      <w:r w:rsidRPr="006C55A4">
        <w:rPr>
          <w:i/>
          <w:iCs/>
          <w:sz w:val="26"/>
          <w:szCs w:val="26"/>
        </w:rPr>
        <w:tab/>
      </w:r>
      <w:r w:rsidRPr="006C55A4">
        <w:rPr>
          <w:i/>
          <w:iCs/>
          <w:sz w:val="26"/>
          <w:szCs w:val="26"/>
        </w:rPr>
        <w:tab/>
        <w:t xml:space="preserve">Au = </w:t>
      </w:r>
      <w:r w:rsidR="006C55A4">
        <w:rPr>
          <w:i/>
          <w:iCs/>
          <w:sz w:val="26"/>
          <w:szCs w:val="26"/>
        </w:rPr>
        <w:t>566,91</w:t>
      </w:r>
      <w:r w:rsidR="00EE005F" w:rsidRPr="006C55A4">
        <w:rPr>
          <w:i/>
          <w:iCs/>
          <w:sz w:val="26"/>
          <w:szCs w:val="26"/>
        </w:rPr>
        <w:t xml:space="preserve"> </w:t>
      </w:r>
      <w:proofErr w:type="spellStart"/>
      <w:r w:rsidRPr="006C55A4">
        <w:rPr>
          <w:i/>
          <w:iCs/>
          <w:sz w:val="26"/>
          <w:szCs w:val="26"/>
        </w:rPr>
        <w:t>mp</w:t>
      </w:r>
      <w:proofErr w:type="spellEnd"/>
    </w:p>
    <w:p w14:paraId="63CBD38B" w14:textId="4314EF97" w:rsidR="006A11DF" w:rsidRPr="005C3938" w:rsidRDefault="006A11DF" w:rsidP="00D71179">
      <w:pPr>
        <w:pStyle w:val="Frspaiere"/>
        <w:ind w:left="-1134" w:right="-709" w:firstLine="567"/>
        <w:rPr>
          <w:i/>
          <w:iCs/>
          <w:sz w:val="26"/>
          <w:szCs w:val="26"/>
        </w:rPr>
      </w:pPr>
      <w:proofErr w:type="spellStart"/>
      <w:r w:rsidRPr="005C3938">
        <w:rPr>
          <w:i/>
          <w:iCs/>
          <w:sz w:val="26"/>
          <w:szCs w:val="26"/>
        </w:rPr>
        <w:t>Volum</w:t>
      </w:r>
      <w:proofErr w:type="spellEnd"/>
      <w:r w:rsidRPr="005C3938">
        <w:rPr>
          <w:i/>
          <w:iCs/>
          <w:sz w:val="26"/>
          <w:szCs w:val="26"/>
        </w:rPr>
        <w:t xml:space="preserve"> </w:t>
      </w:r>
      <w:proofErr w:type="spellStart"/>
      <w:r w:rsidRPr="005C3938">
        <w:rPr>
          <w:i/>
          <w:iCs/>
          <w:sz w:val="26"/>
          <w:szCs w:val="26"/>
        </w:rPr>
        <w:t>construit</w:t>
      </w:r>
      <w:proofErr w:type="spellEnd"/>
      <w:r w:rsidRPr="005C3938">
        <w:rPr>
          <w:i/>
          <w:iCs/>
          <w:sz w:val="26"/>
          <w:szCs w:val="26"/>
        </w:rPr>
        <w:tab/>
      </w:r>
      <w:r w:rsidRPr="005C3938">
        <w:rPr>
          <w:i/>
          <w:iCs/>
          <w:sz w:val="26"/>
          <w:szCs w:val="26"/>
        </w:rPr>
        <w:tab/>
      </w:r>
      <w:r w:rsidRPr="005C3938">
        <w:rPr>
          <w:i/>
          <w:iCs/>
          <w:sz w:val="26"/>
          <w:szCs w:val="26"/>
        </w:rPr>
        <w:tab/>
      </w:r>
      <w:r w:rsidRPr="005C3938">
        <w:rPr>
          <w:i/>
          <w:iCs/>
          <w:sz w:val="26"/>
          <w:szCs w:val="26"/>
        </w:rPr>
        <w:tab/>
        <w:t xml:space="preserve">V = </w:t>
      </w:r>
      <w:r w:rsidR="005C3938" w:rsidRPr="005C3938">
        <w:rPr>
          <w:i/>
          <w:iCs/>
          <w:sz w:val="26"/>
          <w:szCs w:val="26"/>
        </w:rPr>
        <w:t>4585,00</w:t>
      </w:r>
      <w:r w:rsidR="006D1271" w:rsidRPr="005C3938">
        <w:rPr>
          <w:i/>
          <w:iCs/>
          <w:sz w:val="26"/>
          <w:szCs w:val="26"/>
        </w:rPr>
        <w:t xml:space="preserve">  </w:t>
      </w:r>
      <w:r w:rsidRPr="005C3938">
        <w:rPr>
          <w:i/>
          <w:iCs/>
          <w:sz w:val="26"/>
          <w:szCs w:val="26"/>
        </w:rPr>
        <w:t>mc</w:t>
      </w:r>
    </w:p>
    <w:bookmarkEnd w:id="4"/>
    <w:p w14:paraId="2C5166A6" w14:textId="77777777" w:rsidR="006C55A4" w:rsidRDefault="006C55A4" w:rsidP="00D71179">
      <w:pPr>
        <w:pStyle w:val="Corptext"/>
        <w:tabs>
          <w:tab w:val="left" w:pos="1134"/>
        </w:tabs>
        <w:ind w:left="-1134" w:right="-709" w:firstLine="567"/>
        <w:rPr>
          <w:rFonts w:ascii="Times New Roman" w:hAnsi="Times New Roman"/>
          <w:b/>
          <w:color w:val="FF0000"/>
          <w:sz w:val="26"/>
          <w:szCs w:val="26"/>
        </w:rPr>
      </w:pPr>
    </w:p>
    <w:p w14:paraId="1D7F5C28" w14:textId="6BC62A4B" w:rsidR="006A11DF" w:rsidRPr="000E16B9" w:rsidRDefault="006A11DF" w:rsidP="00D71179">
      <w:pPr>
        <w:pStyle w:val="Corptext"/>
        <w:tabs>
          <w:tab w:val="left" w:pos="1134"/>
        </w:tabs>
        <w:ind w:left="-1134" w:right="-709" w:firstLine="567"/>
        <w:rPr>
          <w:rFonts w:ascii="Times New Roman" w:hAnsi="Times New Roman"/>
          <w:b/>
          <w:sz w:val="26"/>
          <w:szCs w:val="26"/>
        </w:rPr>
      </w:pPr>
      <w:r w:rsidRPr="000E16B9">
        <w:rPr>
          <w:rFonts w:ascii="Times New Roman" w:hAnsi="Times New Roman"/>
          <w:b/>
          <w:sz w:val="26"/>
          <w:szCs w:val="26"/>
        </w:rPr>
        <w:t xml:space="preserve">STRUCTURA FUNCTIONALA EXISTENTĂ: </w:t>
      </w:r>
    </w:p>
    <w:p w14:paraId="39FF2A25" w14:textId="4D28ABDB" w:rsidR="006A11DF" w:rsidRPr="00F85D33" w:rsidRDefault="006A11DF" w:rsidP="00D71179">
      <w:pPr>
        <w:pStyle w:val="Frspaiere"/>
        <w:ind w:left="-1134" w:right="-709" w:firstLine="567"/>
        <w:rPr>
          <w:color w:val="FF0000"/>
        </w:rPr>
      </w:pPr>
    </w:p>
    <w:tbl>
      <w:tblPr>
        <w:tblW w:w="9377" w:type="dxa"/>
        <w:jc w:val="center"/>
        <w:tblLook w:val="04A0" w:firstRow="1" w:lastRow="0" w:firstColumn="1" w:lastColumn="0" w:noHBand="0" w:noVBand="1"/>
      </w:tblPr>
      <w:tblGrid>
        <w:gridCol w:w="2279"/>
        <w:gridCol w:w="3689"/>
        <w:gridCol w:w="7"/>
        <w:gridCol w:w="3392"/>
        <w:gridCol w:w="10"/>
      </w:tblGrid>
      <w:tr w:rsidR="00F85D33" w:rsidRPr="00F85D33" w14:paraId="2BDAAFE4" w14:textId="77777777" w:rsidTr="000E16B9">
        <w:trPr>
          <w:trHeight w:val="600"/>
          <w:jc w:val="center"/>
        </w:trPr>
        <w:tc>
          <w:tcPr>
            <w:tcW w:w="227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D919E81" w14:textId="77777777" w:rsidR="00EE005F" w:rsidRPr="00700744" w:rsidRDefault="00EE005F" w:rsidP="00D71179">
            <w:pPr>
              <w:spacing w:line="276" w:lineRule="auto"/>
              <w:ind w:left="-1134" w:right="-215" w:firstLine="567"/>
              <w:jc w:val="center"/>
              <w:rPr>
                <w:b/>
                <w:bCs/>
                <w:i/>
                <w:iCs/>
                <w:sz w:val="26"/>
                <w:szCs w:val="26"/>
                <w:lang w:val="ro-RO" w:eastAsia="ro-RO"/>
              </w:rPr>
            </w:pPr>
            <w:r w:rsidRPr="00700744">
              <w:rPr>
                <w:b/>
                <w:bCs/>
                <w:i/>
                <w:iCs/>
                <w:sz w:val="26"/>
                <w:szCs w:val="26"/>
                <w:lang w:val="ro-RO" w:eastAsia="ro-RO"/>
              </w:rPr>
              <w:t>Indicativ incapere</w:t>
            </w:r>
          </w:p>
        </w:tc>
        <w:tc>
          <w:tcPr>
            <w:tcW w:w="3696" w:type="dxa"/>
            <w:gridSpan w:val="2"/>
            <w:tcBorders>
              <w:top w:val="single" w:sz="4" w:space="0" w:color="auto"/>
              <w:left w:val="nil"/>
              <w:bottom w:val="single" w:sz="4" w:space="0" w:color="auto"/>
              <w:right w:val="single" w:sz="4" w:space="0" w:color="auto"/>
            </w:tcBorders>
            <w:shd w:val="clear" w:color="auto" w:fill="99CCFF"/>
            <w:vAlign w:val="center"/>
            <w:hideMark/>
          </w:tcPr>
          <w:p w14:paraId="367A90CF" w14:textId="77777777" w:rsidR="00EE005F" w:rsidRPr="00700744" w:rsidRDefault="00EE005F" w:rsidP="00D71179">
            <w:pPr>
              <w:spacing w:line="276" w:lineRule="auto"/>
              <w:ind w:left="-1134" w:right="-709" w:firstLine="567"/>
              <w:jc w:val="center"/>
              <w:rPr>
                <w:b/>
                <w:bCs/>
                <w:i/>
                <w:iCs/>
                <w:sz w:val="26"/>
                <w:szCs w:val="26"/>
                <w:lang w:val="ro-RO" w:eastAsia="ro-RO"/>
              </w:rPr>
            </w:pPr>
            <w:r w:rsidRPr="00700744">
              <w:rPr>
                <w:b/>
                <w:bCs/>
                <w:i/>
                <w:iCs/>
                <w:sz w:val="26"/>
                <w:szCs w:val="26"/>
                <w:lang w:val="ro-RO" w:eastAsia="ro-RO"/>
              </w:rPr>
              <w:t>Denumire incapere</w:t>
            </w:r>
          </w:p>
        </w:tc>
        <w:tc>
          <w:tcPr>
            <w:tcW w:w="3402" w:type="dxa"/>
            <w:gridSpan w:val="2"/>
            <w:tcBorders>
              <w:top w:val="single" w:sz="4" w:space="0" w:color="auto"/>
              <w:left w:val="nil"/>
              <w:bottom w:val="single" w:sz="4" w:space="0" w:color="auto"/>
              <w:right w:val="single" w:sz="4" w:space="0" w:color="auto"/>
            </w:tcBorders>
            <w:shd w:val="clear" w:color="auto" w:fill="99CCFF"/>
            <w:vAlign w:val="center"/>
            <w:hideMark/>
          </w:tcPr>
          <w:p w14:paraId="171215CA" w14:textId="77777777" w:rsidR="00EE005F" w:rsidRPr="00700744" w:rsidRDefault="00EE005F" w:rsidP="00D71179">
            <w:pPr>
              <w:spacing w:line="276" w:lineRule="auto"/>
              <w:ind w:left="-1134" w:right="-709" w:firstLine="567"/>
              <w:jc w:val="center"/>
              <w:rPr>
                <w:b/>
                <w:bCs/>
                <w:i/>
                <w:iCs/>
                <w:sz w:val="26"/>
                <w:szCs w:val="26"/>
                <w:lang w:val="ro-RO" w:eastAsia="ro-RO"/>
              </w:rPr>
            </w:pPr>
            <w:r w:rsidRPr="00700744">
              <w:rPr>
                <w:b/>
                <w:bCs/>
                <w:i/>
                <w:iCs/>
                <w:sz w:val="26"/>
                <w:szCs w:val="26"/>
                <w:lang w:val="ro-RO" w:eastAsia="ro-RO"/>
              </w:rPr>
              <w:t>Suprafata utila (mp)</w:t>
            </w:r>
          </w:p>
        </w:tc>
      </w:tr>
      <w:tr w:rsidR="00F85D33" w:rsidRPr="00F85D33" w14:paraId="47EDA5AA" w14:textId="77777777" w:rsidTr="000E16B9">
        <w:trPr>
          <w:trHeight w:val="300"/>
          <w:jc w:val="center"/>
        </w:trPr>
        <w:tc>
          <w:tcPr>
            <w:tcW w:w="2279" w:type="dxa"/>
            <w:tcBorders>
              <w:top w:val="nil"/>
              <w:left w:val="single" w:sz="4" w:space="0" w:color="auto"/>
              <w:bottom w:val="single" w:sz="4" w:space="0" w:color="auto"/>
              <w:right w:val="single" w:sz="4" w:space="0" w:color="auto"/>
            </w:tcBorders>
            <w:shd w:val="clear" w:color="auto" w:fill="E4DFEC"/>
            <w:noWrap/>
            <w:vAlign w:val="center"/>
            <w:hideMark/>
          </w:tcPr>
          <w:p w14:paraId="7F9A7891" w14:textId="77777777" w:rsidR="00EE005F" w:rsidRPr="00700744" w:rsidRDefault="00EE005F" w:rsidP="00D71179">
            <w:pPr>
              <w:spacing w:line="276" w:lineRule="auto"/>
              <w:ind w:left="-1134" w:right="-709" w:firstLine="567"/>
              <w:jc w:val="center"/>
              <w:rPr>
                <w:sz w:val="26"/>
                <w:szCs w:val="26"/>
                <w:lang w:val="ro-RO" w:eastAsia="ro-RO"/>
              </w:rPr>
            </w:pPr>
            <w:r w:rsidRPr="00700744">
              <w:rPr>
                <w:sz w:val="26"/>
                <w:szCs w:val="26"/>
                <w:lang w:val="ro-RO" w:eastAsia="ro-RO"/>
              </w:rPr>
              <w:t> </w:t>
            </w:r>
          </w:p>
        </w:tc>
        <w:tc>
          <w:tcPr>
            <w:tcW w:w="3696" w:type="dxa"/>
            <w:gridSpan w:val="2"/>
            <w:tcBorders>
              <w:top w:val="nil"/>
              <w:left w:val="nil"/>
              <w:bottom w:val="single" w:sz="4" w:space="0" w:color="auto"/>
              <w:right w:val="single" w:sz="4" w:space="0" w:color="auto"/>
            </w:tcBorders>
            <w:shd w:val="clear" w:color="auto" w:fill="E4DFEC"/>
            <w:noWrap/>
            <w:vAlign w:val="center"/>
            <w:hideMark/>
          </w:tcPr>
          <w:p w14:paraId="64106276" w14:textId="77777777" w:rsidR="00EE005F" w:rsidRPr="00700744" w:rsidRDefault="00EE005F" w:rsidP="00D71179">
            <w:pPr>
              <w:spacing w:line="276" w:lineRule="auto"/>
              <w:ind w:left="-1134" w:right="-709" w:firstLine="567"/>
              <w:jc w:val="center"/>
              <w:rPr>
                <w:b/>
                <w:sz w:val="26"/>
                <w:szCs w:val="26"/>
                <w:lang w:val="ro-RO" w:eastAsia="ro-RO"/>
              </w:rPr>
            </w:pPr>
            <w:r w:rsidRPr="00700744">
              <w:rPr>
                <w:b/>
                <w:sz w:val="26"/>
                <w:szCs w:val="26"/>
                <w:lang w:val="ro-RO" w:eastAsia="ro-RO"/>
              </w:rPr>
              <w:t>PARTER</w:t>
            </w:r>
          </w:p>
        </w:tc>
        <w:tc>
          <w:tcPr>
            <w:tcW w:w="3402" w:type="dxa"/>
            <w:gridSpan w:val="2"/>
            <w:tcBorders>
              <w:top w:val="nil"/>
              <w:left w:val="nil"/>
              <w:bottom w:val="single" w:sz="4" w:space="0" w:color="auto"/>
              <w:right w:val="single" w:sz="4" w:space="0" w:color="auto"/>
            </w:tcBorders>
            <w:shd w:val="clear" w:color="auto" w:fill="E4DFEC"/>
            <w:vAlign w:val="bottom"/>
            <w:hideMark/>
          </w:tcPr>
          <w:p w14:paraId="639E3895" w14:textId="77777777" w:rsidR="00EE005F" w:rsidRPr="00700744" w:rsidRDefault="00EE005F" w:rsidP="00D71179">
            <w:pPr>
              <w:spacing w:line="276" w:lineRule="auto"/>
              <w:ind w:left="-1134" w:right="-709" w:firstLine="567"/>
              <w:jc w:val="center"/>
              <w:rPr>
                <w:sz w:val="26"/>
                <w:szCs w:val="26"/>
                <w:lang w:val="ro-RO" w:eastAsia="ro-RO"/>
              </w:rPr>
            </w:pPr>
            <w:r w:rsidRPr="00700744">
              <w:rPr>
                <w:sz w:val="26"/>
                <w:szCs w:val="26"/>
                <w:lang w:val="ro-RO" w:eastAsia="ro-RO"/>
              </w:rPr>
              <w:t> </w:t>
            </w:r>
          </w:p>
        </w:tc>
      </w:tr>
      <w:tr w:rsidR="00700744" w:rsidRPr="00F85D33" w14:paraId="58E96A41"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02F93611" w14:textId="3AFC1E81"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P.01</w:t>
            </w:r>
          </w:p>
        </w:tc>
        <w:tc>
          <w:tcPr>
            <w:tcW w:w="3696" w:type="dxa"/>
            <w:gridSpan w:val="2"/>
            <w:tcBorders>
              <w:top w:val="nil"/>
              <w:left w:val="nil"/>
              <w:bottom w:val="single" w:sz="4" w:space="0" w:color="auto"/>
              <w:right w:val="single" w:sz="4" w:space="0" w:color="auto"/>
            </w:tcBorders>
            <w:noWrap/>
            <w:hideMark/>
          </w:tcPr>
          <w:p w14:paraId="2D9BCC58" w14:textId="0B052663" w:rsidR="00700744" w:rsidRPr="00700744" w:rsidRDefault="00700744" w:rsidP="00700744">
            <w:pPr>
              <w:spacing w:line="276" w:lineRule="auto"/>
              <w:ind w:left="-1134" w:right="-709" w:firstLine="1282"/>
              <w:rPr>
                <w:sz w:val="26"/>
                <w:szCs w:val="26"/>
                <w:lang w:val="ro-RO" w:eastAsia="ro-RO"/>
              </w:rPr>
            </w:pPr>
            <w:proofErr w:type="spellStart"/>
            <w:r w:rsidRPr="00700744">
              <w:rPr>
                <w:sz w:val="26"/>
                <w:szCs w:val="26"/>
              </w:rPr>
              <w:t>Cabina</w:t>
            </w:r>
            <w:proofErr w:type="spellEnd"/>
            <w:r w:rsidRPr="00700744">
              <w:rPr>
                <w:sz w:val="26"/>
                <w:szCs w:val="26"/>
              </w:rPr>
              <w:t xml:space="preserve"> </w:t>
            </w:r>
            <w:proofErr w:type="spellStart"/>
            <w:r w:rsidRPr="00700744">
              <w:rPr>
                <w:sz w:val="26"/>
                <w:szCs w:val="26"/>
              </w:rPr>
              <w:t>artisti</w:t>
            </w:r>
            <w:proofErr w:type="spellEnd"/>
          </w:p>
        </w:tc>
        <w:tc>
          <w:tcPr>
            <w:tcW w:w="3402" w:type="dxa"/>
            <w:gridSpan w:val="2"/>
            <w:tcBorders>
              <w:top w:val="nil"/>
              <w:left w:val="nil"/>
              <w:bottom w:val="single" w:sz="4" w:space="0" w:color="auto"/>
              <w:right w:val="single" w:sz="4" w:space="0" w:color="auto"/>
            </w:tcBorders>
            <w:noWrap/>
            <w:hideMark/>
          </w:tcPr>
          <w:p w14:paraId="4CFB1F37" w14:textId="73ABABE9"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18,81 </w:t>
            </w:r>
            <w:proofErr w:type="spellStart"/>
            <w:r w:rsidRPr="00700744">
              <w:rPr>
                <w:sz w:val="26"/>
                <w:szCs w:val="26"/>
              </w:rPr>
              <w:t>mp</w:t>
            </w:r>
            <w:proofErr w:type="spellEnd"/>
          </w:p>
        </w:tc>
      </w:tr>
      <w:tr w:rsidR="00700744" w:rsidRPr="00F85D33" w14:paraId="630F4028"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0D9E2153" w14:textId="0B8F1E83"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P.02</w:t>
            </w:r>
          </w:p>
        </w:tc>
        <w:tc>
          <w:tcPr>
            <w:tcW w:w="3696" w:type="dxa"/>
            <w:gridSpan w:val="2"/>
            <w:tcBorders>
              <w:top w:val="nil"/>
              <w:left w:val="nil"/>
              <w:bottom w:val="single" w:sz="4" w:space="0" w:color="auto"/>
              <w:right w:val="single" w:sz="4" w:space="0" w:color="auto"/>
            </w:tcBorders>
            <w:noWrap/>
            <w:hideMark/>
          </w:tcPr>
          <w:p w14:paraId="06711B3D" w14:textId="5F9E4C6D" w:rsidR="00700744" w:rsidRPr="00700744" w:rsidRDefault="00700744" w:rsidP="00700744">
            <w:pPr>
              <w:spacing w:line="276" w:lineRule="auto"/>
              <w:ind w:left="-1134" w:right="-709" w:firstLine="1282"/>
              <w:rPr>
                <w:sz w:val="26"/>
                <w:szCs w:val="26"/>
                <w:lang w:val="ro-RO" w:eastAsia="ro-RO"/>
              </w:rPr>
            </w:pPr>
            <w:r w:rsidRPr="00700744">
              <w:rPr>
                <w:sz w:val="26"/>
                <w:szCs w:val="26"/>
              </w:rPr>
              <w:t>Scena</w:t>
            </w:r>
          </w:p>
        </w:tc>
        <w:tc>
          <w:tcPr>
            <w:tcW w:w="3402" w:type="dxa"/>
            <w:gridSpan w:val="2"/>
            <w:tcBorders>
              <w:top w:val="nil"/>
              <w:left w:val="nil"/>
              <w:bottom w:val="single" w:sz="4" w:space="0" w:color="auto"/>
              <w:right w:val="single" w:sz="4" w:space="0" w:color="auto"/>
            </w:tcBorders>
            <w:noWrap/>
            <w:hideMark/>
          </w:tcPr>
          <w:p w14:paraId="3C2E9B79" w14:textId="3CB81B60"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77,36 </w:t>
            </w:r>
            <w:proofErr w:type="spellStart"/>
            <w:r w:rsidRPr="00700744">
              <w:rPr>
                <w:sz w:val="26"/>
                <w:szCs w:val="26"/>
              </w:rPr>
              <w:t>mp</w:t>
            </w:r>
            <w:proofErr w:type="spellEnd"/>
          </w:p>
        </w:tc>
      </w:tr>
      <w:tr w:rsidR="00700744" w:rsidRPr="00F85D33" w14:paraId="5930FCD9"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5B1D1825" w14:textId="2451BA2F"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P.03</w:t>
            </w:r>
          </w:p>
        </w:tc>
        <w:tc>
          <w:tcPr>
            <w:tcW w:w="3696" w:type="dxa"/>
            <w:gridSpan w:val="2"/>
            <w:tcBorders>
              <w:top w:val="nil"/>
              <w:left w:val="nil"/>
              <w:bottom w:val="single" w:sz="4" w:space="0" w:color="auto"/>
              <w:right w:val="single" w:sz="4" w:space="0" w:color="auto"/>
            </w:tcBorders>
            <w:noWrap/>
            <w:hideMark/>
          </w:tcPr>
          <w:p w14:paraId="06342693" w14:textId="56E6CEBC" w:rsidR="00700744" w:rsidRPr="00700744" w:rsidRDefault="00700744" w:rsidP="00700744">
            <w:pPr>
              <w:spacing w:line="276" w:lineRule="auto"/>
              <w:ind w:left="-1134" w:right="-709" w:firstLine="1282"/>
              <w:rPr>
                <w:sz w:val="26"/>
                <w:szCs w:val="26"/>
                <w:lang w:val="ro-RO" w:eastAsia="ro-RO"/>
              </w:rPr>
            </w:pPr>
            <w:r w:rsidRPr="00700744">
              <w:rPr>
                <w:sz w:val="26"/>
                <w:szCs w:val="26"/>
              </w:rPr>
              <w:t xml:space="preserve">Casa </w:t>
            </w:r>
            <w:proofErr w:type="spellStart"/>
            <w:r w:rsidRPr="00700744">
              <w:rPr>
                <w:sz w:val="26"/>
                <w:szCs w:val="26"/>
              </w:rPr>
              <w:t>scarii</w:t>
            </w:r>
            <w:proofErr w:type="spellEnd"/>
          </w:p>
        </w:tc>
        <w:tc>
          <w:tcPr>
            <w:tcW w:w="3402" w:type="dxa"/>
            <w:gridSpan w:val="2"/>
            <w:tcBorders>
              <w:top w:val="nil"/>
              <w:left w:val="nil"/>
              <w:bottom w:val="single" w:sz="4" w:space="0" w:color="auto"/>
              <w:right w:val="single" w:sz="4" w:space="0" w:color="auto"/>
            </w:tcBorders>
            <w:noWrap/>
            <w:hideMark/>
          </w:tcPr>
          <w:p w14:paraId="19B894CB" w14:textId="3B042D94"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10.27 </w:t>
            </w:r>
            <w:proofErr w:type="spellStart"/>
            <w:r w:rsidRPr="00700744">
              <w:rPr>
                <w:sz w:val="26"/>
                <w:szCs w:val="26"/>
              </w:rPr>
              <w:t>mp</w:t>
            </w:r>
            <w:proofErr w:type="spellEnd"/>
          </w:p>
        </w:tc>
      </w:tr>
      <w:tr w:rsidR="00700744" w:rsidRPr="00F85D33" w14:paraId="53297794"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4760E726" w14:textId="04943F4F"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P.04</w:t>
            </w:r>
          </w:p>
        </w:tc>
        <w:tc>
          <w:tcPr>
            <w:tcW w:w="3696" w:type="dxa"/>
            <w:gridSpan w:val="2"/>
            <w:tcBorders>
              <w:top w:val="nil"/>
              <w:left w:val="nil"/>
              <w:bottom w:val="single" w:sz="4" w:space="0" w:color="auto"/>
              <w:right w:val="single" w:sz="4" w:space="0" w:color="auto"/>
            </w:tcBorders>
            <w:hideMark/>
          </w:tcPr>
          <w:p w14:paraId="6B90803B" w14:textId="6F95D3AB" w:rsidR="00700744" w:rsidRPr="00700744" w:rsidRDefault="00700744" w:rsidP="00700744">
            <w:pPr>
              <w:spacing w:line="276" w:lineRule="auto"/>
              <w:ind w:left="-1134" w:right="-709" w:firstLine="1282"/>
              <w:rPr>
                <w:sz w:val="26"/>
                <w:szCs w:val="26"/>
                <w:lang w:val="ro-RO" w:eastAsia="ro-RO"/>
              </w:rPr>
            </w:pPr>
            <w:proofErr w:type="spellStart"/>
            <w:r w:rsidRPr="00700744">
              <w:rPr>
                <w:sz w:val="26"/>
                <w:szCs w:val="26"/>
              </w:rPr>
              <w:t>Centrala</w:t>
            </w:r>
            <w:proofErr w:type="spellEnd"/>
            <w:r w:rsidRPr="00700744">
              <w:rPr>
                <w:sz w:val="26"/>
                <w:szCs w:val="26"/>
              </w:rPr>
              <w:t xml:space="preserve"> </w:t>
            </w:r>
            <w:proofErr w:type="spellStart"/>
            <w:r w:rsidRPr="00700744">
              <w:rPr>
                <w:sz w:val="26"/>
                <w:szCs w:val="26"/>
              </w:rPr>
              <w:t>termica</w:t>
            </w:r>
            <w:proofErr w:type="spellEnd"/>
          </w:p>
        </w:tc>
        <w:tc>
          <w:tcPr>
            <w:tcW w:w="3402" w:type="dxa"/>
            <w:gridSpan w:val="2"/>
            <w:tcBorders>
              <w:top w:val="nil"/>
              <w:left w:val="nil"/>
              <w:bottom w:val="single" w:sz="4" w:space="0" w:color="auto"/>
              <w:right w:val="single" w:sz="4" w:space="0" w:color="auto"/>
            </w:tcBorders>
            <w:noWrap/>
            <w:hideMark/>
          </w:tcPr>
          <w:p w14:paraId="21945910" w14:textId="264B844C"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9,65 </w:t>
            </w:r>
            <w:proofErr w:type="spellStart"/>
            <w:r w:rsidRPr="00700744">
              <w:rPr>
                <w:sz w:val="26"/>
                <w:szCs w:val="26"/>
              </w:rPr>
              <w:t>mp</w:t>
            </w:r>
            <w:proofErr w:type="spellEnd"/>
          </w:p>
        </w:tc>
      </w:tr>
      <w:tr w:rsidR="00700744" w:rsidRPr="00F85D33" w14:paraId="44B250BD"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78DD4E84" w14:textId="07137B0C"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P.05</w:t>
            </w:r>
          </w:p>
        </w:tc>
        <w:tc>
          <w:tcPr>
            <w:tcW w:w="3696" w:type="dxa"/>
            <w:gridSpan w:val="2"/>
            <w:tcBorders>
              <w:top w:val="nil"/>
              <w:left w:val="nil"/>
              <w:bottom w:val="single" w:sz="4" w:space="0" w:color="auto"/>
              <w:right w:val="single" w:sz="4" w:space="0" w:color="auto"/>
            </w:tcBorders>
            <w:noWrap/>
            <w:hideMark/>
          </w:tcPr>
          <w:p w14:paraId="5D1A116B" w14:textId="61E62B00" w:rsidR="00700744" w:rsidRPr="00700744" w:rsidRDefault="00700744" w:rsidP="00700744">
            <w:pPr>
              <w:spacing w:line="276" w:lineRule="auto"/>
              <w:ind w:left="-1134" w:right="-709" w:firstLine="1282"/>
              <w:rPr>
                <w:sz w:val="26"/>
                <w:szCs w:val="26"/>
                <w:lang w:val="ro-RO" w:eastAsia="ro-RO"/>
              </w:rPr>
            </w:pPr>
            <w:r w:rsidRPr="00700744">
              <w:rPr>
                <w:sz w:val="26"/>
                <w:szCs w:val="26"/>
              </w:rPr>
              <w:t xml:space="preserve">Sala de </w:t>
            </w:r>
            <w:proofErr w:type="spellStart"/>
            <w:r w:rsidRPr="00700744">
              <w:rPr>
                <w:sz w:val="26"/>
                <w:szCs w:val="26"/>
              </w:rPr>
              <w:t>spectacole</w:t>
            </w:r>
            <w:proofErr w:type="spellEnd"/>
          </w:p>
        </w:tc>
        <w:tc>
          <w:tcPr>
            <w:tcW w:w="3402" w:type="dxa"/>
            <w:gridSpan w:val="2"/>
            <w:tcBorders>
              <w:top w:val="nil"/>
              <w:left w:val="nil"/>
              <w:bottom w:val="single" w:sz="4" w:space="0" w:color="auto"/>
              <w:right w:val="single" w:sz="4" w:space="0" w:color="auto"/>
            </w:tcBorders>
            <w:noWrap/>
            <w:hideMark/>
          </w:tcPr>
          <w:p w14:paraId="4C1B0C43" w14:textId="55075082"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159,03 </w:t>
            </w:r>
            <w:proofErr w:type="spellStart"/>
            <w:r w:rsidRPr="00700744">
              <w:rPr>
                <w:sz w:val="26"/>
                <w:szCs w:val="26"/>
              </w:rPr>
              <w:t>mp</w:t>
            </w:r>
            <w:proofErr w:type="spellEnd"/>
          </w:p>
        </w:tc>
      </w:tr>
      <w:tr w:rsidR="00700744" w:rsidRPr="00F85D33" w14:paraId="134722CE"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07D039CE" w14:textId="5AC0C671"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P.06</w:t>
            </w:r>
          </w:p>
        </w:tc>
        <w:tc>
          <w:tcPr>
            <w:tcW w:w="3696" w:type="dxa"/>
            <w:gridSpan w:val="2"/>
            <w:tcBorders>
              <w:top w:val="nil"/>
              <w:left w:val="nil"/>
              <w:bottom w:val="single" w:sz="4" w:space="0" w:color="auto"/>
              <w:right w:val="single" w:sz="4" w:space="0" w:color="auto"/>
            </w:tcBorders>
            <w:noWrap/>
            <w:hideMark/>
          </w:tcPr>
          <w:p w14:paraId="5A4650D4" w14:textId="560C7DC9" w:rsidR="00700744" w:rsidRPr="00700744" w:rsidRDefault="00700744" w:rsidP="00700744">
            <w:pPr>
              <w:spacing w:line="276" w:lineRule="auto"/>
              <w:ind w:left="-1134" w:right="-709" w:firstLine="1282"/>
              <w:rPr>
                <w:sz w:val="26"/>
                <w:szCs w:val="26"/>
                <w:lang w:val="ro-RO" w:eastAsia="ro-RO"/>
              </w:rPr>
            </w:pPr>
            <w:proofErr w:type="spellStart"/>
            <w:r w:rsidRPr="00700744">
              <w:rPr>
                <w:sz w:val="26"/>
                <w:szCs w:val="26"/>
              </w:rPr>
              <w:t>G.S.Dizabilitati</w:t>
            </w:r>
            <w:proofErr w:type="spellEnd"/>
          </w:p>
        </w:tc>
        <w:tc>
          <w:tcPr>
            <w:tcW w:w="3402" w:type="dxa"/>
            <w:gridSpan w:val="2"/>
            <w:tcBorders>
              <w:top w:val="nil"/>
              <w:left w:val="nil"/>
              <w:bottom w:val="single" w:sz="4" w:space="0" w:color="auto"/>
              <w:right w:val="single" w:sz="4" w:space="0" w:color="auto"/>
            </w:tcBorders>
            <w:noWrap/>
            <w:hideMark/>
          </w:tcPr>
          <w:p w14:paraId="5697A94F" w14:textId="1A991618"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6,51 </w:t>
            </w:r>
            <w:proofErr w:type="spellStart"/>
            <w:r w:rsidRPr="00700744">
              <w:rPr>
                <w:sz w:val="26"/>
                <w:szCs w:val="26"/>
              </w:rPr>
              <w:t>mp</w:t>
            </w:r>
            <w:proofErr w:type="spellEnd"/>
          </w:p>
        </w:tc>
      </w:tr>
      <w:tr w:rsidR="00700744" w:rsidRPr="00F85D33" w14:paraId="727C52BF"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2B0EE9EA" w14:textId="31647094"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P.07</w:t>
            </w:r>
          </w:p>
        </w:tc>
        <w:tc>
          <w:tcPr>
            <w:tcW w:w="3696" w:type="dxa"/>
            <w:gridSpan w:val="2"/>
            <w:tcBorders>
              <w:top w:val="nil"/>
              <w:left w:val="nil"/>
              <w:bottom w:val="single" w:sz="4" w:space="0" w:color="auto"/>
              <w:right w:val="single" w:sz="4" w:space="0" w:color="auto"/>
            </w:tcBorders>
            <w:hideMark/>
          </w:tcPr>
          <w:p w14:paraId="76308EDF" w14:textId="3842593E" w:rsidR="00700744" w:rsidRPr="00700744" w:rsidRDefault="00700744" w:rsidP="00700744">
            <w:pPr>
              <w:spacing w:line="276" w:lineRule="auto"/>
              <w:ind w:left="-1134" w:right="-709" w:firstLine="1282"/>
              <w:rPr>
                <w:sz w:val="26"/>
                <w:szCs w:val="26"/>
                <w:lang w:val="ro-RO" w:eastAsia="ro-RO"/>
              </w:rPr>
            </w:pPr>
            <w:r w:rsidRPr="00700744">
              <w:rPr>
                <w:sz w:val="26"/>
                <w:szCs w:val="26"/>
              </w:rPr>
              <w:t xml:space="preserve">G.S. </w:t>
            </w:r>
            <w:proofErr w:type="spellStart"/>
            <w:r w:rsidRPr="00700744">
              <w:rPr>
                <w:sz w:val="26"/>
                <w:szCs w:val="26"/>
              </w:rPr>
              <w:t>Femei</w:t>
            </w:r>
            <w:proofErr w:type="spellEnd"/>
            <w:r w:rsidRPr="00700744">
              <w:rPr>
                <w:sz w:val="26"/>
                <w:szCs w:val="26"/>
              </w:rPr>
              <w:t xml:space="preserve"> </w:t>
            </w:r>
          </w:p>
        </w:tc>
        <w:tc>
          <w:tcPr>
            <w:tcW w:w="3402" w:type="dxa"/>
            <w:gridSpan w:val="2"/>
            <w:tcBorders>
              <w:top w:val="nil"/>
              <w:left w:val="nil"/>
              <w:bottom w:val="single" w:sz="4" w:space="0" w:color="auto"/>
              <w:right w:val="single" w:sz="4" w:space="0" w:color="auto"/>
            </w:tcBorders>
            <w:noWrap/>
            <w:hideMark/>
          </w:tcPr>
          <w:p w14:paraId="3FE5EB2F" w14:textId="2CBDF194"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6,79 </w:t>
            </w:r>
            <w:proofErr w:type="spellStart"/>
            <w:r w:rsidRPr="00700744">
              <w:rPr>
                <w:sz w:val="26"/>
                <w:szCs w:val="26"/>
              </w:rPr>
              <w:t>mp</w:t>
            </w:r>
            <w:proofErr w:type="spellEnd"/>
          </w:p>
        </w:tc>
      </w:tr>
      <w:tr w:rsidR="00700744" w:rsidRPr="00F85D33" w14:paraId="19C179F3"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267F6013" w14:textId="06ECD90A"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P.08</w:t>
            </w:r>
          </w:p>
        </w:tc>
        <w:tc>
          <w:tcPr>
            <w:tcW w:w="3696" w:type="dxa"/>
            <w:gridSpan w:val="2"/>
            <w:tcBorders>
              <w:top w:val="nil"/>
              <w:left w:val="nil"/>
              <w:bottom w:val="single" w:sz="4" w:space="0" w:color="auto"/>
              <w:right w:val="single" w:sz="4" w:space="0" w:color="auto"/>
            </w:tcBorders>
            <w:hideMark/>
          </w:tcPr>
          <w:p w14:paraId="7F9587F3" w14:textId="64667577" w:rsidR="00700744" w:rsidRPr="00700744" w:rsidRDefault="00700744" w:rsidP="00700744">
            <w:pPr>
              <w:spacing w:line="276" w:lineRule="auto"/>
              <w:ind w:left="-1134" w:right="-709" w:firstLine="1282"/>
              <w:rPr>
                <w:sz w:val="26"/>
                <w:szCs w:val="26"/>
                <w:lang w:val="ro-RO" w:eastAsia="ro-RO"/>
              </w:rPr>
            </w:pPr>
            <w:r w:rsidRPr="00700744">
              <w:rPr>
                <w:sz w:val="26"/>
                <w:szCs w:val="26"/>
              </w:rPr>
              <w:t xml:space="preserve">G.S. </w:t>
            </w:r>
            <w:proofErr w:type="spellStart"/>
            <w:r w:rsidRPr="00700744">
              <w:rPr>
                <w:sz w:val="26"/>
                <w:szCs w:val="26"/>
              </w:rPr>
              <w:t>Barbati</w:t>
            </w:r>
            <w:proofErr w:type="spellEnd"/>
          </w:p>
        </w:tc>
        <w:tc>
          <w:tcPr>
            <w:tcW w:w="3402" w:type="dxa"/>
            <w:gridSpan w:val="2"/>
            <w:tcBorders>
              <w:top w:val="nil"/>
              <w:left w:val="nil"/>
              <w:bottom w:val="single" w:sz="4" w:space="0" w:color="auto"/>
              <w:right w:val="single" w:sz="4" w:space="0" w:color="auto"/>
            </w:tcBorders>
            <w:noWrap/>
            <w:hideMark/>
          </w:tcPr>
          <w:p w14:paraId="268D6752" w14:textId="53A95EFB"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6,71 </w:t>
            </w:r>
            <w:proofErr w:type="spellStart"/>
            <w:r w:rsidRPr="00700744">
              <w:rPr>
                <w:sz w:val="26"/>
                <w:szCs w:val="26"/>
              </w:rPr>
              <w:t>mp</w:t>
            </w:r>
            <w:proofErr w:type="spellEnd"/>
          </w:p>
        </w:tc>
      </w:tr>
      <w:tr w:rsidR="00700744" w:rsidRPr="00F85D33" w14:paraId="1EF4554C"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2E702BDB" w14:textId="7FE23F97"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P.09</w:t>
            </w:r>
          </w:p>
        </w:tc>
        <w:tc>
          <w:tcPr>
            <w:tcW w:w="3696" w:type="dxa"/>
            <w:gridSpan w:val="2"/>
            <w:tcBorders>
              <w:top w:val="nil"/>
              <w:left w:val="nil"/>
              <w:bottom w:val="single" w:sz="4" w:space="0" w:color="auto"/>
              <w:right w:val="single" w:sz="4" w:space="0" w:color="auto"/>
            </w:tcBorders>
            <w:noWrap/>
            <w:hideMark/>
          </w:tcPr>
          <w:p w14:paraId="204F3C77" w14:textId="49B53D2F" w:rsidR="00700744" w:rsidRPr="00700744" w:rsidRDefault="00700744" w:rsidP="00700744">
            <w:pPr>
              <w:spacing w:line="276" w:lineRule="auto"/>
              <w:ind w:left="-1134" w:right="-709" w:firstLine="1282"/>
              <w:rPr>
                <w:sz w:val="26"/>
                <w:szCs w:val="26"/>
                <w:lang w:val="ro-RO" w:eastAsia="ro-RO"/>
              </w:rPr>
            </w:pPr>
            <w:proofErr w:type="spellStart"/>
            <w:r w:rsidRPr="00700744">
              <w:rPr>
                <w:sz w:val="26"/>
                <w:szCs w:val="26"/>
              </w:rPr>
              <w:t>Biblioteca</w:t>
            </w:r>
            <w:proofErr w:type="spellEnd"/>
            <w:r w:rsidRPr="00700744">
              <w:rPr>
                <w:sz w:val="26"/>
                <w:szCs w:val="26"/>
              </w:rPr>
              <w:t xml:space="preserve"> </w:t>
            </w:r>
          </w:p>
        </w:tc>
        <w:tc>
          <w:tcPr>
            <w:tcW w:w="3402" w:type="dxa"/>
            <w:gridSpan w:val="2"/>
            <w:tcBorders>
              <w:top w:val="nil"/>
              <w:left w:val="nil"/>
              <w:bottom w:val="single" w:sz="4" w:space="0" w:color="auto"/>
              <w:right w:val="single" w:sz="4" w:space="0" w:color="auto"/>
            </w:tcBorders>
            <w:noWrap/>
            <w:hideMark/>
          </w:tcPr>
          <w:p w14:paraId="1ACF54C9" w14:textId="5902E31B"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13,05 </w:t>
            </w:r>
            <w:proofErr w:type="spellStart"/>
            <w:r w:rsidRPr="00700744">
              <w:rPr>
                <w:sz w:val="26"/>
                <w:szCs w:val="26"/>
              </w:rPr>
              <w:t>mp</w:t>
            </w:r>
            <w:proofErr w:type="spellEnd"/>
          </w:p>
        </w:tc>
      </w:tr>
      <w:tr w:rsidR="00700744" w:rsidRPr="00F85D33" w14:paraId="41EE8F7A"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1E7919E1" w14:textId="78895E22"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P.10</w:t>
            </w:r>
          </w:p>
        </w:tc>
        <w:tc>
          <w:tcPr>
            <w:tcW w:w="3696" w:type="dxa"/>
            <w:gridSpan w:val="2"/>
            <w:tcBorders>
              <w:top w:val="nil"/>
              <w:left w:val="nil"/>
              <w:bottom w:val="single" w:sz="4" w:space="0" w:color="auto"/>
              <w:right w:val="single" w:sz="4" w:space="0" w:color="auto"/>
            </w:tcBorders>
            <w:noWrap/>
            <w:hideMark/>
          </w:tcPr>
          <w:p w14:paraId="26E29B57" w14:textId="48F8FD94" w:rsidR="00700744" w:rsidRPr="00700744" w:rsidRDefault="00700744" w:rsidP="00700744">
            <w:pPr>
              <w:spacing w:line="276" w:lineRule="auto"/>
              <w:ind w:left="-1134" w:right="-709" w:firstLine="1282"/>
              <w:rPr>
                <w:sz w:val="26"/>
                <w:szCs w:val="26"/>
                <w:lang w:val="ro-RO" w:eastAsia="ro-RO"/>
              </w:rPr>
            </w:pPr>
            <w:proofErr w:type="spellStart"/>
            <w:r w:rsidRPr="00700744">
              <w:rPr>
                <w:sz w:val="26"/>
                <w:szCs w:val="26"/>
              </w:rPr>
              <w:t>Foaier</w:t>
            </w:r>
            <w:proofErr w:type="spellEnd"/>
          </w:p>
        </w:tc>
        <w:tc>
          <w:tcPr>
            <w:tcW w:w="3402" w:type="dxa"/>
            <w:gridSpan w:val="2"/>
            <w:tcBorders>
              <w:top w:val="nil"/>
              <w:left w:val="nil"/>
              <w:bottom w:val="single" w:sz="4" w:space="0" w:color="auto"/>
              <w:right w:val="single" w:sz="4" w:space="0" w:color="auto"/>
            </w:tcBorders>
            <w:noWrap/>
            <w:hideMark/>
          </w:tcPr>
          <w:p w14:paraId="5E6E20D6" w14:textId="55C00B5A"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47,54 </w:t>
            </w:r>
            <w:proofErr w:type="spellStart"/>
            <w:r w:rsidRPr="00700744">
              <w:rPr>
                <w:sz w:val="26"/>
                <w:szCs w:val="26"/>
              </w:rPr>
              <w:t>mp</w:t>
            </w:r>
            <w:proofErr w:type="spellEnd"/>
          </w:p>
        </w:tc>
      </w:tr>
      <w:tr w:rsidR="00700744" w:rsidRPr="00F85D33" w14:paraId="7C0BD566"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78031E13" w14:textId="4FB0E8E7"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P.11</w:t>
            </w:r>
          </w:p>
        </w:tc>
        <w:tc>
          <w:tcPr>
            <w:tcW w:w="3696" w:type="dxa"/>
            <w:gridSpan w:val="2"/>
            <w:tcBorders>
              <w:top w:val="nil"/>
              <w:left w:val="nil"/>
              <w:bottom w:val="single" w:sz="4" w:space="0" w:color="auto"/>
              <w:right w:val="single" w:sz="4" w:space="0" w:color="auto"/>
            </w:tcBorders>
            <w:noWrap/>
            <w:hideMark/>
          </w:tcPr>
          <w:p w14:paraId="2AA5A82E" w14:textId="1324F7E0" w:rsidR="00700744" w:rsidRPr="00700744" w:rsidRDefault="00700744" w:rsidP="00700744">
            <w:pPr>
              <w:spacing w:line="276" w:lineRule="auto"/>
              <w:ind w:left="-1134" w:right="-709" w:firstLine="1282"/>
              <w:rPr>
                <w:sz w:val="26"/>
                <w:szCs w:val="26"/>
                <w:lang w:val="ro-RO" w:eastAsia="ro-RO"/>
              </w:rPr>
            </w:pPr>
            <w:proofErr w:type="spellStart"/>
            <w:r w:rsidRPr="00700744">
              <w:rPr>
                <w:sz w:val="26"/>
                <w:szCs w:val="26"/>
              </w:rPr>
              <w:t>Windfang</w:t>
            </w:r>
            <w:proofErr w:type="spellEnd"/>
          </w:p>
        </w:tc>
        <w:tc>
          <w:tcPr>
            <w:tcW w:w="3402" w:type="dxa"/>
            <w:gridSpan w:val="2"/>
            <w:tcBorders>
              <w:top w:val="nil"/>
              <w:left w:val="nil"/>
              <w:bottom w:val="single" w:sz="4" w:space="0" w:color="auto"/>
              <w:right w:val="single" w:sz="4" w:space="0" w:color="auto"/>
            </w:tcBorders>
            <w:noWrap/>
            <w:hideMark/>
          </w:tcPr>
          <w:p w14:paraId="3031A821" w14:textId="305AD80B"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5,74 </w:t>
            </w:r>
            <w:proofErr w:type="spellStart"/>
            <w:r w:rsidRPr="00700744">
              <w:rPr>
                <w:sz w:val="26"/>
                <w:szCs w:val="26"/>
              </w:rPr>
              <w:t>mp</w:t>
            </w:r>
            <w:proofErr w:type="spellEnd"/>
          </w:p>
        </w:tc>
      </w:tr>
      <w:tr w:rsidR="00700744" w:rsidRPr="00F85D33" w14:paraId="66317F49"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6D069AF8" w14:textId="4CEF9F42"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P.12</w:t>
            </w:r>
          </w:p>
        </w:tc>
        <w:tc>
          <w:tcPr>
            <w:tcW w:w="3696" w:type="dxa"/>
            <w:gridSpan w:val="2"/>
            <w:tcBorders>
              <w:top w:val="nil"/>
              <w:left w:val="nil"/>
              <w:bottom w:val="single" w:sz="4" w:space="0" w:color="auto"/>
              <w:right w:val="single" w:sz="4" w:space="0" w:color="auto"/>
            </w:tcBorders>
            <w:noWrap/>
            <w:hideMark/>
          </w:tcPr>
          <w:p w14:paraId="3174121B" w14:textId="0C460F70" w:rsidR="00700744" w:rsidRPr="00700744" w:rsidRDefault="00700744" w:rsidP="00700744">
            <w:pPr>
              <w:spacing w:line="276" w:lineRule="auto"/>
              <w:ind w:left="-1134" w:right="-709" w:firstLine="1282"/>
              <w:rPr>
                <w:sz w:val="26"/>
                <w:szCs w:val="26"/>
                <w:lang w:val="ro-RO" w:eastAsia="ro-RO"/>
              </w:rPr>
            </w:pPr>
            <w:proofErr w:type="spellStart"/>
            <w:r w:rsidRPr="00700744">
              <w:rPr>
                <w:sz w:val="26"/>
                <w:szCs w:val="26"/>
              </w:rPr>
              <w:t>Caserie</w:t>
            </w:r>
            <w:proofErr w:type="spellEnd"/>
          </w:p>
        </w:tc>
        <w:tc>
          <w:tcPr>
            <w:tcW w:w="3402" w:type="dxa"/>
            <w:gridSpan w:val="2"/>
            <w:tcBorders>
              <w:top w:val="nil"/>
              <w:left w:val="nil"/>
              <w:bottom w:val="single" w:sz="4" w:space="0" w:color="auto"/>
              <w:right w:val="single" w:sz="4" w:space="0" w:color="auto"/>
            </w:tcBorders>
            <w:noWrap/>
            <w:hideMark/>
          </w:tcPr>
          <w:p w14:paraId="4CE772F2" w14:textId="43B84536"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6,63 </w:t>
            </w:r>
            <w:proofErr w:type="spellStart"/>
            <w:r w:rsidRPr="00700744">
              <w:rPr>
                <w:sz w:val="26"/>
                <w:szCs w:val="26"/>
              </w:rPr>
              <w:t>mp</w:t>
            </w:r>
            <w:proofErr w:type="spellEnd"/>
          </w:p>
        </w:tc>
      </w:tr>
      <w:tr w:rsidR="00700744" w:rsidRPr="00F85D33" w14:paraId="0003B992"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13ECF767" w14:textId="4684A6C2"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P.13</w:t>
            </w:r>
          </w:p>
        </w:tc>
        <w:tc>
          <w:tcPr>
            <w:tcW w:w="3696" w:type="dxa"/>
            <w:gridSpan w:val="2"/>
            <w:tcBorders>
              <w:top w:val="nil"/>
              <w:left w:val="nil"/>
              <w:bottom w:val="single" w:sz="4" w:space="0" w:color="auto"/>
              <w:right w:val="single" w:sz="4" w:space="0" w:color="auto"/>
            </w:tcBorders>
            <w:noWrap/>
            <w:hideMark/>
          </w:tcPr>
          <w:p w14:paraId="04DBE2C5" w14:textId="76CB04F7" w:rsidR="00700744" w:rsidRPr="00700744" w:rsidRDefault="00700744" w:rsidP="00700744">
            <w:pPr>
              <w:spacing w:line="276" w:lineRule="auto"/>
              <w:ind w:left="-1134" w:right="-709" w:firstLine="1282"/>
              <w:rPr>
                <w:sz w:val="26"/>
                <w:szCs w:val="26"/>
                <w:lang w:val="ro-RO" w:eastAsia="ro-RO"/>
              </w:rPr>
            </w:pPr>
            <w:proofErr w:type="spellStart"/>
            <w:r w:rsidRPr="00700744">
              <w:rPr>
                <w:sz w:val="26"/>
                <w:szCs w:val="26"/>
              </w:rPr>
              <w:t>Oficiu</w:t>
            </w:r>
            <w:proofErr w:type="spellEnd"/>
          </w:p>
        </w:tc>
        <w:tc>
          <w:tcPr>
            <w:tcW w:w="3402" w:type="dxa"/>
            <w:gridSpan w:val="2"/>
            <w:tcBorders>
              <w:top w:val="nil"/>
              <w:left w:val="nil"/>
              <w:bottom w:val="single" w:sz="4" w:space="0" w:color="auto"/>
              <w:right w:val="single" w:sz="4" w:space="0" w:color="auto"/>
            </w:tcBorders>
            <w:noWrap/>
            <w:hideMark/>
          </w:tcPr>
          <w:p w14:paraId="02974376" w14:textId="405B45F3"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11,00 </w:t>
            </w:r>
            <w:proofErr w:type="spellStart"/>
            <w:r w:rsidRPr="00700744">
              <w:rPr>
                <w:sz w:val="26"/>
                <w:szCs w:val="26"/>
              </w:rPr>
              <w:t>mp</w:t>
            </w:r>
            <w:proofErr w:type="spellEnd"/>
          </w:p>
        </w:tc>
      </w:tr>
      <w:tr w:rsidR="00700744" w:rsidRPr="00F85D33" w14:paraId="0400E945"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29F2D642" w14:textId="5940E4E6"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P.14</w:t>
            </w:r>
          </w:p>
        </w:tc>
        <w:tc>
          <w:tcPr>
            <w:tcW w:w="3696" w:type="dxa"/>
            <w:gridSpan w:val="2"/>
            <w:tcBorders>
              <w:top w:val="nil"/>
              <w:left w:val="nil"/>
              <w:bottom w:val="single" w:sz="4" w:space="0" w:color="auto"/>
              <w:right w:val="single" w:sz="4" w:space="0" w:color="auto"/>
            </w:tcBorders>
            <w:noWrap/>
            <w:hideMark/>
          </w:tcPr>
          <w:p w14:paraId="64125FA3" w14:textId="658A6A4B" w:rsidR="00700744" w:rsidRPr="00700744" w:rsidRDefault="00700744" w:rsidP="00700744">
            <w:pPr>
              <w:spacing w:line="276" w:lineRule="auto"/>
              <w:ind w:left="-1134" w:right="-709" w:firstLine="1282"/>
              <w:rPr>
                <w:sz w:val="26"/>
                <w:szCs w:val="26"/>
                <w:lang w:val="ro-RO" w:eastAsia="ro-RO"/>
              </w:rPr>
            </w:pPr>
            <w:r w:rsidRPr="00700744">
              <w:rPr>
                <w:sz w:val="26"/>
                <w:szCs w:val="26"/>
              </w:rPr>
              <w:t>Hol</w:t>
            </w:r>
          </w:p>
        </w:tc>
        <w:tc>
          <w:tcPr>
            <w:tcW w:w="3402" w:type="dxa"/>
            <w:gridSpan w:val="2"/>
            <w:tcBorders>
              <w:top w:val="nil"/>
              <w:left w:val="nil"/>
              <w:bottom w:val="single" w:sz="4" w:space="0" w:color="auto"/>
              <w:right w:val="single" w:sz="4" w:space="0" w:color="auto"/>
            </w:tcBorders>
            <w:noWrap/>
            <w:hideMark/>
          </w:tcPr>
          <w:p w14:paraId="2FEBCC14" w14:textId="31A62631"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7,27 </w:t>
            </w:r>
            <w:proofErr w:type="spellStart"/>
            <w:r w:rsidRPr="00700744">
              <w:rPr>
                <w:sz w:val="26"/>
                <w:szCs w:val="26"/>
              </w:rPr>
              <w:t>mp</w:t>
            </w:r>
            <w:proofErr w:type="spellEnd"/>
          </w:p>
        </w:tc>
      </w:tr>
      <w:tr w:rsidR="00700744" w:rsidRPr="00F85D33" w14:paraId="69555A70"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3201B2EA" w14:textId="1A87FAA2"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P.15</w:t>
            </w:r>
          </w:p>
        </w:tc>
        <w:tc>
          <w:tcPr>
            <w:tcW w:w="3696" w:type="dxa"/>
            <w:gridSpan w:val="2"/>
            <w:tcBorders>
              <w:top w:val="nil"/>
              <w:left w:val="nil"/>
              <w:bottom w:val="single" w:sz="4" w:space="0" w:color="auto"/>
              <w:right w:val="single" w:sz="4" w:space="0" w:color="auto"/>
            </w:tcBorders>
            <w:noWrap/>
            <w:hideMark/>
          </w:tcPr>
          <w:p w14:paraId="0639935A" w14:textId="0A1CB51D" w:rsidR="00700744" w:rsidRPr="00700744" w:rsidRDefault="00700744" w:rsidP="00700744">
            <w:pPr>
              <w:spacing w:line="276" w:lineRule="auto"/>
              <w:ind w:left="-1134" w:right="-709" w:firstLine="1282"/>
              <w:rPr>
                <w:sz w:val="26"/>
                <w:szCs w:val="26"/>
                <w:lang w:val="ro-RO" w:eastAsia="ro-RO"/>
              </w:rPr>
            </w:pPr>
            <w:r w:rsidRPr="00700744">
              <w:rPr>
                <w:sz w:val="26"/>
                <w:szCs w:val="26"/>
              </w:rPr>
              <w:t xml:space="preserve">Casa </w:t>
            </w:r>
            <w:proofErr w:type="spellStart"/>
            <w:r w:rsidRPr="00700744">
              <w:rPr>
                <w:sz w:val="26"/>
                <w:szCs w:val="26"/>
              </w:rPr>
              <w:t>Scarii</w:t>
            </w:r>
            <w:proofErr w:type="spellEnd"/>
            <w:r w:rsidRPr="00700744">
              <w:rPr>
                <w:sz w:val="26"/>
                <w:szCs w:val="26"/>
              </w:rPr>
              <w:t xml:space="preserve"> + </w:t>
            </w:r>
            <w:proofErr w:type="spellStart"/>
            <w:r w:rsidRPr="00700744">
              <w:rPr>
                <w:sz w:val="26"/>
                <w:szCs w:val="26"/>
              </w:rPr>
              <w:t>scara</w:t>
            </w:r>
            <w:proofErr w:type="spellEnd"/>
          </w:p>
        </w:tc>
        <w:tc>
          <w:tcPr>
            <w:tcW w:w="3402" w:type="dxa"/>
            <w:gridSpan w:val="2"/>
            <w:tcBorders>
              <w:top w:val="nil"/>
              <w:left w:val="nil"/>
              <w:bottom w:val="single" w:sz="4" w:space="0" w:color="auto"/>
              <w:right w:val="single" w:sz="4" w:space="0" w:color="auto"/>
            </w:tcBorders>
            <w:noWrap/>
            <w:hideMark/>
          </w:tcPr>
          <w:p w14:paraId="69D69D17" w14:textId="6D96E707"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9,90 </w:t>
            </w:r>
            <w:proofErr w:type="spellStart"/>
            <w:r w:rsidRPr="00700744">
              <w:rPr>
                <w:sz w:val="26"/>
                <w:szCs w:val="26"/>
              </w:rPr>
              <w:t>mp</w:t>
            </w:r>
            <w:proofErr w:type="spellEnd"/>
          </w:p>
        </w:tc>
      </w:tr>
      <w:tr w:rsidR="00700744" w:rsidRPr="00F85D33" w14:paraId="3380DE59"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0A7B67C9" w14:textId="3363DF67"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lastRenderedPageBreak/>
              <w:t>P.16</w:t>
            </w:r>
          </w:p>
        </w:tc>
        <w:tc>
          <w:tcPr>
            <w:tcW w:w="3696" w:type="dxa"/>
            <w:gridSpan w:val="2"/>
            <w:tcBorders>
              <w:top w:val="nil"/>
              <w:left w:val="nil"/>
              <w:bottom w:val="single" w:sz="4" w:space="0" w:color="auto"/>
              <w:right w:val="single" w:sz="4" w:space="0" w:color="auto"/>
            </w:tcBorders>
            <w:noWrap/>
            <w:hideMark/>
          </w:tcPr>
          <w:p w14:paraId="3B494F7B" w14:textId="0A5CC24D" w:rsidR="00700744" w:rsidRPr="00700744" w:rsidRDefault="00700744" w:rsidP="00700744">
            <w:pPr>
              <w:spacing w:line="276" w:lineRule="auto"/>
              <w:ind w:left="-1134" w:right="-709" w:firstLine="1282"/>
              <w:rPr>
                <w:sz w:val="26"/>
                <w:szCs w:val="26"/>
                <w:lang w:val="ro-RO" w:eastAsia="ro-RO"/>
              </w:rPr>
            </w:pPr>
            <w:r w:rsidRPr="00700744">
              <w:rPr>
                <w:sz w:val="26"/>
                <w:szCs w:val="26"/>
              </w:rPr>
              <w:t>Loja</w:t>
            </w:r>
          </w:p>
        </w:tc>
        <w:tc>
          <w:tcPr>
            <w:tcW w:w="3402" w:type="dxa"/>
            <w:gridSpan w:val="2"/>
            <w:tcBorders>
              <w:top w:val="nil"/>
              <w:left w:val="nil"/>
              <w:bottom w:val="single" w:sz="4" w:space="0" w:color="auto"/>
              <w:right w:val="single" w:sz="4" w:space="0" w:color="auto"/>
            </w:tcBorders>
            <w:noWrap/>
            <w:hideMark/>
          </w:tcPr>
          <w:p w14:paraId="067AE3C6" w14:textId="4F82C99F" w:rsidR="00700744" w:rsidRPr="00700744" w:rsidRDefault="00700744" w:rsidP="00700744">
            <w:pPr>
              <w:spacing w:line="276" w:lineRule="auto"/>
              <w:ind w:left="-1134" w:right="1039" w:firstLine="567"/>
              <w:jc w:val="right"/>
              <w:rPr>
                <w:sz w:val="26"/>
                <w:szCs w:val="26"/>
                <w:lang w:val="ro-RO" w:eastAsia="ro-RO"/>
              </w:rPr>
            </w:pPr>
            <w:r w:rsidRPr="00700744">
              <w:rPr>
                <w:sz w:val="26"/>
                <w:szCs w:val="26"/>
              </w:rPr>
              <w:t xml:space="preserve">25,31 </w:t>
            </w:r>
            <w:proofErr w:type="spellStart"/>
            <w:r w:rsidRPr="00700744">
              <w:rPr>
                <w:sz w:val="26"/>
                <w:szCs w:val="26"/>
              </w:rPr>
              <w:t>mp</w:t>
            </w:r>
            <w:proofErr w:type="spellEnd"/>
          </w:p>
        </w:tc>
      </w:tr>
      <w:tr w:rsidR="00F85D33" w:rsidRPr="00F85D33" w14:paraId="02633E98" w14:textId="77777777" w:rsidTr="000E16B9">
        <w:trPr>
          <w:trHeight w:val="300"/>
          <w:jc w:val="center"/>
        </w:trPr>
        <w:tc>
          <w:tcPr>
            <w:tcW w:w="2279" w:type="dxa"/>
            <w:tcBorders>
              <w:top w:val="nil"/>
              <w:left w:val="single" w:sz="4" w:space="0" w:color="auto"/>
              <w:bottom w:val="single" w:sz="4" w:space="0" w:color="auto"/>
              <w:right w:val="single" w:sz="4" w:space="0" w:color="auto"/>
            </w:tcBorders>
            <w:noWrap/>
            <w:vAlign w:val="bottom"/>
            <w:hideMark/>
          </w:tcPr>
          <w:p w14:paraId="71DED7BE" w14:textId="197E4CDC" w:rsidR="00EE005F" w:rsidRPr="00700744" w:rsidRDefault="00EE005F" w:rsidP="00D71179">
            <w:pPr>
              <w:spacing w:line="276" w:lineRule="auto"/>
              <w:ind w:left="-1134" w:right="-709" w:firstLine="567"/>
              <w:jc w:val="center"/>
              <w:rPr>
                <w:sz w:val="26"/>
                <w:szCs w:val="26"/>
                <w:lang w:val="ro-RO" w:eastAsia="ro-RO"/>
              </w:rPr>
            </w:pPr>
          </w:p>
        </w:tc>
        <w:tc>
          <w:tcPr>
            <w:tcW w:w="3696" w:type="dxa"/>
            <w:gridSpan w:val="2"/>
            <w:tcBorders>
              <w:top w:val="nil"/>
              <w:left w:val="nil"/>
              <w:bottom w:val="single" w:sz="4" w:space="0" w:color="auto"/>
              <w:right w:val="single" w:sz="4" w:space="0" w:color="auto"/>
            </w:tcBorders>
            <w:noWrap/>
            <w:vAlign w:val="bottom"/>
            <w:hideMark/>
          </w:tcPr>
          <w:p w14:paraId="0D0784F2" w14:textId="6185275A" w:rsidR="00EE005F" w:rsidRPr="00700744" w:rsidRDefault="006C55A4" w:rsidP="00A407FA">
            <w:pPr>
              <w:spacing w:line="276" w:lineRule="auto"/>
              <w:ind w:left="-1134" w:right="-709" w:firstLine="1282"/>
              <w:rPr>
                <w:b/>
                <w:bCs/>
                <w:sz w:val="26"/>
                <w:szCs w:val="26"/>
                <w:lang w:val="ro-RO" w:eastAsia="ro-RO"/>
              </w:rPr>
            </w:pPr>
            <w:r w:rsidRPr="00700744">
              <w:rPr>
                <w:b/>
                <w:bCs/>
                <w:sz w:val="26"/>
                <w:szCs w:val="26"/>
                <w:lang w:val="ro-RO" w:eastAsia="ro-RO"/>
              </w:rPr>
              <w:t>Total arie utilă -Parter</w:t>
            </w:r>
          </w:p>
        </w:tc>
        <w:tc>
          <w:tcPr>
            <w:tcW w:w="3402" w:type="dxa"/>
            <w:gridSpan w:val="2"/>
            <w:tcBorders>
              <w:top w:val="nil"/>
              <w:left w:val="nil"/>
              <w:bottom w:val="single" w:sz="4" w:space="0" w:color="auto"/>
              <w:right w:val="single" w:sz="4" w:space="0" w:color="auto"/>
            </w:tcBorders>
            <w:noWrap/>
            <w:vAlign w:val="bottom"/>
            <w:hideMark/>
          </w:tcPr>
          <w:p w14:paraId="7483E132" w14:textId="579C8CDF" w:rsidR="00EE005F" w:rsidRPr="00700744" w:rsidRDefault="006C55A4" w:rsidP="00D71179">
            <w:pPr>
              <w:spacing w:line="276" w:lineRule="auto"/>
              <w:ind w:left="-1134" w:right="1039" w:firstLine="567"/>
              <w:jc w:val="right"/>
              <w:rPr>
                <w:b/>
                <w:bCs/>
                <w:sz w:val="26"/>
                <w:szCs w:val="26"/>
                <w:lang w:val="ro-RO" w:eastAsia="ro-RO"/>
              </w:rPr>
            </w:pPr>
            <w:r w:rsidRPr="00700744">
              <w:rPr>
                <w:b/>
                <w:bCs/>
                <w:sz w:val="26"/>
                <w:szCs w:val="26"/>
                <w:lang w:val="ro-RO" w:eastAsia="ro-RO"/>
              </w:rPr>
              <w:t>421,57</w:t>
            </w:r>
            <w:r w:rsidR="00C341CE">
              <w:rPr>
                <w:b/>
                <w:bCs/>
                <w:sz w:val="26"/>
                <w:szCs w:val="26"/>
                <w:lang w:val="ro-RO" w:eastAsia="ro-RO"/>
              </w:rPr>
              <w:t xml:space="preserve"> mp</w:t>
            </w:r>
          </w:p>
        </w:tc>
      </w:tr>
      <w:tr w:rsidR="00F85D33" w:rsidRPr="00F85D33" w14:paraId="4B48A590"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600"/>
          <w:jc w:val="center"/>
        </w:trPr>
        <w:tc>
          <w:tcPr>
            <w:tcW w:w="227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BA7A9DE" w14:textId="77777777" w:rsidR="00EE005F" w:rsidRPr="00700744" w:rsidRDefault="00EE005F" w:rsidP="00D71179">
            <w:pPr>
              <w:spacing w:line="276" w:lineRule="auto"/>
              <w:ind w:left="-1134" w:right="-327" w:firstLine="567"/>
              <w:jc w:val="center"/>
              <w:rPr>
                <w:b/>
                <w:bCs/>
                <w:i/>
                <w:iCs/>
                <w:sz w:val="26"/>
                <w:szCs w:val="26"/>
                <w:lang w:val="ro-RO" w:eastAsia="ro-RO"/>
              </w:rPr>
            </w:pPr>
            <w:r w:rsidRPr="00700744">
              <w:rPr>
                <w:b/>
                <w:bCs/>
                <w:i/>
                <w:iCs/>
                <w:sz w:val="26"/>
                <w:szCs w:val="26"/>
                <w:lang w:val="ro-RO" w:eastAsia="ro-RO"/>
              </w:rPr>
              <w:t>Indicativ incapere</w:t>
            </w:r>
          </w:p>
        </w:tc>
        <w:tc>
          <w:tcPr>
            <w:tcW w:w="368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A2C9A6A" w14:textId="77777777" w:rsidR="00EE005F" w:rsidRPr="00700744" w:rsidRDefault="00EE005F" w:rsidP="00D71179">
            <w:pPr>
              <w:spacing w:line="276" w:lineRule="auto"/>
              <w:ind w:left="-1134" w:right="-709" w:firstLine="567"/>
              <w:jc w:val="center"/>
              <w:rPr>
                <w:b/>
                <w:bCs/>
                <w:i/>
                <w:iCs/>
                <w:sz w:val="26"/>
                <w:szCs w:val="26"/>
                <w:lang w:val="ro-RO" w:eastAsia="ro-RO"/>
              </w:rPr>
            </w:pPr>
            <w:r w:rsidRPr="00700744">
              <w:rPr>
                <w:b/>
                <w:bCs/>
                <w:i/>
                <w:iCs/>
                <w:sz w:val="26"/>
                <w:szCs w:val="26"/>
                <w:lang w:val="ro-RO" w:eastAsia="ro-RO"/>
              </w:rPr>
              <w:t>Denumire incapere</w:t>
            </w:r>
          </w:p>
        </w:tc>
        <w:tc>
          <w:tcPr>
            <w:tcW w:w="3399" w:type="dxa"/>
            <w:gridSpan w:val="2"/>
            <w:tcBorders>
              <w:top w:val="single" w:sz="4" w:space="0" w:color="auto"/>
              <w:left w:val="single" w:sz="4" w:space="0" w:color="auto"/>
              <w:bottom w:val="single" w:sz="4" w:space="0" w:color="auto"/>
              <w:right w:val="single" w:sz="4" w:space="0" w:color="auto"/>
            </w:tcBorders>
            <w:shd w:val="clear" w:color="auto" w:fill="99CCFF"/>
            <w:vAlign w:val="center"/>
            <w:hideMark/>
          </w:tcPr>
          <w:p w14:paraId="2C2CBC83" w14:textId="77777777" w:rsidR="00EE005F" w:rsidRPr="00700744" w:rsidRDefault="00EE005F" w:rsidP="00D71179">
            <w:pPr>
              <w:spacing w:line="276" w:lineRule="auto"/>
              <w:ind w:left="-1134" w:right="-709" w:firstLine="567"/>
              <w:jc w:val="center"/>
              <w:rPr>
                <w:b/>
                <w:bCs/>
                <w:i/>
                <w:iCs/>
                <w:sz w:val="26"/>
                <w:szCs w:val="26"/>
                <w:lang w:val="ro-RO" w:eastAsia="ro-RO"/>
              </w:rPr>
            </w:pPr>
            <w:r w:rsidRPr="00700744">
              <w:rPr>
                <w:b/>
                <w:bCs/>
                <w:i/>
                <w:iCs/>
                <w:sz w:val="26"/>
                <w:szCs w:val="26"/>
                <w:lang w:val="ro-RO" w:eastAsia="ro-RO"/>
              </w:rPr>
              <w:t>Suprafata utila (mp)</w:t>
            </w:r>
          </w:p>
        </w:tc>
      </w:tr>
      <w:tr w:rsidR="00F85D33" w:rsidRPr="00F85D33" w14:paraId="1FC01EB8"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00"/>
          <w:jc w:val="center"/>
        </w:trPr>
        <w:tc>
          <w:tcPr>
            <w:tcW w:w="2279" w:type="dxa"/>
            <w:tcBorders>
              <w:top w:val="single" w:sz="4" w:space="0" w:color="auto"/>
              <w:left w:val="single" w:sz="4" w:space="0" w:color="auto"/>
              <w:bottom w:val="single" w:sz="4" w:space="0" w:color="auto"/>
              <w:right w:val="single" w:sz="4" w:space="0" w:color="auto"/>
            </w:tcBorders>
            <w:shd w:val="clear" w:color="auto" w:fill="E4DFEC"/>
            <w:noWrap/>
            <w:vAlign w:val="center"/>
            <w:hideMark/>
          </w:tcPr>
          <w:p w14:paraId="3D045317" w14:textId="77777777" w:rsidR="00EE005F" w:rsidRPr="00700744" w:rsidRDefault="00EE005F" w:rsidP="00D71179">
            <w:pPr>
              <w:spacing w:line="276" w:lineRule="auto"/>
              <w:ind w:left="-1134" w:right="-709" w:firstLine="567"/>
              <w:jc w:val="center"/>
              <w:rPr>
                <w:sz w:val="26"/>
                <w:szCs w:val="26"/>
                <w:lang w:val="ro-RO" w:eastAsia="ro-RO"/>
              </w:rPr>
            </w:pPr>
            <w:r w:rsidRPr="00700744">
              <w:rPr>
                <w:sz w:val="26"/>
                <w:szCs w:val="26"/>
                <w:lang w:val="ro-RO" w:eastAsia="ro-RO"/>
              </w:rPr>
              <w:t> </w:t>
            </w:r>
          </w:p>
        </w:tc>
        <w:tc>
          <w:tcPr>
            <w:tcW w:w="3689" w:type="dxa"/>
            <w:tcBorders>
              <w:top w:val="single" w:sz="4" w:space="0" w:color="auto"/>
              <w:left w:val="single" w:sz="4" w:space="0" w:color="auto"/>
              <w:bottom w:val="single" w:sz="4" w:space="0" w:color="auto"/>
              <w:right w:val="single" w:sz="4" w:space="0" w:color="auto"/>
            </w:tcBorders>
            <w:shd w:val="clear" w:color="auto" w:fill="E4DFEC"/>
            <w:noWrap/>
            <w:vAlign w:val="center"/>
            <w:hideMark/>
          </w:tcPr>
          <w:p w14:paraId="69F461A9" w14:textId="77777777" w:rsidR="00EE005F" w:rsidRPr="00700744" w:rsidRDefault="00EE005F" w:rsidP="00D71179">
            <w:pPr>
              <w:spacing w:line="276" w:lineRule="auto"/>
              <w:ind w:left="-1134" w:right="-709" w:firstLine="567"/>
              <w:jc w:val="center"/>
              <w:rPr>
                <w:b/>
                <w:sz w:val="26"/>
                <w:szCs w:val="26"/>
                <w:lang w:val="ro-RO" w:eastAsia="ro-RO"/>
              </w:rPr>
            </w:pPr>
            <w:r w:rsidRPr="00700744">
              <w:rPr>
                <w:b/>
                <w:sz w:val="26"/>
                <w:szCs w:val="26"/>
                <w:lang w:val="ro-RO" w:eastAsia="ro-RO"/>
              </w:rPr>
              <w:t>ETAJ</w:t>
            </w:r>
          </w:p>
        </w:tc>
        <w:tc>
          <w:tcPr>
            <w:tcW w:w="3399" w:type="dxa"/>
            <w:gridSpan w:val="2"/>
            <w:tcBorders>
              <w:top w:val="single" w:sz="4" w:space="0" w:color="auto"/>
              <w:left w:val="single" w:sz="4" w:space="0" w:color="auto"/>
              <w:bottom w:val="single" w:sz="4" w:space="0" w:color="auto"/>
              <w:right w:val="single" w:sz="4" w:space="0" w:color="auto"/>
            </w:tcBorders>
            <w:shd w:val="clear" w:color="auto" w:fill="E4DFEC"/>
            <w:vAlign w:val="bottom"/>
            <w:hideMark/>
          </w:tcPr>
          <w:p w14:paraId="5F537519" w14:textId="77777777" w:rsidR="00EE005F" w:rsidRPr="00700744" w:rsidRDefault="00EE005F" w:rsidP="00D71179">
            <w:pPr>
              <w:spacing w:line="276" w:lineRule="auto"/>
              <w:ind w:left="-1134" w:right="-709" w:firstLine="567"/>
              <w:jc w:val="center"/>
              <w:rPr>
                <w:sz w:val="26"/>
                <w:szCs w:val="26"/>
                <w:lang w:val="ro-RO" w:eastAsia="ro-RO"/>
              </w:rPr>
            </w:pPr>
            <w:r w:rsidRPr="00700744">
              <w:rPr>
                <w:sz w:val="26"/>
                <w:szCs w:val="26"/>
                <w:lang w:val="ro-RO" w:eastAsia="ro-RO"/>
              </w:rPr>
              <w:t> </w:t>
            </w:r>
          </w:p>
        </w:tc>
      </w:tr>
      <w:tr w:rsidR="00700744" w:rsidRPr="00F85D33" w14:paraId="524D43FC"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00"/>
          <w:jc w:val="center"/>
        </w:trPr>
        <w:tc>
          <w:tcPr>
            <w:tcW w:w="2279" w:type="dxa"/>
            <w:tcBorders>
              <w:top w:val="single" w:sz="4" w:space="0" w:color="auto"/>
              <w:left w:val="single" w:sz="4" w:space="0" w:color="auto"/>
              <w:bottom w:val="single" w:sz="4" w:space="0" w:color="auto"/>
              <w:right w:val="single" w:sz="4" w:space="0" w:color="auto"/>
            </w:tcBorders>
            <w:noWrap/>
            <w:vAlign w:val="bottom"/>
            <w:hideMark/>
          </w:tcPr>
          <w:p w14:paraId="28673C22" w14:textId="41EB486A"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E-01</w:t>
            </w:r>
          </w:p>
        </w:tc>
        <w:tc>
          <w:tcPr>
            <w:tcW w:w="3689" w:type="dxa"/>
            <w:tcBorders>
              <w:top w:val="single" w:sz="4" w:space="0" w:color="auto"/>
              <w:left w:val="single" w:sz="4" w:space="0" w:color="auto"/>
              <w:bottom w:val="single" w:sz="4" w:space="0" w:color="auto"/>
              <w:right w:val="single" w:sz="4" w:space="0" w:color="auto"/>
            </w:tcBorders>
            <w:noWrap/>
            <w:vAlign w:val="bottom"/>
            <w:hideMark/>
          </w:tcPr>
          <w:p w14:paraId="1B7A9C2D" w14:textId="58300AB3" w:rsidR="00700744" w:rsidRPr="00700744" w:rsidRDefault="00700744" w:rsidP="00700744">
            <w:pPr>
              <w:spacing w:line="276" w:lineRule="auto"/>
              <w:ind w:left="-1134" w:right="-709" w:firstLine="1453"/>
              <w:rPr>
                <w:sz w:val="26"/>
                <w:szCs w:val="26"/>
                <w:lang w:val="ro-RO" w:eastAsia="ro-RO"/>
              </w:rPr>
            </w:pPr>
            <w:r w:rsidRPr="00700744">
              <w:rPr>
                <w:sz w:val="26"/>
                <w:szCs w:val="26"/>
                <w:lang w:val="ro-RO" w:eastAsia="ro-RO"/>
              </w:rPr>
              <w:t>Camera machiaj</w:t>
            </w:r>
          </w:p>
        </w:tc>
        <w:tc>
          <w:tcPr>
            <w:tcW w:w="3399" w:type="dxa"/>
            <w:gridSpan w:val="2"/>
            <w:tcBorders>
              <w:top w:val="single" w:sz="4" w:space="0" w:color="auto"/>
              <w:left w:val="single" w:sz="4" w:space="0" w:color="auto"/>
              <w:bottom w:val="single" w:sz="4" w:space="0" w:color="auto"/>
              <w:right w:val="single" w:sz="4" w:space="0" w:color="auto"/>
            </w:tcBorders>
            <w:noWrap/>
            <w:hideMark/>
          </w:tcPr>
          <w:p w14:paraId="49C62A30" w14:textId="68D4C1C6" w:rsidR="00700744" w:rsidRPr="00700744" w:rsidRDefault="00700744" w:rsidP="00700744">
            <w:pPr>
              <w:spacing w:line="276" w:lineRule="auto"/>
              <w:ind w:left="-1134" w:right="1106" w:firstLine="567"/>
              <w:jc w:val="right"/>
              <w:rPr>
                <w:sz w:val="26"/>
                <w:szCs w:val="26"/>
                <w:lang w:val="ro-RO" w:eastAsia="ro-RO"/>
              </w:rPr>
            </w:pPr>
            <w:r w:rsidRPr="00700744">
              <w:rPr>
                <w:sz w:val="26"/>
                <w:szCs w:val="26"/>
              </w:rPr>
              <w:t xml:space="preserve">9,65 </w:t>
            </w:r>
            <w:proofErr w:type="spellStart"/>
            <w:r w:rsidRPr="00700744">
              <w:rPr>
                <w:sz w:val="26"/>
                <w:szCs w:val="26"/>
              </w:rPr>
              <w:t>mp</w:t>
            </w:r>
            <w:proofErr w:type="spellEnd"/>
          </w:p>
        </w:tc>
      </w:tr>
      <w:tr w:rsidR="00700744" w:rsidRPr="00F85D33" w14:paraId="2A0284C8"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00"/>
          <w:jc w:val="center"/>
        </w:trPr>
        <w:tc>
          <w:tcPr>
            <w:tcW w:w="2279" w:type="dxa"/>
            <w:tcBorders>
              <w:top w:val="single" w:sz="4" w:space="0" w:color="auto"/>
              <w:left w:val="single" w:sz="4" w:space="0" w:color="auto"/>
              <w:bottom w:val="single" w:sz="4" w:space="0" w:color="auto"/>
              <w:right w:val="single" w:sz="4" w:space="0" w:color="auto"/>
            </w:tcBorders>
            <w:noWrap/>
            <w:vAlign w:val="bottom"/>
            <w:hideMark/>
          </w:tcPr>
          <w:p w14:paraId="7935FE80" w14:textId="67F9A91F"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E-02</w:t>
            </w:r>
          </w:p>
        </w:tc>
        <w:tc>
          <w:tcPr>
            <w:tcW w:w="3689" w:type="dxa"/>
            <w:tcBorders>
              <w:top w:val="single" w:sz="4" w:space="0" w:color="auto"/>
              <w:left w:val="single" w:sz="4" w:space="0" w:color="auto"/>
              <w:bottom w:val="single" w:sz="4" w:space="0" w:color="auto"/>
              <w:right w:val="single" w:sz="4" w:space="0" w:color="auto"/>
            </w:tcBorders>
            <w:noWrap/>
            <w:vAlign w:val="bottom"/>
            <w:hideMark/>
          </w:tcPr>
          <w:p w14:paraId="27715A2E" w14:textId="47F9AE08" w:rsidR="00700744" w:rsidRPr="00700744" w:rsidRDefault="00700744" w:rsidP="00700744">
            <w:pPr>
              <w:spacing w:line="276" w:lineRule="auto"/>
              <w:ind w:left="-1134" w:right="-709" w:firstLine="1453"/>
              <w:rPr>
                <w:sz w:val="26"/>
                <w:szCs w:val="26"/>
                <w:lang w:val="ro-RO" w:eastAsia="ro-RO"/>
              </w:rPr>
            </w:pPr>
            <w:r w:rsidRPr="00700744">
              <w:rPr>
                <w:sz w:val="26"/>
                <w:szCs w:val="26"/>
                <w:lang w:val="ro-RO" w:eastAsia="ro-RO"/>
              </w:rPr>
              <w:t>Casa scarii</w:t>
            </w:r>
          </w:p>
        </w:tc>
        <w:tc>
          <w:tcPr>
            <w:tcW w:w="3399" w:type="dxa"/>
            <w:gridSpan w:val="2"/>
            <w:tcBorders>
              <w:top w:val="single" w:sz="4" w:space="0" w:color="auto"/>
              <w:left w:val="single" w:sz="4" w:space="0" w:color="auto"/>
              <w:bottom w:val="single" w:sz="4" w:space="0" w:color="auto"/>
              <w:right w:val="single" w:sz="4" w:space="0" w:color="auto"/>
            </w:tcBorders>
            <w:noWrap/>
            <w:hideMark/>
          </w:tcPr>
          <w:p w14:paraId="429D5CEB" w14:textId="2AC926E5" w:rsidR="00700744" w:rsidRPr="00700744" w:rsidRDefault="00700744" w:rsidP="00700744">
            <w:pPr>
              <w:spacing w:line="276" w:lineRule="auto"/>
              <w:ind w:left="-1134" w:right="1106" w:firstLine="567"/>
              <w:jc w:val="right"/>
              <w:rPr>
                <w:sz w:val="26"/>
                <w:szCs w:val="26"/>
                <w:lang w:val="ro-RO" w:eastAsia="ro-RO"/>
              </w:rPr>
            </w:pPr>
            <w:r w:rsidRPr="00700744">
              <w:rPr>
                <w:sz w:val="26"/>
                <w:szCs w:val="26"/>
              </w:rPr>
              <w:t xml:space="preserve">2,16 </w:t>
            </w:r>
            <w:proofErr w:type="spellStart"/>
            <w:r w:rsidRPr="00700744">
              <w:rPr>
                <w:sz w:val="26"/>
                <w:szCs w:val="26"/>
              </w:rPr>
              <w:t>mp</w:t>
            </w:r>
            <w:proofErr w:type="spellEnd"/>
          </w:p>
        </w:tc>
      </w:tr>
      <w:tr w:rsidR="00700744" w:rsidRPr="00F85D33" w14:paraId="5BF23A0D"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00"/>
          <w:jc w:val="center"/>
        </w:trPr>
        <w:tc>
          <w:tcPr>
            <w:tcW w:w="2279" w:type="dxa"/>
            <w:tcBorders>
              <w:top w:val="single" w:sz="4" w:space="0" w:color="auto"/>
              <w:left w:val="single" w:sz="4" w:space="0" w:color="auto"/>
              <w:bottom w:val="single" w:sz="4" w:space="0" w:color="auto"/>
              <w:right w:val="single" w:sz="4" w:space="0" w:color="auto"/>
            </w:tcBorders>
            <w:noWrap/>
            <w:vAlign w:val="bottom"/>
            <w:hideMark/>
          </w:tcPr>
          <w:p w14:paraId="3DACA53A" w14:textId="16D0F6F2"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E-03</w:t>
            </w:r>
          </w:p>
        </w:tc>
        <w:tc>
          <w:tcPr>
            <w:tcW w:w="3689" w:type="dxa"/>
            <w:tcBorders>
              <w:top w:val="single" w:sz="4" w:space="0" w:color="auto"/>
              <w:left w:val="single" w:sz="4" w:space="0" w:color="auto"/>
              <w:bottom w:val="single" w:sz="4" w:space="0" w:color="auto"/>
              <w:right w:val="single" w:sz="4" w:space="0" w:color="auto"/>
            </w:tcBorders>
            <w:noWrap/>
            <w:vAlign w:val="bottom"/>
            <w:hideMark/>
          </w:tcPr>
          <w:p w14:paraId="234B813B" w14:textId="77777777" w:rsidR="00700744" w:rsidRPr="00700744" w:rsidRDefault="00700744" w:rsidP="00700744">
            <w:pPr>
              <w:spacing w:line="276" w:lineRule="auto"/>
              <w:ind w:left="-1134" w:right="-709" w:firstLine="1453"/>
              <w:rPr>
                <w:sz w:val="26"/>
                <w:szCs w:val="26"/>
                <w:lang w:val="ro-RO" w:eastAsia="ro-RO"/>
              </w:rPr>
            </w:pPr>
            <w:r w:rsidRPr="00700744">
              <w:rPr>
                <w:sz w:val="26"/>
                <w:szCs w:val="26"/>
                <w:lang w:val="ro-RO" w:eastAsia="ro-RO"/>
              </w:rPr>
              <w:t>Hol</w:t>
            </w:r>
          </w:p>
        </w:tc>
        <w:tc>
          <w:tcPr>
            <w:tcW w:w="3399" w:type="dxa"/>
            <w:gridSpan w:val="2"/>
            <w:tcBorders>
              <w:top w:val="single" w:sz="4" w:space="0" w:color="auto"/>
              <w:left w:val="single" w:sz="4" w:space="0" w:color="auto"/>
              <w:bottom w:val="single" w:sz="4" w:space="0" w:color="auto"/>
              <w:right w:val="single" w:sz="4" w:space="0" w:color="auto"/>
            </w:tcBorders>
            <w:noWrap/>
            <w:hideMark/>
          </w:tcPr>
          <w:p w14:paraId="22A98223" w14:textId="6B1461AB" w:rsidR="00700744" w:rsidRPr="00700744" w:rsidRDefault="00700744" w:rsidP="00700744">
            <w:pPr>
              <w:spacing w:line="276" w:lineRule="auto"/>
              <w:ind w:left="-1134" w:right="1106" w:firstLine="567"/>
              <w:jc w:val="right"/>
              <w:rPr>
                <w:sz w:val="26"/>
                <w:szCs w:val="26"/>
                <w:lang w:val="ro-RO" w:eastAsia="ro-RO"/>
              </w:rPr>
            </w:pPr>
            <w:r w:rsidRPr="00700744">
              <w:rPr>
                <w:sz w:val="26"/>
                <w:szCs w:val="26"/>
              </w:rPr>
              <w:t xml:space="preserve">6,81 </w:t>
            </w:r>
            <w:proofErr w:type="spellStart"/>
            <w:r w:rsidRPr="00700744">
              <w:rPr>
                <w:sz w:val="26"/>
                <w:szCs w:val="26"/>
              </w:rPr>
              <w:t>mp</w:t>
            </w:r>
            <w:proofErr w:type="spellEnd"/>
          </w:p>
        </w:tc>
      </w:tr>
      <w:tr w:rsidR="00700744" w:rsidRPr="00F85D33" w14:paraId="21B37CC9"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00"/>
          <w:jc w:val="center"/>
        </w:trPr>
        <w:tc>
          <w:tcPr>
            <w:tcW w:w="2279" w:type="dxa"/>
            <w:tcBorders>
              <w:top w:val="single" w:sz="4" w:space="0" w:color="auto"/>
              <w:left w:val="single" w:sz="4" w:space="0" w:color="auto"/>
              <w:bottom w:val="single" w:sz="4" w:space="0" w:color="auto"/>
              <w:right w:val="single" w:sz="4" w:space="0" w:color="auto"/>
            </w:tcBorders>
            <w:noWrap/>
            <w:vAlign w:val="bottom"/>
            <w:hideMark/>
          </w:tcPr>
          <w:p w14:paraId="76A9ED8B" w14:textId="7B979F7A"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E-04</w:t>
            </w:r>
          </w:p>
        </w:tc>
        <w:tc>
          <w:tcPr>
            <w:tcW w:w="3689" w:type="dxa"/>
            <w:tcBorders>
              <w:top w:val="single" w:sz="4" w:space="0" w:color="auto"/>
              <w:left w:val="single" w:sz="4" w:space="0" w:color="auto"/>
              <w:bottom w:val="single" w:sz="4" w:space="0" w:color="auto"/>
              <w:right w:val="single" w:sz="4" w:space="0" w:color="auto"/>
            </w:tcBorders>
            <w:noWrap/>
            <w:vAlign w:val="bottom"/>
            <w:hideMark/>
          </w:tcPr>
          <w:p w14:paraId="700AF21E" w14:textId="0C2532C3" w:rsidR="00700744" w:rsidRPr="00700744" w:rsidRDefault="00700744" w:rsidP="00700744">
            <w:pPr>
              <w:spacing w:line="276" w:lineRule="auto"/>
              <w:ind w:left="-1134" w:right="-709" w:firstLine="1453"/>
              <w:rPr>
                <w:sz w:val="26"/>
                <w:szCs w:val="26"/>
                <w:lang w:val="ro-RO" w:eastAsia="ro-RO"/>
              </w:rPr>
            </w:pPr>
            <w:r w:rsidRPr="00700744">
              <w:rPr>
                <w:sz w:val="26"/>
                <w:szCs w:val="26"/>
                <w:lang w:val="ro-RO" w:eastAsia="ro-RO"/>
              </w:rPr>
              <w:t>Sala de sedinte</w:t>
            </w:r>
          </w:p>
        </w:tc>
        <w:tc>
          <w:tcPr>
            <w:tcW w:w="3399" w:type="dxa"/>
            <w:gridSpan w:val="2"/>
            <w:tcBorders>
              <w:top w:val="single" w:sz="4" w:space="0" w:color="auto"/>
              <w:left w:val="single" w:sz="4" w:space="0" w:color="auto"/>
              <w:bottom w:val="single" w:sz="4" w:space="0" w:color="auto"/>
              <w:right w:val="single" w:sz="4" w:space="0" w:color="auto"/>
            </w:tcBorders>
            <w:noWrap/>
            <w:hideMark/>
          </w:tcPr>
          <w:p w14:paraId="6EF75637" w14:textId="2D6850E7" w:rsidR="00700744" w:rsidRPr="00700744" w:rsidRDefault="00700744" w:rsidP="00700744">
            <w:pPr>
              <w:spacing w:line="276" w:lineRule="auto"/>
              <w:ind w:left="-1134" w:right="1106" w:firstLine="567"/>
              <w:jc w:val="right"/>
              <w:rPr>
                <w:sz w:val="26"/>
                <w:szCs w:val="26"/>
                <w:lang w:val="ro-RO" w:eastAsia="ro-RO"/>
              </w:rPr>
            </w:pPr>
            <w:r w:rsidRPr="00700744">
              <w:rPr>
                <w:sz w:val="26"/>
                <w:szCs w:val="26"/>
              </w:rPr>
              <w:t xml:space="preserve">19,34 </w:t>
            </w:r>
            <w:proofErr w:type="spellStart"/>
            <w:r w:rsidRPr="00700744">
              <w:rPr>
                <w:sz w:val="26"/>
                <w:szCs w:val="26"/>
              </w:rPr>
              <w:t>mp</w:t>
            </w:r>
            <w:proofErr w:type="spellEnd"/>
          </w:p>
        </w:tc>
      </w:tr>
      <w:tr w:rsidR="00700744" w:rsidRPr="00F85D33" w14:paraId="188C64F8"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00"/>
          <w:jc w:val="center"/>
        </w:trPr>
        <w:tc>
          <w:tcPr>
            <w:tcW w:w="2279" w:type="dxa"/>
            <w:tcBorders>
              <w:top w:val="single" w:sz="4" w:space="0" w:color="auto"/>
              <w:left w:val="single" w:sz="4" w:space="0" w:color="auto"/>
              <w:bottom w:val="single" w:sz="4" w:space="0" w:color="auto"/>
              <w:right w:val="single" w:sz="4" w:space="0" w:color="auto"/>
            </w:tcBorders>
            <w:noWrap/>
            <w:vAlign w:val="bottom"/>
            <w:hideMark/>
          </w:tcPr>
          <w:p w14:paraId="7DC6E7C8" w14:textId="362C9EF6"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E-05</w:t>
            </w:r>
          </w:p>
        </w:tc>
        <w:tc>
          <w:tcPr>
            <w:tcW w:w="3689" w:type="dxa"/>
            <w:tcBorders>
              <w:top w:val="single" w:sz="4" w:space="0" w:color="auto"/>
              <w:left w:val="single" w:sz="4" w:space="0" w:color="auto"/>
              <w:bottom w:val="single" w:sz="4" w:space="0" w:color="auto"/>
              <w:right w:val="single" w:sz="4" w:space="0" w:color="auto"/>
            </w:tcBorders>
            <w:noWrap/>
            <w:vAlign w:val="bottom"/>
            <w:hideMark/>
          </w:tcPr>
          <w:p w14:paraId="52B6EFC5" w14:textId="1DD4AFAB" w:rsidR="00700744" w:rsidRPr="00700744" w:rsidRDefault="00700744" w:rsidP="00700744">
            <w:pPr>
              <w:spacing w:line="276" w:lineRule="auto"/>
              <w:ind w:left="-1134" w:right="-709" w:firstLine="1453"/>
              <w:rPr>
                <w:sz w:val="26"/>
                <w:szCs w:val="26"/>
                <w:lang w:val="ro-RO" w:eastAsia="ro-RO"/>
              </w:rPr>
            </w:pPr>
            <w:r w:rsidRPr="00700744">
              <w:rPr>
                <w:sz w:val="26"/>
                <w:szCs w:val="26"/>
                <w:lang w:val="ro-RO" w:eastAsia="ro-RO"/>
              </w:rPr>
              <w:t>Hol</w:t>
            </w:r>
          </w:p>
        </w:tc>
        <w:tc>
          <w:tcPr>
            <w:tcW w:w="3399" w:type="dxa"/>
            <w:gridSpan w:val="2"/>
            <w:tcBorders>
              <w:top w:val="single" w:sz="4" w:space="0" w:color="auto"/>
              <w:left w:val="single" w:sz="4" w:space="0" w:color="auto"/>
              <w:bottom w:val="single" w:sz="4" w:space="0" w:color="auto"/>
              <w:right w:val="single" w:sz="4" w:space="0" w:color="auto"/>
            </w:tcBorders>
            <w:noWrap/>
            <w:hideMark/>
          </w:tcPr>
          <w:p w14:paraId="4F194C2E" w14:textId="603158D9" w:rsidR="00700744" w:rsidRPr="00700744" w:rsidRDefault="00700744" w:rsidP="00700744">
            <w:pPr>
              <w:spacing w:line="276" w:lineRule="auto"/>
              <w:ind w:left="-1134" w:right="1106" w:firstLine="567"/>
              <w:jc w:val="right"/>
              <w:rPr>
                <w:sz w:val="26"/>
                <w:szCs w:val="26"/>
                <w:lang w:val="ro-RO" w:eastAsia="ro-RO"/>
              </w:rPr>
            </w:pPr>
            <w:r w:rsidRPr="00700744">
              <w:rPr>
                <w:sz w:val="26"/>
                <w:szCs w:val="26"/>
              </w:rPr>
              <w:t xml:space="preserve">12,34 </w:t>
            </w:r>
            <w:proofErr w:type="spellStart"/>
            <w:r w:rsidRPr="00700744">
              <w:rPr>
                <w:sz w:val="26"/>
                <w:szCs w:val="26"/>
              </w:rPr>
              <w:t>mp</w:t>
            </w:r>
            <w:proofErr w:type="spellEnd"/>
          </w:p>
        </w:tc>
      </w:tr>
      <w:tr w:rsidR="00700744" w:rsidRPr="00F85D33" w14:paraId="0CCDE72E"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00"/>
          <w:jc w:val="center"/>
        </w:trPr>
        <w:tc>
          <w:tcPr>
            <w:tcW w:w="2279" w:type="dxa"/>
            <w:tcBorders>
              <w:top w:val="single" w:sz="4" w:space="0" w:color="auto"/>
              <w:left w:val="single" w:sz="4" w:space="0" w:color="auto"/>
              <w:bottom w:val="single" w:sz="4" w:space="0" w:color="auto"/>
              <w:right w:val="single" w:sz="4" w:space="0" w:color="auto"/>
            </w:tcBorders>
            <w:noWrap/>
            <w:vAlign w:val="bottom"/>
            <w:hideMark/>
          </w:tcPr>
          <w:p w14:paraId="5D0A32EB" w14:textId="37D45040"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E-06</w:t>
            </w:r>
          </w:p>
        </w:tc>
        <w:tc>
          <w:tcPr>
            <w:tcW w:w="3689" w:type="dxa"/>
            <w:tcBorders>
              <w:top w:val="single" w:sz="4" w:space="0" w:color="auto"/>
              <w:left w:val="single" w:sz="4" w:space="0" w:color="auto"/>
              <w:bottom w:val="single" w:sz="4" w:space="0" w:color="auto"/>
              <w:right w:val="single" w:sz="4" w:space="0" w:color="auto"/>
            </w:tcBorders>
            <w:noWrap/>
            <w:vAlign w:val="bottom"/>
            <w:hideMark/>
          </w:tcPr>
          <w:p w14:paraId="6B503D61" w14:textId="161EEEC4" w:rsidR="00700744" w:rsidRPr="00700744" w:rsidRDefault="00700744" w:rsidP="00700744">
            <w:pPr>
              <w:spacing w:line="276" w:lineRule="auto"/>
              <w:ind w:left="-1134" w:right="-709" w:firstLine="1453"/>
              <w:rPr>
                <w:sz w:val="26"/>
                <w:szCs w:val="26"/>
                <w:lang w:val="ro-RO" w:eastAsia="ro-RO"/>
              </w:rPr>
            </w:pPr>
            <w:r w:rsidRPr="00700744">
              <w:rPr>
                <w:sz w:val="26"/>
                <w:szCs w:val="26"/>
                <w:lang w:val="ro-RO" w:eastAsia="ro-RO"/>
              </w:rPr>
              <w:t>Depozitare</w:t>
            </w:r>
          </w:p>
        </w:tc>
        <w:tc>
          <w:tcPr>
            <w:tcW w:w="3399" w:type="dxa"/>
            <w:gridSpan w:val="2"/>
            <w:tcBorders>
              <w:top w:val="single" w:sz="4" w:space="0" w:color="auto"/>
              <w:left w:val="single" w:sz="4" w:space="0" w:color="auto"/>
              <w:bottom w:val="single" w:sz="4" w:space="0" w:color="auto"/>
              <w:right w:val="single" w:sz="4" w:space="0" w:color="auto"/>
            </w:tcBorders>
            <w:noWrap/>
            <w:hideMark/>
          </w:tcPr>
          <w:p w14:paraId="004FB48B" w14:textId="538DF32E" w:rsidR="00700744" w:rsidRPr="00700744" w:rsidRDefault="00700744" w:rsidP="00700744">
            <w:pPr>
              <w:spacing w:line="276" w:lineRule="auto"/>
              <w:ind w:left="-1134" w:right="1106" w:firstLine="567"/>
              <w:jc w:val="right"/>
              <w:rPr>
                <w:sz w:val="26"/>
                <w:szCs w:val="26"/>
                <w:lang w:val="ro-RO" w:eastAsia="ro-RO"/>
              </w:rPr>
            </w:pPr>
            <w:r w:rsidRPr="00700744">
              <w:rPr>
                <w:sz w:val="26"/>
                <w:szCs w:val="26"/>
              </w:rPr>
              <w:t xml:space="preserve">22,45 </w:t>
            </w:r>
            <w:proofErr w:type="spellStart"/>
            <w:r w:rsidRPr="00700744">
              <w:rPr>
                <w:sz w:val="26"/>
                <w:szCs w:val="26"/>
              </w:rPr>
              <w:t>mp</w:t>
            </w:r>
            <w:proofErr w:type="spellEnd"/>
          </w:p>
        </w:tc>
      </w:tr>
      <w:tr w:rsidR="00700744" w:rsidRPr="00F85D33" w14:paraId="40D2D630"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00"/>
          <w:jc w:val="center"/>
        </w:trPr>
        <w:tc>
          <w:tcPr>
            <w:tcW w:w="2279" w:type="dxa"/>
            <w:tcBorders>
              <w:top w:val="single" w:sz="4" w:space="0" w:color="auto"/>
              <w:left w:val="single" w:sz="4" w:space="0" w:color="auto"/>
              <w:bottom w:val="single" w:sz="4" w:space="0" w:color="auto"/>
              <w:right w:val="single" w:sz="4" w:space="0" w:color="auto"/>
            </w:tcBorders>
            <w:noWrap/>
            <w:vAlign w:val="bottom"/>
            <w:hideMark/>
          </w:tcPr>
          <w:p w14:paraId="522A8968" w14:textId="0AB1ED30"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E-07</w:t>
            </w:r>
          </w:p>
        </w:tc>
        <w:tc>
          <w:tcPr>
            <w:tcW w:w="3689" w:type="dxa"/>
            <w:tcBorders>
              <w:top w:val="single" w:sz="4" w:space="0" w:color="auto"/>
              <w:left w:val="single" w:sz="4" w:space="0" w:color="auto"/>
              <w:bottom w:val="single" w:sz="4" w:space="0" w:color="auto"/>
              <w:right w:val="single" w:sz="4" w:space="0" w:color="auto"/>
            </w:tcBorders>
            <w:noWrap/>
            <w:vAlign w:val="bottom"/>
            <w:hideMark/>
          </w:tcPr>
          <w:p w14:paraId="44E63DC1" w14:textId="4DD20F69" w:rsidR="00700744" w:rsidRPr="00700744" w:rsidRDefault="00700744" w:rsidP="00700744">
            <w:pPr>
              <w:spacing w:line="276" w:lineRule="auto"/>
              <w:ind w:left="-1134" w:right="-709" w:firstLine="1453"/>
              <w:rPr>
                <w:sz w:val="26"/>
                <w:szCs w:val="26"/>
                <w:lang w:val="ro-RO" w:eastAsia="ro-RO"/>
              </w:rPr>
            </w:pPr>
            <w:r w:rsidRPr="00700744">
              <w:rPr>
                <w:sz w:val="26"/>
                <w:szCs w:val="26"/>
                <w:lang w:val="ro-RO" w:eastAsia="ro-RO"/>
              </w:rPr>
              <w:t>Cerc muzical</w:t>
            </w:r>
          </w:p>
        </w:tc>
        <w:tc>
          <w:tcPr>
            <w:tcW w:w="3399" w:type="dxa"/>
            <w:gridSpan w:val="2"/>
            <w:tcBorders>
              <w:top w:val="single" w:sz="4" w:space="0" w:color="auto"/>
              <w:left w:val="single" w:sz="4" w:space="0" w:color="auto"/>
              <w:bottom w:val="single" w:sz="4" w:space="0" w:color="auto"/>
              <w:right w:val="single" w:sz="4" w:space="0" w:color="auto"/>
            </w:tcBorders>
            <w:noWrap/>
            <w:hideMark/>
          </w:tcPr>
          <w:p w14:paraId="4FDBDDA5" w14:textId="165681A0" w:rsidR="00700744" w:rsidRPr="00700744" w:rsidRDefault="00700744" w:rsidP="00700744">
            <w:pPr>
              <w:spacing w:line="276" w:lineRule="auto"/>
              <w:ind w:left="-1134" w:right="1106" w:firstLine="567"/>
              <w:jc w:val="right"/>
              <w:rPr>
                <w:sz w:val="26"/>
                <w:szCs w:val="26"/>
                <w:lang w:val="ro-RO" w:eastAsia="ro-RO"/>
              </w:rPr>
            </w:pPr>
            <w:r w:rsidRPr="00700744">
              <w:rPr>
                <w:sz w:val="26"/>
                <w:szCs w:val="26"/>
              </w:rPr>
              <w:t xml:space="preserve">31,62 </w:t>
            </w:r>
            <w:proofErr w:type="spellStart"/>
            <w:r w:rsidRPr="00700744">
              <w:rPr>
                <w:sz w:val="26"/>
                <w:szCs w:val="26"/>
              </w:rPr>
              <w:t>mp</w:t>
            </w:r>
            <w:proofErr w:type="spellEnd"/>
          </w:p>
        </w:tc>
      </w:tr>
      <w:tr w:rsidR="00700744" w:rsidRPr="00F85D33" w14:paraId="5907DD60"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00"/>
          <w:jc w:val="center"/>
        </w:trPr>
        <w:tc>
          <w:tcPr>
            <w:tcW w:w="2279" w:type="dxa"/>
            <w:tcBorders>
              <w:top w:val="single" w:sz="4" w:space="0" w:color="auto"/>
              <w:left w:val="single" w:sz="4" w:space="0" w:color="auto"/>
              <w:bottom w:val="single" w:sz="4" w:space="0" w:color="auto"/>
              <w:right w:val="single" w:sz="4" w:space="0" w:color="auto"/>
            </w:tcBorders>
            <w:noWrap/>
            <w:vAlign w:val="bottom"/>
            <w:hideMark/>
          </w:tcPr>
          <w:p w14:paraId="736FC1B5" w14:textId="7A6C45FC"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E-08</w:t>
            </w:r>
          </w:p>
        </w:tc>
        <w:tc>
          <w:tcPr>
            <w:tcW w:w="3689" w:type="dxa"/>
            <w:tcBorders>
              <w:top w:val="single" w:sz="4" w:space="0" w:color="auto"/>
              <w:left w:val="single" w:sz="4" w:space="0" w:color="auto"/>
              <w:bottom w:val="single" w:sz="4" w:space="0" w:color="auto"/>
              <w:right w:val="single" w:sz="4" w:space="0" w:color="auto"/>
            </w:tcBorders>
            <w:noWrap/>
            <w:vAlign w:val="bottom"/>
            <w:hideMark/>
          </w:tcPr>
          <w:p w14:paraId="21672787" w14:textId="7C6A4083" w:rsidR="00700744" w:rsidRPr="00700744" w:rsidRDefault="00700744" w:rsidP="00700744">
            <w:pPr>
              <w:spacing w:line="276" w:lineRule="auto"/>
              <w:ind w:left="-1134" w:right="-709" w:firstLine="1453"/>
              <w:rPr>
                <w:sz w:val="26"/>
                <w:szCs w:val="26"/>
                <w:lang w:val="ro-RO" w:eastAsia="ro-RO"/>
              </w:rPr>
            </w:pPr>
            <w:r w:rsidRPr="00700744">
              <w:rPr>
                <w:sz w:val="26"/>
                <w:szCs w:val="26"/>
                <w:lang w:val="ro-RO" w:eastAsia="ro-RO"/>
              </w:rPr>
              <w:t>Balcon</w:t>
            </w:r>
          </w:p>
        </w:tc>
        <w:tc>
          <w:tcPr>
            <w:tcW w:w="3399" w:type="dxa"/>
            <w:gridSpan w:val="2"/>
            <w:tcBorders>
              <w:top w:val="single" w:sz="4" w:space="0" w:color="auto"/>
              <w:left w:val="single" w:sz="4" w:space="0" w:color="auto"/>
              <w:bottom w:val="single" w:sz="4" w:space="0" w:color="auto"/>
              <w:right w:val="single" w:sz="4" w:space="0" w:color="auto"/>
            </w:tcBorders>
            <w:noWrap/>
            <w:hideMark/>
          </w:tcPr>
          <w:p w14:paraId="0D6439BE" w14:textId="124C8517" w:rsidR="00700744" w:rsidRPr="00700744" w:rsidRDefault="00700744" w:rsidP="00700744">
            <w:pPr>
              <w:spacing w:line="276" w:lineRule="auto"/>
              <w:ind w:left="-1134" w:right="1106" w:firstLine="567"/>
              <w:jc w:val="right"/>
              <w:rPr>
                <w:sz w:val="26"/>
                <w:szCs w:val="26"/>
                <w:lang w:val="ro-RO" w:eastAsia="ro-RO"/>
              </w:rPr>
            </w:pPr>
            <w:r w:rsidRPr="00700744">
              <w:rPr>
                <w:sz w:val="26"/>
                <w:szCs w:val="26"/>
              </w:rPr>
              <w:t xml:space="preserve">20,83 </w:t>
            </w:r>
            <w:proofErr w:type="spellStart"/>
            <w:r w:rsidRPr="00700744">
              <w:rPr>
                <w:sz w:val="26"/>
                <w:szCs w:val="26"/>
              </w:rPr>
              <w:t>mp</w:t>
            </w:r>
            <w:proofErr w:type="spellEnd"/>
          </w:p>
        </w:tc>
      </w:tr>
      <w:tr w:rsidR="00700744" w:rsidRPr="00F85D33" w14:paraId="7EEFA2E6"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00"/>
          <w:jc w:val="center"/>
        </w:trPr>
        <w:tc>
          <w:tcPr>
            <w:tcW w:w="2279" w:type="dxa"/>
            <w:tcBorders>
              <w:top w:val="single" w:sz="4" w:space="0" w:color="auto"/>
              <w:left w:val="single" w:sz="4" w:space="0" w:color="auto"/>
              <w:bottom w:val="single" w:sz="4" w:space="0" w:color="auto"/>
              <w:right w:val="single" w:sz="4" w:space="0" w:color="auto"/>
            </w:tcBorders>
            <w:noWrap/>
            <w:vAlign w:val="bottom"/>
            <w:hideMark/>
          </w:tcPr>
          <w:p w14:paraId="1DC4A44A" w14:textId="1000CA2C"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E-09</w:t>
            </w:r>
          </w:p>
        </w:tc>
        <w:tc>
          <w:tcPr>
            <w:tcW w:w="3689" w:type="dxa"/>
            <w:tcBorders>
              <w:top w:val="single" w:sz="4" w:space="0" w:color="auto"/>
              <w:left w:val="single" w:sz="4" w:space="0" w:color="auto"/>
              <w:bottom w:val="single" w:sz="4" w:space="0" w:color="auto"/>
              <w:right w:val="single" w:sz="4" w:space="0" w:color="auto"/>
            </w:tcBorders>
            <w:noWrap/>
            <w:vAlign w:val="bottom"/>
            <w:hideMark/>
          </w:tcPr>
          <w:p w14:paraId="1BDF5A64" w14:textId="04C4CFA0" w:rsidR="00700744" w:rsidRPr="00700744" w:rsidRDefault="00700744" w:rsidP="00700744">
            <w:pPr>
              <w:spacing w:line="276" w:lineRule="auto"/>
              <w:ind w:left="-1134" w:right="-709" w:firstLine="1453"/>
              <w:rPr>
                <w:sz w:val="26"/>
                <w:szCs w:val="26"/>
                <w:lang w:val="ro-RO" w:eastAsia="ro-RO"/>
              </w:rPr>
            </w:pPr>
            <w:r w:rsidRPr="00700744">
              <w:rPr>
                <w:sz w:val="26"/>
                <w:szCs w:val="26"/>
                <w:lang w:val="ro-RO" w:eastAsia="ro-RO"/>
              </w:rPr>
              <w:t>Birou profesori</w:t>
            </w:r>
          </w:p>
        </w:tc>
        <w:tc>
          <w:tcPr>
            <w:tcW w:w="3399" w:type="dxa"/>
            <w:gridSpan w:val="2"/>
            <w:tcBorders>
              <w:top w:val="single" w:sz="4" w:space="0" w:color="auto"/>
              <w:left w:val="single" w:sz="4" w:space="0" w:color="auto"/>
              <w:bottom w:val="single" w:sz="4" w:space="0" w:color="auto"/>
              <w:right w:val="single" w:sz="4" w:space="0" w:color="auto"/>
            </w:tcBorders>
            <w:noWrap/>
            <w:hideMark/>
          </w:tcPr>
          <w:p w14:paraId="629B67F2" w14:textId="6E90E6BE" w:rsidR="00700744" w:rsidRPr="00700744" w:rsidRDefault="00700744" w:rsidP="00700744">
            <w:pPr>
              <w:spacing w:line="276" w:lineRule="auto"/>
              <w:ind w:left="-1134" w:right="1106" w:firstLine="567"/>
              <w:jc w:val="right"/>
              <w:rPr>
                <w:sz w:val="26"/>
                <w:szCs w:val="26"/>
                <w:lang w:val="ro-RO" w:eastAsia="ro-RO"/>
              </w:rPr>
            </w:pPr>
            <w:r w:rsidRPr="00700744">
              <w:rPr>
                <w:sz w:val="26"/>
                <w:szCs w:val="26"/>
              </w:rPr>
              <w:t xml:space="preserve">14,08 </w:t>
            </w:r>
            <w:proofErr w:type="spellStart"/>
            <w:r w:rsidRPr="00700744">
              <w:rPr>
                <w:sz w:val="26"/>
                <w:szCs w:val="26"/>
              </w:rPr>
              <w:t>mp</w:t>
            </w:r>
            <w:proofErr w:type="spellEnd"/>
          </w:p>
        </w:tc>
      </w:tr>
      <w:tr w:rsidR="00700744" w:rsidRPr="00F85D33" w14:paraId="2A14A116"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00"/>
          <w:jc w:val="center"/>
        </w:trPr>
        <w:tc>
          <w:tcPr>
            <w:tcW w:w="2279" w:type="dxa"/>
            <w:tcBorders>
              <w:top w:val="single" w:sz="4" w:space="0" w:color="auto"/>
              <w:left w:val="single" w:sz="4" w:space="0" w:color="auto"/>
              <w:bottom w:val="single" w:sz="4" w:space="0" w:color="auto"/>
              <w:right w:val="single" w:sz="4" w:space="0" w:color="auto"/>
            </w:tcBorders>
            <w:noWrap/>
            <w:vAlign w:val="bottom"/>
            <w:hideMark/>
          </w:tcPr>
          <w:p w14:paraId="4A4958A6" w14:textId="53ED4B18" w:rsidR="00700744" w:rsidRPr="00700744" w:rsidRDefault="00700744" w:rsidP="00700744">
            <w:pPr>
              <w:spacing w:line="276" w:lineRule="auto"/>
              <w:ind w:left="-1134" w:right="-709" w:firstLine="567"/>
              <w:jc w:val="center"/>
              <w:rPr>
                <w:sz w:val="26"/>
                <w:szCs w:val="26"/>
                <w:lang w:val="ro-RO" w:eastAsia="ro-RO"/>
              </w:rPr>
            </w:pPr>
            <w:r w:rsidRPr="00700744">
              <w:rPr>
                <w:sz w:val="26"/>
                <w:szCs w:val="26"/>
                <w:lang w:val="ro-RO" w:eastAsia="ro-RO"/>
              </w:rPr>
              <w:t>E-10</w:t>
            </w:r>
          </w:p>
        </w:tc>
        <w:tc>
          <w:tcPr>
            <w:tcW w:w="3689" w:type="dxa"/>
            <w:tcBorders>
              <w:top w:val="single" w:sz="4" w:space="0" w:color="auto"/>
              <w:left w:val="single" w:sz="4" w:space="0" w:color="auto"/>
              <w:bottom w:val="single" w:sz="4" w:space="0" w:color="auto"/>
              <w:right w:val="single" w:sz="4" w:space="0" w:color="auto"/>
            </w:tcBorders>
            <w:noWrap/>
            <w:vAlign w:val="bottom"/>
            <w:hideMark/>
          </w:tcPr>
          <w:p w14:paraId="7ADAC552" w14:textId="7F98C467" w:rsidR="00700744" w:rsidRPr="00700744" w:rsidRDefault="00700744" w:rsidP="00700744">
            <w:pPr>
              <w:spacing w:line="276" w:lineRule="auto"/>
              <w:ind w:left="-1134" w:right="-709" w:firstLine="1453"/>
              <w:rPr>
                <w:sz w:val="26"/>
                <w:szCs w:val="26"/>
                <w:lang w:val="ro-RO" w:eastAsia="ro-RO"/>
              </w:rPr>
            </w:pPr>
            <w:r w:rsidRPr="00700744">
              <w:rPr>
                <w:sz w:val="26"/>
                <w:szCs w:val="26"/>
                <w:lang w:val="ro-RO" w:eastAsia="ro-RO"/>
              </w:rPr>
              <w:t>Depozitare</w:t>
            </w:r>
          </w:p>
        </w:tc>
        <w:tc>
          <w:tcPr>
            <w:tcW w:w="3399" w:type="dxa"/>
            <w:gridSpan w:val="2"/>
            <w:tcBorders>
              <w:top w:val="single" w:sz="4" w:space="0" w:color="auto"/>
              <w:left w:val="single" w:sz="4" w:space="0" w:color="auto"/>
              <w:bottom w:val="single" w:sz="4" w:space="0" w:color="auto"/>
              <w:right w:val="single" w:sz="4" w:space="0" w:color="auto"/>
            </w:tcBorders>
            <w:noWrap/>
            <w:hideMark/>
          </w:tcPr>
          <w:p w14:paraId="35D0E602" w14:textId="056425C0" w:rsidR="00700744" w:rsidRPr="00700744" w:rsidRDefault="00700744" w:rsidP="00700744">
            <w:pPr>
              <w:spacing w:line="276" w:lineRule="auto"/>
              <w:ind w:left="-1134" w:right="1106" w:firstLine="567"/>
              <w:jc w:val="right"/>
              <w:rPr>
                <w:sz w:val="26"/>
                <w:szCs w:val="26"/>
                <w:lang w:val="ro-RO" w:eastAsia="ro-RO"/>
              </w:rPr>
            </w:pPr>
            <w:r w:rsidRPr="00700744">
              <w:rPr>
                <w:sz w:val="26"/>
                <w:szCs w:val="26"/>
              </w:rPr>
              <w:t xml:space="preserve">6,06 </w:t>
            </w:r>
            <w:proofErr w:type="spellStart"/>
            <w:r w:rsidRPr="00700744">
              <w:rPr>
                <w:sz w:val="26"/>
                <w:szCs w:val="26"/>
              </w:rPr>
              <w:t>mp</w:t>
            </w:r>
            <w:proofErr w:type="spellEnd"/>
          </w:p>
        </w:tc>
      </w:tr>
      <w:tr w:rsidR="006C55A4" w:rsidRPr="00F85D33" w14:paraId="0DD3D697"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00"/>
          <w:jc w:val="center"/>
        </w:trPr>
        <w:tc>
          <w:tcPr>
            <w:tcW w:w="2279" w:type="dxa"/>
            <w:tcBorders>
              <w:top w:val="single" w:sz="4" w:space="0" w:color="auto"/>
              <w:left w:val="single" w:sz="4" w:space="0" w:color="auto"/>
              <w:bottom w:val="single" w:sz="4" w:space="0" w:color="auto"/>
              <w:right w:val="single" w:sz="4" w:space="0" w:color="auto"/>
            </w:tcBorders>
            <w:noWrap/>
            <w:vAlign w:val="bottom"/>
          </w:tcPr>
          <w:p w14:paraId="7E678714" w14:textId="77777777" w:rsidR="006C55A4" w:rsidRPr="00700744" w:rsidRDefault="006C55A4" w:rsidP="00D71179">
            <w:pPr>
              <w:spacing w:line="276" w:lineRule="auto"/>
              <w:ind w:left="-1134" w:right="-709" w:firstLine="567"/>
              <w:jc w:val="center"/>
              <w:rPr>
                <w:sz w:val="26"/>
                <w:szCs w:val="26"/>
                <w:lang w:val="ro-RO" w:eastAsia="ro-RO"/>
              </w:rPr>
            </w:pPr>
          </w:p>
        </w:tc>
        <w:tc>
          <w:tcPr>
            <w:tcW w:w="3689" w:type="dxa"/>
            <w:tcBorders>
              <w:top w:val="single" w:sz="4" w:space="0" w:color="auto"/>
              <w:left w:val="single" w:sz="4" w:space="0" w:color="auto"/>
              <w:bottom w:val="single" w:sz="4" w:space="0" w:color="auto"/>
              <w:right w:val="single" w:sz="4" w:space="0" w:color="auto"/>
            </w:tcBorders>
            <w:noWrap/>
            <w:vAlign w:val="bottom"/>
          </w:tcPr>
          <w:p w14:paraId="64B603DF" w14:textId="2693F471" w:rsidR="006C55A4" w:rsidRPr="00700744" w:rsidRDefault="006C55A4" w:rsidP="006C55A4">
            <w:pPr>
              <w:spacing w:line="276" w:lineRule="auto"/>
              <w:ind w:left="-1134" w:right="-709" w:firstLine="1453"/>
              <w:rPr>
                <w:b/>
                <w:bCs/>
                <w:sz w:val="26"/>
                <w:szCs w:val="26"/>
                <w:lang w:val="ro-RO" w:eastAsia="ro-RO"/>
              </w:rPr>
            </w:pPr>
            <w:r w:rsidRPr="00700744">
              <w:rPr>
                <w:b/>
                <w:bCs/>
                <w:sz w:val="26"/>
                <w:szCs w:val="26"/>
                <w:lang w:val="ro-RO" w:eastAsia="ro-RO"/>
              </w:rPr>
              <w:t>Total arie utilă -Etaj</w:t>
            </w:r>
          </w:p>
        </w:tc>
        <w:tc>
          <w:tcPr>
            <w:tcW w:w="3399" w:type="dxa"/>
            <w:gridSpan w:val="2"/>
            <w:tcBorders>
              <w:top w:val="single" w:sz="4" w:space="0" w:color="auto"/>
              <w:left w:val="single" w:sz="4" w:space="0" w:color="auto"/>
              <w:bottom w:val="single" w:sz="4" w:space="0" w:color="auto"/>
              <w:right w:val="single" w:sz="4" w:space="0" w:color="auto"/>
            </w:tcBorders>
            <w:noWrap/>
            <w:vAlign w:val="bottom"/>
          </w:tcPr>
          <w:p w14:paraId="35BF7AB9" w14:textId="3EAB2029" w:rsidR="006C55A4" w:rsidRPr="00700744" w:rsidRDefault="006C55A4" w:rsidP="00D71179">
            <w:pPr>
              <w:spacing w:line="276" w:lineRule="auto"/>
              <w:ind w:left="-1134" w:right="1106" w:firstLine="567"/>
              <w:jc w:val="right"/>
              <w:rPr>
                <w:b/>
                <w:bCs/>
                <w:sz w:val="26"/>
                <w:szCs w:val="26"/>
                <w:lang w:val="ro-RO" w:eastAsia="ro-RO"/>
              </w:rPr>
            </w:pPr>
            <w:r w:rsidRPr="00700744">
              <w:rPr>
                <w:b/>
                <w:bCs/>
                <w:sz w:val="26"/>
                <w:szCs w:val="26"/>
                <w:lang w:val="ro-RO" w:eastAsia="ro-RO"/>
              </w:rPr>
              <w:t>145,34</w:t>
            </w:r>
            <w:r w:rsidR="00C341CE">
              <w:rPr>
                <w:b/>
                <w:bCs/>
                <w:sz w:val="26"/>
                <w:szCs w:val="26"/>
                <w:lang w:val="ro-RO" w:eastAsia="ro-RO"/>
              </w:rPr>
              <w:t xml:space="preserve"> mp</w:t>
            </w:r>
          </w:p>
        </w:tc>
      </w:tr>
      <w:tr w:rsidR="006C55A4" w:rsidRPr="00F85D33" w14:paraId="3EA1C59B" w14:textId="77777777" w:rsidTr="000E16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00"/>
          <w:jc w:val="center"/>
        </w:trPr>
        <w:tc>
          <w:tcPr>
            <w:tcW w:w="2279" w:type="dxa"/>
            <w:tcBorders>
              <w:top w:val="single" w:sz="4" w:space="0" w:color="auto"/>
              <w:left w:val="single" w:sz="4" w:space="0" w:color="auto"/>
              <w:bottom w:val="single" w:sz="4" w:space="0" w:color="auto"/>
              <w:right w:val="single" w:sz="4" w:space="0" w:color="auto"/>
            </w:tcBorders>
            <w:noWrap/>
            <w:vAlign w:val="bottom"/>
          </w:tcPr>
          <w:p w14:paraId="73B7C347" w14:textId="77777777" w:rsidR="006C55A4" w:rsidRPr="00700744" w:rsidRDefault="006C55A4" w:rsidP="00D71179">
            <w:pPr>
              <w:spacing w:line="276" w:lineRule="auto"/>
              <w:ind w:left="-1134" w:right="-709" w:firstLine="567"/>
              <w:jc w:val="center"/>
              <w:rPr>
                <w:sz w:val="26"/>
                <w:szCs w:val="26"/>
                <w:lang w:val="ro-RO" w:eastAsia="ro-RO"/>
              </w:rPr>
            </w:pPr>
          </w:p>
        </w:tc>
        <w:tc>
          <w:tcPr>
            <w:tcW w:w="3689" w:type="dxa"/>
            <w:tcBorders>
              <w:top w:val="single" w:sz="4" w:space="0" w:color="auto"/>
              <w:left w:val="single" w:sz="4" w:space="0" w:color="auto"/>
              <w:bottom w:val="single" w:sz="4" w:space="0" w:color="auto"/>
              <w:right w:val="single" w:sz="4" w:space="0" w:color="auto"/>
            </w:tcBorders>
            <w:noWrap/>
            <w:vAlign w:val="bottom"/>
          </w:tcPr>
          <w:p w14:paraId="6BCB602C" w14:textId="63B6EF15" w:rsidR="006C55A4" w:rsidRPr="00700744" w:rsidRDefault="006C55A4" w:rsidP="006C55A4">
            <w:pPr>
              <w:spacing w:line="276" w:lineRule="auto"/>
              <w:ind w:left="-1134" w:right="-709" w:firstLine="1453"/>
              <w:rPr>
                <w:b/>
                <w:bCs/>
                <w:sz w:val="26"/>
                <w:szCs w:val="26"/>
                <w:lang w:val="ro-RO" w:eastAsia="ro-RO"/>
              </w:rPr>
            </w:pPr>
            <w:r w:rsidRPr="00700744">
              <w:rPr>
                <w:b/>
                <w:bCs/>
                <w:sz w:val="26"/>
                <w:szCs w:val="26"/>
                <w:lang w:val="ro-RO" w:eastAsia="ro-RO"/>
              </w:rPr>
              <w:t>Total arie utilă</w:t>
            </w:r>
          </w:p>
        </w:tc>
        <w:tc>
          <w:tcPr>
            <w:tcW w:w="3399" w:type="dxa"/>
            <w:gridSpan w:val="2"/>
            <w:tcBorders>
              <w:top w:val="single" w:sz="4" w:space="0" w:color="auto"/>
              <w:left w:val="single" w:sz="4" w:space="0" w:color="auto"/>
              <w:bottom w:val="single" w:sz="4" w:space="0" w:color="auto"/>
              <w:right w:val="single" w:sz="4" w:space="0" w:color="auto"/>
            </w:tcBorders>
            <w:noWrap/>
            <w:vAlign w:val="bottom"/>
          </w:tcPr>
          <w:p w14:paraId="74355F9B" w14:textId="4D98D410" w:rsidR="006C55A4" w:rsidRPr="00700744" w:rsidRDefault="006C55A4" w:rsidP="00D71179">
            <w:pPr>
              <w:spacing w:line="276" w:lineRule="auto"/>
              <w:ind w:left="-1134" w:right="1106" w:firstLine="567"/>
              <w:jc w:val="right"/>
              <w:rPr>
                <w:sz w:val="26"/>
                <w:szCs w:val="26"/>
                <w:lang w:val="ro-RO" w:eastAsia="ro-RO"/>
              </w:rPr>
            </w:pPr>
            <w:r w:rsidRPr="00700744">
              <w:rPr>
                <w:b/>
                <w:bCs/>
                <w:sz w:val="26"/>
                <w:szCs w:val="26"/>
                <w:lang w:val="ro-RO" w:eastAsia="ro-RO"/>
              </w:rPr>
              <w:t>566,91</w:t>
            </w:r>
            <w:r w:rsidR="00C341CE">
              <w:rPr>
                <w:b/>
                <w:bCs/>
                <w:sz w:val="26"/>
                <w:szCs w:val="26"/>
                <w:lang w:val="ro-RO" w:eastAsia="ro-RO"/>
              </w:rPr>
              <w:t xml:space="preserve"> mp</w:t>
            </w:r>
          </w:p>
        </w:tc>
      </w:tr>
    </w:tbl>
    <w:p w14:paraId="2124A955" w14:textId="77777777" w:rsidR="006A11DF" w:rsidRPr="00F85D33" w:rsidRDefault="006A11DF" w:rsidP="00D71179">
      <w:pPr>
        <w:pStyle w:val="Frspaiere"/>
        <w:ind w:left="-1134" w:right="-709" w:firstLine="567"/>
        <w:rPr>
          <w:color w:val="FF0000"/>
        </w:rPr>
      </w:pPr>
    </w:p>
    <w:p w14:paraId="4BDA9D14" w14:textId="7B5EF760" w:rsidR="00127F5A" w:rsidRPr="00B05567" w:rsidRDefault="00127F5A" w:rsidP="00D71179">
      <w:pPr>
        <w:pStyle w:val="Frspaiere"/>
        <w:ind w:left="-1134" w:right="-709" w:firstLine="567"/>
        <w:jc w:val="both"/>
        <w:rPr>
          <w:b/>
          <w:bCs/>
          <w:sz w:val="26"/>
          <w:szCs w:val="26"/>
        </w:rPr>
      </w:pPr>
      <w:proofErr w:type="spellStart"/>
      <w:r w:rsidRPr="00B05567">
        <w:rPr>
          <w:b/>
          <w:bCs/>
          <w:sz w:val="26"/>
          <w:szCs w:val="26"/>
        </w:rPr>
        <w:t>Numar</w:t>
      </w:r>
      <w:proofErr w:type="spellEnd"/>
      <w:r w:rsidRPr="00B05567">
        <w:rPr>
          <w:b/>
          <w:bCs/>
          <w:sz w:val="26"/>
          <w:szCs w:val="26"/>
        </w:rPr>
        <w:t xml:space="preserve"> maxim de </w:t>
      </w:r>
      <w:r w:rsidR="00EE005F" w:rsidRPr="00B05567">
        <w:rPr>
          <w:b/>
          <w:bCs/>
          <w:sz w:val="26"/>
          <w:szCs w:val="26"/>
        </w:rPr>
        <w:t>personae</w:t>
      </w:r>
    </w:p>
    <w:p w14:paraId="2D1F6B1C" w14:textId="7B0C54E2" w:rsidR="00EE005F" w:rsidRPr="00B05567" w:rsidRDefault="00EE005F" w:rsidP="00D71179">
      <w:pPr>
        <w:pStyle w:val="Frspaiere"/>
        <w:ind w:left="-1134" w:right="-709" w:firstLine="567"/>
        <w:jc w:val="both"/>
        <w:rPr>
          <w:sz w:val="26"/>
          <w:szCs w:val="26"/>
        </w:rPr>
      </w:pPr>
      <w:proofErr w:type="spellStart"/>
      <w:r w:rsidRPr="00B05567">
        <w:rPr>
          <w:sz w:val="26"/>
          <w:szCs w:val="26"/>
        </w:rPr>
        <w:t>Numarul</w:t>
      </w:r>
      <w:proofErr w:type="spellEnd"/>
      <w:r w:rsidRPr="00B05567">
        <w:rPr>
          <w:sz w:val="26"/>
          <w:szCs w:val="26"/>
        </w:rPr>
        <w:t xml:space="preserve"> de </w:t>
      </w:r>
      <w:proofErr w:type="spellStart"/>
      <w:r w:rsidRPr="00B05567">
        <w:rPr>
          <w:sz w:val="26"/>
          <w:szCs w:val="26"/>
        </w:rPr>
        <w:t>pesoane</w:t>
      </w:r>
      <w:proofErr w:type="spellEnd"/>
      <w:r w:rsidRPr="00B05567">
        <w:rPr>
          <w:sz w:val="26"/>
          <w:szCs w:val="26"/>
        </w:rPr>
        <w:t xml:space="preserve"> care se pot </w:t>
      </w:r>
      <w:proofErr w:type="spellStart"/>
      <w:r w:rsidRPr="00B05567">
        <w:rPr>
          <w:sz w:val="26"/>
          <w:szCs w:val="26"/>
        </w:rPr>
        <w:t>afla</w:t>
      </w:r>
      <w:proofErr w:type="spellEnd"/>
      <w:r w:rsidRPr="00B05567">
        <w:rPr>
          <w:sz w:val="26"/>
          <w:szCs w:val="26"/>
        </w:rPr>
        <w:t xml:space="preserve"> </w:t>
      </w:r>
      <w:proofErr w:type="spellStart"/>
      <w:r w:rsidRPr="00B05567">
        <w:rPr>
          <w:sz w:val="26"/>
          <w:szCs w:val="26"/>
        </w:rPr>
        <w:t>simultan</w:t>
      </w:r>
      <w:proofErr w:type="spellEnd"/>
      <w:r w:rsidRPr="00B05567">
        <w:rPr>
          <w:sz w:val="26"/>
          <w:szCs w:val="26"/>
        </w:rPr>
        <w:t xml:space="preserve"> in </w:t>
      </w:r>
      <w:proofErr w:type="spellStart"/>
      <w:r w:rsidRPr="00B05567">
        <w:rPr>
          <w:sz w:val="26"/>
          <w:szCs w:val="26"/>
        </w:rPr>
        <w:t>cladire</w:t>
      </w:r>
      <w:proofErr w:type="spellEnd"/>
      <w:r w:rsidR="00D56B51" w:rsidRPr="00B05567">
        <w:rPr>
          <w:sz w:val="26"/>
          <w:szCs w:val="26"/>
        </w:rPr>
        <w:t xml:space="preserve">, </w:t>
      </w:r>
      <w:proofErr w:type="spellStart"/>
      <w:r w:rsidRPr="00B05567">
        <w:rPr>
          <w:sz w:val="26"/>
          <w:szCs w:val="26"/>
        </w:rPr>
        <w:t>este</w:t>
      </w:r>
      <w:proofErr w:type="spellEnd"/>
      <w:r w:rsidRPr="00B05567">
        <w:rPr>
          <w:sz w:val="26"/>
          <w:szCs w:val="26"/>
        </w:rPr>
        <w:t xml:space="preserve"> </w:t>
      </w:r>
      <w:proofErr w:type="spellStart"/>
      <w:r w:rsidRPr="00B05567">
        <w:rPr>
          <w:sz w:val="26"/>
          <w:szCs w:val="26"/>
        </w:rPr>
        <w:t>urmatorul</w:t>
      </w:r>
      <w:proofErr w:type="spellEnd"/>
      <w:r w:rsidRPr="00B05567">
        <w:rPr>
          <w:sz w:val="26"/>
          <w:szCs w:val="26"/>
        </w:rPr>
        <w:t>:</w:t>
      </w:r>
    </w:p>
    <w:p w14:paraId="1BD6DEB3" w14:textId="77777777" w:rsidR="00D56B51" w:rsidRPr="00B05567" w:rsidRDefault="00D56B51" w:rsidP="00D71179">
      <w:pPr>
        <w:pStyle w:val="Frspaiere"/>
        <w:ind w:left="-1134" w:right="-709" w:firstLine="567"/>
      </w:pPr>
    </w:p>
    <w:p w14:paraId="6BD90D75" w14:textId="5ED153A4" w:rsidR="00EE005F" w:rsidRPr="00B05567" w:rsidRDefault="00EE005F" w:rsidP="00D71179">
      <w:pPr>
        <w:pStyle w:val="Frspaiere"/>
        <w:ind w:left="-1134" w:right="-709" w:firstLine="567"/>
        <w:jc w:val="both"/>
        <w:rPr>
          <w:b/>
          <w:bCs/>
          <w:sz w:val="26"/>
          <w:szCs w:val="26"/>
        </w:rPr>
      </w:pPr>
      <w:proofErr w:type="spellStart"/>
      <w:r w:rsidRPr="00B05567">
        <w:rPr>
          <w:b/>
          <w:bCs/>
          <w:sz w:val="26"/>
          <w:szCs w:val="26"/>
        </w:rPr>
        <w:t>Parter</w:t>
      </w:r>
      <w:proofErr w:type="spellEnd"/>
    </w:p>
    <w:p w14:paraId="00E6436F" w14:textId="60AD70EF" w:rsidR="00EE005F" w:rsidRPr="00B05567" w:rsidRDefault="000E16B9" w:rsidP="00D71179">
      <w:pPr>
        <w:pStyle w:val="Frspaiere"/>
        <w:ind w:left="-1134" w:right="-709" w:firstLine="567"/>
        <w:jc w:val="both"/>
        <w:rPr>
          <w:sz w:val="26"/>
          <w:szCs w:val="26"/>
        </w:rPr>
      </w:pPr>
      <w:r w:rsidRPr="00B05567">
        <w:rPr>
          <w:sz w:val="26"/>
          <w:szCs w:val="26"/>
        </w:rPr>
        <w:t xml:space="preserve">Sala de </w:t>
      </w:r>
      <w:proofErr w:type="spellStart"/>
      <w:r w:rsidRPr="00B05567">
        <w:rPr>
          <w:sz w:val="26"/>
          <w:szCs w:val="26"/>
        </w:rPr>
        <w:t>spectacole</w:t>
      </w:r>
      <w:proofErr w:type="spellEnd"/>
      <w:r w:rsidR="00EE005F" w:rsidRPr="00B05567">
        <w:rPr>
          <w:sz w:val="26"/>
          <w:szCs w:val="26"/>
        </w:rPr>
        <w:t xml:space="preserve"> = </w:t>
      </w:r>
      <w:r w:rsidR="005C3938" w:rsidRPr="00B05567">
        <w:rPr>
          <w:sz w:val="26"/>
          <w:szCs w:val="26"/>
        </w:rPr>
        <w:t>120</w:t>
      </w:r>
      <w:r w:rsidR="00EE005F" w:rsidRPr="00B05567">
        <w:rPr>
          <w:sz w:val="26"/>
          <w:szCs w:val="26"/>
        </w:rPr>
        <w:t xml:space="preserve"> </w:t>
      </w:r>
      <w:proofErr w:type="spellStart"/>
      <w:r w:rsidR="00EE005F" w:rsidRPr="00B05567">
        <w:rPr>
          <w:sz w:val="26"/>
          <w:szCs w:val="26"/>
        </w:rPr>
        <w:t>persoane</w:t>
      </w:r>
      <w:proofErr w:type="spellEnd"/>
      <w:r w:rsidR="005C3938" w:rsidRPr="00B05567">
        <w:rPr>
          <w:sz w:val="26"/>
          <w:szCs w:val="26"/>
        </w:rPr>
        <w:t xml:space="preserve"> </w:t>
      </w:r>
      <w:r w:rsidR="00B05567" w:rsidRPr="00B05567">
        <w:rPr>
          <w:sz w:val="26"/>
          <w:szCs w:val="26"/>
        </w:rPr>
        <w:t xml:space="preserve">din care 116 </w:t>
      </w:r>
      <w:proofErr w:type="spellStart"/>
      <w:r w:rsidR="00B05567" w:rsidRPr="00B05567">
        <w:rPr>
          <w:sz w:val="26"/>
          <w:szCs w:val="26"/>
        </w:rPr>
        <w:t>locuri</w:t>
      </w:r>
      <w:proofErr w:type="spellEnd"/>
      <w:r w:rsidR="00B05567" w:rsidRPr="00B05567">
        <w:rPr>
          <w:sz w:val="26"/>
          <w:szCs w:val="26"/>
        </w:rPr>
        <w:t xml:space="preserve"> pe </w:t>
      </w:r>
      <w:proofErr w:type="spellStart"/>
      <w:r w:rsidR="00B05567" w:rsidRPr="00B05567">
        <w:rPr>
          <w:sz w:val="26"/>
          <w:szCs w:val="26"/>
        </w:rPr>
        <w:t>scaune</w:t>
      </w:r>
      <w:proofErr w:type="spellEnd"/>
      <w:r w:rsidR="00B05567" w:rsidRPr="00B05567">
        <w:rPr>
          <w:sz w:val="26"/>
          <w:szCs w:val="26"/>
        </w:rPr>
        <w:t xml:space="preserve"> = 4 </w:t>
      </w:r>
      <w:proofErr w:type="spellStart"/>
      <w:r w:rsidR="00B05567" w:rsidRPr="00B05567">
        <w:rPr>
          <w:sz w:val="26"/>
          <w:szCs w:val="26"/>
        </w:rPr>
        <w:t>persoane</w:t>
      </w:r>
      <w:proofErr w:type="spellEnd"/>
      <w:r w:rsidR="00B05567" w:rsidRPr="00B05567">
        <w:rPr>
          <w:sz w:val="26"/>
          <w:szCs w:val="26"/>
        </w:rPr>
        <w:t xml:space="preserve"> cu </w:t>
      </w:r>
      <w:proofErr w:type="spellStart"/>
      <w:r w:rsidR="00B05567" w:rsidRPr="00B05567">
        <w:rPr>
          <w:sz w:val="26"/>
          <w:szCs w:val="26"/>
        </w:rPr>
        <w:t>dizabilități</w:t>
      </w:r>
      <w:proofErr w:type="spellEnd"/>
      <w:r w:rsidR="00EE005F" w:rsidRPr="00B05567">
        <w:rPr>
          <w:sz w:val="26"/>
          <w:szCs w:val="26"/>
        </w:rPr>
        <w:t>;</w:t>
      </w:r>
    </w:p>
    <w:p w14:paraId="1CB5AB9B" w14:textId="1645D39B" w:rsidR="00EE005F" w:rsidRPr="00B05567" w:rsidRDefault="00B05567" w:rsidP="00D71179">
      <w:pPr>
        <w:pStyle w:val="Frspaiere"/>
        <w:ind w:left="-1134" w:right="-709" w:firstLine="567"/>
        <w:jc w:val="both"/>
        <w:rPr>
          <w:sz w:val="26"/>
          <w:szCs w:val="26"/>
        </w:rPr>
      </w:pPr>
      <w:r w:rsidRPr="00B05567">
        <w:rPr>
          <w:sz w:val="26"/>
          <w:szCs w:val="26"/>
        </w:rPr>
        <w:t xml:space="preserve">Scena </w:t>
      </w:r>
      <w:r w:rsidR="00EE005F" w:rsidRPr="00B05567">
        <w:rPr>
          <w:sz w:val="26"/>
          <w:szCs w:val="26"/>
        </w:rPr>
        <w:t xml:space="preserve"> = </w:t>
      </w:r>
      <w:r w:rsidRPr="00B05567">
        <w:rPr>
          <w:sz w:val="26"/>
          <w:szCs w:val="26"/>
        </w:rPr>
        <w:t>20</w:t>
      </w:r>
      <w:r w:rsidR="00EE005F" w:rsidRPr="00B05567">
        <w:rPr>
          <w:sz w:val="26"/>
          <w:szCs w:val="26"/>
        </w:rPr>
        <w:t xml:space="preserve"> </w:t>
      </w:r>
      <w:proofErr w:type="spellStart"/>
      <w:r w:rsidR="00EE005F" w:rsidRPr="00B05567">
        <w:rPr>
          <w:sz w:val="26"/>
          <w:szCs w:val="26"/>
        </w:rPr>
        <w:t>persoane</w:t>
      </w:r>
      <w:proofErr w:type="spellEnd"/>
      <w:r w:rsidR="00EE005F" w:rsidRPr="00B05567">
        <w:rPr>
          <w:sz w:val="26"/>
          <w:szCs w:val="26"/>
        </w:rPr>
        <w:t>;</w:t>
      </w:r>
    </w:p>
    <w:p w14:paraId="0FD3998C" w14:textId="7DBC0D34" w:rsidR="00B05567" w:rsidRPr="00B05567" w:rsidRDefault="00B05567" w:rsidP="00D71179">
      <w:pPr>
        <w:pStyle w:val="Frspaiere"/>
        <w:ind w:left="-1134" w:right="-709" w:firstLine="567"/>
        <w:jc w:val="both"/>
        <w:rPr>
          <w:sz w:val="26"/>
          <w:szCs w:val="26"/>
        </w:rPr>
      </w:pPr>
      <w:proofErr w:type="spellStart"/>
      <w:r w:rsidRPr="00B05567">
        <w:rPr>
          <w:sz w:val="26"/>
          <w:szCs w:val="26"/>
        </w:rPr>
        <w:t>Biblioteca</w:t>
      </w:r>
      <w:proofErr w:type="spellEnd"/>
      <w:r w:rsidRPr="00B05567">
        <w:rPr>
          <w:sz w:val="26"/>
          <w:szCs w:val="26"/>
        </w:rPr>
        <w:t xml:space="preserve"> = 4 </w:t>
      </w:r>
      <w:proofErr w:type="spellStart"/>
      <w:r w:rsidRPr="00B05567">
        <w:rPr>
          <w:sz w:val="26"/>
          <w:szCs w:val="26"/>
        </w:rPr>
        <w:t>persoane</w:t>
      </w:r>
      <w:proofErr w:type="spellEnd"/>
    </w:p>
    <w:p w14:paraId="00850838" w14:textId="73D60B7E" w:rsidR="00EE005F" w:rsidRPr="00B05567" w:rsidRDefault="00B05567" w:rsidP="00D71179">
      <w:pPr>
        <w:pStyle w:val="Frspaiere"/>
        <w:ind w:left="-1134" w:right="-709" w:firstLine="567"/>
        <w:jc w:val="both"/>
        <w:rPr>
          <w:sz w:val="26"/>
          <w:szCs w:val="26"/>
        </w:rPr>
      </w:pPr>
      <w:r w:rsidRPr="00B05567">
        <w:rPr>
          <w:sz w:val="26"/>
          <w:szCs w:val="26"/>
        </w:rPr>
        <w:t>P</w:t>
      </w:r>
      <w:r w:rsidR="00EE005F" w:rsidRPr="00B05567">
        <w:rPr>
          <w:sz w:val="26"/>
          <w:szCs w:val="26"/>
        </w:rPr>
        <w:t xml:space="preserve">ersonal </w:t>
      </w:r>
      <w:proofErr w:type="spellStart"/>
      <w:r w:rsidR="00EE005F" w:rsidRPr="00B05567">
        <w:rPr>
          <w:sz w:val="26"/>
          <w:szCs w:val="26"/>
        </w:rPr>
        <w:t>administrativ</w:t>
      </w:r>
      <w:proofErr w:type="spellEnd"/>
      <w:r w:rsidR="00EE005F" w:rsidRPr="00B05567">
        <w:rPr>
          <w:sz w:val="26"/>
          <w:szCs w:val="26"/>
        </w:rPr>
        <w:t xml:space="preserve"> = 2 </w:t>
      </w:r>
      <w:proofErr w:type="spellStart"/>
      <w:r w:rsidR="00EE005F" w:rsidRPr="00B05567">
        <w:rPr>
          <w:sz w:val="26"/>
          <w:szCs w:val="26"/>
        </w:rPr>
        <w:t>persoane</w:t>
      </w:r>
      <w:proofErr w:type="spellEnd"/>
      <w:r w:rsidR="00EE005F" w:rsidRPr="00B05567">
        <w:rPr>
          <w:sz w:val="26"/>
          <w:szCs w:val="26"/>
        </w:rPr>
        <w:t>.</w:t>
      </w:r>
    </w:p>
    <w:p w14:paraId="0A990016" w14:textId="071442D9" w:rsidR="00EE005F" w:rsidRPr="00B05567" w:rsidRDefault="00EE005F" w:rsidP="00D71179">
      <w:pPr>
        <w:pStyle w:val="Frspaiere"/>
        <w:ind w:left="-1134" w:right="-709" w:firstLine="567"/>
        <w:jc w:val="both"/>
        <w:rPr>
          <w:b/>
          <w:bCs/>
          <w:sz w:val="26"/>
          <w:szCs w:val="26"/>
        </w:rPr>
      </w:pPr>
      <w:proofErr w:type="spellStart"/>
      <w:r w:rsidRPr="00B05567">
        <w:rPr>
          <w:sz w:val="26"/>
          <w:szCs w:val="26"/>
        </w:rPr>
        <w:t>Numarul</w:t>
      </w:r>
      <w:proofErr w:type="spellEnd"/>
      <w:r w:rsidRPr="00B05567">
        <w:rPr>
          <w:sz w:val="26"/>
          <w:szCs w:val="26"/>
        </w:rPr>
        <w:t xml:space="preserve"> total de </w:t>
      </w:r>
      <w:proofErr w:type="spellStart"/>
      <w:r w:rsidRPr="00B05567">
        <w:rPr>
          <w:sz w:val="26"/>
          <w:szCs w:val="26"/>
        </w:rPr>
        <w:t>utilizatori</w:t>
      </w:r>
      <w:proofErr w:type="spellEnd"/>
      <w:r w:rsidRPr="00B05567">
        <w:rPr>
          <w:sz w:val="26"/>
          <w:szCs w:val="26"/>
        </w:rPr>
        <w:t xml:space="preserve"> la </w:t>
      </w:r>
      <w:proofErr w:type="spellStart"/>
      <w:r w:rsidRPr="00B05567">
        <w:rPr>
          <w:sz w:val="26"/>
          <w:szCs w:val="26"/>
        </w:rPr>
        <w:t>parter</w:t>
      </w:r>
      <w:proofErr w:type="spellEnd"/>
      <w:r w:rsidRPr="00B05567">
        <w:rPr>
          <w:sz w:val="26"/>
          <w:szCs w:val="26"/>
        </w:rPr>
        <w:t xml:space="preserve"> =</w:t>
      </w:r>
      <w:r w:rsidRPr="00B05567">
        <w:rPr>
          <w:b/>
          <w:bCs/>
          <w:sz w:val="26"/>
          <w:szCs w:val="26"/>
        </w:rPr>
        <w:t xml:space="preserve"> 1</w:t>
      </w:r>
      <w:r w:rsidR="00B05567" w:rsidRPr="00B05567">
        <w:rPr>
          <w:b/>
          <w:bCs/>
          <w:sz w:val="26"/>
          <w:szCs w:val="26"/>
        </w:rPr>
        <w:t>4</w:t>
      </w:r>
      <w:r w:rsidRPr="00B05567">
        <w:rPr>
          <w:b/>
          <w:bCs/>
          <w:sz w:val="26"/>
          <w:szCs w:val="26"/>
        </w:rPr>
        <w:t xml:space="preserve">6 </w:t>
      </w:r>
      <w:proofErr w:type="spellStart"/>
      <w:r w:rsidRPr="00B05567">
        <w:rPr>
          <w:b/>
          <w:bCs/>
          <w:sz w:val="26"/>
          <w:szCs w:val="26"/>
        </w:rPr>
        <w:t>persoane</w:t>
      </w:r>
      <w:proofErr w:type="spellEnd"/>
      <w:r w:rsidRPr="00B05567">
        <w:rPr>
          <w:b/>
          <w:bCs/>
          <w:sz w:val="26"/>
          <w:szCs w:val="26"/>
        </w:rPr>
        <w:t>.</w:t>
      </w:r>
    </w:p>
    <w:p w14:paraId="104012AA" w14:textId="77777777" w:rsidR="00B92902" w:rsidRPr="00B05567" w:rsidRDefault="00B92902" w:rsidP="00D71179">
      <w:pPr>
        <w:pStyle w:val="Frspaiere"/>
        <w:ind w:left="-1134" w:right="-709" w:firstLine="567"/>
        <w:jc w:val="both"/>
        <w:rPr>
          <w:b/>
          <w:bCs/>
          <w:sz w:val="26"/>
          <w:szCs w:val="26"/>
        </w:rPr>
      </w:pPr>
    </w:p>
    <w:p w14:paraId="2AA4FC83" w14:textId="72505E57" w:rsidR="00EE005F" w:rsidRPr="00B05567" w:rsidRDefault="00EE005F" w:rsidP="00D71179">
      <w:pPr>
        <w:pStyle w:val="Frspaiere"/>
        <w:ind w:left="-1134" w:right="-709" w:firstLine="567"/>
        <w:jc w:val="both"/>
        <w:rPr>
          <w:b/>
          <w:bCs/>
          <w:sz w:val="26"/>
          <w:szCs w:val="26"/>
        </w:rPr>
      </w:pPr>
      <w:proofErr w:type="spellStart"/>
      <w:r w:rsidRPr="00B05567">
        <w:rPr>
          <w:b/>
          <w:bCs/>
          <w:sz w:val="26"/>
          <w:szCs w:val="26"/>
        </w:rPr>
        <w:t>Etaj</w:t>
      </w:r>
      <w:proofErr w:type="spellEnd"/>
      <w:r w:rsidRPr="00B05567">
        <w:rPr>
          <w:b/>
          <w:bCs/>
          <w:sz w:val="26"/>
          <w:szCs w:val="26"/>
        </w:rPr>
        <w:t xml:space="preserve"> 1</w:t>
      </w:r>
    </w:p>
    <w:p w14:paraId="1677F0E1" w14:textId="470259F3" w:rsidR="00EE005F" w:rsidRPr="00B05567" w:rsidRDefault="00B05567" w:rsidP="00D71179">
      <w:pPr>
        <w:pStyle w:val="Frspaiere"/>
        <w:ind w:left="-1134" w:right="-709" w:firstLine="567"/>
        <w:jc w:val="both"/>
        <w:rPr>
          <w:sz w:val="26"/>
          <w:szCs w:val="26"/>
        </w:rPr>
      </w:pPr>
      <w:r w:rsidRPr="00B05567">
        <w:rPr>
          <w:sz w:val="26"/>
          <w:szCs w:val="26"/>
          <w:lang w:val="ro-RO" w:eastAsia="ro-RO"/>
        </w:rPr>
        <w:t>Sala de sedinte</w:t>
      </w:r>
      <w:r w:rsidRPr="00B05567">
        <w:rPr>
          <w:sz w:val="26"/>
          <w:szCs w:val="26"/>
        </w:rPr>
        <w:t xml:space="preserve"> </w:t>
      </w:r>
      <w:r w:rsidR="00EE005F" w:rsidRPr="00B05567">
        <w:rPr>
          <w:sz w:val="26"/>
          <w:szCs w:val="26"/>
        </w:rPr>
        <w:t xml:space="preserve">= </w:t>
      </w:r>
      <w:r w:rsidRPr="00B05567">
        <w:rPr>
          <w:sz w:val="26"/>
          <w:szCs w:val="26"/>
        </w:rPr>
        <w:t>20</w:t>
      </w:r>
      <w:r w:rsidR="00EE005F" w:rsidRPr="00B05567">
        <w:rPr>
          <w:sz w:val="26"/>
          <w:szCs w:val="26"/>
        </w:rPr>
        <w:t xml:space="preserve"> </w:t>
      </w:r>
      <w:proofErr w:type="spellStart"/>
      <w:r w:rsidR="00EE005F" w:rsidRPr="00B05567">
        <w:rPr>
          <w:sz w:val="26"/>
          <w:szCs w:val="26"/>
        </w:rPr>
        <w:t>persoane</w:t>
      </w:r>
      <w:proofErr w:type="spellEnd"/>
      <w:r w:rsidR="00EE005F" w:rsidRPr="00B05567">
        <w:rPr>
          <w:sz w:val="26"/>
          <w:szCs w:val="26"/>
        </w:rPr>
        <w:t>;</w:t>
      </w:r>
    </w:p>
    <w:p w14:paraId="12609F90" w14:textId="286B0933" w:rsidR="00EE005F" w:rsidRPr="00B05567" w:rsidRDefault="00B05567" w:rsidP="00D71179">
      <w:pPr>
        <w:pStyle w:val="Frspaiere"/>
        <w:ind w:left="-1134" w:right="-709" w:firstLine="567"/>
        <w:jc w:val="both"/>
        <w:rPr>
          <w:sz w:val="26"/>
          <w:szCs w:val="26"/>
        </w:rPr>
      </w:pPr>
      <w:r w:rsidRPr="00B05567">
        <w:rPr>
          <w:sz w:val="26"/>
          <w:szCs w:val="26"/>
          <w:lang w:val="ro-RO" w:eastAsia="ro-RO"/>
        </w:rPr>
        <w:t>Cerc muzical</w:t>
      </w:r>
      <w:r w:rsidRPr="00B05567">
        <w:rPr>
          <w:sz w:val="26"/>
          <w:szCs w:val="26"/>
        </w:rPr>
        <w:t xml:space="preserve"> </w:t>
      </w:r>
      <w:r w:rsidR="00EE005F" w:rsidRPr="00B05567">
        <w:rPr>
          <w:sz w:val="26"/>
          <w:szCs w:val="26"/>
        </w:rPr>
        <w:t xml:space="preserve">= </w:t>
      </w:r>
      <w:r w:rsidRPr="00B05567">
        <w:rPr>
          <w:sz w:val="26"/>
          <w:szCs w:val="26"/>
        </w:rPr>
        <w:t>10</w:t>
      </w:r>
      <w:r w:rsidR="00EE005F" w:rsidRPr="00B05567">
        <w:rPr>
          <w:sz w:val="26"/>
          <w:szCs w:val="26"/>
        </w:rPr>
        <w:t xml:space="preserve"> </w:t>
      </w:r>
      <w:proofErr w:type="spellStart"/>
      <w:r w:rsidR="00EE005F" w:rsidRPr="00B05567">
        <w:rPr>
          <w:sz w:val="26"/>
          <w:szCs w:val="26"/>
        </w:rPr>
        <w:t>persoane</w:t>
      </w:r>
      <w:proofErr w:type="spellEnd"/>
      <w:r w:rsidR="00EE005F" w:rsidRPr="00B05567">
        <w:rPr>
          <w:sz w:val="26"/>
          <w:szCs w:val="26"/>
        </w:rPr>
        <w:t>;</w:t>
      </w:r>
    </w:p>
    <w:p w14:paraId="1FD61727" w14:textId="1EC19D23" w:rsidR="00EE005F" w:rsidRDefault="00B05567" w:rsidP="00D71179">
      <w:pPr>
        <w:pStyle w:val="Frspaiere"/>
        <w:ind w:left="-1134" w:right="-709" w:firstLine="567"/>
        <w:jc w:val="both"/>
        <w:rPr>
          <w:sz w:val="26"/>
          <w:szCs w:val="26"/>
        </w:rPr>
      </w:pPr>
      <w:r w:rsidRPr="00B05567">
        <w:rPr>
          <w:sz w:val="26"/>
          <w:szCs w:val="26"/>
          <w:lang w:val="ro-RO" w:eastAsia="ro-RO"/>
        </w:rPr>
        <w:t>Birou profesori</w:t>
      </w:r>
      <w:r w:rsidRPr="00B05567">
        <w:rPr>
          <w:sz w:val="26"/>
          <w:szCs w:val="26"/>
        </w:rPr>
        <w:t xml:space="preserve"> </w:t>
      </w:r>
      <w:r w:rsidR="00EE005F" w:rsidRPr="00B05567">
        <w:rPr>
          <w:sz w:val="26"/>
          <w:szCs w:val="26"/>
        </w:rPr>
        <w:t xml:space="preserve">= </w:t>
      </w:r>
      <w:r w:rsidRPr="00B05567">
        <w:rPr>
          <w:sz w:val="26"/>
          <w:szCs w:val="26"/>
        </w:rPr>
        <w:t>2</w:t>
      </w:r>
      <w:r w:rsidR="00EE005F" w:rsidRPr="00B05567">
        <w:rPr>
          <w:sz w:val="26"/>
          <w:szCs w:val="26"/>
        </w:rPr>
        <w:t xml:space="preserve"> </w:t>
      </w:r>
      <w:proofErr w:type="spellStart"/>
      <w:r w:rsidR="00EE005F" w:rsidRPr="00B05567">
        <w:rPr>
          <w:sz w:val="26"/>
          <w:szCs w:val="26"/>
        </w:rPr>
        <w:t>persoan</w:t>
      </w:r>
      <w:r w:rsidRPr="00B05567">
        <w:rPr>
          <w:sz w:val="26"/>
          <w:szCs w:val="26"/>
        </w:rPr>
        <w:t>e</w:t>
      </w:r>
      <w:proofErr w:type="spellEnd"/>
      <w:r w:rsidR="00E37AFE">
        <w:rPr>
          <w:sz w:val="26"/>
          <w:szCs w:val="26"/>
        </w:rPr>
        <w:t>;</w:t>
      </w:r>
    </w:p>
    <w:p w14:paraId="6AABFFCD" w14:textId="10338362" w:rsidR="00E37AFE" w:rsidRPr="00B05567" w:rsidRDefault="00E37AFE" w:rsidP="00D71179">
      <w:pPr>
        <w:pStyle w:val="Frspaiere"/>
        <w:ind w:left="-1134" w:right="-709" w:firstLine="567"/>
        <w:jc w:val="both"/>
        <w:rPr>
          <w:sz w:val="26"/>
          <w:szCs w:val="26"/>
        </w:rPr>
      </w:pPr>
      <w:r w:rsidRPr="00700744">
        <w:rPr>
          <w:sz w:val="26"/>
          <w:szCs w:val="26"/>
          <w:lang w:val="ro-RO" w:eastAsia="ro-RO"/>
        </w:rPr>
        <w:t>Camera machiaj</w:t>
      </w:r>
      <w:r>
        <w:rPr>
          <w:sz w:val="26"/>
          <w:szCs w:val="26"/>
          <w:lang w:val="ro-RO" w:eastAsia="ro-RO"/>
        </w:rPr>
        <w:t xml:space="preserve"> = </w:t>
      </w:r>
      <w:r w:rsidRPr="00B05567">
        <w:rPr>
          <w:sz w:val="26"/>
          <w:szCs w:val="26"/>
        </w:rPr>
        <w:t xml:space="preserve">2 </w:t>
      </w:r>
      <w:proofErr w:type="spellStart"/>
      <w:r w:rsidRPr="00B05567">
        <w:rPr>
          <w:sz w:val="26"/>
          <w:szCs w:val="26"/>
        </w:rPr>
        <w:t>persoane</w:t>
      </w:r>
      <w:proofErr w:type="spellEnd"/>
      <w:r>
        <w:rPr>
          <w:sz w:val="26"/>
          <w:szCs w:val="26"/>
        </w:rPr>
        <w:t>.</w:t>
      </w:r>
    </w:p>
    <w:p w14:paraId="734303B7" w14:textId="01620881" w:rsidR="00EE005F" w:rsidRPr="00B05567" w:rsidRDefault="00EE005F" w:rsidP="00D71179">
      <w:pPr>
        <w:pStyle w:val="Frspaiere"/>
        <w:ind w:left="-1134" w:right="-709" w:firstLine="567"/>
        <w:jc w:val="both"/>
        <w:rPr>
          <w:b/>
          <w:bCs/>
          <w:sz w:val="26"/>
          <w:szCs w:val="26"/>
        </w:rPr>
      </w:pPr>
      <w:proofErr w:type="spellStart"/>
      <w:r w:rsidRPr="00B05567">
        <w:rPr>
          <w:sz w:val="26"/>
          <w:szCs w:val="26"/>
        </w:rPr>
        <w:t>Numarul</w:t>
      </w:r>
      <w:proofErr w:type="spellEnd"/>
      <w:r w:rsidRPr="00B05567">
        <w:rPr>
          <w:sz w:val="26"/>
          <w:szCs w:val="26"/>
        </w:rPr>
        <w:t xml:space="preserve"> total de </w:t>
      </w:r>
      <w:proofErr w:type="spellStart"/>
      <w:r w:rsidRPr="00B05567">
        <w:rPr>
          <w:sz w:val="26"/>
          <w:szCs w:val="26"/>
        </w:rPr>
        <w:t>utilizatori</w:t>
      </w:r>
      <w:proofErr w:type="spellEnd"/>
      <w:r w:rsidRPr="00B05567">
        <w:rPr>
          <w:sz w:val="26"/>
          <w:szCs w:val="26"/>
        </w:rPr>
        <w:t xml:space="preserve"> la </w:t>
      </w:r>
      <w:proofErr w:type="spellStart"/>
      <w:r w:rsidRPr="00B05567">
        <w:rPr>
          <w:sz w:val="26"/>
          <w:szCs w:val="26"/>
        </w:rPr>
        <w:t>etaj</w:t>
      </w:r>
      <w:proofErr w:type="spellEnd"/>
      <w:r w:rsidRPr="00B05567">
        <w:rPr>
          <w:b/>
          <w:bCs/>
          <w:sz w:val="26"/>
          <w:szCs w:val="26"/>
        </w:rPr>
        <w:t xml:space="preserve"> = </w:t>
      </w:r>
      <w:r w:rsidR="00B05567" w:rsidRPr="00B05567">
        <w:rPr>
          <w:b/>
          <w:bCs/>
          <w:sz w:val="26"/>
          <w:szCs w:val="26"/>
        </w:rPr>
        <w:t>3</w:t>
      </w:r>
      <w:r w:rsidR="00E37AFE">
        <w:rPr>
          <w:b/>
          <w:bCs/>
          <w:sz w:val="26"/>
          <w:szCs w:val="26"/>
        </w:rPr>
        <w:t>4</w:t>
      </w:r>
      <w:r w:rsidRPr="00B05567">
        <w:rPr>
          <w:b/>
          <w:bCs/>
          <w:sz w:val="26"/>
          <w:szCs w:val="26"/>
        </w:rPr>
        <w:t xml:space="preserve"> </w:t>
      </w:r>
      <w:proofErr w:type="spellStart"/>
      <w:r w:rsidRPr="00B05567">
        <w:rPr>
          <w:b/>
          <w:bCs/>
          <w:sz w:val="26"/>
          <w:szCs w:val="26"/>
        </w:rPr>
        <w:t>persoane</w:t>
      </w:r>
      <w:proofErr w:type="spellEnd"/>
      <w:r w:rsidRPr="00B05567">
        <w:rPr>
          <w:b/>
          <w:bCs/>
          <w:sz w:val="26"/>
          <w:szCs w:val="26"/>
        </w:rPr>
        <w:t>.</w:t>
      </w:r>
    </w:p>
    <w:p w14:paraId="6CF2676F" w14:textId="77777777" w:rsidR="00EE005F" w:rsidRPr="00B05567" w:rsidRDefault="00EE005F" w:rsidP="00D71179">
      <w:pPr>
        <w:pStyle w:val="Frspaiere"/>
        <w:ind w:left="-1134" w:right="-709" w:firstLine="567"/>
        <w:jc w:val="both"/>
        <w:rPr>
          <w:b/>
          <w:bCs/>
          <w:sz w:val="26"/>
          <w:szCs w:val="26"/>
        </w:rPr>
      </w:pPr>
    </w:p>
    <w:p w14:paraId="2A76F327" w14:textId="53ED63A9" w:rsidR="00EE005F" w:rsidRPr="00B05567" w:rsidRDefault="00EE005F" w:rsidP="00D71179">
      <w:pPr>
        <w:pStyle w:val="Frspaiere"/>
        <w:ind w:left="-1134" w:right="-709" w:firstLine="567"/>
        <w:jc w:val="both"/>
        <w:rPr>
          <w:b/>
          <w:bCs/>
          <w:sz w:val="26"/>
          <w:szCs w:val="26"/>
        </w:rPr>
      </w:pPr>
      <w:proofErr w:type="spellStart"/>
      <w:r w:rsidRPr="00B05567">
        <w:rPr>
          <w:b/>
          <w:bCs/>
          <w:sz w:val="26"/>
          <w:szCs w:val="26"/>
        </w:rPr>
        <w:t>Numarul</w:t>
      </w:r>
      <w:proofErr w:type="spellEnd"/>
      <w:r w:rsidRPr="00B05567">
        <w:rPr>
          <w:b/>
          <w:bCs/>
          <w:sz w:val="26"/>
          <w:szCs w:val="26"/>
        </w:rPr>
        <w:t xml:space="preserve"> total de </w:t>
      </w:r>
      <w:proofErr w:type="spellStart"/>
      <w:r w:rsidRPr="00B05567">
        <w:rPr>
          <w:b/>
          <w:bCs/>
          <w:sz w:val="26"/>
          <w:szCs w:val="26"/>
        </w:rPr>
        <w:t>utilizatori</w:t>
      </w:r>
      <w:proofErr w:type="spellEnd"/>
      <w:r w:rsidRPr="00B05567">
        <w:rPr>
          <w:b/>
          <w:bCs/>
          <w:sz w:val="26"/>
          <w:szCs w:val="26"/>
        </w:rPr>
        <w:t xml:space="preserve"> = 1</w:t>
      </w:r>
      <w:r w:rsidR="00E37AFE">
        <w:rPr>
          <w:b/>
          <w:bCs/>
          <w:sz w:val="26"/>
          <w:szCs w:val="26"/>
        </w:rPr>
        <w:t>80</w:t>
      </w:r>
      <w:r w:rsidRPr="00B05567">
        <w:rPr>
          <w:b/>
          <w:bCs/>
          <w:sz w:val="26"/>
          <w:szCs w:val="26"/>
        </w:rPr>
        <w:t xml:space="preserve"> </w:t>
      </w:r>
      <w:proofErr w:type="spellStart"/>
      <w:r w:rsidRPr="00B05567">
        <w:rPr>
          <w:b/>
          <w:bCs/>
          <w:sz w:val="26"/>
          <w:szCs w:val="26"/>
        </w:rPr>
        <w:t>persoane</w:t>
      </w:r>
      <w:proofErr w:type="spellEnd"/>
      <w:r w:rsidRPr="00B05567">
        <w:rPr>
          <w:b/>
          <w:bCs/>
          <w:sz w:val="26"/>
          <w:szCs w:val="26"/>
        </w:rPr>
        <w:t>.</w:t>
      </w:r>
    </w:p>
    <w:p w14:paraId="5FFDBE2F" w14:textId="24760943" w:rsidR="00D81113" w:rsidRPr="00F85D33" w:rsidRDefault="00D81113" w:rsidP="00B05567">
      <w:pPr>
        <w:pStyle w:val="Frspaiere"/>
        <w:ind w:right="-709"/>
        <w:rPr>
          <w:color w:val="FF0000"/>
        </w:rPr>
      </w:pPr>
    </w:p>
    <w:p w14:paraId="4B96557B" w14:textId="77777777" w:rsidR="00D81113" w:rsidRPr="00756245" w:rsidRDefault="00D81113" w:rsidP="00D71179">
      <w:pPr>
        <w:pStyle w:val="Frspaiere"/>
        <w:ind w:left="-1134" w:right="-709" w:firstLine="567"/>
        <w:jc w:val="both"/>
        <w:rPr>
          <w:b/>
          <w:sz w:val="26"/>
          <w:szCs w:val="26"/>
          <w:lang w:val="ro-RO"/>
        </w:rPr>
      </w:pPr>
      <w:r w:rsidRPr="00756245">
        <w:rPr>
          <w:b/>
          <w:sz w:val="26"/>
          <w:szCs w:val="26"/>
          <w:lang w:val="ro-RO"/>
        </w:rPr>
        <w:t xml:space="preserve">INSTALATII UTILITARE </w:t>
      </w:r>
    </w:p>
    <w:p w14:paraId="615A2806" w14:textId="653712FB" w:rsidR="00D81113" w:rsidRPr="00756245" w:rsidRDefault="00D81113" w:rsidP="00D71179">
      <w:pPr>
        <w:pStyle w:val="Frspaiere"/>
        <w:ind w:left="-1134" w:right="-709" w:firstLine="567"/>
        <w:jc w:val="both"/>
        <w:rPr>
          <w:sz w:val="26"/>
          <w:szCs w:val="26"/>
        </w:rPr>
      </w:pPr>
      <w:r w:rsidRPr="00756245">
        <w:rPr>
          <w:sz w:val="26"/>
          <w:szCs w:val="26"/>
        </w:rPr>
        <w:t xml:space="preserve">La data </w:t>
      </w:r>
      <w:proofErr w:type="spellStart"/>
      <w:r w:rsidRPr="00756245">
        <w:rPr>
          <w:sz w:val="26"/>
          <w:szCs w:val="26"/>
        </w:rPr>
        <w:t>întocmirii</w:t>
      </w:r>
      <w:proofErr w:type="spellEnd"/>
      <w:r w:rsidRPr="00756245">
        <w:rPr>
          <w:sz w:val="26"/>
          <w:szCs w:val="26"/>
        </w:rPr>
        <w:t xml:space="preserve"> </w:t>
      </w:r>
      <w:proofErr w:type="spellStart"/>
      <w:r w:rsidRPr="00756245">
        <w:rPr>
          <w:sz w:val="26"/>
          <w:szCs w:val="26"/>
        </w:rPr>
        <w:t>prezentei</w:t>
      </w:r>
      <w:proofErr w:type="spellEnd"/>
      <w:r w:rsidRPr="00756245">
        <w:rPr>
          <w:sz w:val="26"/>
          <w:szCs w:val="26"/>
        </w:rPr>
        <w:t xml:space="preserve"> </w:t>
      </w:r>
      <w:proofErr w:type="spellStart"/>
      <w:r w:rsidRPr="00756245">
        <w:rPr>
          <w:sz w:val="26"/>
          <w:szCs w:val="26"/>
        </w:rPr>
        <w:t>expertize</w:t>
      </w:r>
      <w:proofErr w:type="spellEnd"/>
      <w:r w:rsidRPr="00756245">
        <w:rPr>
          <w:sz w:val="26"/>
          <w:szCs w:val="26"/>
        </w:rPr>
        <w:t xml:space="preserve"> </w:t>
      </w:r>
      <w:proofErr w:type="spellStart"/>
      <w:r w:rsidRPr="00756245">
        <w:rPr>
          <w:sz w:val="26"/>
          <w:szCs w:val="26"/>
        </w:rPr>
        <w:t>c</w:t>
      </w:r>
      <w:r w:rsidR="007B6CF0" w:rsidRPr="00756245">
        <w:rPr>
          <w:sz w:val="26"/>
          <w:szCs w:val="26"/>
        </w:rPr>
        <w:t>l</w:t>
      </w:r>
      <w:r w:rsidRPr="00756245">
        <w:rPr>
          <w:sz w:val="26"/>
          <w:szCs w:val="26"/>
        </w:rPr>
        <w:t>adirea</w:t>
      </w:r>
      <w:proofErr w:type="spellEnd"/>
      <w:r w:rsidRPr="00756245">
        <w:rPr>
          <w:sz w:val="26"/>
          <w:szCs w:val="26"/>
        </w:rPr>
        <w:t xml:space="preserve"> </w:t>
      </w:r>
      <w:proofErr w:type="spellStart"/>
      <w:r w:rsidRPr="00756245">
        <w:rPr>
          <w:sz w:val="26"/>
          <w:szCs w:val="26"/>
        </w:rPr>
        <w:t>supusă</w:t>
      </w:r>
      <w:proofErr w:type="spellEnd"/>
      <w:r w:rsidRPr="00756245">
        <w:rPr>
          <w:sz w:val="26"/>
          <w:szCs w:val="26"/>
        </w:rPr>
        <w:t xml:space="preserve"> </w:t>
      </w:r>
      <w:proofErr w:type="spellStart"/>
      <w:r w:rsidRPr="00756245">
        <w:rPr>
          <w:sz w:val="26"/>
          <w:szCs w:val="26"/>
        </w:rPr>
        <w:t>expertizei</w:t>
      </w:r>
      <w:proofErr w:type="spellEnd"/>
      <w:r w:rsidRPr="00756245">
        <w:rPr>
          <w:sz w:val="26"/>
          <w:szCs w:val="26"/>
        </w:rPr>
        <w:t xml:space="preserve"> </w:t>
      </w:r>
      <w:proofErr w:type="spellStart"/>
      <w:r w:rsidRPr="00756245">
        <w:rPr>
          <w:sz w:val="26"/>
          <w:szCs w:val="26"/>
        </w:rPr>
        <w:t>dispune</w:t>
      </w:r>
      <w:proofErr w:type="spellEnd"/>
      <w:r w:rsidRPr="00756245">
        <w:rPr>
          <w:sz w:val="26"/>
          <w:szCs w:val="26"/>
        </w:rPr>
        <w:t xml:space="preserve"> de </w:t>
      </w:r>
      <w:proofErr w:type="spellStart"/>
      <w:r w:rsidRPr="00756245">
        <w:rPr>
          <w:sz w:val="26"/>
          <w:szCs w:val="26"/>
        </w:rPr>
        <w:t>urmatatoarele</w:t>
      </w:r>
      <w:proofErr w:type="spellEnd"/>
      <w:r w:rsidRPr="00756245">
        <w:rPr>
          <w:sz w:val="26"/>
          <w:szCs w:val="26"/>
        </w:rPr>
        <w:t xml:space="preserve"> </w:t>
      </w:r>
      <w:proofErr w:type="spellStart"/>
      <w:r w:rsidRPr="00756245">
        <w:rPr>
          <w:sz w:val="26"/>
          <w:szCs w:val="26"/>
        </w:rPr>
        <w:t>instalatii</w:t>
      </w:r>
      <w:proofErr w:type="spellEnd"/>
      <w:r w:rsidRPr="00756245">
        <w:rPr>
          <w:sz w:val="26"/>
          <w:szCs w:val="26"/>
        </w:rPr>
        <w:t xml:space="preserve"> </w:t>
      </w:r>
      <w:proofErr w:type="spellStart"/>
      <w:r w:rsidRPr="00756245">
        <w:rPr>
          <w:sz w:val="26"/>
          <w:szCs w:val="26"/>
        </w:rPr>
        <w:t>utilitare</w:t>
      </w:r>
      <w:proofErr w:type="spellEnd"/>
      <w:r w:rsidRPr="00756245">
        <w:rPr>
          <w:sz w:val="26"/>
          <w:szCs w:val="26"/>
        </w:rPr>
        <w:t>:</w:t>
      </w:r>
    </w:p>
    <w:p w14:paraId="5ABE4DF0" w14:textId="77777777" w:rsidR="00D81113" w:rsidRPr="00F85D33" w:rsidRDefault="00D81113" w:rsidP="00D71179">
      <w:pPr>
        <w:autoSpaceDE w:val="0"/>
        <w:autoSpaceDN w:val="0"/>
        <w:adjustRightInd w:val="0"/>
        <w:ind w:left="-1134" w:right="-709" w:firstLine="567"/>
        <w:jc w:val="both"/>
        <w:rPr>
          <w:b/>
          <w:bCs/>
          <w:color w:val="FF0000"/>
          <w:sz w:val="26"/>
          <w:szCs w:val="26"/>
        </w:rPr>
      </w:pPr>
    </w:p>
    <w:p w14:paraId="0D95749E" w14:textId="3B1DA731" w:rsidR="00B92902" w:rsidRPr="00756245" w:rsidRDefault="00D81113" w:rsidP="00756245">
      <w:pPr>
        <w:autoSpaceDE w:val="0"/>
        <w:autoSpaceDN w:val="0"/>
        <w:adjustRightInd w:val="0"/>
        <w:ind w:left="-1134" w:right="-709" w:firstLine="567"/>
        <w:jc w:val="both"/>
        <w:rPr>
          <w:b/>
          <w:bCs/>
          <w:sz w:val="26"/>
          <w:szCs w:val="26"/>
        </w:rPr>
      </w:pPr>
      <w:r w:rsidRPr="00756245">
        <w:rPr>
          <w:b/>
          <w:bCs/>
          <w:sz w:val="26"/>
          <w:szCs w:val="26"/>
        </w:rPr>
        <w:t>INSTALATII SANITARE</w:t>
      </w:r>
    </w:p>
    <w:p w14:paraId="22E34BC9" w14:textId="7105FBB0" w:rsidR="005C46F0" w:rsidRPr="00756245" w:rsidRDefault="005C46F0" w:rsidP="00D71179">
      <w:pPr>
        <w:autoSpaceDE w:val="0"/>
        <w:autoSpaceDN w:val="0"/>
        <w:adjustRightInd w:val="0"/>
        <w:ind w:left="-1134" w:right="-709" w:firstLine="567"/>
        <w:jc w:val="both"/>
        <w:rPr>
          <w:rFonts w:eastAsia="Calibri"/>
          <w:b/>
          <w:bCs/>
          <w:sz w:val="26"/>
          <w:szCs w:val="26"/>
          <w:lang w:eastAsia="en-US"/>
        </w:rPr>
      </w:pPr>
      <w:proofErr w:type="spellStart"/>
      <w:r w:rsidRPr="00756245">
        <w:rPr>
          <w:rFonts w:eastAsia="Calibri"/>
          <w:b/>
          <w:bCs/>
          <w:sz w:val="26"/>
          <w:szCs w:val="26"/>
          <w:lang w:eastAsia="en-US"/>
        </w:rPr>
        <w:t>Alimentare</w:t>
      </w:r>
      <w:proofErr w:type="spellEnd"/>
      <w:r w:rsidRPr="00756245">
        <w:rPr>
          <w:rFonts w:eastAsia="Calibri"/>
          <w:b/>
          <w:bCs/>
          <w:sz w:val="26"/>
          <w:szCs w:val="26"/>
          <w:lang w:eastAsia="en-US"/>
        </w:rPr>
        <w:t xml:space="preserve"> cu </w:t>
      </w:r>
      <w:proofErr w:type="spellStart"/>
      <w:r w:rsidRPr="00756245">
        <w:rPr>
          <w:rFonts w:eastAsia="Calibri"/>
          <w:b/>
          <w:bCs/>
          <w:sz w:val="26"/>
          <w:szCs w:val="26"/>
          <w:lang w:eastAsia="en-US"/>
        </w:rPr>
        <w:t>apă</w:t>
      </w:r>
      <w:proofErr w:type="spellEnd"/>
      <w:r w:rsidRPr="00756245">
        <w:rPr>
          <w:rFonts w:eastAsia="Calibri"/>
          <w:b/>
          <w:bCs/>
          <w:sz w:val="26"/>
          <w:szCs w:val="26"/>
          <w:lang w:eastAsia="en-US"/>
        </w:rPr>
        <w:t xml:space="preserve"> </w:t>
      </w:r>
      <w:proofErr w:type="spellStart"/>
      <w:r w:rsidRPr="00756245">
        <w:rPr>
          <w:rFonts w:eastAsia="Calibri"/>
          <w:b/>
          <w:bCs/>
          <w:sz w:val="26"/>
          <w:szCs w:val="26"/>
          <w:lang w:eastAsia="en-US"/>
        </w:rPr>
        <w:t>rece</w:t>
      </w:r>
      <w:proofErr w:type="spellEnd"/>
    </w:p>
    <w:p w14:paraId="4C591E4F" w14:textId="099D8A0A" w:rsidR="00756245" w:rsidRPr="00756245" w:rsidRDefault="00756245" w:rsidP="00756245">
      <w:pPr>
        <w:autoSpaceDE w:val="0"/>
        <w:autoSpaceDN w:val="0"/>
        <w:adjustRightInd w:val="0"/>
        <w:ind w:left="-1134" w:right="-709" w:firstLine="567"/>
        <w:jc w:val="both"/>
        <w:rPr>
          <w:sz w:val="26"/>
          <w:szCs w:val="26"/>
        </w:rPr>
      </w:pPr>
      <w:proofErr w:type="spellStart"/>
      <w:r w:rsidRPr="00756245">
        <w:rPr>
          <w:sz w:val="26"/>
          <w:szCs w:val="26"/>
        </w:rPr>
        <w:t>Alimentarea</w:t>
      </w:r>
      <w:proofErr w:type="spellEnd"/>
      <w:r w:rsidRPr="00756245">
        <w:rPr>
          <w:sz w:val="26"/>
          <w:szCs w:val="26"/>
        </w:rPr>
        <w:t xml:space="preserve"> cu </w:t>
      </w:r>
      <w:proofErr w:type="spellStart"/>
      <w:r w:rsidRPr="00756245">
        <w:rPr>
          <w:sz w:val="26"/>
          <w:szCs w:val="26"/>
        </w:rPr>
        <w:t>apă</w:t>
      </w:r>
      <w:proofErr w:type="spellEnd"/>
      <w:r w:rsidRPr="00756245">
        <w:rPr>
          <w:sz w:val="26"/>
          <w:szCs w:val="26"/>
        </w:rPr>
        <w:t xml:space="preserve"> </w:t>
      </w:r>
      <w:proofErr w:type="spellStart"/>
      <w:r w:rsidRPr="00756245">
        <w:rPr>
          <w:sz w:val="26"/>
          <w:szCs w:val="26"/>
        </w:rPr>
        <w:t>potabilă</w:t>
      </w:r>
      <w:proofErr w:type="spellEnd"/>
      <w:r w:rsidRPr="00756245">
        <w:rPr>
          <w:sz w:val="26"/>
          <w:szCs w:val="26"/>
        </w:rPr>
        <w:t xml:space="preserve"> in scop igienico – </w:t>
      </w:r>
      <w:proofErr w:type="spellStart"/>
      <w:r w:rsidRPr="00756245">
        <w:rPr>
          <w:sz w:val="26"/>
          <w:szCs w:val="26"/>
        </w:rPr>
        <w:t>sanitar</w:t>
      </w:r>
      <w:proofErr w:type="spellEnd"/>
      <w:r w:rsidRPr="00756245">
        <w:rPr>
          <w:sz w:val="26"/>
          <w:szCs w:val="26"/>
        </w:rPr>
        <w:t xml:space="preserve"> se </w:t>
      </w:r>
      <w:proofErr w:type="spellStart"/>
      <w:r w:rsidRPr="00756245">
        <w:rPr>
          <w:sz w:val="26"/>
          <w:szCs w:val="26"/>
        </w:rPr>
        <w:t>asigură</w:t>
      </w:r>
      <w:proofErr w:type="spellEnd"/>
      <w:r w:rsidRPr="00756245">
        <w:rPr>
          <w:sz w:val="26"/>
          <w:szCs w:val="26"/>
        </w:rPr>
        <w:t xml:space="preserve"> de </w:t>
      </w:r>
      <w:proofErr w:type="spellStart"/>
      <w:r w:rsidRPr="00756245">
        <w:rPr>
          <w:sz w:val="26"/>
          <w:szCs w:val="26"/>
        </w:rPr>
        <w:t>rețeaua</w:t>
      </w:r>
      <w:proofErr w:type="spellEnd"/>
      <w:r w:rsidRPr="00756245">
        <w:rPr>
          <w:sz w:val="26"/>
          <w:szCs w:val="26"/>
        </w:rPr>
        <w:t xml:space="preserve"> </w:t>
      </w:r>
      <w:proofErr w:type="spellStart"/>
      <w:r w:rsidRPr="00756245">
        <w:rPr>
          <w:sz w:val="26"/>
          <w:szCs w:val="26"/>
        </w:rPr>
        <w:t>publică</w:t>
      </w:r>
      <w:proofErr w:type="spellEnd"/>
      <w:r w:rsidRPr="00756245">
        <w:rPr>
          <w:sz w:val="26"/>
          <w:szCs w:val="26"/>
        </w:rPr>
        <w:t xml:space="preserve"> de </w:t>
      </w:r>
      <w:proofErr w:type="spellStart"/>
      <w:r w:rsidRPr="00756245">
        <w:rPr>
          <w:sz w:val="26"/>
          <w:szCs w:val="26"/>
        </w:rPr>
        <w:t>apă</w:t>
      </w:r>
      <w:proofErr w:type="spellEnd"/>
      <w:r w:rsidRPr="00756245">
        <w:rPr>
          <w:sz w:val="26"/>
          <w:szCs w:val="26"/>
        </w:rPr>
        <w:t xml:space="preserve"> a </w:t>
      </w:r>
      <w:proofErr w:type="spellStart"/>
      <w:r w:rsidRPr="00756245">
        <w:rPr>
          <w:sz w:val="26"/>
          <w:szCs w:val="26"/>
        </w:rPr>
        <w:t>localității</w:t>
      </w:r>
      <w:proofErr w:type="spellEnd"/>
      <w:r w:rsidRPr="00756245">
        <w:rPr>
          <w:sz w:val="26"/>
          <w:szCs w:val="26"/>
        </w:rPr>
        <w:t xml:space="preserve">. </w:t>
      </w:r>
    </w:p>
    <w:p w14:paraId="11EC8DED" w14:textId="5B5F105A" w:rsidR="00756245" w:rsidRPr="00756245" w:rsidRDefault="00756245" w:rsidP="00756245">
      <w:pPr>
        <w:autoSpaceDE w:val="0"/>
        <w:autoSpaceDN w:val="0"/>
        <w:adjustRightInd w:val="0"/>
        <w:ind w:left="-1134" w:right="-709" w:firstLine="567"/>
        <w:jc w:val="both"/>
        <w:rPr>
          <w:sz w:val="26"/>
          <w:szCs w:val="26"/>
        </w:rPr>
      </w:pPr>
      <w:proofErr w:type="spellStart"/>
      <w:r w:rsidRPr="00756245">
        <w:rPr>
          <w:sz w:val="26"/>
          <w:szCs w:val="26"/>
        </w:rPr>
        <w:lastRenderedPageBreak/>
        <w:t>Racordul</w:t>
      </w:r>
      <w:proofErr w:type="spellEnd"/>
      <w:r w:rsidRPr="00756245">
        <w:rPr>
          <w:sz w:val="26"/>
          <w:szCs w:val="26"/>
        </w:rPr>
        <w:t xml:space="preserve"> la </w:t>
      </w:r>
      <w:proofErr w:type="spellStart"/>
      <w:r w:rsidRPr="00756245">
        <w:rPr>
          <w:sz w:val="26"/>
          <w:szCs w:val="26"/>
        </w:rPr>
        <w:t>conducta</w:t>
      </w:r>
      <w:proofErr w:type="spellEnd"/>
      <w:r w:rsidRPr="00756245">
        <w:rPr>
          <w:sz w:val="26"/>
          <w:szCs w:val="26"/>
        </w:rPr>
        <w:t xml:space="preserve"> </w:t>
      </w:r>
      <w:proofErr w:type="spellStart"/>
      <w:r w:rsidRPr="00756245">
        <w:rPr>
          <w:sz w:val="26"/>
          <w:szCs w:val="26"/>
        </w:rPr>
        <w:t>principală</w:t>
      </w:r>
      <w:proofErr w:type="spellEnd"/>
      <w:r w:rsidRPr="00756245">
        <w:rPr>
          <w:sz w:val="26"/>
          <w:szCs w:val="26"/>
        </w:rPr>
        <w:t xml:space="preserve"> de </w:t>
      </w:r>
      <w:proofErr w:type="spellStart"/>
      <w:r w:rsidRPr="00756245">
        <w:rPr>
          <w:sz w:val="26"/>
          <w:szCs w:val="26"/>
        </w:rPr>
        <w:t>alimentare</w:t>
      </w:r>
      <w:proofErr w:type="spellEnd"/>
      <w:r w:rsidRPr="00756245">
        <w:rPr>
          <w:sz w:val="26"/>
          <w:szCs w:val="26"/>
        </w:rPr>
        <w:t xml:space="preserve"> cu </w:t>
      </w:r>
      <w:proofErr w:type="spellStart"/>
      <w:r w:rsidRPr="00756245">
        <w:rPr>
          <w:sz w:val="26"/>
          <w:szCs w:val="26"/>
        </w:rPr>
        <w:t>apă</w:t>
      </w:r>
      <w:proofErr w:type="spellEnd"/>
      <w:r w:rsidRPr="00756245">
        <w:rPr>
          <w:sz w:val="26"/>
          <w:szCs w:val="26"/>
        </w:rPr>
        <w:t xml:space="preserve"> se </w:t>
      </w:r>
      <w:proofErr w:type="spellStart"/>
      <w:r w:rsidRPr="00756245">
        <w:rPr>
          <w:sz w:val="26"/>
          <w:szCs w:val="26"/>
        </w:rPr>
        <w:t>realizează</w:t>
      </w:r>
      <w:proofErr w:type="spellEnd"/>
      <w:r w:rsidRPr="00756245">
        <w:rPr>
          <w:sz w:val="26"/>
          <w:szCs w:val="26"/>
        </w:rPr>
        <w:t xml:space="preserve"> </w:t>
      </w:r>
      <w:proofErr w:type="spellStart"/>
      <w:r w:rsidRPr="00756245">
        <w:rPr>
          <w:sz w:val="26"/>
          <w:szCs w:val="26"/>
        </w:rPr>
        <w:t>în</w:t>
      </w:r>
      <w:proofErr w:type="spellEnd"/>
      <w:r w:rsidRPr="00756245">
        <w:rPr>
          <w:sz w:val="26"/>
          <w:szCs w:val="26"/>
        </w:rPr>
        <w:t xml:space="preserve"> </w:t>
      </w:r>
      <w:proofErr w:type="spellStart"/>
      <w:r w:rsidRPr="00756245">
        <w:rPr>
          <w:sz w:val="26"/>
          <w:szCs w:val="26"/>
        </w:rPr>
        <w:t>căminul</w:t>
      </w:r>
      <w:proofErr w:type="spellEnd"/>
      <w:r w:rsidRPr="00756245">
        <w:rPr>
          <w:sz w:val="26"/>
          <w:szCs w:val="26"/>
        </w:rPr>
        <w:t xml:space="preserve"> de vane existent, </w:t>
      </w:r>
      <w:proofErr w:type="spellStart"/>
      <w:r w:rsidRPr="00756245">
        <w:rPr>
          <w:sz w:val="26"/>
          <w:szCs w:val="26"/>
        </w:rPr>
        <w:t>prevăzut</w:t>
      </w:r>
      <w:proofErr w:type="spellEnd"/>
      <w:r w:rsidRPr="00756245">
        <w:rPr>
          <w:sz w:val="26"/>
          <w:szCs w:val="26"/>
        </w:rPr>
        <w:t xml:space="preserve"> la </w:t>
      </w:r>
      <w:proofErr w:type="spellStart"/>
      <w:r w:rsidRPr="00756245">
        <w:rPr>
          <w:sz w:val="26"/>
          <w:szCs w:val="26"/>
        </w:rPr>
        <w:t>limita</w:t>
      </w:r>
      <w:proofErr w:type="spellEnd"/>
      <w:r w:rsidRPr="00756245">
        <w:rPr>
          <w:sz w:val="26"/>
          <w:szCs w:val="26"/>
        </w:rPr>
        <w:t xml:space="preserve"> de </w:t>
      </w:r>
      <w:proofErr w:type="spellStart"/>
      <w:r w:rsidRPr="00756245">
        <w:rPr>
          <w:sz w:val="26"/>
          <w:szCs w:val="26"/>
        </w:rPr>
        <w:t>proprietate</w:t>
      </w:r>
      <w:proofErr w:type="spellEnd"/>
      <w:r w:rsidRPr="00756245">
        <w:rPr>
          <w:sz w:val="26"/>
          <w:szCs w:val="26"/>
        </w:rPr>
        <w:t xml:space="preserve">, </w:t>
      </w:r>
      <w:proofErr w:type="spellStart"/>
      <w:r w:rsidRPr="00756245">
        <w:rPr>
          <w:sz w:val="26"/>
          <w:szCs w:val="26"/>
        </w:rPr>
        <w:t>dotat</w:t>
      </w:r>
      <w:proofErr w:type="spellEnd"/>
      <w:r w:rsidRPr="00756245">
        <w:rPr>
          <w:sz w:val="26"/>
          <w:szCs w:val="26"/>
        </w:rPr>
        <w:t xml:space="preserve"> cu </w:t>
      </w:r>
      <w:proofErr w:type="spellStart"/>
      <w:r w:rsidRPr="00756245">
        <w:rPr>
          <w:sz w:val="26"/>
          <w:szCs w:val="26"/>
        </w:rPr>
        <w:t>armături</w:t>
      </w:r>
      <w:proofErr w:type="spellEnd"/>
      <w:r w:rsidRPr="00756245">
        <w:rPr>
          <w:sz w:val="26"/>
          <w:szCs w:val="26"/>
        </w:rPr>
        <w:t xml:space="preserve"> de </w:t>
      </w:r>
      <w:proofErr w:type="spellStart"/>
      <w:r w:rsidRPr="00756245">
        <w:rPr>
          <w:sz w:val="26"/>
          <w:szCs w:val="26"/>
        </w:rPr>
        <w:t>închidere</w:t>
      </w:r>
      <w:proofErr w:type="spellEnd"/>
      <w:r w:rsidRPr="00756245">
        <w:rPr>
          <w:sz w:val="26"/>
          <w:szCs w:val="26"/>
        </w:rPr>
        <w:t xml:space="preserve"> </w:t>
      </w:r>
      <w:proofErr w:type="spellStart"/>
      <w:r w:rsidRPr="00756245">
        <w:rPr>
          <w:sz w:val="26"/>
          <w:szCs w:val="26"/>
        </w:rPr>
        <w:t>și</w:t>
      </w:r>
      <w:proofErr w:type="spellEnd"/>
      <w:r w:rsidRPr="00756245">
        <w:rPr>
          <w:sz w:val="26"/>
          <w:szCs w:val="26"/>
        </w:rPr>
        <w:t xml:space="preserve"> control </w:t>
      </w:r>
      <w:proofErr w:type="spellStart"/>
      <w:r w:rsidRPr="00756245">
        <w:rPr>
          <w:sz w:val="26"/>
          <w:szCs w:val="26"/>
        </w:rPr>
        <w:t>printr</w:t>
      </w:r>
      <w:proofErr w:type="spellEnd"/>
      <w:r w:rsidRPr="00756245">
        <w:rPr>
          <w:sz w:val="26"/>
          <w:szCs w:val="26"/>
        </w:rPr>
        <w:t xml:space="preserve">-o </w:t>
      </w:r>
      <w:proofErr w:type="spellStart"/>
      <w:r w:rsidRPr="00756245">
        <w:rPr>
          <w:sz w:val="26"/>
          <w:szCs w:val="26"/>
        </w:rPr>
        <w:t>conductă</w:t>
      </w:r>
      <w:proofErr w:type="spellEnd"/>
      <w:r w:rsidRPr="00756245">
        <w:rPr>
          <w:sz w:val="26"/>
          <w:szCs w:val="26"/>
        </w:rPr>
        <w:t xml:space="preserve"> de </w:t>
      </w:r>
      <w:proofErr w:type="spellStart"/>
      <w:r w:rsidRPr="00756245">
        <w:rPr>
          <w:sz w:val="26"/>
          <w:szCs w:val="26"/>
        </w:rPr>
        <w:t>distribuție</w:t>
      </w:r>
      <w:proofErr w:type="spellEnd"/>
      <w:r w:rsidRPr="00756245">
        <w:rPr>
          <w:sz w:val="26"/>
          <w:szCs w:val="26"/>
        </w:rPr>
        <w:t xml:space="preserve"> din PEHD.</w:t>
      </w:r>
    </w:p>
    <w:p w14:paraId="6D6FF6B7" w14:textId="54DB19F5" w:rsidR="00B92902" w:rsidRPr="00756245" w:rsidRDefault="00756245" w:rsidP="00756245">
      <w:pPr>
        <w:autoSpaceDE w:val="0"/>
        <w:autoSpaceDN w:val="0"/>
        <w:adjustRightInd w:val="0"/>
        <w:ind w:left="-1134" w:right="-709" w:firstLine="567"/>
        <w:jc w:val="both"/>
        <w:rPr>
          <w:b/>
          <w:bCs/>
          <w:sz w:val="26"/>
          <w:szCs w:val="26"/>
        </w:rPr>
      </w:pPr>
      <w:proofErr w:type="spellStart"/>
      <w:r w:rsidRPr="00756245">
        <w:rPr>
          <w:sz w:val="26"/>
          <w:szCs w:val="26"/>
        </w:rPr>
        <w:t>Apa</w:t>
      </w:r>
      <w:proofErr w:type="spellEnd"/>
      <w:r w:rsidRPr="00756245">
        <w:rPr>
          <w:sz w:val="26"/>
          <w:szCs w:val="26"/>
        </w:rPr>
        <w:t xml:space="preserve"> </w:t>
      </w:r>
      <w:proofErr w:type="spellStart"/>
      <w:r w:rsidRPr="00756245">
        <w:rPr>
          <w:sz w:val="26"/>
          <w:szCs w:val="26"/>
        </w:rPr>
        <w:t>caldă</w:t>
      </w:r>
      <w:proofErr w:type="spellEnd"/>
      <w:r w:rsidRPr="00756245">
        <w:rPr>
          <w:sz w:val="26"/>
          <w:szCs w:val="26"/>
        </w:rPr>
        <w:t xml:space="preserve"> </w:t>
      </w:r>
      <w:proofErr w:type="spellStart"/>
      <w:r w:rsidRPr="00756245">
        <w:rPr>
          <w:sz w:val="26"/>
          <w:szCs w:val="26"/>
        </w:rPr>
        <w:t>menajeră</w:t>
      </w:r>
      <w:proofErr w:type="spellEnd"/>
      <w:r w:rsidRPr="00756245">
        <w:rPr>
          <w:sz w:val="26"/>
          <w:szCs w:val="26"/>
        </w:rPr>
        <w:t xml:space="preserve"> </w:t>
      </w:r>
      <w:proofErr w:type="spellStart"/>
      <w:r w:rsidRPr="00756245">
        <w:rPr>
          <w:sz w:val="26"/>
          <w:szCs w:val="26"/>
        </w:rPr>
        <w:t>este</w:t>
      </w:r>
      <w:proofErr w:type="spellEnd"/>
      <w:r w:rsidRPr="00756245">
        <w:rPr>
          <w:sz w:val="26"/>
          <w:szCs w:val="26"/>
        </w:rPr>
        <w:t xml:space="preserve"> </w:t>
      </w:r>
      <w:proofErr w:type="spellStart"/>
      <w:r w:rsidRPr="00756245">
        <w:rPr>
          <w:sz w:val="26"/>
          <w:szCs w:val="26"/>
        </w:rPr>
        <w:t>preaparată</w:t>
      </w:r>
      <w:proofErr w:type="spellEnd"/>
      <w:r w:rsidRPr="00756245">
        <w:rPr>
          <w:sz w:val="26"/>
          <w:szCs w:val="26"/>
        </w:rPr>
        <w:t xml:space="preserve"> </w:t>
      </w:r>
      <w:proofErr w:type="spellStart"/>
      <w:r w:rsidRPr="00756245">
        <w:rPr>
          <w:sz w:val="26"/>
          <w:szCs w:val="26"/>
        </w:rPr>
        <w:t>prin</w:t>
      </w:r>
      <w:proofErr w:type="spellEnd"/>
      <w:r w:rsidRPr="00756245">
        <w:rPr>
          <w:sz w:val="26"/>
          <w:szCs w:val="26"/>
        </w:rPr>
        <w:t xml:space="preserve"> </w:t>
      </w:r>
      <w:proofErr w:type="spellStart"/>
      <w:r w:rsidRPr="00756245">
        <w:rPr>
          <w:sz w:val="26"/>
          <w:szCs w:val="26"/>
        </w:rPr>
        <w:t>intermediul</w:t>
      </w:r>
      <w:proofErr w:type="spellEnd"/>
      <w:r w:rsidRPr="00756245">
        <w:rPr>
          <w:sz w:val="26"/>
          <w:szCs w:val="26"/>
        </w:rPr>
        <w:t xml:space="preserve"> </w:t>
      </w:r>
      <w:proofErr w:type="spellStart"/>
      <w:r w:rsidRPr="00756245">
        <w:rPr>
          <w:sz w:val="26"/>
          <w:szCs w:val="26"/>
        </w:rPr>
        <w:t>unui</w:t>
      </w:r>
      <w:proofErr w:type="spellEnd"/>
      <w:r w:rsidRPr="00756245">
        <w:rPr>
          <w:sz w:val="26"/>
          <w:szCs w:val="26"/>
        </w:rPr>
        <w:t xml:space="preserve"> boiler electric </w:t>
      </w:r>
      <w:proofErr w:type="spellStart"/>
      <w:r w:rsidRPr="00756245">
        <w:rPr>
          <w:sz w:val="26"/>
          <w:szCs w:val="26"/>
        </w:rPr>
        <w:t>amplasat</w:t>
      </w:r>
      <w:proofErr w:type="spellEnd"/>
      <w:r w:rsidRPr="00756245">
        <w:rPr>
          <w:sz w:val="26"/>
          <w:szCs w:val="26"/>
        </w:rPr>
        <w:t xml:space="preserve"> </w:t>
      </w:r>
      <w:proofErr w:type="spellStart"/>
      <w:r w:rsidRPr="00756245">
        <w:rPr>
          <w:sz w:val="26"/>
          <w:szCs w:val="26"/>
        </w:rPr>
        <w:t>în</w:t>
      </w:r>
      <w:proofErr w:type="spellEnd"/>
      <w:r w:rsidRPr="00756245">
        <w:rPr>
          <w:sz w:val="26"/>
          <w:szCs w:val="26"/>
        </w:rPr>
        <w:t xml:space="preserve"> </w:t>
      </w:r>
      <w:proofErr w:type="spellStart"/>
      <w:r w:rsidRPr="00756245">
        <w:rPr>
          <w:sz w:val="26"/>
          <w:szCs w:val="26"/>
        </w:rPr>
        <w:t>grupul</w:t>
      </w:r>
      <w:proofErr w:type="spellEnd"/>
      <w:r w:rsidRPr="00756245">
        <w:rPr>
          <w:sz w:val="26"/>
          <w:szCs w:val="26"/>
        </w:rPr>
        <w:t xml:space="preserve"> </w:t>
      </w:r>
      <w:proofErr w:type="spellStart"/>
      <w:r w:rsidRPr="00756245">
        <w:rPr>
          <w:sz w:val="26"/>
          <w:szCs w:val="26"/>
        </w:rPr>
        <w:t>sanitar</w:t>
      </w:r>
      <w:proofErr w:type="spellEnd"/>
      <w:r w:rsidRPr="00756245">
        <w:rPr>
          <w:sz w:val="26"/>
          <w:szCs w:val="26"/>
        </w:rPr>
        <w:t>.</w:t>
      </w:r>
    </w:p>
    <w:p w14:paraId="156D18C1" w14:textId="77777777" w:rsidR="00B92902" w:rsidRPr="00756245" w:rsidRDefault="00B92902" w:rsidP="00D71179">
      <w:pPr>
        <w:autoSpaceDE w:val="0"/>
        <w:autoSpaceDN w:val="0"/>
        <w:adjustRightInd w:val="0"/>
        <w:ind w:left="-1134" w:right="-709" w:firstLine="567"/>
        <w:jc w:val="both"/>
        <w:rPr>
          <w:b/>
          <w:bCs/>
          <w:sz w:val="26"/>
          <w:szCs w:val="26"/>
        </w:rPr>
      </w:pPr>
    </w:p>
    <w:p w14:paraId="035D2B24" w14:textId="1DA31BC5" w:rsidR="005C46F0" w:rsidRPr="00756245" w:rsidRDefault="005C46F0" w:rsidP="00D71179">
      <w:pPr>
        <w:autoSpaceDE w:val="0"/>
        <w:autoSpaceDN w:val="0"/>
        <w:adjustRightInd w:val="0"/>
        <w:ind w:left="-1134" w:right="-709" w:firstLine="567"/>
        <w:jc w:val="both"/>
        <w:rPr>
          <w:b/>
          <w:bCs/>
          <w:sz w:val="26"/>
          <w:szCs w:val="26"/>
        </w:rPr>
      </w:pPr>
      <w:proofErr w:type="spellStart"/>
      <w:r w:rsidRPr="00756245">
        <w:rPr>
          <w:b/>
          <w:bCs/>
          <w:sz w:val="26"/>
          <w:szCs w:val="26"/>
        </w:rPr>
        <w:t>Deversarea</w:t>
      </w:r>
      <w:proofErr w:type="spellEnd"/>
      <w:r w:rsidRPr="00756245">
        <w:rPr>
          <w:b/>
          <w:bCs/>
          <w:sz w:val="26"/>
          <w:szCs w:val="26"/>
        </w:rPr>
        <w:t xml:space="preserve"> </w:t>
      </w:r>
      <w:proofErr w:type="spellStart"/>
      <w:r w:rsidRPr="00756245">
        <w:rPr>
          <w:b/>
          <w:bCs/>
          <w:sz w:val="26"/>
          <w:szCs w:val="26"/>
        </w:rPr>
        <w:t>apelor</w:t>
      </w:r>
      <w:proofErr w:type="spellEnd"/>
      <w:r w:rsidRPr="00756245">
        <w:rPr>
          <w:b/>
          <w:bCs/>
          <w:sz w:val="26"/>
          <w:szCs w:val="26"/>
        </w:rPr>
        <w:t xml:space="preserve"> </w:t>
      </w:r>
      <w:proofErr w:type="spellStart"/>
      <w:r w:rsidRPr="00756245">
        <w:rPr>
          <w:b/>
          <w:bCs/>
          <w:sz w:val="26"/>
          <w:szCs w:val="26"/>
        </w:rPr>
        <w:t>uzate</w:t>
      </w:r>
      <w:proofErr w:type="spellEnd"/>
      <w:r w:rsidRPr="00756245">
        <w:rPr>
          <w:b/>
          <w:bCs/>
          <w:sz w:val="26"/>
          <w:szCs w:val="26"/>
        </w:rPr>
        <w:t xml:space="preserve"> </w:t>
      </w:r>
      <w:proofErr w:type="spellStart"/>
      <w:r w:rsidRPr="00756245">
        <w:rPr>
          <w:b/>
          <w:bCs/>
          <w:sz w:val="26"/>
          <w:szCs w:val="26"/>
        </w:rPr>
        <w:t>menajere</w:t>
      </w:r>
      <w:proofErr w:type="spellEnd"/>
    </w:p>
    <w:p w14:paraId="51D6734F" w14:textId="612748B8" w:rsidR="005C46F0" w:rsidRPr="00F85D33" w:rsidRDefault="00756245" w:rsidP="00D71179">
      <w:pPr>
        <w:autoSpaceDE w:val="0"/>
        <w:autoSpaceDN w:val="0"/>
        <w:adjustRightInd w:val="0"/>
        <w:ind w:left="-1134" w:right="-709" w:firstLine="567"/>
        <w:jc w:val="both"/>
        <w:rPr>
          <w:color w:val="FF0000"/>
          <w:sz w:val="26"/>
          <w:szCs w:val="26"/>
        </w:rPr>
      </w:pPr>
      <w:proofErr w:type="spellStart"/>
      <w:r w:rsidRPr="00756245">
        <w:rPr>
          <w:sz w:val="26"/>
          <w:szCs w:val="26"/>
        </w:rPr>
        <w:t>Apele</w:t>
      </w:r>
      <w:proofErr w:type="spellEnd"/>
      <w:r w:rsidRPr="00756245">
        <w:rPr>
          <w:sz w:val="26"/>
          <w:szCs w:val="26"/>
        </w:rPr>
        <w:t xml:space="preserve"> </w:t>
      </w:r>
      <w:proofErr w:type="spellStart"/>
      <w:r w:rsidRPr="00756245">
        <w:rPr>
          <w:sz w:val="26"/>
          <w:szCs w:val="26"/>
        </w:rPr>
        <w:t>uzate</w:t>
      </w:r>
      <w:proofErr w:type="spellEnd"/>
      <w:r w:rsidRPr="00756245">
        <w:rPr>
          <w:sz w:val="26"/>
          <w:szCs w:val="26"/>
        </w:rPr>
        <w:t xml:space="preserve"> </w:t>
      </w:r>
      <w:proofErr w:type="spellStart"/>
      <w:r w:rsidRPr="00756245">
        <w:rPr>
          <w:sz w:val="26"/>
          <w:szCs w:val="26"/>
        </w:rPr>
        <w:t>menajere</w:t>
      </w:r>
      <w:proofErr w:type="spellEnd"/>
      <w:r w:rsidRPr="00756245">
        <w:rPr>
          <w:sz w:val="26"/>
          <w:szCs w:val="26"/>
        </w:rPr>
        <w:t xml:space="preserve"> </w:t>
      </w:r>
      <w:proofErr w:type="spellStart"/>
      <w:r w:rsidRPr="00756245">
        <w:rPr>
          <w:sz w:val="26"/>
          <w:szCs w:val="26"/>
        </w:rPr>
        <w:t>colectate</w:t>
      </w:r>
      <w:proofErr w:type="spellEnd"/>
      <w:r w:rsidRPr="00756245">
        <w:rPr>
          <w:sz w:val="26"/>
          <w:szCs w:val="26"/>
        </w:rPr>
        <w:t xml:space="preserve"> din </w:t>
      </w:r>
      <w:proofErr w:type="spellStart"/>
      <w:r w:rsidRPr="00756245">
        <w:rPr>
          <w:sz w:val="26"/>
          <w:szCs w:val="26"/>
        </w:rPr>
        <w:t>cadrul</w:t>
      </w:r>
      <w:proofErr w:type="spellEnd"/>
      <w:r w:rsidRPr="00756245">
        <w:rPr>
          <w:sz w:val="26"/>
          <w:szCs w:val="26"/>
        </w:rPr>
        <w:t xml:space="preserve"> </w:t>
      </w:r>
      <w:proofErr w:type="spellStart"/>
      <w:r w:rsidRPr="00756245">
        <w:rPr>
          <w:sz w:val="26"/>
          <w:szCs w:val="26"/>
        </w:rPr>
        <w:t>clădii</w:t>
      </w:r>
      <w:proofErr w:type="spellEnd"/>
      <w:r w:rsidRPr="00756245">
        <w:rPr>
          <w:sz w:val="26"/>
          <w:szCs w:val="26"/>
        </w:rPr>
        <w:t xml:space="preserve"> </w:t>
      </w:r>
      <w:proofErr w:type="spellStart"/>
      <w:r w:rsidRPr="00756245">
        <w:rPr>
          <w:sz w:val="26"/>
          <w:szCs w:val="26"/>
        </w:rPr>
        <w:t>vor</w:t>
      </w:r>
      <w:proofErr w:type="spellEnd"/>
      <w:r w:rsidRPr="00756245">
        <w:rPr>
          <w:sz w:val="26"/>
          <w:szCs w:val="26"/>
        </w:rPr>
        <w:t xml:space="preserve"> fi </w:t>
      </w:r>
      <w:proofErr w:type="spellStart"/>
      <w:r w:rsidRPr="00756245">
        <w:rPr>
          <w:sz w:val="26"/>
          <w:szCs w:val="26"/>
        </w:rPr>
        <w:t>dirijate</w:t>
      </w:r>
      <w:proofErr w:type="spellEnd"/>
      <w:r w:rsidRPr="00756245">
        <w:rPr>
          <w:sz w:val="26"/>
          <w:szCs w:val="26"/>
        </w:rPr>
        <w:t xml:space="preserve"> </w:t>
      </w:r>
      <w:proofErr w:type="spellStart"/>
      <w:r w:rsidRPr="00756245">
        <w:rPr>
          <w:sz w:val="26"/>
          <w:szCs w:val="26"/>
        </w:rPr>
        <w:t>către</w:t>
      </w:r>
      <w:proofErr w:type="spellEnd"/>
      <w:r w:rsidRPr="00756245">
        <w:rPr>
          <w:sz w:val="26"/>
          <w:szCs w:val="26"/>
        </w:rPr>
        <w:t xml:space="preserve"> </w:t>
      </w:r>
      <w:proofErr w:type="spellStart"/>
      <w:r w:rsidRPr="00756245">
        <w:rPr>
          <w:sz w:val="26"/>
          <w:szCs w:val="26"/>
        </w:rPr>
        <w:t>rețeaua</w:t>
      </w:r>
      <w:proofErr w:type="spellEnd"/>
      <w:r w:rsidRPr="00756245">
        <w:rPr>
          <w:sz w:val="26"/>
          <w:szCs w:val="26"/>
        </w:rPr>
        <w:t xml:space="preserve"> </w:t>
      </w:r>
      <w:proofErr w:type="spellStart"/>
      <w:r w:rsidRPr="00756245">
        <w:rPr>
          <w:sz w:val="26"/>
          <w:szCs w:val="26"/>
        </w:rPr>
        <w:t>publică</w:t>
      </w:r>
      <w:proofErr w:type="spellEnd"/>
      <w:r w:rsidRPr="00756245">
        <w:rPr>
          <w:sz w:val="26"/>
          <w:szCs w:val="26"/>
        </w:rPr>
        <w:t xml:space="preserve"> de </w:t>
      </w:r>
      <w:proofErr w:type="spellStart"/>
      <w:r w:rsidRPr="00756245">
        <w:rPr>
          <w:sz w:val="26"/>
          <w:szCs w:val="26"/>
        </w:rPr>
        <w:t>canalizare</w:t>
      </w:r>
      <w:proofErr w:type="spellEnd"/>
      <w:r w:rsidRPr="00756245">
        <w:rPr>
          <w:sz w:val="26"/>
          <w:szCs w:val="26"/>
        </w:rPr>
        <w:t xml:space="preserve">, </w:t>
      </w:r>
      <w:proofErr w:type="spellStart"/>
      <w:r w:rsidRPr="00756245">
        <w:rPr>
          <w:sz w:val="26"/>
          <w:szCs w:val="26"/>
        </w:rPr>
        <w:t>prin</w:t>
      </w:r>
      <w:proofErr w:type="spellEnd"/>
      <w:r w:rsidRPr="00756245">
        <w:rPr>
          <w:sz w:val="26"/>
          <w:szCs w:val="26"/>
        </w:rPr>
        <w:t xml:space="preserve"> </w:t>
      </w:r>
      <w:proofErr w:type="spellStart"/>
      <w:r w:rsidRPr="00756245">
        <w:rPr>
          <w:sz w:val="26"/>
          <w:szCs w:val="26"/>
        </w:rPr>
        <w:t>intermediul</w:t>
      </w:r>
      <w:proofErr w:type="spellEnd"/>
      <w:r w:rsidRPr="00756245">
        <w:rPr>
          <w:sz w:val="26"/>
          <w:szCs w:val="26"/>
        </w:rPr>
        <w:t xml:space="preserve"> </w:t>
      </w:r>
      <w:proofErr w:type="spellStart"/>
      <w:r w:rsidRPr="00756245">
        <w:rPr>
          <w:sz w:val="26"/>
          <w:szCs w:val="26"/>
        </w:rPr>
        <w:t>căminelor</w:t>
      </w:r>
      <w:proofErr w:type="spellEnd"/>
      <w:r w:rsidRPr="00756245">
        <w:rPr>
          <w:sz w:val="26"/>
          <w:szCs w:val="26"/>
        </w:rPr>
        <w:t xml:space="preserve"> de </w:t>
      </w:r>
      <w:proofErr w:type="spellStart"/>
      <w:r w:rsidRPr="00756245">
        <w:rPr>
          <w:sz w:val="26"/>
          <w:szCs w:val="26"/>
        </w:rPr>
        <w:t>vizitare</w:t>
      </w:r>
      <w:proofErr w:type="spellEnd"/>
      <w:r w:rsidRPr="00756245">
        <w:rPr>
          <w:sz w:val="26"/>
          <w:szCs w:val="26"/>
        </w:rPr>
        <w:t xml:space="preserve"> </w:t>
      </w:r>
      <w:proofErr w:type="spellStart"/>
      <w:r w:rsidRPr="00756245">
        <w:rPr>
          <w:sz w:val="26"/>
          <w:szCs w:val="26"/>
        </w:rPr>
        <w:t>și</w:t>
      </w:r>
      <w:proofErr w:type="spellEnd"/>
      <w:r w:rsidRPr="00756245">
        <w:rPr>
          <w:sz w:val="26"/>
          <w:szCs w:val="26"/>
        </w:rPr>
        <w:t xml:space="preserve"> a </w:t>
      </w:r>
      <w:proofErr w:type="spellStart"/>
      <w:r w:rsidRPr="00756245">
        <w:rPr>
          <w:sz w:val="26"/>
          <w:szCs w:val="26"/>
        </w:rPr>
        <w:t>conductelor</w:t>
      </w:r>
      <w:proofErr w:type="spellEnd"/>
      <w:r w:rsidRPr="00756245">
        <w:rPr>
          <w:sz w:val="26"/>
          <w:szCs w:val="26"/>
        </w:rPr>
        <w:t xml:space="preserve"> din PVC-KG </w:t>
      </w:r>
      <w:proofErr w:type="spellStart"/>
      <w:r w:rsidRPr="00756245">
        <w:rPr>
          <w:sz w:val="26"/>
          <w:szCs w:val="26"/>
        </w:rPr>
        <w:t>ce</w:t>
      </w:r>
      <w:proofErr w:type="spellEnd"/>
      <w:r w:rsidRPr="00756245">
        <w:rPr>
          <w:sz w:val="26"/>
          <w:szCs w:val="26"/>
        </w:rPr>
        <w:t xml:space="preserve"> </w:t>
      </w:r>
      <w:proofErr w:type="spellStart"/>
      <w:r w:rsidRPr="00756245">
        <w:rPr>
          <w:sz w:val="26"/>
          <w:szCs w:val="26"/>
        </w:rPr>
        <w:t>alcătuiesc</w:t>
      </w:r>
      <w:proofErr w:type="spellEnd"/>
      <w:r w:rsidRPr="00756245">
        <w:rPr>
          <w:sz w:val="26"/>
          <w:szCs w:val="26"/>
        </w:rPr>
        <w:t xml:space="preserve"> </w:t>
      </w:r>
      <w:proofErr w:type="spellStart"/>
      <w:r w:rsidRPr="00756245">
        <w:rPr>
          <w:sz w:val="26"/>
          <w:szCs w:val="26"/>
        </w:rPr>
        <w:t>rețeaua</w:t>
      </w:r>
      <w:proofErr w:type="spellEnd"/>
      <w:r w:rsidRPr="00756245">
        <w:rPr>
          <w:sz w:val="26"/>
          <w:szCs w:val="26"/>
        </w:rPr>
        <w:t xml:space="preserve"> </w:t>
      </w:r>
      <w:proofErr w:type="spellStart"/>
      <w:r w:rsidRPr="00756245">
        <w:rPr>
          <w:sz w:val="26"/>
          <w:szCs w:val="26"/>
        </w:rPr>
        <w:t>exterioară</w:t>
      </w:r>
      <w:proofErr w:type="spellEnd"/>
      <w:r w:rsidRPr="00756245">
        <w:rPr>
          <w:sz w:val="26"/>
          <w:szCs w:val="26"/>
        </w:rPr>
        <w:t xml:space="preserve"> de </w:t>
      </w:r>
      <w:proofErr w:type="spellStart"/>
      <w:r w:rsidRPr="00756245">
        <w:rPr>
          <w:sz w:val="26"/>
          <w:szCs w:val="26"/>
        </w:rPr>
        <w:t>canalizare</w:t>
      </w:r>
      <w:proofErr w:type="spellEnd"/>
      <w:r w:rsidRPr="00756245">
        <w:rPr>
          <w:sz w:val="26"/>
          <w:szCs w:val="26"/>
        </w:rPr>
        <w:t>.</w:t>
      </w:r>
      <w:r w:rsidR="005C46F0" w:rsidRPr="00F85D33">
        <w:rPr>
          <w:color w:val="FF0000"/>
          <w:sz w:val="26"/>
          <w:szCs w:val="26"/>
        </w:rPr>
        <w:tab/>
      </w:r>
    </w:p>
    <w:p w14:paraId="36F0FAB5" w14:textId="77777777" w:rsidR="00D81113" w:rsidRPr="00F85D33" w:rsidRDefault="00D81113" w:rsidP="00D71179">
      <w:pPr>
        <w:pStyle w:val="Frspaiere"/>
        <w:ind w:left="-1134" w:right="-709" w:firstLine="567"/>
        <w:rPr>
          <w:color w:val="FF0000"/>
        </w:rPr>
      </w:pPr>
    </w:p>
    <w:p w14:paraId="79A1B52C" w14:textId="5F820962" w:rsidR="00D81113" w:rsidRPr="00756245" w:rsidRDefault="00D81113" w:rsidP="00D71179">
      <w:pPr>
        <w:autoSpaceDE w:val="0"/>
        <w:autoSpaceDN w:val="0"/>
        <w:adjustRightInd w:val="0"/>
        <w:ind w:left="-1134" w:right="-709" w:firstLine="567"/>
        <w:jc w:val="both"/>
        <w:rPr>
          <w:b/>
          <w:bCs/>
          <w:sz w:val="26"/>
          <w:szCs w:val="26"/>
        </w:rPr>
      </w:pPr>
      <w:r w:rsidRPr="00756245">
        <w:rPr>
          <w:b/>
          <w:bCs/>
          <w:sz w:val="26"/>
          <w:szCs w:val="26"/>
        </w:rPr>
        <w:t>INSTALATII DE INCĂLZIRE</w:t>
      </w:r>
    </w:p>
    <w:p w14:paraId="13855D17" w14:textId="5C5A98F4" w:rsidR="00D81113" w:rsidRPr="00756245" w:rsidRDefault="00756245" w:rsidP="00D71179">
      <w:pPr>
        <w:autoSpaceDE w:val="0"/>
        <w:autoSpaceDN w:val="0"/>
        <w:adjustRightInd w:val="0"/>
        <w:ind w:left="-1134" w:right="-709" w:firstLine="567"/>
        <w:jc w:val="both"/>
        <w:rPr>
          <w:sz w:val="26"/>
          <w:szCs w:val="26"/>
        </w:rPr>
      </w:pPr>
      <w:proofErr w:type="spellStart"/>
      <w:r w:rsidRPr="00756245">
        <w:rPr>
          <w:sz w:val="26"/>
          <w:szCs w:val="26"/>
        </w:rPr>
        <w:t>Instalațiile</w:t>
      </w:r>
      <w:proofErr w:type="spellEnd"/>
      <w:r w:rsidRPr="00756245">
        <w:rPr>
          <w:sz w:val="26"/>
          <w:szCs w:val="26"/>
        </w:rPr>
        <w:t xml:space="preserve"> </w:t>
      </w:r>
      <w:proofErr w:type="spellStart"/>
      <w:r w:rsidRPr="00756245">
        <w:rPr>
          <w:sz w:val="26"/>
          <w:szCs w:val="26"/>
        </w:rPr>
        <w:t>interioare</w:t>
      </w:r>
      <w:proofErr w:type="spellEnd"/>
      <w:r w:rsidRPr="00756245">
        <w:rPr>
          <w:sz w:val="26"/>
          <w:szCs w:val="26"/>
        </w:rPr>
        <w:t xml:space="preserve"> de </w:t>
      </w:r>
      <w:proofErr w:type="spellStart"/>
      <w:r w:rsidRPr="00756245">
        <w:rPr>
          <w:sz w:val="26"/>
          <w:szCs w:val="26"/>
        </w:rPr>
        <w:t>încălzire</w:t>
      </w:r>
      <w:proofErr w:type="spellEnd"/>
      <w:r w:rsidRPr="00756245">
        <w:rPr>
          <w:sz w:val="26"/>
          <w:szCs w:val="26"/>
        </w:rPr>
        <w:t xml:space="preserve"> </w:t>
      </w:r>
      <w:proofErr w:type="spellStart"/>
      <w:r w:rsidRPr="00756245">
        <w:rPr>
          <w:sz w:val="26"/>
          <w:szCs w:val="26"/>
        </w:rPr>
        <w:t>cuprind</w:t>
      </w:r>
      <w:proofErr w:type="spellEnd"/>
      <w:r w:rsidRPr="00756245">
        <w:rPr>
          <w:sz w:val="26"/>
          <w:szCs w:val="26"/>
        </w:rPr>
        <w:t xml:space="preserve"> </w:t>
      </w:r>
      <w:proofErr w:type="spellStart"/>
      <w:r w:rsidRPr="00756245">
        <w:rPr>
          <w:sz w:val="26"/>
          <w:szCs w:val="26"/>
        </w:rPr>
        <w:t>dotarea</w:t>
      </w:r>
      <w:proofErr w:type="spellEnd"/>
      <w:r w:rsidRPr="00756245">
        <w:rPr>
          <w:sz w:val="26"/>
          <w:szCs w:val="26"/>
        </w:rPr>
        <w:t xml:space="preserve"> </w:t>
      </w:r>
      <w:proofErr w:type="spellStart"/>
      <w:r w:rsidRPr="00756245">
        <w:rPr>
          <w:sz w:val="26"/>
          <w:szCs w:val="26"/>
        </w:rPr>
        <w:t>încăperilor</w:t>
      </w:r>
      <w:proofErr w:type="spellEnd"/>
      <w:r w:rsidRPr="00756245">
        <w:rPr>
          <w:sz w:val="26"/>
          <w:szCs w:val="26"/>
        </w:rPr>
        <w:t xml:space="preserve"> cu </w:t>
      </w:r>
      <w:proofErr w:type="spellStart"/>
      <w:r w:rsidRPr="00756245">
        <w:rPr>
          <w:sz w:val="26"/>
          <w:szCs w:val="26"/>
        </w:rPr>
        <w:t>corpuri</w:t>
      </w:r>
      <w:proofErr w:type="spellEnd"/>
      <w:r w:rsidRPr="00756245">
        <w:rPr>
          <w:sz w:val="26"/>
          <w:szCs w:val="26"/>
        </w:rPr>
        <w:t xml:space="preserve"> de </w:t>
      </w:r>
      <w:proofErr w:type="spellStart"/>
      <w:r w:rsidRPr="00756245">
        <w:rPr>
          <w:sz w:val="26"/>
          <w:szCs w:val="26"/>
        </w:rPr>
        <w:t>incalzire</w:t>
      </w:r>
      <w:proofErr w:type="spellEnd"/>
      <w:r w:rsidRPr="00756245">
        <w:rPr>
          <w:sz w:val="26"/>
          <w:szCs w:val="26"/>
        </w:rPr>
        <w:t xml:space="preserve"> statice, </w:t>
      </w:r>
      <w:proofErr w:type="spellStart"/>
      <w:r w:rsidRPr="00756245">
        <w:rPr>
          <w:sz w:val="26"/>
          <w:szCs w:val="26"/>
        </w:rPr>
        <w:t>armaturi</w:t>
      </w:r>
      <w:proofErr w:type="spellEnd"/>
      <w:r w:rsidRPr="00756245">
        <w:rPr>
          <w:sz w:val="26"/>
          <w:szCs w:val="26"/>
        </w:rPr>
        <w:t xml:space="preserve"> </w:t>
      </w:r>
      <w:proofErr w:type="spellStart"/>
      <w:r w:rsidRPr="00756245">
        <w:rPr>
          <w:sz w:val="26"/>
          <w:szCs w:val="26"/>
        </w:rPr>
        <w:t>si</w:t>
      </w:r>
      <w:proofErr w:type="spellEnd"/>
      <w:r w:rsidRPr="00756245">
        <w:rPr>
          <w:sz w:val="26"/>
          <w:szCs w:val="26"/>
        </w:rPr>
        <w:t xml:space="preserve"> </w:t>
      </w:r>
      <w:proofErr w:type="spellStart"/>
      <w:r w:rsidRPr="00756245">
        <w:rPr>
          <w:sz w:val="26"/>
          <w:szCs w:val="26"/>
        </w:rPr>
        <w:t>accesorii</w:t>
      </w:r>
      <w:proofErr w:type="spellEnd"/>
      <w:r w:rsidRPr="00756245">
        <w:rPr>
          <w:sz w:val="26"/>
          <w:szCs w:val="26"/>
        </w:rPr>
        <w:t xml:space="preserve"> </w:t>
      </w:r>
      <w:proofErr w:type="spellStart"/>
      <w:r w:rsidRPr="00756245">
        <w:rPr>
          <w:sz w:val="26"/>
          <w:szCs w:val="26"/>
        </w:rPr>
        <w:t>si</w:t>
      </w:r>
      <w:proofErr w:type="spellEnd"/>
      <w:r w:rsidRPr="00756245">
        <w:rPr>
          <w:sz w:val="26"/>
          <w:szCs w:val="26"/>
        </w:rPr>
        <w:t xml:space="preserve"> </w:t>
      </w:r>
      <w:proofErr w:type="spellStart"/>
      <w:r w:rsidRPr="00756245">
        <w:rPr>
          <w:sz w:val="26"/>
          <w:szCs w:val="26"/>
        </w:rPr>
        <w:t>dimensionarea</w:t>
      </w:r>
      <w:proofErr w:type="spellEnd"/>
      <w:r w:rsidRPr="00756245">
        <w:rPr>
          <w:sz w:val="26"/>
          <w:szCs w:val="26"/>
        </w:rPr>
        <w:t xml:space="preserve"> </w:t>
      </w:r>
      <w:proofErr w:type="spellStart"/>
      <w:r w:rsidRPr="00756245">
        <w:rPr>
          <w:sz w:val="26"/>
          <w:szCs w:val="26"/>
        </w:rPr>
        <w:t>retelei</w:t>
      </w:r>
      <w:proofErr w:type="spellEnd"/>
      <w:r w:rsidRPr="00756245">
        <w:rPr>
          <w:sz w:val="26"/>
          <w:szCs w:val="26"/>
        </w:rPr>
        <w:t xml:space="preserve"> de </w:t>
      </w:r>
      <w:proofErr w:type="spellStart"/>
      <w:r w:rsidRPr="00756245">
        <w:rPr>
          <w:sz w:val="26"/>
          <w:szCs w:val="26"/>
        </w:rPr>
        <w:t>distributie</w:t>
      </w:r>
      <w:proofErr w:type="spellEnd"/>
      <w:r w:rsidRPr="00756245">
        <w:rPr>
          <w:sz w:val="26"/>
          <w:szCs w:val="26"/>
        </w:rPr>
        <w:t xml:space="preserve"> a </w:t>
      </w:r>
      <w:proofErr w:type="spellStart"/>
      <w:r w:rsidRPr="00756245">
        <w:rPr>
          <w:sz w:val="26"/>
          <w:szCs w:val="26"/>
        </w:rPr>
        <w:t>agentului</w:t>
      </w:r>
      <w:proofErr w:type="spellEnd"/>
      <w:r w:rsidRPr="00756245">
        <w:rPr>
          <w:sz w:val="26"/>
          <w:szCs w:val="26"/>
        </w:rPr>
        <w:t xml:space="preserve"> </w:t>
      </w:r>
      <w:proofErr w:type="spellStart"/>
      <w:r w:rsidRPr="00756245">
        <w:rPr>
          <w:sz w:val="26"/>
          <w:szCs w:val="26"/>
        </w:rPr>
        <w:t>termic</w:t>
      </w:r>
      <w:proofErr w:type="spellEnd"/>
      <w:r w:rsidRPr="00756245">
        <w:rPr>
          <w:sz w:val="26"/>
          <w:szCs w:val="26"/>
        </w:rPr>
        <w:t xml:space="preserve"> </w:t>
      </w:r>
      <w:proofErr w:type="spellStart"/>
      <w:r w:rsidRPr="00756245">
        <w:rPr>
          <w:sz w:val="26"/>
          <w:szCs w:val="26"/>
        </w:rPr>
        <w:t>apa</w:t>
      </w:r>
      <w:proofErr w:type="spellEnd"/>
      <w:r w:rsidRPr="00756245">
        <w:rPr>
          <w:sz w:val="26"/>
          <w:szCs w:val="26"/>
        </w:rPr>
        <w:t xml:space="preserve"> </w:t>
      </w:r>
      <w:proofErr w:type="spellStart"/>
      <w:r w:rsidRPr="00756245">
        <w:rPr>
          <w:sz w:val="26"/>
          <w:szCs w:val="26"/>
        </w:rPr>
        <w:t>calda</w:t>
      </w:r>
      <w:proofErr w:type="spellEnd"/>
      <w:r w:rsidRPr="00756245">
        <w:rPr>
          <w:sz w:val="26"/>
          <w:szCs w:val="26"/>
        </w:rPr>
        <w:t xml:space="preserve"> cu </w:t>
      </w:r>
      <w:proofErr w:type="spellStart"/>
      <w:r w:rsidRPr="00756245">
        <w:rPr>
          <w:sz w:val="26"/>
          <w:szCs w:val="26"/>
        </w:rPr>
        <w:t>temperatura</w:t>
      </w:r>
      <w:proofErr w:type="spellEnd"/>
      <w:r w:rsidRPr="00756245">
        <w:rPr>
          <w:sz w:val="26"/>
          <w:szCs w:val="26"/>
        </w:rPr>
        <w:t xml:space="preserve"> 70/55°C cu </w:t>
      </w:r>
      <w:proofErr w:type="spellStart"/>
      <w:r w:rsidRPr="00756245">
        <w:rPr>
          <w:sz w:val="26"/>
          <w:szCs w:val="26"/>
        </w:rPr>
        <w:t>Δt</w:t>
      </w:r>
      <w:proofErr w:type="spellEnd"/>
      <w:r w:rsidRPr="00756245">
        <w:rPr>
          <w:sz w:val="26"/>
          <w:szCs w:val="26"/>
        </w:rPr>
        <w:t xml:space="preserve">=20 C </w:t>
      </w:r>
      <w:proofErr w:type="spellStart"/>
      <w:r w:rsidRPr="00756245">
        <w:rPr>
          <w:sz w:val="26"/>
          <w:szCs w:val="26"/>
        </w:rPr>
        <w:t>în</w:t>
      </w:r>
      <w:proofErr w:type="spellEnd"/>
      <w:r w:rsidRPr="00756245">
        <w:rPr>
          <w:sz w:val="26"/>
          <w:szCs w:val="26"/>
        </w:rPr>
        <w:t xml:space="preserve"> </w:t>
      </w:r>
      <w:proofErr w:type="spellStart"/>
      <w:r w:rsidRPr="00756245">
        <w:rPr>
          <w:sz w:val="26"/>
          <w:szCs w:val="26"/>
        </w:rPr>
        <w:t>sistem</w:t>
      </w:r>
      <w:proofErr w:type="spellEnd"/>
      <w:r w:rsidRPr="00756245">
        <w:rPr>
          <w:sz w:val="26"/>
          <w:szCs w:val="26"/>
        </w:rPr>
        <w:t xml:space="preserve"> </w:t>
      </w:r>
      <w:proofErr w:type="spellStart"/>
      <w:r w:rsidRPr="00756245">
        <w:rPr>
          <w:sz w:val="26"/>
          <w:szCs w:val="26"/>
        </w:rPr>
        <w:t>ramificat</w:t>
      </w:r>
      <w:proofErr w:type="spellEnd"/>
      <w:r w:rsidRPr="00756245">
        <w:rPr>
          <w:sz w:val="26"/>
          <w:szCs w:val="26"/>
        </w:rPr>
        <w:t xml:space="preserve"> (</w:t>
      </w:r>
      <w:proofErr w:type="spellStart"/>
      <w:r w:rsidRPr="00756245">
        <w:rPr>
          <w:sz w:val="26"/>
          <w:szCs w:val="26"/>
        </w:rPr>
        <w:t>coturi</w:t>
      </w:r>
      <w:proofErr w:type="spellEnd"/>
      <w:r w:rsidRPr="00756245">
        <w:rPr>
          <w:sz w:val="26"/>
          <w:szCs w:val="26"/>
        </w:rPr>
        <w:t xml:space="preserve"> </w:t>
      </w:r>
      <w:proofErr w:type="spellStart"/>
      <w:r w:rsidRPr="00756245">
        <w:rPr>
          <w:sz w:val="26"/>
          <w:szCs w:val="26"/>
        </w:rPr>
        <w:t>și</w:t>
      </w:r>
      <w:proofErr w:type="spellEnd"/>
      <w:r w:rsidRPr="00756245">
        <w:rPr>
          <w:sz w:val="26"/>
          <w:szCs w:val="26"/>
        </w:rPr>
        <w:t xml:space="preserve"> </w:t>
      </w:r>
      <w:proofErr w:type="spellStart"/>
      <w:r w:rsidRPr="00756245">
        <w:rPr>
          <w:sz w:val="26"/>
          <w:szCs w:val="26"/>
        </w:rPr>
        <w:t>teuri</w:t>
      </w:r>
      <w:proofErr w:type="spellEnd"/>
      <w:r w:rsidRPr="00756245">
        <w:rPr>
          <w:sz w:val="26"/>
          <w:szCs w:val="26"/>
        </w:rPr>
        <w:t xml:space="preserve">) </w:t>
      </w:r>
      <w:proofErr w:type="spellStart"/>
      <w:r w:rsidRPr="00756245">
        <w:rPr>
          <w:sz w:val="26"/>
          <w:szCs w:val="26"/>
        </w:rPr>
        <w:t>prin</w:t>
      </w:r>
      <w:proofErr w:type="spellEnd"/>
      <w:r w:rsidRPr="00756245">
        <w:rPr>
          <w:sz w:val="26"/>
          <w:szCs w:val="26"/>
        </w:rPr>
        <w:t xml:space="preserve"> </w:t>
      </w:r>
      <w:proofErr w:type="spellStart"/>
      <w:r w:rsidRPr="00756245">
        <w:rPr>
          <w:sz w:val="26"/>
          <w:szCs w:val="26"/>
        </w:rPr>
        <w:t>intermediul</w:t>
      </w:r>
      <w:proofErr w:type="spellEnd"/>
      <w:r w:rsidRPr="00756245">
        <w:rPr>
          <w:sz w:val="26"/>
          <w:szCs w:val="26"/>
        </w:rPr>
        <w:t xml:space="preserve"> </w:t>
      </w:r>
      <w:proofErr w:type="spellStart"/>
      <w:r w:rsidRPr="00756245">
        <w:rPr>
          <w:sz w:val="26"/>
          <w:szCs w:val="26"/>
        </w:rPr>
        <w:t>conductelor</w:t>
      </w:r>
      <w:proofErr w:type="spellEnd"/>
      <w:r w:rsidRPr="00756245">
        <w:rPr>
          <w:sz w:val="26"/>
          <w:szCs w:val="26"/>
        </w:rPr>
        <w:t xml:space="preserve"> din PPR. </w:t>
      </w:r>
      <w:proofErr w:type="spellStart"/>
      <w:r w:rsidRPr="00756245">
        <w:rPr>
          <w:sz w:val="26"/>
          <w:szCs w:val="26"/>
        </w:rPr>
        <w:t>Furnizarea</w:t>
      </w:r>
      <w:proofErr w:type="spellEnd"/>
      <w:r w:rsidRPr="00756245">
        <w:rPr>
          <w:sz w:val="26"/>
          <w:szCs w:val="26"/>
        </w:rPr>
        <w:t xml:space="preserve"> </w:t>
      </w:r>
      <w:proofErr w:type="spellStart"/>
      <w:r w:rsidRPr="00756245">
        <w:rPr>
          <w:sz w:val="26"/>
          <w:szCs w:val="26"/>
        </w:rPr>
        <w:t>agentului</w:t>
      </w:r>
      <w:proofErr w:type="spellEnd"/>
      <w:r w:rsidRPr="00756245">
        <w:rPr>
          <w:sz w:val="26"/>
          <w:szCs w:val="26"/>
        </w:rPr>
        <w:t xml:space="preserve"> </w:t>
      </w:r>
      <w:proofErr w:type="spellStart"/>
      <w:r w:rsidRPr="00756245">
        <w:rPr>
          <w:sz w:val="26"/>
          <w:szCs w:val="26"/>
        </w:rPr>
        <w:t>termic</w:t>
      </w:r>
      <w:proofErr w:type="spellEnd"/>
      <w:r w:rsidRPr="00756245">
        <w:rPr>
          <w:sz w:val="26"/>
          <w:szCs w:val="26"/>
        </w:rPr>
        <w:t xml:space="preserve"> se </w:t>
      </w:r>
      <w:proofErr w:type="spellStart"/>
      <w:r w:rsidRPr="00756245">
        <w:rPr>
          <w:sz w:val="26"/>
          <w:szCs w:val="26"/>
        </w:rPr>
        <w:t>realizeaza</w:t>
      </w:r>
      <w:proofErr w:type="spellEnd"/>
      <w:r w:rsidRPr="00756245">
        <w:rPr>
          <w:sz w:val="26"/>
          <w:szCs w:val="26"/>
        </w:rPr>
        <w:t xml:space="preserve"> de la o </w:t>
      </w:r>
      <w:proofErr w:type="spellStart"/>
      <w:r w:rsidRPr="00756245">
        <w:rPr>
          <w:sz w:val="26"/>
          <w:szCs w:val="26"/>
        </w:rPr>
        <w:t>centrală</w:t>
      </w:r>
      <w:proofErr w:type="spellEnd"/>
      <w:r w:rsidRPr="00756245">
        <w:rPr>
          <w:sz w:val="26"/>
          <w:szCs w:val="26"/>
        </w:rPr>
        <w:t xml:space="preserve"> </w:t>
      </w:r>
      <w:proofErr w:type="spellStart"/>
      <w:r w:rsidRPr="00756245">
        <w:rPr>
          <w:sz w:val="26"/>
          <w:szCs w:val="26"/>
        </w:rPr>
        <w:t>termică</w:t>
      </w:r>
      <w:proofErr w:type="spellEnd"/>
      <w:r w:rsidRPr="00756245">
        <w:rPr>
          <w:sz w:val="26"/>
          <w:szCs w:val="26"/>
        </w:rPr>
        <w:t xml:space="preserve"> </w:t>
      </w:r>
      <w:proofErr w:type="spellStart"/>
      <w:r w:rsidRPr="00756245">
        <w:rPr>
          <w:sz w:val="26"/>
          <w:szCs w:val="26"/>
        </w:rPr>
        <w:t>murală</w:t>
      </w:r>
      <w:proofErr w:type="spellEnd"/>
      <w:r w:rsidRPr="00756245">
        <w:rPr>
          <w:sz w:val="26"/>
          <w:szCs w:val="26"/>
        </w:rPr>
        <w:t xml:space="preserve">, care </w:t>
      </w:r>
      <w:proofErr w:type="spellStart"/>
      <w:r w:rsidRPr="00756245">
        <w:rPr>
          <w:sz w:val="26"/>
          <w:szCs w:val="26"/>
        </w:rPr>
        <w:t>funcționează</w:t>
      </w:r>
      <w:proofErr w:type="spellEnd"/>
      <w:r w:rsidRPr="00756245">
        <w:rPr>
          <w:sz w:val="26"/>
          <w:szCs w:val="26"/>
        </w:rPr>
        <w:t xml:space="preserve"> pe </w:t>
      </w:r>
      <w:proofErr w:type="spellStart"/>
      <w:r w:rsidRPr="00756245">
        <w:rPr>
          <w:sz w:val="26"/>
          <w:szCs w:val="26"/>
        </w:rPr>
        <w:t>combustibil</w:t>
      </w:r>
      <w:proofErr w:type="spellEnd"/>
      <w:r w:rsidRPr="00756245">
        <w:rPr>
          <w:sz w:val="26"/>
          <w:szCs w:val="26"/>
        </w:rPr>
        <w:t xml:space="preserve"> </w:t>
      </w:r>
      <w:proofErr w:type="spellStart"/>
      <w:r w:rsidRPr="00756245">
        <w:rPr>
          <w:sz w:val="26"/>
          <w:szCs w:val="26"/>
        </w:rPr>
        <w:t>gazos</w:t>
      </w:r>
      <w:proofErr w:type="spellEnd"/>
      <w:r w:rsidRPr="00756245">
        <w:rPr>
          <w:sz w:val="26"/>
          <w:szCs w:val="26"/>
        </w:rPr>
        <w:t xml:space="preserve">, </w:t>
      </w:r>
      <w:proofErr w:type="spellStart"/>
      <w:r w:rsidRPr="00756245">
        <w:rPr>
          <w:sz w:val="26"/>
          <w:szCs w:val="26"/>
        </w:rPr>
        <w:t>aceasta</w:t>
      </w:r>
      <w:proofErr w:type="spellEnd"/>
      <w:r w:rsidRPr="00756245">
        <w:rPr>
          <w:sz w:val="26"/>
          <w:szCs w:val="26"/>
        </w:rPr>
        <w:t xml:space="preserve"> </w:t>
      </w:r>
      <w:proofErr w:type="spellStart"/>
      <w:r w:rsidRPr="00756245">
        <w:rPr>
          <w:sz w:val="26"/>
          <w:szCs w:val="26"/>
        </w:rPr>
        <w:t>fiind</w:t>
      </w:r>
      <w:proofErr w:type="spellEnd"/>
      <w:r w:rsidRPr="00756245">
        <w:rPr>
          <w:sz w:val="26"/>
          <w:szCs w:val="26"/>
        </w:rPr>
        <w:t xml:space="preserve"> </w:t>
      </w:r>
      <w:proofErr w:type="spellStart"/>
      <w:r w:rsidRPr="00756245">
        <w:rPr>
          <w:sz w:val="26"/>
          <w:szCs w:val="26"/>
        </w:rPr>
        <w:t>amplasată</w:t>
      </w:r>
      <w:proofErr w:type="spellEnd"/>
      <w:r w:rsidRPr="00756245">
        <w:rPr>
          <w:sz w:val="26"/>
          <w:szCs w:val="26"/>
        </w:rPr>
        <w:t xml:space="preserve"> </w:t>
      </w:r>
      <w:proofErr w:type="spellStart"/>
      <w:r w:rsidRPr="00756245">
        <w:rPr>
          <w:sz w:val="26"/>
          <w:szCs w:val="26"/>
        </w:rPr>
        <w:t>într</w:t>
      </w:r>
      <w:proofErr w:type="spellEnd"/>
      <w:r w:rsidRPr="00756245">
        <w:rPr>
          <w:sz w:val="26"/>
          <w:szCs w:val="26"/>
        </w:rPr>
        <w:t xml:space="preserve">-o </w:t>
      </w:r>
      <w:proofErr w:type="spellStart"/>
      <w:r w:rsidRPr="00756245">
        <w:rPr>
          <w:sz w:val="26"/>
          <w:szCs w:val="26"/>
        </w:rPr>
        <w:t>încăpere</w:t>
      </w:r>
      <w:proofErr w:type="spellEnd"/>
      <w:r w:rsidRPr="00756245">
        <w:rPr>
          <w:sz w:val="26"/>
          <w:szCs w:val="26"/>
        </w:rPr>
        <w:t xml:space="preserve"> </w:t>
      </w:r>
      <w:proofErr w:type="spellStart"/>
      <w:r w:rsidRPr="00756245">
        <w:rPr>
          <w:sz w:val="26"/>
          <w:szCs w:val="26"/>
        </w:rPr>
        <w:t>separată</w:t>
      </w:r>
      <w:proofErr w:type="spellEnd"/>
      <w:r w:rsidRPr="00756245">
        <w:rPr>
          <w:sz w:val="26"/>
          <w:szCs w:val="26"/>
        </w:rPr>
        <w:t xml:space="preserve"> cu </w:t>
      </w:r>
      <w:proofErr w:type="spellStart"/>
      <w:r w:rsidRPr="00756245">
        <w:rPr>
          <w:sz w:val="26"/>
          <w:szCs w:val="26"/>
        </w:rPr>
        <w:t>acces</w:t>
      </w:r>
      <w:proofErr w:type="spellEnd"/>
      <w:r w:rsidRPr="00756245">
        <w:rPr>
          <w:sz w:val="26"/>
          <w:szCs w:val="26"/>
        </w:rPr>
        <w:t xml:space="preserve"> direct din exterior</w:t>
      </w:r>
      <w:r w:rsidR="00D81113" w:rsidRPr="00756245">
        <w:rPr>
          <w:sz w:val="26"/>
          <w:szCs w:val="26"/>
        </w:rPr>
        <w:t>.</w:t>
      </w:r>
    </w:p>
    <w:p w14:paraId="0D1A9894" w14:textId="77777777" w:rsidR="00D81113" w:rsidRPr="00F85D33" w:rsidRDefault="00D81113" w:rsidP="00D71179">
      <w:pPr>
        <w:pStyle w:val="Frspaiere"/>
        <w:ind w:left="-1134" w:right="-709" w:firstLine="567"/>
        <w:rPr>
          <w:color w:val="FF0000"/>
        </w:rPr>
      </w:pPr>
    </w:p>
    <w:p w14:paraId="505C11E6" w14:textId="77777777" w:rsidR="00D81113" w:rsidRPr="00756245" w:rsidRDefault="00D81113" w:rsidP="00D71179">
      <w:pPr>
        <w:autoSpaceDE w:val="0"/>
        <w:autoSpaceDN w:val="0"/>
        <w:adjustRightInd w:val="0"/>
        <w:ind w:left="-1134" w:right="-709" w:firstLine="567"/>
        <w:jc w:val="both"/>
        <w:rPr>
          <w:rFonts w:eastAsia="Calibri"/>
          <w:b/>
          <w:sz w:val="26"/>
          <w:szCs w:val="26"/>
          <w:lang w:val="it-IT" w:eastAsia="en-US"/>
        </w:rPr>
      </w:pPr>
      <w:r w:rsidRPr="00756245">
        <w:rPr>
          <w:b/>
          <w:sz w:val="26"/>
          <w:szCs w:val="26"/>
          <w:lang w:val="it-IT"/>
        </w:rPr>
        <w:t>INSTALATII ELECTRICE</w:t>
      </w:r>
    </w:p>
    <w:p w14:paraId="1401D541" w14:textId="77777777" w:rsidR="00756245" w:rsidRPr="00756245" w:rsidRDefault="00756245" w:rsidP="00756245">
      <w:pPr>
        <w:autoSpaceDE w:val="0"/>
        <w:autoSpaceDN w:val="0"/>
        <w:adjustRightInd w:val="0"/>
        <w:ind w:left="-1134" w:right="-709" w:firstLine="567"/>
        <w:jc w:val="both"/>
        <w:rPr>
          <w:rFonts w:eastAsia="FreeSerif"/>
          <w:sz w:val="26"/>
          <w:szCs w:val="26"/>
          <w:lang w:val="ro-RO"/>
        </w:rPr>
      </w:pPr>
      <w:r w:rsidRPr="00756245">
        <w:rPr>
          <w:rFonts w:eastAsia="FreeSerif"/>
          <w:sz w:val="26"/>
          <w:szCs w:val="26"/>
          <w:lang w:val="ro-RO"/>
        </w:rPr>
        <w:t>Alimentarea cu energie electrica a obiectivului este realizată de la rețeaua electrică de joasă tensiune a localității.</w:t>
      </w:r>
    </w:p>
    <w:p w14:paraId="1D9F48D4" w14:textId="77777777" w:rsidR="00756245" w:rsidRPr="00756245" w:rsidRDefault="00756245" w:rsidP="00756245">
      <w:pPr>
        <w:autoSpaceDE w:val="0"/>
        <w:autoSpaceDN w:val="0"/>
        <w:adjustRightInd w:val="0"/>
        <w:ind w:left="-1134" w:right="-709" w:firstLine="567"/>
        <w:jc w:val="both"/>
        <w:rPr>
          <w:rFonts w:eastAsia="FreeSerif"/>
          <w:sz w:val="26"/>
          <w:szCs w:val="26"/>
          <w:lang w:val="ro-RO"/>
        </w:rPr>
      </w:pPr>
      <w:r w:rsidRPr="00756245">
        <w:rPr>
          <w:rFonts w:eastAsia="FreeSerif"/>
          <w:sz w:val="26"/>
          <w:szCs w:val="26"/>
          <w:lang w:val="ro-RO"/>
        </w:rPr>
        <w:t xml:space="preserve">Punctul de delimitare al instalațiilor electrice dintre furnizor și consumator (abonat) îl constituie bornele de ieșire din contorul de măsurare a energiei electrice. Bornele de ieșire din contorul de măsurare a energiei electrice se regasesc in Blocul de Măsură și Protecție (B.M.P.) și reprezintă și limita de proiectare a lucrării de instalații electrice. </w:t>
      </w:r>
    </w:p>
    <w:p w14:paraId="56DD4A06" w14:textId="530C6584" w:rsidR="00D81113" w:rsidRPr="00756245" w:rsidRDefault="00D81113" w:rsidP="00756245">
      <w:pPr>
        <w:autoSpaceDE w:val="0"/>
        <w:autoSpaceDN w:val="0"/>
        <w:adjustRightInd w:val="0"/>
        <w:ind w:left="-1134" w:right="-709" w:firstLine="567"/>
        <w:jc w:val="both"/>
        <w:rPr>
          <w:rFonts w:eastAsia="FreeSerif"/>
          <w:sz w:val="26"/>
          <w:szCs w:val="26"/>
          <w:lang w:val="ro-RO"/>
        </w:rPr>
      </w:pPr>
      <w:r w:rsidRPr="00756245">
        <w:rPr>
          <w:rFonts w:eastAsia="FreeSerif"/>
          <w:sz w:val="26"/>
          <w:szCs w:val="26"/>
          <w:lang w:val="ro-RO"/>
        </w:rPr>
        <w:t>Instalațiile electrice realizate sunt:</w:t>
      </w:r>
    </w:p>
    <w:p w14:paraId="026DA877" w14:textId="0E5088C2" w:rsidR="00D81113" w:rsidRPr="00756245" w:rsidRDefault="00D81113" w:rsidP="00D71179">
      <w:pPr>
        <w:autoSpaceDE w:val="0"/>
        <w:autoSpaceDN w:val="0"/>
        <w:adjustRightInd w:val="0"/>
        <w:ind w:left="-1134" w:right="-709" w:firstLine="567"/>
        <w:jc w:val="both"/>
        <w:rPr>
          <w:rFonts w:eastAsia="FreeSerif"/>
          <w:sz w:val="26"/>
          <w:szCs w:val="26"/>
          <w:lang w:val="ro-RO"/>
        </w:rPr>
      </w:pPr>
      <w:r w:rsidRPr="00756245">
        <w:rPr>
          <w:rFonts w:eastAsia="FreeSerif"/>
          <w:sz w:val="26"/>
          <w:szCs w:val="26"/>
          <w:lang w:val="ro-RO"/>
        </w:rPr>
        <w:t>Instalațiile electrice de iluminat normal;</w:t>
      </w:r>
    </w:p>
    <w:p w14:paraId="43E4A05E" w14:textId="77777777" w:rsidR="00D81113" w:rsidRPr="00756245" w:rsidRDefault="00D81113" w:rsidP="00D71179">
      <w:pPr>
        <w:autoSpaceDE w:val="0"/>
        <w:autoSpaceDN w:val="0"/>
        <w:adjustRightInd w:val="0"/>
        <w:ind w:left="-1134" w:right="-709" w:firstLine="567"/>
        <w:jc w:val="both"/>
        <w:rPr>
          <w:rFonts w:eastAsia="FreeSerif"/>
          <w:sz w:val="26"/>
          <w:szCs w:val="26"/>
          <w:lang w:val="ro-RO"/>
        </w:rPr>
      </w:pPr>
      <w:r w:rsidRPr="00756245">
        <w:rPr>
          <w:rFonts w:eastAsia="FreeSerif"/>
          <w:sz w:val="26"/>
          <w:szCs w:val="26"/>
          <w:lang w:val="ro-RO"/>
        </w:rPr>
        <w:t>Instalațiile electrice de prize;</w:t>
      </w:r>
    </w:p>
    <w:p w14:paraId="6AA75623" w14:textId="3CB9834E" w:rsidR="00D81113" w:rsidRPr="00756245" w:rsidRDefault="00080BA8" w:rsidP="00D71179">
      <w:pPr>
        <w:autoSpaceDE w:val="0"/>
        <w:autoSpaceDN w:val="0"/>
        <w:adjustRightInd w:val="0"/>
        <w:ind w:left="-1134" w:right="-709" w:firstLine="567"/>
        <w:jc w:val="both"/>
        <w:rPr>
          <w:rFonts w:eastAsia="FreeSerif"/>
          <w:sz w:val="26"/>
          <w:szCs w:val="26"/>
          <w:lang w:val="ro-RO"/>
        </w:rPr>
      </w:pPr>
      <w:r w:rsidRPr="00756245">
        <w:rPr>
          <w:rFonts w:eastAsia="FreeSerif"/>
          <w:sz w:val="26"/>
          <w:szCs w:val="26"/>
          <w:lang w:val="ro-RO"/>
        </w:rPr>
        <w:t>Clădirea este echipată cu iluminat de siguranță</w:t>
      </w:r>
      <w:r w:rsidR="00A951B8">
        <w:rPr>
          <w:rFonts w:eastAsia="FreeSerif"/>
          <w:sz w:val="26"/>
          <w:szCs w:val="26"/>
          <w:lang w:val="ro-RO"/>
        </w:rPr>
        <w:t xml:space="preserve"> pentru evacuare</w:t>
      </w:r>
      <w:r w:rsidRPr="00756245">
        <w:rPr>
          <w:rFonts w:eastAsia="FreeSerif"/>
          <w:sz w:val="26"/>
          <w:szCs w:val="26"/>
          <w:lang w:val="ro-RO"/>
        </w:rPr>
        <w:t>.</w:t>
      </w:r>
    </w:p>
    <w:p w14:paraId="6DEB3A20" w14:textId="77777777" w:rsidR="00B92902" w:rsidRPr="00F85D33" w:rsidRDefault="00B92902" w:rsidP="00D71179">
      <w:pPr>
        <w:autoSpaceDE w:val="0"/>
        <w:autoSpaceDN w:val="0"/>
        <w:adjustRightInd w:val="0"/>
        <w:ind w:left="-1134" w:right="-709" w:firstLine="567"/>
        <w:jc w:val="both"/>
        <w:rPr>
          <w:b/>
          <w:color w:val="FF0000"/>
          <w:sz w:val="26"/>
          <w:szCs w:val="26"/>
        </w:rPr>
      </w:pPr>
    </w:p>
    <w:p w14:paraId="6EA5BBA9" w14:textId="155B62D5" w:rsidR="00D81113" w:rsidRPr="00756245" w:rsidRDefault="00D81113" w:rsidP="00D71179">
      <w:pPr>
        <w:autoSpaceDE w:val="0"/>
        <w:autoSpaceDN w:val="0"/>
        <w:adjustRightInd w:val="0"/>
        <w:ind w:left="-1134" w:right="-709" w:firstLine="567"/>
        <w:jc w:val="both"/>
        <w:rPr>
          <w:b/>
          <w:sz w:val="26"/>
          <w:szCs w:val="26"/>
        </w:rPr>
      </w:pPr>
      <w:proofErr w:type="spellStart"/>
      <w:r w:rsidRPr="00756245">
        <w:rPr>
          <w:b/>
          <w:sz w:val="26"/>
          <w:szCs w:val="26"/>
        </w:rPr>
        <w:t>Surse</w:t>
      </w:r>
      <w:proofErr w:type="spellEnd"/>
      <w:r w:rsidRPr="00756245">
        <w:rPr>
          <w:b/>
          <w:sz w:val="26"/>
          <w:szCs w:val="26"/>
        </w:rPr>
        <w:t xml:space="preserve"> de </w:t>
      </w:r>
      <w:proofErr w:type="spellStart"/>
      <w:r w:rsidRPr="00756245">
        <w:rPr>
          <w:b/>
          <w:sz w:val="26"/>
          <w:szCs w:val="26"/>
        </w:rPr>
        <w:t>alimentare</w:t>
      </w:r>
      <w:proofErr w:type="spellEnd"/>
      <w:r w:rsidRPr="00756245">
        <w:rPr>
          <w:b/>
          <w:sz w:val="26"/>
          <w:szCs w:val="26"/>
        </w:rPr>
        <w:t xml:space="preserve"> de </w:t>
      </w:r>
      <w:proofErr w:type="spellStart"/>
      <w:r w:rsidRPr="00756245">
        <w:rPr>
          <w:b/>
          <w:sz w:val="26"/>
          <w:szCs w:val="26"/>
        </w:rPr>
        <w:t>rezervă</w:t>
      </w:r>
      <w:proofErr w:type="spellEnd"/>
    </w:p>
    <w:p w14:paraId="671D3389" w14:textId="49001598" w:rsidR="00D81113" w:rsidRPr="00756245" w:rsidRDefault="00D81113" w:rsidP="00D71179">
      <w:pPr>
        <w:autoSpaceDE w:val="0"/>
        <w:autoSpaceDN w:val="0"/>
        <w:adjustRightInd w:val="0"/>
        <w:ind w:left="-1134" w:right="-709" w:firstLine="567"/>
        <w:jc w:val="both"/>
        <w:rPr>
          <w:bCs/>
          <w:sz w:val="26"/>
          <w:szCs w:val="26"/>
        </w:rPr>
      </w:pPr>
      <w:proofErr w:type="spellStart"/>
      <w:r w:rsidRPr="00756245">
        <w:rPr>
          <w:bCs/>
          <w:sz w:val="26"/>
          <w:szCs w:val="26"/>
        </w:rPr>
        <w:t>Clădirea</w:t>
      </w:r>
      <w:proofErr w:type="spellEnd"/>
      <w:r w:rsidRPr="00756245">
        <w:rPr>
          <w:bCs/>
          <w:sz w:val="26"/>
          <w:szCs w:val="26"/>
        </w:rPr>
        <w:t xml:space="preserve"> nu </w:t>
      </w:r>
      <w:proofErr w:type="spellStart"/>
      <w:r w:rsidR="00B428F0" w:rsidRPr="00756245">
        <w:rPr>
          <w:bCs/>
          <w:sz w:val="26"/>
          <w:szCs w:val="26"/>
        </w:rPr>
        <w:t>necesită</w:t>
      </w:r>
      <w:proofErr w:type="spellEnd"/>
      <w:r w:rsidR="00B428F0" w:rsidRPr="00756245">
        <w:rPr>
          <w:bCs/>
          <w:sz w:val="26"/>
          <w:szCs w:val="26"/>
        </w:rPr>
        <w:t xml:space="preserve"> </w:t>
      </w:r>
      <w:proofErr w:type="spellStart"/>
      <w:r w:rsidR="00B428F0" w:rsidRPr="00756245">
        <w:rPr>
          <w:bCs/>
          <w:sz w:val="26"/>
          <w:szCs w:val="26"/>
        </w:rPr>
        <w:t>echiparea</w:t>
      </w:r>
      <w:proofErr w:type="spellEnd"/>
      <w:r w:rsidR="00B428F0" w:rsidRPr="00756245">
        <w:rPr>
          <w:bCs/>
          <w:sz w:val="26"/>
          <w:szCs w:val="26"/>
        </w:rPr>
        <w:t xml:space="preserve"> cu</w:t>
      </w:r>
      <w:r w:rsidRPr="00756245">
        <w:rPr>
          <w:bCs/>
          <w:sz w:val="26"/>
          <w:szCs w:val="26"/>
        </w:rPr>
        <w:t xml:space="preserve"> </w:t>
      </w:r>
      <w:proofErr w:type="spellStart"/>
      <w:r w:rsidRPr="00756245">
        <w:rPr>
          <w:bCs/>
          <w:sz w:val="26"/>
          <w:szCs w:val="26"/>
        </w:rPr>
        <w:t>grup</w:t>
      </w:r>
      <w:proofErr w:type="spellEnd"/>
      <w:r w:rsidRPr="00756245">
        <w:rPr>
          <w:bCs/>
          <w:sz w:val="26"/>
          <w:szCs w:val="26"/>
        </w:rPr>
        <w:t xml:space="preserve"> </w:t>
      </w:r>
      <w:proofErr w:type="spellStart"/>
      <w:r w:rsidRPr="00756245">
        <w:rPr>
          <w:bCs/>
          <w:sz w:val="26"/>
          <w:szCs w:val="26"/>
        </w:rPr>
        <w:t>electrogen</w:t>
      </w:r>
      <w:proofErr w:type="spellEnd"/>
      <w:r w:rsidRPr="00756245">
        <w:rPr>
          <w:bCs/>
          <w:sz w:val="26"/>
          <w:szCs w:val="26"/>
        </w:rPr>
        <w:t>.</w:t>
      </w:r>
    </w:p>
    <w:p w14:paraId="664EF365" w14:textId="77777777" w:rsidR="00D81113" w:rsidRPr="00756245" w:rsidRDefault="00D81113" w:rsidP="00D71179">
      <w:pPr>
        <w:pStyle w:val="Frspaiere"/>
        <w:ind w:left="-1134" w:right="-709" w:firstLine="567"/>
      </w:pPr>
    </w:p>
    <w:p w14:paraId="7DDC67B8" w14:textId="77777777" w:rsidR="00D81113" w:rsidRPr="00756245" w:rsidRDefault="00D81113" w:rsidP="00D71179">
      <w:pPr>
        <w:ind w:left="-1134" w:right="-709" w:firstLine="567"/>
        <w:jc w:val="center"/>
        <w:rPr>
          <w:sz w:val="26"/>
          <w:szCs w:val="26"/>
        </w:rPr>
      </w:pPr>
      <w:r w:rsidRPr="00756245">
        <w:rPr>
          <w:b/>
          <w:sz w:val="26"/>
          <w:szCs w:val="26"/>
        </w:rPr>
        <w:t>SOLUŢIA DE ARHITECTURĂ</w:t>
      </w:r>
    </w:p>
    <w:p w14:paraId="0B83EB9E" w14:textId="08C83D1B" w:rsidR="00D81113" w:rsidRPr="00756245" w:rsidRDefault="00D81113" w:rsidP="00D71179">
      <w:pPr>
        <w:ind w:left="-1134" w:right="-709" w:firstLine="567"/>
        <w:jc w:val="both"/>
        <w:rPr>
          <w:sz w:val="26"/>
          <w:szCs w:val="26"/>
          <w:lang w:val="fr-FR"/>
        </w:rPr>
      </w:pPr>
      <w:proofErr w:type="spellStart"/>
      <w:r w:rsidRPr="00756245">
        <w:rPr>
          <w:sz w:val="26"/>
          <w:szCs w:val="26"/>
        </w:rPr>
        <w:t>Expertiza</w:t>
      </w:r>
      <w:proofErr w:type="spellEnd"/>
      <w:r w:rsidRPr="00756245">
        <w:rPr>
          <w:sz w:val="26"/>
          <w:szCs w:val="26"/>
        </w:rPr>
        <w:t xml:space="preserve"> </w:t>
      </w:r>
      <w:proofErr w:type="spellStart"/>
      <w:r w:rsidRPr="00756245">
        <w:rPr>
          <w:sz w:val="26"/>
          <w:szCs w:val="26"/>
        </w:rPr>
        <w:t>isi</w:t>
      </w:r>
      <w:proofErr w:type="spellEnd"/>
      <w:r w:rsidRPr="00756245">
        <w:rPr>
          <w:sz w:val="26"/>
          <w:szCs w:val="26"/>
        </w:rPr>
        <w:t xml:space="preserve"> </w:t>
      </w:r>
      <w:proofErr w:type="spellStart"/>
      <w:r w:rsidRPr="00756245">
        <w:rPr>
          <w:sz w:val="26"/>
          <w:szCs w:val="26"/>
        </w:rPr>
        <w:t>propune</w:t>
      </w:r>
      <w:proofErr w:type="spellEnd"/>
      <w:r w:rsidRPr="00756245">
        <w:rPr>
          <w:sz w:val="26"/>
          <w:szCs w:val="26"/>
        </w:rPr>
        <w:t xml:space="preserve"> </w:t>
      </w:r>
      <w:proofErr w:type="spellStart"/>
      <w:r w:rsidRPr="00756245">
        <w:rPr>
          <w:sz w:val="26"/>
          <w:szCs w:val="26"/>
        </w:rPr>
        <w:t>analiza</w:t>
      </w:r>
      <w:proofErr w:type="spellEnd"/>
      <w:r w:rsidRPr="00756245">
        <w:rPr>
          <w:sz w:val="26"/>
          <w:szCs w:val="26"/>
        </w:rPr>
        <w:t xml:space="preserve"> </w:t>
      </w:r>
      <w:proofErr w:type="spellStart"/>
      <w:r w:rsidRPr="00756245">
        <w:rPr>
          <w:sz w:val="26"/>
          <w:szCs w:val="26"/>
        </w:rPr>
        <w:t>modului</w:t>
      </w:r>
      <w:proofErr w:type="spellEnd"/>
      <w:r w:rsidRPr="00756245">
        <w:rPr>
          <w:sz w:val="26"/>
          <w:szCs w:val="26"/>
        </w:rPr>
        <w:t xml:space="preserve"> de </w:t>
      </w:r>
      <w:r w:rsidRPr="00756245">
        <w:rPr>
          <w:b/>
          <w:sz w:val="26"/>
          <w:szCs w:val="26"/>
          <w:lang w:val="ro-RO"/>
        </w:rPr>
        <w:t xml:space="preserve">respectare a cerinței fundamentale securitate la incendiu </w:t>
      </w:r>
      <w:r w:rsidRPr="00756245">
        <w:rPr>
          <w:sz w:val="26"/>
          <w:szCs w:val="26"/>
          <w:lang w:val="ro-RO"/>
        </w:rPr>
        <w:t>privind calitatea în construcții</w:t>
      </w:r>
      <w:r w:rsidRPr="00756245">
        <w:rPr>
          <w:sz w:val="26"/>
          <w:szCs w:val="26"/>
        </w:rPr>
        <w:t xml:space="preserve"> </w:t>
      </w:r>
      <w:proofErr w:type="spellStart"/>
      <w:r w:rsidRPr="00756245">
        <w:rPr>
          <w:sz w:val="26"/>
          <w:szCs w:val="26"/>
        </w:rPr>
        <w:t>pentru</w:t>
      </w:r>
      <w:proofErr w:type="spellEnd"/>
      <w:r w:rsidRPr="00756245">
        <w:rPr>
          <w:sz w:val="26"/>
          <w:szCs w:val="26"/>
        </w:rPr>
        <w:t xml:space="preserve"> </w:t>
      </w:r>
      <w:proofErr w:type="spellStart"/>
      <w:r w:rsidRPr="00756245">
        <w:rPr>
          <w:sz w:val="26"/>
          <w:szCs w:val="26"/>
          <w:lang w:val="fr-FR"/>
        </w:rPr>
        <w:t>corpul</w:t>
      </w:r>
      <w:proofErr w:type="spellEnd"/>
      <w:r w:rsidRPr="00756245">
        <w:rPr>
          <w:sz w:val="26"/>
          <w:szCs w:val="26"/>
          <w:lang w:val="fr-FR"/>
        </w:rPr>
        <w:t xml:space="preserve"> de </w:t>
      </w:r>
      <w:proofErr w:type="spellStart"/>
      <w:r w:rsidRPr="00756245">
        <w:rPr>
          <w:sz w:val="26"/>
          <w:szCs w:val="26"/>
          <w:lang w:val="fr-FR"/>
        </w:rPr>
        <w:t>clădire</w:t>
      </w:r>
      <w:proofErr w:type="spellEnd"/>
      <w:r w:rsidRPr="00756245">
        <w:rPr>
          <w:sz w:val="26"/>
          <w:szCs w:val="26"/>
          <w:lang w:val="fr-FR"/>
        </w:rPr>
        <w:t xml:space="preserve"> </w:t>
      </w:r>
      <w:r w:rsidR="007B6CF0" w:rsidRPr="00756245">
        <w:rPr>
          <w:b/>
          <w:bCs/>
        </w:rPr>
        <w:t>C1</w:t>
      </w:r>
      <w:r w:rsidRPr="00756245">
        <w:rPr>
          <w:bCs/>
          <w:i/>
          <w:sz w:val="26"/>
          <w:szCs w:val="26"/>
          <w:lang w:val="ro-RO"/>
        </w:rPr>
        <w:t xml:space="preserve"> </w:t>
      </w:r>
      <w:proofErr w:type="spellStart"/>
      <w:r w:rsidRPr="00756245">
        <w:rPr>
          <w:sz w:val="26"/>
          <w:szCs w:val="26"/>
          <w:lang w:val="fr-FR"/>
        </w:rPr>
        <w:t>cu</w:t>
      </w:r>
      <w:proofErr w:type="spellEnd"/>
      <w:r w:rsidRPr="00756245">
        <w:rPr>
          <w:sz w:val="26"/>
          <w:szCs w:val="26"/>
          <w:lang w:val="fr-FR"/>
        </w:rPr>
        <w:t xml:space="preserve"> </w:t>
      </w:r>
      <w:proofErr w:type="spellStart"/>
      <w:r w:rsidRPr="00756245">
        <w:rPr>
          <w:sz w:val="26"/>
          <w:szCs w:val="26"/>
          <w:lang w:val="fr-FR"/>
        </w:rPr>
        <w:t>regim</w:t>
      </w:r>
      <w:proofErr w:type="spellEnd"/>
      <w:r w:rsidRPr="00756245">
        <w:rPr>
          <w:sz w:val="26"/>
          <w:szCs w:val="26"/>
          <w:lang w:val="fr-FR"/>
        </w:rPr>
        <w:t xml:space="preserve"> de </w:t>
      </w:r>
      <w:proofErr w:type="spellStart"/>
      <w:r w:rsidRPr="00756245">
        <w:rPr>
          <w:sz w:val="26"/>
          <w:szCs w:val="26"/>
          <w:lang w:val="fr-FR"/>
        </w:rPr>
        <w:t>înălțime</w:t>
      </w:r>
      <w:proofErr w:type="spellEnd"/>
      <w:r w:rsidRPr="00756245">
        <w:rPr>
          <w:sz w:val="26"/>
          <w:szCs w:val="26"/>
          <w:lang w:val="fr-FR"/>
        </w:rPr>
        <w:t xml:space="preserve"> existent </w:t>
      </w:r>
      <w:proofErr w:type="spellStart"/>
      <w:r w:rsidRPr="00756245">
        <w:rPr>
          <w:sz w:val="26"/>
          <w:szCs w:val="26"/>
          <w:lang w:val="fr-FR"/>
        </w:rPr>
        <w:t>Parter</w:t>
      </w:r>
      <w:proofErr w:type="spellEnd"/>
      <w:r w:rsidRPr="00756245">
        <w:rPr>
          <w:sz w:val="26"/>
          <w:szCs w:val="26"/>
          <w:lang w:val="fr-FR"/>
        </w:rPr>
        <w:t xml:space="preserve"> + </w:t>
      </w:r>
      <w:proofErr w:type="spellStart"/>
      <w:r w:rsidR="00D56B51" w:rsidRPr="00756245">
        <w:rPr>
          <w:sz w:val="26"/>
          <w:szCs w:val="26"/>
          <w:lang w:val="fr-FR"/>
        </w:rPr>
        <w:t>Etaj</w:t>
      </w:r>
      <w:proofErr w:type="spellEnd"/>
      <w:r w:rsidRPr="00756245">
        <w:rPr>
          <w:b/>
          <w:sz w:val="26"/>
          <w:szCs w:val="26"/>
          <w:lang w:val="fr-FR"/>
        </w:rPr>
        <w:t>,</w:t>
      </w:r>
      <w:r w:rsidRPr="00756245">
        <w:rPr>
          <w:b/>
          <w:bCs/>
          <w:sz w:val="26"/>
          <w:szCs w:val="26"/>
        </w:rPr>
        <w:t xml:space="preserve"> </w:t>
      </w:r>
      <w:proofErr w:type="spellStart"/>
      <w:r w:rsidRPr="00756245">
        <w:rPr>
          <w:bCs/>
          <w:sz w:val="26"/>
          <w:szCs w:val="26"/>
        </w:rPr>
        <w:t>obiectiv</w:t>
      </w:r>
      <w:proofErr w:type="spellEnd"/>
      <w:r w:rsidRPr="00756245">
        <w:rPr>
          <w:b/>
          <w:bCs/>
          <w:sz w:val="26"/>
          <w:szCs w:val="26"/>
        </w:rPr>
        <w:t xml:space="preserve"> </w:t>
      </w:r>
      <w:proofErr w:type="spellStart"/>
      <w:r w:rsidRPr="00756245">
        <w:rPr>
          <w:sz w:val="26"/>
          <w:szCs w:val="26"/>
          <w:lang w:val="fr-FR"/>
        </w:rPr>
        <w:t>situat</w:t>
      </w:r>
      <w:proofErr w:type="spellEnd"/>
      <w:r w:rsidRPr="00756245">
        <w:rPr>
          <w:sz w:val="26"/>
          <w:szCs w:val="26"/>
          <w:lang w:val="fr-FR"/>
        </w:rPr>
        <w:t xml:space="preserve"> in </w:t>
      </w:r>
      <w:proofErr w:type="spellStart"/>
      <w:r w:rsidR="00756245" w:rsidRPr="00756245">
        <w:rPr>
          <w:sz w:val="26"/>
          <w:szCs w:val="26"/>
        </w:rPr>
        <w:t>municipiul</w:t>
      </w:r>
      <w:proofErr w:type="spellEnd"/>
      <w:r w:rsidR="00756245" w:rsidRPr="00756245">
        <w:rPr>
          <w:sz w:val="26"/>
          <w:szCs w:val="26"/>
        </w:rPr>
        <w:t xml:space="preserve"> </w:t>
      </w:r>
      <w:proofErr w:type="spellStart"/>
      <w:r w:rsidR="00756245" w:rsidRPr="00756245">
        <w:rPr>
          <w:sz w:val="26"/>
          <w:szCs w:val="26"/>
        </w:rPr>
        <w:t>Brăila</w:t>
      </w:r>
      <w:proofErr w:type="spellEnd"/>
      <w:r w:rsidR="00756245" w:rsidRPr="00756245">
        <w:rPr>
          <w:sz w:val="26"/>
          <w:szCs w:val="26"/>
        </w:rPr>
        <w:t xml:space="preserve">, str. </w:t>
      </w:r>
      <w:proofErr w:type="spellStart"/>
      <w:r w:rsidR="00756245" w:rsidRPr="00756245">
        <w:rPr>
          <w:sz w:val="26"/>
          <w:szCs w:val="26"/>
        </w:rPr>
        <w:t>Comuna</w:t>
      </w:r>
      <w:proofErr w:type="spellEnd"/>
      <w:r w:rsidR="00756245" w:rsidRPr="00756245">
        <w:rPr>
          <w:sz w:val="26"/>
          <w:szCs w:val="26"/>
        </w:rPr>
        <w:t xml:space="preserve"> din Paris nr.93, </w:t>
      </w:r>
      <w:proofErr w:type="spellStart"/>
      <w:r w:rsidR="00756245" w:rsidRPr="00756245">
        <w:rPr>
          <w:sz w:val="26"/>
          <w:szCs w:val="26"/>
        </w:rPr>
        <w:t>jud</w:t>
      </w:r>
      <w:proofErr w:type="spellEnd"/>
      <w:r w:rsidR="00756245" w:rsidRPr="00756245">
        <w:rPr>
          <w:sz w:val="26"/>
          <w:szCs w:val="26"/>
        </w:rPr>
        <w:t xml:space="preserve">. </w:t>
      </w:r>
      <w:proofErr w:type="spellStart"/>
      <w:r w:rsidR="00756245" w:rsidRPr="00756245">
        <w:rPr>
          <w:sz w:val="26"/>
          <w:szCs w:val="26"/>
        </w:rPr>
        <w:t>Brăila</w:t>
      </w:r>
      <w:proofErr w:type="spellEnd"/>
      <w:r w:rsidR="00FE1ABA" w:rsidRPr="00756245">
        <w:rPr>
          <w:sz w:val="26"/>
          <w:szCs w:val="26"/>
        </w:rPr>
        <w:t xml:space="preserve">, </w:t>
      </w:r>
      <w:proofErr w:type="spellStart"/>
      <w:r w:rsidR="00D56B51" w:rsidRPr="00756245">
        <w:rPr>
          <w:sz w:val="26"/>
          <w:szCs w:val="26"/>
        </w:rPr>
        <w:t>în</w:t>
      </w:r>
      <w:proofErr w:type="spellEnd"/>
      <w:r w:rsidR="00D56B51" w:rsidRPr="00756245">
        <w:rPr>
          <w:sz w:val="26"/>
          <w:szCs w:val="26"/>
        </w:rPr>
        <w:t xml:space="preserve"> </w:t>
      </w:r>
      <w:proofErr w:type="spellStart"/>
      <w:r w:rsidR="00D56B51" w:rsidRPr="00756245">
        <w:rPr>
          <w:sz w:val="26"/>
          <w:szCs w:val="26"/>
        </w:rPr>
        <w:t>vederea</w:t>
      </w:r>
      <w:proofErr w:type="spellEnd"/>
      <w:r w:rsidR="00D56B51" w:rsidRPr="00756245">
        <w:rPr>
          <w:sz w:val="26"/>
          <w:szCs w:val="26"/>
        </w:rPr>
        <w:t xml:space="preserve"> </w:t>
      </w:r>
      <w:proofErr w:type="spellStart"/>
      <w:r w:rsidR="00D56B51" w:rsidRPr="00756245">
        <w:rPr>
          <w:sz w:val="26"/>
          <w:szCs w:val="26"/>
        </w:rPr>
        <w:t>obținerii</w:t>
      </w:r>
      <w:proofErr w:type="spellEnd"/>
      <w:r w:rsidR="00D56B51" w:rsidRPr="00756245">
        <w:rPr>
          <w:sz w:val="26"/>
          <w:szCs w:val="26"/>
        </w:rPr>
        <w:t xml:space="preserve"> </w:t>
      </w:r>
      <w:proofErr w:type="spellStart"/>
      <w:r w:rsidR="00D56B51" w:rsidRPr="00756245">
        <w:rPr>
          <w:sz w:val="26"/>
          <w:szCs w:val="26"/>
        </w:rPr>
        <w:t>autorizației</w:t>
      </w:r>
      <w:proofErr w:type="spellEnd"/>
      <w:r w:rsidR="00D56B51" w:rsidRPr="00756245">
        <w:rPr>
          <w:sz w:val="26"/>
          <w:szCs w:val="26"/>
        </w:rPr>
        <w:t xml:space="preserve"> de Securitate la </w:t>
      </w:r>
      <w:proofErr w:type="spellStart"/>
      <w:r w:rsidR="00D56B51" w:rsidRPr="00756245">
        <w:rPr>
          <w:sz w:val="26"/>
          <w:szCs w:val="26"/>
        </w:rPr>
        <w:t>incendiu</w:t>
      </w:r>
      <w:proofErr w:type="spellEnd"/>
      <w:r w:rsidRPr="00756245">
        <w:rPr>
          <w:sz w:val="26"/>
          <w:szCs w:val="26"/>
          <w:lang w:val="fr-FR"/>
        </w:rPr>
        <w:t>.</w:t>
      </w:r>
    </w:p>
    <w:p w14:paraId="4E9A7476" w14:textId="77777777" w:rsidR="00D81113" w:rsidRPr="00756245" w:rsidRDefault="00D81113" w:rsidP="00D71179">
      <w:pPr>
        <w:autoSpaceDE w:val="0"/>
        <w:autoSpaceDN w:val="0"/>
        <w:adjustRightInd w:val="0"/>
        <w:ind w:left="-1134" w:right="-709" w:firstLine="567"/>
        <w:contextualSpacing/>
        <w:jc w:val="both"/>
        <w:rPr>
          <w:rFonts w:eastAsia="FreeSerif"/>
          <w:sz w:val="26"/>
          <w:szCs w:val="26"/>
          <w:lang w:val="ro-RO"/>
        </w:rPr>
      </w:pPr>
    </w:p>
    <w:p w14:paraId="46B09A0C" w14:textId="77777777" w:rsidR="00D81113" w:rsidRPr="00756245" w:rsidRDefault="00D81113" w:rsidP="00D71179">
      <w:pPr>
        <w:pStyle w:val="Frspaiere"/>
        <w:ind w:left="-1134" w:right="-709" w:firstLine="567"/>
        <w:jc w:val="both"/>
        <w:rPr>
          <w:sz w:val="26"/>
          <w:szCs w:val="26"/>
          <w:lang w:val="fr-FR"/>
        </w:rPr>
      </w:pPr>
      <w:r w:rsidRPr="00756245">
        <w:rPr>
          <w:i/>
          <w:sz w:val="26"/>
          <w:szCs w:val="26"/>
          <w:u w:val="single"/>
          <w:lang w:val="fr-FR"/>
        </w:rPr>
        <w:t xml:space="preserve">2.2 </w:t>
      </w:r>
      <w:proofErr w:type="spellStart"/>
      <w:r w:rsidRPr="00756245">
        <w:rPr>
          <w:i/>
          <w:sz w:val="26"/>
          <w:szCs w:val="26"/>
          <w:u w:val="single"/>
          <w:lang w:val="fr-FR"/>
        </w:rPr>
        <w:t>Surse</w:t>
      </w:r>
      <w:proofErr w:type="spellEnd"/>
      <w:r w:rsidRPr="00756245">
        <w:rPr>
          <w:i/>
          <w:sz w:val="26"/>
          <w:szCs w:val="26"/>
          <w:u w:val="single"/>
          <w:lang w:val="fr-FR"/>
        </w:rPr>
        <w:t xml:space="preserve"> </w:t>
      </w:r>
      <w:proofErr w:type="spellStart"/>
      <w:r w:rsidRPr="00756245">
        <w:rPr>
          <w:i/>
          <w:sz w:val="26"/>
          <w:szCs w:val="26"/>
          <w:u w:val="single"/>
          <w:lang w:val="fr-FR"/>
        </w:rPr>
        <w:t>existente</w:t>
      </w:r>
      <w:proofErr w:type="spellEnd"/>
      <w:r w:rsidRPr="00756245">
        <w:rPr>
          <w:i/>
          <w:sz w:val="26"/>
          <w:szCs w:val="26"/>
          <w:u w:val="single"/>
          <w:lang w:val="fr-FR"/>
        </w:rPr>
        <w:t xml:space="preserve"> </w:t>
      </w:r>
      <w:proofErr w:type="spellStart"/>
      <w:r w:rsidRPr="00756245">
        <w:rPr>
          <w:i/>
          <w:sz w:val="26"/>
          <w:szCs w:val="26"/>
          <w:u w:val="single"/>
          <w:lang w:val="fr-FR"/>
        </w:rPr>
        <w:t>pentru</w:t>
      </w:r>
      <w:proofErr w:type="spellEnd"/>
      <w:r w:rsidRPr="00756245">
        <w:rPr>
          <w:i/>
          <w:sz w:val="26"/>
          <w:szCs w:val="26"/>
          <w:u w:val="single"/>
          <w:lang w:val="fr-FR"/>
        </w:rPr>
        <w:t xml:space="preserve"> </w:t>
      </w:r>
      <w:proofErr w:type="spellStart"/>
      <w:r w:rsidRPr="00756245">
        <w:rPr>
          <w:i/>
          <w:sz w:val="26"/>
          <w:szCs w:val="26"/>
          <w:u w:val="single"/>
          <w:lang w:val="fr-FR"/>
        </w:rPr>
        <w:t>evaluarea</w:t>
      </w:r>
      <w:proofErr w:type="spellEnd"/>
      <w:r w:rsidRPr="00756245">
        <w:rPr>
          <w:i/>
          <w:sz w:val="26"/>
          <w:szCs w:val="26"/>
          <w:u w:val="single"/>
          <w:lang w:val="fr-FR"/>
        </w:rPr>
        <w:t xml:space="preserve"> </w:t>
      </w:r>
      <w:proofErr w:type="spellStart"/>
      <w:r w:rsidRPr="00756245">
        <w:rPr>
          <w:i/>
          <w:sz w:val="26"/>
          <w:szCs w:val="26"/>
          <w:u w:val="single"/>
          <w:lang w:val="fr-FR"/>
        </w:rPr>
        <w:t>cladirii</w:t>
      </w:r>
      <w:proofErr w:type="spellEnd"/>
    </w:p>
    <w:p w14:paraId="00129CB3" w14:textId="77777777" w:rsidR="00D81113" w:rsidRPr="00756245" w:rsidRDefault="00D81113" w:rsidP="00D71179">
      <w:pPr>
        <w:pStyle w:val="Frspaiere"/>
        <w:ind w:left="-1134" w:right="-709" w:firstLine="567"/>
        <w:jc w:val="both"/>
        <w:rPr>
          <w:sz w:val="26"/>
          <w:szCs w:val="26"/>
          <w:lang w:val="fr-FR"/>
        </w:rPr>
      </w:pPr>
      <w:r w:rsidRPr="00756245">
        <w:rPr>
          <w:sz w:val="26"/>
          <w:szCs w:val="26"/>
          <w:lang w:val="fr-FR"/>
        </w:rPr>
        <w:t xml:space="preserve">- </w:t>
      </w:r>
      <w:proofErr w:type="spellStart"/>
      <w:r w:rsidRPr="00756245">
        <w:rPr>
          <w:sz w:val="26"/>
          <w:szCs w:val="26"/>
          <w:lang w:val="fr-FR"/>
        </w:rPr>
        <w:t>reglementari</w:t>
      </w:r>
      <w:proofErr w:type="spellEnd"/>
      <w:r w:rsidRPr="00756245">
        <w:rPr>
          <w:sz w:val="26"/>
          <w:szCs w:val="26"/>
          <w:lang w:val="fr-FR"/>
        </w:rPr>
        <w:t xml:space="preserve"> </w:t>
      </w:r>
      <w:proofErr w:type="spellStart"/>
      <w:r w:rsidRPr="00756245">
        <w:rPr>
          <w:sz w:val="26"/>
          <w:szCs w:val="26"/>
          <w:lang w:val="fr-FR"/>
        </w:rPr>
        <w:t>tehnice</w:t>
      </w:r>
      <w:proofErr w:type="spellEnd"/>
      <w:r w:rsidRPr="00756245">
        <w:rPr>
          <w:sz w:val="26"/>
          <w:szCs w:val="26"/>
          <w:lang w:val="fr-FR"/>
        </w:rPr>
        <w:t xml:space="preserve"> in </w:t>
      </w:r>
      <w:proofErr w:type="spellStart"/>
      <w:r w:rsidRPr="00756245">
        <w:rPr>
          <w:sz w:val="26"/>
          <w:szCs w:val="26"/>
          <w:lang w:val="fr-FR"/>
        </w:rPr>
        <w:t>vigoare</w:t>
      </w:r>
      <w:proofErr w:type="spellEnd"/>
      <w:r w:rsidRPr="00756245">
        <w:rPr>
          <w:sz w:val="26"/>
          <w:szCs w:val="26"/>
          <w:lang w:val="fr-FR"/>
        </w:rPr>
        <w:t xml:space="preserve"> la data </w:t>
      </w:r>
      <w:proofErr w:type="spellStart"/>
      <w:r w:rsidRPr="00756245">
        <w:rPr>
          <w:sz w:val="26"/>
          <w:szCs w:val="26"/>
          <w:lang w:val="fr-FR"/>
        </w:rPr>
        <w:t>realizarii</w:t>
      </w:r>
      <w:proofErr w:type="spellEnd"/>
      <w:r w:rsidRPr="00756245">
        <w:rPr>
          <w:sz w:val="26"/>
          <w:szCs w:val="26"/>
          <w:lang w:val="fr-FR"/>
        </w:rPr>
        <w:t xml:space="preserve"> </w:t>
      </w:r>
      <w:proofErr w:type="spellStart"/>
      <w:r w:rsidRPr="00756245">
        <w:rPr>
          <w:sz w:val="26"/>
          <w:szCs w:val="26"/>
          <w:lang w:val="fr-FR"/>
        </w:rPr>
        <w:t>constructiei</w:t>
      </w:r>
      <w:proofErr w:type="spellEnd"/>
      <w:r w:rsidRPr="00756245">
        <w:rPr>
          <w:sz w:val="26"/>
          <w:szCs w:val="26"/>
          <w:lang w:val="fr-FR"/>
        </w:rPr>
        <w:t>;</w:t>
      </w:r>
    </w:p>
    <w:p w14:paraId="65122670" w14:textId="77777777" w:rsidR="00D81113" w:rsidRPr="00756245" w:rsidRDefault="00D81113" w:rsidP="00D71179">
      <w:pPr>
        <w:pStyle w:val="Frspaiere"/>
        <w:ind w:left="-1134" w:right="-709" w:firstLine="567"/>
        <w:jc w:val="both"/>
        <w:rPr>
          <w:sz w:val="26"/>
          <w:szCs w:val="26"/>
          <w:lang w:val="fr-FR"/>
        </w:rPr>
      </w:pPr>
      <w:r w:rsidRPr="00756245">
        <w:rPr>
          <w:sz w:val="26"/>
          <w:szCs w:val="26"/>
          <w:lang w:val="fr-FR"/>
        </w:rPr>
        <w:t xml:space="preserve">- </w:t>
      </w:r>
      <w:proofErr w:type="spellStart"/>
      <w:r w:rsidRPr="00756245">
        <w:rPr>
          <w:sz w:val="26"/>
          <w:szCs w:val="26"/>
          <w:lang w:val="fr-FR"/>
        </w:rPr>
        <w:t>investigatii</w:t>
      </w:r>
      <w:proofErr w:type="spellEnd"/>
      <w:r w:rsidRPr="00756245">
        <w:rPr>
          <w:sz w:val="26"/>
          <w:szCs w:val="26"/>
          <w:lang w:val="fr-FR"/>
        </w:rPr>
        <w:t xml:space="preserve"> in </w:t>
      </w:r>
      <w:proofErr w:type="spellStart"/>
      <w:r w:rsidRPr="00756245">
        <w:rPr>
          <w:sz w:val="26"/>
          <w:szCs w:val="26"/>
          <w:lang w:val="fr-FR"/>
        </w:rPr>
        <w:t>teren</w:t>
      </w:r>
      <w:proofErr w:type="spellEnd"/>
      <w:r w:rsidRPr="00756245">
        <w:rPr>
          <w:sz w:val="26"/>
          <w:szCs w:val="26"/>
          <w:lang w:val="fr-FR"/>
        </w:rPr>
        <w:t>;</w:t>
      </w:r>
    </w:p>
    <w:p w14:paraId="0459855D" w14:textId="77777777" w:rsidR="00D81113" w:rsidRPr="00756245" w:rsidRDefault="00D81113" w:rsidP="00D71179">
      <w:pPr>
        <w:pStyle w:val="Frspaiere"/>
        <w:ind w:left="-1134" w:right="-709" w:firstLine="567"/>
        <w:jc w:val="both"/>
        <w:rPr>
          <w:sz w:val="26"/>
          <w:szCs w:val="26"/>
          <w:lang w:val="fr-FR"/>
        </w:rPr>
      </w:pPr>
      <w:r w:rsidRPr="00756245">
        <w:rPr>
          <w:sz w:val="26"/>
          <w:szCs w:val="26"/>
          <w:lang w:val="fr-FR"/>
        </w:rPr>
        <w:t xml:space="preserve">- </w:t>
      </w:r>
      <w:proofErr w:type="spellStart"/>
      <w:r w:rsidRPr="00756245">
        <w:rPr>
          <w:sz w:val="26"/>
          <w:szCs w:val="26"/>
          <w:lang w:val="fr-FR"/>
        </w:rPr>
        <w:t>poze</w:t>
      </w:r>
      <w:proofErr w:type="spellEnd"/>
      <w:r w:rsidRPr="00756245">
        <w:rPr>
          <w:sz w:val="26"/>
          <w:szCs w:val="26"/>
          <w:lang w:val="fr-FR"/>
        </w:rPr>
        <w:t xml:space="preserve"> </w:t>
      </w:r>
      <w:proofErr w:type="spellStart"/>
      <w:r w:rsidRPr="00756245">
        <w:rPr>
          <w:sz w:val="26"/>
          <w:szCs w:val="26"/>
          <w:lang w:val="fr-FR"/>
        </w:rPr>
        <w:t>din</w:t>
      </w:r>
      <w:proofErr w:type="spellEnd"/>
      <w:r w:rsidRPr="00756245">
        <w:rPr>
          <w:sz w:val="26"/>
          <w:szCs w:val="26"/>
          <w:lang w:val="fr-FR"/>
        </w:rPr>
        <w:t xml:space="preserve"> </w:t>
      </w:r>
      <w:proofErr w:type="spellStart"/>
      <w:r w:rsidRPr="00756245">
        <w:rPr>
          <w:sz w:val="26"/>
          <w:szCs w:val="26"/>
          <w:lang w:val="fr-FR"/>
        </w:rPr>
        <w:t>timpul</w:t>
      </w:r>
      <w:proofErr w:type="spellEnd"/>
      <w:r w:rsidRPr="00756245">
        <w:rPr>
          <w:sz w:val="26"/>
          <w:szCs w:val="26"/>
          <w:lang w:val="fr-FR"/>
        </w:rPr>
        <w:t xml:space="preserve"> </w:t>
      </w:r>
      <w:proofErr w:type="spellStart"/>
      <w:r w:rsidRPr="00756245">
        <w:rPr>
          <w:sz w:val="26"/>
          <w:szCs w:val="26"/>
          <w:lang w:val="fr-FR"/>
        </w:rPr>
        <w:t>executiei</w:t>
      </w:r>
      <w:proofErr w:type="spellEnd"/>
      <w:r w:rsidRPr="00756245">
        <w:rPr>
          <w:sz w:val="26"/>
          <w:szCs w:val="26"/>
          <w:lang w:val="fr-FR"/>
        </w:rPr>
        <w:t>;</w:t>
      </w:r>
    </w:p>
    <w:p w14:paraId="795DE665" w14:textId="77777777" w:rsidR="00D81113" w:rsidRPr="00756245" w:rsidRDefault="00D81113" w:rsidP="00D71179">
      <w:pPr>
        <w:pStyle w:val="Frspaiere"/>
        <w:ind w:left="-1134" w:right="-709" w:firstLine="567"/>
        <w:jc w:val="both"/>
        <w:rPr>
          <w:i/>
          <w:sz w:val="26"/>
          <w:szCs w:val="26"/>
          <w:u w:val="single"/>
          <w:lang w:val="fr-FR"/>
        </w:rPr>
      </w:pPr>
      <w:r w:rsidRPr="00756245">
        <w:rPr>
          <w:sz w:val="26"/>
          <w:szCs w:val="26"/>
          <w:lang w:val="fr-FR"/>
        </w:rPr>
        <w:t xml:space="preserve">- </w:t>
      </w:r>
      <w:proofErr w:type="spellStart"/>
      <w:r w:rsidRPr="00756245">
        <w:rPr>
          <w:sz w:val="26"/>
          <w:szCs w:val="26"/>
          <w:lang w:val="fr-FR"/>
        </w:rPr>
        <w:t>certificate</w:t>
      </w:r>
      <w:proofErr w:type="spellEnd"/>
      <w:r w:rsidRPr="00756245">
        <w:rPr>
          <w:sz w:val="26"/>
          <w:szCs w:val="26"/>
          <w:lang w:val="fr-FR"/>
        </w:rPr>
        <w:t xml:space="preserve"> de </w:t>
      </w:r>
      <w:proofErr w:type="spellStart"/>
      <w:r w:rsidRPr="00756245">
        <w:rPr>
          <w:sz w:val="26"/>
          <w:szCs w:val="26"/>
          <w:lang w:val="fr-FR"/>
        </w:rPr>
        <w:t>calitate</w:t>
      </w:r>
      <w:proofErr w:type="spellEnd"/>
      <w:r w:rsidRPr="00756245">
        <w:rPr>
          <w:sz w:val="26"/>
          <w:szCs w:val="26"/>
          <w:lang w:val="fr-FR"/>
        </w:rPr>
        <w:t xml:space="preserve"> a </w:t>
      </w:r>
      <w:proofErr w:type="spellStart"/>
      <w:r w:rsidRPr="00756245">
        <w:rPr>
          <w:sz w:val="26"/>
          <w:szCs w:val="26"/>
          <w:lang w:val="fr-FR"/>
        </w:rPr>
        <w:t>materialelor</w:t>
      </w:r>
      <w:proofErr w:type="spellEnd"/>
    </w:p>
    <w:p w14:paraId="225CB7F0" w14:textId="77777777" w:rsidR="00D81113" w:rsidRPr="00756245" w:rsidRDefault="00D81113" w:rsidP="00D71179">
      <w:pPr>
        <w:tabs>
          <w:tab w:val="left" w:pos="1020"/>
        </w:tabs>
        <w:ind w:left="-1134" w:right="-709" w:firstLine="567"/>
        <w:jc w:val="both"/>
        <w:rPr>
          <w:rFonts w:eastAsia="Times New Roman"/>
          <w:sz w:val="22"/>
          <w:szCs w:val="22"/>
        </w:rPr>
      </w:pPr>
    </w:p>
    <w:p w14:paraId="5A0946C8" w14:textId="04DCE6B7" w:rsidR="00D81113" w:rsidRPr="00756245" w:rsidRDefault="00D81113" w:rsidP="00D71179">
      <w:pPr>
        <w:pStyle w:val="Frspaiere"/>
        <w:ind w:left="-1134" w:right="-709" w:firstLine="567"/>
        <w:jc w:val="both"/>
        <w:rPr>
          <w:sz w:val="26"/>
          <w:szCs w:val="26"/>
          <w:lang w:val="fr-FR"/>
        </w:rPr>
      </w:pPr>
      <w:r w:rsidRPr="00756245">
        <w:rPr>
          <w:i/>
          <w:sz w:val="26"/>
          <w:szCs w:val="26"/>
          <w:u w:val="single"/>
          <w:lang w:val="fr-FR"/>
        </w:rPr>
        <w:t xml:space="preserve">2.3 </w:t>
      </w:r>
      <w:proofErr w:type="spellStart"/>
      <w:r w:rsidRPr="00756245">
        <w:rPr>
          <w:i/>
          <w:sz w:val="26"/>
          <w:szCs w:val="26"/>
          <w:u w:val="single"/>
          <w:lang w:val="fr-FR"/>
        </w:rPr>
        <w:t>Etapele</w:t>
      </w:r>
      <w:proofErr w:type="spellEnd"/>
      <w:r w:rsidRPr="00756245">
        <w:rPr>
          <w:i/>
          <w:sz w:val="26"/>
          <w:szCs w:val="26"/>
          <w:u w:val="single"/>
          <w:lang w:val="fr-FR"/>
        </w:rPr>
        <w:t xml:space="preserve"> </w:t>
      </w:r>
      <w:proofErr w:type="spellStart"/>
      <w:r w:rsidRPr="00756245">
        <w:rPr>
          <w:i/>
          <w:sz w:val="26"/>
          <w:szCs w:val="26"/>
          <w:u w:val="single"/>
          <w:lang w:val="fr-FR"/>
        </w:rPr>
        <w:t>parcurse</w:t>
      </w:r>
      <w:proofErr w:type="spellEnd"/>
      <w:r w:rsidRPr="00756245">
        <w:rPr>
          <w:i/>
          <w:sz w:val="26"/>
          <w:szCs w:val="26"/>
          <w:u w:val="single"/>
          <w:lang w:val="fr-FR"/>
        </w:rPr>
        <w:t xml:space="preserve"> in </w:t>
      </w:r>
      <w:proofErr w:type="spellStart"/>
      <w:r w:rsidRPr="00756245">
        <w:rPr>
          <w:i/>
          <w:sz w:val="26"/>
          <w:szCs w:val="26"/>
          <w:u w:val="single"/>
          <w:lang w:val="fr-FR"/>
        </w:rPr>
        <w:t>procesul</w:t>
      </w:r>
      <w:proofErr w:type="spellEnd"/>
      <w:r w:rsidRPr="00756245">
        <w:rPr>
          <w:i/>
          <w:sz w:val="26"/>
          <w:szCs w:val="26"/>
          <w:u w:val="single"/>
          <w:lang w:val="fr-FR"/>
        </w:rPr>
        <w:t xml:space="preserve"> de </w:t>
      </w:r>
      <w:proofErr w:type="spellStart"/>
      <w:r w:rsidRPr="00756245">
        <w:rPr>
          <w:i/>
          <w:sz w:val="26"/>
          <w:szCs w:val="26"/>
          <w:u w:val="single"/>
          <w:lang w:val="fr-FR"/>
        </w:rPr>
        <w:t>evaluare</w:t>
      </w:r>
      <w:proofErr w:type="spellEnd"/>
    </w:p>
    <w:p w14:paraId="30ED4345" w14:textId="77777777" w:rsidR="00D81113" w:rsidRPr="00756245" w:rsidRDefault="00D81113" w:rsidP="00D71179">
      <w:pPr>
        <w:pStyle w:val="Frspaiere"/>
        <w:ind w:left="-1134" w:right="-709" w:firstLine="567"/>
        <w:jc w:val="both"/>
        <w:rPr>
          <w:sz w:val="26"/>
          <w:szCs w:val="26"/>
          <w:lang w:val="fr-FR"/>
        </w:rPr>
      </w:pPr>
      <w:r w:rsidRPr="00756245">
        <w:rPr>
          <w:sz w:val="26"/>
          <w:szCs w:val="26"/>
          <w:lang w:val="fr-FR"/>
        </w:rPr>
        <w:t xml:space="preserve">- </w:t>
      </w:r>
      <w:proofErr w:type="spellStart"/>
      <w:r w:rsidRPr="00756245">
        <w:rPr>
          <w:sz w:val="26"/>
          <w:szCs w:val="26"/>
          <w:lang w:val="fr-FR"/>
        </w:rPr>
        <w:t>examinarea</w:t>
      </w:r>
      <w:proofErr w:type="spellEnd"/>
      <w:r w:rsidRPr="00756245">
        <w:rPr>
          <w:sz w:val="26"/>
          <w:szCs w:val="26"/>
          <w:lang w:val="fr-FR"/>
        </w:rPr>
        <w:t xml:space="preserve"> </w:t>
      </w:r>
      <w:proofErr w:type="spellStart"/>
      <w:r w:rsidRPr="00756245">
        <w:rPr>
          <w:sz w:val="26"/>
          <w:szCs w:val="26"/>
          <w:lang w:val="fr-FR"/>
        </w:rPr>
        <w:t>obiectivului</w:t>
      </w:r>
      <w:proofErr w:type="spellEnd"/>
      <w:r w:rsidRPr="00756245">
        <w:rPr>
          <w:sz w:val="26"/>
          <w:szCs w:val="26"/>
          <w:lang w:val="fr-FR"/>
        </w:rPr>
        <w:t xml:space="preserve"> in </w:t>
      </w:r>
      <w:proofErr w:type="spellStart"/>
      <w:r w:rsidRPr="00756245">
        <w:rPr>
          <w:sz w:val="26"/>
          <w:szCs w:val="26"/>
          <w:lang w:val="fr-FR"/>
        </w:rPr>
        <w:t>situatia</w:t>
      </w:r>
      <w:proofErr w:type="spellEnd"/>
      <w:r w:rsidRPr="00756245">
        <w:rPr>
          <w:sz w:val="26"/>
          <w:szCs w:val="26"/>
          <w:lang w:val="fr-FR"/>
        </w:rPr>
        <w:t xml:space="preserve"> </w:t>
      </w:r>
      <w:proofErr w:type="spellStart"/>
      <w:r w:rsidRPr="00756245">
        <w:rPr>
          <w:sz w:val="26"/>
          <w:szCs w:val="26"/>
          <w:lang w:val="fr-FR"/>
        </w:rPr>
        <w:t>actuala</w:t>
      </w:r>
      <w:proofErr w:type="spellEnd"/>
      <w:r w:rsidRPr="00756245">
        <w:rPr>
          <w:sz w:val="26"/>
          <w:szCs w:val="26"/>
          <w:lang w:val="fr-FR"/>
        </w:rPr>
        <w:t xml:space="preserve"> </w:t>
      </w:r>
      <w:proofErr w:type="spellStart"/>
      <w:r w:rsidRPr="00756245">
        <w:rPr>
          <w:sz w:val="26"/>
          <w:szCs w:val="26"/>
          <w:lang w:val="fr-FR"/>
        </w:rPr>
        <w:t>consemnata</w:t>
      </w:r>
      <w:proofErr w:type="spellEnd"/>
      <w:r w:rsidRPr="00756245">
        <w:rPr>
          <w:sz w:val="26"/>
          <w:szCs w:val="26"/>
          <w:lang w:val="fr-FR"/>
        </w:rPr>
        <w:t xml:space="preserve"> in </w:t>
      </w:r>
      <w:proofErr w:type="spellStart"/>
      <w:r w:rsidRPr="00756245">
        <w:rPr>
          <w:sz w:val="26"/>
          <w:szCs w:val="26"/>
          <w:lang w:val="fr-FR"/>
        </w:rPr>
        <w:t>documentatia</w:t>
      </w:r>
      <w:proofErr w:type="spellEnd"/>
      <w:r w:rsidRPr="00756245">
        <w:rPr>
          <w:sz w:val="26"/>
          <w:szCs w:val="26"/>
          <w:lang w:val="fr-FR"/>
        </w:rPr>
        <w:t xml:space="preserve"> </w:t>
      </w:r>
      <w:proofErr w:type="spellStart"/>
      <w:r w:rsidRPr="00756245">
        <w:rPr>
          <w:sz w:val="26"/>
          <w:szCs w:val="26"/>
          <w:lang w:val="fr-FR"/>
        </w:rPr>
        <w:t>tehnica</w:t>
      </w:r>
      <w:proofErr w:type="spellEnd"/>
      <w:r w:rsidRPr="00756245">
        <w:rPr>
          <w:sz w:val="26"/>
          <w:szCs w:val="26"/>
          <w:lang w:val="fr-FR"/>
        </w:rPr>
        <w:t xml:space="preserve">, </w:t>
      </w:r>
      <w:proofErr w:type="spellStart"/>
      <w:r w:rsidRPr="00756245">
        <w:rPr>
          <w:sz w:val="26"/>
          <w:szCs w:val="26"/>
          <w:lang w:val="fr-FR"/>
        </w:rPr>
        <w:t>relevee</w:t>
      </w:r>
      <w:proofErr w:type="spellEnd"/>
      <w:r w:rsidRPr="00756245">
        <w:rPr>
          <w:sz w:val="26"/>
          <w:szCs w:val="26"/>
          <w:lang w:val="fr-FR"/>
        </w:rPr>
        <w:t xml:space="preserve"> si </w:t>
      </w:r>
      <w:proofErr w:type="spellStart"/>
      <w:r w:rsidRPr="00756245">
        <w:rPr>
          <w:sz w:val="26"/>
          <w:szCs w:val="26"/>
          <w:lang w:val="fr-FR"/>
        </w:rPr>
        <w:t>fotografii</w:t>
      </w:r>
      <w:proofErr w:type="spellEnd"/>
      <w:r w:rsidRPr="00756245">
        <w:rPr>
          <w:sz w:val="26"/>
          <w:szCs w:val="26"/>
          <w:lang w:val="fr-FR"/>
        </w:rPr>
        <w:t>;</w:t>
      </w:r>
    </w:p>
    <w:p w14:paraId="193A7507" w14:textId="77777777" w:rsidR="00D81113" w:rsidRPr="00756245" w:rsidRDefault="00D81113" w:rsidP="00D71179">
      <w:pPr>
        <w:pStyle w:val="Frspaiere"/>
        <w:ind w:left="-1134" w:right="-709" w:firstLine="567"/>
        <w:jc w:val="both"/>
        <w:rPr>
          <w:sz w:val="26"/>
          <w:szCs w:val="26"/>
          <w:lang w:val="fr-FR"/>
        </w:rPr>
      </w:pPr>
      <w:r w:rsidRPr="00756245">
        <w:rPr>
          <w:sz w:val="26"/>
          <w:szCs w:val="26"/>
          <w:lang w:val="fr-FR"/>
        </w:rPr>
        <w:lastRenderedPageBreak/>
        <w:tab/>
      </w:r>
    </w:p>
    <w:p w14:paraId="72A8418A" w14:textId="77777777" w:rsidR="00D81113" w:rsidRPr="00756245" w:rsidRDefault="00D81113" w:rsidP="00D71179">
      <w:pPr>
        <w:pStyle w:val="Frspaiere"/>
        <w:ind w:left="-1134" w:right="-709" w:firstLine="567"/>
        <w:jc w:val="both"/>
        <w:rPr>
          <w:sz w:val="26"/>
          <w:szCs w:val="26"/>
          <w:lang w:val="fr-FR"/>
        </w:rPr>
      </w:pPr>
      <w:r w:rsidRPr="00756245">
        <w:rPr>
          <w:sz w:val="26"/>
          <w:szCs w:val="26"/>
          <w:lang w:val="fr-FR"/>
        </w:rPr>
        <w:t xml:space="preserve">Au </w:t>
      </w:r>
      <w:proofErr w:type="spellStart"/>
      <w:r w:rsidRPr="00756245">
        <w:rPr>
          <w:sz w:val="26"/>
          <w:szCs w:val="26"/>
          <w:lang w:val="fr-FR"/>
        </w:rPr>
        <w:t>fost</w:t>
      </w:r>
      <w:proofErr w:type="spellEnd"/>
      <w:r w:rsidRPr="00756245">
        <w:rPr>
          <w:sz w:val="26"/>
          <w:szCs w:val="26"/>
          <w:lang w:val="fr-FR"/>
        </w:rPr>
        <w:t xml:space="preserve"> </w:t>
      </w:r>
      <w:proofErr w:type="spellStart"/>
      <w:r w:rsidRPr="00756245">
        <w:rPr>
          <w:sz w:val="26"/>
          <w:szCs w:val="26"/>
          <w:lang w:val="fr-FR"/>
        </w:rPr>
        <w:t>cercetate</w:t>
      </w:r>
      <w:proofErr w:type="spellEnd"/>
      <w:r w:rsidRPr="00756245">
        <w:rPr>
          <w:sz w:val="26"/>
          <w:szCs w:val="26"/>
          <w:lang w:val="fr-FR"/>
        </w:rPr>
        <w:t> :</w:t>
      </w:r>
    </w:p>
    <w:p w14:paraId="3BE74D95" w14:textId="77777777" w:rsidR="00D81113" w:rsidRPr="00756245" w:rsidRDefault="00D81113" w:rsidP="00D71179">
      <w:pPr>
        <w:pStyle w:val="Frspaiere"/>
        <w:ind w:left="-1134" w:right="-709" w:firstLine="567"/>
        <w:jc w:val="both"/>
        <w:rPr>
          <w:sz w:val="26"/>
          <w:szCs w:val="26"/>
          <w:lang w:val="fr-FR"/>
        </w:rPr>
      </w:pPr>
      <w:r w:rsidRPr="00756245">
        <w:rPr>
          <w:sz w:val="26"/>
          <w:szCs w:val="26"/>
          <w:lang w:val="fr-FR"/>
        </w:rPr>
        <w:t xml:space="preserve">- </w:t>
      </w:r>
      <w:proofErr w:type="spellStart"/>
      <w:r w:rsidRPr="00756245">
        <w:rPr>
          <w:sz w:val="26"/>
          <w:szCs w:val="26"/>
          <w:lang w:val="fr-FR"/>
        </w:rPr>
        <w:t>conditiile</w:t>
      </w:r>
      <w:proofErr w:type="spellEnd"/>
      <w:r w:rsidRPr="00756245">
        <w:rPr>
          <w:sz w:val="26"/>
          <w:szCs w:val="26"/>
          <w:lang w:val="fr-FR"/>
        </w:rPr>
        <w:t xml:space="preserve"> de </w:t>
      </w:r>
      <w:proofErr w:type="spellStart"/>
      <w:r w:rsidRPr="00756245">
        <w:rPr>
          <w:sz w:val="26"/>
          <w:szCs w:val="26"/>
          <w:lang w:val="fr-FR"/>
        </w:rPr>
        <w:t>amplasament</w:t>
      </w:r>
      <w:proofErr w:type="spellEnd"/>
      <w:r w:rsidRPr="00756245">
        <w:rPr>
          <w:sz w:val="26"/>
          <w:szCs w:val="26"/>
          <w:lang w:val="fr-FR"/>
        </w:rPr>
        <w:t xml:space="preserve">, </w:t>
      </w:r>
      <w:proofErr w:type="spellStart"/>
      <w:r w:rsidRPr="00756245">
        <w:rPr>
          <w:sz w:val="26"/>
          <w:szCs w:val="26"/>
          <w:lang w:val="fr-FR"/>
        </w:rPr>
        <w:t>alcatuire</w:t>
      </w:r>
      <w:proofErr w:type="spellEnd"/>
      <w:r w:rsidRPr="00756245">
        <w:rPr>
          <w:sz w:val="26"/>
          <w:szCs w:val="26"/>
          <w:lang w:val="fr-FR"/>
        </w:rPr>
        <w:t xml:space="preserve"> si </w:t>
      </w:r>
      <w:proofErr w:type="spellStart"/>
      <w:r w:rsidRPr="00756245">
        <w:rPr>
          <w:sz w:val="26"/>
          <w:szCs w:val="26"/>
          <w:lang w:val="fr-FR"/>
        </w:rPr>
        <w:t>functionalitate</w:t>
      </w:r>
      <w:proofErr w:type="spellEnd"/>
      <w:r w:rsidRPr="00756245">
        <w:rPr>
          <w:sz w:val="26"/>
          <w:szCs w:val="26"/>
          <w:lang w:val="fr-FR"/>
        </w:rPr>
        <w:t>;</w:t>
      </w:r>
    </w:p>
    <w:p w14:paraId="3398301C" w14:textId="77777777" w:rsidR="00D81113" w:rsidRPr="00756245" w:rsidRDefault="00D81113" w:rsidP="00D71179">
      <w:pPr>
        <w:pStyle w:val="Frspaiere"/>
        <w:ind w:left="-1134" w:right="-709" w:firstLine="567"/>
        <w:jc w:val="both"/>
        <w:rPr>
          <w:sz w:val="26"/>
          <w:szCs w:val="26"/>
          <w:lang w:val="fr-FR"/>
        </w:rPr>
      </w:pPr>
      <w:r w:rsidRPr="00756245">
        <w:rPr>
          <w:sz w:val="26"/>
          <w:szCs w:val="26"/>
          <w:lang w:val="fr-FR"/>
        </w:rPr>
        <w:t xml:space="preserve">- </w:t>
      </w:r>
      <w:proofErr w:type="spellStart"/>
      <w:r w:rsidRPr="00756245">
        <w:rPr>
          <w:sz w:val="26"/>
          <w:szCs w:val="26"/>
          <w:lang w:val="fr-FR"/>
        </w:rPr>
        <w:t>particularitatile</w:t>
      </w:r>
      <w:proofErr w:type="spellEnd"/>
      <w:r w:rsidRPr="00756245">
        <w:rPr>
          <w:sz w:val="26"/>
          <w:szCs w:val="26"/>
          <w:lang w:val="fr-FR"/>
        </w:rPr>
        <w:t xml:space="preserve"> structurale de </w:t>
      </w:r>
      <w:proofErr w:type="spellStart"/>
      <w:r w:rsidRPr="00756245">
        <w:rPr>
          <w:sz w:val="26"/>
          <w:szCs w:val="26"/>
          <w:lang w:val="fr-FR"/>
        </w:rPr>
        <w:t>alcatuire</w:t>
      </w:r>
      <w:proofErr w:type="spellEnd"/>
      <w:r w:rsidRPr="00756245">
        <w:rPr>
          <w:sz w:val="26"/>
          <w:szCs w:val="26"/>
          <w:lang w:val="fr-FR"/>
        </w:rPr>
        <w:t xml:space="preserve"> (</w:t>
      </w:r>
      <w:proofErr w:type="spellStart"/>
      <w:r w:rsidRPr="00756245">
        <w:rPr>
          <w:sz w:val="26"/>
          <w:szCs w:val="26"/>
          <w:lang w:val="fr-FR"/>
        </w:rPr>
        <w:t>sistemul</w:t>
      </w:r>
      <w:proofErr w:type="spellEnd"/>
      <w:r w:rsidRPr="00756245">
        <w:rPr>
          <w:sz w:val="26"/>
          <w:szCs w:val="26"/>
          <w:lang w:val="fr-FR"/>
        </w:rPr>
        <w:t xml:space="preserve"> structural);</w:t>
      </w:r>
    </w:p>
    <w:p w14:paraId="707A79FC" w14:textId="77777777" w:rsidR="00D81113" w:rsidRPr="00756245" w:rsidRDefault="00D81113" w:rsidP="00D71179">
      <w:pPr>
        <w:pStyle w:val="Frspaiere"/>
        <w:ind w:left="-1134" w:right="-709" w:firstLine="567"/>
        <w:jc w:val="both"/>
        <w:rPr>
          <w:sz w:val="26"/>
          <w:szCs w:val="26"/>
          <w:lang w:val="fr-FR"/>
        </w:rPr>
      </w:pPr>
      <w:r w:rsidRPr="00756245">
        <w:rPr>
          <w:sz w:val="26"/>
          <w:szCs w:val="26"/>
          <w:lang w:val="fr-FR"/>
        </w:rPr>
        <w:t xml:space="preserve">- </w:t>
      </w:r>
      <w:proofErr w:type="spellStart"/>
      <w:r w:rsidRPr="00756245">
        <w:rPr>
          <w:sz w:val="26"/>
          <w:szCs w:val="26"/>
          <w:lang w:val="fr-FR"/>
        </w:rPr>
        <w:t>eventualele</w:t>
      </w:r>
      <w:proofErr w:type="spellEnd"/>
      <w:r w:rsidRPr="00756245">
        <w:rPr>
          <w:sz w:val="26"/>
          <w:szCs w:val="26"/>
          <w:lang w:val="fr-FR"/>
        </w:rPr>
        <w:t xml:space="preserve"> </w:t>
      </w:r>
      <w:proofErr w:type="spellStart"/>
      <w:r w:rsidRPr="00756245">
        <w:rPr>
          <w:sz w:val="26"/>
          <w:szCs w:val="26"/>
          <w:lang w:val="fr-FR"/>
        </w:rPr>
        <w:t>defecte</w:t>
      </w:r>
      <w:proofErr w:type="spellEnd"/>
      <w:r w:rsidRPr="00756245">
        <w:rPr>
          <w:sz w:val="26"/>
          <w:szCs w:val="26"/>
          <w:lang w:val="fr-FR"/>
        </w:rPr>
        <w:t xml:space="preserve"> de </w:t>
      </w:r>
      <w:proofErr w:type="spellStart"/>
      <w:r w:rsidRPr="00756245">
        <w:rPr>
          <w:sz w:val="26"/>
          <w:szCs w:val="26"/>
          <w:lang w:val="fr-FR"/>
        </w:rPr>
        <w:t>calitate</w:t>
      </w:r>
      <w:proofErr w:type="spellEnd"/>
      <w:r w:rsidRPr="00756245">
        <w:rPr>
          <w:sz w:val="26"/>
          <w:szCs w:val="26"/>
          <w:lang w:val="fr-FR"/>
        </w:rPr>
        <w:t xml:space="preserve"> a </w:t>
      </w:r>
      <w:proofErr w:type="spellStart"/>
      <w:r w:rsidRPr="00756245">
        <w:rPr>
          <w:sz w:val="26"/>
          <w:szCs w:val="26"/>
          <w:lang w:val="fr-FR"/>
        </w:rPr>
        <w:t>materialelor</w:t>
      </w:r>
      <w:proofErr w:type="spellEnd"/>
      <w:r w:rsidRPr="00756245">
        <w:rPr>
          <w:sz w:val="26"/>
          <w:szCs w:val="26"/>
          <w:lang w:val="fr-FR"/>
        </w:rPr>
        <w:t xml:space="preserve"> si/</w:t>
      </w:r>
      <w:proofErr w:type="spellStart"/>
      <w:r w:rsidRPr="00756245">
        <w:rPr>
          <w:sz w:val="26"/>
          <w:szCs w:val="26"/>
          <w:lang w:val="fr-FR"/>
        </w:rPr>
        <w:t>sau</w:t>
      </w:r>
      <w:proofErr w:type="spellEnd"/>
      <w:r w:rsidRPr="00756245">
        <w:rPr>
          <w:sz w:val="26"/>
          <w:szCs w:val="26"/>
          <w:lang w:val="fr-FR"/>
        </w:rPr>
        <w:t xml:space="preserve"> </w:t>
      </w:r>
      <w:proofErr w:type="spellStart"/>
      <w:r w:rsidRPr="00756245">
        <w:rPr>
          <w:sz w:val="26"/>
          <w:szCs w:val="26"/>
          <w:lang w:val="fr-FR"/>
        </w:rPr>
        <w:t>deficiente</w:t>
      </w:r>
      <w:proofErr w:type="spellEnd"/>
      <w:r w:rsidRPr="00756245">
        <w:rPr>
          <w:sz w:val="26"/>
          <w:szCs w:val="26"/>
          <w:lang w:val="fr-FR"/>
        </w:rPr>
        <w:t xml:space="preserve">  de </w:t>
      </w:r>
      <w:proofErr w:type="spellStart"/>
      <w:r w:rsidRPr="00756245">
        <w:rPr>
          <w:sz w:val="26"/>
          <w:szCs w:val="26"/>
          <w:lang w:val="fr-FR"/>
        </w:rPr>
        <w:t>alcatuire</w:t>
      </w:r>
      <w:proofErr w:type="spellEnd"/>
      <w:r w:rsidRPr="00756245">
        <w:rPr>
          <w:sz w:val="26"/>
          <w:szCs w:val="26"/>
          <w:lang w:val="fr-FR"/>
        </w:rPr>
        <w:t xml:space="preserve"> a </w:t>
      </w:r>
      <w:proofErr w:type="spellStart"/>
      <w:r w:rsidRPr="00756245">
        <w:rPr>
          <w:sz w:val="26"/>
          <w:szCs w:val="26"/>
          <w:lang w:val="fr-FR"/>
        </w:rPr>
        <w:t>elementelor</w:t>
      </w:r>
      <w:proofErr w:type="spellEnd"/>
      <w:r w:rsidRPr="00756245">
        <w:rPr>
          <w:sz w:val="26"/>
          <w:szCs w:val="26"/>
          <w:lang w:val="fr-FR"/>
        </w:rPr>
        <w:t>.</w:t>
      </w:r>
    </w:p>
    <w:p w14:paraId="25A6B441" w14:textId="77777777" w:rsidR="00D81113" w:rsidRPr="00756245" w:rsidRDefault="00D81113" w:rsidP="00D71179">
      <w:pPr>
        <w:pStyle w:val="Frspaiere"/>
        <w:ind w:left="-1134" w:right="-709" w:firstLine="567"/>
        <w:jc w:val="both"/>
        <w:rPr>
          <w:sz w:val="26"/>
          <w:szCs w:val="26"/>
          <w:lang w:val="fr-FR"/>
        </w:rPr>
      </w:pPr>
    </w:p>
    <w:p w14:paraId="075DF743" w14:textId="77777777" w:rsidR="00D81113" w:rsidRPr="00756245" w:rsidRDefault="00D81113" w:rsidP="00D71179">
      <w:pPr>
        <w:pStyle w:val="Frspaiere"/>
        <w:ind w:left="-1134" w:right="-709" w:firstLine="567"/>
        <w:jc w:val="both"/>
        <w:rPr>
          <w:sz w:val="26"/>
          <w:szCs w:val="26"/>
          <w:lang w:val="fr-FR"/>
        </w:rPr>
      </w:pPr>
      <w:proofErr w:type="spellStart"/>
      <w:r w:rsidRPr="00756245">
        <w:rPr>
          <w:sz w:val="26"/>
          <w:szCs w:val="26"/>
          <w:lang w:val="fr-FR"/>
        </w:rPr>
        <w:t>Analizand</w:t>
      </w:r>
      <w:proofErr w:type="spellEnd"/>
      <w:r w:rsidRPr="00756245">
        <w:rPr>
          <w:sz w:val="26"/>
          <w:szCs w:val="26"/>
          <w:lang w:val="fr-FR"/>
        </w:rPr>
        <w:t xml:space="preserve"> </w:t>
      </w:r>
      <w:proofErr w:type="spellStart"/>
      <w:r w:rsidRPr="00756245">
        <w:rPr>
          <w:sz w:val="26"/>
          <w:szCs w:val="26"/>
          <w:lang w:val="fr-FR"/>
        </w:rPr>
        <w:t>elementele</w:t>
      </w:r>
      <w:proofErr w:type="spellEnd"/>
      <w:r w:rsidRPr="00756245">
        <w:rPr>
          <w:sz w:val="26"/>
          <w:szCs w:val="26"/>
          <w:lang w:val="fr-FR"/>
        </w:rPr>
        <w:t xml:space="preserve"> constructive ale </w:t>
      </w:r>
      <w:proofErr w:type="spellStart"/>
      <w:r w:rsidRPr="00756245">
        <w:rPr>
          <w:sz w:val="26"/>
          <w:szCs w:val="26"/>
          <w:lang w:val="fr-FR"/>
        </w:rPr>
        <w:t>cladirii</w:t>
      </w:r>
      <w:proofErr w:type="spellEnd"/>
      <w:r w:rsidRPr="00756245">
        <w:rPr>
          <w:sz w:val="26"/>
          <w:szCs w:val="26"/>
          <w:lang w:val="fr-FR"/>
        </w:rPr>
        <w:t xml:space="preserve"> </w:t>
      </w:r>
      <w:proofErr w:type="spellStart"/>
      <w:r w:rsidRPr="00756245">
        <w:rPr>
          <w:sz w:val="26"/>
          <w:szCs w:val="26"/>
          <w:lang w:val="fr-FR"/>
        </w:rPr>
        <w:t>și</w:t>
      </w:r>
      <w:proofErr w:type="spellEnd"/>
      <w:r w:rsidRPr="00756245">
        <w:rPr>
          <w:sz w:val="26"/>
          <w:szCs w:val="26"/>
          <w:lang w:val="fr-FR"/>
        </w:rPr>
        <w:t xml:space="preserve"> </w:t>
      </w:r>
      <w:proofErr w:type="spellStart"/>
      <w:r w:rsidRPr="00756245">
        <w:rPr>
          <w:sz w:val="26"/>
          <w:szCs w:val="26"/>
          <w:lang w:val="fr-FR"/>
        </w:rPr>
        <w:t>documentatie</w:t>
      </w:r>
      <w:proofErr w:type="spellEnd"/>
      <w:r w:rsidRPr="00756245">
        <w:rPr>
          <w:sz w:val="26"/>
          <w:szCs w:val="26"/>
          <w:lang w:val="fr-FR"/>
        </w:rPr>
        <w:t xml:space="preserve"> </w:t>
      </w:r>
      <w:proofErr w:type="spellStart"/>
      <w:r w:rsidRPr="00756245">
        <w:rPr>
          <w:sz w:val="26"/>
          <w:szCs w:val="26"/>
          <w:lang w:val="fr-FR"/>
        </w:rPr>
        <w:t>tehnica</w:t>
      </w:r>
      <w:proofErr w:type="spellEnd"/>
      <w:r w:rsidRPr="00756245">
        <w:rPr>
          <w:sz w:val="26"/>
          <w:szCs w:val="26"/>
          <w:lang w:val="fr-FR"/>
        </w:rPr>
        <w:t xml:space="preserve"> </w:t>
      </w:r>
      <w:proofErr w:type="spellStart"/>
      <w:r w:rsidRPr="00756245">
        <w:rPr>
          <w:sz w:val="26"/>
          <w:szCs w:val="26"/>
          <w:lang w:val="fr-FR"/>
        </w:rPr>
        <w:t>cu</w:t>
      </w:r>
      <w:proofErr w:type="spellEnd"/>
      <w:r w:rsidRPr="00756245">
        <w:rPr>
          <w:sz w:val="26"/>
          <w:szCs w:val="26"/>
          <w:lang w:val="fr-FR"/>
        </w:rPr>
        <w:t xml:space="preserve"> </w:t>
      </w:r>
      <w:proofErr w:type="spellStart"/>
      <w:r w:rsidRPr="00756245">
        <w:rPr>
          <w:sz w:val="26"/>
          <w:szCs w:val="26"/>
          <w:lang w:val="fr-FR"/>
        </w:rPr>
        <w:t>privire</w:t>
      </w:r>
      <w:proofErr w:type="spellEnd"/>
      <w:r w:rsidRPr="00756245">
        <w:rPr>
          <w:sz w:val="26"/>
          <w:szCs w:val="26"/>
          <w:lang w:val="fr-FR"/>
        </w:rPr>
        <w:t xml:space="preserve"> la </w:t>
      </w:r>
      <w:proofErr w:type="spellStart"/>
      <w:r w:rsidRPr="00756245">
        <w:rPr>
          <w:sz w:val="26"/>
          <w:szCs w:val="26"/>
          <w:lang w:val="fr-FR"/>
        </w:rPr>
        <w:t>natura</w:t>
      </w:r>
      <w:proofErr w:type="spellEnd"/>
      <w:r w:rsidRPr="00756245">
        <w:rPr>
          <w:sz w:val="26"/>
          <w:szCs w:val="26"/>
          <w:lang w:val="fr-FR"/>
        </w:rPr>
        <w:t xml:space="preserve"> </w:t>
      </w:r>
      <w:proofErr w:type="spellStart"/>
      <w:r w:rsidRPr="00756245">
        <w:rPr>
          <w:sz w:val="26"/>
          <w:szCs w:val="26"/>
          <w:lang w:val="fr-FR"/>
        </w:rPr>
        <w:t>elementelor</w:t>
      </w:r>
      <w:proofErr w:type="spellEnd"/>
      <w:r w:rsidRPr="00756245">
        <w:rPr>
          <w:sz w:val="26"/>
          <w:szCs w:val="26"/>
          <w:lang w:val="fr-FR"/>
        </w:rPr>
        <w:t xml:space="preserve"> de </w:t>
      </w:r>
      <w:proofErr w:type="spellStart"/>
      <w:r w:rsidRPr="00756245">
        <w:rPr>
          <w:sz w:val="26"/>
          <w:szCs w:val="26"/>
          <w:lang w:val="fr-FR"/>
        </w:rPr>
        <w:t>constructie</w:t>
      </w:r>
      <w:proofErr w:type="spellEnd"/>
      <w:r w:rsidRPr="00756245">
        <w:rPr>
          <w:sz w:val="26"/>
          <w:szCs w:val="26"/>
          <w:lang w:val="fr-FR"/>
        </w:rPr>
        <w:t xml:space="preserve"> </w:t>
      </w:r>
      <w:proofErr w:type="spellStart"/>
      <w:r w:rsidRPr="00756245">
        <w:rPr>
          <w:sz w:val="26"/>
          <w:szCs w:val="26"/>
          <w:lang w:val="fr-FR"/>
        </w:rPr>
        <w:t>prevazute</w:t>
      </w:r>
      <w:proofErr w:type="spellEnd"/>
      <w:r w:rsidRPr="00756245">
        <w:rPr>
          <w:sz w:val="26"/>
          <w:szCs w:val="26"/>
          <w:lang w:val="fr-FR"/>
        </w:rPr>
        <w:t xml:space="preserve"> si </w:t>
      </w:r>
      <w:proofErr w:type="spellStart"/>
      <w:r w:rsidRPr="00756245">
        <w:rPr>
          <w:sz w:val="26"/>
          <w:szCs w:val="26"/>
          <w:lang w:val="fr-FR"/>
        </w:rPr>
        <w:t>puse</w:t>
      </w:r>
      <w:proofErr w:type="spellEnd"/>
      <w:r w:rsidRPr="00756245">
        <w:rPr>
          <w:sz w:val="26"/>
          <w:szCs w:val="26"/>
          <w:lang w:val="fr-FR"/>
        </w:rPr>
        <w:t xml:space="preserve"> in </w:t>
      </w:r>
      <w:proofErr w:type="spellStart"/>
      <w:r w:rsidRPr="00756245">
        <w:rPr>
          <w:sz w:val="26"/>
          <w:szCs w:val="26"/>
          <w:lang w:val="fr-FR"/>
        </w:rPr>
        <w:t>operă</w:t>
      </w:r>
      <w:proofErr w:type="spellEnd"/>
      <w:r w:rsidRPr="00756245">
        <w:rPr>
          <w:sz w:val="26"/>
          <w:szCs w:val="26"/>
          <w:lang w:val="fr-FR"/>
        </w:rPr>
        <w:t xml:space="preserve"> se constata ca </w:t>
      </w:r>
      <w:proofErr w:type="spellStart"/>
      <w:r w:rsidRPr="00756245">
        <w:rPr>
          <w:sz w:val="26"/>
          <w:szCs w:val="26"/>
          <w:lang w:val="fr-FR"/>
        </w:rPr>
        <w:t>situata</w:t>
      </w:r>
      <w:proofErr w:type="spellEnd"/>
      <w:r w:rsidRPr="00756245">
        <w:rPr>
          <w:sz w:val="26"/>
          <w:szCs w:val="26"/>
          <w:lang w:val="fr-FR"/>
        </w:rPr>
        <w:t xml:space="preserve"> </w:t>
      </w:r>
      <w:proofErr w:type="spellStart"/>
      <w:r w:rsidRPr="00756245">
        <w:rPr>
          <w:sz w:val="26"/>
          <w:szCs w:val="26"/>
          <w:lang w:val="fr-FR"/>
        </w:rPr>
        <w:t>din</w:t>
      </w:r>
      <w:proofErr w:type="spellEnd"/>
      <w:r w:rsidRPr="00756245">
        <w:rPr>
          <w:sz w:val="26"/>
          <w:szCs w:val="26"/>
          <w:lang w:val="fr-FR"/>
        </w:rPr>
        <w:t xml:space="preserve"> </w:t>
      </w:r>
      <w:proofErr w:type="spellStart"/>
      <w:r w:rsidRPr="00756245">
        <w:rPr>
          <w:sz w:val="26"/>
          <w:szCs w:val="26"/>
          <w:lang w:val="fr-FR"/>
        </w:rPr>
        <w:t>teren</w:t>
      </w:r>
      <w:proofErr w:type="spellEnd"/>
      <w:r w:rsidRPr="00756245">
        <w:rPr>
          <w:sz w:val="26"/>
          <w:szCs w:val="26"/>
          <w:lang w:val="fr-FR"/>
        </w:rPr>
        <w:t xml:space="preserve"> </w:t>
      </w:r>
      <w:proofErr w:type="spellStart"/>
      <w:r w:rsidRPr="00756245">
        <w:rPr>
          <w:sz w:val="26"/>
          <w:szCs w:val="26"/>
          <w:lang w:val="fr-FR"/>
        </w:rPr>
        <w:t>corespunde</w:t>
      </w:r>
      <w:proofErr w:type="spellEnd"/>
      <w:r w:rsidRPr="00756245">
        <w:rPr>
          <w:sz w:val="26"/>
          <w:szCs w:val="26"/>
          <w:lang w:val="fr-FR"/>
        </w:rPr>
        <w:t xml:space="preserve"> </w:t>
      </w:r>
      <w:proofErr w:type="spellStart"/>
      <w:r w:rsidRPr="00756245">
        <w:rPr>
          <w:sz w:val="26"/>
          <w:szCs w:val="26"/>
          <w:lang w:val="fr-FR"/>
        </w:rPr>
        <w:t>situatiei</w:t>
      </w:r>
      <w:proofErr w:type="spellEnd"/>
      <w:r w:rsidRPr="00756245">
        <w:rPr>
          <w:sz w:val="26"/>
          <w:szCs w:val="26"/>
          <w:lang w:val="fr-FR"/>
        </w:rPr>
        <w:t xml:space="preserve"> </w:t>
      </w:r>
      <w:proofErr w:type="spellStart"/>
      <w:r w:rsidRPr="00756245">
        <w:rPr>
          <w:sz w:val="26"/>
          <w:szCs w:val="26"/>
          <w:lang w:val="fr-FR"/>
        </w:rPr>
        <w:t>prezentate</w:t>
      </w:r>
      <w:proofErr w:type="spellEnd"/>
      <w:r w:rsidRPr="00756245">
        <w:rPr>
          <w:sz w:val="26"/>
          <w:szCs w:val="26"/>
          <w:lang w:val="fr-FR"/>
        </w:rPr>
        <w:t xml:space="preserve"> in </w:t>
      </w:r>
      <w:proofErr w:type="spellStart"/>
      <w:r w:rsidRPr="00756245">
        <w:rPr>
          <w:sz w:val="26"/>
          <w:szCs w:val="26"/>
          <w:lang w:val="fr-FR"/>
        </w:rPr>
        <w:t>documentatia</w:t>
      </w:r>
      <w:proofErr w:type="spellEnd"/>
      <w:r w:rsidRPr="00756245">
        <w:rPr>
          <w:sz w:val="26"/>
          <w:szCs w:val="26"/>
          <w:lang w:val="fr-FR"/>
        </w:rPr>
        <w:t xml:space="preserve"> </w:t>
      </w:r>
      <w:proofErr w:type="spellStart"/>
      <w:r w:rsidRPr="00756245">
        <w:rPr>
          <w:sz w:val="26"/>
          <w:szCs w:val="26"/>
          <w:lang w:val="fr-FR"/>
        </w:rPr>
        <w:t>tehnica</w:t>
      </w:r>
      <w:proofErr w:type="spellEnd"/>
      <w:r w:rsidRPr="00756245">
        <w:rPr>
          <w:sz w:val="26"/>
          <w:szCs w:val="26"/>
          <w:lang w:val="fr-FR"/>
        </w:rPr>
        <w:t xml:space="preserve"> de </w:t>
      </w:r>
      <w:proofErr w:type="spellStart"/>
      <w:r w:rsidRPr="00756245">
        <w:rPr>
          <w:sz w:val="26"/>
          <w:szCs w:val="26"/>
          <w:lang w:val="fr-FR"/>
        </w:rPr>
        <w:t>arhitectura</w:t>
      </w:r>
      <w:proofErr w:type="spellEnd"/>
      <w:r w:rsidRPr="00756245">
        <w:rPr>
          <w:sz w:val="26"/>
          <w:szCs w:val="26"/>
          <w:lang w:val="fr-FR"/>
        </w:rPr>
        <w:t xml:space="preserve"> </w:t>
      </w:r>
      <w:proofErr w:type="spellStart"/>
      <w:r w:rsidRPr="00756245">
        <w:rPr>
          <w:sz w:val="26"/>
          <w:szCs w:val="26"/>
          <w:lang w:val="fr-FR"/>
        </w:rPr>
        <w:t>și</w:t>
      </w:r>
      <w:proofErr w:type="spellEnd"/>
      <w:r w:rsidRPr="00756245">
        <w:rPr>
          <w:sz w:val="26"/>
          <w:szCs w:val="26"/>
          <w:lang w:val="fr-FR"/>
        </w:rPr>
        <w:t xml:space="preserve"> </w:t>
      </w:r>
      <w:proofErr w:type="spellStart"/>
      <w:r w:rsidRPr="00756245">
        <w:rPr>
          <w:sz w:val="26"/>
          <w:szCs w:val="26"/>
          <w:lang w:val="fr-FR"/>
        </w:rPr>
        <w:t>instalatii</w:t>
      </w:r>
      <w:proofErr w:type="spellEnd"/>
      <w:r w:rsidRPr="00756245">
        <w:rPr>
          <w:sz w:val="26"/>
          <w:szCs w:val="26"/>
          <w:lang w:val="fr-FR"/>
        </w:rPr>
        <w:t xml:space="preserve">  </w:t>
      </w:r>
      <w:proofErr w:type="spellStart"/>
      <w:r w:rsidRPr="00756245">
        <w:rPr>
          <w:sz w:val="26"/>
          <w:szCs w:val="26"/>
          <w:lang w:val="fr-FR"/>
        </w:rPr>
        <w:t>întocmită</w:t>
      </w:r>
      <w:proofErr w:type="spellEnd"/>
      <w:r w:rsidRPr="00756245">
        <w:rPr>
          <w:sz w:val="26"/>
          <w:szCs w:val="26"/>
          <w:lang w:val="fr-FR"/>
        </w:rPr>
        <w:t>.</w:t>
      </w:r>
    </w:p>
    <w:p w14:paraId="3AE36A0E" w14:textId="77777777" w:rsidR="00D81113" w:rsidRPr="00756245" w:rsidRDefault="00D81113" w:rsidP="00D71179">
      <w:pPr>
        <w:pStyle w:val="Frspaiere"/>
        <w:ind w:left="-1134" w:right="-709" w:firstLine="567"/>
        <w:jc w:val="both"/>
      </w:pPr>
    </w:p>
    <w:p w14:paraId="41687513" w14:textId="77777777" w:rsidR="00D81113" w:rsidRPr="00756245" w:rsidRDefault="00D81113" w:rsidP="00D71179">
      <w:pPr>
        <w:ind w:left="-1134" w:right="-709" w:firstLine="567"/>
        <w:jc w:val="both"/>
        <w:rPr>
          <w:bCs/>
          <w:sz w:val="26"/>
          <w:szCs w:val="26"/>
        </w:rPr>
      </w:pPr>
      <w:proofErr w:type="spellStart"/>
      <w:r w:rsidRPr="00756245">
        <w:rPr>
          <w:sz w:val="26"/>
          <w:szCs w:val="26"/>
          <w:lang w:val="fr-FR"/>
        </w:rPr>
        <w:t>Solutiile</w:t>
      </w:r>
      <w:proofErr w:type="spellEnd"/>
      <w:r w:rsidRPr="00756245">
        <w:rPr>
          <w:sz w:val="26"/>
          <w:szCs w:val="26"/>
          <w:lang w:val="fr-FR"/>
        </w:rPr>
        <w:t xml:space="preserve"> </w:t>
      </w:r>
      <w:proofErr w:type="spellStart"/>
      <w:r w:rsidRPr="00756245">
        <w:rPr>
          <w:sz w:val="26"/>
          <w:szCs w:val="26"/>
          <w:lang w:val="fr-FR"/>
        </w:rPr>
        <w:t>stabilite</w:t>
      </w:r>
      <w:proofErr w:type="spellEnd"/>
      <w:r w:rsidRPr="00756245">
        <w:rPr>
          <w:sz w:val="26"/>
          <w:szCs w:val="26"/>
          <w:lang w:val="fr-FR"/>
        </w:rPr>
        <w:t xml:space="preserve"> </w:t>
      </w:r>
      <w:proofErr w:type="spellStart"/>
      <w:r w:rsidRPr="00756245">
        <w:rPr>
          <w:sz w:val="26"/>
          <w:szCs w:val="26"/>
          <w:lang w:val="fr-FR"/>
        </w:rPr>
        <w:t>prin</w:t>
      </w:r>
      <w:proofErr w:type="spellEnd"/>
      <w:r w:rsidRPr="00756245">
        <w:rPr>
          <w:sz w:val="26"/>
          <w:szCs w:val="26"/>
          <w:lang w:val="fr-FR"/>
        </w:rPr>
        <w:t xml:space="preserve"> </w:t>
      </w:r>
      <w:proofErr w:type="spellStart"/>
      <w:r w:rsidRPr="00756245">
        <w:rPr>
          <w:sz w:val="26"/>
          <w:szCs w:val="26"/>
          <w:lang w:val="fr-FR"/>
        </w:rPr>
        <w:t>prezenta</w:t>
      </w:r>
      <w:proofErr w:type="spellEnd"/>
      <w:r w:rsidRPr="00756245">
        <w:rPr>
          <w:sz w:val="26"/>
          <w:szCs w:val="26"/>
          <w:lang w:val="fr-FR"/>
        </w:rPr>
        <w:t xml:space="preserve"> </w:t>
      </w:r>
      <w:proofErr w:type="spellStart"/>
      <w:r w:rsidRPr="00756245">
        <w:rPr>
          <w:sz w:val="26"/>
          <w:szCs w:val="26"/>
          <w:lang w:val="fr-FR"/>
        </w:rPr>
        <w:t>expertiza</w:t>
      </w:r>
      <w:proofErr w:type="spellEnd"/>
      <w:r w:rsidRPr="00756245">
        <w:rPr>
          <w:sz w:val="26"/>
          <w:szCs w:val="26"/>
          <w:lang w:val="fr-FR"/>
        </w:rPr>
        <w:t xml:space="preserve"> vor </w:t>
      </w:r>
      <w:proofErr w:type="spellStart"/>
      <w:r w:rsidRPr="00756245">
        <w:rPr>
          <w:sz w:val="26"/>
          <w:szCs w:val="26"/>
          <w:lang w:val="fr-FR"/>
        </w:rPr>
        <w:t>asigura</w:t>
      </w:r>
      <w:proofErr w:type="spellEnd"/>
      <w:r w:rsidRPr="00756245">
        <w:rPr>
          <w:sz w:val="26"/>
          <w:szCs w:val="26"/>
          <w:lang w:val="fr-FR"/>
        </w:rPr>
        <w:t xml:space="preserve"> </w:t>
      </w:r>
      <w:proofErr w:type="spellStart"/>
      <w:r w:rsidRPr="00756245">
        <w:rPr>
          <w:sz w:val="26"/>
          <w:szCs w:val="26"/>
          <w:lang w:val="fr-FR"/>
        </w:rPr>
        <w:t>respectarea</w:t>
      </w:r>
      <w:proofErr w:type="spellEnd"/>
      <w:r w:rsidRPr="00756245">
        <w:rPr>
          <w:sz w:val="26"/>
          <w:szCs w:val="26"/>
          <w:lang w:val="fr-FR"/>
        </w:rPr>
        <w:t xml:space="preserve"> </w:t>
      </w:r>
      <w:proofErr w:type="spellStart"/>
      <w:r w:rsidRPr="00756245">
        <w:rPr>
          <w:sz w:val="26"/>
          <w:szCs w:val="26"/>
          <w:lang w:val="fr-FR"/>
        </w:rPr>
        <w:t>cerintelor</w:t>
      </w:r>
      <w:proofErr w:type="spellEnd"/>
      <w:r w:rsidRPr="00756245">
        <w:rPr>
          <w:sz w:val="26"/>
          <w:szCs w:val="26"/>
          <w:lang w:val="fr-FR"/>
        </w:rPr>
        <w:t xml:space="preserve"> </w:t>
      </w:r>
      <w:proofErr w:type="spellStart"/>
      <w:r w:rsidRPr="00756245">
        <w:rPr>
          <w:sz w:val="26"/>
          <w:szCs w:val="26"/>
          <w:lang w:val="fr-FR"/>
        </w:rPr>
        <w:t>generale</w:t>
      </w:r>
      <w:proofErr w:type="spellEnd"/>
      <w:r w:rsidRPr="00756245">
        <w:rPr>
          <w:sz w:val="26"/>
          <w:szCs w:val="26"/>
          <w:lang w:val="fr-FR"/>
        </w:rPr>
        <w:t xml:space="preserve">, </w:t>
      </w:r>
      <w:proofErr w:type="spellStart"/>
      <w:r w:rsidRPr="00756245">
        <w:rPr>
          <w:sz w:val="26"/>
          <w:szCs w:val="26"/>
          <w:lang w:val="fr-FR"/>
        </w:rPr>
        <w:t>performanţele</w:t>
      </w:r>
      <w:proofErr w:type="spellEnd"/>
      <w:r w:rsidRPr="00756245">
        <w:rPr>
          <w:sz w:val="26"/>
          <w:szCs w:val="26"/>
          <w:lang w:val="fr-FR"/>
        </w:rPr>
        <w:t xml:space="preserve"> </w:t>
      </w:r>
      <w:proofErr w:type="spellStart"/>
      <w:r w:rsidRPr="00756245">
        <w:rPr>
          <w:sz w:val="26"/>
          <w:szCs w:val="26"/>
          <w:lang w:val="fr-FR"/>
        </w:rPr>
        <w:t>comune</w:t>
      </w:r>
      <w:proofErr w:type="spellEnd"/>
      <w:r w:rsidRPr="00756245">
        <w:rPr>
          <w:sz w:val="26"/>
          <w:szCs w:val="26"/>
          <w:lang w:val="fr-FR"/>
        </w:rPr>
        <w:t xml:space="preserve"> si </w:t>
      </w:r>
      <w:proofErr w:type="spellStart"/>
      <w:r w:rsidRPr="00756245">
        <w:rPr>
          <w:sz w:val="26"/>
          <w:szCs w:val="26"/>
          <w:lang w:val="fr-FR"/>
        </w:rPr>
        <w:t>specifice</w:t>
      </w:r>
      <w:proofErr w:type="spellEnd"/>
      <w:r w:rsidRPr="00756245">
        <w:rPr>
          <w:sz w:val="26"/>
          <w:szCs w:val="26"/>
          <w:lang w:val="fr-FR"/>
        </w:rPr>
        <w:t xml:space="preserve"> de </w:t>
      </w:r>
      <w:proofErr w:type="spellStart"/>
      <w:r w:rsidRPr="00756245">
        <w:rPr>
          <w:sz w:val="26"/>
          <w:szCs w:val="26"/>
          <w:lang w:val="fr-FR"/>
        </w:rPr>
        <w:t>performanta</w:t>
      </w:r>
      <w:proofErr w:type="spellEnd"/>
      <w:r w:rsidRPr="00756245">
        <w:rPr>
          <w:sz w:val="26"/>
          <w:szCs w:val="26"/>
          <w:lang w:val="fr-FR"/>
        </w:rPr>
        <w:t xml:space="preserve"> la foc a </w:t>
      </w:r>
      <w:proofErr w:type="spellStart"/>
      <w:r w:rsidRPr="00756245">
        <w:rPr>
          <w:sz w:val="26"/>
          <w:szCs w:val="26"/>
          <w:lang w:val="fr-FR"/>
        </w:rPr>
        <w:t>constructiei</w:t>
      </w:r>
      <w:proofErr w:type="spellEnd"/>
      <w:r w:rsidRPr="00756245">
        <w:rPr>
          <w:sz w:val="26"/>
          <w:szCs w:val="26"/>
          <w:lang w:val="fr-FR"/>
        </w:rPr>
        <w:t xml:space="preserve"> </w:t>
      </w:r>
      <w:proofErr w:type="spellStart"/>
      <w:r w:rsidRPr="00756245">
        <w:rPr>
          <w:sz w:val="26"/>
          <w:szCs w:val="26"/>
          <w:lang w:val="fr-FR"/>
        </w:rPr>
        <w:t>prevazute</w:t>
      </w:r>
      <w:proofErr w:type="spellEnd"/>
      <w:r w:rsidRPr="00756245">
        <w:rPr>
          <w:sz w:val="26"/>
          <w:szCs w:val="26"/>
          <w:lang w:val="fr-FR"/>
        </w:rPr>
        <w:t xml:space="preserve"> de </w:t>
      </w:r>
      <w:proofErr w:type="spellStart"/>
      <w:r w:rsidRPr="00756245">
        <w:rPr>
          <w:sz w:val="26"/>
          <w:szCs w:val="26"/>
          <w:lang w:val="fr-FR"/>
        </w:rPr>
        <w:t>Normativ</w:t>
      </w:r>
      <w:proofErr w:type="spellEnd"/>
      <w:r w:rsidRPr="00756245">
        <w:rPr>
          <w:sz w:val="26"/>
          <w:szCs w:val="26"/>
          <w:lang w:val="fr-FR"/>
        </w:rPr>
        <w:t xml:space="preserve"> P 118-99 si </w:t>
      </w:r>
      <w:proofErr w:type="spellStart"/>
      <w:r w:rsidRPr="00756245">
        <w:rPr>
          <w:sz w:val="26"/>
          <w:szCs w:val="26"/>
          <w:lang w:val="fr-FR"/>
        </w:rPr>
        <w:t>celelalte</w:t>
      </w:r>
      <w:proofErr w:type="spellEnd"/>
      <w:r w:rsidRPr="00756245">
        <w:rPr>
          <w:sz w:val="26"/>
          <w:szCs w:val="26"/>
          <w:lang w:val="fr-FR"/>
        </w:rPr>
        <w:t xml:space="preserve"> </w:t>
      </w:r>
      <w:proofErr w:type="spellStart"/>
      <w:r w:rsidRPr="00756245">
        <w:rPr>
          <w:sz w:val="26"/>
          <w:szCs w:val="26"/>
          <w:lang w:val="fr-FR"/>
        </w:rPr>
        <w:t>reglementari</w:t>
      </w:r>
      <w:proofErr w:type="spellEnd"/>
      <w:r w:rsidRPr="00756245">
        <w:rPr>
          <w:sz w:val="26"/>
          <w:szCs w:val="26"/>
          <w:lang w:val="fr-FR"/>
        </w:rPr>
        <w:t xml:space="preserve"> </w:t>
      </w:r>
      <w:proofErr w:type="spellStart"/>
      <w:r w:rsidRPr="00756245">
        <w:rPr>
          <w:sz w:val="26"/>
          <w:szCs w:val="26"/>
          <w:lang w:val="fr-FR"/>
        </w:rPr>
        <w:t>tehnice</w:t>
      </w:r>
      <w:proofErr w:type="spellEnd"/>
      <w:r w:rsidRPr="00756245">
        <w:rPr>
          <w:sz w:val="26"/>
          <w:szCs w:val="26"/>
          <w:lang w:val="fr-FR"/>
        </w:rPr>
        <w:t xml:space="preserve">, in </w:t>
      </w:r>
      <w:proofErr w:type="spellStart"/>
      <w:r w:rsidRPr="00756245">
        <w:rPr>
          <w:sz w:val="26"/>
          <w:szCs w:val="26"/>
          <w:lang w:val="fr-FR"/>
        </w:rPr>
        <w:t>vederea</w:t>
      </w:r>
      <w:proofErr w:type="spellEnd"/>
      <w:r w:rsidRPr="00756245">
        <w:rPr>
          <w:sz w:val="26"/>
          <w:szCs w:val="26"/>
          <w:lang w:val="fr-FR"/>
        </w:rPr>
        <w:t xml:space="preserve"> </w:t>
      </w:r>
      <w:proofErr w:type="spellStart"/>
      <w:r w:rsidRPr="00756245">
        <w:rPr>
          <w:sz w:val="26"/>
          <w:szCs w:val="26"/>
          <w:lang w:val="fr-FR"/>
        </w:rPr>
        <w:t>încadrarii</w:t>
      </w:r>
      <w:proofErr w:type="spellEnd"/>
      <w:r w:rsidRPr="00756245">
        <w:rPr>
          <w:sz w:val="26"/>
          <w:szCs w:val="26"/>
          <w:lang w:val="fr-FR"/>
        </w:rPr>
        <w:t xml:space="preserve"> </w:t>
      </w:r>
      <w:proofErr w:type="spellStart"/>
      <w:r w:rsidRPr="00756245">
        <w:rPr>
          <w:sz w:val="26"/>
          <w:szCs w:val="26"/>
          <w:lang w:val="fr-FR"/>
        </w:rPr>
        <w:t>cladirii</w:t>
      </w:r>
      <w:proofErr w:type="spellEnd"/>
      <w:r w:rsidRPr="00756245">
        <w:rPr>
          <w:sz w:val="26"/>
          <w:szCs w:val="26"/>
          <w:lang w:val="fr-FR"/>
        </w:rPr>
        <w:t xml:space="preserve"> </w:t>
      </w:r>
      <w:proofErr w:type="spellStart"/>
      <w:r w:rsidRPr="00756245">
        <w:rPr>
          <w:sz w:val="26"/>
          <w:szCs w:val="26"/>
          <w:lang w:val="fr-FR"/>
        </w:rPr>
        <w:t>expertizate</w:t>
      </w:r>
      <w:proofErr w:type="spellEnd"/>
      <w:r w:rsidRPr="00756245">
        <w:rPr>
          <w:sz w:val="26"/>
          <w:szCs w:val="26"/>
          <w:lang w:val="fr-FR"/>
        </w:rPr>
        <w:t xml:space="preserve"> </w:t>
      </w:r>
      <w:proofErr w:type="spellStart"/>
      <w:r w:rsidRPr="00756245">
        <w:rPr>
          <w:sz w:val="26"/>
          <w:szCs w:val="26"/>
          <w:lang w:val="fr-FR"/>
        </w:rPr>
        <w:t>în</w:t>
      </w:r>
      <w:proofErr w:type="spellEnd"/>
      <w:r w:rsidRPr="00756245">
        <w:rPr>
          <w:sz w:val="26"/>
          <w:szCs w:val="26"/>
          <w:lang w:val="fr-FR"/>
        </w:rPr>
        <w:t xml:space="preserve"> </w:t>
      </w:r>
      <w:proofErr w:type="spellStart"/>
      <w:r w:rsidRPr="00756245">
        <w:rPr>
          <w:sz w:val="26"/>
          <w:szCs w:val="26"/>
          <w:lang w:val="fr-FR"/>
        </w:rPr>
        <w:t>nivelurile</w:t>
      </w:r>
      <w:proofErr w:type="spellEnd"/>
      <w:r w:rsidRPr="00756245">
        <w:rPr>
          <w:sz w:val="26"/>
          <w:szCs w:val="26"/>
          <w:lang w:val="fr-FR"/>
        </w:rPr>
        <w:t xml:space="preserve">  de </w:t>
      </w:r>
      <w:proofErr w:type="spellStart"/>
      <w:r w:rsidRPr="00756245">
        <w:rPr>
          <w:sz w:val="26"/>
          <w:szCs w:val="26"/>
          <w:lang w:val="fr-FR"/>
        </w:rPr>
        <w:t>performanţa</w:t>
      </w:r>
      <w:proofErr w:type="spellEnd"/>
      <w:r w:rsidRPr="00756245">
        <w:rPr>
          <w:sz w:val="26"/>
          <w:szCs w:val="26"/>
          <w:lang w:val="fr-FR"/>
        </w:rPr>
        <w:t xml:space="preserve"> </w:t>
      </w:r>
      <w:proofErr w:type="spellStart"/>
      <w:r w:rsidRPr="00756245">
        <w:rPr>
          <w:sz w:val="26"/>
          <w:szCs w:val="26"/>
          <w:lang w:val="fr-FR"/>
        </w:rPr>
        <w:t>pentru</w:t>
      </w:r>
      <w:proofErr w:type="spellEnd"/>
      <w:r w:rsidRPr="00756245">
        <w:rPr>
          <w:sz w:val="26"/>
          <w:szCs w:val="26"/>
          <w:lang w:val="fr-FR"/>
        </w:rPr>
        <w:t xml:space="preserve"> </w:t>
      </w:r>
      <w:proofErr w:type="spellStart"/>
      <w:r w:rsidRPr="00756245">
        <w:rPr>
          <w:sz w:val="26"/>
          <w:szCs w:val="26"/>
          <w:lang w:val="fr-FR"/>
        </w:rPr>
        <w:t>Cerinta</w:t>
      </w:r>
      <w:proofErr w:type="spellEnd"/>
      <w:r w:rsidRPr="00756245">
        <w:rPr>
          <w:sz w:val="26"/>
          <w:szCs w:val="26"/>
          <w:lang w:val="fr-FR"/>
        </w:rPr>
        <w:t xml:space="preserve"> </w:t>
      </w:r>
      <w:proofErr w:type="spellStart"/>
      <w:r w:rsidRPr="00756245">
        <w:rPr>
          <w:sz w:val="26"/>
          <w:szCs w:val="26"/>
          <w:lang w:val="fr-FR"/>
        </w:rPr>
        <w:t>fundamentală</w:t>
      </w:r>
      <w:proofErr w:type="spellEnd"/>
      <w:r w:rsidRPr="00756245">
        <w:rPr>
          <w:sz w:val="26"/>
          <w:szCs w:val="26"/>
          <w:lang w:val="fr-FR"/>
        </w:rPr>
        <w:t xml:space="preserve"> Securitate la </w:t>
      </w:r>
      <w:proofErr w:type="spellStart"/>
      <w:r w:rsidRPr="00756245">
        <w:rPr>
          <w:sz w:val="26"/>
          <w:szCs w:val="26"/>
          <w:lang w:val="fr-FR"/>
        </w:rPr>
        <w:t>incendiu</w:t>
      </w:r>
      <w:proofErr w:type="spellEnd"/>
      <w:r w:rsidRPr="00756245">
        <w:rPr>
          <w:sz w:val="26"/>
          <w:szCs w:val="26"/>
          <w:lang w:val="fr-FR"/>
        </w:rPr>
        <w:t xml:space="preserve"> Cc, Ci.</w:t>
      </w:r>
    </w:p>
    <w:p w14:paraId="5F4E104D" w14:textId="6EF4BB8C" w:rsidR="00D81113" w:rsidRPr="00756245" w:rsidRDefault="00D81113" w:rsidP="00D71179">
      <w:pPr>
        <w:pStyle w:val="Frspaiere"/>
        <w:ind w:left="-1134" w:right="-709" w:firstLine="567"/>
        <w:jc w:val="both"/>
        <w:rPr>
          <w:sz w:val="26"/>
          <w:szCs w:val="26"/>
        </w:rPr>
      </w:pPr>
    </w:p>
    <w:p w14:paraId="502AEECF" w14:textId="77777777" w:rsidR="00991973" w:rsidRPr="00756245" w:rsidRDefault="00991973" w:rsidP="00D71179">
      <w:pPr>
        <w:pStyle w:val="Frspaiere"/>
        <w:ind w:left="-1134" w:right="-709" w:firstLine="567"/>
        <w:jc w:val="both"/>
        <w:rPr>
          <w:b/>
          <w:sz w:val="26"/>
          <w:szCs w:val="26"/>
          <w:u w:val="single"/>
          <w:lang w:val="fr-FR"/>
        </w:rPr>
      </w:pPr>
      <w:r w:rsidRPr="00756245">
        <w:rPr>
          <w:b/>
          <w:sz w:val="26"/>
          <w:szCs w:val="26"/>
          <w:u w:val="single"/>
          <w:lang w:val="fr-FR"/>
        </w:rPr>
        <w:t xml:space="preserve">Cu </w:t>
      </w:r>
      <w:proofErr w:type="spellStart"/>
      <w:r w:rsidRPr="00756245">
        <w:rPr>
          <w:b/>
          <w:sz w:val="26"/>
          <w:szCs w:val="26"/>
          <w:u w:val="single"/>
          <w:lang w:val="fr-FR"/>
        </w:rPr>
        <w:t>privire</w:t>
      </w:r>
      <w:proofErr w:type="spellEnd"/>
      <w:r w:rsidRPr="00756245">
        <w:rPr>
          <w:b/>
          <w:sz w:val="26"/>
          <w:szCs w:val="26"/>
          <w:u w:val="single"/>
          <w:lang w:val="fr-FR"/>
        </w:rPr>
        <w:t xml:space="preserve"> la </w:t>
      </w:r>
      <w:proofErr w:type="spellStart"/>
      <w:r w:rsidRPr="00756245">
        <w:rPr>
          <w:b/>
          <w:sz w:val="26"/>
          <w:szCs w:val="26"/>
          <w:u w:val="single"/>
          <w:lang w:val="fr-FR"/>
        </w:rPr>
        <w:t>respectarea</w:t>
      </w:r>
      <w:proofErr w:type="spellEnd"/>
      <w:r w:rsidRPr="00756245">
        <w:rPr>
          <w:b/>
          <w:sz w:val="26"/>
          <w:szCs w:val="26"/>
          <w:u w:val="single"/>
          <w:lang w:val="fr-FR"/>
        </w:rPr>
        <w:t xml:space="preserve"> </w:t>
      </w:r>
      <w:proofErr w:type="spellStart"/>
      <w:r w:rsidRPr="00756245">
        <w:rPr>
          <w:b/>
          <w:sz w:val="26"/>
          <w:szCs w:val="26"/>
          <w:u w:val="single"/>
          <w:lang w:val="fr-FR"/>
        </w:rPr>
        <w:t>cerintelor</w:t>
      </w:r>
      <w:proofErr w:type="spellEnd"/>
      <w:r w:rsidRPr="00756245">
        <w:rPr>
          <w:b/>
          <w:sz w:val="26"/>
          <w:szCs w:val="26"/>
          <w:u w:val="single"/>
          <w:lang w:val="fr-FR"/>
        </w:rPr>
        <w:t xml:space="preserve"> </w:t>
      </w:r>
      <w:proofErr w:type="spellStart"/>
      <w:r w:rsidRPr="00756245">
        <w:rPr>
          <w:b/>
          <w:sz w:val="26"/>
          <w:szCs w:val="26"/>
          <w:u w:val="single"/>
          <w:lang w:val="fr-FR"/>
        </w:rPr>
        <w:t>generale</w:t>
      </w:r>
      <w:proofErr w:type="spellEnd"/>
      <w:r w:rsidRPr="00756245">
        <w:rPr>
          <w:b/>
          <w:sz w:val="26"/>
          <w:szCs w:val="26"/>
          <w:u w:val="single"/>
          <w:lang w:val="fr-FR"/>
        </w:rPr>
        <w:t xml:space="preserve"> si </w:t>
      </w:r>
      <w:proofErr w:type="spellStart"/>
      <w:r w:rsidRPr="00756245">
        <w:rPr>
          <w:b/>
          <w:sz w:val="26"/>
          <w:szCs w:val="26"/>
          <w:u w:val="single"/>
          <w:lang w:val="fr-FR"/>
        </w:rPr>
        <w:t>specifice</w:t>
      </w:r>
      <w:proofErr w:type="spellEnd"/>
      <w:r w:rsidRPr="00756245">
        <w:rPr>
          <w:b/>
          <w:sz w:val="26"/>
          <w:szCs w:val="26"/>
          <w:u w:val="single"/>
          <w:lang w:val="fr-FR"/>
        </w:rPr>
        <w:t xml:space="preserve"> de </w:t>
      </w:r>
      <w:proofErr w:type="spellStart"/>
      <w:r w:rsidRPr="00756245">
        <w:rPr>
          <w:b/>
          <w:sz w:val="26"/>
          <w:szCs w:val="26"/>
          <w:u w:val="single"/>
          <w:lang w:val="fr-FR"/>
        </w:rPr>
        <w:t>performanta</w:t>
      </w:r>
      <w:proofErr w:type="spellEnd"/>
      <w:r w:rsidRPr="00756245">
        <w:rPr>
          <w:b/>
          <w:sz w:val="26"/>
          <w:szCs w:val="26"/>
          <w:u w:val="single"/>
          <w:lang w:val="fr-FR"/>
        </w:rPr>
        <w:t xml:space="preserve"> la foc a </w:t>
      </w:r>
      <w:proofErr w:type="spellStart"/>
      <w:r w:rsidRPr="00756245">
        <w:rPr>
          <w:b/>
          <w:sz w:val="26"/>
          <w:szCs w:val="26"/>
          <w:u w:val="single"/>
          <w:lang w:val="fr-FR"/>
        </w:rPr>
        <w:t>constructiei</w:t>
      </w:r>
      <w:proofErr w:type="spellEnd"/>
      <w:r w:rsidRPr="00756245">
        <w:rPr>
          <w:b/>
          <w:sz w:val="26"/>
          <w:szCs w:val="26"/>
          <w:u w:val="single"/>
          <w:lang w:val="fr-FR"/>
        </w:rPr>
        <w:t xml:space="preserve"> </w:t>
      </w:r>
      <w:proofErr w:type="spellStart"/>
      <w:r w:rsidRPr="00756245">
        <w:rPr>
          <w:b/>
          <w:sz w:val="26"/>
          <w:szCs w:val="26"/>
          <w:u w:val="single"/>
          <w:lang w:val="fr-FR"/>
        </w:rPr>
        <w:t>prevazute</w:t>
      </w:r>
      <w:proofErr w:type="spellEnd"/>
      <w:r w:rsidRPr="00756245">
        <w:rPr>
          <w:b/>
          <w:sz w:val="26"/>
          <w:szCs w:val="26"/>
          <w:u w:val="single"/>
          <w:lang w:val="fr-FR"/>
        </w:rPr>
        <w:t xml:space="preserve"> de </w:t>
      </w:r>
      <w:proofErr w:type="spellStart"/>
      <w:r w:rsidRPr="00756245">
        <w:rPr>
          <w:b/>
          <w:sz w:val="26"/>
          <w:szCs w:val="26"/>
          <w:u w:val="single"/>
          <w:lang w:val="fr-FR"/>
        </w:rPr>
        <w:t>Normativ</w:t>
      </w:r>
      <w:proofErr w:type="spellEnd"/>
      <w:r w:rsidRPr="00756245">
        <w:rPr>
          <w:b/>
          <w:sz w:val="26"/>
          <w:szCs w:val="26"/>
          <w:u w:val="single"/>
          <w:lang w:val="fr-FR"/>
        </w:rPr>
        <w:t xml:space="preserve"> P 118-99 si de </w:t>
      </w:r>
      <w:proofErr w:type="spellStart"/>
      <w:r w:rsidRPr="00756245">
        <w:rPr>
          <w:b/>
          <w:sz w:val="26"/>
          <w:szCs w:val="26"/>
          <w:u w:val="single"/>
          <w:lang w:val="fr-FR"/>
        </w:rPr>
        <w:t>celelalte</w:t>
      </w:r>
      <w:proofErr w:type="spellEnd"/>
      <w:r w:rsidRPr="00756245">
        <w:rPr>
          <w:b/>
          <w:sz w:val="26"/>
          <w:szCs w:val="26"/>
          <w:u w:val="single"/>
          <w:lang w:val="fr-FR"/>
        </w:rPr>
        <w:t xml:space="preserve"> </w:t>
      </w:r>
      <w:proofErr w:type="spellStart"/>
      <w:r w:rsidRPr="00756245">
        <w:rPr>
          <w:b/>
          <w:sz w:val="26"/>
          <w:szCs w:val="26"/>
          <w:u w:val="single"/>
          <w:lang w:val="fr-FR"/>
        </w:rPr>
        <w:t>reglementari</w:t>
      </w:r>
      <w:proofErr w:type="spellEnd"/>
      <w:r w:rsidRPr="00756245">
        <w:rPr>
          <w:b/>
          <w:sz w:val="26"/>
          <w:szCs w:val="26"/>
          <w:u w:val="single"/>
          <w:lang w:val="fr-FR"/>
        </w:rPr>
        <w:t xml:space="preserve"> </w:t>
      </w:r>
      <w:proofErr w:type="spellStart"/>
      <w:r w:rsidRPr="00756245">
        <w:rPr>
          <w:b/>
          <w:sz w:val="26"/>
          <w:szCs w:val="26"/>
          <w:u w:val="single"/>
          <w:lang w:val="fr-FR"/>
        </w:rPr>
        <w:t>tehnice</w:t>
      </w:r>
      <w:proofErr w:type="spellEnd"/>
      <w:r w:rsidRPr="00756245">
        <w:rPr>
          <w:b/>
          <w:sz w:val="26"/>
          <w:szCs w:val="26"/>
          <w:u w:val="single"/>
          <w:lang w:val="fr-FR"/>
        </w:rPr>
        <w:t xml:space="preserve"> </w:t>
      </w:r>
      <w:proofErr w:type="spellStart"/>
      <w:r w:rsidRPr="00756245">
        <w:rPr>
          <w:b/>
          <w:sz w:val="26"/>
          <w:szCs w:val="26"/>
          <w:u w:val="single"/>
          <w:lang w:val="fr-FR"/>
        </w:rPr>
        <w:t>rezulta</w:t>
      </w:r>
      <w:proofErr w:type="spellEnd"/>
      <w:r w:rsidRPr="00756245">
        <w:rPr>
          <w:b/>
          <w:sz w:val="26"/>
          <w:szCs w:val="26"/>
          <w:u w:val="single"/>
          <w:lang w:val="fr-FR"/>
        </w:rPr>
        <w:t xml:space="preserve"> </w:t>
      </w:r>
      <w:proofErr w:type="spellStart"/>
      <w:r w:rsidRPr="00756245">
        <w:rPr>
          <w:b/>
          <w:sz w:val="26"/>
          <w:szCs w:val="26"/>
          <w:u w:val="single"/>
          <w:lang w:val="fr-FR"/>
        </w:rPr>
        <w:t>urmatoarele</w:t>
      </w:r>
      <w:proofErr w:type="spellEnd"/>
      <w:r w:rsidRPr="00756245">
        <w:rPr>
          <w:b/>
          <w:sz w:val="26"/>
          <w:szCs w:val="26"/>
          <w:u w:val="single"/>
          <w:lang w:val="fr-FR"/>
        </w:rPr>
        <w:t>:</w:t>
      </w:r>
    </w:p>
    <w:p w14:paraId="1A184921" w14:textId="697BDE82" w:rsidR="00991973" w:rsidRPr="004748E8" w:rsidRDefault="00991973" w:rsidP="00D71179">
      <w:pPr>
        <w:pStyle w:val="Frspaiere"/>
        <w:ind w:left="-1134" w:right="-709" w:firstLine="567"/>
      </w:pPr>
    </w:p>
    <w:p w14:paraId="2F10FE6F" w14:textId="6272B878" w:rsidR="00991973" w:rsidRPr="004748E8" w:rsidRDefault="00991973" w:rsidP="00D71179">
      <w:pPr>
        <w:numPr>
          <w:ilvl w:val="0"/>
          <w:numId w:val="7"/>
        </w:numPr>
        <w:suppressAutoHyphens/>
        <w:ind w:left="-1134" w:right="-709" w:firstLine="567"/>
        <w:jc w:val="both"/>
        <w:rPr>
          <w:b/>
          <w:sz w:val="26"/>
          <w:szCs w:val="26"/>
          <w:lang w:val="fr-FR"/>
        </w:rPr>
      </w:pPr>
      <w:proofErr w:type="spellStart"/>
      <w:r w:rsidRPr="004748E8">
        <w:rPr>
          <w:b/>
          <w:sz w:val="26"/>
          <w:szCs w:val="26"/>
          <w:u w:val="single"/>
          <w:lang w:val="fr-FR"/>
        </w:rPr>
        <w:t>Riscul</w:t>
      </w:r>
      <w:proofErr w:type="spellEnd"/>
      <w:r w:rsidRPr="004748E8">
        <w:rPr>
          <w:b/>
          <w:sz w:val="26"/>
          <w:szCs w:val="26"/>
          <w:u w:val="single"/>
          <w:lang w:val="fr-FR"/>
        </w:rPr>
        <w:t xml:space="preserve"> de </w:t>
      </w:r>
      <w:proofErr w:type="spellStart"/>
      <w:r w:rsidRPr="004748E8">
        <w:rPr>
          <w:b/>
          <w:sz w:val="26"/>
          <w:szCs w:val="26"/>
          <w:u w:val="single"/>
          <w:lang w:val="fr-FR"/>
        </w:rPr>
        <w:t>incendiu</w:t>
      </w:r>
      <w:proofErr w:type="spellEnd"/>
      <w:r w:rsidRPr="004748E8">
        <w:rPr>
          <w:b/>
          <w:sz w:val="26"/>
          <w:szCs w:val="26"/>
          <w:lang w:val="fr-FR"/>
        </w:rPr>
        <w:t xml:space="preserve"> </w:t>
      </w:r>
    </w:p>
    <w:p w14:paraId="30BA26DE" w14:textId="3397E1F2" w:rsidR="00991973" w:rsidRPr="004748E8" w:rsidRDefault="00991973" w:rsidP="00D71179">
      <w:pPr>
        <w:ind w:left="-1134" w:right="-709" w:firstLine="567"/>
        <w:jc w:val="both"/>
        <w:rPr>
          <w:sz w:val="26"/>
          <w:szCs w:val="26"/>
        </w:rPr>
      </w:pPr>
      <w:proofErr w:type="spellStart"/>
      <w:r w:rsidRPr="004748E8">
        <w:rPr>
          <w:sz w:val="26"/>
          <w:szCs w:val="26"/>
          <w:lang w:val="fr-FR"/>
        </w:rPr>
        <w:t>Potrivit</w:t>
      </w:r>
      <w:proofErr w:type="spellEnd"/>
      <w:r w:rsidRPr="004748E8">
        <w:rPr>
          <w:sz w:val="26"/>
          <w:szCs w:val="26"/>
          <w:lang w:val="fr-FR"/>
        </w:rPr>
        <w:t xml:space="preserve"> art. 2.1.1. </w:t>
      </w:r>
      <w:proofErr w:type="spellStart"/>
      <w:r w:rsidRPr="004748E8">
        <w:rPr>
          <w:sz w:val="26"/>
          <w:szCs w:val="26"/>
          <w:lang w:val="fr-FR"/>
        </w:rPr>
        <w:t>din</w:t>
      </w:r>
      <w:proofErr w:type="spellEnd"/>
      <w:r w:rsidRPr="004748E8">
        <w:rPr>
          <w:sz w:val="26"/>
          <w:szCs w:val="26"/>
          <w:lang w:val="fr-FR"/>
        </w:rPr>
        <w:t xml:space="preserve"> </w:t>
      </w:r>
      <w:proofErr w:type="spellStart"/>
      <w:r w:rsidRPr="004748E8">
        <w:rPr>
          <w:sz w:val="26"/>
          <w:szCs w:val="26"/>
          <w:lang w:val="fr-FR"/>
        </w:rPr>
        <w:t>Normativ</w:t>
      </w:r>
      <w:proofErr w:type="spellEnd"/>
      <w:r w:rsidRPr="004748E8">
        <w:rPr>
          <w:sz w:val="26"/>
          <w:szCs w:val="26"/>
          <w:lang w:val="fr-FR"/>
        </w:rPr>
        <w:t xml:space="preserve"> P118/99 in </w:t>
      </w:r>
      <w:proofErr w:type="spellStart"/>
      <w:r w:rsidRPr="004748E8">
        <w:rPr>
          <w:sz w:val="26"/>
          <w:szCs w:val="26"/>
          <w:lang w:val="fr-FR"/>
        </w:rPr>
        <w:t>cladirile</w:t>
      </w:r>
      <w:proofErr w:type="spellEnd"/>
      <w:r w:rsidRPr="004748E8">
        <w:rPr>
          <w:sz w:val="26"/>
          <w:szCs w:val="26"/>
          <w:lang w:val="fr-FR"/>
        </w:rPr>
        <w:t xml:space="preserve"> civile </w:t>
      </w:r>
      <w:proofErr w:type="spellStart"/>
      <w:r w:rsidRPr="004748E8">
        <w:rPr>
          <w:sz w:val="26"/>
          <w:szCs w:val="26"/>
          <w:lang w:val="fr-FR"/>
        </w:rPr>
        <w:t>riscul</w:t>
      </w:r>
      <w:proofErr w:type="spellEnd"/>
      <w:r w:rsidRPr="004748E8">
        <w:rPr>
          <w:sz w:val="26"/>
          <w:szCs w:val="26"/>
          <w:lang w:val="fr-FR"/>
        </w:rPr>
        <w:t xml:space="preserve"> de </w:t>
      </w:r>
      <w:proofErr w:type="spellStart"/>
      <w:r w:rsidRPr="004748E8">
        <w:rPr>
          <w:sz w:val="26"/>
          <w:szCs w:val="26"/>
          <w:lang w:val="fr-FR"/>
        </w:rPr>
        <w:t>incendiu</w:t>
      </w:r>
      <w:proofErr w:type="spellEnd"/>
      <w:r w:rsidRPr="004748E8">
        <w:rPr>
          <w:sz w:val="26"/>
          <w:szCs w:val="26"/>
          <w:lang w:val="fr-FR"/>
        </w:rPr>
        <w:t xml:space="preserve">  este </w:t>
      </w:r>
      <w:proofErr w:type="spellStart"/>
      <w:r w:rsidRPr="004748E8">
        <w:rPr>
          <w:sz w:val="26"/>
          <w:szCs w:val="26"/>
          <w:lang w:val="fr-FR"/>
        </w:rPr>
        <w:t>determinat</w:t>
      </w:r>
      <w:proofErr w:type="spellEnd"/>
      <w:r w:rsidRPr="004748E8">
        <w:rPr>
          <w:sz w:val="26"/>
          <w:szCs w:val="26"/>
          <w:lang w:val="fr-FR"/>
        </w:rPr>
        <w:t xml:space="preserve"> in principal de </w:t>
      </w:r>
      <w:proofErr w:type="spellStart"/>
      <w:r w:rsidRPr="004748E8">
        <w:rPr>
          <w:sz w:val="26"/>
          <w:szCs w:val="26"/>
          <w:lang w:val="fr-FR"/>
        </w:rPr>
        <w:t>densitatea</w:t>
      </w:r>
      <w:proofErr w:type="spellEnd"/>
      <w:r w:rsidRPr="004748E8">
        <w:rPr>
          <w:sz w:val="26"/>
          <w:szCs w:val="26"/>
          <w:lang w:val="fr-FR"/>
        </w:rPr>
        <w:t xml:space="preserve"> </w:t>
      </w:r>
      <w:proofErr w:type="spellStart"/>
      <w:r w:rsidRPr="004748E8">
        <w:rPr>
          <w:sz w:val="26"/>
          <w:szCs w:val="26"/>
          <w:lang w:val="fr-FR"/>
        </w:rPr>
        <w:t>sarcinii</w:t>
      </w:r>
      <w:proofErr w:type="spellEnd"/>
      <w:r w:rsidRPr="004748E8">
        <w:rPr>
          <w:sz w:val="26"/>
          <w:szCs w:val="26"/>
          <w:lang w:val="fr-FR"/>
        </w:rPr>
        <w:t xml:space="preserve"> </w:t>
      </w:r>
      <w:proofErr w:type="spellStart"/>
      <w:r w:rsidRPr="004748E8">
        <w:rPr>
          <w:sz w:val="26"/>
          <w:szCs w:val="26"/>
          <w:lang w:val="fr-FR"/>
        </w:rPr>
        <w:t>termice</w:t>
      </w:r>
      <w:proofErr w:type="spellEnd"/>
      <w:r w:rsidRPr="004748E8">
        <w:rPr>
          <w:sz w:val="26"/>
          <w:szCs w:val="26"/>
          <w:lang w:val="fr-FR"/>
        </w:rPr>
        <w:t xml:space="preserve"> </w:t>
      </w:r>
      <w:proofErr w:type="spellStart"/>
      <w:r w:rsidRPr="004748E8">
        <w:rPr>
          <w:sz w:val="26"/>
          <w:szCs w:val="26"/>
          <w:lang w:val="fr-FR"/>
        </w:rPr>
        <w:t>fiind</w:t>
      </w:r>
      <w:proofErr w:type="spellEnd"/>
      <w:r w:rsidRPr="004748E8">
        <w:rPr>
          <w:sz w:val="26"/>
          <w:szCs w:val="26"/>
          <w:lang w:val="fr-FR"/>
        </w:rPr>
        <w:t xml:space="preserve"> </w:t>
      </w:r>
      <w:proofErr w:type="spellStart"/>
      <w:r w:rsidRPr="004748E8">
        <w:rPr>
          <w:sz w:val="26"/>
          <w:szCs w:val="26"/>
          <w:lang w:val="fr-FR"/>
        </w:rPr>
        <w:t>calculata</w:t>
      </w:r>
      <w:proofErr w:type="spellEnd"/>
      <w:r w:rsidRPr="004748E8">
        <w:rPr>
          <w:sz w:val="26"/>
          <w:szCs w:val="26"/>
          <w:lang w:val="fr-FR"/>
        </w:rPr>
        <w:t xml:space="preserve"> </w:t>
      </w:r>
      <w:proofErr w:type="spellStart"/>
      <w:r w:rsidRPr="004748E8">
        <w:rPr>
          <w:sz w:val="26"/>
          <w:szCs w:val="26"/>
          <w:lang w:val="fr-FR"/>
        </w:rPr>
        <w:t>conform</w:t>
      </w:r>
      <w:proofErr w:type="spellEnd"/>
      <w:r w:rsidRPr="004748E8">
        <w:rPr>
          <w:sz w:val="26"/>
          <w:szCs w:val="26"/>
          <w:lang w:val="fr-FR"/>
        </w:rPr>
        <w:t xml:space="preserve"> S</w:t>
      </w:r>
      <w:r w:rsidR="00C64A64" w:rsidRPr="004748E8">
        <w:rPr>
          <w:sz w:val="26"/>
          <w:szCs w:val="26"/>
          <w:lang w:val="fr-FR"/>
        </w:rPr>
        <w:t>R</w:t>
      </w:r>
      <w:r w:rsidRPr="004748E8">
        <w:rPr>
          <w:sz w:val="26"/>
          <w:szCs w:val="26"/>
          <w:lang w:val="fr-FR"/>
        </w:rPr>
        <w:t xml:space="preserve"> 10903/2-</w:t>
      </w:r>
      <w:r w:rsidR="00C64A64" w:rsidRPr="004748E8">
        <w:rPr>
          <w:sz w:val="26"/>
          <w:szCs w:val="26"/>
          <w:lang w:val="fr-FR"/>
        </w:rPr>
        <w:t xml:space="preserve">2016 </w:t>
      </w:r>
      <w:r w:rsidRPr="004748E8">
        <w:rPr>
          <w:sz w:val="26"/>
          <w:szCs w:val="26"/>
          <w:lang w:val="fr-FR"/>
        </w:rPr>
        <w:t xml:space="preserve">si </w:t>
      </w:r>
      <w:proofErr w:type="spellStart"/>
      <w:r w:rsidRPr="004748E8">
        <w:rPr>
          <w:sz w:val="26"/>
          <w:szCs w:val="26"/>
          <w:lang w:val="fr-FR"/>
        </w:rPr>
        <w:t>destinatia</w:t>
      </w:r>
      <w:proofErr w:type="spellEnd"/>
      <w:r w:rsidRPr="004748E8">
        <w:rPr>
          <w:sz w:val="26"/>
          <w:szCs w:val="26"/>
          <w:lang w:val="fr-FR"/>
        </w:rPr>
        <w:t xml:space="preserve"> </w:t>
      </w:r>
      <w:proofErr w:type="spellStart"/>
      <w:r w:rsidRPr="004748E8">
        <w:rPr>
          <w:sz w:val="26"/>
          <w:szCs w:val="26"/>
          <w:lang w:val="fr-FR"/>
        </w:rPr>
        <w:t>respectiva</w:t>
      </w:r>
      <w:proofErr w:type="spellEnd"/>
      <w:r w:rsidRPr="004748E8">
        <w:rPr>
          <w:sz w:val="26"/>
          <w:szCs w:val="26"/>
          <w:lang w:val="fr-FR"/>
        </w:rPr>
        <w:t xml:space="preserve"> .</w:t>
      </w:r>
      <w:r w:rsidRPr="004748E8">
        <w:rPr>
          <w:sz w:val="26"/>
          <w:szCs w:val="26"/>
        </w:rPr>
        <w:t xml:space="preserve"> </w:t>
      </w:r>
    </w:p>
    <w:p w14:paraId="7071EF1B" w14:textId="0C36F221" w:rsidR="00991973" w:rsidRPr="004748E8" w:rsidRDefault="00991973" w:rsidP="00D71179">
      <w:pPr>
        <w:ind w:left="-1134" w:right="-709" w:firstLine="567"/>
        <w:jc w:val="both"/>
        <w:rPr>
          <w:i/>
          <w:sz w:val="26"/>
          <w:szCs w:val="26"/>
        </w:rPr>
      </w:pPr>
      <w:r w:rsidRPr="004748E8">
        <w:rPr>
          <w:sz w:val="26"/>
          <w:szCs w:val="26"/>
        </w:rPr>
        <w:t xml:space="preserve">In </w:t>
      </w:r>
      <w:proofErr w:type="spellStart"/>
      <w:r w:rsidRPr="004748E8">
        <w:rPr>
          <w:sz w:val="26"/>
          <w:szCs w:val="26"/>
        </w:rPr>
        <w:t>conformitate</w:t>
      </w:r>
      <w:proofErr w:type="spellEnd"/>
      <w:r w:rsidRPr="004748E8">
        <w:rPr>
          <w:sz w:val="26"/>
          <w:szCs w:val="26"/>
        </w:rPr>
        <w:t xml:space="preserve"> cu art. 2.1.3 din S</w:t>
      </w:r>
      <w:r w:rsidR="00C64A64" w:rsidRPr="004748E8">
        <w:rPr>
          <w:sz w:val="26"/>
          <w:szCs w:val="26"/>
        </w:rPr>
        <w:t>R</w:t>
      </w:r>
      <w:r w:rsidRPr="004748E8">
        <w:rPr>
          <w:sz w:val="26"/>
          <w:szCs w:val="26"/>
        </w:rPr>
        <w:t xml:space="preserve"> 10903/2-</w:t>
      </w:r>
      <w:r w:rsidR="00C64A64" w:rsidRPr="004748E8">
        <w:rPr>
          <w:sz w:val="26"/>
          <w:szCs w:val="26"/>
        </w:rPr>
        <w:t>2016</w:t>
      </w:r>
      <w:r w:rsidRPr="004748E8">
        <w:rPr>
          <w:sz w:val="26"/>
          <w:szCs w:val="26"/>
        </w:rPr>
        <w:t xml:space="preserve">, </w:t>
      </w:r>
      <w:proofErr w:type="spellStart"/>
      <w:r w:rsidRPr="004748E8">
        <w:rPr>
          <w:sz w:val="26"/>
          <w:szCs w:val="26"/>
        </w:rPr>
        <w:t>pentru</w:t>
      </w:r>
      <w:proofErr w:type="spellEnd"/>
      <w:r w:rsidRPr="004748E8">
        <w:rPr>
          <w:sz w:val="26"/>
          <w:szCs w:val="26"/>
        </w:rPr>
        <w:t xml:space="preserve"> </w:t>
      </w:r>
      <w:proofErr w:type="spellStart"/>
      <w:r w:rsidRPr="004748E8">
        <w:rPr>
          <w:sz w:val="26"/>
          <w:szCs w:val="26"/>
        </w:rPr>
        <w:t>determinarea</w:t>
      </w:r>
      <w:proofErr w:type="spellEnd"/>
      <w:r w:rsidRPr="004748E8">
        <w:rPr>
          <w:sz w:val="26"/>
          <w:szCs w:val="26"/>
        </w:rPr>
        <w:t xml:space="preserve"> </w:t>
      </w:r>
      <w:proofErr w:type="spellStart"/>
      <w:r w:rsidRPr="004748E8">
        <w:rPr>
          <w:sz w:val="26"/>
          <w:szCs w:val="26"/>
        </w:rPr>
        <w:t>densitatii</w:t>
      </w:r>
      <w:proofErr w:type="spellEnd"/>
      <w:r w:rsidRPr="004748E8">
        <w:rPr>
          <w:sz w:val="26"/>
          <w:szCs w:val="26"/>
        </w:rPr>
        <w:t xml:space="preserve"> </w:t>
      </w:r>
      <w:proofErr w:type="spellStart"/>
      <w:r w:rsidRPr="004748E8">
        <w:rPr>
          <w:sz w:val="26"/>
          <w:szCs w:val="26"/>
        </w:rPr>
        <w:t>sarcinii</w:t>
      </w:r>
      <w:proofErr w:type="spellEnd"/>
      <w:r w:rsidRPr="004748E8">
        <w:rPr>
          <w:sz w:val="26"/>
          <w:szCs w:val="26"/>
        </w:rPr>
        <w:t xml:space="preserve"> </w:t>
      </w:r>
      <w:proofErr w:type="spellStart"/>
      <w:r w:rsidRPr="004748E8">
        <w:rPr>
          <w:sz w:val="26"/>
          <w:szCs w:val="26"/>
        </w:rPr>
        <w:t>termice</w:t>
      </w:r>
      <w:proofErr w:type="spellEnd"/>
      <w:r w:rsidRPr="004748E8">
        <w:rPr>
          <w:sz w:val="26"/>
          <w:szCs w:val="26"/>
        </w:rPr>
        <w:t xml:space="preserve"> </w:t>
      </w:r>
      <w:r w:rsidRPr="004748E8">
        <w:rPr>
          <w:b/>
          <w:sz w:val="26"/>
          <w:szCs w:val="26"/>
        </w:rPr>
        <w:t xml:space="preserve">se </w:t>
      </w:r>
      <w:proofErr w:type="spellStart"/>
      <w:r w:rsidRPr="004748E8">
        <w:rPr>
          <w:b/>
          <w:sz w:val="26"/>
          <w:szCs w:val="26"/>
        </w:rPr>
        <w:t>vor</w:t>
      </w:r>
      <w:proofErr w:type="spellEnd"/>
      <w:r w:rsidRPr="004748E8">
        <w:rPr>
          <w:b/>
          <w:sz w:val="26"/>
          <w:szCs w:val="26"/>
        </w:rPr>
        <w:t xml:space="preserve"> </w:t>
      </w:r>
      <w:proofErr w:type="spellStart"/>
      <w:r w:rsidRPr="004748E8">
        <w:rPr>
          <w:b/>
          <w:sz w:val="26"/>
          <w:szCs w:val="26"/>
        </w:rPr>
        <w:t>lua</w:t>
      </w:r>
      <w:proofErr w:type="spellEnd"/>
      <w:r w:rsidRPr="004748E8">
        <w:rPr>
          <w:b/>
          <w:sz w:val="26"/>
          <w:szCs w:val="26"/>
        </w:rPr>
        <w:t xml:space="preserve"> in </w:t>
      </w:r>
      <w:proofErr w:type="spellStart"/>
      <w:r w:rsidRPr="004748E8">
        <w:rPr>
          <w:b/>
          <w:sz w:val="26"/>
          <w:szCs w:val="26"/>
        </w:rPr>
        <w:t>considerare</w:t>
      </w:r>
      <w:proofErr w:type="spellEnd"/>
      <w:r w:rsidRPr="004748E8">
        <w:rPr>
          <w:sz w:val="26"/>
          <w:szCs w:val="26"/>
        </w:rPr>
        <w:t xml:space="preserve"> </w:t>
      </w:r>
      <w:proofErr w:type="spellStart"/>
      <w:r w:rsidRPr="004748E8">
        <w:rPr>
          <w:i/>
          <w:sz w:val="26"/>
          <w:szCs w:val="26"/>
        </w:rPr>
        <w:t>toate</w:t>
      </w:r>
      <w:proofErr w:type="spellEnd"/>
      <w:r w:rsidRPr="004748E8">
        <w:rPr>
          <w:i/>
          <w:sz w:val="26"/>
          <w:szCs w:val="26"/>
        </w:rPr>
        <w:t xml:space="preserve"> </w:t>
      </w:r>
      <w:proofErr w:type="spellStart"/>
      <w:r w:rsidRPr="004748E8">
        <w:rPr>
          <w:i/>
          <w:sz w:val="26"/>
          <w:szCs w:val="26"/>
        </w:rPr>
        <w:t>materialele</w:t>
      </w:r>
      <w:proofErr w:type="spellEnd"/>
      <w:r w:rsidRPr="004748E8">
        <w:rPr>
          <w:i/>
          <w:sz w:val="26"/>
          <w:szCs w:val="26"/>
        </w:rPr>
        <w:t xml:space="preserve"> </w:t>
      </w:r>
      <w:proofErr w:type="spellStart"/>
      <w:r w:rsidRPr="004748E8">
        <w:rPr>
          <w:i/>
          <w:sz w:val="26"/>
          <w:szCs w:val="26"/>
        </w:rPr>
        <w:t>combustibile</w:t>
      </w:r>
      <w:proofErr w:type="spellEnd"/>
      <w:r w:rsidRPr="004748E8">
        <w:rPr>
          <w:i/>
          <w:sz w:val="26"/>
          <w:szCs w:val="26"/>
        </w:rPr>
        <w:t xml:space="preserve"> fixe </w:t>
      </w:r>
      <w:proofErr w:type="spellStart"/>
      <w:r w:rsidRPr="004748E8">
        <w:rPr>
          <w:i/>
          <w:sz w:val="26"/>
          <w:szCs w:val="26"/>
        </w:rPr>
        <w:t>sau</w:t>
      </w:r>
      <w:proofErr w:type="spellEnd"/>
      <w:r w:rsidRPr="004748E8">
        <w:rPr>
          <w:i/>
          <w:sz w:val="26"/>
          <w:szCs w:val="26"/>
        </w:rPr>
        <w:t xml:space="preserve"> mobile, care sunt in </w:t>
      </w:r>
      <w:proofErr w:type="spellStart"/>
      <w:r w:rsidRPr="004748E8">
        <w:rPr>
          <w:i/>
          <w:sz w:val="26"/>
          <w:szCs w:val="26"/>
        </w:rPr>
        <w:t>interiorul</w:t>
      </w:r>
      <w:proofErr w:type="spellEnd"/>
      <w:r w:rsidRPr="004748E8">
        <w:rPr>
          <w:i/>
          <w:sz w:val="26"/>
          <w:szCs w:val="26"/>
        </w:rPr>
        <w:t xml:space="preserve"> </w:t>
      </w:r>
      <w:proofErr w:type="spellStart"/>
      <w:r w:rsidRPr="004748E8">
        <w:rPr>
          <w:i/>
          <w:sz w:val="26"/>
          <w:szCs w:val="26"/>
        </w:rPr>
        <w:t>cladirii</w:t>
      </w:r>
      <w:proofErr w:type="spellEnd"/>
      <w:r w:rsidRPr="004748E8">
        <w:rPr>
          <w:i/>
          <w:sz w:val="26"/>
          <w:szCs w:val="26"/>
        </w:rPr>
        <w:t xml:space="preserve"> </w:t>
      </w:r>
      <w:proofErr w:type="spellStart"/>
      <w:r w:rsidRPr="004748E8">
        <w:rPr>
          <w:i/>
          <w:sz w:val="26"/>
          <w:szCs w:val="26"/>
        </w:rPr>
        <w:t>sau</w:t>
      </w:r>
      <w:proofErr w:type="spellEnd"/>
      <w:r w:rsidRPr="004748E8">
        <w:rPr>
          <w:i/>
          <w:sz w:val="26"/>
          <w:szCs w:val="26"/>
        </w:rPr>
        <w:t xml:space="preserve"> care intra in </w:t>
      </w:r>
      <w:proofErr w:type="spellStart"/>
      <w:r w:rsidRPr="004748E8">
        <w:rPr>
          <w:i/>
          <w:sz w:val="26"/>
          <w:szCs w:val="26"/>
        </w:rPr>
        <w:t>componenta</w:t>
      </w:r>
      <w:proofErr w:type="spellEnd"/>
      <w:r w:rsidRPr="004748E8">
        <w:rPr>
          <w:i/>
          <w:sz w:val="26"/>
          <w:szCs w:val="26"/>
        </w:rPr>
        <w:t xml:space="preserve"> </w:t>
      </w:r>
      <w:proofErr w:type="spellStart"/>
      <w:r w:rsidRPr="004748E8">
        <w:rPr>
          <w:i/>
          <w:sz w:val="26"/>
          <w:szCs w:val="26"/>
        </w:rPr>
        <w:t>elementelor</w:t>
      </w:r>
      <w:proofErr w:type="spellEnd"/>
      <w:r w:rsidRPr="004748E8">
        <w:rPr>
          <w:i/>
          <w:sz w:val="26"/>
          <w:szCs w:val="26"/>
        </w:rPr>
        <w:t xml:space="preserve"> de </w:t>
      </w:r>
      <w:proofErr w:type="spellStart"/>
      <w:r w:rsidRPr="004748E8">
        <w:rPr>
          <w:i/>
          <w:sz w:val="26"/>
          <w:szCs w:val="26"/>
        </w:rPr>
        <w:t>constructii</w:t>
      </w:r>
      <w:proofErr w:type="spellEnd"/>
      <w:r w:rsidRPr="004748E8">
        <w:rPr>
          <w:i/>
          <w:sz w:val="26"/>
          <w:szCs w:val="26"/>
        </w:rPr>
        <w:t xml:space="preserve">, </w:t>
      </w:r>
      <w:proofErr w:type="spellStart"/>
      <w:r w:rsidRPr="004748E8">
        <w:rPr>
          <w:i/>
          <w:sz w:val="26"/>
          <w:szCs w:val="26"/>
        </w:rPr>
        <w:t>instalatii</w:t>
      </w:r>
      <w:proofErr w:type="spellEnd"/>
      <w:r w:rsidRPr="004748E8">
        <w:rPr>
          <w:i/>
          <w:sz w:val="26"/>
          <w:szCs w:val="26"/>
        </w:rPr>
        <w:t xml:space="preserve">, </w:t>
      </w:r>
      <w:proofErr w:type="spellStart"/>
      <w:r w:rsidRPr="004748E8">
        <w:rPr>
          <w:i/>
          <w:sz w:val="26"/>
          <w:szCs w:val="26"/>
        </w:rPr>
        <w:t>inclusiv</w:t>
      </w:r>
      <w:proofErr w:type="spellEnd"/>
      <w:r w:rsidRPr="004748E8">
        <w:rPr>
          <w:i/>
          <w:sz w:val="26"/>
          <w:szCs w:val="26"/>
        </w:rPr>
        <w:t xml:space="preserve"> </w:t>
      </w:r>
      <w:proofErr w:type="spellStart"/>
      <w:r w:rsidRPr="004748E8">
        <w:rPr>
          <w:i/>
          <w:sz w:val="26"/>
          <w:szCs w:val="26"/>
        </w:rPr>
        <w:t>cele</w:t>
      </w:r>
      <w:proofErr w:type="spellEnd"/>
      <w:r w:rsidRPr="004748E8">
        <w:rPr>
          <w:i/>
          <w:sz w:val="26"/>
          <w:szCs w:val="26"/>
        </w:rPr>
        <w:t xml:space="preserve"> din </w:t>
      </w:r>
      <w:proofErr w:type="spellStart"/>
      <w:r w:rsidRPr="004748E8">
        <w:rPr>
          <w:i/>
          <w:sz w:val="26"/>
          <w:szCs w:val="26"/>
        </w:rPr>
        <w:t>componenta</w:t>
      </w:r>
      <w:proofErr w:type="spellEnd"/>
      <w:r w:rsidRPr="004748E8">
        <w:rPr>
          <w:i/>
          <w:sz w:val="26"/>
          <w:szCs w:val="26"/>
        </w:rPr>
        <w:t xml:space="preserve"> </w:t>
      </w:r>
      <w:proofErr w:type="spellStart"/>
      <w:r w:rsidRPr="004748E8">
        <w:rPr>
          <w:i/>
          <w:sz w:val="26"/>
          <w:szCs w:val="26"/>
        </w:rPr>
        <w:t>pardoselilor</w:t>
      </w:r>
      <w:proofErr w:type="spellEnd"/>
      <w:r w:rsidRPr="004748E8">
        <w:rPr>
          <w:i/>
          <w:sz w:val="26"/>
          <w:szCs w:val="26"/>
        </w:rPr>
        <w:t xml:space="preserve">, </w:t>
      </w:r>
      <w:proofErr w:type="spellStart"/>
      <w:r w:rsidRPr="004748E8">
        <w:rPr>
          <w:i/>
          <w:sz w:val="26"/>
          <w:szCs w:val="26"/>
        </w:rPr>
        <w:t>tamplariei</w:t>
      </w:r>
      <w:proofErr w:type="spellEnd"/>
      <w:r w:rsidRPr="004748E8">
        <w:rPr>
          <w:i/>
          <w:sz w:val="26"/>
          <w:szCs w:val="26"/>
        </w:rPr>
        <w:t xml:space="preserve">, </w:t>
      </w:r>
      <w:proofErr w:type="spellStart"/>
      <w:r w:rsidRPr="004748E8">
        <w:rPr>
          <w:i/>
          <w:sz w:val="26"/>
          <w:szCs w:val="26"/>
        </w:rPr>
        <w:t>izolatiilor</w:t>
      </w:r>
      <w:proofErr w:type="spellEnd"/>
      <w:r w:rsidRPr="004748E8">
        <w:rPr>
          <w:i/>
          <w:sz w:val="26"/>
          <w:szCs w:val="26"/>
        </w:rPr>
        <w:t xml:space="preserve">, </w:t>
      </w:r>
      <w:proofErr w:type="spellStart"/>
      <w:r w:rsidRPr="004748E8">
        <w:rPr>
          <w:i/>
          <w:sz w:val="26"/>
          <w:szCs w:val="26"/>
        </w:rPr>
        <w:t>rafturilor</w:t>
      </w:r>
      <w:proofErr w:type="spellEnd"/>
      <w:r w:rsidRPr="004748E8">
        <w:rPr>
          <w:i/>
          <w:sz w:val="26"/>
          <w:szCs w:val="26"/>
        </w:rPr>
        <w:t>.</w:t>
      </w:r>
    </w:p>
    <w:p w14:paraId="32F3A1E6" w14:textId="77777777" w:rsidR="00AA253E" w:rsidRPr="004748E8" w:rsidRDefault="00AA253E" w:rsidP="00D71179">
      <w:pPr>
        <w:pStyle w:val="Frspaiere"/>
        <w:ind w:left="-1134" w:right="-709" w:firstLine="567"/>
      </w:pPr>
    </w:p>
    <w:p w14:paraId="5DEEE48E" w14:textId="64C3CF5D" w:rsidR="00991973" w:rsidRPr="004748E8" w:rsidRDefault="00991973" w:rsidP="00D71179">
      <w:pPr>
        <w:ind w:left="-1134" w:right="-709" w:firstLine="567"/>
        <w:jc w:val="both"/>
        <w:rPr>
          <w:sz w:val="26"/>
          <w:szCs w:val="26"/>
          <w:lang w:val="fr-FR"/>
        </w:rPr>
      </w:pPr>
      <w:proofErr w:type="spellStart"/>
      <w:r w:rsidRPr="004748E8">
        <w:rPr>
          <w:sz w:val="26"/>
          <w:szCs w:val="26"/>
          <w:lang w:val="fr-FR"/>
        </w:rPr>
        <w:t>Cladirea</w:t>
      </w:r>
      <w:proofErr w:type="spellEnd"/>
      <w:r w:rsidRPr="004748E8">
        <w:rPr>
          <w:sz w:val="26"/>
          <w:szCs w:val="26"/>
          <w:lang w:val="fr-FR"/>
        </w:rPr>
        <w:t xml:space="preserve"> </w:t>
      </w:r>
      <w:proofErr w:type="spellStart"/>
      <w:r w:rsidRPr="004748E8">
        <w:rPr>
          <w:sz w:val="26"/>
          <w:szCs w:val="26"/>
          <w:lang w:val="fr-FR"/>
        </w:rPr>
        <w:t>expertizata</w:t>
      </w:r>
      <w:proofErr w:type="spellEnd"/>
      <w:r w:rsidRPr="004748E8">
        <w:rPr>
          <w:sz w:val="26"/>
          <w:szCs w:val="26"/>
          <w:lang w:val="fr-FR"/>
        </w:rPr>
        <w:t xml:space="preserve"> are </w:t>
      </w:r>
      <w:proofErr w:type="spellStart"/>
      <w:r w:rsidRPr="004748E8">
        <w:rPr>
          <w:sz w:val="26"/>
          <w:szCs w:val="26"/>
          <w:lang w:val="fr-FR"/>
        </w:rPr>
        <w:t>numai</w:t>
      </w:r>
      <w:proofErr w:type="spellEnd"/>
      <w:r w:rsidRPr="004748E8">
        <w:rPr>
          <w:sz w:val="26"/>
          <w:szCs w:val="26"/>
          <w:lang w:val="fr-FR"/>
        </w:rPr>
        <w:t xml:space="preserve"> </w:t>
      </w:r>
      <w:proofErr w:type="spellStart"/>
      <w:r w:rsidRPr="004748E8">
        <w:rPr>
          <w:sz w:val="26"/>
          <w:szCs w:val="26"/>
          <w:lang w:val="fr-FR"/>
        </w:rPr>
        <w:t>functini</w:t>
      </w:r>
      <w:proofErr w:type="spellEnd"/>
      <w:r w:rsidRPr="004748E8">
        <w:rPr>
          <w:sz w:val="26"/>
          <w:szCs w:val="26"/>
          <w:lang w:val="fr-FR"/>
        </w:rPr>
        <w:t xml:space="preserve"> civile (</w:t>
      </w:r>
      <w:proofErr w:type="spellStart"/>
      <w:r w:rsidRPr="004748E8">
        <w:rPr>
          <w:sz w:val="26"/>
          <w:szCs w:val="26"/>
          <w:lang w:val="fr-FR"/>
        </w:rPr>
        <w:t>publice</w:t>
      </w:r>
      <w:proofErr w:type="spellEnd"/>
      <w:r w:rsidRPr="004748E8">
        <w:rPr>
          <w:sz w:val="26"/>
          <w:szCs w:val="26"/>
          <w:lang w:val="fr-FR"/>
        </w:rPr>
        <w:t>).</w:t>
      </w:r>
    </w:p>
    <w:p w14:paraId="30C2FE45" w14:textId="77777777" w:rsidR="00991973" w:rsidRPr="004748E8" w:rsidRDefault="00991973" w:rsidP="00D71179">
      <w:pPr>
        <w:autoSpaceDE w:val="0"/>
        <w:autoSpaceDN w:val="0"/>
        <w:adjustRightInd w:val="0"/>
        <w:ind w:left="-1134" w:right="-709" w:firstLine="567"/>
        <w:jc w:val="both"/>
        <w:rPr>
          <w:sz w:val="26"/>
          <w:szCs w:val="26"/>
          <w:lang w:val="ro-RO"/>
        </w:rPr>
      </w:pPr>
      <w:r w:rsidRPr="004748E8">
        <w:rPr>
          <w:sz w:val="26"/>
          <w:szCs w:val="26"/>
          <w:lang w:val="ro-RO"/>
        </w:rPr>
        <w:t>La clădiri civile (publice) riscul de incendiu este determinat, în principal, de densitatea sarcinii termice (q) stabilită prin calcul şi de destinaţia respectivă.</w:t>
      </w:r>
    </w:p>
    <w:p w14:paraId="43A15902" w14:textId="77777777" w:rsidR="00991973" w:rsidRPr="004748E8" w:rsidRDefault="00991973" w:rsidP="00D71179">
      <w:pPr>
        <w:pStyle w:val="Frspaiere"/>
        <w:ind w:left="-1134" w:right="-709" w:firstLine="567"/>
        <w:rPr>
          <w:szCs w:val="26"/>
        </w:rPr>
      </w:pPr>
    </w:p>
    <w:p w14:paraId="1FE0878E" w14:textId="77777777" w:rsidR="00991973" w:rsidRPr="004748E8" w:rsidRDefault="00991973" w:rsidP="00D71179">
      <w:pPr>
        <w:autoSpaceDE w:val="0"/>
        <w:autoSpaceDN w:val="0"/>
        <w:adjustRightInd w:val="0"/>
        <w:ind w:left="-1134" w:right="-709" w:firstLine="567"/>
        <w:jc w:val="both"/>
        <w:rPr>
          <w:sz w:val="26"/>
          <w:szCs w:val="26"/>
          <w:lang w:val="ro-RO"/>
        </w:rPr>
      </w:pPr>
      <w:r w:rsidRPr="004748E8">
        <w:rPr>
          <w:sz w:val="26"/>
          <w:szCs w:val="26"/>
          <w:lang w:val="ro-RO"/>
        </w:rPr>
        <w:t>În funcţie de densitatea sarcinii termice, riscul de incendiu în clădiri civile (publice), poate fi:</w:t>
      </w:r>
    </w:p>
    <w:p w14:paraId="03BD26A9" w14:textId="6A9E71E7" w:rsidR="00991973" w:rsidRPr="004748E8" w:rsidRDefault="00991973" w:rsidP="00D71179">
      <w:pPr>
        <w:autoSpaceDE w:val="0"/>
        <w:autoSpaceDN w:val="0"/>
        <w:adjustRightInd w:val="0"/>
        <w:ind w:left="-1134" w:right="-709" w:firstLine="567"/>
        <w:rPr>
          <w:sz w:val="26"/>
          <w:szCs w:val="26"/>
          <w:lang w:val="ro-RO"/>
        </w:rPr>
      </w:pPr>
      <w:r w:rsidRPr="004748E8">
        <w:rPr>
          <w:sz w:val="26"/>
          <w:szCs w:val="26"/>
          <w:lang w:val="ro-RO"/>
        </w:rPr>
        <w:t xml:space="preserve">● mare: </w:t>
      </w:r>
      <w:r w:rsidRPr="004748E8">
        <w:rPr>
          <w:sz w:val="26"/>
          <w:szCs w:val="26"/>
          <w:lang w:val="ro-RO"/>
        </w:rPr>
        <w:tab/>
      </w:r>
      <w:r w:rsidR="006257E5" w:rsidRPr="004748E8">
        <w:rPr>
          <w:sz w:val="26"/>
          <w:szCs w:val="26"/>
          <w:lang w:val="ro-RO"/>
        </w:rPr>
        <w:tab/>
      </w:r>
      <w:r w:rsidRPr="004748E8">
        <w:rPr>
          <w:sz w:val="26"/>
          <w:szCs w:val="26"/>
          <w:lang w:val="ro-RO"/>
        </w:rPr>
        <w:t>q</w:t>
      </w:r>
      <w:r w:rsidRPr="004748E8">
        <w:rPr>
          <w:b/>
          <w:sz w:val="26"/>
          <w:szCs w:val="26"/>
          <w:vertAlign w:val="subscript"/>
          <w:lang w:val="ro-RO"/>
        </w:rPr>
        <w:t>i</w:t>
      </w:r>
      <w:r w:rsidRPr="004748E8">
        <w:rPr>
          <w:sz w:val="26"/>
          <w:szCs w:val="26"/>
          <w:lang w:val="ro-RO"/>
        </w:rPr>
        <w:t xml:space="preserve"> = peste 840 MJ/m²</w:t>
      </w:r>
    </w:p>
    <w:p w14:paraId="0A80CD3B" w14:textId="77777777" w:rsidR="00991973" w:rsidRPr="004748E8" w:rsidRDefault="00991973" w:rsidP="00D71179">
      <w:pPr>
        <w:autoSpaceDE w:val="0"/>
        <w:autoSpaceDN w:val="0"/>
        <w:adjustRightInd w:val="0"/>
        <w:ind w:left="-1134" w:right="-709" w:firstLine="567"/>
        <w:rPr>
          <w:sz w:val="26"/>
          <w:szCs w:val="26"/>
          <w:lang w:val="ro-RO"/>
        </w:rPr>
      </w:pPr>
      <w:r w:rsidRPr="004748E8">
        <w:rPr>
          <w:sz w:val="26"/>
          <w:szCs w:val="26"/>
          <w:lang w:val="ro-RO"/>
        </w:rPr>
        <w:t xml:space="preserve">● mijlociu:    </w:t>
      </w:r>
      <w:r w:rsidRPr="004748E8">
        <w:rPr>
          <w:sz w:val="26"/>
          <w:szCs w:val="26"/>
          <w:lang w:val="ro-RO"/>
        </w:rPr>
        <w:tab/>
        <w:t>q</w:t>
      </w:r>
      <w:r w:rsidRPr="004748E8">
        <w:rPr>
          <w:b/>
          <w:sz w:val="26"/>
          <w:szCs w:val="26"/>
          <w:vertAlign w:val="subscript"/>
          <w:lang w:val="ro-RO"/>
        </w:rPr>
        <w:t>i</w:t>
      </w:r>
      <w:r w:rsidRPr="004748E8">
        <w:rPr>
          <w:sz w:val="26"/>
          <w:szCs w:val="26"/>
          <w:lang w:val="ro-RO"/>
        </w:rPr>
        <w:t xml:space="preserve"> = 420÷840 MJ/m²</w:t>
      </w:r>
    </w:p>
    <w:p w14:paraId="0A4E0DE1" w14:textId="77777777" w:rsidR="00991973" w:rsidRPr="004748E8" w:rsidRDefault="00991973" w:rsidP="00D71179">
      <w:pPr>
        <w:ind w:left="-1134" w:right="-709" w:firstLine="567"/>
        <w:jc w:val="both"/>
        <w:rPr>
          <w:sz w:val="26"/>
          <w:szCs w:val="26"/>
          <w:lang w:val="ro-RO"/>
        </w:rPr>
      </w:pPr>
      <w:r w:rsidRPr="004748E8">
        <w:rPr>
          <w:sz w:val="26"/>
          <w:szCs w:val="26"/>
          <w:lang w:val="ro-RO"/>
        </w:rPr>
        <w:t>● mic:</w:t>
      </w:r>
      <w:r w:rsidRPr="004748E8">
        <w:rPr>
          <w:sz w:val="26"/>
          <w:szCs w:val="26"/>
          <w:lang w:val="ro-RO"/>
        </w:rPr>
        <w:tab/>
      </w:r>
      <w:r w:rsidRPr="004748E8">
        <w:rPr>
          <w:sz w:val="26"/>
          <w:szCs w:val="26"/>
          <w:lang w:val="ro-RO"/>
        </w:rPr>
        <w:tab/>
        <w:t>q</w:t>
      </w:r>
      <w:r w:rsidRPr="004748E8">
        <w:rPr>
          <w:b/>
          <w:sz w:val="26"/>
          <w:szCs w:val="26"/>
          <w:vertAlign w:val="subscript"/>
          <w:lang w:val="ro-RO"/>
        </w:rPr>
        <w:t>i</w:t>
      </w:r>
      <w:r w:rsidRPr="004748E8">
        <w:rPr>
          <w:sz w:val="26"/>
          <w:szCs w:val="26"/>
          <w:lang w:val="ro-RO"/>
        </w:rPr>
        <w:t xml:space="preserve"> = sub 420 MJ/m²</w:t>
      </w:r>
    </w:p>
    <w:p w14:paraId="6F77221D" w14:textId="5B84AC05" w:rsidR="00991973" w:rsidRPr="004748E8" w:rsidRDefault="00991973" w:rsidP="00D71179">
      <w:pPr>
        <w:pStyle w:val="Frspaiere"/>
        <w:ind w:left="-1134" w:right="-709" w:firstLine="567"/>
        <w:rPr>
          <w:lang w:val="ro-RO"/>
        </w:rPr>
      </w:pPr>
    </w:p>
    <w:p w14:paraId="15C2C1E8" w14:textId="632E6E7B" w:rsidR="006257E5" w:rsidRPr="004748E8" w:rsidRDefault="006257E5" w:rsidP="00D71179">
      <w:pPr>
        <w:tabs>
          <w:tab w:val="left" w:pos="675"/>
          <w:tab w:val="left" w:pos="709"/>
        </w:tabs>
        <w:ind w:left="-1134" w:right="-709" w:firstLine="567"/>
        <w:jc w:val="both"/>
        <w:outlineLvl w:val="1"/>
        <w:rPr>
          <w:b/>
          <w:sz w:val="26"/>
          <w:szCs w:val="26"/>
          <w:lang w:val="ro-RO"/>
        </w:rPr>
      </w:pPr>
      <w:r w:rsidRPr="004748E8">
        <w:rPr>
          <w:b/>
          <w:sz w:val="26"/>
          <w:szCs w:val="26"/>
          <w:lang w:val="ro-RO"/>
        </w:rPr>
        <w:t>CORP C1</w:t>
      </w:r>
    </w:p>
    <w:p w14:paraId="075144F8" w14:textId="77777777" w:rsidR="00B3541C" w:rsidRPr="004748E8" w:rsidRDefault="00B3541C" w:rsidP="00B3541C">
      <w:pPr>
        <w:pStyle w:val="Frspaiere"/>
      </w:pPr>
    </w:p>
    <w:p w14:paraId="6B958DA3" w14:textId="77777777" w:rsidR="006257E5" w:rsidRPr="004748E8" w:rsidRDefault="006257E5" w:rsidP="00D71179">
      <w:pPr>
        <w:pStyle w:val="Frspaiere"/>
        <w:ind w:left="-1134" w:right="-709" w:firstLine="567"/>
        <w:jc w:val="both"/>
        <w:rPr>
          <w:b/>
          <w:sz w:val="26"/>
          <w:szCs w:val="26"/>
          <w:lang w:val="fr-FR"/>
        </w:rPr>
      </w:pPr>
      <w:proofErr w:type="spellStart"/>
      <w:r w:rsidRPr="004748E8">
        <w:rPr>
          <w:b/>
          <w:sz w:val="26"/>
          <w:szCs w:val="26"/>
          <w:lang w:val="fr-FR"/>
        </w:rPr>
        <w:t>Parter</w:t>
      </w:r>
      <w:proofErr w:type="spellEnd"/>
    </w:p>
    <w:tbl>
      <w:tblPr>
        <w:tblpPr w:leftFromText="180" w:rightFromText="180" w:vertAnchor="text" w:horzAnchor="margin" w:tblpXSpec="center" w:tblpY="42"/>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3832"/>
        <w:gridCol w:w="1554"/>
        <w:gridCol w:w="3294"/>
      </w:tblGrid>
      <w:tr w:rsidR="00F85D33" w:rsidRPr="004748E8" w14:paraId="2AD5B2E8" w14:textId="77777777" w:rsidTr="00331FE5">
        <w:trPr>
          <w:cantSplit/>
          <w:trHeight w:val="977"/>
        </w:trPr>
        <w:tc>
          <w:tcPr>
            <w:tcW w:w="959" w:type="dxa"/>
          </w:tcPr>
          <w:p w14:paraId="6367946F" w14:textId="77777777" w:rsidR="006257E5" w:rsidRPr="004748E8" w:rsidRDefault="006257E5" w:rsidP="00D71179">
            <w:pPr>
              <w:tabs>
                <w:tab w:val="left" w:pos="709"/>
              </w:tabs>
              <w:ind w:left="-1134" w:right="-709" w:firstLine="567"/>
              <w:rPr>
                <w:bCs/>
                <w:sz w:val="26"/>
                <w:szCs w:val="26"/>
              </w:rPr>
            </w:pPr>
          </w:p>
          <w:p w14:paraId="46E7CFFF" w14:textId="77777777" w:rsidR="006257E5" w:rsidRPr="004748E8" w:rsidRDefault="006257E5" w:rsidP="00D71179">
            <w:pPr>
              <w:tabs>
                <w:tab w:val="left" w:pos="709"/>
              </w:tabs>
              <w:ind w:left="-1134" w:right="-709" w:firstLine="567"/>
              <w:jc w:val="center"/>
              <w:rPr>
                <w:bCs/>
                <w:sz w:val="26"/>
                <w:szCs w:val="26"/>
              </w:rPr>
            </w:pPr>
            <w:r w:rsidRPr="004748E8">
              <w:rPr>
                <w:bCs/>
                <w:sz w:val="26"/>
                <w:szCs w:val="26"/>
              </w:rPr>
              <w:t>Ind.</w:t>
            </w:r>
          </w:p>
          <w:p w14:paraId="46234CEB" w14:textId="77777777" w:rsidR="006257E5" w:rsidRPr="004748E8" w:rsidRDefault="006257E5" w:rsidP="00D71179">
            <w:pPr>
              <w:tabs>
                <w:tab w:val="left" w:pos="709"/>
              </w:tabs>
              <w:ind w:left="-1134" w:right="-709" w:firstLine="567"/>
              <w:jc w:val="center"/>
              <w:rPr>
                <w:bCs/>
                <w:sz w:val="26"/>
                <w:szCs w:val="26"/>
              </w:rPr>
            </w:pPr>
            <w:r w:rsidRPr="004748E8">
              <w:rPr>
                <w:bCs/>
                <w:sz w:val="26"/>
                <w:szCs w:val="26"/>
              </w:rPr>
              <w:t>Cam.</w:t>
            </w:r>
          </w:p>
        </w:tc>
        <w:tc>
          <w:tcPr>
            <w:tcW w:w="3832" w:type="dxa"/>
            <w:vAlign w:val="center"/>
          </w:tcPr>
          <w:p w14:paraId="534AA0B2" w14:textId="77777777" w:rsidR="006257E5" w:rsidRPr="004748E8" w:rsidRDefault="006257E5" w:rsidP="00756245">
            <w:pPr>
              <w:tabs>
                <w:tab w:val="left" w:pos="709"/>
              </w:tabs>
              <w:ind w:left="-1134" w:right="-709" w:firstLine="1309"/>
              <w:jc w:val="both"/>
              <w:rPr>
                <w:bCs/>
                <w:sz w:val="26"/>
                <w:szCs w:val="26"/>
              </w:rPr>
            </w:pPr>
            <w:proofErr w:type="spellStart"/>
            <w:r w:rsidRPr="004748E8">
              <w:rPr>
                <w:bCs/>
                <w:sz w:val="26"/>
                <w:szCs w:val="26"/>
              </w:rPr>
              <w:t>Destinatie</w:t>
            </w:r>
            <w:proofErr w:type="spellEnd"/>
          </w:p>
        </w:tc>
        <w:tc>
          <w:tcPr>
            <w:tcW w:w="1554" w:type="dxa"/>
            <w:vAlign w:val="center"/>
          </w:tcPr>
          <w:p w14:paraId="7103B7E2" w14:textId="77777777" w:rsidR="006257E5" w:rsidRPr="004748E8" w:rsidRDefault="006257E5" w:rsidP="00B3541C">
            <w:pPr>
              <w:tabs>
                <w:tab w:val="left" w:pos="884"/>
              </w:tabs>
              <w:ind w:left="-1134" w:right="-709" w:firstLine="1312"/>
              <w:jc w:val="both"/>
              <w:rPr>
                <w:bCs/>
                <w:sz w:val="26"/>
                <w:szCs w:val="26"/>
              </w:rPr>
            </w:pPr>
            <w:proofErr w:type="spellStart"/>
            <w:r w:rsidRPr="004748E8">
              <w:rPr>
                <w:bCs/>
                <w:sz w:val="26"/>
                <w:szCs w:val="26"/>
              </w:rPr>
              <w:t>Suprafata</w:t>
            </w:r>
            <w:proofErr w:type="spellEnd"/>
          </w:p>
          <w:p w14:paraId="36B25688" w14:textId="77777777" w:rsidR="006257E5" w:rsidRPr="004748E8" w:rsidRDefault="006257E5" w:rsidP="00B3541C">
            <w:pPr>
              <w:tabs>
                <w:tab w:val="left" w:pos="884"/>
              </w:tabs>
              <w:ind w:left="-1134" w:right="-709" w:firstLine="1312"/>
              <w:jc w:val="both"/>
              <w:rPr>
                <w:bCs/>
                <w:sz w:val="26"/>
                <w:szCs w:val="26"/>
              </w:rPr>
            </w:pPr>
            <w:r w:rsidRPr="004748E8">
              <w:rPr>
                <w:bCs/>
                <w:sz w:val="26"/>
                <w:szCs w:val="26"/>
              </w:rPr>
              <w:t>(</w:t>
            </w:r>
            <w:proofErr w:type="spellStart"/>
            <w:r w:rsidRPr="004748E8">
              <w:rPr>
                <w:bCs/>
                <w:sz w:val="26"/>
                <w:szCs w:val="26"/>
              </w:rPr>
              <w:t>mp</w:t>
            </w:r>
            <w:proofErr w:type="spellEnd"/>
            <w:r w:rsidRPr="004748E8">
              <w:rPr>
                <w:bCs/>
                <w:sz w:val="26"/>
                <w:szCs w:val="26"/>
              </w:rPr>
              <w:t>)</w:t>
            </w:r>
          </w:p>
        </w:tc>
        <w:tc>
          <w:tcPr>
            <w:tcW w:w="3294" w:type="dxa"/>
            <w:vAlign w:val="center"/>
          </w:tcPr>
          <w:p w14:paraId="72AE7BF1" w14:textId="204790C9" w:rsidR="006257E5" w:rsidRPr="004748E8" w:rsidRDefault="006257E5" w:rsidP="00B3541C">
            <w:pPr>
              <w:tabs>
                <w:tab w:val="left" w:pos="709"/>
              </w:tabs>
              <w:ind w:left="319" w:right="207"/>
              <w:jc w:val="both"/>
              <w:rPr>
                <w:bCs/>
                <w:sz w:val="26"/>
                <w:szCs w:val="26"/>
              </w:rPr>
            </w:pPr>
            <w:proofErr w:type="spellStart"/>
            <w:r w:rsidRPr="004748E8">
              <w:rPr>
                <w:bCs/>
                <w:sz w:val="26"/>
                <w:szCs w:val="26"/>
              </w:rPr>
              <w:t>Risc</w:t>
            </w:r>
            <w:proofErr w:type="spellEnd"/>
            <w:r w:rsidRPr="004748E8">
              <w:rPr>
                <w:bCs/>
                <w:sz w:val="26"/>
                <w:szCs w:val="26"/>
              </w:rPr>
              <w:t xml:space="preserve"> de </w:t>
            </w:r>
            <w:proofErr w:type="spellStart"/>
            <w:r w:rsidRPr="004748E8">
              <w:rPr>
                <w:bCs/>
                <w:sz w:val="26"/>
                <w:szCs w:val="26"/>
              </w:rPr>
              <w:t>incendiu</w:t>
            </w:r>
            <w:proofErr w:type="spellEnd"/>
            <w:r w:rsidR="009A0E44" w:rsidRPr="004748E8">
              <w:rPr>
                <w:bCs/>
                <w:sz w:val="26"/>
                <w:szCs w:val="26"/>
              </w:rPr>
              <w:t xml:space="preserve"> </w:t>
            </w:r>
            <w:proofErr w:type="spellStart"/>
            <w:r w:rsidR="009A0E44" w:rsidRPr="004748E8">
              <w:rPr>
                <w:bCs/>
                <w:sz w:val="26"/>
                <w:szCs w:val="26"/>
              </w:rPr>
              <w:t>functie</w:t>
            </w:r>
            <w:proofErr w:type="spellEnd"/>
            <w:r w:rsidR="009A0E44" w:rsidRPr="004748E8">
              <w:rPr>
                <w:bCs/>
                <w:sz w:val="26"/>
                <w:szCs w:val="26"/>
              </w:rPr>
              <w:t xml:space="preserve"> de </w:t>
            </w:r>
            <w:proofErr w:type="spellStart"/>
            <w:r w:rsidR="009A0E44" w:rsidRPr="004748E8">
              <w:rPr>
                <w:bCs/>
                <w:sz w:val="26"/>
                <w:szCs w:val="26"/>
              </w:rPr>
              <w:t>destinație</w:t>
            </w:r>
            <w:proofErr w:type="spellEnd"/>
          </w:p>
        </w:tc>
      </w:tr>
      <w:tr w:rsidR="00B3541C" w:rsidRPr="004748E8" w14:paraId="2F47C3B3" w14:textId="77777777" w:rsidTr="00B3541C">
        <w:trPr>
          <w:trHeight w:val="345"/>
        </w:trPr>
        <w:tc>
          <w:tcPr>
            <w:tcW w:w="959" w:type="dxa"/>
            <w:vAlign w:val="bottom"/>
          </w:tcPr>
          <w:p w14:paraId="633D268D" w14:textId="5DE373F3"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P.01</w:t>
            </w:r>
          </w:p>
        </w:tc>
        <w:tc>
          <w:tcPr>
            <w:tcW w:w="3832" w:type="dxa"/>
          </w:tcPr>
          <w:p w14:paraId="3BFCD8DF" w14:textId="42A15793" w:rsidR="00B3541C" w:rsidRPr="004748E8" w:rsidRDefault="00B3541C" w:rsidP="00B3541C">
            <w:pPr>
              <w:tabs>
                <w:tab w:val="left" w:pos="709"/>
              </w:tabs>
              <w:ind w:left="-1134" w:right="-709" w:firstLine="1309"/>
              <w:jc w:val="both"/>
              <w:rPr>
                <w:bCs/>
                <w:sz w:val="26"/>
                <w:szCs w:val="26"/>
              </w:rPr>
            </w:pPr>
            <w:proofErr w:type="spellStart"/>
            <w:r w:rsidRPr="004748E8">
              <w:rPr>
                <w:sz w:val="26"/>
                <w:szCs w:val="26"/>
              </w:rPr>
              <w:t>Cabina</w:t>
            </w:r>
            <w:proofErr w:type="spellEnd"/>
            <w:r w:rsidRPr="004748E8">
              <w:rPr>
                <w:sz w:val="26"/>
                <w:szCs w:val="26"/>
              </w:rPr>
              <w:t xml:space="preserve"> </w:t>
            </w:r>
            <w:proofErr w:type="spellStart"/>
            <w:r w:rsidRPr="004748E8">
              <w:rPr>
                <w:sz w:val="26"/>
                <w:szCs w:val="26"/>
              </w:rPr>
              <w:t>artisti</w:t>
            </w:r>
            <w:proofErr w:type="spellEnd"/>
          </w:p>
        </w:tc>
        <w:tc>
          <w:tcPr>
            <w:tcW w:w="1554" w:type="dxa"/>
          </w:tcPr>
          <w:p w14:paraId="6E18C132" w14:textId="5653AB16" w:rsidR="00B3541C" w:rsidRPr="004748E8" w:rsidRDefault="00B3541C" w:rsidP="00B3541C">
            <w:pPr>
              <w:tabs>
                <w:tab w:val="left" w:pos="884"/>
              </w:tabs>
              <w:ind w:left="-1134" w:right="-709" w:firstLine="1312"/>
              <w:jc w:val="both"/>
              <w:rPr>
                <w:bCs/>
                <w:sz w:val="26"/>
                <w:szCs w:val="26"/>
              </w:rPr>
            </w:pPr>
            <w:r w:rsidRPr="004748E8">
              <w:rPr>
                <w:sz w:val="26"/>
                <w:szCs w:val="26"/>
              </w:rPr>
              <w:t xml:space="preserve">18,81 </w:t>
            </w:r>
            <w:proofErr w:type="spellStart"/>
            <w:r w:rsidRPr="004748E8">
              <w:rPr>
                <w:sz w:val="26"/>
                <w:szCs w:val="26"/>
              </w:rPr>
              <w:t>mp</w:t>
            </w:r>
            <w:proofErr w:type="spellEnd"/>
          </w:p>
        </w:tc>
        <w:tc>
          <w:tcPr>
            <w:tcW w:w="3294" w:type="dxa"/>
          </w:tcPr>
          <w:p w14:paraId="46B8815E" w14:textId="77777777" w:rsidR="00B3541C" w:rsidRPr="004748E8" w:rsidRDefault="00B3541C" w:rsidP="00B3541C">
            <w:pPr>
              <w:tabs>
                <w:tab w:val="left" w:pos="709"/>
              </w:tabs>
              <w:ind w:left="319" w:right="-709"/>
              <w:jc w:val="both"/>
              <w:rPr>
                <w:bCs/>
                <w:sz w:val="26"/>
                <w:szCs w:val="26"/>
              </w:rPr>
            </w:pPr>
            <w:r w:rsidRPr="004748E8">
              <w:rPr>
                <w:bCs/>
                <w:sz w:val="26"/>
                <w:szCs w:val="26"/>
              </w:rPr>
              <w:t>mic</w:t>
            </w:r>
          </w:p>
        </w:tc>
      </w:tr>
      <w:tr w:rsidR="00B3541C" w:rsidRPr="004748E8" w14:paraId="4B156897" w14:textId="77777777" w:rsidTr="00B3541C">
        <w:trPr>
          <w:trHeight w:val="378"/>
        </w:trPr>
        <w:tc>
          <w:tcPr>
            <w:tcW w:w="959" w:type="dxa"/>
            <w:vAlign w:val="bottom"/>
          </w:tcPr>
          <w:p w14:paraId="6F2B679E" w14:textId="3C2993F8"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P.02</w:t>
            </w:r>
          </w:p>
        </w:tc>
        <w:tc>
          <w:tcPr>
            <w:tcW w:w="3832" w:type="dxa"/>
          </w:tcPr>
          <w:p w14:paraId="6F32FE13" w14:textId="7C019D54" w:rsidR="00B3541C" w:rsidRPr="004748E8" w:rsidRDefault="00B3541C" w:rsidP="00B3541C">
            <w:pPr>
              <w:tabs>
                <w:tab w:val="left" w:pos="709"/>
              </w:tabs>
              <w:ind w:left="-1134" w:right="-709" w:firstLine="1309"/>
              <w:jc w:val="both"/>
              <w:rPr>
                <w:bCs/>
                <w:sz w:val="26"/>
                <w:szCs w:val="26"/>
              </w:rPr>
            </w:pPr>
            <w:r w:rsidRPr="004748E8">
              <w:rPr>
                <w:sz w:val="26"/>
                <w:szCs w:val="26"/>
              </w:rPr>
              <w:t>Scena</w:t>
            </w:r>
          </w:p>
        </w:tc>
        <w:tc>
          <w:tcPr>
            <w:tcW w:w="1554" w:type="dxa"/>
          </w:tcPr>
          <w:p w14:paraId="124A0B7A" w14:textId="76226070" w:rsidR="00B3541C" w:rsidRPr="004748E8" w:rsidRDefault="00B3541C" w:rsidP="00B3541C">
            <w:pPr>
              <w:tabs>
                <w:tab w:val="left" w:pos="884"/>
              </w:tabs>
              <w:ind w:left="-1134" w:right="-709" w:firstLine="1312"/>
              <w:jc w:val="both"/>
              <w:rPr>
                <w:bCs/>
                <w:sz w:val="26"/>
                <w:szCs w:val="26"/>
              </w:rPr>
            </w:pPr>
            <w:r w:rsidRPr="004748E8">
              <w:rPr>
                <w:sz w:val="26"/>
                <w:szCs w:val="26"/>
              </w:rPr>
              <w:t xml:space="preserve">77,36 </w:t>
            </w:r>
            <w:proofErr w:type="spellStart"/>
            <w:r w:rsidRPr="004748E8">
              <w:rPr>
                <w:sz w:val="26"/>
                <w:szCs w:val="26"/>
              </w:rPr>
              <w:t>mp</w:t>
            </w:r>
            <w:proofErr w:type="spellEnd"/>
          </w:p>
        </w:tc>
        <w:tc>
          <w:tcPr>
            <w:tcW w:w="3294" w:type="dxa"/>
          </w:tcPr>
          <w:p w14:paraId="3DA70270" w14:textId="77777777" w:rsidR="00B3541C" w:rsidRPr="004748E8" w:rsidRDefault="00B3541C" w:rsidP="00B3541C">
            <w:pPr>
              <w:tabs>
                <w:tab w:val="left" w:pos="709"/>
              </w:tabs>
              <w:ind w:left="319" w:right="-709"/>
              <w:jc w:val="both"/>
              <w:rPr>
                <w:bCs/>
                <w:sz w:val="26"/>
                <w:szCs w:val="26"/>
              </w:rPr>
            </w:pPr>
            <w:r w:rsidRPr="004748E8">
              <w:rPr>
                <w:bCs/>
                <w:sz w:val="26"/>
                <w:szCs w:val="26"/>
              </w:rPr>
              <w:t>mic</w:t>
            </w:r>
          </w:p>
        </w:tc>
      </w:tr>
      <w:tr w:rsidR="00B3541C" w:rsidRPr="004748E8" w14:paraId="4327D5EC" w14:textId="77777777" w:rsidTr="00B3541C">
        <w:trPr>
          <w:trHeight w:val="361"/>
        </w:trPr>
        <w:tc>
          <w:tcPr>
            <w:tcW w:w="959" w:type="dxa"/>
            <w:vAlign w:val="bottom"/>
          </w:tcPr>
          <w:p w14:paraId="0F5A43E6" w14:textId="01E83C4C"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P.03</w:t>
            </w:r>
          </w:p>
        </w:tc>
        <w:tc>
          <w:tcPr>
            <w:tcW w:w="3832" w:type="dxa"/>
          </w:tcPr>
          <w:p w14:paraId="14EB7645" w14:textId="70B169EA" w:rsidR="00B3541C" w:rsidRPr="004748E8" w:rsidRDefault="00B3541C" w:rsidP="00B3541C">
            <w:pPr>
              <w:tabs>
                <w:tab w:val="left" w:pos="709"/>
              </w:tabs>
              <w:ind w:left="-1134" w:right="-709" w:firstLine="1309"/>
              <w:jc w:val="both"/>
              <w:rPr>
                <w:bCs/>
                <w:sz w:val="26"/>
                <w:szCs w:val="26"/>
              </w:rPr>
            </w:pPr>
            <w:r w:rsidRPr="004748E8">
              <w:rPr>
                <w:sz w:val="26"/>
                <w:szCs w:val="26"/>
              </w:rPr>
              <w:t xml:space="preserve">Casa </w:t>
            </w:r>
            <w:proofErr w:type="spellStart"/>
            <w:r w:rsidRPr="004748E8">
              <w:rPr>
                <w:sz w:val="26"/>
                <w:szCs w:val="26"/>
              </w:rPr>
              <w:t>scarii</w:t>
            </w:r>
            <w:proofErr w:type="spellEnd"/>
          </w:p>
        </w:tc>
        <w:tc>
          <w:tcPr>
            <w:tcW w:w="1554" w:type="dxa"/>
          </w:tcPr>
          <w:p w14:paraId="2824F2E2" w14:textId="213DB3C8" w:rsidR="00B3541C" w:rsidRPr="004748E8" w:rsidRDefault="00B3541C" w:rsidP="00B3541C">
            <w:pPr>
              <w:tabs>
                <w:tab w:val="left" w:pos="884"/>
              </w:tabs>
              <w:ind w:left="-1134" w:right="-709" w:firstLine="1312"/>
              <w:jc w:val="both"/>
              <w:rPr>
                <w:bCs/>
                <w:sz w:val="26"/>
                <w:szCs w:val="26"/>
              </w:rPr>
            </w:pPr>
            <w:r w:rsidRPr="004748E8">
              <w:rPr>
                <w:sz w:val="26"/>
                <w:szCs w:val="26"/>
              </w:rPr>
              <w:t xml:space="preserve">10.27 </w:t>
            </w:r>
            <w:proofErr w:type="spellStart"/>
            <w:r w:rsidRPr="004748E8">
              <w:rPr>
                <w:sz w:val="26"/>
                <w:szCs w:val="26"/>
              </w:rPr>
              <w:t>mp</w:t>
            </w:r>
            <w:proofErr w:type="spellEnd"/>
          </w:p>
        </w:tc>
        <w:tc>
          <w:tcPr>
            <w:tcW w:w="3294" w:type="dxa"/>
          </w:tcPr>
          <w:p w14:paraId="2C869C53" w14:textId="77777777" w:rsidR="00B3541C" w:rsidRPr="004748E8" w:rsidRDefault="00B3541C" w:rsidP="00B3541C">
            <w:pPr>
              <w:tabs>
                <w:tab w:val="left" w:pos="709"/>
              </w:tabs>
              <w:ind w:left="319" w:right="-709"/>
              <w:jc w:val="both"/>
              <w:rPr>
                <w:bCs/>
                <w:sz w:val="26"/>
                <w:szCs w:val="26"/>
              </w:rPr>
            </w:pPr>
            <w:r w:rsidRPr="004748E8">
              <w:rPr>
                <w:bCs/>
                <w:sz w:val="26"/>
                <w:szCs w:val="26"/>
              </w:rPr>
              <w:t>mic</w:t>
            </w:r>
          </w:p>
        </w:tc>
      </w:tr>
      <w:tr w:rsidR="00B3541C" w:rsidRPr="004748E8" w14:paraId="07AD5D34" w14:textId="77777777" w:rsidTr="00B3541C">
        <w:trPr>
          <w:trHeight w:val="361"/>
        </w:trPr>
        <w:tc>
          <w:tcPr>
            <w:tcW w:w="959" w:type="dxa"/>
            <w:vAlign w:val="bottom"/>
          </w:tcPr>
          <w:p w14:paraId="6A469A4B" w14:textId="3C7364F6"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P.04</w:t>
            </w:r>
          </w:p>
        </w:tc>
        <w:tc>
          <w:tcPr>
            <w:tcW w:w="3832" w:type="dxa"/>
          </w:tcPr>
          <w:p w14:paraId="319A2E1A" w14:textId="6B79E06F" w:rsidR="00B3541C" w:rsidRPr="004748E8" w:rsidRDefault="00B3541C" w:rsidP="00B3541C">
            <w:pPr>
              <w:tabs>
                <w:tab w:val="left" w:pos="709"/>
              </w:tabs>
              <w:ind w:left="-1134" w:right="-709" w:firstLine="1309"/>
              <w:jc w:val="both"/>
              <w:rPr>
                <w:bCs/>
                <w:sz w:val="26"/>
                <w:szCs w:val="26"/>
              </w:rPr>
            </w:pPr>
            <w:proofErr w:type="spellStart"/>
            <w:r w:rsidRPr="004748E8">
              <w:rPr>
                <w:sz w:val="26"/>
                <w:szCs w:val="26"/>
              </w:rPr>
              <w:t>Centrala</w:t>
            </w:r>
            <w:proofErr w:type="spellEnd"/>
            <w:r w:rsidRPr="004748E8">
              <w:rPr>
                <w:sz w:val="26"/>
                <w:szCs w:val="26"/>
              </w:rPr>
              <w:t xml:space="preserve"> </w:t>
            </w:r>
            <w:proofErr w:type="spellStart"/>
            <w:r w:rsidRPr="004748E8">
              <w:rPr>
                <w:sz w:val="26"/>
                <w:szCs w:val="26"/>
              </w:rPr>
              <w:t>termica</w:t>
            </w:r>
            <w:proofErr w:type="spellEnd"/>
          </w:p>
        </w:tc>
        <w:tc>
          <w:tcPr>
            <w:tcW w:w="1554" w:type="dxa"/>
          </w:tcPr>
          <w:p w14:paraId="02E762C8" w14:textId="07FCD41D" w:rsidR="00B3541C" w:rsidRPr="004748E8" w:rsidRDefault="00B3541C" w:rsidP="00B3541C">
            <w:pPr>
              <w:tabs>
                <w:tab w:val="left" w:pos="884"/>
              </w:tabs>
              <w:ind w:left="-1134" w:right="-709" w:firstLine="1312"/>
              <w:jc w:val="both"/>
              <w:rPr>
                <w:bCs/>
                <w:sz w:val="26"/>
                <w:szCs w:val="26"/>
              </w:rPr>
            </w:pPr>
            <w:r w:rsidRPr="004748E8">
              <w:rPr>
                <w:sz w:val="26"/>
                <w:szCs w:val="26"/>
              </w:rPr>
              <w:t xml:space="preserve">9,65 </w:t>
            </w:r>
            <w:proofErr w:type="spellStart"/>
            <w:r w:rsidRPr="004748E8">
              <w:rPr>
                <w:sz w:val="26"/>
                <w:szCs w:val="26"/>
              </w:rPr>
              <w:t>mp</w:t>
            </w:r>
            <w:proofErr w:type="spellEnd"/>
          </w:p>
        </w:tc>
        <w:tc>
          <w:tcPr>
            <w:tcW w:w="3294" w:type="dxa"/>
          </w:tcPr>
          <w:p w14:paraId="01C54324" w14:textId="20254336" w:rsidR="00B3541C" w:rsidRPr="004748E8" w:rsidRDefault="00B3541C" w:rsidP="00B3541C">
            <w:pPr>
              <w:tabs>
                <w:tab w:val="left" w:pos="709"/>
              </w:tabs>
              <w:ind w:left="319" w:right="-709"/>
              <w:jc w:val="both"/>
              <w:rPr>
                <w:bCs/>
                <w:sz w:val="26"/>
                <w:szCs w:val="26"/>
              </w:rPr>
            </w:pPr>
            <w:proofErr w:type="spellStart"/>
            <w:r w:rsidRPr="004748E8">
              <w:rPr>
                <w:bCs/>
                <w:sz w:val="26"/>
                <w:szCs w:val="26"/>
              </w:rPr>
              <w:t>mijlociu</w:t>
            </w:r>
            <w:proofErr w:type="spellEnd"/>
          </w:p>
        </w:tc>
      </w:tr>
      <w:tr w:rsidR="00B3541C" w:rsidRPr="004748E8" w14:paraId="7C99DEBF" w14:textId="77777777" w:rsidTr="00B3541C">
        <w:trPr>
          <w:trHeight w:val="378"/>
        </w:trPr>
        <w:tc>
          <w:tcPr>
            <w:tcW w:w="959" w:type="dxa"/>
            <w:vAlign w:val="bottom"/>
          </w:tcPr>
          <w:p w14:paraId="20DD42F1" w14:textId="2170D9C8"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lastRenderedPageBreak/>
              <w:t>P.05</w:t>
            </w:r>
          </w:p>
        </w:tc>
        <w:tc>
          <w:tcPr>
            <w:tcW w:w="3832" w:type="dxa"/>
          </w:tcPr>
          <w:p w14:paraId="635DEC76" w14:textId="53F4158D" w:rsidR="00B3541C" w:rsidRPr="004748E8" w:rsidRDefault="00B3541C" w:rsidP="00B3541C">
            <w:pPr>
              <w:tabs>
                <w:tab w:val="left" w:pos="709"/>
              </w:tabs>
              <w:ind w:left="-1134" w:right="-709" w:firstLine="1309"/>
              <w:jc w:val="both"/>
              <w:rPr>
                <w:bCs/>
                <w:sz w:val="26"/>
                <w:szCs w:val="26"/>
              </w:rPr>
            </w:pPr>
            <w:r w:rsidRPr="004748E8">
              <w:rPr>
                <w:sz w:val="26"/>
                <w:szCs w:val="26"/>
              </w:rPr>
              <w:t xml:space="preserve">Sala de </w:t>
            </w:r>
            <w:proofErr w:type="spellStart"/>
            <w:r w:rsidRPr="004748E8">
              <w:rPr>
                <w:sz w:val="26"/>
                <w:szCs w:val="26"/>
              </w:rPr>
              <w:t>spectacole</w:t>
            </w:r>
            <w:proofErr w:type="spellEnd"/>
          </w:p>
        </w:tc>
        <w:tc>
          <w:tcPr>
            <w:tcW w:w="1554" w:type="dxa"/>
          </w:tcPr>
          <w:p w14:paraId="25455B7D" w14:textId="144EDAC5" w:rsidR="00B3541C" w:rsidRPr="004748E8" w:rsidRDefault="00B3541C" w:rsidP="00B3541C">
            <w:pPr>
              <w:tabs>
                <w:tab w:val="left" w:pos="884"/>
              </w:tabs>
              <w:ind w:left="-1134" w:right="-709" w:firstLine="1312"/>
              <w:jc w:val="both"/>
              <w:rPr>
                <w:bCs/>
                <w:sz w:val="26"/>
                <w:szCs w:val="26"/>
              </w:rPr>
            </w:pPr>
            <w:r w:rsidRPr="004748E8">
              <w:rPr>
                <w:sz w:val="26"/>
                <w:szCs w:val="26"/>
              </w:rPr>
              <w:t xml:space="preserve">159,03 </w:t>
            </w:r>
            <w:proofErr w:type="spellStart"/>
            <w:r w:rsidRPr="004748E8">
              <w:rPr>
                <w:sz w:val="26"/>
                <w:szCs w:val="26"/>
              </w:rPr>
              <w:t>mp</w:t>
            </w:r>
            <w:proofErr w:type="spellEnd"/>
          </w:p>
        </w:tc>
        <w:tc>
          <w:tcPr>
            <w:tcW w:w="3294" w:type="dxa"/>
          </w:tcPr>
          <w:p w14:paraId="70D37E1C" w14:textId="77777777" w:rsidR="00B3541C" w:rsidRPr="004748E8" w:rsidRDefault="00B3541C" w:rsidP="00B3541C">
            <w:pPr>
              <w:tabs>
                <w:tab w:val="left" w:pos="709"/>
              </w:tabs>
              <w:ind w:left="319" w:right="-709"/>
              <w:jc w:val="both"/>
              <w:rPr>
                <w:bCs/>
                <w:sz w:val="26"/>
                <w:szCs w:val="26"/>
              </w:rPr>
            </w:pPr>
            <w:r w:rsidRPr="004748E8">
              <w:rPr>
                <w:bCs/>
                <w:sz w:val="26"/>
                <w:szCs w:val="26"/>
              </w:rPr>
              <w:t>mic</w:t>
            </w:r>
          </w:p>
        </w:tc>
      </w:tr>
      <w:tr w:rsidR="00B3541C" w:rsidRPr="004748E8" w14:paraId="4CDD2B73" w14:textId="77777777" w:rsidTr="00B3541C">
        <w:trPr>
          <w:trHeight w:val="361"/>
        </w:trPr>
        <w:tc>
          <w:tcPr>
            <w:tcW w:w="959" w:type="dxa"/>
            <w:vAlign w:val="bottom"/>
          </w:tcPr>
          <w:p w14:paraId="360338DA" w14:textId="492E9869"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P.06</w:t>
            </w:r>
          </w:p>
        </w:tc>
        <w:tc>
          <w:tcPr>
            <w:tcW w:w="3832" w:type="dxa"/>
          </w:tcPr>
          <w:p w14:paraId="34A8D997" w14:textId="4B8F7AD2" w:rsidR="00B3541C" w:rsidRPr="004748E8" w:rsidRDefault="00B3541C" w:rsidP="00B3541C">
            <w:pPr>
              <w:tabs>
                <w:tab w:val="left" w:pos="709"/>
              </w:tabs>
              <w:ind w:left="-1134" w:right="-709" w:firstLine="1309"/>
              <w:jc w:val="both"/>
              <w:rPr>
                <w:bCs/>
                <w:sz w:val="26"/>
                <w:szCs w:val="26"/>
              </w:rPr>
            </w:pPr>
            <w:proofErr w:type="spellStart"/>
            <w:r w:rsidRPr="004748E8">
              <w:rPr>
                <w:sz w:val="26"/>
                <w:szCs w:val="26"/>
              </w:rPr>
              <w:t>G.S.Dizabilitati</w:t>
            </w:r>
            <w:proofErr w:type="spellEnd"/>
          </w:p>
        </w:tc>
        <w:tc>
          <w:tcPr>
            <w:tcW w:w="1554" w:type="dxa"/>
          </w:tcPr>
          <w:p w14:paraId="4CB039E4" w14:textId="0EFDDC6B" w:rsidR="00B3541C" w:rsidRPr="004748E8" w:rsidRDefault="00B3541C" w:rsidP="00B3541C">
            <w:pPr>
              <w:tabs>
                <w:tab w:val="left" w:pos="884"/>
              </w:tabs>
              <w:ind w:left="-1134" w:right="-709" w:firstLine="1312"/>
              <w:jc w:val="both"/>
              <w:rPr>
                <w:bCs/>
                <w:sz w:val="26"/>
                <w:szCs w:val="26"/>
              </w:rPr>
            </w:pPr>
            <w:r w:rsidRPr="004748E8">
              <w:rPr>
                <w:sz w:val="26"/>
                <w:szCs w:val="26"/>
              </w:rPr>
              <w:t xml:space="preserve">6,51 </w:t>
            </w:r>
            <w:proofErr w:type="spellStart"/>
            <w:r w:rsidRPr="004748E8">
              <w:rPr>
                <w:sz w:val="26"/>
                <w:szCs w:val="26"/>
              </w:rPr>
              <w:t>mp</w:t>
            </w:r>
            <w:proofErr w:type="spellEnd"/>
          </w:p>
        </w:tc>
        <w:tc>
          <w:tcPr>
            <w:tcW w:w="3294" w:type="dxa"/>
          </w:tcPr>
          <w:p w14:paraId="1FA9B6F9" w14:textId="77777777" w:rsidR="00B3541C" w:rsidRPr="004748E8" w:rsidRDefault="00B3541C" w:rsidP="00B3541C">
            <w:pPr>
              <w:tabs>
                <w:tab w:val="left" w:pos="709"/>
              </w:tabs>
              <w:ind w:left="319" w:right="-709"/>
              <w:jc w:val="both"/>
              <w:rPr>
                <w:bCs/>
                <w:sz w:val="26"/>
                <w:szCs w:val="26"/>
              </w:rPr>
            </w:pPr>
            <w:r w:rsidRPr="004748E8">
              <w:rPr>
                <w:bCs/>
                <w:sz w:val="26"/>
                <w:szCs w:val="26"/>
              </w:rPr>
              <w:t>mic</w:t>
            </w:r>
          </w:p>
        </w:tc>
      </w:tr>
      <w:tr w:rsidR="00B3541C" w:rsidRPr="004748E8" w14:paraId="152D1463" w14:textId="77777777" w:rsidTr="00B3541C">
        <w:trPr>
          <w:trHeight w:val="361"/>
        </w:trPr>
        <w:tc>
          <w:tcPr>
            <w:tcW w:w="959" w:type="dxa"/>
            <w:vAlign w:val="bottom"/>
          </w:tcPr>
          <w:p w14:paraId="5BD8AF12" w14:textId="75A2C3A3"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P.07</w:t>
            </w:r>
          </w:p>
        </w:tc>
        <w:tc>
          <w:tcPr>
            <w:tcW w:w="3832" w:type="dxa"/>
          </w:tcPr>
          <w:p w14:paraId="22C12CA4" w14:textId="53DCC57F" w:rsidR="00B3541C" w:rsidRPr="004748E8" w:rsidRDefault="00B3541C" w:rsidP="00B3541C">
            <w:pPr>
              <w:tabs>
                <w:tab w:val="left" w:pos="709"/>
              </w:tabs>
              <w:ind w:left="-1134" w:right="-709" w:firstLine="1309"/>
              <w:jc w:val="both"/>
              <w:rPr>
                <w:bCs/>
                <w:sz w:val="26"/>
                <w:szCs w:val="26"/>
                <w:lang w:val="ro-RO"/>
              </w:rPr>
            </w:pPr>
            <w:r w:rsidRPr="004748E8">
              <w:rPr>
                <w:sz w:val="26"/>
                <w:szCs w:val="26"/>
              </w:rPr>
              <w:t xml:space="preserve">G.S. </w:t>
            </w:r>
            <w:proofErr w:type="spellStart"/>
            <w:r w:rsidRPr="004748E8">
              <w:rPr>
                <w:sz w:val="26"/>
                <w:szCs w:val="26"/>
              </w:rPr>
              <w:t>Femei</w:t>
            </w:r>
            <w:proofErr w:type="spellEnd"/>
            <w:r w:rsidRPr="004748E8">
              <w:rPr>
                <w:sz w:val="26"/>
                <w:szCs w:val="26"/>
              </w:rPr>
              <w:t xml:space="preserve"> </w:t>
            </w:r>
          </w:p>
        </w:tc>
        <w:tc>
          <w:tcPr>
            <w:tcW w:w="1554" w:type="dxa"/>
          </w:tcPr>
          <w:p w14:paraId="67DA6704" w14:textId="0E3B83FB" w:rsidR="00B3541C" w:rsidRPr="004748E8" w:rsidRDefault="00B3541C" w:rsidP="00B3541C">
            <w:pPr>
              <w:tabs>
                <w:tab w:val="left" w:pos="884"/>
              </w:tabs>
              <w:ind w:left="-1134" w:right="-709" w:firstLine="1312"/>
              <w:jc w:val="both"/>
              <w:rPr>
                <w:bCs/>
                <w:sz w:val="26"/>
                <w:szCs w:val="26"/>
              </w:rPr>
            </w:pPr>
            <w:r w:rsidRPr="004748E8">
              <w:rPr>
                <w:sz w:val="26"/>
                <w:szCs w:val="26"/>
              </w:rPr>
              <w:t xml:space="preserve">6,79 </w:t>
            </w:r>
            <w:proofErr w:type="spellStart"/>
            <w:r w:rsidRPr="004748E8">
              <w:rPr>
                <w:sz w:val="26"/>
                <w:szCs w:val="26"/>
              </w:rPr>
              <w:t>mp</w:t>
            </w:r>
            <w:proofErr w:type="spellEnd"/>
          </w:p>
        </w:tc>
        <w:tc>
          <w:tcPr>
            <w:tcW w:w="3294" w:type="dxa"/>
          </w:tcPr>
          <w:p w14:paraId="40AF03AF" w14:textId="77777777" w:rsidR="00B3541C" w:rsidRPr="004748E8" w:rsidRDefault="00B3541C" w:rsidP="00B3541C">
            <w:pPr>
              <w:tabs>
                <w:tab w:val="left" w:pos="709"/>
              </w:tabs>
              <w:ind w:left="319" w:right="-709"/>
              <w:jc w:val="both"/>
              <w:rPr>
                <w:bCs/>
                <w:sz w:val="26"/>
                <w:szCs w:val="26"/>
              </w:rPr>
            </w:pPr>
            <w:r w:rsidRPr="004748E8">
              <w:rPr>
                <w:bCs/>
                <w:sz w:val="26"/>
                <w:szCs w:val="26"/>
              </w:rPr>
              <w:t>mic</w:t>
            </w:r>
          </w:p>
        </w:tc>
      </w:tr>
      <w:tr w:rsidR="00B3541C" w:rsidRPr="004748E8" w14:paraId="2A33A489" w14:textId="77777777" w:rsidTr="00B3541C">
        <w:trPr>
          <w:trHeight w:val="378"/>
        </w:trPr>
        <w:tc>
          <w:tcPr>
            <w:tcW w:w="959" w:type="dxa"/>
            <w:vAlign w:val="bottom"/>
          </w:tcPr>
          <w:p w14:paraId="7D73DC33" w14:textId="09F04B42"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P.08</w:t>
            </w:r>
          </w:p>
        </w:tc>
        <w:tc>
          <w:tcPr>
            <w:tcW w:w="3832" w:type="dxa"/>
          </w:tcPr>
          <w:p w14:paraId="60D3803E" w14:textId="04BAB28D" w:rsidR="00B3541C" w:rsidRPr="004748E8" w:rsidRDefault="00B3541C" w:rsidP="00B3541C">
            <w:pPr>
              <w:tabs>
                <w:tab w:val="left" w:pos="709"/>
              </w:tabs>
              <w:ind w:left="-1134" w:right="-709" w:firstLine="1309"/>
              <w:jc w:val="both"/>
              <w:rPr>
                <w:bCs/>
                <w:sz w:val="26"/>
                <w:szCs w:val="26"/>
              </w:rPr>
            </w:pPr>
            <w:r w:rsidRPr="004748E8">
              <w:rPr>
                <w:sz w:val="26"/>
                <w:szCs w:val="26"/>
              </w:rPr>
              <w:t xml:space="preserve">G.S. </w:t>
            </w:r>
            <w:proofErr w:type="spellStart"/>
            <w:r w:rsidRPr="004748E8">
              <w:rPr>
                <w:sz w:val="26"/>
                <w:szCs w:val="26"/>
              </w:rPr>
              <w:t>Barbati</w:t>
            </w:r>
            <w:proofErr w:type="spellEnd"/>
          </w:p>
        </w:tc>
        <w:tc>
          <w:tcPr>
            <w:tcW w:w="1554" w:type="dxa"/>
          </w:tcPr>
          <w:p w14:paraId="2CEBC422" w14:textId="4DBB3032" w:rsidR="00B3541C" w:rsidRPr="004748E8" w:rsidRDefault="00B3541C" w:rsidP="00B3541C">
            <w:pPr>
              <w:tabs>
                <w:tab w:val="left" w:pos="884"/>
              </w:tabs>
              <w:ind w:left="-1134" w:right="-709" w:firstLine="1312"/>
              <w:jc w:val="both"/>
              <w:rPr>
                <w:bCs/>
                <w:sz w:val="26"/>
                <w:szCs w:val="26"/>
              </w:rPr>
            </w:pPr>
            <w:r w:rsidRPr="004748E8">
              <w:rPr>
                <w:sz w:val="26"/>
                <w:szCs w:val="26"/>
              </w:rPr>
              <w:t xml:space="preserve">6,71 </w:t>
            </w:r>
            <w:proofErr w:type="spellStart"/>
            <w:r w:rsidRPr="004748E8">
              <w:rPr>
                <w:sz w:val="26"/>
                <w:szCs w:val="26"/>
              </w:rPr>
              <w:t>mp</w:t>
            </w:r>
            <w:proofErr w:type="spellEnd"/>
          </w:p>
        </w:tc>
        <w:tc>
          <w:tcPr>
            <w:tcW w:w="3294" w:type="dxa"/>
          </w:tcPr>
          <w:p w14:paraId="6BD01E9F" w14:textId="24EFED6C" w:rsidR="00B3541C" w:rsidRPr="004748E8" w:rsidRDefault="00B3541C" w:rsidP="00B3541C">
            <w:pPr>
              <w:tabs>
                <w:tab w:val="left" w:pos="709"/>
              </w:tabs>
              <w:ind w:left="319" w:right="-709"/>
              <w:jc w:val="both"/>
              <w:rPr>
                <w:bCs/>
                <w:sz w:val="26"/>
                <w:szCs w:val="26"/>
              </w:rPr>
            </w:pPr>
            <w:r w:rsidRPr="004748E8">
              <w:rPr>
                <w:bCs/>
                <w:sz w:val="26"/>
                <w:szCs w:val="26"/>
              </w:rPr>
              <w:t>mic</w:t>
            </w:r>
          </w:p>
        </w:tc>
      </w:tr>
      <w:tr w:rsidR="00B3541C" w:rsidRPr="004748E8" w14:paraId="2D149ACD" w14:textId="77777777" w:rsidTr="00B3541C">
        <w:trPr>
          <w:trHeight w:val="378"/>
        </w:trPr>
        <w:tc>
          <w:tcPr>
            <w:tcW w:w="959" w:type="dxa"/>
            <w:vAlign w:val="bottom"/>
          </w:tcPr>
          <w:p w14:paraId="1A3BEF78" w14:textId="78F1C73A"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P.09</w:t>
            </w:r>
          </w:p>
        </w:tc>
        <w:tc>
          <w:tcPr>
            <w:tcW w:w="3832" w:type="dxa"/>
          </w:tcPr>
          <w:p w14:paraId="085E7DF4" w14:textId="58872C91" w:rsidR="00B3541C" w:rsidRPr="004748E8" w:rsidRDefault="00B3541C" w:rsidP="00B3541C">
            <w:pPr>
              <w:tabs>
                <w:tab w:val="left" w:pos="709"/>
              </w:tabs>
              <w:ind w:left="-1134" w:right="-709" w:firstLine="1309"/>
              <w:jc w:val="both"/>
              <w:rPr>
                <w:bCs/>
                <w:sz w:val="26"/>
                <w:szCs w:val="26"/>
              </w:rPr>
            </w:pPr>
            <w:proofErr w:type="spellStart"/>
            <w:r w:rsidRPr="004748E8">
              <w:rPr>
                <w:sz w:val="26"/>
                <w:szCs w:val="26"/>
              </w:rPr>
              <w:t>Biblioteca</w:t>
            </w:r>
            <w:proofErr w:type="spellEnd"/>
            <w:r w:rsidRPr="004748E8">
              <w:rPr>
                <w:sz w:val="26"/>
                <w:szCs w:val="26"/>
              </w:rPr>
              <w:t xml:space="preserve"> </w:t>
            </w:r>
          </w:p>
        </w:tc>
        <w:tc>
          <w:tcPr>
            <w:tcW w:w="1554" w:type="dxa"/>
          </w:tcPr>
          <w:p w14:paraId="2C12A553" w14:textId="017679B4" w:rsidR="00B3541C" w:rsidRPr="004748E8" w:rsidRDefault="00B3541C" w:rsidP="00B3541C">
            <w:pPr>
              <w:tabs>
                <w:tab w:val="left" w:pos="884"/>
              </w:tabs>
              <w:ind w:left="-1134" w:right="-709" w:firstLine="1312"/>
              <w:jc w:val="both"/>
              <w:rPr>
                <w:bCs/>
                <w:sz w:val="26"/>
                <w:szCs w:val="26"/>
              </w:rPr>
            </w:pPr>
            <w:r w:rsidRPr="004748E8">
              <w:rPr>
                <w:sz w:val="26"/>
                <w:szCs w:val="26"/>
              </w:rPr>
              <w:t xml:space="preserve">13,05 </w:t>
            </w:r>
            <w:proofErr w:type="spellStart"/>
            <w:r w:rsidRPr="004748E8">
              <w:rPr>
                <w:sz w:val="26"/>
                <w:szCs w:val="26"/>
              </w:rPr>
              <w:t>mp</w:t>
            </w:r>
            <w:proofErr w:type="spellEnd"/>
          </w:p>
        </w:tc>
        <w:tc>
          <w:tcPr>
            <w:tcW w:w="3294" w:type="dxa"/>
          </w:tcPr>
          <w:p w14:paraId="625D3705" w14:textId="677D4822" w:rsidR="00B3541C" w:rsidRPr="004748E8" w:rsidRDefault="00B3541C" w:rsidP="00B3541C">
            <w:pPr>
              <w:tabs>
                <w:tab w:val="left" w:pos="709"/>
              </w:tabs>
              <w:ind w:left="319" w:right="-709"/>
              <w:jc w:val="both"/>
              <w:rPr>
                <w:bCs/>
                <w:sz w:val="26"/>
                <w:szCs w:val="26"/>
              </w:rPr>
            </w:pPr>
            <w:r w:rsidRPr="004748E8">
              <w:rPr>
                <w:bCs/>
                <w:sz w:val="26"/>
                <w:szCs w:val="26"/>
              </w:rPr>
              <w:t>mare</w:t>
            </w:r>
          </w:p>
        </w:tc>
      </w:tr>
      <w:tr w:rsidR="00B3541C" w:rsidRPr="004748E8" w14:paraId="198C229C" w14:textId="77777777" w:rsidTr="00B3541C">
        <w:trPr>
          <w:trHeight w:val="378"/>
        </w:trPr>
        <w:tc>
          <w:tcPr>
            <w:tcW w:w="959" w:type="dxa"/>
            <w:vAlign w:val="bottom"/>
          </w:tcPr>
          <w:p w14:paraId="0A83781A" w14:textId="17750CF9"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P.10</w:t>
            </w:r>
          </w:p>
        </w:tc>
        <w:tc>
          <w:tcPr>
            <w:tcW w:w="3832" w:type="dxa"/>
          </w:tcPr>
          <w:p w14:paraId="70A337D0" w14:textId="3A098C57" w:rsidR="00B3541C" w:rsidRPr="004748E8" w:rsidRDefault="00B3541C" w:rsidP="00B3541C">
            <w:pPr>
              <w:tabs>
                <w:tab w:val="left" w:pos="709"/>
              </w:tabs>
              <w:ind w:left="-1134" w:right="-709" w:firstLine="1309"/>
              <w:jc w:val="both"/>
              <w:rPr>
                <w:bCs/>
                <w:sz w:val="26"/>
                <w:szCs w:val="26"/>
              </w:rPr>
            </w:pPr>
            <w:proofErr w:type="spellStart"/>
            <w:r w:rsidRPr="004748E8">
              <w:rPr>
                <w:sz w:val="26"/>
                <w:szCs w:val="26"/>
              </w:rPr>
              <w:t>Foaier</w:t>
            </w:r>
            <w:proofErr w:type="spellEnd"/>
          </w:p>
        </w:tc>
        <w:tc>
          <w:tcPr>
            <w:tcW w:w="1554" w:type="dxa"/>
          </w:tcPr>
          <w:p w14:paraId="40A11382" w14:textId="3EE4458F" w:rsidR="00B3541C" w:rsidRPr="004748E8" w:rsidRDefault="00B3541C" w:rsidP="00B3541C">
            <w:pPr>
              <w:tabs>
                <w:tab w:val="left" w:pos="884"/>
              </w:tabs>
              <w:ind w:left="-1134" w:right="-709" w:firstLine="1312"/>
              <w:jc w:val="both"/>
              <w:rPr>
                <w:bCs/>
                <w:sz w:val="26"/>
                <w:szCs w:val="26"/>
              </w:rPr>
            </w:pPr>
            <w:r w:rsidRPr="004748E8">
              <w:rPr>
                <w:sz w:val="26"/>
                <w:szCs w:val="26"/>
              </w:rPr>
              <w:t xml:space="preserve">47,54 </w:t>
            </w:r>
            <w:proofErr w:type="spellStart"/>
            <w:r w:rsidRPr="004748E8">
              <w:rPr>
                <w:sz w:val="26"/>
                <w:szCs w:val="26"/>
              </w:rPr>
              <w:t>mp</w:t>
            </w:r>
            <w:proofErr w:type="spellEnd"/>
          </w:p>
        </w:tc>
        <w:tc>
          <w:tcPr>
            <w:tcW w:w="3294" w:type="dxa"/>
          </w:tcPr>
          <w:p w14:paraId="7E764042" w14:textId="77777777" w:rsidR="00B3541C" w:rsidRPr="004748E8" w:rsidRDefault="00B3541C" w:rsidP="00B3541C">
            <w:pPr>
              <w:tabs>
                <w:tab w:val="left" w:pos="709"/>
              </w:tabs>
              <w:ind w:left="319" w:right="-709"/>
              <w:jc w:val="both"/>
              <w:rPr>
                <w:bCs/>
                <w:sz w:val="26"/>
                <w:szCs w:val="26"/>
              </w:rPr>
            </w:pPr>
            <w:r w:rsidRPr="004748E8">
              <w:rPr>
                <w:bCs/>
                <w:sz w:val="26"/>
                <w:szCs w:val="26"/>
              </w:rPr>
              <w:t>mic</w:t>
            </w:r>
          </w:p>
        </w:tc>
      </w:tr>
      <w:tr w:rsidR="00B3541C" w:rsidRPr="004748E8" w14:paraId="50CD6D4B" w14:textId="77777777" w:rsidTr="00B3541C">
        <w:trPr>
          <w:trHeight w:val="378"/>
        </w:trPr>
        <w:tc>
          <w:tcPr>
            <w:tcW w:w="959" w:type="dxa"/>
            <w:vAlign w:val="bottom"/>
          </w:tcPr>
          <w:p w14:paraId="30186D40" w14:textId="31F7A0D7"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P.11</w:t>
            </w:r>
          </w:p>
        </w:tc>
        <w:tc>
          <w:tcPr>
            <w:tcW w:w="3832" w:type="dxa"/>
          </w:tcPr>
          <w:p w14:paraId="3423FB08" w14:textId="5E7999EB" w:rsidR="00B3541C" w:rsidRPr="004748E8" w:rsidRDefault="00B3541C" w:rsidP="00B3541C">
            <w:pPr>
              <w:tabs>
                <w:tab w:val="left" w:pos="709"/>
              </w:tabs>
              <w:ind w:left="-1134" w:right="-709" w:firstLine="1309"/>
              <w:jc w:val="both"/>
              <w:rPr>
                <w:bCs/>
                <w:sz w:val="26"/>
                <w:szCs w:val="26"/>
              </w:rPr>
            </w:pPr>
            <w:proofErr w:type="spellStart"/>
            <w:r w:rsidRPr="004748E8">
              <w:rPr>
                <w:sz w:val="26"/>
                <w:szCs w:val="26"/>
              </w:rPr>
              <w:t>Windfang</w:t>
            </w:r>
            <w:proofErr w:type="spellEnd"/>
          </w:p>
        </w:tc>
        <w:tc>
          <w:tcPr>
            <w:tcW w:w="1554" w:type="dxa"/>
          </w:tcPr>
          <w:p w14:paraId="63622005" w14:textId="6D12748F" w:rsidR="00B3541C" w:rsidRPr="004748E8" w:rsidRDefault="00B3541C" w:rsidP="00B3541C">
            <w:pPr>
              <w:tabs>
                <w:tab w:val="left" w:pos="884"/>
              </w:tabs>
              <w:ind w:left="-1134" w:right="-709" w:firstLine="1312"/>
              <w:jc w:val="both"/>
              <w:rPr>
                <w:bCs/>
                <w:sz w:val="26"/>
                <w:szCs w:val="26"/>
              </w:rPr>
            </w:pPr>
            <w:r w:rsidRPr="004748E8">
              <w:rPr>
                <w:sz w:val="26"/>
                <w:szCs w:val="26"/>
              </w:rPr>
              <w:t xml:space="preserve">5,74 </w:t>
            </w:r>
            <w:proofErr w:type="spellStart"/>
            <w:r w:rsidRPr="004748E8">
              <w:rPr>
                <w:sz w:val="26"/>
                <w:szCs w:val="26"/>
              </w:rPr>
              <w:t>mp</w:t>
            </w:r>
            <w:proofErr w:type="spellEnd"/>
          </w:p>
        </w:tc>
        <w:tc>
          <w:tcPr>
            <w:tcW w:w="3294" w:type="dxa"/>
          </w:tcPr>
          <w:p w14:paraId="46734FE9" w14:textId="77777777" w:rsidR="00B3541C" w:rsidRPr="004748E8" w:rsidRDefault="00B3541C" w:rsidP="00B3541C">
            <w:pPr>
              <w:tabs>
                <w:tab w:val="left" w:pos="709"/>
              </w:tabs>
              <w:ind w:left="319" w:right="-709"/>
              <w:jc w:val="both"/>
              <w:rPr>
                <w:bCs/>
                <w:sz w:val="26"/>
                <w:szCs w:val="26"/>
              </w:rPr>
            </w:pPr>
            <w:r w:rsidRPr="004748E8">
              <w:rPr>
                <w:bCs/>
                <w:sz w:val="26"/>
                <w:szCs w:val="26"/>
              </w:rPr>
              <w:t>mic</w:t>
            </w:r>
          </w:p>
        </w:tc>
      </w:tr>
      <w:tr w:rsidR="00B3541C" w:rsidRPr="004748E8" w14:paraId="3990615D" w14:textId="77777777" w:rsidTr="00B3541C">
        <w:trPr>
          <w:trHeight w:val="378"/>
        </w:trPr>
        <w:tc>
          <w:tcPr>
            <w:tcW w:w="959" w:type="dxa"/>
            <w:vAlign w:val="bottom"/>
          </w:tcPr>
          <w:p w14:paraId="73E6B34E" w14:textId="18552612"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P.12</w:t>
            </w:r>
          </w:p>
        </w:tc>
        <w:tc>
          <w:tcPr>
            <w:tcW w:w="3832" w:type="dxa"/>
          </w:tcPr>
          <w:p w14:paraId="7479A81A" w14:textId="3BB8322C" w:rsidR="00B3541C" w:rsidRPr="004748E8" w:rsidRDefault="00B3541C" w:rsidP="00B3541C">
            <w:pPr>
              <w:tabs>
                <w:tab w:val="left" w:pos="709"/>
              </w:tabs>
              <w:ind w:left="-1134" w:right="-709" w:firstLine="1309"/>
              <w:jc w:val="both"/>
              <w:rPr>
                <w:bCs/>
                <w:sz w:val="26"/>
                <w:szCs w:val="26"/>
              </w:rPr>
            </w:pPr>
            <w:proofErr w:type="spellStart"/>
            <w:r w:rsidRPr="004748E8">
              <w:rPr>
                <w:sz w:val="26"/>
                <w:szCs w:val="26"/>
              </w:rPr>
              <w:t>Caserie</w:t>
            </w:r>
            <w:proofErr w:type="spellEnd"/>
          </w:p>
        </w:tc>
        <w:tc>
          <w:tcPr>
            <w:tcW w:w="1554" w:type="dxa"/>
          </w:tcPr>
          <w:p w14:paraId="7A32D584" w14:textId="5D18ECD1" w:rsidR="00B3541C" w:rsidRPr="004748E8" w:rsidRDefault="00B3541C" w:rsidP="00B3541C">
            <w:pPr>
              <w:tabs>
                <w:tab w:val="left" w:pos="884"/>
              </w:tabs>
              <w:ind w:left="-1134" w:right="-709" w:firstLine="1312"/>
              <w:jc w:val="both"/>
              <w:rPr>
                <w:bCs/>
                <w:sz w:val="26"/>
                <w:szCs w:val="26"/>
              </w:rPr>
            </w:pPr>
            <w:r w:rsidRPr="004748E8">
              <w:rPr>
                <w:sz w:val="26"/>
                <w:szCs w:val="26"/>
              </w:rPr>
              <w:t xml:space="preserve">6,63 </w:t>
            </w:r>
            <w:proofErr w:type="spellStart"/>
            <w:r w:rsidRPr="004748E8">
              <w:rPr>
                <w:sz w:val="26"/>
                <w:szCs w:val="26"/>
              </w:rPr>
              <w:t>mp</w:t>
            </w:r>
            <w:proofErr w:type="spellEnd"/>
          </w:p>
        </w:tc>
        <w:tc>
          <w:tcPr>
            <w:tcW w:w="3294" w:type="dxa"/>
          </w:tcPr>
          <w:p w14:paraId="0B3634B3" w14:textId="77777777" w:rsidR="00B3541C" w:rsidRPr="004748E8" w:rsidRDefault="00B3541C" w:rsidP="00B3541C">
            <w:pPr>
              <w:tabs>
                <w:tab w:val="left" w:pos="709"/>
              </w:tabs>
              <w:ind w:left="319" w:right="-709"/>
              <w:jc w:val="both"/>
              <w:rPr>
                <w:bCs/>
                <w:sz w:val="26"/>
                <w:szCs w:val="26"/>
              </w:rPr>
            </w:pPr>
            <w:r w:rsidRPr="004748E8">
              <w:rPr>
                <w:bCs/>
                <w:sz w:val="26"/>
                <w:szCs w:val="26"/>
              </w:rPr>
              <w:t>mic</w:t>
            </w:r>
          </w:p>
        </w:tc>
      </w:tr>
      <w:tr w:rsidR="00B3541C" w:rsidRPr="004748E8" w14:paraId="487DD1BC" w14:textId="77777777" w:rsidTr="00B3541C">
        <w:trPr>
          <w:trHeight w:val="378"/>
        </w:trPr>
        <w:tc>
          <w:tcPr>
            <w:tcW w:w="959" w:type="dxa"/>
            <w:vAlign w:val="bottom"/>
          </w:tcPr>
          <w:p w14:paraId="72F3F84F" w14:textId="0EC7301E"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P.13</w:t>
            </w:r>
          </w:p>
        </w:tc>
        <w:tc>
          <w:tcPr>
            <w:tcW w:w="3832" w:type="dxa"/>
          </w:tcPr>
          <w:p w14:paraId="1489F280" w14:textId="037774B9" w:rsidR="00B3541C" w:rsidRPr="004748E8" w:rsidRDefault="00B3541C" w:rsidP="00B3541C">
            <w:pPr>
              <w:tabs>
                <w:tab w:val="left" w:pos="709"/>
              </w:tabs>
              <w:ind w:left="-1134" w:right="-709" w:firstLine="1309"/>
              <w:jc w:val="both"/>
              <w:rPr>
                <w:bCs/>
                <w:sz w:val="26"/>
                <w:szCs w:val="26"/>
              </w:rPr>
            </w:pPr>
            <w:proofErr w:type="spellStart"/>
            <w:r w:rsidRPr="004748E8">
              <w:rPr>
                <w:sz w:val="26"/>
                <w:szCs w:val="26"/>
              </w:rPr>
              <w:t>Oficiu</w:t>
            </w:r>
            <w:proofErr w:type="spellEnd"/>
          </w:p>
        </w:tc>
        <w:tc>
          <w:tcPr>
            <w:tcW w:w="1554" w:type="dxa"/>
          </w:tcPr>
          <w:p w14:paraId="0B28DF76" w14:textId="1DE8FEE9" w:rsidR="00B3541C" w:rsidRPr="004748E8" w:rsidRDefault="00B3541C" w:rsidP="00B3541C">
            <w:pPr>
              <w:tabs>
                <w:tab w:val="left" w:pos="884"/>
              </w:tabs>
              <w:ind w:left="-1134" w:right="-709" w:firstLine="1312"/>
              <w:jc w:val="both"/>
              <w:rPr>
                <w:bCs/>
                <w:sz w:val="26"/>
                <w:szCs w:val="26"/>
              </w:rPr>
            </w:pPr>
            <w:r w:rsidRPr="004748E8">
              <w:rPr>
                <w:sz w:val="26"/>
                <w:szCs w:val="26"/>
              </w:rPr>
              <w:t xml:space="preserve">11,00 </w:t>
            </w:r>
            <w:proofErr w:type="spellStart"/>
            <w:r w:rsidRPr="004748E8">
              <w:rPr>
                <w:sz w:val="26"/>
                <w:szCs w:val="26"/>
              </w:rPr>
              <w:t>mp</w:t>
            </w:r>
            <w:proofErr w:type="spellEnd"/>
          </w:p>
        </w:tc>
        <w:tc>
          <w:tcPr>
            <w:tcW w:w="3294" w:type="dxa"/>
          </w:tcPr>
          <w:p w14:paraId="3A1165DE" w14:textId="581077DC" w:rsidR="00B3541C" w:rsidRPr="004748E8" w:rsidRDefault="00B3541C" w:rsidP="00B3541C">
            <w:pPr>
              <w:tabs>
                <w:tab w:val="left" w:pos="709"/>
              </w:tabs>
              <w:ind w:left="319" w:right="-709"/>
              <w:jc w:val="both"/>
              <w:rPr>
                <w:bCs/>
                <w:sz w:val="26"/>
                <w:szCs w:val="26"/>
              </w:rPr>
            </w:pPr>
            <w:proofErr w:type="spellStart"/>
            <w:r w:rsidRPr="004748E8">
              <w:rPr>
                <w:bCs/>
                <w:sz w:val="26"/>
                <w:szCs w:val="26"/>
              </w:rPr>
              <w:t>mijlociu</w:t>
            </w:r>
            <w:proofErr w:type="spellEnd"/>
          </w:p>
        </w:tc>
      </w:tr>
      <w:tr w:rsidR="00B3541C" w:rsidRPr="004748E8" w14:paraId="1E26AEEC" w14:textId="77777777" w:rsidTr="00B3541C">
        <w:trPr>
          <w:trHeight w:val="378"/>
        </w:trPr>
        <w:tc>
          <w:tcPr>
            <w:tcW w:w="959" w:type="dxa"/>
            <w:vAlign w:val="bottom"/>
          </w:tcPr>
          <w:p w14:paraId="1DE3FC34" w14:textId="79234161"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P.14</w:t>
            </w:r>
          </w:p>
        </w:tc>
        <w:tc>
          <w:tcPr>
            <w:tcW w:w="3832" w:type="dxa"/>
          </w:tcPr>
          <w:p w14:paraId="4E4F27BD" w14:textId="6F54CF58" w:rsidR="00B3541C" w:rsidRPr="004748E8" w:rsidRDefault="00B3541C" w:rsidP="00B3541C">
            <w:pPr>
              <w:tabs>
                <w:tab w:val="left" w:pos="709"/>
              </w:tabs>
              <w:ind w:left="-1134" w:right="-709" w:firstLine="1309"/>
              <w:jc w:val="both"/>
              <w:rPr>
                <w:bCs/>
                <w:sz w:val="26"/>
                <w:szCs w:val="26"/>
              </w:rPr>
            </w:pPr>
            <w:r w:rsidRPr="004748E8">
              <w:rPr>
                <w:sz w:val="26"/>
                <w:szCs w:val="26"/>
              </w:rPr>
              <w:t>Hol</w:t>
            </w:r>
          </w:p>
        </w:tc>
        <w:tc>
          <w:tcPr>
            <w:tcW w:w="1554" w:type="dxa"/>
          </w:tcPr>
          <w:p w14:paraId="4DB45720" w14:textId="0DDA0FDA" w:rsidR="00B3541C" w:rsidRPr="004748E8" w:rsidRDefault="00B3541C" w:rsidP="00B3541C">
            <w:pPr>
              <w:tabs>
                <w:tab w:val="left" w:pos="884"/>
              </w:tabs>
              <w:ind w:left="-1134" w:right="-709" w:firstLine="1312"/>
              <w:jc w:val="both"/>
              <w:rPr>
                <w:bCs/>
                <w:sz w:val="26"/>
                <w:szCs w:val="26"/>
              </w:rPr>
            </w:pPr>
            <w:r w:rsidRPr="004748E8">
              <w:rPr>
                <w:sz w:val="26"/>
                <w:szCs w:val="26"/>
              </w:rPr>
              <w:t xml:space="preserve">7,27 </w:t>
            </w:r>
            <w:proofErr w:type="spellStart"/>
            <w:r w:rsidRPr="004748E8">
              <w:rPr>
                <w:sz w:val="26"/>
                <w:szCs w:val="26"/>
              </w:rPr>
              <w:t>mp</w:t>
            </w:r>
            <w:proofErr w:type="spellEnd"/>
          </w:p>
        </w:tc>
        <w:tc>
          <w:tcPr>
            <w:tcW w:w="3294" w:type="dxa"/>
          </w:tcPr>
          <w:p w14:paraId="1A7F3BD2" w14:textId="77777777" w:rsidR="00B3541C" w:rsidRPr="004748E8" w:rsidRDefault="00B3541C" w:rsidP="00B3541C">
            <w:pPr>
              <w:tabs>
                <w:tab w:val="left" w:pos="709"/>
              </w:tabs>
              <w:ind w:left="319" w:right="-709"/>
              <w:jc w:val="both"/>
              <w:rPr>
                <w:bCs/>
                <w:sz w:val="26"/>
                <w:szCs w:val="26"/>
              </w:rPr>
            </w:pPr>
            <w:r w:rsidRPr="004748E8">
              <w:rPr>
                <w:bCs/>
                <w:sz w:val="26"/>
                <w:szCs w:val="26"/>
              </w:rPr>
              <w:t>mic</w:t>
            </w:r>
          </w:p>
        </w:tc>
      </w:tr>
      <w:tr w:rsidR="00B3541C" w:rsidRPr="004748E8" w14:paraId="296D7A4B" w14:textId="77777777" w:rsidTr="00B3541C">
        <w:trPr>
          <w:trHeight w:val="378"/>
        </w:trPr>
        <w:tc>
          <w:tcPr>
            <w:tcW w:w="959" w:type="dxa"/>
            <w:vAlign w:val="bottom"/>
          </w:tcPr>
          <w:p w14:paraId="4D116016" w14:textId="2EA50D50"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P.15</w:t>
            </w:r>
          </w:p>
        </w:tc>
        <w:tc>
          <w:tcPr>
            <w:tcW w:w="3832" w:type="dxa"/>
          </w:tcPr>
          <w:p w14:paraId="2EA0095B" w14:textId="4EBB99BF" w:rsidR="00B3541C" w:rsidRPr="004748E8" w:rsidRDefault="00B3541C" w:rsidP="00B3541C">
            <w:pPr>
              <w:tabs>
                <w:tab w:val="left" w:pos="709"/>
              </w:tabs>
              <w:ind w:left="-1134" w:right="-709" w:firstLine="1309"/>
              <w:jc w:val="both"/>
              <w:rPr>
                <w:bCs/>
                <w:sz w:val="26"/>
                <w:szCs w:val="26"/>
              </w:rPr>
            </w:pPr>
            <w:r w:rsidRPr="004748E8">
              <w:rPr>
                <w:sz w:val="26"/>
                <w:szCs w:val="26"/>
              </w:rPr>
              <w:t xml:space="preserve">Casa </w:t>
            </w:r>
            <w:proofErr w:type="spellStart"/>
            <w:r w:rsidRPr="004748E8">
              <w:rPr>
                <w:sz w:val="26"/>
                <w:szCs w:val="26"/>
              </w:rPr>
              <w:t>Scarii</w:t>
            </w:r>
            <w:proofErr w:type="spellEnd"/>
            <w:r w:rsidRPr="004748E8">
              <w:rPr>
                <w:sz w:val="26"/>
                <w:szCs w:val="26"/>
              </w:rPr>
              <w:t xml:space="preserve"> + </w:t>
            </w:r>
            <w:proofErr w:type="spellStart"/>
            <w:r w:rsidRPr="004748E8">
              <w:rPr>
                <w:sz w:val="26"/>
                <w:szCs w:val="26"/>
              </w:rPr>
              <w:t>scara</w:t>
            </w:r>
            <w:proofErr w:type="spellEnd"/>
          </w:p>
        </w:tc>
        <w:tc>
          <w:tcPr>
            <w:tcW w:w="1554" w:type="dxa"/>
          </w:tcPr>
          <w:p w14:paraId="4C93A7F9" w14:textId="45460080" w:rsidR="00B3541C" w:rsidRPr="004748E8" w:rsidRDefault="00B3541C" w:rsidP="00B3541C">
            <w:pPr>
              <w:tabs>
                <w:tab w:val="left" w:pos="884"/>
              </w:tabs>
              <w:ind w:left="-1134" w:right="-709" w:firstLine="1312"/>
              <w:jc w:val="both"/>
              <w:rPr>
                <w:bCs/>
                <w:sz w:val="26"/>
                <w:szCs w:val="26"/>
              </w:rPr>
            </w:pPr>
            <w:r w:rsidRPr="004748E8">
              <w:rPr>
                <w:sz w:val="26"/>
                <w:szCs w:val="26"/>
              </w:rPr>
              <w:t xml:space="preserve">9,90 </w:t>
            </w:r>
            <w:proofErr w:type="spellStart"/>
            <w:r w:rsidRPr="004748E8">
              <w:rPr>
                <w:sz w:val="26"/>
                <w:szCs w:val="26"/>
              </w:rPr>
              <w:t>mp</w:t>
            </w:r>
            <w:proofErr w:type="spellEnd"/>
          </w:p>
        </w:tc>
        <w:tc>
          <w:tcPr>
            <w:tcW w:w="3294" w:type="dxa"/>
          </w:tcPr>
          <w:p w14:paraId="579FD2F9" w14:textId="77777777" w:rsidR="00B3541C" w:rsidRPr="004748E8" w:rsidRDefault="00B3541C" w:rsidP="00B3541C">
            <w:pPr>
              <w:tabs>
                <w:tab w:val="left" w:pos="709"/>
              </w:tabs>
              <w:ind w:left="319" w:right="-709"/>
              <w:jc w:val="both"/>
              <w:rPr>
                <w:bCs/>
                <w:sz w:val="26"/>
                <w:szCs w:val="26"/>
              </w:rPr>
            </w:pPr>
            <w:r w:rsidRPr="004748E8">
              <w:rPr>
                <w:bCs/>
                <w:sz w:val="26"/>
                <w:szCs w:val="26"/>
              </w:rPr>
              <w:t>mic</w:t>
            </w:r>
          </w:p>
        </w:tc>
      </w:tr>
      <w:tr w:rsidR="00B3541C" w:rsidRPr="004748E8" w14:paraId="10B557E2" w14:textId="77777777" w:rsidTr="00B3541C">
        <w:trPr>
          <w:trHeight w:val="378"/>
        </w:trPr>
        <w:tc>
          <w:tcPr>
            <w:tcW w:w="959" w:type="dxa"/>
            <w:vAlign w:val="bottom"/>
          </w:tcPr>
          <w:p w14:paraId="67F94EEF" w14:textId="4E77561E" w:rsidR="00B3541C" w:rsidRPr="004748E8" w:rsidRDefault="00B3541C" w:rsidP="00B3541C">
            <w:pPr>
              <w:tabs>
                <w:tab w:val="left" w:pos="709"/>
              </w:tabs>
              <w:ind w:left="-1134" w:right="-709" w:firstLine="567"/>
              <w:jc w:val="center"/>
              <w:rPr>
                <w:bCs/>
                <w:sz w:val="26"/>
                <w:szCs w:val="26"/>
              </w:rPr>
            </w:pPr>
            <w:r w:rsidRPr="004748E8">
              <w:rPr>
                <w:sz w:val="26"/>
                <w:szCs w:val="26"/>
                <w:lang w:val="ro-RO" w:eastAsia="ro-RO"/>
              </w:rPr>
              <w:t>P.16</w:t>
            </w:r>
          </w:p>
        </w:tc>
        <w:tc>
          <w:tcPr>
            <w:tcW w:w="3832" w:type="dxa"/>
          </w:tcPr>
          <w:p w14:paraId="62560FCC" w14:textId="1B7BE04D" w:rsidR="00B3541C" w:rsidRPr="004748E8" w:rsidRDefault="00B3541C" w:rsidP="00B3541C">
            <w:pPr>
              <w:tabs>
                <w:tab w:val="left" w:pos="709"/>
              </w:tabs>
              <w:ind w:left="-1134" w:right="-709" w:firstLine="1309"/>
              <w:jc w:val="both"/>
              <w:rPr>
                <w:bCs/>
                <w:sz w:val="26"/>
                <w:szCs w:val="26"/>
              </w:rPr>
            </w:pPr>
            <w:r w:rsidRPr="004748E8">
              <w:rPr>
                <w:sz w:val="26"/>
                <w:szCs w:val="26"/>
              </w:rPr>
              <w:t>Loja</w:t>
            </w:r>
          </w:p>
        </w:tc>
        <w:tc>
          <w:tcPr>
            <w:tcW w:w="1554" w:type="dxa"/>
          </w:tcPr>
          <w:p w14:paraId="1AA8F14F" w14:textId="499506B9" w:rsidR="00B3541C" w:rsidRPr="004748E8" w:rsidRDefault="00B3541C" w:rsidP="00B3541C">
            <w:pPr>
              <w:tabs>
                <w:tab w:val="left" w:pos="884"/>
              </w:tabs>
              <w:ind w:left="-1134" w:right="-709" w:firstLine="1312"/>
              <w:jc w:val="both"/>
              <w:rPr>
                <w:bCs/>
                <w:sz w:val="26"/>
                <w:szCs w:val="26"/>
              </w:rPr>
            </w:pPr>
            <w:r w:rsidRPr="004748E8">
              <w:rPr>
                <w:sz w:val="26"/>
                <w:szCs w:val="26"/>
              </w:rPr>
              <w:t xml:space="preserve">25,31 </w:t>
            </w:r>
            <w:proofErr w:type="spellStart"/>
            <w:r w:rsidRPr="004748E8">
              <w:rPr>
                <w:sz w:val="26"/>
                <w:szCs w:val="26"/>
              </w:rPr>
              <w:t>mp</w:t>
            </w:r>
            <w:proofErr w:type="spellEnd"/>
          </w:p>
        </w:tc>
        <w:tc>
          <w:tcPr>
            <w:tcW w:w="3294" w:type="dxa"/>
          </w:tcPr>
          <w:p w14:paraId="5E3E2243" w14:textId="77777777" w:rsidR="00B3541C" w:rsidRPr="004748E8" w:rsidRDefault="00B3541C" w:rsidP="00B3541C">
            <w:pPr>
              <w:tabs>
                <w:tab w:val="left" w:pos="709"/>
              </w:tabs>
              <w:ind w:left="319" w:right="-709"/>
              <w:jc w:val="both"/>
              <w:rPr>
                <w:bCs/>
                <w:sz w:val="26"/>
                <w:szCs w:val="26"/>
              </w:rPr>
            </w:pPr>
            <w:r w:rsidRPr="004748E8">
              <w:rPr>
                <w:bCs/>
                <w:sz w:val="26"/>
                <w:szCs w:val="26"/>
              </w:rPr>
              <w:t>mic</w:t>
            </w:r>
          </w:p>
        </w:tc>
      </w:tr>
    </w:tbl>
    <w:p w14:paraId="1E8B5AFD" w14:textId="77777777" w:rsidR="00B3541C" w:rsidRPr="00B3541C" w:rsidRDefault="00B3541C" w:rsidP="00D71179">
      <w:pPr>
        <w:pStyle w:val="Frspaiere"/>
        <w:ind w:left="-1134" w:right="-709" w:firstLine="567"/>
        <w:jc w:val="both"/>
        <w:rPr>
          <w:b/>
          <w:sz w:val="26"/>
          <w:szCs w:val="26"/>
          <w:lang w:val="fr-FR"/>
        </w:rPr>
      </w:pPr>
    </w:p>
    <w:p w14:paraId="0F5CF4B6" w14:textId="07ECB293" w:rsidR="006257E5" w:rsidRPr="00B3541C" w:rsidRDefault="006257E5" w:rsidP="00D71179">
      <w:pPr>
        <w:pStyle w:val="Frspaiere"/>
        <w:ind w:left="-1134" w:right="-709" w:firstLine="567"/>
        <w:jc w:val="both"/>
        <w:rPr>
          <w:b/>
          <w:sz w:val="26"/>
          <w:szCs w:val="26"/>
          <w:lang w:val="fr-FR"/>
        </w:rPr>
      </w:pPr>
      <w:proofErr w:type="spellStart"/>
      <w:r w:rsidRPr="00B3541C">
        <w:rPr>
          <w:b/>
          <w:sz w:val="26"/>
          <w:szCs w:val="26"/>
          <w:lang w:val="fr-FR"/>
        </w:rPr>
        <w:t>Etaj</w:t>
      </w:r>
      <w:proofErr w:type="spellEnd"/>
    </w:p>
    <w:p w14:paraId="0C483DAE" w14:textId="77777777" w:rsidR="008A1C44" w:rsidRPr="00B3541C" w:rsidRDefault="008A1C44" w:rsidP="00D71179">
      <w:pPr>
        <w:pStyle w:val="Frspaiere"/>
        <w:ind w:left="-1134" w:right="-709" w:firstLine="567"/>
        <w:jc w:val="both"/>
        <w:rPr>
          <w:b/>
          <w:sz w:val="26"/>
          <w:szCs w:val="26"/>
          <w:lang w:val="fr-FR"/>
        </w:rPr>
      </w:pPr>
    </w:p>
    <w:tbl>
      <w:tblPr>
        <w:tblpPr w:leftFromText="180" w:rightFromText="180" w:vertAnchor="text" w:horzAnchor="margin" w:tblpXSpec="center" w:tblpY="42"/>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7"/>
        <w:gridCol w:w="3684"/>
        <w:gridCol w:w="1413"/>
        <w:gridCol w:w="3435"/>
      </w:tblGrid>
      <w:tr w:rsidR="00B3541C" w:rsidRPr="00B3541C" w14:paraId="14AA375B" w14:textId="77777777" w:rsidTr="00B3541C">
        <w:trPr>
          <w:cantSplit/>
          <w:trHeight w:val="977"/>
        </w:trPr>
        <w:tc>
          <w:tcPr>
            <w:tcW w:w="1107" w:type="dxa"/>
          </w:tcPr>
          <w:p w14:paraId="7C249D21" w14:textId="77777777" w:rsidR="006257E5" w:rsidRPr="00B3541C" w:rsidRDefault="006257E5" w:rsidP="00D71179">
            <w:pPr>
              <w:tabs>
                <w:tab w:val="left" w:pos="709"/>
              </w:tabs>
              <w:ind w:left="-1134" w:right="-709" w:firstLine="567"/>
              <w:jc w:val="center"/>
              <w:rPr>
                <w:bCs/>
                <w:sz w:val="26"/>
                <w:szCs w:val="26"/>
              </w:rPr>
            </w:pPr>
          </w:p>
          <w:p w14:paraId="3FE694BC" w14:textId="77777777" w:rsidR="006257E5" w:rsidRPr="00B3541C" w:rsidRDefault="006257E5" w:rsidP="00D71179">
            <w:pPr>
              <w:tabs>
                <w:tab w:val="left" w:pos="709"/>
              </w:tabs>
              <w:ind w:left="-1134" w:right="-709" w:firstLine="567"/>
              <w:jc w:val="center"/>
              <w:rPr>
                <w:bCs/>
                <w:sz w:val="26"/>
                <w:szCs w:val="26"/>
              </w:rPr>
            </w:pPr>
            <w:r w:rsidRPr="00B3541C">
              <w:rPr>
                <w:bCs/>
                <w:sz w:val="26"/>
                <w:szCs w:val="26"/>
              </w:rPr>
              <w:t>Ind.</w:t>
            </w:r>
          </w:p>
          <w:p w14:paraId="0BE4C15F" w14:textId="77777777" w:rsidR="006257E5" w:rsidRPr="00B3541C" w:rsidRDefault="006257E5" w:rsidP="00D71179">
            <w:pPr>
              <w:tabs>
                <w:tab w:val="left" w:pos="709"/>
              </w:tabs>
              <w:ind w:left="-1134" w:right="-709" w:firstLine="567"/>
              <w:jc w:val="center"/>
              <w:rPr>
                <w:bCs/>
                <w:sz w:val="26"/>
                <w:szCs w:val="26"/>
              </w:rPr>
            </w:pPr>
            <w:r w:rsidRPr="00B3541C">
              <w:rPr>
                <w:bCs/>
                <w:sz w:val="26"/>
                <w:szCs w:val="26"/>
              </w:rPr>
              <w:t>Cam.</w:t>
            </w:r>
          </w:p>
        </w:tc>
        <w:tc>
          <w:tcPr>
            <w:tcW w:w="3684" w:type="dxa"/>
            <w:vAlign w:val="center"/>
          </w:tcPr>
          <w:p w14:paraId="61DB2184" w14:textId="77777777" w:rsidR="006257E5" w:rsidRPr="00B3541C" w:rsidRDefault="006257E5" w:rsidP="00756245">
            <w:pPr>
              <w:tabs>
                <w:tab w:val="left" w:pos="709"/>
              </w:tabs>
              <w:ind w:left="-1134" w:right="-709" w:firstLine="1301"/>
              <w:jc w:val="both"/>
              <w:rPr>
                <w:bCs/>
                <w:sz w:val="26"/>
                <w:szCs w:val="26"/>
              </w:rPr>
            </w:pPr>
            <w:proofErr w:type="spellStart"/>
            <w:r w:rsidRPr="00B3541C">
              <w:rPr>
                <w:bCs/>
                <w:sz w:val="26"/>
                <w:szCs w:val="26"/>
              </w:rPr>
              <w:t>Destinatie</w:t>
            </w:r>
            <w:proofErr w:type="spellEnd"/>
          </w:p>
        </w:tc>
        <w:tc>
          <w:tcPr>
            <w:tcW w:w="1413" w:type="dxa"/>
            <w:vAlign w:val="center"/>
          </w:tcPr>
          <w:p w14:paraId="2EA1B426" w14:textId="77777777" w:rsidR="006257E5" w:rsidRPr="00B3541C" w:rsidRDefault="006257E5" w:rsidP="00B3541C">
            <w:pPr>
              <w:tabs>
                <w:tab w:val="left" w:pos="884"/>
              </w:tabs>
              <w:ind w:left="-1134" w:right="-709" w:firstLine="1312"/>
              <w:jc w:val="both"/>
              <w:rPr>
                <w:bCs/>
                <w:sz w:val="26"/>
                <w:szCs w:val="26"/>
              </w:rPr>
            </w:pPr>
            <w:proofErr w:type="spellStart"/>
            <w:r w:rsidRPr="00B3541C">
              <w:rPr>
                <w:bCs/>
                <w:sz w:val="26"/>
                <w:szCs w:val="26"/>
              </w:rPr>
              <w:t>Suprafata</w:t>
            </w:r>
            <w:proofErr w:type="spellEnd"/>
          </w:p>
          <w:p w14:paraId="0C88DE90" w14:textId="77777777" w:rsidR="006257E5" w:rsidRPr="00B3541C" w:rsidRDefault="006257E5" w:rsidP="00B3541C">
            <w:pPr>
              <w:tabs>
                <w:tab w:val="left" w:pos="884"/>
              </w:tabs>
              <w:ind w:left="-1134" w:right="-709" w:firstLine="1312"/>
              <w:jc w:val="both"/>
              <w:rPr>
                <w:bCs/>
                <w:sz w:val="26"/>
                <w:szCs w:val="26"/>
              </w:rPr>
            </w:pPr>
            <w:r w:rsidRPr="00B3541C">
              <w:rPr>
                <w:bCs/>
                <w:sz w:val="26"/>
                <w:szCs w:val="26"/>
              </w:rPr>
              <w:t>(</w:t>
            </w:r>
            <w:proofErr w:type="spellStart"/>
            <w:r w:rsidRPr="00B3541C">
              <w:rPr>
                <w:bCs/>
                <w:sz w:val="26"/>
                <w:szCs w:val="26"/>
              </w:rPr>
              <w:t>mp</w:t>
            </w:r>
            <w:proofErr w:type="spellEnd"/>
            <w:r w:rsidRPr="00B3541C">
              <w:rPr>
                <w:bCs/>
                <w:sz w:val="26"/>
                <w:szCs w:val="26"/>
              </w:rPr>
              <w:t>)</w:t>
            </w:r>
          </w:p>
        </w:tc>
        <w:tc>
          <w:tcPr>
            <w:tcW w:w="3435" w:type="dxa"/>
            <w:vAlign w:val="center"/>
          </w:tcPr>
          <w:p w14:paraId="79CEFC19" w14:textId="77777777" w:rsidR="006257E5" w:rsidRPr="00B3541C" w:rsidRDefault="006257E5" w:rsidP="00B3541C">
            <w:pPr>
              <w:tabs>
                <w:tab w:val="left" w:pos="709"/>
              </w:tabs>
              <w:ind w:left="-71" w:right="-709" w:firstLine="525"/>
              <w:jc w:val="both"/>
              <w:rPr>
                <w:bCs/>
                <w:sz w:val="26"/>
                <w:szCs w:val="26"/>
              </w:rPr>
            </w:pPr>
            <w:proofErr w:type="spellStart"/>
            <w:r w:rsidRPr="00B3541C">
              <w:rPr>
                <w:bCs/>
                <w:sz w:val="26"/>
                <w:szCs w:val="26"/>
              </w:rPr>
              <w:t>Risc</w:t>
            </w:r>
            <w:proofErr w:type="spellEnd"/>
            <w:r w:rsidRPr="00B3541C">
              <w:rPr>
                <w:bCs/>
                <w:sz w:val="26"/>
                <w:szCs w:val="26"/>
              </w:rPr>
              <w:t xml:space="preserve"> de </w:t>
            </w:r>
            <w:proofErr w:type="spellStart"/>
            <w:r w:rsidRPr="00B3541C">
              <w:rPr>
                <w:bCs/>
                <w:sz w:val="26"/>
                <w:szCs w:val="26"/>
              </w:rPr>
              <w:t>incendiu</w:t>
            </w:r>
            <w:proofErr w:type="spellEnd"/>
          </w:p>
        </w:tc>
      </w:tr>
      <w:tr w:rsidR="00B3541C" w:rsidRPr="00B3541C" w14:paraId="0F4A95D9" w14:textId="77777777" w:rsidTr="00B3541C">
        <w:trPr>
          <w:trHeight w:val="345"/>
        </w:trPr>
        <w:tc>
          <w:tcPr>
            <w:tcW w:w="1107" w:type="dxa"/>
            <w:vAlign w:val="bottom"/>
          </w:tcPr>
          <w:p w14:paraId="611A63AA" w14:textId="5068D8BA" w:rsidR="00B3541C" w:rsidRPr="00B3541C" w:rsidRDefault="00B3541C" w:rsidP="00B3541C">
            <w:pPr>
              <w:tabs>
                <w:tab w:val="left" w:pos="709"/>
              </w:tabs>
              <w:ind w:left="-1134" w:right="-709" w:firstLine="567"/>
              <w:jc w:val="center"/>
              <w:rPr>
                <w:bCs/>
                <w:sz w:val="26"/>
                <w:szCs w:val="26"/>
              </w:rPr>
            </w:pPr>
            <w:r w:rsidRPr="00B3541C">
              <w:rPr>
                <w:sz w:val="26"/>
                <w:szCs w:val="26"/>
                <w:lang w:val="ro-RO" w:eastAsia="ro-RO"/>
              </w:rPr>
              <w:t>E-01</w:t>
            </w:r>
          </w:p>
        </w:tc>
        <w:tc>
          <w:tcPr>
            <w:tcW w:w="3684" w:type="dxa"/>
            <w:vAlign w:val="bottom"/>
          </w:tcPr>
          <w:p w14:paraId="4C6E6725" w14:textId="2015D7E0" w:rsidR="00B3541C" w:rsidRPr="00B3541C" w:rsidRDefault="00B3541C" w:rsidP="00B3541C">
            <w:pPr>
              <w:tabs>
                <w:tab w:val="left" w:pos="709"/>
              </w:tabs>
              <w:ind w:left="-1134" w:right="-709" w:firstLine="1301"/>
              <w:jc w:val="both"/>
              <w:rPr>
                <w:bCs/>
                <w:sz w:val="26"/>
                <w:szCs w:val="26"/>
              </w:rPr>
            </w:pPr>
            <w:r w:rsidRPr="00B3541C">
              <w:rPr>
                <w:sz w:val="26"/>
                <w:szCs w:val="26"/>
                <w:lang w:val="ro-RO" w:eastAsia="ro-RO"/>
              </w:rPr>
              <w:t>Camera machiaj</w:t>
            </w:r>
          </w:p>
        </w:tc>
        <w:tc>
          <w:tcPr>
            <w:tcW w:w="1413" w:type="dxa"/>
          </w:tcPr>
          <w:p w14:paraId="4277CFFB" w14:textId="1813C4E6" w:rsidR="00B3541C" w:rsidRPr="00B3541C" w:rsidRDefault="00B3541C" w:rsidP="00B3541C">
            <w:pPr>
              <w:tabs>
                <w:tab w:val="left" w:pos="884"/>
              </w:tabs>
              <w:ind w:left="-1134" w:right="-709" w:firstLine="1312"/>
              <w:jc w:val="both"/>
              <w:rPr>
                <w:bCs/>
                <w:sz w:val="26"/>
                <w:szCs w:val="26"/>
              </w:rPr>
            </w:pPr>
            <w:r w:rsidRPr="00B3541C">
              <w:rPr>
                <w:sz w:val="26"/>
                <w:szCs w:val="26"/>
              </w:rPr>
              <w:t xml:space="preserve">9,65 </w:t>
            </w:r>
            <w:proofErr w:type="spellStart"/>
            <w:r w:rsidRPr="00B3541C">
              <w:rPr>
                <w:sz w:val="26"/>
                <w:szCs w:val="26"/>
              </w:rPr>
              <w:t>mp</w:t>
            </w:r>
            <w:proofErr w:type="spellEnd"/>
          </w:p>
        </w:tc>
        <w:tc>
          <w:tcPr>
            <w:tcW w:w="3435" w:type="dxa"/>
          </w:tcPr>
          <w:p w14:paraId="0972AC59" w14:textId="3C269D36" w:rsidR="00B3541C" w:rsidRPr="00B3541C" w:rsidRDefault="00B3541C" w:rsidP="00B3541C">
            <w:pPr>
              <w:tabs>
                <w:tab w:val="left" w:pos="709"/>
              </w:tabs>
              <w:ind w:left="-71" w:right="-709" w:firstLine="525"/>
              <w:jc w:val="both"/>
              <w:rPr>
                <w:bCs/>
                <w:sz w:val="26"/>
                <w:szCs w:val="26"/>
              </w:rPr>
            </w:pPr>
            <w:r w:rsidRPr="00B3541C">
              <w:rPr>
                <w:bCs/>
                <w:sz w:val="26"/>
                <w:szCs w:val="26"/>
              </w:rPr>
              <w:t>mare</w:t>
            </w:r>
          </w:p>
        </w:tc>
      </w:tr>
      <w:tr w:rsidR="00B3541C" w:rsidRPr="00B3541C" w14:paraId="46D1875C" w14:textId="77777777" w:rsidTr="00B3541C">
        <w:trPr>
          <w:trHeight w:val="378"/>
        </w:trPr>
        <w:tc>
          <w:tcPr>
            <w:tcW w:w="1107" w:type="dxa"/>
            <w:vAlign w:val="bottom"/>
          </w:tcPr>
          <w:p w14:paraId="3B634C32" w14:textId="3815C493" w:rsidR="00B3541C" w:rsidRPr="00B3541C" w:rsidRDefault="00B3541C" w:rsidP="00B3541C">
            <w:pPr>
              <w:tabs>
                <w:tab w:val="left" w:pos="709"/>
              </w:tabs>
              <w:ind w:left="-1134" w:right="-709" w:firstLine="567"/>
              <w:jc w:val="center"/>
              <w:rPr>
                <w:bCs/>
                <w:sz w:val="26"/>
                <w:szCs w:val="26"/>
              </w:rPr>
            </w:pPr>
            <w:r w:rsidRPr="00B3541C">
              <w:rPr>
                <w:sz w:val="26"/>
                <w:szCs w:val="26"/>
                <w:lang w:val="ro-RO" w:eastAsia="ro-RO"/>
              </w:rPr>
              <w:t>E-02</w:t>
            </w:r>
          </w:p>
        </w:tc>
        <w:tc>
          <w:tcPr>
            <w:tcW w:w="3684" w:type="dxa"/>
            <w:vAlign w:val="bottom"/>
          </w:tcPr>
          <w:p w14:paraId="6B6EF400" w14:textId="36D152D2" w:rsidR="00B3541C" w:rsidRPr="00B3541C" w:rsidRDefault="00B3541C" w:rsidP="00B3541C">
            <w:pPr>
              <w:tabs>
                <w:tab w:val="left" w:pos="709"/>
              </w:tabs>
              <w:ind w:left="-1134" w:right="-709" w:firstLine="1301"/>
              <w:jc w:val="both"/>
              <w:rPr>
                <w:bCs/>
                <w:sz w:val="26"/>
                <w:szCs w:val="26"/>
              </w:rPr>
            </w:pPr>
            <w:r w:rsidRPr="00B3541C">
              <w:rPr>
                <w:sz w:val="26"/>
                <w:szCs w:val="26"/>
                <w:lang w:val="ro-RO" w:eastAsia="ro-RO"/>
              </w:rPr>
              <w:t>Casa scarii</w:t>
            </w:r>
          </w:p>
        </w:tc>
        <w:tc>
          <w:tcPr>
            <w:tcW w:w="1413" w:type="dxa"/>
          </w:tcPr>
          <w:p w14:paraId="1A939C0A" w14:textId="511E0571" w:rsidR="00B3541C" w:rsidRPr="00B3541C" w:rsidRDefault="00B3541C" w:rsidP="00B3541C">
            <w:pPr>
              <w:tabs>
                <w:tab w:val="left" w:pos="884"/>
              </w:tabs>
              <w:ind w:left="-1134" w:right="-709" w:firstLine="1312"/>
              <w:jc w:val="both"/>
              <w:rPr>
                <w:bCs/>
                <w:sz w:val="26"/>
                <w:szCs w:val="26"/>
              </w:rPr>
            </w:pPr>
            <w:r w:rsidRPr="00B3541C">
              <w:rPr>
                <w:sz w:val="26"/>
                <w:szCs w:val="26"/>
              </w:rPr>
              <w:t xml:space="preserve">2,16 </w:t>
            </w:r>
            <w:proofErr w:type="spellStart"/>
            <w:r w:rsidRPr="00B3541C">
              <w:rPr>
                <w:sz w:val="26"/>
                <w:szCs w:val="26"/>
              </w:rPr>
              <w:t>mp</w:t>
            </w:r>
            <w:proofErr w:type="spellEnd"/>
          </w:p>
        </w:tc>
        <w:tc>
          <w:tcPr>
            <w:tcW w:w="3435" w:type="dxa"/>
          </w:tcPr>
          <w:p w14:paraId="2BD5DECF" w14:textId="77777777" w:rsidR="00B3541C" w:rsidRPr="00B3541C" w:rsidRDefault="00B3541C" w:rsidP="00B3541C">
            <w:pPr>
              <w:tabs>
                <w:tab w:val="left" w:pos="709"/>
              </w:tabs>
              <w:ind w:left="-71" w:right="-709" w:firstLine="525"/>
              <w:jc w:val="both"/>
              <w:rPr>
                <w:bCs/>
                <w:sz w:val="26"/>
                <w:szCs w:val="26"/>
              </w:rPr>
            </w:pPr>
            <w:r w:rsidRPr="00B3541C">
              <w:rPr>
                <w:bCs/>
                <w:sz w:val="26"/>
                <w:szCs w:val="26"/>
              </w:rPr>
              <w:t>mic</w:t>
            </w:r>
          </w:p>
        </w:tc>
      </w:tr>
      <w:tr w:rsidR="00B3541C" w:rsidRPr="00B3541C" w14:paraId="06387150" w14:textId="77777777" w:rsidTr="00B3541C">
        <w:trPr>
          <w:trHeight w:val="361"/>
        </w:trPr>
        <w:tc>
          <w:tcPr>
            <w:tcW w:w="1107" w:type="dxa"/>
            <w:vAlign w:val="bottom"/>
          </w:tcPr>
          <w:p w14:paraId="6F42BE4B" w14:textId="78241D86" w:rsidR="00B3541C" w:rsidRPr="00B3541C" w:rsidRDefault="00B3541C" w:rsidP="00B3541C">
            <w:pPr>
              <w:tabs>
                <w:tab w:val="left" w:pos="709"/>
              </w:tabs>
              <w:ind w:left="-1134" w:right="-709" w:firstLine="567"/>
              <w:jc w:val="center"/>
              <w:rPr>
                <w:bCs/>
                <w:sz w:val="26"/>
                <w:szCs w:val="26"/>
              </w:rPr>
            </w:pPr>
            <w:r w:rsidRPr="00B3541C">
              <w:rPr>
                <w:sz w:val="26"/>
                <w:szCs w:val="26"/>
                <w:lang w:val="ro-RO" w:eastAsia="ro-RO"/>
              </w:rPr>
              <w:t>E-03</w:t>
            </w:r>
          </w:p>
        </w:tc>
        <w:tc>
          <w:tcPr>
            <w:tcW w:w="3684" w:type="dxa"/>
            <w:vAlign w:val="bottom"/>
          </w:tcPr>
          <w:p w14:paraId="6E8B3655" w14:textId="78D65043" w:rsidR="00B3541C" w:rsidRPr="00B3541C" w:rsidRDefault="00B3541C" w:rsidP="00B3541C">
            <w:pPr>
              <w:tabs>
                <w:tab w:val="left" w:pos="709"/>
              </w:tabs>
              <w:ind w:left="-1134" w:right="-709" w:firstLine="1301"/>
              <w:jc w:val="both"/>
              <w:rPr>
                <w:bCs/>
                <w:sz w:val="26"/>
                <w:szCs w:val="26"/>
              </w:rPr>
            </w:pPr>
            <w:r w:rsidRPr="00B3541C">
              <w:rPr>
                <w:sz w:val="26"/>
                <w:szCs w:val="26"/>
                <w:lang w:val="ro-RO" w:eastAsia="ro-RO"/>
              </w:rPr>
              <w:t>Hol</w:t>
            </w:r>
          </w:p>
        </w:tc>
        <w:tc>
          <w:tcPr>
            <w:tcW w:w="1413" w:type="dxa"/>
          </w:tcPr>
          <w:p w14:paraId="6DB05B14" w14:textId="23C1E151" w:rsidR="00B3541C" w:rsidRPr="00B3541C" w:rsidRDefault="00B3541C" w:rsidP="00B3541C">
            <w:pPr>
              <w:tabs>
                <w:tab w:val="left" w:pos="884"/>
              </w:tabs>
              <w:ind w:left="-1134" w:right="-709" w:firstLine="1312"/>
              <w:jc w:val="both"/>
              <w:rPr>
                <w:bCs/>
                <w:sz w:val="26"/>
                <w:szCs w:val="26"/>
              </w:rPr>
            </w:pPr>
            <w:r w:rsidRPr="00B3541C">
              <w:rPr>
                <w:sz w:val="26"/>
                <w:szCs w:val="26"/>
              </w:rPr>
              <w:t xml:space="preserve">6,81 </w:t>
            </w:r>
            <w:proofErr w:type="spellStart"/>
            <w:r w:rsidRPr="00B3541C">
              <w:rPr>
                <w:sz w:val="26"/>
                <w:szCs w:val="26"/>
              </w:rPr>
              <w:t>mp</w:t>
            </w:r>
            <w:proofErr w:type="spellEnd"/>
          </w:p>
        </w:tc>
        <w:tc>
          <w:tcPr>
            <w:tcW w:w="3435" w:type="dxa"/>
          </w:tcPr>
          <w:p w14:paraId="21A30661" w14:textId="77777777" w:rsidR="00B3541C" w:rsidRPr="00B3541C" w:rsidRDefault="00B3541C" w:rsidP="00B3541C">
            <w:pPr>
              <w:tabs>
                <w:tab w:val="left" w:pos="709"/>
              </w:tabs>
              <w:ind w:left="-71" w:right="-709" w:firstLine="525"/>
              <w:jc w:val="both"/>
              <w:rPr>
                <w:bCs/>
                <w:sz w:val="26"/>
                <w:szCs w:val="26"/>
              </w:rPr>
            </w:pPr>
            <w:r w:rsidRPr="00B3541C">
              <w:rPr>
                <w:bCs/>
                <w:sz w:val="26"/>
                <w:szCs w:val="26"/>
              </w:rPr>
              <w:t>mic</w:t>
            </w:r>
          </w:p>
        </w:tc>
      </w:tr>
      <w:tr w:rsidR="00B3541C" w:rsidRPr="00B3541C" w14:paraId="707E2430" w14:textId="77777777" w:rsidTr="00B3541C">
        <w:trPr>
          <w:trHeight w:val="361"/>
        </w:trPr>
        <w:tc>
          <w:tcPr>
            <w:tcW w:w="1107" w:type="dxa"/>
            <w:vAlign w:val="bottom"/>
          </w:tcPr>
          <w:p w14:paraId="3E5FB4C6" w14:textId="7F08C331" w:rsidR="00B3541C" w:rsidRPr="00B3541C" w:rsidRDefault="00B3541C" w:rsidP="00B3541C">
            <w:pPr>
              <w:tabs>
                <w:tab w:val="left" w:pos="709"/>
              </w:tabs>
              <w:ind w:left="-1134" w:right="-709" w:firstLine="567"/>
              <w:jc w:val="center"/>
              <w:rPr>
                <w:bCs/>
                <w:sz w:val="26"/>
                <w:szCs w:val="26"/>
              </w:rPr>
            </w:pPr>
            <w:r w:rsidRPr="00B3541C">
              <w:rPr>
                <w:sz w:val="26"/>
                <w:szCs w:val="26"/>
                <w:lang w:val="ro-RO" w:eastAsia="ro-RO"/>
              </w:rPr>
              <w:t>E-04</w:t>
            </w:r>
          </w:p>
        </w:tc>
        <w:tc>
          <w:tcPr>
            <w:tcW w:w="3684" w:type="dxa"/>
            <w:vAlign w:val="bottom"/>
          </w:tcPr>
          <w:p w14:paraId="78A6D7EF" w14:textId="3AA2DBD2" w:rsidR="00B3541C" w:rsidRPr="00B3541C" w:rsidRDefault="00B3541C" w:rsidP="00B3541C">
            <w:pPr>
              <w:tabs>
                <w:tab w:val="left" w:pos="709"/>
              </w:tabs>
              <w:ind w:left="-1134" w:right="-709" w:firstLine="1301"/>
              <w:jc w:val="both"/>
              <w:rPr>
                <w:bCs/>
                <w:sz w:val="26"/>
                <w:szCs w:val="26"/>
              </w:rPr>
            </w:pPr>
            <w:r w:rsidRPr="00B3541C">
              <w:rPr>
                <w:sz w:val="26"/>
                <w:szCs w:val="26"/>
                <w:lang w:val="ro-RO" w:eastAsia="ro-RO"/>
              </w:rPr>
              <w:t>Sala de sedinte</w:t>
            </w:r>
          </w:p>
        </w:tc>
        <w:tc>
          <w:tcPr>
            <w:tcW w:w="1413" w:type="dxa"/>
          </w:tcPr>
          <w:p w14:paraId="33B6DB05" w14:textId="37777116" w:rsidR="00B3541C" w:rsidRPr="00B3541C" w:rsidRDefault="00B3541C" w:rsidP="00B3541C">
            <w:pPr>
              <w:tabs>
                <w:tab w:val="left" w:pos="884"/>
              </w:tabs>
              <w:ind w:left="-1134" w:right="-709" w:firstLine="1312"/>
              <w:jc w:val="both"/>
              <w:rPr>
                <w:bCs/>
                <w:sz w:val="26"/>
                <w:szCs w:val="26"/>
              </w:rPr>
            </w:pPr>
            <w:r w:rsidRPr="00B3541C">
              <w:rPr>
                <w:sz w:val="26"/>
                <w:szCs w:val="26"/>
              </w:rPr>
              <w:t xml:space="preserve">19,34 </w:t>
            </w:r>
            <w:proofErr w:type="spellStart"/>
            <w:r w:rsidRPr="00B3541C">
              <w:rPr>
                <w:sz w:val="26"/>
                <w:szCs w:val="26"/>
              </w:rPr>
              <w:t>mp</w:t>
            </w:r>
            <w:proofErr w:type="spellEnd"/>
          </w:p>
        </w:tc>
        <w:tc>
          <w:tcPr>
            <w:tcW w:w="3435" w:type="dxa"/>
          </w:tcPr>
          <w:p w14:paraId="08FD1793" w14:textId="77777777" w:rsidR="00B3541C" w:rsidRPr="00B3541C" w:rsidRDefault="00B3541C" w:rsidP="00B3541C">
            <w:pPr>
              <w:tabs>
                <w:tab w:val="left" w:pos="709"/>
              </w:tabs>
              <w:ind w:left="-71" w:right="-709" w:firstLine="525"/>
              <w:jc w:val="both"/>
              <w:rPr>
                <w:bCs/>
                <w:sz w:val="26"/>
                <w:szCs w:val="26"/>
              </w:rPr>
            </w:pPr>
            <w:r w:rsidRPr="00B3541C">
              <w:rPr>
                <w:bCs/>
                <w:sz w:val="26"/>
                <w:szCs w:val="26"/>
              </w:rPr>
              <w:t>mic</w:t>
            </w:r>
          </w:p>
        </w:tc>
      </w:tr>
      <w:tr w:rsidR="00B3541C" w:rsidRPr="00B3541C" w14:paraId="21ADADA4" w14:textId="77777777" w:rsidTr="00B3541C">
        <w:trPr>
          <w:trHeight w:val="378"/>
        </w:trPr>
        <w:tc>
          <w:tcPr>
            <w:tcW w:w="1107" w:type="dxa"/>
            <w:vAlign w:val="bottom"/>
          </w:tcPr>
          <w:p w14:paraId="323F31B6" w14:textId="27FD3AD6" w:rsidR="00B3541C" w:rsidRPr="00B3541C" w:rsidRDefault="00B3541C" w:rsidP="00B3541C">
            <w:pPr>
              <w:tabs>
                <w:tab w:val="left" w:pos="709"/>
              </w:tabs>
              <w:ind w:left="-1134" w:right="-709" w:firstLine="567"/>
              <w:jc w:val="center"/>
              <w:rPr>
                <w:bCs/>
                <w:sz w:val="26"/>
                <w:szCs w:val="26"/>
              </w:rPr>
            </w:pPr>
            <w:r w:rsidRPr="00B3541C">
              <w:rPr>
                <w:sz w:val="26"/>
                <w:szCs w:val="26"/>
                <w:lang w:val="ro-RO" w:eastAsia="ro-RO"/>
              </w:rPr>
              <w:t>E-05</w:t>
            </w:r>
          </w:p>
        </w:tc>
        <w:tc>
          <w:tcPr>
            <w:tcW w:w="3684" w:type="dxa"/>
            <w:vAlign w:val="bottom"/>
          </w:tcPr>
          <w:p w14:paraId="3D62D8BA" w14:textId="5D9D9F7E" w:rsidR="00B3541C" w:rsidRPr="00B3541C" w:rsidRDefault="00B3541C" w:rsidP="00B3541C">
            <w:pPr>
              <w:tabs>
                <w:tab w:val="left" w:pos="709"/>
              </w:tabs>
              <w:ind w:left="-1134" w:right="-709" w:firstLine="1301"/>
              <w:jc w:val="both"/>
              <w:rPr>
                <w:bCs/>
                <w:sz w:val="26"/>
                <w:szCs w:val="26"/>
              </w:rPr>
            </w:pPr>
            <w:r w:rsidRPr="00B3541C">
              <w:rPr>
                <w:sz w:val="26"/>
                <w:szCs w:val="26"/>
                <w:lang w:val="ro-RO" w:eastAsia="ro-RO"/>
              </w:rPr>
              <w:t>Hol</w:t>
            </w:r>
          </w:p>
        </w:tc>
        <w:tc>
          <w:tcPr>
            <w:tcW w:w="1413" w:type="dxa"/>
          </w:tcPr>
          <w:p w14:paraId="14212799" w14:textId="2D414B4F" w:rsidR="00B3541C" w:rsidRPr="00B3541C" w:rsidRDefault="00B3541C" w:rsidP="00B3541C">
            <w:pPr>
              <w:tabs>
                <w:tab w:val="left" w:pos="884"/>
              </w:tabs>
              <w:ind w:left="-1134" w:right="-709" w:firstLine="1312"/>
              <w:jc w:val="both"/>
              <w:rPr>
                <w:bCs/>
                <w:sz w:val="26"/>
                <w:szCs w:val="26"/>
              </w:rPr>
            </w:pPr>
            <w:r w:rsidRPr="00B3541C">
              <w:rPr>
                <w:sz w:val="26"/>
                <w:szCs w:val="26"/>
              </w:rPr>
              <w:t xml:space="preserve">12,34 </w:t>
            </w:r>
            <w:proofErr w:type="spellStart"/>
            <w:r w:rsidRPr="00B3541C">
              <w:rPr>
                <w:sz w:val="26"/>
                <w:szCs w:val="26"/>
              </w:rPr>
              <w:t>mp</w:t>
            </w:r>
            <w:proofErr w:type="spellEnd"/>
          </w:p>
        </w:tc>
        <w:tc>
          <w:tcPr>
            <w:tcW w:w="3435" w:type="dxa"/>
          </w:tcPr>
          <w:p w14:paraId="56F8CBC2" w14:textId="2723F35D" w:rsidR="00B3541C" w:rsidRPr="00B3541C" w:rsidRDefault="00B3541C" w:rsidP="00B3541C">
            <w:pPr>
              <w:tabs>
                <w:tab w:val="left" w:pos="709"/>
              </w:tabs>
              <w:ind w:left="-71" w:right="-709" w:firstLine="525"/>
              <w:jc w:val="both"/>
              <w:rPr>
                <w:bCs/>
                <w:sz w:val="26"/>
                <w:szCs w:val="26"/>
              </w:rPr>
            </w:pPr>
            <w:r w:rsidRPr="00B3541C">
              <w:rPr>
                <w:bCs/>
                <w:sz w:val="26"/>
                <w:szCs w:val="26"/>
              </w:rPr>
              <w:t>mic</w:t>
            </w:r>
          </w:p>
        </w:tc>
      </w:tr>
      <w:tr w:rsidR="00B3541C" w:rsidRPr="00B3541C" w14:paraId="5B632517" w14:textId="77777777" w:rsidTr="00B3541C">
        <w:trPr>
          <w:trHeight w:val="361"/>
        </w:trPr>
        <w:tc>
          <w:tcPr>
            <w:tcW w:w="1107" w:type="dxa"/>
            <w:vAlign w:val="bottom"/>
          </w:tcPr>
          <w:p w14:paraId="1EEB3017" w14:textId="413DD9DE" w:rsidR="00B3541C" w:rsidRPr="00B3541C" w:rsidRDefault="00B3541C" w:rsidP="00B3541C">
            <w:pPr>
              <w:tabs>
                <w:tab w:val="left" w:pos="709"/>
              </w:tabs>
              <w:ind w:left="-1134" w:right="-709" w:firstLine="567"/>
              <w:jc w:val="center"/>
              <w:rPr>
                <w:bCs/>
                <w:sz w:val="26"/>
                <w:szCs w:val="26"/>
              </w:rPr>
            </w:pPr>
            <w:r w:rsidRPr="00B3541C">
              <w:rPr>
                <w:sz w:val="26"/>
                <w:szCs w:val="26"/>
                <w:lang w:val="ro-RO" w:eastAsia="ro-RO"/>
              </w:rPr>
              <w:t>E-06</w:t>
            </w:r>
          </w:p>
        </w:tc>
        <w:tc>
          <w:tcPr>
            <w:tcW w:w="3684" w:type="dxa"/>
            <w:vAlign w:val="bottom"/>
          </w:tcPr>
          <w:p w14:paraId="3FA0AF15" w14:textId="4E247215" w:rsidR="00B3541C" w:rsidRPr="00B3541C" w:rsidRDefault="00B3541C" w:rsidP="00B3541C">
            <w:pPr>
              <w:tabs>
                <w:tab w:val="left" w:pos="709"/>
              </w:tabs>
              <w:ind w:left="-1134" w:right="-709" w:firstLine="1301"/>
              <w:jc w:val="both"/>
              <w:rPr>
                <w:bCs/>
                <w:sz w:val="26"/>
                <w:szCs w:val="26"/>
              </w:rPr>
            </w:pPr>
            <w:r w:rsidRPr="00B3541C">
              <w:rPr>
                <w:sz w:val="26"/>
                <w:szCs w:val="26"/>
                <w:lang w:val="ro-RO" w:eastAsia="ro-RO"/>
              </w:rPr>
              <w:t>Depozitare</w:t>
            </w:r>
          </w:p>
        </w:tc>
        <w:tc>
          <w:tcPr>
            <w:tcW w:w="1413" w:type="dxa"/>
          </w:tcPr>
          <w:p w14:paraId="12699279" w14:textId="242AA8C1" w:rsidR="00B3541C" w:rsidRPr="00B3541C" w:rsidRDefault="00B3541C" w:rsidP="00B3541C">
            <w:pPr>
              <w:tabs>
                <w:tab w:val="left" w:pos="884"/>
              </w:tabs>
              <w:ind w:left="-1134" w:right="-709" w:firstLine="1312"/>
              <w:jc w:val="both"/>
              <w:rPr>
                <w:bCs/>
                <w:sz w:val="26"/>
                <w:szCs w:val="26"/>
              </w:rPr>
            </w:pPr>
            <w:r w:rsidRPr="00B3541C">
              <w:rPr>
                <w:sz w:val="26"/>
                <w:szCs w:val="26"/>
              </w:rPr>
              <w:t xml:space="preserve">22,45 </w:t>
            </w:r>
            <w:proofErr w:type="spellStart"/>
            <w:r w:rsidRPr="00B3541C">
              <w:rPr>
                <w:sz w:val="26"/>
                <w:szCs w:val="26"/>
              </w:rPr>
              <w:t>mp</w:t>
            </w:r>
            <w:proofErr w:type="spellEnd"/>
          </w:p>
        </w:tc>
        <w:tc>
          <w:tcPr>
            <w:tcW w:w="3435" w:type="dxa"/>
          </w:tcPr>
          <w:p w14:paraId="7724D743" w14:textId="08DEB07B" w:rsidR="00B3541C" w:rsidRPr="00B3541C" w:rsidRDefault="00B3541C" w:rsidP="00B3541C">
            <w:pPr>
              <w:tabs>
                <w:tab w:val="left" w:pos="709"/>
              </w:tabs>
              <w:ind w:left="-71" w:right="-709" w:firstLine="525"/>
              <w:jc w:val="both"/>
              <w:rPr>
                <w:bCs/>
                <w:sz w:val="26"/>
                <w:szCs w:val="26"/>
              </w:rPr>
            </w:pPr>
            <w:r w:rsidRPr="00B3541C">
              <w:rPr>
                <w:bCs/>
                <w:sz w:val="26"/>
                <w:szCs w:val="26"/>
              </w:rPr>
              <w:t>mare</w:t>
            </w:r>
          </w:p>
        </w:tc>
      </w:tr>
      <w:tr w:rsidR="00B3541C" w:rsidRPr="00B3541C" w14:paraId="6B6FF07D" w14:textId="77777777" w:rsidTr="00B3541C">
        <w:trPr>
          <w:trHeight w:val="361"/>
        </w:trPr>
        <w:tc>
          <w:tcPr>
            <w:tcW w:w="1107" w:type="dxa"/>
            <w:vAlign w:val="bottom"/>
          </w:tcPr>
          <w:p w14:paraId="0592D806" w14:textId="1BB743FE" w:rsidR="00B3541C" w:rsidRPr="00B3541C" w:rsidRDefault="00B3541C" w:rsidP="00B3541C">
            <w:pPr>
              <w:tabs>
                <w:tab w:val="left" w:pos="709"/>
              </w:tabs>
              <w:ind w:left="-1134" w:right="-709" w:firstLine="567"/>
              <w:jc w:val="center"/>
              <w:rPr>
                <w:bCs/>
                <w:sz w:val="26"/>
                <w:szCs w:val="26"/>
              </w:rPr>
            </w:pPr>
            <w:r w:rsidRPr="00B3541C">
              <w:rPr>
                <w:sz w:val="26"/>
                <w:szCs w:val="26"/>
                <w:lang w:val="ro-RO" w:eastAsia="ro-RO"/>
              </w:rPr>
              <w:t>E-07</w:t>
            </w:r>
          </w:p>
        </w:tc>
        <w:tc>
          <w:tcPr>
            <w:tcW w:w="3684" w:type="dxa"/>
            <w:vAlign w:val="bottom"/>
          </w:tcPr>
          <w:p w14:paraId="6D760A89" w14:textId="654A9C08" w:rsidR="00B3541C" w:rsidRPr="00B3541C" w:rsidRDefault="00B3541C" w:rsidP="00B3541C">
            <w:pPr>
              <w:tabs>
                <w:tab w:val="left" w:pos="709"/>
              </w:tabs>
              <w:ind w:left="-1134" w:right="-709" w:firstLine="1301"/>
              <w:jc w:val="both"/>
              <w:rPr>
                <w:bCs/>
                <w:sz w:val="26"/>
                <w:szCs w:val="26"/>
                <w:lang w:val="ro-RO"/>
              </w:rPr>
            </w:pPr>
            <w:r w:rsidRPr="00B3541C">
              <w:rPr>
                <w:sz w:val="26"/>
                <w:szCs w:val="26"/>
                <w:lang w:val="ro-RO" w:eastAsia="ro-RO"/>
              </w:rPr>
              <w:t>Cerc muzical</w:t>
            </w:r>
          </w:p>
        </w:tc>
        <w:tc>
          <w:tcPr>
            <w:tcW w:w="1413" w:type="dxa"/>
          </w:tcPr>
          <w:p w14:paraId="647F17FD" w14:textId="06C09E12" w:rsidR="00B3541C" w:rsidRPr="00B3541C" w:rsidRDefault="00B3541C" w:rsidP="00B3541C">
            <w:pPr>
              <w:tabs>
                <w:tab w:val="left" w:pos="884"/>
              </w:tabs>
              <w:ind w:left="-1134" w:right="-709" w:firstLine="1312"/>
              <w:jc w:val="both"/>
              <w:rPr>
                <w:bCs/>
                <w:sz w:val="26"/>
                <w:szCs w:val="26"/>
              </w:rPr>
            </w:pPr>
            <w:r w:rsidRPr="00B3541C">
              <w:rPr>
                <w:sz w:val="26"/>
                <w:szCs w:val="26"/>
              </w:rPr>
              <w:t xml:space="preserve">31,62 </w:t>
            </w:r>
            <w:proofErr w:type="spellStart"/>
            <w:r w:rsidRPr="00B3541C">
              <w:rPr>
                <w:sz w:val="26"/>
                <w:szCs w:val="26"/>
              </w:rPr>
              <w:t>mp</w:t>
            </w:r>
            <w:proofErr w:type="spellEnd"/>
          </w:p>
        </w:tc>
        <w:tc>
          <w:tcPr>
            <w:tcW w:w="3435" w:type="dxa"/>
          </w:tcPr>
          <w:p w14:paraId="7AC8263D" w14:textId="3F625C54" w:rsidR="00B3541C" w:rsidRPr="00B3541C" w:rsidRDefault="00B3541C" w:rsidP="00B3541C">
            <w:pPr>
              <w:tabs>
                <w:tab w:val="left" w:pos="709"/>
              </w:tabs>
              <w:ind w:left="-71" w:right="-709" w:firstLine="525"/>
              <w:jc w:val="both"/>
              <w:rPr>
                <w:bCs/>
                <w:sz w:val="26"/>
                <w:szCs w:val="26"/>
              </w:rPr>
            </w:pPr>
            <w:r w:rsidRPr="00B3541C">
              <w:rPr>
                <w:bCs/>
                <w:sz w:val="26"/>
                <w:szCs w:val="26"/>
              </w:rPr>
              <w:t>mic</w:t>
            </w:r>
          </w:p>
        </w:tc>
      </w:tr>
      <w:tr w:rsidR="00B3541C" w:rsidRPr="00B3541C" w14:paraId="60C31761" w14:textId="77777777" w:rsidTr="00B3541C">
        <w:trPr>
          <w:trHeight w:val="378"/>
        </w:trPr>
        <w:tc>
          <w:tcPr>
            <w:tcW w:w="1107" w:type="dxa"/>
            <w:vAlign w:val="bottom"/>
          </w:tcPr>
          <w:p w14:paraId="4069CED7" w14:textId="1311FBFA" w:rsidR="00B3541C" w:rsidRPr="00B3541C" w:rsidRDefault="00B3541C" w:rsidP="00B3541C">
            <w:pPr>
              <w:tabs>
                <w:tab w:val="left" w:pos="709"/>
              </w:tabs>
              <w:ind w:left="-1134" w:right="-709" w:firstLine="567"/>
              <w:jc w:val="center"/>
              <w:rPr>
                <w:bCs/>
                <w:sz w:val="26"/>
                <w:szCs w:val="26"/>
              </w:rPr>
            </w:pPr>
            <w:r w:rsidRPr="00B3541C">
              <w:rPr>
                <w:sz w:val="26"/>
                <w:szCs w:val="26"/>
                <w:lang w:val="ro-RO" w:eastAsia="ro-RO"/>
              </w:rPr>
              <w:t>E-08</w:t>
            </w:r>
          </w:p>
        </w:tc>
        <w:tc>
          <w:tcPr>
            <w:tcW w:w="3684" w:type="dxa"/>
            <w:vAlign w:val="bottom"/>
          </w:tcPr>
          <w:p w14:paraId="3630E972" w14:textId="1BDC9070" w:rsidR="00B3541C" w:rsidRPr="00B3541C" w:rsidRDefault="00B3541C" w:rsidP="00B3541C">
            <w:pPr>
              <w:tabs>
                <w:tab w:val="left" w:pos="709"/>
              </w:tabs>
              <w:ind w:left="-1134" w:right="-709" w:firstLine="1301"/>
              <w:jc w:val="both"/>
              <w:rPr>
                <w:bCs/>
                <w:sz w:val="26"/>
                <w:szCs w:val="26"/>
              </w:rPr>
            </w:pPr>
            <w:r w:rsidRPr="00B3541C">
              <w:rPr>
                <w:sz w:val="26"/>
                <w:szCs w:val="26"/>
                <w:lang w:val="ro-RO" w:eastAsia="ro-RO"/>
              </w:rPr>
              <w:t>Balcon</w:t>
            </w:r>
          </w:p>
        </w:tc>
        <w:tc>
          <w:tcPr>
            <w:tcW w:w="1413" w:type="dxa"/>
          </w:tcPr>
          <w:p w14:paraId="0D787E01" w14:textId="7FD5C913" w:rsidR="00B3541C" w:rsidRPr="00B3541C" w:rsidRDefault="00B3541C" w:rsidP="00B3541C">
            <w:pPr>
              <w:tabs>
                <w:tab w:val="left" w:pos="884"/>
              </w:tabs>
              <w:ind w:left="-1134" w:right="-709" w:firstLine="1312"/>
              <w:jc w:val="both"/>
              <w:rPr>
                <w:bCs/>
                <w:sz w:val="26"/>
                <w:szCs w:val="26"/>
              </w:rPr>
            </w:pPr>
            <w:r w:rsidRPr="00B3541C">
              <w:rPr>
                <w:sz w:val="26"/>
                <w:szCs w:val="26"/>
              </w:rPr>
              <w:t xml:space="preserve">20,83 </w:t>
            </w:r>
            <w:proofErr w:type="spellStart"/>
            <w:r w:rsidRPr="00B3541C">
              <w:rPr>
                <w:sz w:val="26"/>
                <w:szCs w:val="26"/>
              </w:rPr>
              <w:t>mp</w:t>
            </w:r>
            <w:proofErr w:type="spellEnd"/>
          </w:p>
        </w:tc>
        <w:tc>
          <w:tcPr>
            <w:tcW w:w="3435" w:type="dxa"/>
          </w:tcPr>
          <w:p w14:paraId="628699B1" w14:textId="42FA2348" w:rsidR="00B3541C" w:rsidRPr="00B3541C" w:rsidRDefault="00B3541C" w:rsidP="00B3541C">
            <w:pPr>
              <w:tabs>
                <w:tab w:val="left" w:pos="709"/>
              </w:tabs>
              <w:ind w:left="-71" w:right="-709" w:firstLine="525"/>
              <w:jc w:val="both"/>
              <w:rPr>
                <w:bCs/>
                <w:sz w:val="26"/>
                <w:szCs w:val="26"/>
              </w:rPr>
            </w:pPr>
            <w:r w:rsidRPr="00B3541C">
              <w:rPr>
                <w:bCs/>
                <w:sz w:val="26"/>
                <w:szCs w:val="26"/>
              </w:rPr>
              <w:t>-</w:t>
            </w:r>
          </w:p>
        </w:tc>
      </w:tr>
      <w:tr w:rsidR="00B3541C" w:rsidRPr="00B3541C" w14:paraId="1EE4C794" w14:textId="77777777" w:rsidTr="00B3541C">
        <w:trPr>
          <w:trHeight w:val="378"/>
        </w:trPr>
        <w:tc>
          <w:tcPr>
            <w:tcW w:w="1107" w:type="dxa"/>
            <w:vAlign w:val="bottom"/>
          </w:tcPr>
          <w:p w14:paraId="3764DCA6" w14:textId="71EC566F" w:rsidR="00B3541C" w:rsidRPr="00B3541C" w:rsidRDefault="00B3541C" w:rsidP="00B3541C">
            <w:pPr>
              <w:tabs>
                <w:tab w:val="left" w:pos="709"/>
              </w:tabs>
              <w:ind w:left="-1134" w:right="-709" w:firstLine="567"/>
              <w:jc w:val="center"/>
              <w:rPr>
                <w:bCs/>
                <w:sz w:val="26"/>
                <w:szCs w:val="26"/>
              </w:rPr>
            </w:pPr>
            <w:r w:rsidRPr="00B3541C">
              <w:rPr>
                <w:sz w:val="26"/>
                <w:szCs w:val="26"/>
                <w:lang w:val="ro-RO" w:eastAsia="ro-RO"/>
              </w:rPr>
              <w:t>E-09</w:t>
            </w:r>
          </w:p>
        </w:tc>
        <w:tc>
          <w:tcPr>
            <w:tcW w:w="3684" w:type="dxa"/>
            <w:vAlign w:val="bottom"/>
          </w:tcPr>
          <w:p w14:paraId="3371A22C" w14:textId="76ACF384" w:rsidR="00B3541C" w:rsidRPr="00B3541C" w:rsidRDefault="00B3541C" w:rsidP="00B3541C">
            <w:pPr>
              <w:tabs>
                <w:tab w:val="left" w:pos="709"/>
              </w:tabs>
              <w:ind w:left="-1134" w:right="-709" w:firstLine="1301"/>
              <w:jc w:val="both"/>
              <w:rPr>
                <w:bCs/>
                <w:sz w:val="26"/>
                <w:szCs w:val="26"/>
              </w:rPr>
            </w:pPr>
            <w:r w:rsidRPr="00B3541C">
              <w:rPr>
                <w:sz w:val="26"/>
                <w:szCs w:val="26"/>
                <w:lang w:val="ro-RO" w:eastAsia="ro-RO"/>
              </w:rPr>
              <w:t>Birou profesori</w:t>
            </w:r>
          </w:p>
        </w:tc>
        <w:tc>
          <w:tcPr>
            <w:tcW w:w="1413" w:type="dxa"/>
          </w:tcPr>
          <w:p w14:paraId="296751F8" w14:textId="7CFFED4F" w:rsidR="00B3541C" w:rsidRPr="00B3541C" w:rsidRDefault="00B3541C" w:rsidP="00B3541C">
            <w:pPr>
              <w:tabs>
                <w:tab w:val="left" w:pos="884"/>
              </w:tabs>
              <w:ind w:left="-1134" w:right="-709" w:firstLine="1312"/>
              <w:jc w:val="both"/>
              <w:rPr>
                <w:bCs/>
                <w:sz w:val="26"/>
                <w:szCs w:val="26"/>
              </w:rPr>
            </w:pPr>
            <w:r w:rsidRPr="00B3541C">
              <w:rPr>
                <w:sz w:val="26"/>
                <w:szCs w:val="26"/>
              </w:rPr>
              <w:t xml:space="preserve">14,08 </w:t>
            </w:r>
            <w:proofErr w:type="spellStart"/>
            <w:r w:rsidRPr="00B3541C">
              <w:rPr>
                <w:sz w:val="26"/>
                <w:szCs w:val="26"/>
              </w:rPr>
              <w:t>mp</w:t>
            </w:r>
            <w:proofErr w:type="spellEnd"/>
          </w:p>
        </w:tc>
        <w:tc>
          <w:tcPr>
            <w:tcW w:w="3435" w:type="dxa"/>
          </w:tcPr>
          <w:p w14:paraId="7BC064B7" w14:textId="2E365B86" w:rsidR="00B3541C" w:rsidRPr="00B3541C" w:rsidRDefault="00B3541C" w:rsidP="00B3541C">
            <w:pPr>
              <w:tabs>
                <w:tab w:val="left" w:pos="709"/>
              </w:tabs>
              <w:ind w:left="-71" w:right="-709" w:firstLine="525"/>
              <w:jc w:val="both"/>
              <w:rPr>
                <w:bCs/>
                <w:sz w:val="26"/>
                <w:szCs w:val="26"/>
              </w:rPr>
            </w:pPr>
            <w:r w:rsidRPr="00B3541C">
              <w:rPr>
                <w:bCs/>
                <w:sz w:val="26"/>
                <w:szCs w:val="26"/>
              </w:rPr>
              <w:t>mic</w:t>
            </w:r>
          </w:p>
        </w:tc>
      </w:tr>
      <w:tr w:rsidR="00B3541C" w:rsidRPr="00B3541C" w14:paraId="65F5BDC7" w14:textId="77777777" w:rsidTr="00B3541C">
        <w:trPr>
          <w:trHeight w:val="378"/>
        </w:trPr>
        <w:tc>
          <w:tcPr>
            <w:tcW w:w="1107" w:type="dxa"/>
            <w:vAlign w:val="bottom"/>
          </w:tcPr>
          <w:p w14:paraId="49C93F6C" w14:textId="737CE719" w:rsidR="00B3541C" w:rsidRPr="00B3541C" w:rsidRDefault="00B3541C" w:rsidP="00B3541C">
            <w:pPr>
              <w:tabs>
                <w:tab w:val="left" w:pos="709"/>
              </w:tabs>
              <w:ind w:left="-1134" w:right="-709" w:firstLine="567"/>
              <w:jc w:val="center"/>
              <w:rPr>
                <w:bCs/>
                <w:sz w:val="26"/>
                <w:szCs w:val="26"/>
              </w:rPr>
            </w:pPr>
            <w:r w:rsidRPr="00B3541C">
              <w:rPr>
                <w:sz w:val="26"/>
                <w:szCs w:val="26"/>
                <w:lang w:val="ro-RO" w:eastAsia="ro-RO"/>
              </w:rPr>
              <w:t>E-10</w:t>
            </w:r>
          </w:p>
        </w:tc>
        <w:tc>
          <w:tcPr>
            <w:tcW w:w="3684" w:type="dxa"/>
            <w:vAlign w:val="bottom"/>
          </w:tcPr>
          <w:p w14:paraId="4892F716" w14:textId="0AB87BB4" w:rsidR="00B3541C" w:rsidRPr="00B3541C" w:rsidRDefault="00B3541C" w:rsidP="00B3541C">
            <w:pPr>
              <w:tabs>
                <w:tab w:val="left" w:pos="709"/>
              </w:tabs>
              <w:ind w:left="-1134" w:right="-709" w:firstLine="1301"/>
              <w:jc w:val="both"/>
              <w:rPr>
                <w:bCs/>
                <w:sz w:val="26"/>
                <w:szCs w:val="26"/>
              </w:rPr>
            </w:pPr>
            <w:r w:rsidRPr="00B3541C">
              <w:rPr>
                <w:sz w:val="26"/>
                <w:szCs w:val="26"/>
                <w:lang w:val="ro-RO" w:eastAsia="ro-RO"/>
              </w:rPr>
              <w:t>Depozitare</w:t>
            </w:r>
          </w:p>
        </w:tc>
        <w:tc>
          <w:tcPr>
            <w:tcW w:w="1413" w:type="dxa"/>
          </w:tcPr>
          <w:p w14:paraId="491DF390" w14:textId="3F42CB43" w:rsidR="00B3541C" w:rsidRPr="00B3541C" w:rsidRDefault="00B3541C" w:rsidP="00B3541C">
            <w:pPr>
              <w:tabs>
                <w:tab w:val="left" w:pos="884"/>
              </w:tabs>
              <w:ind w:left="-1134" w:right="-709" w:firstLine="1312"/>
              <w:jc w:val="both"/>
              <w:rPr>
                <w:bCs/>
                <w:sz w:val="26"/>
                <w:szCs w:val="26"/>
              </w:rPr>
            </w:pPr>
            <w:r w:rsidRPr="00B3541C">
              <w:rPr>
                <w:sz w:val="26"/>
                <w:szCs w:val="26"/>
              </w:rPr>
              <w:t xml:space="preserve">6,06 </w:t>
            </w:r>
            <w:proofErr w:type="spellStart"/>
            <w:r w:rsidRPr="00B3541C">
              <w:rPr>
                <w:sz w:val="26"/>
                <w:szCs w:val="26"/>
              </w:rPr>
              <w:t>mp</w:t>
            </w:r>
            <w:proofErr w:type="spellEnd"/>
          </w:p>
        </w:tc>
        <w:tc>
          <w:tcPr>
            <w:tcW w:w="3435" w:type="dxa"/>
          </w:tcPr>
          <w:p w14:paraId="1D15BCB9" w14:textId="451124BA" w:rsidR="00B3541C" w:rsidRPr="00B3541C" w:rsidRDefault="00B3541C" w:rsidP="00B3541C">
            <w:pPr>
              <w:tabs>
                <w:tab w:val="left" w:pos="709"/>
              </w:tabs>
              <w:ind w:left="-71" w:right="-709" w:firstLine="525"/>
              <w:jc w:val="both"/>
              <w:rPr>
                <w:bCs/>
                <w:sz w:val="26"/>
                <w:szCs w:val="26"/>
              </w:rPr>
            </w:pPr>
            <w:r w:rsidRPr="00B3541C">
              <w:rPr>
                <w:bCs/>
                <w:sz w:val="26"/>
                <w:szCs w:val="26"/>
              </w:rPr>
              <w:t>mare</w:t>
            </w:r>
          </w:p>
        </w:tc>
      </w:tr>
    </w:tbl>
    <w:p w14:paraId="6BB12B37" w14:textId="3EE45198" w:rsidR="006257E5" w:rsidRPr="00B3541C" w:rsidRDefault="006257E5" w:rsidP="00D71179">
      <w:pPr>
        <w:pStyle w:val="Frspaiere"/>
        <w:ind w:left="-1134" w:right="-709" w:firstLine="567"/>
        <w:jc w:val="both"/>
        <w:rPr>
          <w:sz w:val="26"/>
          <w:szCs w:val="26"/>
          <w:lang w:val="fr-FR"/>
        </w:rPr>
      </w:pPr>
    </w:p>
    <w:p w14:paraId="2269F671" w14:textId="5D33E43B" w:rsidR="00BB6658" w:rsidRPr="00B3541C" w:rsidRDefault="00BB6658" w:rsidP="00D71179">
      <w:pPr>
        <w:pStyle w:val="Frspaiere"/>
        <w:ind w:left="-1134" w:right="-709" w:firstLine="567"/>
        <w:jc w:val="both"/>
        <w:rPr>
          <w:sz w:val="26"/>
          <w:szCs w:val="26"/>
          <w:lang w:val="fr-FR"/>
        </w:rPr>
      </w:pPr>
      <w:proofErr w:type="spellStart"/>
      <w:r w:rsidRPr="00B3541C">
        <w:rPr>
          <w:sz w:val="26"/>
          <w:szCs w:val="26"/>
          <w:lang w:val="fr-FR"/>
        </w:rPr>
        <w:t>Pe</w:t>
      </w:r>
      <w:proofErr w:type="spellEnd"/>
      <w:r w:rsidRPr="00B3541C">
        <w:rPr>
          <w:sz w:val="26"/>
          <w:szCs w:val="26"/>
          <w:lang w:val="fr-FR"/>
        </w:rPr>
        <w:t xml:space="preserve"> </w:t>
      </w:r>
      <w:proofErr w:type="spellStart"/>
      <w:r w:rsidRPr="00B3541C">
        <w:rPr>
          <w:sz w:val="26"/>
          <w:szCs w:val="26"/>
          <w:lang w:val="fr-FR"/>
        </w:rPr>
        <w:t>incaperi</w:t>
      </w:r>
      <w:proofErr w:type="spellEnd"/>
      <w:r w:rsidRPr="00B3541C">
        <w:rPr>
          <w:sz w:val="26"/>
          <w:szCs w:val="26"/>
          <w:lang w:val="fr-FR"/>
        </w:rPr>
        <w:t xml:space="preserve">, </w:t>
      </w:r>
      <w:proofErr w:type="spellStart"/>
      <w:r w:rsidRPr="00B3541C">
        <w:rPr>
          <w:sz w:val="26"/>
          <w:szCs w:val="26"/>
          <w:lang w:val="fr-FR"/>
        </w:rPr>
        <w:t>conform</w:t>
      </w:r>
      <w:proofErr w:type="spellEnd"/>
      <w:r w:rsidRPr="00B3541C">
        <w:rPr>
          <w:sz w:val="26"/>
          <w:szCs w:val="26"/>
          <w:lang w:val="fr-FR"/>
        </w:rPr>
        <w:t xml:space="preserve"> art. 2.1.3. </w:t>
      </w:r>
      <w:proofErr w:type="spellStart"/>
      <w:r w:rsidRPr="00B3541C">
        <w:rPr>
          <w:sz w:val="26"/>
          <w:szCs w:val="26"/>
          <w:lang w:val="fr-FR"/>
        </w:rPr>
        <w:t>și</w:t>
      </w:r>
      <w:proofErr w:type="spellEnd"/>
      <w:r w:rsidRPr="00B3541C">
        <w:rPr>
          <w:sz w:val="26"/>
          <w:szCs w:val="26"/>
          <w:lang w:val="fr-FR"/>
        </w:rPr>
        <w:t xml:space="preserve"> art. 3.1.3. </w:t>
      </w:r>
      <w:proofErr w:type="spellStart"/>
      <w:r w:rsidRPr="00B3541C">
        <w:rPr>
          <w:sz w:val="26"/>
          <w:szCs w:val="26"/>
          <w:lang w:val="fr-FR"/>
        </w:rPr>
        <w:t>din</w:t>
      </w:r>
      <w:proofErr w:type="spellEnd"/>
      <w:r w:rsidRPr="00B3541C">
        <w:rPr>
          <w:sz w:val="26"/>
          <w:szCs w:val="26"/>
          <w:lang w:val="fr-FR"/>
        </w:rPr>
        <w:t xml:space="preserve"> </w:t>
      </w:r>
      <w:proofErr w:type="spellStart"/>
      <w:r w:rsidRPr="00B3541C">
        <w:rPr>
          <w:sz w:val="26"/>
          <w:szCs w:val="26"/>
          <w:lang w:val="fr-FR"/>
        </w:rPr>
        <w:t>Normativ</w:t>
      </w:r>
      <w:proofErr w:type="spellEnd"/>
      <w:r w:rsidRPr="00B3541C">
        <w:rPr>
          <w:sz w:val="26"/>
          <w:szCs w:val="26"/>
          <w:lang w:val="fr-FR"/>
        </w:rPr>
        <w:t xml:space="preserve"> P 118/99, </w:t>
      </w:r>
      <w:proofErr w:type="spellStart"/>
      <w:r w:rsidRPr="00B3541C">
        <w:rPr>
          <w:sz w:val="26"/>
          <w:szCs w:val="26"/>
          <w:lang w:val="fr-FR"/>
        </w:rPr>
        <w:t>riscul</w:t>
      </w:r>
      <w:proofErr w:type="spellEnd"/>
      <w:r w:rsidRPr="00B3541C">
        <w:rPr>
          <w:sz w:val="26"/>
          <w:szCs w:val="26"/>
          <w:lang w:val="fr-FR"/>
        </w:rPr>
        <w:t xml:space="preserve"> de </w:t>
      </w:r>
      <w:proofErr w:type="spellStart"/>
      <w:r w:rsidRPr="00B3541C">
        <w:rPr>
          <w:sz w:val="26"/>
          <w:szCs w:val="26"/>
          <w:lang w:val="fr-FR"/>
        </w:rPr>
        <w:t>incendiu</w:t>
      </w:r>
      <w:proofErr w:type="spellEnd"/>
      <w:r w:rsidRPr="00B3541C">
        <w:rPr>
          <w:sz w:val="26"/>
          <w:szCs w:val="26"/>
          <w:lang w:val="fr-FR"/>
        </w:rPr>
        <w:t xml:space="preserve">, </w:t>
      </w:r>
      <w:proofErr w:type="spellStart"/>
      <w:r w:rsidRPr="00B3541C">
        <w:rPr>
          <w:sz w:val="26"/>
          <w:szCs w:val="26"/>
          <w:lang w:val="fr-FR"/>
        </w:rPr>
        <w:t>functie</w:t>
      </w:r>
      <w:proofErr w:type="spellEnd"/>
      <w:r w:rsidRPr="00B3541C">
        <w:rPr>
          <w:sz w:val="26"/>
          <w:szCs w:val="26"/>
          <w:lang w:val="fr-FR"/>
        </w:rPr>
        <w:t xml:space="preserve"> de </w:t>
      </w:r>
      <w:proofErr w:type="spellStart"/>
      <w:r w:rsidRPr="00B3541C">
        <w:rPr>
          <w:b/>
          <w:sz w:val="26"/>
          <w:szCs w:val="26"/>
          <w:lang w:val="fr-FR"/>
        </w:rPr>
        <w:t>densitatea</w:t>
      </w:r>
      <w:proofErr w:type="spellEnd"/>
      <w:r w:rsidRPr="00B3541C">
        <w:rPr>
          <w:b/>
          <w:sz w:val="26"/>
          <w:szCs w:val="26"/>
          <w:lang w:val="fr-FR"/>
        </w:rPr>
        <w:t xml:space="preserve"> </w:t>
      </w:r>
      <w:proofErr w:type="spellStart"/>
      <w:r w:rsidRPr="00B3541C">
        <w:rPr>
          <w:b/>
          <w:sz w:val="26"/>
          <w:szCs w:val="26"/>
          <w:lang w:val="fr-FR"/>
        </w:rPr>
        <w:t>sarcinii</w:t>
      </w:r>
      <w:proofErr w:type="spellEnd"/>
      <w:r w:rsidRPr="00B3541C">
        <w:rPr>
          <w:b/>
          <w:sz w:val="26"/>
          <w:szCs w:val="26"/>
          <w:lang w:val="fr-FR"/>
        </w:rPr>
        <w:t xml:space="preserve"> </w:t>
      </w:r>
      <w:proofErr w:type="spellStart"/>
      <w:r w:rsidRPr="00B3541C">
        <w:rPr>
          <w:b/>
          <w:sz w:val="26"/>
          <w:szCs w:val="26"/>
          <w:lang w:val="fr-FR"/>
        </w:rPr>
        <w:t>termice</w:t>
      </w:r>
      <w:proofErr w:type="spellEnd"/>
      <w:r w:rsidRPr="00B3541C">
        <w:rPr>
          <w:b/>
          <w:sz w:val="26"/>
          <w:szCs w:val="26"/>
          <w:lang w:val="fr-FR"/>
        </w:rPr>
        <w:t xml:space="preserve"> </w:t>
      </w:r>
      <w:proofErr w:type="spellStart"/>
      <w:r w:rsidRPr="00B3541C">
        <w:rPr>
          <w:sz w:val="26"/>
          <w:szCs w:val="26"/>
          <w:lang w:val="fr-FR"/>
        </w:rPr>
        <w:t>calculată</w:t>
      </w:r>
      <w:proofErr w:type="spellEnd"/>
      <w:r w:rsidR="00B3541C" w:rsidRPr="00B3541C">
        <w:rPr>
          <w:sz w:val="26"/>
          <w:szCs w:val="26"/>
          <w:lang w:val="fr-FR"/>
        </w:rPr>
        <w:t xml:space="preserve"> va fi</w:t>
      </w:r>
      <w:r w:rsidRPr="00B3541C">
        <w:rPr>
          <w:sz w:val="26"/>
          <w:szCs w:val="26"/>
          <w:lang w:val="fr-FR"/>
        </w:rPr>
        <w:t xml:space="preserve"> </w:t>
      </w:r>
      <w:proofErr w:type="spellStart"/>
      <w:r w:rsidRPr="00B3541C">
        <w:rPr>
          <w:sz w:val="26"/>
          <w:szCs w:val="26"/>
          <w:lang w:val="fr-FR"/>
        </w:rPr>
        <w:t>prezentată</w:t>
      </w:r>
      <w:proofErr w:type="spellEnd"/>
      <w:r w:rsidRPr="00B3541C">
        <w:rPr>
          <w:sz w:val="26"/>
          <w:szCs w:val="26"/>
          <w:lang w:val="fr-FR"/>
        </w:rPr>
        <w:t xml:space="preserve"> in </w:t>
      </w:r>
      <w:proofErr w:type="spellStart"/>
      <w:r w:rsidRPr="00B3541C">
        <w:rPr>
          <w:sz w:val="26"/>
          <w:szCs w:val="26"/>
          <w:lang w:val="fr-FR"/>
        </w:rPr>
        <w:t>scenariul</w:t>
      </w:r>
      <w:proofErr w:type="spellEnd"/>
      <w:r w:rsidRPr="00B3541C">
        <w:rPr>
          <w:sz w:val="26"/>
          <w:szCs w:val="26"/>
          <w:lang w:val="fr-FR"/>
        </w:rPr>
        <w:t xml:space="preserve"> de </w:t>
      </w:r>
      <w:proofErr w:type="spellStart"/>
      <w:r w:rsidRPr="00B3541C">
        <w:rPr>
          <w:sz w:val="26"/>
          <w:szCs w:val="26"/>
          <w:lang w:val="fr-FR"/>
        </w:rPr>
        <w:t>securitate</w:t>
      </w:r>
      <w:proofErr w:type="spellEnd"/>
      <w:r w:rsidRPr="00B3541C">
        <w:rPr>
          <w:sz w:val="26"/>
          <w:szCs w:val="26"/>
          <w:lang w:val="fr-FR"/>
        </w:rPr>
        <w:t xml:space="preserve"> la </w:t>
      </w:r>
      <w:proofErr w:type="spellStart"/>
      <w:r w:rsidRPr="00B3541C">
        <w:rPr>
          <w:sz w:val="26"/>
          <w:szCs w:val="26"/>
          <w:lang w:val="fr-FR"/>
        </w:rPr>
        <w:t>incendiu</w:t>
      </w:r>
      <w:proofErr w:type="spellEnd"/>
      <w:r w:rsidRPr="00B3541C">
        <w:rPr>
          <w:sz w:val="26"/>
          <w:szCs w:val="26"/>
          <w:lang w:val="fr-FR"/>
        </w:rPr>
        <w:t xml:space="preserve">. </w:t>
      </w:r>
    </w:p>
    <w:p w14:paraId="5620058C" w14:textId="77777777" w:rsidR="00BB6658" w:rsidRPr="00B3541C" w:rsidRDefault="00BB6658" w:rsidP="00D71179">
      <w:pPr>
        <w:pStyle w:val="Frspaiere"/>
        <w:ind w:left="-1134" w:right="-709" w:firstLine="567"/>
      </w:pPr>
    </w:p>
    <w:p w14:paraId="2581A40D" w14:textId="6B6D4B39" w:rsidR="00BB6658" w:rsidRPr="00B3541C" w:rsidRDefault="00BB6658" w:rsidP="00D71179">
      <w:pPr>
        <w:pStyle w:val="Frspaiere"/>
        <w:ind w:left="-1134" w:right="-709" w:firstLine="567"/>
        <w:jc w:val="both"/>
        <w:rPr>
          <w:sz w:val="26"/>
          <w:szCs w:val="26"/>
          <w:lang w:val="fr-FR"/>
        </w:rPr>
      </w:pPr>
      <w:proofErr w:type="spellStart"/>
      <w:r w:rsidRPr="00B3541C">
        <w:rPr>
          <w:sz w:val="26"/>
          <w:szCs w:val="26"/>
          <w:lang w:val="fr-FR"/>
        </w:rPr>
        <w:t>În</w:t>
      </w:r>
      <w:proofErr w:type="spellEnd"/>
      <w:r w:rsidRPr="00B3541C">
        <w:rPr>
          <w:sz w:val="26"/>
          <w:szCs w:val="26"/>
          <w:lang w:val="fr-FR"/>
        </w:rPr>
        <w:t xml:space="preserve"> </w:t>
      </w:r>
      <w:proofErr w:type="spellStart"/>
      <w:r w:rsidRPr="00B3541C">
        <w:rPr>
          <w:sz w:val="26"/>
          <w:szCs w:val="26"/>
          <w:lang w:val="fr-FR"/>
        </w:rPr>
        <w:t>functie</w:t>
      </w:r>
      <w:proofErr w:type="spellEnd"/>
      <w:r w:rsidRPr="00B3541C">
        <w:rPr>
          <w:sz w:val="26"/>
          <w:szCs w:val="26"/>
          <w:lang w:val="fr-FR"/>
        </w:rPr>
        <w:t xml:space="preserve"> de</w:t>
      </w:r>
      <w:r w:rsidRPr="00B3541C">
        <w:rPr>
          <w:b/>
          <w:sz w:val="26"/>
          <w:szCs w:val="26"/>
          <w:lang w:val="fr-FR"/>
        </w:rPr>
        <w:t xml:space="preserve"> </w:t>
      </w:r>
      <w:proofErr w:type="spellStart"/>
      <w:r w:rsidRPr="00B3541C">
        <w:rPr>
          <w:b/>
          <w:sz w:val="26"/>
          <w:szCs w:val="26"/>
          <w:lang w:val="fr-FR"/>
        </w:rPr>
        <w:t>destinatie</w:t>
      </w:r>
      <w:proofErr w:type="spellEnd"/>
      <w:r w:rsidRPr="00B3541C">
        <w:rPr>
          <w:b/>
          <w:sz w:val="26"/>
          <w:szCs w:val="26"/>
          <w:lang w:val="fr-FR"/>
        </w:rPr>
        <w:t xml:space="preserve">, </w:t>
      </w:r>
      <w:proofErr w:type="spellStart"/>
      <w:r w:rsidRPr="00B3541C">
        <w:rPr>
          <w:bCs/>
          <w:sz w:val="26"/>
          <w:szCs w:val="26"/>
          <w:lang w:val="fr-FR"/>
        </w:rPr>
        <w:t>riscul</w:t>
      </w:r>
      <w:proofErr w:type="spellEnd"/>
      <w:r w:rsidRPr="00B3541C">
        <w:rPr>
          <w:bCs/>
          <w:sz w:val="26"/>
          <w:szCs w:val="26"/>
          <w:lang w:val="fr-FR"/>
        </w:rPr>
        <w:t xml:space="preserve"> este</w:t>
      </w:r>
      <w:r w:rsidRPr="00B3541C">
        <w:rPr>
          <w:b/>
          <w:sz w:val="26"/>
          <w:szCs w:val="26"/>
          <w:lang w:val="fr-FR"/>
        </w:rPr>
        <w:t xml:space="preserve"> </w:t>
      </w:r>
      <w:proofErr w:type="spellStart"/>
      <w:r w:rsidRPr="00B3541C">
        <w:rPr>
          <w:b/>
          <w:sz w:val="26"/>
          <w:szCs w:val="26"/>
          <w:lang w:val="fr-FR"/>
        </w:rPr>
        <w:t>mijlociu</w:t>
      </w:r>
      <w:proofErr w:type="spellEnd"/>
      <w:r w:rsidRPr="00B3541C">
        <w:rPr>
          <w:sz w:val="26"/>
          <w:szCs w:val="26"/>
          <w:lang w:val="fr-FR"/>
        </w:rPr>
        <w:t xml:space="preserve"> </w:t>
      </w:r>
      <w:proofErr w:type="spellStart"/>
      <w:r w:rsidRPr="00B3541C">
        <w:rPr>
          <w:sz w:val="26"/>
          <w:szCs w:val="26"/>
          <w:lang w:val="fr-FR"/>
        </w:rPr>
        <w:t>pentru</w:t>
      </w:r>
      <w:proofErr w:type="spellEnd"/>
      <w:r w:rsidRPr="00B3541C">
        <w:rPr>
          <w:sz w:val="26"/>
          <w:szCs w:val="26"/>
          <w:lang w:val="fr-FR"/>
        </w:rPr>
        <w:t xml:space="preserve"> </w:t>
      </w:r>
      <w:proofErr w:type="spellStart"/>
      <w:r w:rsidRPr="00B3541C">
        <w:rPr>
          <w:sz w:val="26"/>
          <w:szCs w:val="26"/>
          <w:lang w:val="fr-FR"/>
        </w:rPr>
        <w:t>centrala</w:t>
      </w:r>
      <w:proofErr w:type="spellEnd"/>
      <w:r w:rsidRPr="00B3541C">
        <w:rPr>
          <w:sz w:val="26"/>
          <w:szCs w:val="26"/>
          <w:lang w:val="fr-FR"/>
        </w:rPr>
        <w:t xml:space="preserve"> </w:t>
      </w:r>
      <w:proofErr w:type="spellStart"/>
      <w:r w:rsidRPr="00B3541C">
        <w:rPr>
          <w:sz w:val="26"/>
          <w:szCs w:val="26"/>
          <w:lang w:val="fr-FR"/>
        </w:rPr>
        <w:t>termică</w:t>
      </w:r>
      <w:proofErr w:type="spellEnd"/>
      <w:r w:rsidRPr="00B3541C">
        <w:rPr>
          <w:sz w:val="26"/>
          <w:szCs w:val="26"/>
          <w:lang w:val="fr-FR"/>
        </w:rPr>
        <w:t xml:space="preserve"> </w:t>
      </w:r>
      <w:proofErr w:type="spellStart"/>
      <w:r w:rsidRPr="00B3541C">
        <w:rPr>
          <w:sz w:val="26"/>
          <w:szCs w:val="26"/>
          <w:lang w:val="fr-FR"/>
        </w:rPr>
        <w:t>și</w:t>
      </w:r>
      <w:proofErr w:type="spellEnd"/>
      <w:r w:rsidRPr="00B3541C">
        <w:rPr>
          <w:b/>
          <w:bCs/>
          <w:sz w:val="26"/>
          <w:szCs w:val="26"/>
          <w:lang w:val="fr-FR"/>
        </w:rPr>
        <w:t xml:space="preserve"> </w:t>
      </w:r>
      <w:proofErr w:type="spellStart"/>
      <w:r w:rsidR="00B3541C" w:rsidRPr="00B3541C">
        <w:rPr>
          <w:sz w:val="26"/>
          <w:szCs w:val="26"/>
          <w:lang w:val="fr-FR"/>
        </w:rPr>
        <w:t>oficiu</w:t>
      </w:r>
      <w:proofErr w:type="spellEnd"/>
      <w:r w:rsidRPr="00B3541C">
        <w:rPr>
          <w:sz w:val="26"/>
          <w:szCs w:val="26"/>
          <w:lang w:val="fr-FR"/>
        </w:rPr>
        <w:t>,</w:t>
      </w:r>
      <w:r w:rsidR="00B3541C" w:rsidRPr="00B3541C">
        <w:rPr>
          <w:sz w:val="26"/>
          <w:szCs w:val="26"/>
          <w:lang w:val="fr-FR"/>
        </w:rPr>
        <w:t xml:space="preserve"> </w:t>
      </w:r>
      <w:r w:rsidR="00B3541C" w:rsidRPr="00B3541C">
        <w:rPr>
          <w:b/>
          <w:bCs/>
          <w:sz w:val="26"/>
          <w:szCs w:val="26"/>
          <w:lang w:val="fr-FR"/>
        </w:rPr>
        <w:t>mare</w:t>
      </w:r>
      <w:r w:rsidR="00B3541C" w:rsidRPr="00B3541C">
        <w:rPr>
          <w:sz w:val="26"/>
          <w:szCs w:val="26"/>
          <w:lang w:val="fr-FR"/>
        </w:rPr>
        <w:t xml:space="preserve"> </w:t>
      </w:r>
      <w:proofErr w:type="spellStart"/>
      <w:r w:rsidR="00B3541C" w:rsidRPr="00B3541C">
        <w:rPr>
          <w:sz w:val="26"/>
          <w:szCs w:val="26"/>
          <w:lang w:val="fr-FR"/>
        </w:rPr>
        <w:t>pentru</w:t>
      </w:r>
      <w:proofErr w:type="spellEnd"/>
      <w:r w:rsidR="00B3541C" w:rsidRPr="00B3541C">
        <w:rPr>
          <w:sz w:val="26"/>
          <w:szCs w:val="26"/>
          <w:lang w:val="fr-FR"/>
        </w:rPr>
        <w:t xml:space="preserve"> </w:t>
      </w:r>
      <w:proofErr w:type="spellStart"/>
      <w:r w:rsidR="00B3541C" w:rsidRPr="00B3541C">
        <w:rPr>
          <w:sz w:val="26"/>
          <w:szCs w:val="26"/>
          <w:lang w:val="fr-FR"/>
        </w:rPr>
        <w:t>spațiile</w:t>
      </w:r>
      <w:proofErr w:type="spellEnd"/>
      <w:r w:rsidR="00B3541C" w:rsidRPr="00B3541C">
        <w:rPr>
          <w:sz w:val="26"/>
          <w:szCs w:val="26"/>
          <w:lang w:val="fr-FR"/>
        </w:rPr>
        <w:t xml:space="preserve"> de </w:t>
      </w:r>
      <w:proofErr w:type="spellStart"/>
      <w:r w:rsidR="00B3541C" w:rsidRPr="00B3541C">
        <w:rPr>
          <w:sz w:val="26"/>
          <w:szCs w:val="26"/>
          <w:lang w:val="fr-FR"/>
        </w:rPr>
        <w:t>depozitare</w:t>
      </w:r>
      <w:proofErr w:type="spellEnd"/>
      <w:r w:rsidR="00B3541C" w:rsidRPr="00B3541C">
        <w:rPr>
          <w:sz w:val="26"/>
          <w:szCs w:val="26"/>
          <w:lang w:val="fr-FR"/>
        </w:rPr>
        <w:t xml:space="preserve"> </w:t>
      </w:r>
      <w:proofErr w:type="spellStart"/>
      <w:r w:rsidR="00B3541C" w:rsidRPr="00B3541C">
        <w:rPr>
          <w:sz w:val="26"/>
          <w:szCs w:val="26"/>
          <w:lang w:val="fr-FR"/>
        </w:rPr>
        <w:t>și</w:t>
      </w:r>
      <w:proofErr w:type="spellEnd"/>
      <w:r w:rsidRPr="00B3541C">
        <w:rPr>
          <w:sz w:val="26"/>
          <w:szCs w:val="26"/>
          <w:lang w:val="fr-FR"/>
        </w:rPr>
        <w:t xml:space="preserve"> </w:t>
      </w:r>
      <w:proofErr w:type="spellStart"/>
      <w:r w:rsidRPr="00B3541C">
        <w:rPr>
          <w:b/>
          <w:bCs/>
          <w:sz w:val="26"/>
          <w:szCs w:val="26"/>
          <w:lang w:val="fr-FR"/>
        </w:rPr>
        <w:t>mic</w:t>
      </w:r>
      <w:proofErr w:type="spellEnd"/>
      <w:r w:rsidRPr="00B3541C">
        <w:rPr>
          <w:sz w:val="26"/>
          <w:szCs w:val="26"/>
          <w:lang w:val="fr-FR"/>
        </w:rPr>
        <w:t xml:space="preserve"> </w:t>
      </w:r>
      <w:proofErr w:type="spellStart"/>
      <w:r w:rsidRPr="00B3541C">
        <w:rPr>
          <w:sz w:val="26"/>
          <w:szCs w:val="26"/>
          <w:lang w:val="fr-FR"/>
        </w:rPr>
        <w:t>pentru</w:t>
      </w:r>
      <w:proofErr w:type="spellEnd"/>
      <w:r w:rsidRPr="00B3541C">
        <w:rPr>
          <w:sz w:val="26"/>
          <w:szCs w:val="26"/>
          <w:lang w:val="fr-FR"/>
        </w:rPr>
        <w:t xml:space="preserve"> </w:t>
      </w:r>
      <w:proofErr w:type="spellStart"/>
      <w:r w:rsidRPr="00B3541C">
        <w:rPr>
          <w:sz w:val="26"/>
          <w:szCs w:val="26"/>
          <w:lang w:val="fr-FR"/>
        </w:rPr>
        <w:t>restul</w:t>
      </w:r>
      <w:proofErr w:type="spellEnd"/>
      <w:r w:rsidRPr="00B3541C">
        <w:rPr>
          <w:sz w:val="26"/>
          <w:szCs w:val="26"/>
          <w:lang w:val="fr-FR"/>
        </w:rPr>
        <w:t xml:space="preserve"> </w:t>
      </w:r>
      <w:proofErr w:type="spellStart"/>
      <w:r w:rsidRPr="00B3541C">
        <w:rPr>
          <w:sz w:val="26"/>
          <w:szCs w:val="26"/>
          <w:lang w:val="fr-FR"/>
        </w:rPr>
        <w:t>spațiilor</w:t>
      </w:r>
      <w:proofErr w:type="spellEnd"/>
      <w:r w:rsidRPr="00B3541C">
        <w:rPr>
          <w:sz w:val="26"/>
          <w:szCs w:val="26"/>
          <w:lang w:val="fr-FR"/>
        </w:rPr>
        <w:t>.</w:t>
      </w:r>
    </w:p>
    <w:p w14:paraId="00DF991F" w14:textId="77777777" w:rsidR="00BB6658" w:rsidRPr="00B3541C" w:rsidRDefault="00BB6658" w:rsidP="00D71179">
      <w:pPr>
        <w:ind w:left="-1134" w:right="-709" w:firstLine="567"/>
        <w:jc w:val="both"/>
        <w:rPr>
          <w:b/>
          <w:sz w:val="26"/>
          <w:szCs w:val="26"/>
        </w:rPr>
      </w:pPr>
    </w:p>
    <w:p w14:paraId="06D3D4CB" w14:textId="4AA0ACA9" w:rsidR="006257E5" w:rsidRPr="00B3541C" w:rsidRDefault="006257E5" w:rsidP="00D71179">
      <w:pPr>
        <w:ind w:left="-1134" w:right="-709" w:firstLine="567"/>
        <w:jc w:val="both"/>
        <w:rPr>
          <w:b/>
          <w:sz w:val="26"/>
          <w:szCs w:val="26"/>
        </w:rPr>
      </w:pPr>
      <w:r w:rsidRPr="00B3541C">
        <w:rPr>
          <w:sz w:val="26"/>
          <w:szCs w:val="26"/>
          <w:lang w:val="fr-FR"/>
        </w:rPr>
        <w:t xml:space="preserve">In </w:t>
      </w:r>
      <w:proofErr w:type="spellStart"/>
      <w:r w:rsidRPr="00B3541C">
        <w:rPr>
          <w:sz w:val="26"/>
          <w:szCs w:val="26"/>
          <w:lang w:val="fr-FR"/>
        </w:rPr>
        <w:t>conformitate</w:t>
      </w:r>
      <w:proofErr w:type="spellEnd"/>
      <w:r w:rsidRPr="00B3541C">
        <w:rPr>
          <w:sz w:val="26"/>
          <w:szCs w:val="26"/>
          <w:lang w:val="fr-FR"/>
        </w:rPr>
        <w:t xml:space="preserve"> </w:t>
      </w:r>
      <w:proofErr w:type="spellStart"/>
      <w:r w:rsidRPr="00B3541C">
        <w:rPr>
          <w:sz w:val="26"/>
          <w:szCs w:val="26"/>
          <w:lang w:val="fr-FR"/>
        </w:rPr>
        <w:t>cu</w:t>
      </w:r>
      <w:proofErr w:type="spellEnd"/>
      <w:r w:rsidRPr="00B3541C">
        <w:rPr>
          <w:sz w:val="26"/>
          <w:szCs w:val="26"/>
          <w:lang w:val="fr-FR"/>
        </w:rPr>
        <w:t xml:space="preserve"> art. 2.1.3. </w:t>
      </w:r>
      <w:proofErr w:type="spellStart"/>
      <w:r w:rsidRPr="00B3541C">
        <w:rPr>
          <w:sz w:val="26"/>
          <w:szCs w:val="26"/>
          <w:lang w:val="fr-FR"/>
        </w:rPr>
        <w:t>din</w:t>
      </w:r>
      <w:proofErr w:type="spellEnd"/>
      <w:r w:rsidRPr="00B3541C">
        <w:rPr>
          <w:sz w:val="26"/>
          <w:szCs w:val="26"/>
          <w:lang w:val="fr-FR"/>
        </w:rPr>
        <w:t xml:space="preserve"> </w:t>
      </w:r>
      <w:proofErr w:type="spellStart"/>
      <w:r w:rsidRPr="00B3541C">
        <w:rPr>
          <w:sz w:val="26"/>
          <w:szCs w:val="26"/>
          <w:lang w:val="fr-FR"/>
        </w:rPr>
        <w:t>Normativ</w:t>
      </w:r>
      <w:proofErr w:type="spellEnd"/>
      <w:r w:rsidRPr="00B3541C">
        <w:rPr>
          <w:sz w:val="26"/>
          <w:szCs w:val="26"/>
          <w:lang w:val="fr-FR"/>
        </w:rPr>
        <w:t xml:space="preserve"> P 118/99, </w:t>
      </w:r>
      <w:proofErr w:type="spellStart"/>
      <w:r w:rsidRPr="00B3541C">
        <w:rPr>
          <w:sz w:val="26"/>
          <w:szCs w:val="26"/>
          <w:lang w:val="fr-FR"/>
        </w:rPr>
        <w:t>pentru</w:t>
      </w:r>
      <w:proofErr w:type="spellEnd"/>
      <w:r w:rsidRPr="00B3541C">
        <w:rPr>
          <w:sz w:val="26"/>
          <w:szCs w:val="26"/>
          <w:lang w:val="fr-FR"/>
        </w:rPr>
        <w:t xml:space="preserve"> </w:t>
      </w:r>
      <w:proofErr w:type="spellStart"/>
      <w:r w:rsidRPr="00B3541C">
        <w:rPr>
          <w:sz w:val="26"/>
          <w:szCs w:val="26"/>
          <w:lang w:val="fr-FR"/>
        </w:rPr>
        <w:t>intrega</w:t>
      </w:r>
      <w:proofErr w:type="spellEnd"/>
      <w:r w:rsidRPr="00B3541C">
        <w:rPr>
          <w:sz w:val="26"/>
          <w:szCs w:val="26"/>
          <w:lang w:val="fr-FR"/>
        </w:rPr>
        <w:t xml:space="preserve"> </w:t>
      </w:r>
      <w:proofErr w:type="spellStart"/>
      <w:r w:rsidRPr="00B3541C">
        <w:rPr>
          <w:sz w:val="26"/>
          <w:szCs w:val="26"/>
          <w:lang w:val="fr-FR"/>
        </w:rPr>
        <w:t>cladire</w:t>
      </w:r>
      <w:proofErr w:type="spellEnd"/>
      <w:r w:rsidRPr="00B3541C">
        <w:rPr>
          <w:sz w:val="26"/>
          <w:szCs w:val="26"/>
          <w:lang w:val="fr-FR"/>
        </w:rPr>
        <w:t xml:space="preserve"> </w:t>
      </w:r>
      <w:r w:rsidRPr="00B3541C">
        <w:rPr>
          <w:b/>
          <w:sz w:val="26"/>
          <w:szCs w:val="26"/>
          <w:lang w:val="fr-FR"/>
        </w:rPr>
        <w:t xml:space="preserve">Corp </w:t>
      </w:r>
      <w:r w:rsidR="00BB6658" w:rsidRPr="00B3541C">
        <w:rPr>
          <w:b/>
          <w:sz w:val="26"/>
          <w:szCs w:val="26"/>
          <w:lang w:val="fr-FR"/>
        </w:rPr>
        <w:t>C1</w:t>
      </w:r>
      <w:r w:rsidRPr="00B3541C">
        <w:rPr>
          <w:sz w:val="26"/>
          <w:szCs w:val="26"/>
          <w:lang w:val="fr-FR"/>
        </w:rPr>
        <w:t xml:space="preserve">, </w:t>
      </w:r>
      <w:proofErr w:type="spellStart"/>
      <w:r w:rsidRPr="00B3541C">
        <w:rPr>
          <w:sz w:val="26"/>
          <w:szCs w:val="26"/>
          <w:lang w:val="fr-FR"/>
        </w:rPr>
        <w:t>riscul</w:t>
      </w:r>
      <w:proofErr w:type="spellEnd"/>
      <w:r w:rsidRPr="00B3541C">
        <w:rPr>
          <w:sz w:val="26"/>
          <w:szCs w:val="26"/>
          <w:lang w:val="fr-FR"/>
        </w:rPr>
        <w:t xml:space="preserve"> de </w:t>
      </w:r>
      <w:proofErr w:type="spellStart"/>
      <w:r w:rsidRPr="00B3541C">
        <w:rPr>
          <w:sz w:val="26"/>
          <w:szCs w:val="26"/>
          <w:lang w:val="fr-FR"/>
        </w:rPr>
        <w:t>incendiu</w:t>
      </w:r>
      <w:proofErr w:type="spellEnd"/>
      <w:r w:rsidRPr="00B3541C">
        <w:rPr>
          <w:sz w:val="26"/>
          <w:szCs w:val="26"/>
          <w:lang w:val="fr-FR"/>
        </w:rPr>
        <w:t xml:space="preserve"> </w:t>
      </w:r>
      <w:proofErr w:type="spellStart"/>
      <w:r w:rsidRPr="00B3541C">
        <w:rPr>
          <w:sz w:val="26"/>
          <w:szCs w:val="26"/>
          <w:lang w:val="fr-FR"/>
        </w:rPr>
        <w:t>considerat</w:t>
      </w:r>
      <w:proofErr w:type="spellEnd"/>
      <w:r w:rsidRPr="00B3541C">
        <w:rPr>
          <w:sz w:val="26"/>
          <w:szCs w:val="26"/>
          <w:lang w:val="fr-FR"/>
        </w:rPr>
        <w:t xml:space="preserve"> va fi </w:t>
      </w:r>
      <w:proofErr w:type="spellStart"/>
      <w:r w:rsidRPr="00B3541C">
        <w:rPr>
          <w:sz w:val="26"/>
          <w:szCs w:val="26"/>
          <w:lang w:val="fr-FR"/>
        </w:rPr>
        <w:t>cel</w:t>
      </w:r>
      <w:proofErr w:type="spellEnd"/>
      <w:r w:rsidRPr="00B3541C">
        <w:rPr>
          <w:sz w:val="26"/>
          <w:szCs w:val="26"/>
          <w:lang w:val="fr-FR"/>
        </w:rPr>
        <w:t xml:space="preserve"> mai mare care </w:t>
      </w:r>
      <w:proofErr w:type="spellStart"/>
      <w:r w:rsidRPr="00B3541C">
        <w:rPr>
          <w:sz w:val="26"/>
          <w:szCs w:val="26"/>
          <w:lang w:val="fr-FR"/>
        </w:rPr>
        <w:t>reprezinta</w:t>
      </w:r>
      <w:proofErr w:type="spellEnd"/>
      <w:r w:rsidRPr="00B3541C">
        <w:rPr>
          <w:sz w:val="26"/>
          <w:szCs w:val="26"/>
          <w:lang w:val="fr-FR"/>
        </w:rPr>
        <w:t xml:space="preserve"> minimum 30% </w:t>
      </w:r>
      <w:proofErr w:type="spellStart"/>
      <w:r w:rsidRPr="00B3541C">
        <w:rPr>
          <w:sz w:val="26"/>
          <w:szCs w:val="26"/>
          <w:lang w:val="fr-FR"/>
        </w:rPr>
        <w:t>din</w:t>
      </w:r>
      <w:proofErr w:type="spellEnd"/>
      <w:r w:rsidRPr="00B3541C">
        <w:rPr>
          <w:sz w:val="26"/>
          <w:szCs w:val="26"/>
          <w:lang w:val="fr-FR"/>
        </w:rPr>
        <w:t xml:space="preserve"> </w:t>
      </w:r>
      <w:proofErr w:type="spellStart"/>
      <w:r w:rsidRPr="00B3541C">
        <w:rPr>
          <w:sz w:val="26"/>
          <w:szCs w:val="26"/>
          <w:lang w:val="fr-FR"/>
        </w:rPr>
        <w:t>volumul</w:t>
      </w:r>
      <w:proofErr w:type="spellEnd"/>
      <w:r w:rsidRPr="00B3541C">
        <w:rPr>
          <w:sz w:val="26"/>
          <w:szCs w:val="26"/>
          <w:lang w:val="fr-FR"/>
        </w:rPr>
        <w:t xml:space="preserve"> </w:t>
      </w:r>
      <w:proofErr w:type="spellStart"/>
      <w:r w:rsidRPr="00B3541C">
        <w:rPr>
          <w:sz w:val="26"/>
          <w:szCs w:val="26"/>
          <w:lang w:val="fr-FR"/>
        </w:rPr>
        <w:t>acesteia</w:t>
      </w:r>
      <w:proofErr w:type="spellEnd"/>
      <w:r w:rsidRPr="00B3541C">
        <w:rPr>
          <w:sz w:val="26"/>
          <w:szCs w:val="26"/>
          <w:lang w:val="fr-FR"/>
        </w:rPr>
        <w:t xml:space="preserve">. </w:t>
      </w:r>
    </w:p>
    <w:p w14:paraId="0797344F" w14:textId="624825C9" w:rsidR="006257E5" w:rsidRPr="00B3541C" w:rsidRDefault="006257E5" w:rsidP="00D71179">
      <w:pPr>
        <w:widowControl w:val="0"/>
        <w:tabs>
          <w:tab w:val="left" w:pos="900"/>
        </w:tabs>
        <w:autoSpaceDE w:val="0"/>
        <w:autoSpaceDN w:val="0"/>
        <w:adjustRightInd w:val="0"/>
        <w:spacing w:line="276" w:lineRule="auto"/>
        <w:ind w:left="-1134" w:right="-709" w:firstLine="567"/>
        <w:jc w:val="both"/>
        <w:rPr>
          <w:sz w:val="26"/>
          <w:szCs w:val="26"/>
          <w:lang w:val="fr-FR"/>
        </w:rPr>
      </w:pPr>
      <w:r w:rsidRPr="00B3541C">
        <w:rPr>
          <w:sz w:val="26"/>
          <w:szCs w:val="26"/>
          <w:lang w:val="it-IT"/>
        </w:rPr>
        <w:t xml:space="preserve">Per ansamblu, riscul de  incendiu pentru cladire este </w:t>
      </w:r>
      <w:r w:rsidRPr="00B3541C">
        <w:rPr>
          <w:b/>
          <w:sz w:val="26"/>
          <w:szCs w:val="26"/>
          <w:lang w:val="it-IT"/>
        </w:rPr>
        <w:t xml:space="preserve">mic, </w:t>
      </w:r>
      <w:r w:rsidRPr="00B3541C">
        <w:rPr>
          <w:sz w:val="26"/>
          <w:szCs w:val="26"/>
          <w:lang w:val="it-IT"/>
        </w:rPr>
        <w:t>intrucat riscul mijlociu</w:t>
      </w:r>
      <w:r w:rsidR="007245B7">
        <w:rPr>
          <w:sz w:val="26"/>
          <w:szCs w:val="26"/>
          <w:lang w:val="it-IT"/>
        </w:rPr>
        <w:t xml:space="preserve"> </w:t>
      </w:r>
      <w:r w:rsidR="007245B7">
        <w:rPr>
          <w:sz w:val="26"/>
          <w:szCs w:val="26"/>
          <w:lang w:val="ro-RO"/>
        </w:rPr>
        <w:t>și mare</w:t>
      </w:r>
      <w:r w:rsidRPr="00B3541C">
        <w:rPr>
          <w:sz w:val="26"/>
          <w:szCs w:val="26"/>
          <w:lang w:val="it-IT"/>
        </w:rPr>
        <w:t xml:space="preserve"> reprezinta mai putin de 30% din volumul cladirii expertizate.</w:t>
      </w:r>
    </w:p>
    <w:p w14:paraId="0878BAE3" w14:textId="77777777" w:rsidR="00991973" w:rsidRPr="00F85D33" w:rsidRDefault="00991973" w:rsidP="00D71179">
      <w:pPr>
        <w:pStyle w:val="Frspaiere"/>
        <w:ind w:left="-1134" w:right="-709" w:firstLine="567"/>
        <w:rPr>
          <w:color w:val="FF0000"/>
        </w:rPr>
      </w:pPr>
    </w:p>
    <w:p w14:paraId="56BC3902" w14:textId="77777777" w:rsidR="00B82CDC" w:rsidRPr="004748E8" w:rsidRDefault="00B82CDC" w:rsidP="00D71179">
      <w:pPr>
        <w:ind w:left="-1134" w:right="-709" w:firstLine="567"/>
        <w:jc w:val="both"/>
        <w:rPr>
          <w:sz w:val="26"/>
          <w:szCs w:val="26"/>
          <w:lang w:val="fr-FR"/>
        </w:rPr>
      </w:pPr>
      <w:r w:rsidRPr="004748E8">
        <w:rPr>
          <w:b/>
          <w:sz w:val="26"/>
          <w:szCs w:val="26"/>
          <w:lang w:val="it-IT"/>
        </w:rPr>
        <w:lastRenderedPageBreak/>
        <w:t>b</w:t>
      </w:r>
      <w:r w:rsidRPr="004748E8">
        <w:rPr>
          <w:b/>
          <w:sz w:val="26"/>
          <w:szCs w:val="26"/>
          <w:u w:val="single"/>
          <w:lang w:val="it-IT"/>
        </w:rPr>
        <w:t>) Gradul de rezistenta la foc</w:t>
      </w:r>
      <w:r w:rsidRPr="004748E8">
        <w:rPr>
          <w:sz w:val="26"/>
          <w:szCs w:val="26"/>
          <w:lang w:val="it-IT"/>
        </w:rPr>
        <w:t xml:space="preserve"> este dat de elementul cu cea mai defavorabila incadrare din punct de vedere al clasei de reactie la foc (combustibilitate si limita de rezistenta la foc). </w:t>
      </w:r>
    </w:p>
    <w:p w14:paraId="0DE3D739" w14:textId="77777777" w:rsidR="00B82CDC" w:rsidRPr="004748E8" w:rsidRDefault="00B82CDC" w:rsidP="00D71179">
      <w:pPr>
        <w:ind w:left="-1134" w:right="-709" w:firstLine="567"/>
        <w:jc w:val="both"/>
        <w:rPr>
          <w:sz w:val="26"/>
          <w:szCs w:val="26"/>
          <w:lang w:val="it-IT"/>
        </w:rPr>
      </w:pPr>
      <w:r w:rsidRPr="004748E8">
        <w:rPr>
          <w:sz w:val="26"/>
          <w:szCs w:val="26"/>
          <w:lang w:val="it-IT"/>
        </w:rPr>
        <w:t>Gradul de rezistenta la foc al unei cladiri se determina in functie de alcatuirea principalelor elemente de constructie ce o compun, conform art. 2.1.8. – 2.1.14. din P118/99, conditiile minime care trebuie indeplinite fiind date in tabelul 2.1.9. din aceleasi norme tehnice.</w:t>
      </w:r>
    </w:p>
    <w:p w14:paraId="78C462D8" w14:textId="77777777" w:rsidR="00B82CDC" w:rsidRPr="004748E8" w:rsidRDefault="00B82CDC" w:rsidP="00D71179">
      <w:pPr>
        <w:ind w:left="-1134" w:right="-709" w:firstLine="567"/>
        <w:jc w:val="both"/>
        <w:rPr>
          <w:sz w:val="26"/>
          <w:szCs w:val="26"/>
        </w:rPr>
      </w:pPr>
      <w:r w:rsidRPr="004748E8">
        <w:rPr>
          <w:sz w:val="26"/>
          <w:szCs w:val="26"/>
          <w:lang w:val="fr-FR"/>
        </w:rPr>
        <w:t xml:space="preserve">Din </w:t>
      </w:r>
      <w:proofErr w:type="spellStart"/>
      <w:r w:rsidRPr="004748E8">
        <w:rPr>
          <w:sz w:val="26"/>
          <w:szCs w:val="26"/>
          <w:lang w:val="fr-FR"/>
        </w:rPr>
        <w:t>acest</w:t>
      </w:r>
      <w:proofErr w:type="spellEnd"/>
      <w:r w:rsidRPr="004748E8">
        <w:rPr>
          <w:sz w:val="26"/>
          <w:szCs w:val="26"/>
          <w:lang w:val="fr-FR"/>
        </w:rPr>
        <w:t xml:space="preserve"> </w:t>
      </w:r>
      <w:proofErr w:type="spellStart"/>
      <w:r w:rsidRPr="004748E8">
        <w:rPr>
          <w:sz w:val="26"/>
          <w:szCs w:val="26"/>
          <w:lang w:val="fr-FR"/>
        </w:rPr>
        <w:t>punct</w:t>
      </w:r>
      <w:proofErr w:type="spellEnd"/>
      <w:r w:rsidRPr="004748E8">
        <w:rPr>
          <w:sz w:val="26"/>
          <w:szCs w:val="26"/>
          <w:lang w:val="fr-FR"/>
        </w:rPr>
        <w:t xml:space="preserve"> de </w:t>
      </w:r>
      <w:proofErr w:type="spellStart"/>
      <w:r w:rsidRPr="004748E8">
        <w:rPr>
          <w:sz w:val="26"/>
          <w:szCs w:val="26"/>
          <w:lang w:val="fr-FR"/>
        </w:rPr>
        <w:t>vedere</w:t>
      </w:r>
      <w:proofErr w:type="spellEnd"/>
      <w:r w:rsidRPr="004748E8">
        <w:rPr>
          <w:sz w:val="26"/>
          <w:szCs w:val="26"/>
          <w:lang w:val="fr-FR"/>
        </w:rPr>
        <w:t xml:space="preserve"> se </w:t>
      </w:r>
      <w:proofErr w:type="spellStart"/>
      <w:r w:rsidRPr="004748E8">
        <w:rPr>
          <w:sz w:val="26"/>
          <w:szCs w:val="26"/>
          <w:lang w:val="fr-FR"/>
        </w:rPr>
        <w:t>stabilesc</w:t>
      </w:r>
      <w:proofErr w:type="spellEnd"/>
      <w:r w:rsidRPr="004748E8">
        <w:rPr>
          <w:sz w:val="26"/>
          <w:szCs w:val="26"/>
          <w:lang w:val="fr-FR"/>
        </w:rPr>
        <w:t xml:space="preserve">: limita de </w:t>
      </w:r>
      <w:proofErr w:type="spellStart"/>
      <w:r w:rsidRPr="004748E8">
        <w:rPr>
          <w:sz w:val="26"/>
          <w:szCs w:val="26"/>
          <w:lang w:val="fr-FR"/>
        </w:rPr>
        <w:t>rezistenta</w:t>
      </w:r>
      <w:proofErr w:type="spellEnd"/>
      <w:r w:rsidRPr="004748E8">
        <w:rPr>
          <w:sz w:val="26"/>
          <w:szCs w:val="26"/>
          <w:lang w:val="fr-FR"/>
        </w:rPr>
        <w:t xml:space="preserve"> la foc si </w:t>
      </w:r>
      <w:proofErr w:type="spellStart"/>
      <w:r w:rsidRPr="004748E8">
        <w:rPr>
          <w:sz w:val="26"/>
          <w:szCs w:val="26"/>
          <w:lang w:val="fr-FR"/>
        </w:rPr>
        <w:t>clasa</w:t>
      </w:r>
      <w:proofErr w:type="spellEnd"/>
      <w:r w:rsidRPr="004748E8">
        <w:rPr>
          <w:sz w:val="26"/>
          <w:szCs w:val="26"/>
          <w:lang w:val="fr-FR"/>
        </w:rPr>
        <w:t xml:space="preserve"> de </w:t>
      </w:r>
      <w:proofErr w:type="spellStart"/>
      <w:r w:rsidRPr="004748E8">
        <w:rPr>
          <w:sz w:val="26"/>
          <w:szCs w:val="26"/>
          <w:lang w:val="fr-FR"/>
        </w:rPr>
        <w:t>combustibilitate</w:t>
      </w:r>
      <w:proofErr w:type="spellEnd"/>
      <w:r w:rsidRPr="004748E8">
        <w:rPr>
          <w:sz w:val="26"/>
          <w:szCs w:val="26"/>
          <w:lang w:val="fr-FR"/>
        </w:rPr>
        <w:t xml:space="preserve"> </w:t>
      </w:r>
      <w:proofErr w:type="spellStart"/>
      <w:r w:rsidRPr="004748E8">
        <w:rPr>
          <w:sz w:val="26"/>
          <w:szCs w:val="26"/>
          <w:lang w:val="fr-FR"/>
        </w:rPr>
        <w:t>pentru</w:t>
      </w:r>
      <w:proofErr w:type="spellEnd"/>
      <w:r w:rsidRPr="004748E8">
        <w:rPr>
          <w:sz w:val="26"/>
          <w:szCs w:val="26"/>
          <w:lang w:val="fr-FR"/>
        </w:rPr>
        <w:t xml:space="preserve"> </w:t>
      </w:r>
      <w:proofErr w:type="spellStart"/>
      <w:r w:rsidRPr="004748E8">
        <w:rPr>
          <w:sz w:val="26"/>
          <w:szCs w:val="26"/>
          <w:lang w:val="fr-FR"/>
        </w:rPr>
        <w:t>materialele</w:t>
      </w:r>
      <w:proofErr w:type="spellEnd"/>
      <w:r w:rsidRPr="004748E8">
        <w:rPr>
          <w:sz w:val="26"/>
          <w:szCs w:val="26"/>
          <w:lang w:val="fr-FR"/>
        </w:rPr>
        <w:t xml:space="preserve"> </w:t>
      </w:r>
      <w:proofErr w:type="spellStart"/>
      <w:r w:rsidRPr="004748E8">
        <w:rPr>
          <w:sz w:val="26"/>
          <w:szCs w:val="26"/>
          <w:lang w:val="fr-FR"/>
        </w:rPr>
        <w:t>din</w:t>
      </w:r>
      <w:proofErr w:type="spellEnd"/>
      <w:r w:rsidRPr="004748E8">
        <w:rPr>
          <w:sz w:val="26"/>
          <w:szCs w:val="26"/>
          <w:lang w:val="fr-FR"/>
        </w:rPr>
        <w:t xml:space="preserve"> care </w:t>
      </w:r>
      <w:proofErr w:type="spellStart"/>
      <w:r w:rsidRPr="004748E8">
        <w:rPr>
          <w:sz w:val="26"/>
          <w:szCs w:val="26"/>
          <w:lang w:val="fr-FR"/>
        </w:rPr>
        <w:t>sunt</w:t>
      </w:r>
      <w:proofErr w:type="spellEnd"/>
      <w:r w:rsidRPr="004748E8">
        <w:rPr>
          <w:sz w:val="26"/>
          <w:szCs w:val="26"/>
          <w:lang w:val="fr-FR"/>
        </w:rPr>
        <w:t xml:space="preserve"> </w:t>
      </w:r>
      <w:proofErr w:type="spellStart"/>
      <w:r w:rsidRPr="004748E8">
        <w:rPr>
          <w:sz w:val="26"/>
          <w:szCs w:val="26"/>
          <w:lang w:val="fr-FR"/>
        </w:rPr>
        <w:t>executate</w:t>
      </w:r>
      <w:proofErr w:type="spellEnd"/>
      <w:r w:rsidRPr="004748E8">
        <w:rPr>
          <w:sz w:val="26"/>
          <w:szCs w:val="26"/>
          <w:lang w:val="fr-FR"/>
        </w:rPr>
        <w:t xml:space="preserve"> </w:t>
      </w:r>
      <w:proofErr w:type="spellStart"/>
      <w:r w:rsidRPr="004748E8">
        <w:rPr>
          <w:sz w:val="26"/>
          <w:szCs w:val="26"/>
          <w:lang w:val="fr-FR"/>
        </w:rPr>
        <w:t>elementele</w:t>
      </w:r>
      <w:proofErr w:type="spellEnd"/>
      <w:r w:rsidRPr="004748E8">
        <w:rPr>
          <w:sz w:val="26"/>
          <w:szCs w:val="26"/>
          <w:lang w:val="fr-FR"/>
        </w:rPr>
        <w:t xml:space="preserve"> de </w:t>
      </w:r>
      <w:proofErr w:type="spellStart"/>
      <w:r w:rsidRPr="004748E8">
        <w:rPr>
          <w:sz w:val="26"/>
          <w:szCs w:val="26"/>
          <w:lang w:val="fr-FR"/>
        </w:rPr>
        <w:t>constructii</w:t>
      </w:r>
      <w:proofErr w:type="spellEnd"/>
      <w:r w:rsidRPr="004748E8">
        <w:rPr>
          <w:sz w:val="26"/>
          <w:szCs w:val="26"/>
          <w:lang w:val="fr-FR"/>
        </w:rPr>
        <w:t xml:space="preserve"> ale </w:t>
      </w:r>
      <w:proofErr w:type="spellStart"/>
      <w:r w:rsidRPr="004748E8">
        <w:rPr>
          <w:sz w:val="26"/>
          <w:szCs w:val="26"/>
          <w:lang w:val="fr-FR"/>
        </w:rPr>
        <w:t>cladirii</w:t>
      </w:r>
      <w:proofErr w:type="spellEnd"/>
      <w:r w:rsidRPr="004748E8">
        <w:rPr>
          <w:sz w:val="26"/>
          <w:szCs w:val="26"/>
          <w:lang w:val="fr-FR"/>
        </w:rPr>
        <w:t xml:space="preserve">, </w:t>
      </w:r>
      <w:proofErr w:type="spellStart"/>
      <w:r w:rsidRPr="004748E8">
        <w:rPr>
          <w:sz w:val="26"/>
          <w:szCs w:val="26"/>
          <w:lang w:val="fr-FR"/>
        </w:rPr>
        <w:t>conform</w:t>
      </w:r>
      <w:proofErr w:type="spellEnd"/>
      <w:r w:rsidRPr="004748E8">
        <w:rPr>
          <w:sz w:val="26"/>
          <w:szCs w:val="26"/>
          <w:lang w:val="fr-FR"/>
        </w:rPr>
        <w:t xml:space="preserve"> STAS 7771/81.</w:t>
      </w:r>
      <w:r w:rsidRPr="004748E8">
        <w:rPr>
          <w:sz w:val="26"/>
          <w:szCs w:val="26"/>
        </w:rPr>
        <w:t xml:space="preserve"> </w:t>
      </w:r>
    </w:p>
    <w:p w14:paraId="21110111" w14:textId="77777777" w:rsidR="00B82CDC" w:rsidRPr="004748E8" w:rsidRDefault="00B82CDC" w:rsidP="00D71179">
      <w:pPr>
        <w:ind w:left="-1134" w:right="-709" w:firstLine="567"/>
        <w:jc w:val="both"/>
        <w:rPr>
          <w:sz w:val="26"/>
          <w:szCs w:val="26"/>
          <w:lang w:val="fr-FR"/>
        </w:rPr>
      </w:pPr>
      <w:r w:rsidRPr="004748E8">
        <w:rPr>
          <w:sz w:val="26"/>
          <w:szCs w:val="26"/>
          <w:lang w:val="fr-FR"/>
        </w:rPr>
        <w:t xml:space="preserve">Cuantificarea </w:t>
      </w:r>
      <w:proofErr w:type="spellStart"/>
      <w:r w:rsidRPr="004748E8">
        <w:rPr>
          <w:sz w:val="26"/>
          <w:szCs w:val="26"/>
          <w:lang w:val="fr-FR"/>
        </w:rPr>
        <w:t>nivelurilor</w:t>
      </w:r>
      <w:proofErr w:type="spellEnd"/>
      <w:r w:rsidRPr="004748E8">
        <w:rPr>
          <w:sz w:val="26"/>
          <w:szCs w:val="26"/>
          <w:lang w:val="fr-FR"/>
        </w:rPr>
        <w:t xml:space="preserve"> de </w:t>
      </w:r>
      <w:proofErr w:type="spellStart"/>
      <w:r w:rsidRPr="004748E8">
        <w:rPr>
          <w:sz w:val="26"/>
          <w:szCs w:val="26"/>
          <w:lang w:val="fr-FR"/>
        </w:rPr>
        <w:t>performanta</w:t>
      </w:r>
      <w:proofErr w:type="spellEnd"/>
      <w:r w:rsidRPr="004748E8">
        <w:rPr>
          <w:sz w:val="26"/>
          <w:szCs w:val="26"/>
          <w:lang w:val="fr-FR"/>
        </w:rPr>
        <w:t xml:space="preserve"> </w:t>
      </w:r>
      <w:proofErr w:type="spellStart"/>
      <w:r w:rsidRPr="004748E8">
        <w:rPr>
          <w:sz w:val="26"/>
          <w:szCs w:val="26"/>
          <w:lang w:val="fr-FR"/>
        </w:rPr>
        <w:t>privind</w:t>
      </w:r>
      <w:proofErr w:type="spellEnd"/>
      <w:r w:rsidRPr="004748E8">
        <w:rPr>
          <w:sz w:val="26"/>
          <w:szCs w:val="26"/>
          <w:lang w:val="fr-FR"/>
        </w:rPr>
        <w:t xml:space="preserve"> </w:t>
      </w:r>
      <w:proofErr w:type="spellStart"/>
      <w:r w:rsidRPr="004748E8">
        <w:rPr>
          <w:sz w:val="26"/>
          <w:szCs w:val="26"/>
          <w:lang w:val="fr-FR"/>
        </w:rPr>
        <w:t>rezistenta</w:t>
      </w:r>
      <w:proofErr w:type="spellEnd"/>
      <w:r w:rsidRPr="004748E8">
        <w:rPr>
          <w:sz w:val="26"/>
          <w:szCs w:val="26"/>
          <w:lang w:val="fr-FR"/>
        </w:rPr>
        <w:t xml:space="preserve"> la foc a </w:t>
      </w:r>
      <w:proofErr w:type="spellStart"/>
      <w:r w:rsidRPr="004748E8">
        <w:rPr>
          <w:sz w:val="26"/>
          <w:szCs w:val="26"/>
          <w:lang w:val="fr-FR"/>
        </w:rPr>
        <w:t>cladirii</w:t>
      </w:r>
      <w:proofErr w:type="spellEnd"/>
      <w:r w:rsidRPr="004748E8">
        <w:rPr>
          <w:sz w:val="26"/>
          <w:szCs w:val="26"/>
          <w:lang w:val="fr-FR"/>
        </w:rPr>
        <w:t xml:space="preserve"> s-a </w:t>
      </w:r>
      <w:proofErr w:type="spellStart"/>
      <w:r w:rsidRPr="004748E8">
        <w:rPr>
          <w:sz w:val="26"/>
          <w:szCs w:val="26"/>
          <w:lang w:val="fr-FR"/>
        </w:rPr>
        <w:t>facut</w:t>
      </w:r>
      <w:proofErr w:type="spellEnd"/>
      <w:r w:rsidRPr="004748E8">
        <w:rPr>
          <w:sz w:val="26"/>
          <w:szCs w:val="26"/>
          <w:lang w:val="fr-FR"/>
        </w:rPr>
        <w:t xml:space="preserve"> </w:t>
      </w:r>
      <w:proofErr w:type="spellStart"/>
      <w:r w:rsidRPr="004748E8">
        <w:rPr>
          <w:sz w:val="26"/>
          <w:szCs w:val="26"/>
          <w:lang w:val="fr-FR"/>
        </w:rPr>
        <w:t>avand</w:t>
      </w:r>
      <w:proofErr w:type="spellEnd"/>
      <w:r w:rsidRPr="004748E8">
        <w:rPr>
          <w:sz w:val="26"/>
          <w:szCs w:val="26"/>
          <w:lang w:val="fr-FR"/>
        </w:rPr>
        <w:t xml:space="preserve"> in </w:t>
      </w:r>
      <w:proofErr w:type="spellStart"/>
      <w:r w:rsidRPr="004748E8">
        <w:rPr>
          <w:sz w:val="26"/>
          <w:szCs w:val="26"/>
          <w:lang w:val="fr-FR"/>
        </w:rPr>
        <w:t>vedere</w:t>
      </w:r>
      <w:proofErr w:type="spellEnd"/>
      <w:r w:rsidRPr="004748E8">
        <w:rPr>
          <w:sz w:val="26"/>
          <w:szCs w:val="26"/>
          <w:lang w:val="fr-FR"/>
        </w:rPr>
        <w:t xml:space="preserve"> </w:t>
      </w:r>
      <w:proofErr w:type="spellStart"/>
      <w:r w:rsidRPr="004748E8">
        <w:rPr>
          <w:sz w:val="26"/>
          <w:szCs w:val="26"/>
          <w:lang w:val="fr-FR"/>
        </w:rPr>
        <w:t>urmatorii</w:t>
      </w:r>
      <w:proofErr w:type="spellEnd"/>
      <w:r w:rsidRPr="004748E8">
        <w:rPr>
          <w:sz w:val="26"/>
          <w:szCs w:val="26"/>
          <w:lang w:val="fr-FR"/>
        </w:rPr>
        <w:t xml:space="preserve"> </w:t>
      </w:r>
      <w:proofErr w:type="spellStart"/>
      <w:r w:rsidRPr="004748E8">
        <w:rPr>
          <w:sz w:val="26"/>
          <w:szCs w:val="26"/>
          <w:lang w:val="fr-FR"/>
        </w:rPr>
        <w:t>factori</w:t>
      </w:r>
      <w:proofErr w:type="spellEnd"/>
      <w:r w:rsidRPr="004748E8">
        <w:rPr>
          <w:sz w:val="26"/>
          <w:szCs w:val="26"/>
          <w:lang w:val="fr-FR"/>
        </w:rPr>
        <w:t xml:space="preserve">: </w:t>
      </w:r>
      <w:proofErr w:type="spellStart"/>
      <w:r w:rsidRPr="004748E8">
        <w:rPr>
          <w:sz w:val="26"/>
          <w:szCs w:val="26"/>
          <w:lang w:val="fr-FR"/>
        </w:rPr>
        <w:t>pornind</w:t>
      </w:r>
      <w:proofErr w:type="spellEnd"/>
      <w:r w:rsidRPr="004748E8">
        <w:rPr>
          <w:sz w:val="26"/>
          <w:szCs w:val="26"/>
          <w:lang w:val="fr-FR"/>
        </w:rPr>
        <w:t xml:space="preserve"> de la </w:t>
      </w:r>
      <w:proofErr w:type="spellStart"/>
      <w:r w:rsidRPr="004748E8">
        <w:rPr>
          <w:sz w:val="26"/>
          <w:szCs w:val="26"/>
          <w:lang w:val="fr-FR"/>
        </w:rPr>
        <w:t>termenul</w:t>
      </w:r>
      <w:proofErr w:type="spellEnd"/>
      <w:r w:rsidRPr="004748E8">
        <w:rPr>
          <w:sz w:val="26"/>
          <w:szCs w:val="26"/>
          <w:lang w:val="fr-FR"/>
        </w:rPr>
        <w:t xml:space="preserve"> “</w:t>
      </w:r>
      <w:proofErr w:type="spellStart"/>
      <w:r w:rsidRPr="004748E8">
        <w:rPr>
          <w:sz w:val="26"/>
          <w:szCs w:val="26"/>
          <w:lang w:val="fr-FR"/>
        </w:rPr>
        <w:t>rezistenta</w:t>
      </w:r>
      <w:proofErr w:type="spellEnd"/>
      <w:r w:rsidRPr="004748E8">
        <w:rPr>
          <w:sz w:val="26"/>
          <w:szCs w:val="26"/>
          <w:lang w:val="fr-FR"/>
        </w:rPr>
        <w:t xml:space="preserve"> la foc,, </w:t>
      </w:r>
      <w:proofErr w:type="spellStart"/>
      <w:r w:rsidRPr="004748E8">
        <w:rPr>
          <w:sz w:val="26"/>
          <w:szCs w:val="26"/>
          <w:lang w:val="fr-FR"/>
        </w:rPr>
        <w:t>aptitudinea</w:t>
      </w:r>
      <w:proofErr w:type="spellEnd"/>
      <w:r w:rsidRPr="004748E8">
        <w:rPr>
          <w:sz w:val="26"/>
          <w:szCs w:val="26"/>
          <w:lang w:val="fr-FR"/>
        </w:rPr>
        <w:t xml:space="preserve"> </w:t>
      </w:r>
      <w:proofErr w:type="spellStart"/>
      <w:r w:rsidRPr="004748E8">
        <w:rPr>
          <w:sz w:val="26"/>
          <w:szCs w:val="26"/>
          <w:lang w:val="fr-FR"/>
        </w:rPr>
        <w:t>unui</w:t>
      </w:r>
      <w:proofErr w:type="spellEnd"/>
      <w:r w:rsidRPr="004748E8">
        <w:rPr>
          <w:sz w:val="26"/>
          <w:szCs w:val="26"/>
          <w:lang w:val="fr-FR"/>
        </w:rPr>
        <w:t xml:space="preserve"> </w:t>
      </w:r>
      <w:proofErr w:type="spellStart"/>
      <w:r w:rsidRPr="004748E8">
        <w:rPr>
          <w:sz w:val="26"/>
          <w:szCs w:val="26"/>
          <w:lang w:val="fr-FR"/>
        </w:rPr>
        <w:t>produs</w:t>
      </w:r>
      <w:proofErr w:type="spellEnd"/>
      <w:r w:rsidRPr="004748E8">
        <w:rPr>
          <w:sz w:val="26"/>
          <w:szCs w:val="26"/>
          <w:lang w:val="fr-FR"/>
        </w:rPr>
        <w:t xml:space="preserve"> de a </w:t>
      </w:r>
      <w:proofErr w:type="spellStart"/>
      <w:r w:rsidRPr="004748E8">
        <w:rPr>
          <w:sz w:val="26"/>
          <w:szCs w:val="26"/>
          <w:lang w:val="fr-FR"/>
        </w:rPr>
        <w:t>pastra</w:t>
      </w:r>
      <w:proofErr w:type="spellEnd"/>
      <w:r w:rsidRPr="004748E8">
        <w:rPr>
          <w:sz w:val="26"/>
          <w:szCs w:val="26"/>
          <w:lang w:val="fr-FR"/>
        </w:rPr>
        <w:t xml:space="preserve">, </w:t>
      </w:r>
      <w:proofErr w:type="spellStart"/>
      <w:r w:rsidRPr="004748E8">
        <w:rPr>
          <w:sz w:val="26"/>
          <w:szCs w:val="26"/>
          <w:lang w:val="fr-FR"/>
        </w:rPr>
        <w:t>pe</w:t>
      </w:r>
      <w:proofErr w:type="spellEnd"/>
      <w:r w:rsidRPr="004748E8">
        <w:rPr>
          <w:sz w:val="26"/>
          <w:szCs w:val="26"/>
          <w:lang w:val="fr-FR"/>
        </w:rPr>
        <w:t xml:space="preserve"> o </w:t>
      </w:r>
      <w:proofErr w:type="spellStart"/>
      <w:r w:rsidRPr="004748E8">
        <w:rPr>
          <w:sz w:val="26"/>
          <w:szCs w:val="26"/>
          <w:lang w:val="fr-FR"/>
        </w:rPr>
        <w:t>perioada</w:t>
      </w:r>
      <w:proofErr w:type="spellEnd"/>
      <w:r w:rsidRPr="004748E8">
        <w:rPr>
          <w:sz w:val="26"/>
          <w:szCs w:val="26"/>
          <w:lang w:val="fr-FR"/>
        </w:rPr>
        <w:t xml:space="preserve"> de </w:t>
      </w:r>
      <w:proofErr w:type="spellStart"/>
      <w:r w:rsidRPr="004748E8">
        <w:rPr>
          <w:sz w:val="26"/>
          <w:szCs w:val="26"/>
          <w:lang w:val="fr-FR"/>
        </w:rPr>
        <w:t>timp</w:t>
      </w:r>
      <w:proofErr w:type="spellEnd"/>
      <w:r w:rsidRPr="004748E8">
        <w:rPr>
          <w:sz w:val="26"/>
          <w:szCs w:val="26"/>
          <w:lang w:val="fr-FR"/>
        </w:rPr>
        <w:t xml:space="preserve"> </w:t>
      </w:r>
      <w:proofErr w:type="spellStart"/>
      <w:r w:rsidRPr="004748E8">
        <w:rPr>
          <w:sz w:val="26"/>
          <w:szCs w:val="26"/>
          <w:lang w:val="fr-FR"/>
        </w:rPr>
        <w:t>determinata</w:t>
      </w:r>
      <w:proofErr w:type="spellEnd"/>
      <w:r w:rsidRPr="004748E8">
        <w:rPr>
          <w:sz w:val="26"/>
          <w:szCs w:val="26"/>
          <w:lang w:val="fr-FR"/>
        </w:rPr>
        <w:t xml:space="preserve">, </w:t>
      </w:r>
      <w:proofErr w:type="spellStart"/>
      <w:r w:rsidRPr="004748E8">
        <w:rPr>
          <w:sz w:val="26"/>
          <w:szCs w:val="26"/>
          <w:lang w:val="fr-FR"/>
        </w:rPr>
        <w:t>stabilitatea</w:t>
      </w:r>
      <w:proofErr w:type="spellEnd"/>
      <w:r w:rsidRPr="004748E8">
        <w:rPr>
          <w:sz w:val="26"/>
          <w:szCs w:val="26"/>
          <w:lang w:val="fr-FR"/>
        </w:rPr>
        <w:t xml:space="preserve"> la foc, </w:t>
      </w:r>
      <w:proofErr w:type="spellStart"/>
      <w:r w:rsidRPr="004748E8">
        <w:rPr>
          <w:sz w:val="26"/>
          <w:szCs w:val="26"/>
          <w:lang w:val="fr-FR"/>
        </w:rPr>
        <w:t>etanseitatea</w:t>
      </w:r>
      <w:proofErr w:type="spellEnd"/>
      <w:r w:rsidRPr="004748E8">
        <w:rPr>
          <w:sz w:val="26"/>
          <w:szCs w:val="26"/>
          <w:lang w:val="fr-FR"/>
        </w:rPr>
        <w:t xml:space="preserve"> la foc, </w:t>
      </w:r>
      <w:proofErr w:type="spellStart"/>
      <w:r w:rsidRPr="004748E8">
        <w:rPr>
          <w:sz w:val="26"/>
          <w:szCs w:val="26"/>
          <w:lang w:val="fr-FR"/>
        </w:rPr>
        <w:t>izolarea</w:t>
      </w:r>
      <w:proofErr w:type="spellEnd"/>
      <w:r w:rsidRPr="004748E8">
        <w:rPr>
          <w:sz w:val="26"/>
          <w:szCs w:val="26"/>
          <w:lang w:val="fr-FR"/>
        </w:rPr>
        <w:t xml:space="preserve"> </w:t>
      </w:r>
      <w:proofErr w:type="spellStart"/>
      <w:r w:rsidRPr="004748E8">
        <w:rPr>
          <w:sz w:val="26"/>
          <w:szCs w:val="26"/>
          <w:lang w:val="fr-FR"/>
        </w:rPr>
        <w:t>termica</w:t>
      </w:r>
      <w:proofErr w:type="spellEnd"/>
      <w:r w:rsidRPr="004748E8">
        <w:rPr>
          <w:sz w:val="26"/>
          <w:szCs w:val="26"/>
          <w:lang w:val="fr-FR"/>
        </w:rPr>
        <w:t xml:space="preserve"> </w:t>
      </w:r>
      <w:proofErr w:type="spellStart"/>
      <w:r w:rsidRPr="004748E8">
        <w:rPr>
          <w:sz w:val="26"/>
          <w:szCs w:val="26"/>
          <w:lang w:val="fr-FR"/>
        </w:rPr>
        <w:t>impuse</w:t>
      </w:r>
      <w:proofErr w:type="spellEnd"/>
      <w:r w:rsidRPr="004748E8">
        <w:rPr>
          <w:sz w:val="26"/>
          <w:szCs w:val="26"/>
          <w:lang w:val="fr-FR"/>
        </w:rPr>
        <w:t xml:space="preserve"> si/</w:t>
      </w:r>
      <w:proofErr w:type="spellStart"/>
      <w:r w:rsidRPr="004748E8">
        <w:rPr>
          <w:sz w:val="26"/>
          <w:szCs w:val="26"/>
          <w:lang w:val="fr-FR"/>
        </w:rPr>
        <w:t>sau</w:t>
      </w:r>
      <w:proofErr w:type="spellEnd"/>
      <w:r w:rsidRPr="004748E8">
        <w:rPr>
          <w:sz w:val="26"/>
          <w:szCs w:val="26"/>
          <w:lang w:val="fr-FR"/>
        </w:rPr>
        <w:t xml:space="preserve"> </w:t>
      </w:r>
      <w:proofErr w:type="spellStart"/>
      <w:r w:rsidRPr="004748E8">
        <w:rPr>
          <w:sz w:val="26"/>
          <w:szCs w:val="26"/>
          <w:lang w:val="fr-FR"/>
        </w:rPr>
        <w:t>orice</w:t>
      </w:r>
      <w:proofErr w:type="spellEnd"/>
      <w:r w:rsidRPr="004748E8">
        <w:rPr>
          <w:sz w:val="26"/>
          <w:szCs w:val="26"/>
          <w:lang w:val="fr-FR"/>
        </w:rPr>
        <w:t xml:space="preserve"> </w:t>
      </w:r>
      <w:proofErr w:type="spellStart"/>
      <w:r w:rsidRPr="004748E8">
        <w:rPr>
          <w:sz w:val="26"/>
          <w:szCs w:val="26"/>
          <w:lang w:val="fr-FR"/>
        </w:rPr>
        <w:t>alta</w:t>
      </w:r>
      <w:proofErr w:type="spellEnd"/>
      <w:r w:rsidRPr="004748E8">
        <w:rPr>
          <w:sz w:val="26"/>
          <w:szCs w:val="26"/>
          <w:lang w:val="fr-FR"/>
        </w:rPr>
        <w:t xml:space="preserve"> </w:t>
      </w:r>
      <w:proofErr w:type="spellStart"/>
      <w:r w:rsidRPr="004748E8">
        <w:rPr>
          <w:sz w:val="26"/>
          <w:szCs w:val="26"/>
          <w:lang w:val="fr-FR"/>
        </w:rPr>
        <w:t>functie</w:t>
      </w:r>
      <w:proofErr w:type="spellEnd"/>
      <w:r w:rsidRPr="004748E8">
        <w:rPr>
          <w:sz w:val="26"/>
          <w:szCs w:val="26"/>
          <w:lang w:val="fr-FR"/>
        </w:rPr>
        <w:t xml:space="preserve"> </w:t>
      </w:r>
      <w:proofErr w:type="spellStart"/>
      <w:r w:rsidRPr="004748E8">
        <w:rPr>
          <w:sz w:val="26"/>
          <w:szCs w:val="26"/>
          <w:lang w:val="fr-FR"/>
        </w:rPr>
        <w:t>impusa</w:t>
      </w:r>
      <w:proofErr w:type="spellEnd"/>
      <w:r w:rsidRPr="004748E8">
        <w:rPr>
          <w:sz w:val="26"/>
          <w:szCs w:val="26"/>
          <w:lang w:val="fr-FR"/>
        </w:rPr>
        <w:t xml:space="preserve">, </w:t>
      </w:r>
      <w:proofErr w:type="spellStart"/>
      <w:r w:rsidRPr="004748E8">
        <w:rPr>
          <w:sz w:val="26"/>
          <w:szCs w:val="26"/>
          <w:lang w:val="fr-FR"/>
        </w:rPr>
        <w:t>specificata</w:t>
      </w:r>
      <w:proofErr w:type="spellEnd"/>
      <w:r w:rsidRPr="004748E8">
        <w:rPr>
          <w:sz w:val="26"/>
          <w:szCs w:val="26"/>
          <w:lang w:val="fr-FR"/>
        </w:rPr>
        <w:t xml:space="preserve"> </w:t>
      </w:r>
      <w:proofErr w:type="spellStart"/>
      <w:r w:rsidRPr="004748E8">
        <w:rPr>
          <w:sz w:val="26"/>
          <w:szCs w:val="26"/>
          <w:lang w:val="fr-FR"/>
        </w:rPr>
        <w:t>intr-o</w:t>
      </w:r>
      <w:proofErr w:type="spellEnd"/>
      <w:r w:rsidRPr="004748E8">
        <w:rPr>
          <w:sz w:val="26"/>
          <w:szCs w:val="26"/>
          <w:lang w:val="fr-FR"/>
        </w:rPr>
        <w:t xml:space="preserve"> </w:t>
      </w:r>
      <w:proofErr w:type="spellStart"/>
      <w:r w:rsidRPr="004748E8">
        <w:rPr>
          <w:sz w:val="26"/>
          <w:szCs w:val="26"/>
          <w:lang w:val="fr-FR"/>
        </w:rPr>
        <w:t>incercare</w:t>
      </w:r>
      <w:proofErr w:type="spellEnd"/>
      <w:r w:rsidRPr="004748E8">
        <w:rPr>
          <w:sz w:val="26"/>
          <w:szCs w:val="26"/>
          <w:lang w:val="fr-FR"/>
        </w:rPr>
        <w:t xml:space="preserve"> </w:t>
      </w:r>
      <w:proofErr w:type="spellStart"/>
      <w:r w:rsidRPr="004748E8">
        <w:rPr>
          <w:sz w:val="26"/>
          <w:szCs w:val="26"/>
          <w:lang w:val="fr-FR"/>
        </w:rPr>
        <w:t>standardizata</w:t>
      </w:r>
      <w:proofErr w:type="spellEnd"/>
      <w:r w:rsidRPr="004748E8">
        <w:rPr>
          <w:sz w:val="26"/>
          <w:szCs w:val="26"/>
          <w:lang w:val="fr-FR"/>
        </w:rPr>
        <w:t xml:space="preserve"> de </w:t>
      </w:r>
      <w:proofErr w:type="spellStart"/>
      <w:r w:rsidRPr="004748E8">
        <w:rPr>
          <w:sz w:val="26"/>
          <w:szCs w:val="26"/>
          <w:lang w:val="fr-FR"/>
        </w:rPr>
        <w:t>rezistenta</w:t>
      </w:r>
      <w:proofErr w:type="spellEnd"/>
      <w:r w:rsidRPr="004748E8">
        <w:rPr>
          <w:sz w:val="26"/>
          <w:szCs w:val="26"/>
          <w:lang w:val="fr-FR"/>
        </w:rPr>
        <w:t xml:space="preserve"> la foc, va </w:t>
      </w:r>
      <w:proofErr w:type="spellStart"/>
      <w:r w:rsidRPr="004748E8">
        <w:rPr>
          <w:sz w:val="26"/>
          <w:szCs w:val="26"/>
          <w:lang w:val="fr-FR"/>
        </w:rPr>
        <w:t>trebui</w:t>
      </w:r>
      <w:proofErr w:type="spellEnd"/>
      <w:r w:rsidRPr="004748E8">
        <w:rPr>
          <w:sz w:val="26"/>
          <w:szCs w:val="26"/>
          <w:lang w:val="fr-FR"/>
        </w:rPr>
        <w:t xml:space="preserve"> sa </w:t>
      </w:r>
      <w:proofErr w:type="spellStart"/>
      <w:r w:rsidRPr="004748E8">
        <w:rPr>
          <w:sz w:val="26"/>
          <w:szCs w:val="26"/>
          <w:lang w:val="fr-FR"/>
        </w:rPr>
        <w:t>precizam</w:t>
      </w:r>
      <w:proofErr w:type="spellEnd"/>
      <w:r w:rsidRPr="004748E8">
        <w:rPr>
          <w:sz w:val="26"/>
          <w:szCs w:val="26"/>
          <w:lang w:val="fr-FR"/>
        </w:rPr>
        <w:t xml:space="preserve"> </w:t>
      </w:r>
      <w:proofErr w:type="spellStart"/>
      <w:r w:rsidRPr="004748E8">
        <w:rPr>
          <w:sz w:val="26"/>
          <w:szCs w:val="26"/>
          <w:lang w:val="fr-FR"/>
        </w:rPr>
        <w:t>principalele</w:t>
      </w:r>
      <w:proofErr w:type="spellEnd"/>
      <w:r w:rsidRPr="004748E8">
        <w:rPr>
          <w:sz w:val="26"/>
          <w:szCs w:val="26"/>
          <w:lang w:val="fr-FR"/>
        </w:rPr>
        <w:t xml:space="preserve"> </w:t>
      </w:r>
      <w:proofErr w:type="spellStart"/>
      <w:r w:rsidRPr="004748E8">
        <w:rPr>
          <w:sz w:val="26"/>
          <w:szCs w:val="26"/>
          <w:lang w:val="fr-FR"/>
        </w:rPr>
        <w:t>criterii</w:t>
      </w:r>
      <w:proofErr w:type="spellEnd"/>
      <w:r w:rsidRPr="004748E8">
        <w:rPr>
          <w:sz w:val="26"/>
          <w:szCs w:val="26"/>
          <w:lang w:val="fr-FR"/>
        </w:rPr>
        <w:t xml:space="preserve"> de </w:t>
      </w:r>
      <w:proofErr w:type="spellStart"/>
      <w:r w:rsidRPr="004748E8">
        <w:rPr>
          <w:sz w:val="26"/>
          <w:szCs w:val="26"/>
          <w:lang w:val="fr-FR"/>
        </w:rPr>
        <w:t>performanta</w:t>
      </w:r>
      <w:proofErr w:type="spellEnd"/>
      <w:r w:rsidRPr="004748E8">
        <w:rPr>
          <w:sz w:val="26"/>
          <w:szCs w:val="26"/>
          <w:lang w:val="fr-FR"/>
        </w:rPr>
        <w:t xml:space="preserve"> </w:t>
      </w:r>
      <w:proofErr w:type="spellStart"/>
      <w:r w:rsidRPr="004748E8">
        <w:rPr>
          <w:sz w:val="26"/>
          <w:szCs w:val="26"/>
          <w:lang w:val="fr-FR"/>
        </w:rPr>
        <w:t>pentru</w:t>
      </w:r>
      <w:proofErr w:type="spellEnd"/>
      <w:r w:rsidRPr="004748E8">
        <w:rPr>
          <w:sz w:val="26"/>
          <w:szCs w:val="26"/>
          <w:lang w:val="fr-FR"/>
        </w:rPr>
        <w:t xml:space="preserve"> </w:t>
      </w:r>
      <w:proofErr w:type="spellStart"/>
      <w:r w:rsidRPr="004748E8">
        <w:rPr>
          <w:sz w:val="26"/>
          <w:szCs w:val="26"/>
          <w:lang w:val="fr-FR"/>
        </w:rPr>
        <w:t>rezistenta</w:t>
      </w:r>
      <w:proofErr w:type="spellEnd"/>
      <w:r w:rsidRPr="004748E8">
        <w:rPr>
          <w:sz w:val="26"/>
          <w:szCs w:val="26"/>
          <w:lang w:val="fr-FR"/>
        </w:rPr>
        <w:t xml:space="preserve"> la foc a </w:t>
      </w:r>
      <w:proofErr w:type="spellStart"/>
      <w:r w:rsidRPr="004748E8">
        <w:rPr>
          <w:sz w:val="26"/>
          <w:szCs w:val="26"/>
          <w:lang w:val="fr-FR"/>
        </w:rPr>
        <w:t>elementelor</w:t>
      </w:r>
      <w:proofErr w:type="spellEnd"/>
      <w:r w:rsidRPr="004748E8">
        <w:rPr>
          <w:sz w:val="26"/>
          <w:szCs w:val="26"/>
          <w:lang w:val="fr-FR"/>
        </w:rPr>
        <w:t xml:space="preserve"> de </w:t>
      </w:r>
      <w:proofErr w:type="spellStart"/>
      <w:r w:rsidRPr="004748E8">
        <w:rPr>
          <w:sz w:val="26"/>
          <w:szCs w:val="26"/>
          <w:lang w:val="fr-FR"/>
        </w:rPr>
        <w:t>constructie</w:t>
      </w:r>
      <w:proofErr w:type="spellEnd"/>
      <w:r w:rsidRPr="004748E8">
        <w:rPr>
          <w:sz w:val="26"/>
          <w:szCs w:val="26"/>
          <w:lang w:val="fr-FR"/>
        </w:rPr>
        <w:t xml:space="preserve"> portante si </w:t>
      </w:r>
      <w:proofErr w:type="spellStart"/>
      <w:r w:rsidRPr="004748E8">
        <w:rPr>
          <w:sz w:val="26"/>
          <w:szCs w:val="26"/>
          <w:lang w:val="fr-FR"/>
        </w:rPr>
        <w:t>neportante</w:t>
      </w:r>
      <w:proofErr w:type="spellEnd"/>
      <w:r w:rsidRPr="004748E8">
        <w:rPr>
          <w:sz w:val="26"/>
          <w:szCs w:val="26"/>
          <w:lang w:val="fr-FR"/>
        </w:rPr>
        <w:t>.</w:t>
      </w:r>
    </w:p>
    <w:p w14:paraId="2462A1C0"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R = </w:t>
      </w:r>
      <w:proofErr w:type="spellStart"/>
      <w:r w:rsidRPr="004748E8">
        <w:rPr>
          <w:sz w:val="26"/>
          <w:szCs w:val="26"/>
        </w:rPr>
        <w:t>capacitatea</w:t>
      </w:r>
      <w:proofErr w:type="spellEnd"/>
      <w:r w:rsidRPr="004748E8">
        <w:rPr>
          <w:sz w:val="26"/>
          <w:szCs w:val="26"/>
        </w:rPr>
        <w:t xml:space="preserve"> </w:t>
      </w:r>
      <w:proofErr w:type="spellStart"/>
      <w:r w:rsidRPr="004748E8">
        <w:rPr>
          <w:sz w:val="26"/>
          <w:szCs w:val="26"/>
        </w:rPr>
        <w:t>portanta</w:t>
      </w:r>
      <w:proofErr w:type="spellEnd"/>
      <w:r w:rsidRPr="004748E8">
        <w:rPr>
          <w:sz w:val="26"/>
          <w:szCs w:val="26"/>
        </w:rPr>
        <w:t xml:space="preserve">; </w:t>
      </w:r>
    </w:p>
    <w:p w14:paraId="76E3FB8B"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E = </w:t>
      </w:r>
      <w:proofErr w:type="spellStart"/>
      <w:r w:rsidRPr="004748E8">
        <w:rPr>
          <w:sz w:val="26"/>
          <w:szCs w:val="26"/>
        </w:rPr>
        <w:t>etanseitate</w:t>
      </w:r>
      <w:proofErr w:type="spellEnd"/>
      <w:r w:rsidRPr="004748E8">
        <w:rPr>
          <w:sz w:val="26"/>
          <w:szCs w:val="26"/>
        </w:rPr>
        <w:t xml:space="preserve"> la </w:t>
      </w:r>
      <w:proofErr w:type="spellStart"/>
      <w:r w:rsidRPr="004748E8">
        <w:rPr>
          <w:sz w:val="26"/>
          <w:szCs w:val="26"/>
        </w:rPr>
        <w:t>foc</w:t>
      </w:r>
      <w:proofErr w:type="spellEnd"/>
      <w:r w:rsidRPr="004748E8">
        <w:rPr>
          <w:sz w:val="26"/>
          <w:szCs w:val="26"/>
        </w:rPr>
        <w:t>;</w:t>
      </w:r>
    </w:p>
    <w:p w14:paraId="2335F790"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I = </w:t>
      </w:r>
      <w:proofErr w:type="spellStart"/>
      <w:r w:rsidRPr="004748E8">
        <w:rPr>
          <w:sz w:val="26"/>
          <w:szCs w:val="26"/>
        </w:rPr>
        <w:t>izolare</w:t>
      </w:r>
      <w:proofErr w:type="spellEnd"/>
      <w:r w:rsidRPr="004748E8">
        <w:rPr>
          <w:sz w:val="26"/>
          <w:szCs w:val="26"/>
        </w:rPr>
        <w:t xml:space="preserve"> </w:t>
      </w:r>
      <w:proofErr w:type="spellStart"/>
      <w:r w:rsidRPr="004748E8">
        <w:rPr>
          <w:sz w:val="26"/>
          <w:szCs w:val="26"/>
        </w:rPr>
        <w:t>termica</w:t>
      </w:r>
      <w:proofErr w:type="spellEnd"/>
      <w:r w:rsidRPr="004748E8">
        <w:rPr>
          <w:sz w:val="26"/>
          <w:szCs w:val="26"/>
        </w:rPr>
        <w:t>;</w:t>
      </w:r>
    </w:p>
    <w:p w14:paraId="686710B9"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W = </w:t>
      </w:r>
      <w:proofErr w:type="spellStart"/>
      <w:r w:rsidRPr="004748E8">
        <w:rPr>
          <w:sz w:val="26"/>
          <w:szCs w:val="26"/>
        </w:rPr>
        <w:t>radiatie</w:t>
      </w:r>
      <w:proofErr w:type="spellEnd"/>
      <w:r w:rsidRPr="004748E8">
        <w:rPr>
          <w:sz w:val="26"/>
          <w:szCs w:val="26"/>
        </w:rPr>
        <w:t xml:space="preserve"> </w:t>
      </w:r>
      <w:proofErr w:type="spellStart"/>
      <w:r w:rsidRPr="004748E8">
        <w:rPr>
          <w:sz w:val="26"/>
          <w:szCs w:val="26"/>
        </w:rPr>
        <w:t>termica</w:t>
      </w:r>
      <w:proofErr w:type="spellEnd"/>
      <w:r w:rsidRPr="004748E8">
        <w:rPr>
          <w:sz w:val="26"/>
          <w:szCs w:val="26"/>
        </w:rPr>
        <w:t xml:space="preserve">; </w:t>
      </w:r>
    </w:p>
    <w:p w14:paraId="54F97900"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M = </w:t>
      </w:r>
      <w:proofErr w:type="spellStart"/>
      <w:r w:rsidRPr="004748E8">
        <w:rPr>
          <w:sz w:val="26"/>
          <w:szCs w:val="26"/>
        </w:rPr>
        <w:t>actiune</w:t>
      </w:r>
      <w:proofErr w:type="spellEnd"/>
      <w:r w:rsidRPr="004748E8">
        <w:rPr>
          <w:sz w:val="26"/>
          <w:szCs w:val="26"/>
        </w:rPr>
        <w:t xml:space="preserve"> </w:t>
      </w:r>
      <w:proofErr w:type="spellStart"/>
      <w:r w:rsidRPr="004748E8">
        <w:rPr>
          <w:sz w:val="26"/>
          <w:szCs w:val="26"/>
        </w:rPr>
        <w:t>mecanica</w:t>
      </w:r>
      <w:proofErr w:type="spellEnd"/>
      <w:r w:rsidRPr="004748E8">
        <w:rPr>
          <w:sz w:val="26"/>
          <w:szCs w:val="26"/>
        </w:rPr>
        <w:t>;</w:t>
      </w:r>
    </w:p>
    <w:p w14:paraId="01A3CF25"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C = </w:t>
      </w:r>
      <w:proofErr w:type="spellStart"/>
      <w:r w:rsidRPr="004748E8">
        <w:rPr>
          <w:sz w:val="26"/>
          <w:szCs w:val="26"/>
        </w:rPr>
        <w:t>inchidere</w:t>
      </w:r>
      <w:proofErr w:type="spellEnd"/>
      <w:r w:rsidRPr="004748E8">
        <w:rPr>
          <w:sz w:val="26"/>
          <w:szCs w:val="26"/>
        </w:rPr>
        <w:t xml:space="preserve"> automata; </w:t>
      </w:r>
    </w:p>
    <w:p w14:paraId="044E5F44"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S = </w:t>
      </w:r>
      <w:proofErr w:type="spellStart"/>
      <w:r w:rsidRPr="004748E8">
        <w:rPr>
          <w:sz w:val="26"/>
          <w:szCs w:val="26"/>
        </w:rPr>
        <w:t>etanseitate</w:t>
      </w:r>
      <w:proofErr w:type="spellEnd"/>
      <w:r w:rsidRPr="004748E8">
        <w:rPr>
          <w:sz w:val="26"/>
          <w:szCs w:val="26"/>
        </w:rPr>
        <w:t xml:space="preserve"> la </w:t>
      </w:r>
      <w:proofErr w:type="spellStart"/>
      <w:r w:rsidRPr="004748E8">
        <w:rPr>
          <w:sz w:val="26"/>
          <w:szCs w:val="26"/>
        </w:rPr>
        <w:t>fum</w:t>
      </w:r>
      <w:proofErr w:type="spellEnd"/>
      <w:r w:rsidRPr="004748E8">
        <w:rPr>
          <w:sz w:val="26"/>
          <w:szCs w:val="26"/>
        </w:rPr>
        <w:t xml:space="preserve">; </w:t>
      </w:r>
    </w:p>
    <w:p w14:paraId="4DA9563F"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P </w:t>
      </w:r>
      <w:proofErr w:type="spellStart"/>
      <w:r w:rsidRPr="004748E8">
        <w:rPr>
          <w:sz w:val="26"/>
          <w:szCs w:val="26"/>
        </w:rPr>
        <w:t>sau</w:t>
      </w:r>
      <w:proofErr w:type="spellEnd"/>
      <w:r w:rsidRPr="004748E8">
        <w:rPr>
          <w:sz w:val="26"/>
          <w:szCs w:val="26"/>
        </w:rPr>
        <w:t xml:space="preserve"> PH = </w:t>
      </w:r>
      <w:proofErr w:type="spellStart"/>
      <w:r w:rsidRPr="004748E8">
        <w:rPr>
          <w:sz w:val="26"/>
          <w:szCs w:val="26"/>
        </w:rPr>
        <w:t>continuitate</w:t>
      </w:r>
      <w:proofErr w:type="spellEnd"/>
      <w:r w:rsidRPr="004748E8">
        <w:rPr>
          <w:sz w:val="26"/>
          <w:szCs w:val="26"/>
        </w:rPr>
        <w:t xml:space="preserve"> in </w:t>
      </w:r>
      <w:proofErr w:type="spellStart"/>
      <w:r w:rsidRPr="004748E8">
        <w:rPr>
          <w:sz w:val="26"/>
          <w:szCs w:val="26"/>
        </w:rPr>
        <w:t>alimentarea</w:t>
      </w:r>
      <w:proofErr w:type="spellEnd"/>
      <w:r w:rsidRPr="004748E8">
        <w:rPr>
          <w:sz w:val="26"/>
          <w:szCs w:val="26"/>
        </w:rPr>
        <w:t xml:space="preserve"> cu </w:t>
      </w:r>
      <w:proofErr w:type="spellStart"/>
      <w:r w:rsidRPr="004748E8">
        <w:rPr>
          <w:sz w:val="26"/>
          <w:szCs w:val="26"/>
        </w:rPr>
        <w:t>electricitate</w:t>
      </w:r>
      <w:proofErr w:type="spellEnd"/>
      <w:r w:rsidRPr="004748E8">
        <w:rPr>
          <w:sz w:val="26"/>
          <w:szCs w:val="26"/>
        </w:rPr>
        <w:t xml:space="preserve"> </w:t>
      </w:r>
      <w:proofErr w:type="spellStart"/>
      <w:r w:rsidRPr="004748E8">
        <w:rPr>
          <w:sz w:val="26"/>
          <w:szCs w:val="26"/>
        </w:rPr>
        <w:t>si</w:t>
      </w:r>
      <w:proofErr w:type="spellEnd"/>
      <w:r w:rsidRPr="004748E8">
        <w:rPr>
          <w:sz w:val="26"/>
          <w:szCs w:val="26"/>
        </w:rPr>
        <w:t>/</w:t>
      </w:r>
      <w:proofErr w:type="spellStart"/>
      <w:r w:rsidRPr="004748E8">
        <w:rPr>
          <w:sz w:val="26"/>
          <w:szCs w:val="26"/>
        </w:rPr>
        <w:t>sau</w:t>
      </w:r>
      <w:proofErr w:type="spellEnd"/>
      <w:r w:rsidRPr="004748E8">
        <w:rPr>
          <w:sz w:val="26"/>
          <w:szCs w:val="26"/>
        </w:rPr>
        <w:t xml:space="preserve"> </w:t>
      </w:r>
      <w:proofErr w:type="spellStart"/>
      <w:r w:rsidRPr="004748E8">
        <w:rPr>
          <w:sz w:val="26"/>
          <w:szCs w:val="26"/>
        </w:rPr>
        <w:t>transmisie</w:t>
      </w:r>
      <w:proofErr w:type="spellEnd"/>
      <w:r w:rsidRPr="004748E8">
        <w:rPr>
          <w:sz w:val="26"/>
          <w:szCs w:val="26"/>
        </w:rPr>
        <w:t xml:space="preserve"> de </w:t>
      </w:r>
      <w:proofErr w:type="spellStart"/>
      <w:r w:rsidRPr="004748E8">
        <w:rPr>
          <w:sz w:val="26"/>
          <w:szCs w:val="26"/>
        </w:rPr>
        <w:t>semnal</w:t>
      </w:r>
      <w:proofErr w:type="spellEnd"/>
      <w:r w:rsidRPr="004748E8">
        <w:rPr>
          <w:sz w:val="26"/>
          <w:szCs w:val="26"/>
        </w:rPr>
        <w:t xml:space="preserve"> pe </w:t>
      </w:r>
      <w:proofErr w:type="spellStart"/>
      <w:r w:rsidRPr="004748E8">
        <w:rPr>
          <w:sz w:val="26"/>
          <w:szCs w:val="26"/>
        </w:rPr>
        <w:t>durata</w:t>
      </w:r>
      <w:proofErr w:type="spellEnd"/>
      <w:r w:rsidRPr="004748E8">
        <w:rPr>
          <w:sz w:val="26"/>
          <w:szCs w:val="26"/>
        </w:rPr>
        <w:t xml:space="preserve"> </w:t>
      </w:r>
      <w:proofErr w:type="spellStart"/>
      <w:r w:rsidRPr="004748E8">
        <w:rPr>
          <w:sz w:val="26"/>
          <w:szCs w:val="26"/>
        </w:rPr>
        <w:t>incendiului</w:t>
      </w:r>
      <w:proofErr w:type="spellEnd"/>
      <w:r w:rsidRPr="004748E8">
        <w:rPr>
          <w:sz w:val="26"/>
          <w:szCs w:val="26"/>
        </w:rPr>
        <w:t>;</w:t>
      </w:r>
    </w:p>
    <w:p w14:paraId="745E8A1B"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G = </w:t>
      </w:r>
      <w:proofErr w:type="spellStart"/>
      <w:r w:rsidRPr="004748E8">
        <w:rPr>
          <w:sz w:val="26"/>
          <w:szCs w:val="26"/>
        </w:rPr>
        <w:t>rezistenta</w:t>
      </w:r>
      <w:proofErr w:type="spellEnd"/>
      <w:r w:rsidRPr="004748E8">
        <w:rPr>
          <w:sz w:val="26"/>
          <w:szCs w:val="26"/>
        </w:rPr>
        <w:t xml:space="preserve"> la </w:t>
      </w:r>
      <w:proofErr w:type="spellStart"/>
      <w:r w:rsidRPr="004748E8">
        <w:rPr>
          <w:sz w:val="26"/>
          <w:szCs w:val="26"/>
        </w:rPr>
        <w:t>combustie</w:t>
      </w:r>
      <w:proofErr w:type="spellEnd"/>
      <w:r w:rsidRPr="004748E8">
        <w:rPr>
          <w:sz w:val="26"/>
          <w:szCs w:val="26"/>
        </w:rPr>
        <w:t xml:space="preserve"> a </w:t>
      </w:r>
      <w:proofErr w:type="spellStart"/>
      <w:r w:rsidRPr="004748E8">
        <w:rPr>
          <w:sz w:val="26"/>
          <w:szCs w:val="26"/>
        </w:rPr>
        <w:t>funinginei</w:t>
      </w:r>
      <w:proofErr w:type="spellEnd"/>
      <w:r w:rsidRPr="004748E8">
        <w:rPr>
          <w:sz w:val="26"/>
          <w:szCs w:val="26"/>
        </w:rPr>
        <w:t xml:space="preserve">; </w:t>
      </w:r>
    </w:p>
    <w:p w14:paraId="69E518E1"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K = </w:t>
      </w:r>
      <w:proofErr w:type="spellStart"/>
      <w:r w:rsidRPr="004748E8">
        <w:rPr>
          <w:sz w:val="26"/>
          <w:szCs w:val="26"/>
        </w:rPr>
        <w:t>capacitatea</w:t>
      </w:r>
      <w:proofErr w:type="spellEnd"/>
      <w:r w:rsidRPr="004748E8">
        <w:rPr>
          <w:sz w:val="26"/>
          <w:szCs w:val="26"/>
        </w:rPr>
        <w:t xml:space="preserve"> de </w:t>
      </w:r>
      <w:proofErr w:type="spellStart"/>
      <w:r w:rsidRPr="004748E8">
        <w:rPr>
          <w:sz w:val="26"/>
          <w:szCs w:val="26"/>
        </w:rPr>
        <w:t>protectie</w:t>
      </w:r>
      <w:proofErr w:type="spellEnd"/>
      <w:r w:rsidRPr="004748E8">
        <w:rPr>
          <w:sz w:val="26"/>
          <w:szCs w:val="26"/>
        </w:rPr>
        <w:t xml:space="preserve"> la </w:t>
      </w:r>
      <w:proofErr w:type="spellStart"/>
      <w:r w:rsidRPr="004748E8">
        <w:rPr>
          <w:sz w:val="26"/>
          <w:szCs w:val="26"/>
        </w:rPr>
        <w:t>foc</w:t>
      </w:r>
      <w:proofErr w:type="spellEnd"/>
      <w:r w:rsidRPr="004748E8">
        <w:rPr>
          <w:sz w:val="26"/>
          <w:szCs w:val="26"/>
        </w:rPr>
        <w:t xml:space="preserve"> a </w:t>
      </w:r>
      <w:proofErr w:type="spellStart"/>
      <w:r w:rsidRPr="004748E8">
        <w:rPr>
          <w:sz w:val="26"/>
          <w:szCs w:val="26"/>
        </w:rPr>
        <w:t>acoperirilor</w:t>
      </w:r>
      <w:proofErr w:type="spellEnd"/>
      <w:r w:rsidRPr="004748E8">
        <w:rPr>
          <w:sz w:val="26"/>
          <w:szCs w:val="26"/>
        </w:rPr>
        <w:t xml:space="preserve">; </w:t>
      </w:r>
    </w:p>
    <w:p w14:paraId="14F85F4F"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D = </w:t>
      </w:r>
      <w:proofErr w:type="spellStart"/>
      <w:r w:rsidRPr="004748E8">
        <w:rPr>
          <w:sz w:val="26"/>
          <w:szCs w:val="26"/>
        </w:rPr>
        <w:t>durata</w:t>
      </w:r>
      <w:proofErr w:type="spellEnd"/>
      <w:r w:rsidRPr="004748E8">
        <w:rPr>
          <w:sz w:val="26"/>
          <w:szCs w:val="26"/>
        </w:rPr>
        <w:t xml:space="preserve"> de </w:t>
      </w:r>
      <w:proofErr w:type="spellStart"/>
      <w:r w:rsidRPr="004748E8">
        <w:rPr>
          <w:sz w:val="26"/>
          <w:szCs w:val="26"/>
        </w:rPr>
        <w:t>stabilitate</w:t>
      </w:r>
      <w:proofErr w:type="spellEnd"/>
      <w:r w:rsidRPr="004748E8">
        <w:rPr>
          <w:sz w:val="26"/>
          <w:szCs w:val="26"/>
        </w:rPr>
        <w:t xml:space="preserve"> la </w:t>
      </w:r>
      <w:proofErr w:type="spellStart"/>
      <w:r w:rsidRPr="004748E8">
        <w:rPr>
          <w:sz w:val="26"/>
          <w:szCs w:val="26"/>
        </w:rPr>
        <w:t>temperatura</w:t>
      </w:r>
      <w:proofErr w:type="spellEnd"/>
      <w:r w:rsidRPr="004748E8">
        <w:rPr>
          <w:sz w:val="26"/>
          <w:szCs w:val="26"/>
        </w:rPr>
        <w:t xml:space="preserve"> </w:t>
      </w:r>
      <w:proofErr w:type="spellStart"/>
      <w:r w:rsidRPr="004748E8">
        <w:rPr>
          <w:sz w:val="26"/>
          <w:szCs w:val="26"/>
        </w:rPr>
        <w:t>constanta</w:t>
      </w:r>
      <w:proofErr w:type="spellEnd"/>
      <w:r w:rsidRPr="004748E8">
        <w:rPr>
          <w:sz w:val="26"/>
          <w:szCs w:val="26"/>
        </w:rPr>
        <w:t>;</w:t>
      </w:r>
    </w:p>
    <w:p w14:paraId="176D1EF0"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DH = </w:t>
      </w:r>
      <w:proofErr w:type="spellStart"/>
      <w:r w:rsidRPr="004748E8">
        <w:rPr>
          <w:sz w:val="26"/>
          <w:szCs w:val="26"/>
        </w:rPr>
        <w:t>durata</w:t>
      </w:r>
      <w:proofErr w:type="spellEnd"/>
      <w:r w:rsidRPr="004748E8">
        <w:rPr>
          <w:sz w:val="26"/>
          <w:szCs w:val="26"/>
        </w:rPr>
        <w:t xml:space="preserve"> de </w:t>
      </w:r>
      <w:proofErr w:type="spellStart"/>
      <w:r w:rsidRPr="004748E8">
        <w:rPr>
          <w:sz w:val="26"/>
          <w:szCs w:val="26"/>
        </w:rPr>
        <w:t>stabilitate</w:t>
      </w:r>
      <w:proofErr w:type="spellEnd"/>
      <w:r w:rsidRPr="004748E8">
        <w:rPr>
          <w:sz w:val="26"/>
          <w:szCs w:val="26"/>
        </w:rPr>
        <w:t xml:space="preserve"> la </w:t>
      </w:r>
      <w:proofErr w:type="spellStart"/>
      <w:r w:rsidRPr="004748E8">
        <w:rPr>
          <w:sz w:val="26"/>
          <w:szCs w:val="26"/>
        </w:rPr>
        <w:t>curba</w:t>
      </w:r>
      <w:proofErr w:type="spellEnd"/>
      <w:r w:rsidRPr="004748E8">
        <w:rPr>
          <w:sz w:val="26"/>
          <w:szCs w:val="26"/>
        </w:rPr>
        <w:t xml:space="preserve"> standard </w:t>
      </w:r>
      <w:proofErr w:type="spellStart"/>
      <w:r w:rsidRPr="004748E8">
        <w:rPr>
          <w:sz w:val="26"/>
          <w:szCs w:val="26"/>
        </w:rPr>
        <w:t>temperatura</w:t>
      </w:r>
      <w:proofErr w:type="spellEnd"/>
      <w:r w:rsidRPr="004748E8">
        <w:rPr>
          <w:sz w:val="26"/>
          <w:szCs w:val="26"/>
        </w:rPr>
        <w:t xml:space="preserve"> – </w:t>
      </w:r>
      <w:proofErr w:type="spellStart"/>
      <w:r w:rsidRPr="004748E8">
        <w:rPr>
          <w:sz w:val="26"/>
          <w:szCs w:val="26"/>
        </w:rPr>
        <w:t>timp</w:t>
      </w:r>
      <w:proofErr w:type="spellEnd"/>
      <w:r w:rsidRPr="004748E8">
        <w:rPr>
          <w:sz w:val="26"/>
          <w:szCs w:val="26"/>
        </w:rPr>
        <w:t xml:space="preserve">; </w:t>
      </w:r>
    </w:p>
    <w:p w14:paraId="50488A5E"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F = </w:t>
      </w:r>
      <w:proofErr w:type="spellStart"/>
      <w:r w:rsidRPr="004748E8">
        <w:rPr>
          <w:sz w:val="26"/>
          <w:szCs w:val="26"/>
        </w:rPr>
        <w:t>dunctionalitatea</w:t>
      </w:r>
      <w:proofErr w:type="spellEnd"/>
      <w:r w:rsidRPr="004748E8">
        <w:rPr>
          <w:sz w:val="26"/>
          <w:szCs w:val="26"/>
        </w:rPr>
        <w:t xml:space="preserve"> </w:t>
      </w:r>
      <w:proofErr w:type="spellStart"/>
      <w:r w:rsidRPr="004748E8">
        <w:rPr>
          <w:sz w:val="26"/>
          <w:szCs w:val="26"/>
        </w:rPr>
        <w:t>ventilatoarelor</w:t>
      </w:r>
      <w:proofErr w:type="spellEnd"/>
      <w:r w:rsidRPr="004748E8">
        <w:rPr>
          <w:sz w:val="26"/>
          <w:szCs w:val="26"/>
        </w:rPr>
        <w:t xml:space="preserve"> </w:t>
      </w:r>
      <w:proofErr w:type="spellStart"/>
      <w:r w:rsidRPr="004748E8">
        <w:rPr>
          <w:sz w:val="26"/>
          <w:szCs w:val="26"/>
        </w:rPr>
        <w:t>electrice</w:t>
      </w:r>
      <w:proofErr w:type="spellEnd"/>
      <w:r w:rsidRPr="004748E8">
        <w:rPr>
          <w:sz w:val="26"/>
          <w:szCs w:val="26"/>
        </w:rPr>
        <w:t xml:space="preserve"> de </w:t>
      </w:r>
      <w:proofErr w:type="spellStart"/>
      <w:r w:rsidRPr="004748E8">
        <w:rPr>
          <w:sz w:val="26"/>
          <w:szCs w:val="26"/>
        </w:rPr>
        <w:t>fum</w:t>
      </w:r>
      <w:proofErr w:type="spellEnd"/>
      <w:r w:rsidRPr="004748E8">
        <w:rPr>
          <w:sz w:val="26"/>
          <w:szCs w:val="26"/>
        </w:rPr>
        <w:t xml:space="preserve"> </w:t>
      </w:r>
      <w:proofErr w:type="spellStart"/>
      <w:r w:rsidRPr="004748E8">
        <w:rPr>
          <w:sz w:val="26"/>
          <w:szCs w:val="26"/>
        </w:rPr>
        <w:t>si</w:t>
      </w:r>
      <w:proofErr w:type="spellEnd"/>
      <w:r w:rsidRPr="004748E8">
        <w:rPr>
          <w:sz w:val="26"/>
          <w:szCs w:val="26"/>
        </w:rPr>
        <w:t xml:space="preserve"> gaze </w:t>
      </w:r>
      <w:proofErr w:type="spellStart"/>
      <w:r w:rsidRPr="004748E8">
        <w:rPr>
          <w:sz w:val="26"/>
          <w:szCs w:val="26"/>
        </w:rPr>
        <w:t>fierbinti</w:t>
      </w:r>
      <w:proofErr w:type="spellEnd"/>
      <w:r w:rsidRPr="004748E8">
        <w:rPr>
          <w:sz w:val="26"/>
          <w:szCs w:val="26"/>
        </w:rPr>
        <w:t>;</w:t>
      </w:r>
    </w:p>
    <w:p w14:paraId="09F1264C" w14:textId="77777777" w:rsidR="00B82CDC" w:rsidRPr="004748E8" w:rsidRDefault="00B82CDC" w:rsidP="00D71179">
      <w:pPr>
        <w:numPr>
          <w:ilvl w:val="0"/>
          <w:numId w:val="2"/>
        </w:numPr>
        <w:suppressAutoHyphens/>
        <w:ind w:left="-1134" w:right="-709" w:firstLine="567"/>
        <w:jc w:val="both"/>
        <w:rPr>
          <w:sz w:val="26"/>
          <w:szCs w:val="26"/>
        </w:rPr>
      </w:pPr>
      <w:r w:rsidRPr="004748E8">
        <w:rPr>
          <w:sz w:val="26"/>
          <w:szCs w:val="26"/>
        </w:rPr>
        <w:t xml:space="preserve">B = </w:t>
      </w:r>
      <w:proofErr w:type="spellStart"/>
      <w:r w:rsidRPr="004748E8">
        <w:rPr>
          <w:sz w:val="26"/>
          <w:szCs w:val="26"/>
        </w:rPr>
        <w:t>functionalitatea</w:t>
      </w:r>
      <w:proofErr w:type="spellEnd"/>
      <w:r w:rsidRPr="004748E8">
        <w:rPr>
          <w:sz w:val="26"/>
          <w:szCs w:val="26"/>
        </w:rPr>
        <w:t xml:space="preserve"> </w:t>
      </w:r>
      <w:proofErr w:type="spellStart"/>
      <w:r w:rsidRPr="004748E8">
        <w:rPr>
          <w:sz w:val="26"/>
          <w:szCs w:val="26"/>
        </w:rPr>
        <w:t>mijloacelor</w:t>
      </w:r>
      <w:proofErr w:type="spellEnd"/>
      <w:r w:rsidRPr="004748E8">
        <w:rPr>
          <w:sz w:val="26"/>
          <w:szCs w:val="26"/>
        </w:rPr>
        <w:t xml:space="preserve"> de </w:t>
      </w:r>
      <w:proofErr w:type="spellStart"/>
      <w:r w:rsidRPr="004748E8">
        <w:rPr>
          <w:sz w:val="26"/>
          <w:szCs w:val="26"/>
        </w:rPr>
        <w:t>evacuare</w:t>
      </w:r>
      <w:proofErr w:type="spellEnd"/>
      <w:r w:rsidRPr="004748E8">
        <w:rPr>
          <w:sz w:val="26"/>
          <w:szCs w:val="26"/>
        </w:rPr>
        <w:t xml:space="preserve"> </w:t>
      </w:r>
      <w:proofErr w:type="spellStart"/>
      <w:r w:rsidRPr="004748E8">
        <w:rPr>
          <w:sz w:val="26"/>
          <w:szCs w:val="26"/>
        </w:rPr>
        <w:t>naturala</w:t>
      </w:r>
      <w:proofErr w:type="spellEnd"/>
      <w:r w:rsidRPr="004748E8">
        <w:rPr>
          <w:sz w:val="26"/>
          <w:szCs w:val="26"/>
        </w:rPr>
        <w:t xml:space="preserve"> a </w:t>
      </w:r>
      <w:proofErr w:type="spellStart"/>
      <w:r w:rsidRPr="004748E8">
        <w:rPr>
          <w:sz w:val="26"/>
          <w:szCs w:val="26"/>
        </w:rPr>
        <w:t>fumului</w:t>
      </w:r>
      <w:proofErr w:type="spellEnd"/>
      <w:r w:rsidRPr="004748E8">
        <w:rPr>
          <w:sz w:val="26"/>
          <w:szCs w:val="26"/>
        </w:rPr>
        <w:t xml:space="preserve"> </w:t>
      </w:r>
      <w:proofErr w:type="spellStart"/>
      <w:r w:rsidRPr="004748E8">
        <w:rPr>
          <w:sz w:val="26"/>
          <w:szCs w:val="26"/>
        </w:rPr>
        <w:t>si</w:t>
      </w:r>
      <w:proofErr w:type="spellEnd"/>
      <w:r w:rsidRPr="004748E8">
        <w:rPr>
          <w:sz w:val="26"/>
          <w:szCs w:val="26"/>
        </w:rPr>
        <w:t xml:space="preserve"> a </w:t>
      </w:r>
      <w:proofErr w:type="spellStart"/>
      <w:r w:rsidRPr="004748E8">
        <w:rPr>
          <w:sz w:val="26"/>
          <w:szCs w:val="26"/>
        </w:rPr>
        <w:t>gazelor</w:t>
      </w:r>
      <w:proofErr w:type="spellEnd"/>
      <w:r w:rsidRPr="004748E8">
        <w:rPr>
          <w:sz w:val="26"/>
          <w:szCs w:val="26"/>
        </w:rPr>
        <w:t xml:space="preserve"> </w:t>
      </w:r>
      <w:proofErr w:type="spellStart"/>
      <w:r w:rsidRPr="004748E8">
        <w:rPr>
          <w:sz w:val="26"/>
          <w:szCs w:val="26"/>
        </w:rPr>
        <w:t>fierbinti</w:t>
      </w:r>
      <w:proofErr w:type="spellEnd"/>
      <w:r w:rsidRPr="004748E8">
        <w:rPr>
          <w:sz w:val="26"/>
          <w:szCs w:val="26"/>
        </w:rPr>
        <w:t xml:space="preserve">. </w:t>
      </w:r>
      <w:r w:rsidRPr="004748E8">
        <w:rPr>
          <w:sz w:val="26"/>
          <w:szCs w:val="26"/>
        </w:rPr>
        <w:tab/>
      </w:r>
    </w:p>
    <w:p w14:paraId="0356E58A" w14:textId="77777777" w:rsidR="00B82CDC" w:rsidRPr="004748E8" w:rsidRDefault="00B82CDC" w:rsidP="00D71179">
      <w:pPr>
        <w:ind w:left="-1134" w:right="-709" w:firstLine="567"/>
        <w:jc w:val="both"/>
        <w:rPr>
          <w:sz w:val="26"/>
          <w:szCs w:val="26"/>
        </w:rPr>
      </w:pPr>
      <w:proofErr w:type="spellStart"/>
      <w:r w:rsidRPr="004748E8">
        <w:rPr>
          <w:sz w:val="26"/>
          <w:szCs w:val="26"/>
        </w:rPr>
        <w:t>Parametrii</w:t>
      </w:r>
      <w:proofErr w:type="spellEnd"/>
      <w:r w:rsidRPr="004748E8">
        <w:rPr>
          <w:sz w:val="26"/>
          <w:szCs w:val="26"/>
        </w:rPr>
        <w:t xml:space="preserve"> care </w:t>
      </w:r>
      <w:proofErr w:type="spellStart"/>
      <w:r w:rsidRPr="004748E8">
        <w:rPr>
          <w:sz w:val="26"/>
          <w:szCs w:val="26"/>
        </w:rPr>
        <w:t>descriu</w:t>
      </w:r>
      <w:proofErr w:type="spellEnd"/>
      <w:r w:rsidRPr="004748E8">
        <w:rPr>
          <w:sz w:val="26"/>
          <w:szCs w:val="26"/>
        </w:rPr>
        <w:t xml:space="preserve"> </w:t>
      </w:r>
      <w:proofErr w:type="spellStart"/>
      <w:r w:rsidRPr="004748E8">
        <w:rPr>
          <w:sz w:val="26"/>
          <w:szCs w:val="26"/>
        </w:rPr>
        <w:t>reacţia</w:t>
      </w:r>
      <w:proofErr w:type="spellEnd"/>
      <w:r w:rsidRPr="004748E8">
        <w:rPr>
          <w:sz w:val="26"/>
          <w:szCs w:val="26"/>
        </w:rPr>
        <w:t xml:space="preserve"> la </w:t>
      </w:r>
      <w:proofErr w:type="spellStart"/>
      <w:r w:rsidRPr="004748E8">
        <w:rPr>
          <w:sz w:val="26"/>
          <w:szCs w:val="26"/>
        </w:rPr>
        <w:t>foc</w:t>
      </w:r>
      <w:proofErr w:type="spellEnd"/>
      <w:r w:rsidRPr="004748E8">
        <w:rPr>
          <w:sz w:val="26"/>
          <w:szCs w:val="26"/>
        </w:rPr>
        <w:t xml:space="preserve"> a </w:t>
      </w:r>
      <w:proofErr w:type="spellStart"/>
      <w:r w:rsidRPr="004748E8">
        <w:rPr>
          <w:sz w:val="26"/>
          <w:szCs w:val="26"/>
        </w:rPr>
        <w:t>produselor</w:t>
      </w:r>
      <w:proofErr w:type="spellEnd"/>
      <w:r w:rsidRPr="004748E8">
        <w:rPr>
          <w:sz w:val="26"/>
          <w:szCs w:val="26"/>
        </w:rPr>
        <w:t xml:space="preserve"> </w:t>
      </w:r>
      <w:proofErr w:type="spellStart"/>
      <w:r w:rsidRPr="004748E8">
        <w:rPr>
          <w:sz w:val="26"/>
          <w:szCs w:val="26"/>
        </w:rPr>
        <w:t>şi</w:t>
      </w:r>
      <w:proofErr w:type="spellEnd"/>
      <w:r w:rsidRPr="004748E8">
        <w:rPr>
          <w:sz w:val="26"/>
          <w:szCs w:val="26"/>
        </w:rPr>
        <w:t xml:space="preserve"> pe care se </w:t>
      </w:r>
      <w:proofErr w:type="spellStart"/>
      <w:r w:rsidRPr="004748E8">
        <w:rPr>
          <w:sz w:val="26"/>
          <w:szCs w:val="26"/>
        </w:rPr>
        <w:t>bazează</w:t>
      </w:r>
      <w:proofErr w:type="spellEnd"/>
      <w:r w:rsidRPr="004748E8">
        <w:rPr>
          <w:sz w:val="26"/>
          <w:szCs w:val="26"/>
        </w:rPr>
        <w:t xml:space="preserve"> </w:t>
      </w:r>
      <w:proofErr w:type="spellStart"/>
      <w:r w:rsidRPr="004748E8">
        <w:rPr>
          <w:sz w:val="26"/>
          <w:szCs w:val="26"/>
        </w:rPr>
        <w:t>sistemul</w:t>
      </w:r>
      <w:proofErr w:type="spellEnd"/>
      <w:r w:rsidRPr="004748E8">
        <w:rPr>
          <w:sz w:val="26"/>
          <w:szCs w:val="26"/>
        </w:rPr>
        <w:t xml:space="preserve"> de </w:t>
      </w:r>
      <w:proofErr w:type="spellStart"/>
      <w:r w:rsidRPr="004748E8">
        <w:rPr>
          <w:sz w:val="26"/>
          <w:szCs w:val="26"/>
        </w:rPr>
        <w:t>clasificare</w:t>
      </w:r>
      <w:proofErr w:type="spellEnd"/>
      <w:r w:rsidRPr="004748E8">
        <w:rPr>
          <w:sz w:val="26"/>
          <w:szCs w:val="26"/>
        </w:rPr>
        <w:t xml:space="preserve"> </w:t>
      </w:r>
      <w:proofErr w:type="spellStart"/>
      <w:r w:rsidRPr="004748E8">
        <w:rPr>
          <w:sz w:val="26"/>
          <w:szCs w:val="26"/>
        </w:rPr>
        <w:t>în</w:t>
      </w:r>
      <w:proofErr w:type="spellEnd"/>
      <w:r w:rsidRPr="004748E8">
        <w:rPr>
          <w:sz w:val="26"/>
          <w:szCs w:val="26"/>
        </w:rPr>
        <w:t xml:space="preserve"> </w:t>
      </w:r>
      <w:proofErr w:type="spellStart"/>
      <w:r w:rsidRPr="004748E8">
        <w:rPr>
          <w:sz w:val="26"/>
          <w:szCs w:val="26"/>
        </w:rPr>
        <w:t>clase</w:t>
      </w:r>
      <w:proofErr w:type="spellEnd"/>
      <w:r w:rsidRPr="004748E8">
        <w:rPr>
          <w:sz w:val="26"/>
          <w:szCs w:val="26"/>
        </w:rPr>
        <w:t xml:space="preserve"> de </w:t>
      </w:r>
      <w:proofErr w:type="spellStart"/>
      <w:r w:rsidRPr="004748E8">
        <w:rPr>
          <w:sz w:val="26"/>
          <w:szCs w:val="26"/>
        </w:rPr>
        <w:t>performanţă</w:t>
      </w:r>
      <w:proofErr w:type="spellEnd"/>
      <w:r w:rsidRPr="004748E8">
        <w:rPr>
          <w:sz w:val="26"/>
          <w:szCs w:val="26"/>
        </w:rPr>
        <w:t xml:space="preserve"> la </w:t>
      </w:r>
      <w:proofErr w:type="spellStart"/>
      <w:r w:rsidRPr="004748E8">
        <w:rPr>
          <w:sz w:val="26"/>
          <w:szCs w:val="26"/>
        </w:rPr>
        <w:t>reacţia</w:t>
      </w:r>
      <w:proofErr w:type="spellEnd"/>
      <w:r w:rsidRPr="004748E8">
        <w:rPr>
          <w:sz w:val="26"/>
          <w:szCs w:val="26"/>
        </w:rPr>
        <w:t xml:space="preserve"> la </w:t>
      </w:r>
      <w:proofErr w:type="spellStart"/>
      <w:r w:rsidRPr="004748E8">
        <w:rPr>
          <w:sz w:val="26"/>
          <w:szCs w:val="26"/>
        </w:rPr>
        <w:t>foc</w:t>
      </w:r>
      <w:proofErr w:type="spellEnd"/>
      <w:r w:rsidRPr="004748E8">
        <w:rPr>
          <w:sz w:val="26"/>
          <w:szCs w:val="26"/>
        </w:rPr>
        <w:t xml:space="preserve"> a </w:t>
      </w:r>
      <w:proofErr w:type="spellStart"/>
      <w:r w:rsidRPr="004748E8">
        <w:rPr>
          <w:sz w:val="26"/>
          <w:szCs w:val="26"/>
        </w:rPr>
        <w:t>produselor</w:t>
      </w:r>
      <w:proofErr w:type="spellEnd"/>
      <w:r w:rsidRPr="004748E8">
        <w:rPr>
          <w:sz w:val="26"/>
          <w:szCs w:val="26"/>
        </w:rPr>
        <w:t xml:space="preserve"> sunt:</w:t>
      </w:r>
    </w:p>
    <w:p w14:paraId="37B08DE4" w14:textId="77777777" w:rsidR="00B82CDC" w:rsidRPr="004748E8" w:rsidRDefault="00B82CDC" w:rsidP="00D71179">
      <w:pPr>
        <w:numPr>
          <w:ilvl w:val="0"/>
          <w:numId w:val="8"/>
        </w:numPr>
        <w:suppressAutoHyphens/>
        <w:ind w:left="-1134" w:right="-709" w:firstLine="567"/>
        <w:jc w:val="both"/>
        <w:rPr>
          <w:sz w:val="26"/>
          <w:szCs w:val="26"/>
        </w:rPr>
      </w:pPr>
      <w:proofErr w:type="spellStart"/>
      <w:r w:rsidRPr="004748E8">
        <w:rPr>
          <w:sz w:val="26"/>
          <w:szCs w:val="26"/>
        </w:rPr>
        <w:t>Creşterea</w:t>
      </w:r>
      <w:proofErr w:type="spellEnd"/>
      <w:r w:rsidRPr="004748E8">
        <w:rPr>
          <w:sz w:val="26"/>
          <w:szCs w:val="26"/>
        </w:rPr>
        <w:t xml:space="preserve"> de </w:t>
      </w:r>
      <w:proofErr w:type="spellStart"/>
      <w:r w:rsidRPr="004748E8">
        <w:rPr>
          <w:sz w:val="26"/>
          <w:szCs w:val="26"/>
        </w:rPr>
        <w:t>temperatură</w:t>
      </w:r>
      <w:proofErr w:type="spellEnd"/>
      <w:r w:rsidRPr="004748E8">
        <w:rPr>
          <w:sz w:val="26"/>
          <w:szCs w:val="26"/>
        </w:rPr>
        <w:t>;</w:t>
      </w:r>
    </w:p>
    <w:p w14:paraId="0B40247F" w14:textId="77777777" w:rsidR="00B82CDC" w:rsidRPr="004748E8" w:rsidRDefault="00B82CDC" w:rsidP="00D71179">
      <w:pPr>
        <w:numPr>
          <w:ilvl w:val="0"/>
          <w:numId w:val="8"/>
        </w:numPr>
        <w:suppressAutoHyphens/>
        <w:ind w:left="-1134" w:right="-709" w:firstLine="567"/>
        <w:jc w:val="both"/>
        <w:rPr>
          <w:sz w:val="26"/>
          <w:szCs w:val="26"/>
        </w:rPr>
      </w:pPr>
      <w:proofErr w:type="spellStart"/>
      <w:r w:rsidRPr="004748E8">
        <w:rPr>
          <w:sz w:val="26"/>
          <w:szCs w:val="26"/>
        </w:rPr>
        <w:t>Pierderea</w:t>
      </w:r>
      <w:proofErr w:type="spellEnd"/>
      <w:r w:rsidRPr="004748E8">
        <w:rPr>
          <w:sz w:val="26"/>
          <w:szCs w:val="26"/>
        </w:rPr>
        <w:t xml:space="preserve"> de </w:t>
      </w:r>
      <w:proofErr w:type="spellStart"/>
      <w:r w:rsidRPr="004748E8">
        <w:rPr>
          <w:sz w:val="26"/>
          <w:szCs w:val="26"/>
        </w:rPr>
        <w:t>masă</w:t>
      </w:r>
      <w:proofErr w:type="spellEnd"/>
      <w:r w:rsidRPr="004748E8">
        <w:rPr>
          <w:sz w:val="26"/>
          <w:szCs w:val="26"/>
        </w:rPr>
        <w:t>;</w:t>
      </w:r>
    </w:p>
    <w:p w14:paraId="36C4C63F" w14:textId="77777777" w:rsidR="00B82CDC" w:rsidRPr="004748E8" w:rsidRDefault="00B82CDC" w:rsidP="00D71179">
      <w:pPr>
        <w:numPr>
          <w:ilvl w:val="0"/>
          <w:numId w:val="8"/>
        </w:numPr>
        <w:suppressAutoHyphens/>
        <w:ind w:left="-1134" w:right="-709" w:firstLine="567"/>
        <w:jc w:val="both"/>
        <w:rPr>
          <w:sz w:val="26"/>
          <w:szCs w:val="26"/>
        </w:rPr>
      </w:pPr>
      <w:proofErr w:type="spellStart"/>
      <w:r w:rsidRPr="004748E8">
        <w:rPr>
          <w:sz w:val="26"/>
          <w:szCs w:val="26"/>
        </w:rPr>
        <w:t>Durata</w:t>
      </w:r>
      <w:proofErr w:type="spellEnd"/>
      <w:r w:rsidRPr="004748E8">
        <w:rPr>
          <w:sz w:val="26"/>
          <w:szCs w:val="26"/>
        </w:rPr>
        <w:t xml:space="preserve"> de </w:t>
      </w:r>
      <w:proofErr w:type="spellStart"/>
      <w:r w:rsidRPr="004748E8">
        <w:rPr>
          <w:sz w:val="26"/>
          <w:szCs w:val="26"/>
        </w:rPr>
        <w:t>persistenţă</w:t>
      </w:r>
      <w:proofErr w:type="spellEnd"/>
      <w:r w:rsidRPr="004748E8">
        <w:rPr>
          <w:sz w:val="26"/>
          <w:szCs w:val="26"/>
        </w:rPr>
        <w:t xml:space="preserve"> a </w:t>
      </w:r>
      <w:proofErr w:type="spellStart"/>
      <w:r w:rsidRPr="004748E8">
        <w:rPr>
          <w:sz w:val="26"/>
          <w:szCs w:val="26"/>
        </w:rPr>
        <w:t>flăcării</w:t>
      </w:r>
      <w:proofErr w:type="spellEnd"/>
      <w:r w:rsidRPr="004748E8">
        <w:rPr>
          <w:sz w:val="26"/>
          <w:szCs w:val="26"/>
        </w:rPr>
        <w:t>;</w:t>
      </w:r>
    </w:p>
    <w:p w14:paraId="35F63BE0" w14:textId="77777777" w:rsidR="00B82CDC" w:rsidRPr="004748E8" w:rsidRDefault="00B82CDC" w:rsidP="00D71179">
      <w:pPr>
        <w:numPr>
          <w:ilvl w:val="0"/>
          <w:numId w:val="9"/>
        </w:numPr>
        <w:suppressAutoHyphens/>
        <w:ind w:left="-1134" w:right="-709" w:firstLine="567"/>
        <w:jc w:val="both"/>
        <w:rPr>
          <w:sz w:val="26"/>
          <w:szCs w:val="26"/>
        </w:rPr>
      </w:pPr>
      <w:proofErr w:type="spellStart"/>
      <w:r w:rsidRPr="004748E8">
        <w:rPr>
          <w:sz w:val="26"/>
          <w:szCs w:val="26"/>
        </w:rPr>
        <w:t>Putere</w:t>
      </w:r>
      <w:proofErr w:type="spellEnd"/>
      <w:r w:rsidRPr="004748E8">
        <w:rPr>
          <w:sz w:val="26"/>
          <w:szCs w:val="26"/>
        </w:rPr>
        <w:t xml:space="preserve"> </w:t>
      </w:r>
      <w:proofErr w:type="spellStart"/>
      <w:r w:rsidRPr="004748E8">
        <w:rPr>
          <w:sz w:val="26"/>
          <w:szCs w:val="26"/>
        </w:rPr>
        <w:t>calorifică</w:t>
      </w:r>
      <w:proofErr w:type="spellEnd"/>
      <w:r w:rsidRPr="004748E8">
        <w:rPr>
          <w:sz w:val="26"/>
          <w:szCs w:val="26"/>
        </w:rPr>
        <w:t xml:space="preserve"> </w:t>
      </w:r>
      <w:proofErr w:type="spellStart"/>
      <w:r w:rsidRPr="004748E8">
        <w:rPr>
          <w:sz w:val="26"/>
          <w:szCs w:val="26"/>
        </w:rPr>
        <w:t>superioară</w:t>
      </w:r>
      <w:proofErr w:type="spellEnd"/>
      <w:r w:rsidRPr="004748E8">
        <w:rPr>
          <w:sz w:val="26"/>
          <w:szCs w:val="26"/>
        </w:rPr>
        <w:t>;</w:t>
      </w:r>
    </w:p>
    <w:p w14:paraId="4263C3D0" w14:textId="77777777" w:rsidR="00B82CDC" w:rsidRPr="004748E8" w:rsidRDefault="00B82CDC" w:rsidP="00D71179">
      <w:pPr>
        <w:numPr>
          <w:ilvl w:val="0"/>
          <w:numId w:val="9"/>
        </w:numPr>
        <w:suppressAutoHyphens/>
        <w:ind w:left="-1134" w:right="-709" w:firstLine="567"/>
        <w:jc w:val="both"/>
        <w:rPr>
          <w:sz w:val="26"/>
          <w:szCs w:val="26"/>
        </w:rPr>
      </w:pPr>
      <w:proofErr w:type="spellStart"/>
      <w:r w:rsidRPr="004748E8">
        <w:rPr>
          <w:sz w:val="26"/>
          <w:szCs w:val="26"/>
        </w:rPr>
        <w:t>Viteza</w:t>
      </w:r>
      <w:proofErr w:type="spellEnd"/>
      <w:r w:rsidRPr="004748E8">
        <w:rPr>
          <w:sz w:val="26"/>
          <w:szCs w:val="26"/>
        </w:rPr>
        <w:t xml:space="preserve"> de </w:t>
      </w:r>
      <w:proofErr w:type="spellStart"/>
      <w:r w:rsidRPr="004748E8">
        <w:rPr>
          <w:sz w:val="26"/>
          <w:szCs w:val="26"/>
        </w:rPr>
        <w:t>dezvoltare</w:t>
      </w:r>
      <w:proofErr w:type="spellEnd"/>
      <w:r w:rsidRPr="004748E8">
        <w:rPr>
          <w:sz w:val="26"/>
          <w:szCs w:val="26"/>
        </w:rPr>
        <w:t xml:space="preserve"> a</w:t>
      </w:r>
      <w:r w:rsidRPr="004748E8">
        <w:rPr>
          <w:sz w:val="26"/>
          <w:szCs w:val="26"/>
          <w:lang w:val="ro-RO"/>
        </w:rPr>
        <w:t xml:space="preserve"> </w:t>
      </w:r>
      <w:proofErr w:type="spellStart"/>
      <w:r w:rsidRPr="004748E8">
        <w:rPr>
          <w:sz w:val="26"/>
          <w:szCs w:val="26"/>
        </w:rPr>
        <w:t>focului</w:t>
      </w:r>
      <w:proofErr w:type="spellEnd"/>
      <w:r w:rsidRPr="004748E8">
        <w:rPr>
          <w:sz w:val="26"/>
          <w:szCs w:val="26"/>
        </w:rPr>
        <w:t xml:space="preserve">; </w:t>
      </w:r>
      <w:proofErr w:type="spellStart"/>
      <w:r w:rsidRPr="004748E8">
        <w:rPr>
          <w:sz w:val="26"/>
          <w:szCs w:val="26"/>
        </w:rPr>
        <w:t>căldura</w:t>
      </w:r>
      <w:proofErr w:type="spellEnd"/>
      <w:r w:rsidRPr="004748E8">
        <w:rPr>
          <w:sz w:val="26"/>
          <w:szCs w:val="26"/>
        </w:rPr>
        <w:t xml:space="preserve"> </w:t>
      </w:r>
      <w:proofErr w:type="spellStart"/>
      <w:r w:rsidRPr="004748E8">
        <w:rPr>
          <w:sz w:val="26"/>
          <w:szCs w:val="26"/>
        </w:rPr>
        <w:t>totală</w:t>
      </w:r>
      <w:proofErr w:type="spellEnd"/>
      <w:r w:rsidRPr="004748E8">
        <w:rPr>
          <w:sz w:val="26"/>
          <w:szCs w:val="26"/>
        </w:rPr>
        <w:t xml:space="preserve"> </w:t>
      </w:r>
      <w:proofErr w:type="spellStart"/>
      <w:r w:rsidRPr="004748E8">
        <w:rPr>
          <w:sz w:val="26"/>
          <w:szCs w:val="26"/>
        </w:rPr>
        <w:t>degajată</w:t>
      </w:r>
      <w:proofErr w:type="spellEnd"/>
      <w:r w:rsidRPr="004748E8">
        <w:rPr>
          <w:sz w:val="26"/>
          <w:szCs w:val="26"/>
        </w:rPr>
        <w:t>;</w:t>
      </w:r>
    </w:p>
    <w:p w14:paraId="085BC853" w14:textId="77777777" w:rsidR="00B82CDC" w:rsidRPr="004748E8" w:rsidRDefault="00B82CDC" w:rsidP="00D71179">
      <w:pPr>
        <w:numPr>
          <w:ilvl w:val="0"/>
          <w:numId w:val="9"/>
        </w:numPr>
        <w:suppressAutoHyphens/>
        <w:ind w:left="-1134" w:right="-709" w:firstLine="567"/>
        <w:jc w:val="both"/>
        <w:rPr>
          <w:sz w:val="26"/>
          <w:szCs w:val="26"/>
        </w:rPr>
      </w:pPr>
      <w:proofErr w:type="spellStart"/>
      <w:r w:rsidRPr="004748E8">
        <w:rPr>
          <w:sz w:val="26"/>
          <w:szCs w:val="26"/>
        </w:rPr>
        <w:t>Propagarea</w:t>
      </w:r>
      <w:proofErr w:type="spellEnd"/>
      <w:r w:rsidRPr="004748E8">
        <w:rPr>
          <w:sz w:val="26"/>
          <w:szCs w:val="26"/>
        </w:rPr>
        <w:t xml:space="preserve"> </w:t>
      </w:r>
      <w:proofErr w:type="spellStart"/>
      <w:r w:rsidRPr="004748E8">
        <w:rPr>
          <w:sz w:val="26"/>
          <w:szCs w:val="26"/>
        </w:rPr>
        <w:t>laterală</w:t>
      </w:r>
      <w:proofErr w:type="spellEnd"/>
      <w:r w:rsidRPr="004748E8">
        <w:rPr>
          <w:sz w:val="26"/>
          <w:szCs w:val="26"/>
        </w:rPr>
        <w:t xml:space="preserve"> a</w:t>
      </w:r>
      <w:r w:rsidRPr="004748E8">
        <w:rPr>
          <w:sz w:val="26"/>
          <w:szCs w:val="26"/>
          <w:lang w:val="ro-RO"/>
        </w:rPr>
        <w:t xml:space="preserve"> </w:t>
      </w:r>
      <w:proofErr w:type="spellStart"/>
      <w:r w:rsidRPr="004748E8">
        <w:rPr>
          <w:sz w:val="26"/>
          <w:szCs w:val="26"/>
        </w:rPr>
        <w:t>flăcărilor</w:t>
      </w:r>
      <w:proofErr w:type="spellEnd"/>
      <w:r w:rsidRPr="004748E8">
        <w:rPr>
          <w:sz w:val="26"/>
          <w:szCs w:val="26"/>
        </w:rPr>
        <w:t>;</w:t>
      </w:r>
    </w:p>
    <w:p w14:paraId="4420CFC0" w14:textId="77777777" w:rsidR="00B82CDC" w:rsidRPr="004748E8" w:rsidRDefault="00B82CDC" w:rsidP="00D71179">
      <w:pPr>
        <w:numPr>
          <w:ilvl w:val="0"/>
          <w:numId w:val="9"/>
        </w:numPr>
        <w:suppressAutoHyphens/>
        <w:ind w:left="-1134" w:right="-709" w:firstLine="567"/>
        <w:jc w:val="both"/>
        <w:rPr>
          <w:sz w:val="26"/>
          <w:szCs w:val="26"/>
        </w:rPr>
      </w:pPr>
      <w:proofErr w:type="spellStart"/>
      <w:r w:rsidRPr="004748E8">
        <w:rPr>
          <w:sz w:val="26"/>
          <w:szCs w:val="26"/>
        </w:rPr>
        <w:t>Viteza</w:t>
      </w:r>
      <w:proofErr w:type="spellEnd"/>
      <w:r w:rsidRPr="004748E8">
        <w:rPr>
          <w:sz w:val="26"/>
          <w:szCs w:val="26"/>
        </w:rPr>
        <w:t xml:space="preserve"> de </w:t>
      </w:r>
      <w:proofErr w:type="spellStart"/>
      <w:r w:rsidRPr="004748E8">
        <w:rPr>
          <w:sz w:val="26"/>
          <w:szCs w:val="26"/>
        </w:rPr>
        <w:t>emisie</w:t>
      </w:r>
      <w:proofErr w:type="spellEnd"/>
      <w:r w:rsidRPr="004748E8">
        <w:rPr>
          <w:sz w:val="26"/>
          <w:szCs w:val="26"/>
        </w:rPr>
        <w:t xml:space="preserve"> a </w:t>
      </w:r>
      <w:proofErr w:type="spellStart"/>
      <w:r w:rsidRPr="004748E8">
        <w:rPr>
          <w:sz w:val="26"/>
          <w:szCs w:val="26"/>
        </w:rPr>
        <w:t>fumului</w:t>
      </w:r>
      <w:proofErr w:type="spellEnd"/>
      <w:r w:rsidRPr="004748E8">
        <w:rPr>
          <w:sz w:val="26"/>
          <w:szCs w:val="26"/>
        </w:rPr>
        <w:t>;</w:t>
      </w:r>
    </w:p>
    <w:p w14:paraId="39CECA0C" w14:textId="77777777" w:rsidR="00B82CDC" w:rsidRPr="004748E8" w:rsidRDefault="00B82CDC" w:rsidP="00D71179">
      <w:pPr>
        <w:numPr>
          <w:ilvl w:val="0"/>
          <w:numId w:val="8"/>
        </w:numPr>
        <w:suppressAutoHyphens/>
        <w:ind w:left="-1134" w:right="-709" w:firstLine="567"/>
        <w:jc w:val="both"/>
        <w:rPr>
          <w:sz w:val="26"/>
          <w:szCs w:val="26"/>
        </w:rPr>
      </w:pPr>
      <w:proofErr w:type="spellStart"/>
      <w:r w:rsidRPr="004748E8">
        <w:rPr>
          <w:sz w:val="26"/>
          <w:szCs w:val="26"/>
        </w:rPr>
        <w:t>Emisia</w:t>
      </w:r>
      <w:proofErr w:type="spellEnd"/>
      <w:r w:rsidRPr="004748E8">
        <w:rPr>
          <w:sz w:val="26"/>
          <w:szCs w:val="26"/>
        </w:rPr>
        <w:t xml:space="preserve"> </w:t>
      </w:r>
      <w:proofErr w:type="spellStart"/>
      <w:r w:rsidRPr="004748E8">
        <w:rPr>
          <w:sz w:val="26"/>
          <w:szCs w:val="26"/>
        </w:rPr>
        <w:t>totală</w:t>
      </w:r>
      <w:proofErr w:type="spellEnd"/>
      <w:r w:rsidRPr="004748E8">
        <w:rPr>
          <w:sz w:val="26"/>
          <w:szCs w:val="26"/>
        </w:rPr>
        <w:t xml:space="preserve"> de </w:t>
      </w:r>
      <w:proofErr w:type="spellStart"/>
      <w:r w:rsidRPr="004748E8">
        <w:rPr>
          <w:sz w:val="26"/>
          <w:szCs w:val="26"/>
        </w:rPr>
        <w:t>fum</w:t>
      </w:r>
      <w:proofErr w:type="spellEnd"/>
      <w:r w:rsidRPr="004748E8">
        <w:rPr>
          <w:sz w:val="26"/>
          <w:szCs w:val="26"/>
        </w:rPr>
        <w:t>;</w:t>
      </w:r>
    </w:p>
    <w:p w14:paraId="4D2A0B45" w14:textId="77777777" w:rsidR="00B82CDC" w:rsidRPr="004748E8" w:rsidRDefault="00B82CDC" w:rsidP="00D71179">
      <w:pPr>
        <w:numPr>
          <w:ilvl w:val="0"/>
          <w:numId w:val="8"/>
        </w:numPr>
        <w:suppressAutoHyphens/>
        <w:ind w:left="-1134" w:right="-709" w:firstLine="567"/>
        <w:jc w:val="both"/>
        <w:rPr>
          <w:sz w:val="26"/>
          <w:szCs w:val="26"/>
        </w:rPr>
      </w:pPr>
      <w:proofErr w:type="spellStart"/>
      <w:r w:rsidRPr="004748E8">
        <w:rPr>
          <w:sz w:val="26"/>
          <w:szCs w:val="26"/>
        </w:rPr>
        <w:t>Propagarea</w:t>
      </w:r>
      <w:proofErr w:type="spellEnd"/>
      <w:r w:rsidRPr="004748E8">
        <w:rPr>
          <w:sz w:val="26"/>
          <w:szCs w:val="26"/>
        </w:rPr>
        <w:t xml:space="preserve"> </w:t>
      </w:r>
      <w:proofErr w:type="spellStart"/>
      <w:r w:rsidRPr="004748E8">
        <w:rPr>
          <w:sz w:val="26"/>
          <w:szCs w:val="26"/>
        </w:rPr>
        <w:t>flăcării</w:t>
      </w:r>
      <w:proofErr w:type="spellEnd"/>
      <w:r w:rsidRPr="004748E8">
        <w:rPr>
          <w:sz w:val="26"/>
          <w:szCs w:val="26"/>
        </w:rPr>
        <w:t>;</w:t>
      </w:r>
    </w:p>
    <w:p w14:paraId="60FF38E5" w14:textId="77777777" w:rsidR="00B82CDC" w:rsidRPr="00F85D33" w:rsidRDefault="00B82CDC" w:rsidP="00D71179">
      <w:pPr>
        <w:ind w:left="-1134" w:right="-709" w:firstLine="567"/>
        <w:jc w:val="both"/>
        <w:rPr>
          <w:color w:val="FF0000"/>
          <w:sz w:val="26"/>
          <w:szCs w:val="26"/>
          <w:lang w:val="it-IT"/>
        </w:rPr>
      </w:pPr>
    </w:p>
    <w:p w14:paraId="3A36996F" w14:textId="77777777" w:rsidR="00B82CDC" w:rsidRPr="007245B7" w:rsidRDefault="00B82CDC" w:rsidP="00D71179">
      <w:pPr>
        <w:ind w:left="-1134" w:right="-709" w:firstLine="567"/>
        <w:jc w:val="both"/>
        <w:rPr>
          <w:sz w:val="26"/>
          <w:szCs w:val="26"/>
          <w:lang w:val="ro-RO"/>
        </w:rPr>
      </w:pPr>
      <w:r w:rsidRPr="007245B7">
        <w:rPr>
          <w:sz w:val="26"/>
          <w:szCs w:val="26"/>
          <w:lang w:val="ro-RO"/>
        </w:rPr>
        <w:t>In conformitate cu Regulamentul privind clasificarea si incadrarea produselor pentru pentru constructii pe baza performantelor de comportare la foc, aprobat prin Ordinul comun al ministrului transporturilor, constructiilor si turismului si al ministrului administratiei si internelor nr.1822/394/2004 publicat in M.O. nr.90 din 27 ianuarie 2005, din reglementarile tehnice specifice, precum si din caracteristicile si proprietatile fizico-chimiceale  materialelor si substantelor utilizate, produsele utilizate pentru realizarea constuctiei se incadreaza in urmatoarele clase de reactie la foc.</w:t>
      </w:r>
    </w:p>
    <w:p w14:paraId="5BA914E9" w14:textId="4FC37E83" w:rsidR="00B82CDC" w:rsidRPr="007245B7" w:rsidRDefault="00B82CDC" w:rsidP="00D71179">
      <w:pPr>
        <w:numPr>
          <w:ilvl w:val="0"/>
          <w:numId w:val="11"/>
        </w:numPr>
        <w:ind w:left="-1134" w:right="-709" w:firstLine="567"/>
        <w:jc w:val="both"/>
        <w:rPr>
          <w:sz w:val="26"/>
          <w:szCs w:val="26"/>
        </w:rPr>
      </w:pPr>
      <w:proofErr w:type="spellStart"/>
      <w:r w:rsidRPr="007245B7">
        <w:rPr>
          <w:b/>
          <w:sz w:val="26"/>
          <w:szCs w:val="26"/>
        </w:rPr>
        <w:lastRenderedPageBreak/>
        <w:t>Beton</w:t>
      </w:r>
      <w:proofErr w:type="spellEnd"/>
      <w:r w:rsidRPr="007245B7">
        <w:rPr>
          <w:sz w:val="26"/>
          <w:szCs w:val="26"/>
        </w:rPr>
        <w:t xml:space="preserve"> din </w:t>
      </w:r>
      <w:proofErr w:type="spellStart"/>
      <w:r w:rsidRPr="007245B7">
        <w:rPr>
          <w:sz w:val="26"/>
          <w:szCs w:val="26"/>
        </w:rPr>
        <w:t>componenta</w:t>
      </w:r>
      <w:proofErr w:type="spellEnd"/>
      <w:r w:rsidRPr="007245B7">
        <w:rPr>
          <w:sz w:val="26"/>
          <w:szCs w:val="26"/>
        </w:rPr>
        <w:t xml:space="preserve"> </w:t>
      </w:r>
      <w:proofErr w:type="spellStart"/>
      <w:r w:rsidRPr="007245B7">
        <w:rPr>
          <w:sz w:val="26"/>
          <w:szCs w:val="26"/>
        </w:rPr>
        <w:t>fundatiilor</w:t>
      </w:r>
      <w:proofErr w:type="spellEnd"/>
      <w:r w:rsidRPr="007245B7">
        <w:rPr>
          <w:sz w:val="26"/>
          <w:szCs w:val="26"/>
        </w:rPr>
        <w:t xml:space="preserve">, </w:t>
      </w:r>
      <w:proofErr w:type="spellStart"/>
      <w:r w:rsidRPr="007245B7">
        <w:rPr>
          <w:sz w:val="26"/>
          <w:szCs w:val="26"/>
        </w:rPr>
        <w:t>placii</w:t>
      </w:r>
      <w:proofErr w:type="spellEnd"/>
      <w:r w:rsidRPr="007245B7">
        <w:rPr>
          <w:sz w:val="26"/>
          <w:szCs w:val="26"/>
        </w:rPr>
        <w:t xml:space="preserve"> de </w:t>
      </w:r>
      <w:proofErr w:type="spellStart"/>
      <w:r w:rsidRPr="007245B7">
        <w:rPr>
          <w:sz w:val="26"/>
          <w:szCs w:val="26"/>
        </w:rPr>
        <w:t>pardoseală</w:t>
      </w:r>
      <w:proofErr w:type="spellEnd"/>
      <w:r w:rsidR="0032646E" w:rsidRPr="007245B7">
        <w:rPr>
          <w:sz w:val="26"/>
          <w:szCs w:val="26"/>
        </w:rPr>
        <w:t xml:space="preserve">, </w:t>
      </w:r>
      <w:proofErr w:type="spellStart"/>
      <w:r w:rsidR="0032646E" w:rsidRPr="007245B7">
        <w:rPr>
          <w:sz w:val="26"/>
          <w:szCs w:val="26"/>
        </w:rPr>
        <w:t>planseul</w:t>
      </w:r>
      <w:proofErr w:type="spellEnd"/>
      <w:r w:rsidR="0032646E" w:rsidRPr="007245B7">
        <w:rPr>
          <w:sz w:val="26"/>
          <w:szCs w:val="26"/>
        </w:rPr>
        <w:t xml:space="preserve"> </w:t>
      </w:r>
      <w:proofErr w:type="spellStart"/>
      <w:r w:rsidR="0032646E" w:rsidRPr="007245B7">
        <w:rPr>
          <w:sz w:val="26"/>
          <w:szCs w:val="26"/>
        </w:rPr>
        <w:t>peste</w:t>
      </w:r>
      <w:proofErr w:type="spellEnd"/>
      <w:r w:rsidR="0032646E" w:rsidRPr="007245B7">
        <w:rPr>
          <w:sz w:val="26"/>
          <w:szCs w:val="26"/>
        </w:rPr>
        <w:t xml:space="preserve"> </w:t>
      </w:r>
      <w:proofErr w:type="spellStart"/>
      <w:r w:rsidR="00E23AB7" w:rsidRPr="007245B7">
        <w:rPr>
          <w:sz w:val="26"/>
          <w:szCs w:val="26"/>
        </w:rPr>
        <w:t>parter</w:t>
      </w:r>
      <w:proofErr w:type="spellEnd"/>
      <w:r w:rsidR="00E23AB7" w:rsidRPr="007245B7">
        <w:rPr>
          <w:sz w:val="26"/>
          <w:szCs w:val="26"/>
        </w:rPr>
        <w:t xml:space="preserve"> </w:t>
      </w:r>
      <w:proofErr w:type="spellStart"/>
      <w:r w:rsidR="00E23AB7" w:rsidRPr="007245B7">
        <w:rPr>
          <w:sz w:val="26"/>
          <w:szCs w:val="26"/>
        </w:rPr>
        <w:t>si</w:t>
      </w:r>
      <w:proofErr w:type="spellEnd"/>
      <w:r w:rsidR="00E23AB7" w:rsidRPr="007245B7">
        <w:rPr>
          <w:sz w:val="26"/>
          <w:szCs w:val="26"/>
        </w:rPr>
        <w:t xml:space="preserve"> </w:t>
      </w:r>
      <w:proofErr w:type="spellStart"/>
      <w:r w:rsidR="00E23AB7" w:rsidRPr="007245B7">
        <w:rPr>
          <w:sz w:val="26"/>
          <w:szCs w:val="26"/>
        </w:rPr>
        <w:t>etaj</w:t>
      </w:r>
      <w:proofErr w:type="spellEnd"/>
      <w:r w:rsidR="0032646E" w:rsidRPr="007245B7">
        <w:rPr>
          <w:sz w:val="26"/>
          <w:szCs w:val="26"/>
        </w:rPr>
        <w:t xml:space="preserve">, </w:t>
      </w:r>
      <w:proofErr w:type="spellStart"/>
      <w:r w:rsidR="0032646E" w:rsidRPr="007245B7">
        <w:rPr>
          <w:sz w:val="26"/>
          <w:szCs w:val="26"/>
        </w:rPr>
        <w:t>scari</w:t>
      </w:r>
      <w:r w:rsidR="00E23AB7" w:rsidRPr="007245B7">
        <w:rPr>
          <w:sz w:val="26"/>
          <w:szCs w:val="26"/>
        </w:rPr>
        <w:t>lor</w:t>
      </w:r>
      <w:proofErr w:type="spellEnd"/>
      <w:r w:rsidR="0032646E" w:rsidRPr="007245B7">
        <w:rPr>
          <w:sz w:val="26"/>
          <w:szCs w:val="26"/>
        </w:rPr>
        <w:t xml:space="preserve"> </w:t>
      </w:r>
      <w:proofErr w:type="spellStart"/>
      <w:r w:rsidR="0032646E" w:rsidRPr="007245B7">
        <w:rPr>
          <w:sz w:val="26"/>
          <w:szCs w:val="26"/>
        </w:rPr>
        <w:t>interioare</w:t>
      </w:r>
      <w:proofErr w:type="spellEnd"/>
      <w:r w:rsidR="0032646E" w:rsidRPr="007245B7">
        <w:rPr>
          <w:sz w:val="26"/>
          <w:szCs w:val="26"/>
        </w:rPr>
        <w:t xml:space="preserve">, </w:t>
      </w:r>
      <w:r w:rsidRPr="007245B7">
        <w:rPr>
          <w:sz w:val="26"/>
          <w:szCs w:val="26"/>
        </w:rPr>
        <w:t xml:space="preserve">etc. = </w:t>
      </w:r>
      <w:proofErr w:type="spellStart"/>
      <w:r w:rsidRPr="007245B7">
        <w:rPr>
          <w:b/>
          <w:sz w:val="26"/>
          <w:szCs w:val="26"/>
        </w:rPr>
        <w:t>clasa</w:t>
      </w:r>
      <w:proofErr w:type="spellEnd"/>
      <w:r w:rsidRPr="007245B7">
        <w:rPr>
          <w:b/>
          <w:sz w:val="26"/>
          <w:szCs w:val="26"/>
        </w:rPr>
        <w:t xml:space="preserve"> A1</w:t>
      </w:r>
      <w:r w:rsidRPr="007245B7">
        <w:rPr>
          <w:sz w:val="26"/>
          <w:szCs w:val="26"/>
        </w:rPr>
        <w:t xml:space="preserve"> </w:t>
      </w:r>
      <w:proofErr w:type="spellStart"/>
      <w:r w:rsidRPr="007245B7">
        <w:rPr>
          <w:sz w:val="26"/>
          <w:szCs w:val="26"/>
        </w:rPr>
        <w:t>produse</w:t>
      </w:r>
      <w:proofErr w:type="spellEnd"/>
      <w:r w:rsidRPr="007245B7">
        <w:rPr>
          <w:sz w:val="26"/>
          <w:szCs w:val="26"/>
        </w:rPr>
        <w:t xml:space="preserve"> care nu </w:t>
      </w:r>
      <w:proofErr w:type="spellStart"/>
      <w:r w:rsidRPr="007245B7">
        <w:rPr>
          <w:sz w:val="26"/>
          <w:szCs w:val="26"/>
        </w:rPr>
        <w:t>contribuie</w:t>
      </w:r>
      <w:proofErr w:type="spellEnd"/>
      <w:r w:rsidRPr="007245B7">
        <w:rPr>
          <w:sz w:val="26"/>
          <w:szCs w:val="26"/>
        </w:rPr>
        <w:t xml:space="preserve"> la </w:t>
      </w:r>
      <w:proofErr w:type="spellStart"/>
      <w:r w:rsidRPr="007245B7">
        <w:rPr>
          <w:sz w:val="26"/>
          <w:szCs w:val="26"/>
        </w:rPr>
        <w:t>foc</w:t>
      </w:r>
      <w:proofErr w:type="spellEnd"/>
      <w:r w:rsidRPr="007245B7">
        <w:rPr>
          <w:sz w:val="26"/>
          <w:szCs w:val="26"/>
        </w:rPr>
        <w:t xml:space="preserve"> in </w:t>
      </w:r>
      <w:proofErr w:type="spellStart"/>
      <w:r w:rsidRPr="007245B7">
        <w:rPr>
          <w:sz w:val="26"/>
          <w:szCs w:val="26"/>
        </w:rPr>
        <w:t>nici</w:t>
      </w:r>
      <w:proofErr w:type="spellEnd"/>
      <w:r w:rsidRPr="007245B7">
        <w:rPr>
          <w:sz w:val="26"/>
          <w:szCs w:val="26"/>
        </w:rPr>
        <w:t xml:space="preserve"> o </w:t>
      </w:r>
      <w:proofErr w:type="spellStart"/>
      <w:r w:rsidRPr="007245B7">
        <w:rPr>
          <w:sz w:val="26"/>
          <w:szCs w:val="26"/>
        </w:rPr>
        <w:t>faza</w:t>
      </w:r>
      <w:proofErr w:type="spellEnd"/>
      <w:r w:rsidRPr="007245B7">
        <w:rPr>
          <w:sz w:val="26"/>
          <w:szCs w:val="26"/>
        </w:rPr>
        <w:t xml:space="preserve"> a </w:t>
      </w:r>
      <w:proofErr w:type="spellStart"/>
      <w:r w:rsidRPr="007245B7">
        <w:rPr>
          <w:sz w:val="26"/>
          <w:szCs w:val="26"/>
        </w:rPr>
        <w:t>incendiului</w:t>
      </w:r>
      <w:proofErr w:type="spellEnd"/>
      <w:r w:rsidRPr="007245B7">
        <w:rPr>
          <w:sz w:val="26"/>
          <w:szCs w:val="26"/>
        </w:rPr>
        <w:t xml:space="preserve"> standard de </w:t>
      </w:r>
      <w:proofErr w:type="spellStart"/>
      <w:r w:rsidRPr="007245B7">
        <w:rPr>
          <w:sz w:val="26"/>
          <w:szCs w:val="26"/>
        </w:rPr>
        <w:t>referinta</w:t>
      </w:r>
      <w:proofErr w:type="spellEnd"/>
      <w:r w:rsidRPr="007245B7">
        <w:rPr>
          <w:sz w:val="26"/>
          <w:szCs w:val="26"/>
        </w:rPr>
        <w:t xml:space="preserve"> EN ISO 1182, EN ISO 1716</w:t>
      </w:r>
      <w:r w:rsidR="005B0BB2" w:rsidRPr="007245B7">
        <w:rPr>
          <w:sz w:val="26"/>
          <w:szCs w:val="26"/>
        </w:rPr>
        <w:t>;</w:t>
      </w:r>
    </w:p>
    <w:p w14:paraId="4955B762" w14:textId="33EF1A82" w:rsidR="00B82CDC" w:rsidRPr="00C665B9" w:rsidRDefault="00F40388" w:rsidP="00D71179">
      <w:pPr>
        <w:numPr>
          <w:ilvl w:val="0"/>
          <w:numId w:val="11"/>
        </w:numPr>
        <w:ind w:left="-1134" w:right="-709" w:firstLine="567"/>
        <w:jc w:val="both"/>
        <w:rPr>
          <w:sz w:val="26"/>
          <w:szCs w:val="26"/>
        </w:rPr>
      </w:pPr>
      <w:proofErr w:type="spellStart"/>
      <w:r w:rsidRPr="00C665B9">
        <w:rPr>
          <w:b/>
          <w:bCs/>
          <w:sz w:val="26"/>
          <w:szCs w:val="26"/>
        </w:rPr>
        <w:t>Cărămida</w:t>
      </w:r>
      <w:proofErr w:type="spellEnd"/>
      <w:r w:rsidRPr="00C665B9">
        <w:rPr>
          <w:b/>
          <w:bCs/>
          <w:sz w:val="26"/>
          <w:szCs w:val="26"/>
        </w:rPr>
        <w:t xml:space="preserve"> </w:t>
      </w:r>
      <w:r w:rsidRPr="00C665B9">
        <w:rPr>
          <w:sz w:val="26"/>
          <w:szCs w:val="26"/>
        </w:rPr>
        <w:t xml:space="preserve">din </w:t>
      </w:r>
      <w:proofErr w:type="spellStart"/>
      <w:r w:rsidRPr="00C665B9">
        <w:rPr>
          <w:sz w:val="26"/>
          <w:szCs w:val="26"/>
        </w:rPr>
        <w:t>componenta</w:t>
      </w:r>
      <w:proofErr w:type="spellEnd"/>
      <w:r w:rsidRPr="00C665B9">
        <w:rPr>
          <w:sz w:val="26"/>
          <w:szCs w:val="26"/>
        </w:rPr>
        <w:t xml:space="preserve"> </w:t>
      </w:r>
      <w:proofErr w:type="spellStart"/>
      <w:r w:rsidRPr="00C665B9">
        <w:rPr>
          <w:sz w:val="26"/>
          <w:szCs w:val="26"/>
        </w:rPr>
        <w:t>peretilor</w:t>
      </w:r>
      <w:proofErr w:type="spellEnd"/>
      <w:r w:rsidRPr="00C665B9">
        <w:rPr>
          <w:sz w:val="26"/>
          <w:szCs w:val="26"/>
        </w:rPr>
        <w:t xml:space="preserve"> </w:t>
      </w:r>
      <w:proofErr w:type="spellStart"/>
      <w:r w:rsidRPr="00C665B9">
        <w:rPr>
          <w:sz w:val="26"/>
          <w:szCs w:val="26"/>
        </w:rPr>
        <w:t>exterior</w:t>
      </w:r>
      <w:r w:rsidR="00E23AB7" w:rsidRPr="00C665B9">
        <w:rPr>
          <w:sz w:val="26"/>
          <w:szCs w:val="26"/>
        </w:rPr>
        <w:t>i</w:t>
      </w:r>
      <w:proofErr w:type="spellEnd"/>
      <w:r w:rsidRPr="00C665B9">
        <w:rPr>
          <w:sz w:val="26"/>
          <w:szCs w:val="26"/>
        </w:rPr>
        <w:t xml:space="preserve"> </w:t>
      </w:r>
      <w:proofErr w:type="spellStart"/>
      <w:r w:rsidRPr="00C665B9">
        <w:rPr>
          <w:sz w:val="26"/>
          <w:szCs w:val="26"/>
        </w:rPr>
        <w:t>si</w:t>
      </w:r>
      <w:proofErr w:type="spellEnd"/>
      <w:r w:rsidRPr="00C665B9">
        <w:rPr>
          <w:sz w:val="26"/>
          <w:szCs w:val="26"/>
        </w:rPr>
        <w:t xml:space="preserve"> </w:t>
      </w:r>
      <w:proofErr w:type="spellStart"/>
      <w:r w:rsidR="00E23AB7" w:rsidRPr="00C665B9">
        <w:rPr>
          <w:sz w:val="26"/>
          <w:szCs w:val="26"/>
        </w:rPr>
        <w:t>interior</w:t>
      </w:r>
      <w:r w:rsidR="00A951B8">
        <w:rPr>
          <w:sz w:val="26"/>
          <w:szCs w:val="26"/>
        </w:rPr>
        <w:t>i</w:t>
      </w:r>
      <w:proofErr w:type="spellEnd"/>
      <w:r w:rsidR="00E23AB7" w:rsidRPr="00C665B9">
        <w:rPr>
          <w:sz w:val="26"/>
          <w:szCs w:val="26"/>
        </w:rPr>
        <w:t xml:space="preserve"> </w:t>
      </w:r>
      <w:r w:rsidRPr="00C665B9">
        <w:rPr>
          <w:b/>
          <w:bCs/>
          <w:sz w:val="26"/>
          <w:szCs w:val="26"/>
        </w:rPr>
        <w:t>=</w:t>
      </w:r>
      <w:r w:rsidR="00B82CDC" w:rsidRPr="00C665B9">
        <w:rPr>
          <w:sz w:val="26"/>
          <w:szCs w:val="26"/>
        </w:rPr>
        <w:t xml:space="preserve"> </w:t>
      </w:r>
      <w:r w:rsidR="00B82CDC" w:rsidRPr="00C665B9">
        <w:rPr>
          <w:spacing w:val="48"/>
          <w:sz w:val="26"/>
          <w:szCs w:val="26"/>
        </w:rPr>
        <w:t xml:space="preserve"> </w:t>
      </w:r>
      <w:proofErr w:type="spellStart"/>
      <w:r w:rsidR="00B82CDC" w:rsidRPr="00C665B9">
        <w:rPr>
          <w:b/>
          <w:sz w:val="26"/>
          <w:szCs w:val="26"/>
        </w:rPr>
        <w:t>clasa</w:t>
      </w:r>
      <w:proofErr w:type="spellEnd"/>
      <w:r w:rsidR="00B82CDC" w:rsidRPr="00C665B9">
        <w:rPr>
          <w:b/>
          <w:sz w:val="26"/>
          <w:szCs w:val="26"/>
        </w:rPr>
        <w:t xml:space="preserve"> A1</w:t>
      </w:r>
      <w:r w:rsidR="00B82CDC" w:rsidRPr="00C665B9">
        <w:rPr>
          <w:sz w:val="26"/>
          <w:szCs w:val="26"/>
        </w:rPr>
        <w:t xml:space="preserve"> </w:t>
      </w:r>
      <w:proofErr w:type="spellStart"/>
      <w:r w:rsidR="00B82CDC" w:rsidRPr="00C665B9">
        <w:rPr>
          <w:sz w:val="26"/>
          <w:szCs w:val="26"/>
        </w:rPr>
        <w:t>produse</w:t>
      </w:r>
      <w:proofErr w:type="spellEnd"/>
      <w:r w:rsidR="00B82CDC" w:rsidRPr="00C665B9">
        <w:rPr>
          <w:sz w:val="26"/>
          <w:szCs w:val="26"/>
        </w:rPr>
        <w:t xml:space="preserve"> care nu </w:t>
      </w:r>
      <w:proofErr w:type="spellStart"/>
      <w:r w:rsidR="00B82CDC" w:rsidRPr="00C665B9">
        <w:rPr>
          <w:sz w:val="26"/>
          <w:szCs w:val="26"/>
        </w:rPr>
        <w:t>contribuie</w:t>
      </w:r>
      <w:proofErr w:type="spellEnd"/>
      <w:r w:rsidR="00B82CDC" w:rsidRPr="00C665B9">
        <w:rPr>
          <w:sz w:val="26"/>
          <w:szCs w:val="26"/>
        </w:rPr>
        <w:t xml:space="preserve"> la </w:t>
      </w:r>
      <w:proofErr w:type="spellStart"/>
      <w:r w:rsidR="00B82CDC" w:rsidRPr="00C665B9">
        <w:rPr>
          <w:sz w:val="26"/>
          <w:szCs w:val="26"/>
        </w:rPr>
        <w:t>foc</w:t>
      </w:r>
      <w:proofErr w:type="spellEnd"/>
      <w:r w:rsidR="00B82CDC" w:rsidRPr="00C665B9">
        <w:rPr>
          <w:sz w:val="26"/>
          <w:szCs w:val="26"/>
        </w:rPr>
        <w:t xml:space="preserve"> in </w:t>
      </w:r>
      <w:proofErr w:type="spellStart"/>
      <w:r w:rsidR="00B82CDC" w:rsidRPr="00C665B9">
        <w:rPr>
          <w:sz w:val="26"/>
          <w:szCs w:val="26"/>
        </w:rPr>
        <w:t>nici</w:t>
      </w:r>
      <w:proofErr w:type="spellEnd"/>
      <w:r w:rsidR="00B82CDC" w:rsidRPr="00C665B9">
        <w:rPr>
          <w:sz w:val="26"/>
          <w:szCs w:val="26"/>
        </w:rPr>
        <w:t xml:space="preserve"> o </w:t>
      </w:r>
      <w:proofErr w:type="spellStart"/>
      <w:r w:rsidR="00B82CDC" w:rsidRPr="00C665B9">
        <w:rPr>
          <w:sz w:val="26"/>
          <w:szCs w:val="26"/>
        </w:rPr>
        <w:t>faza</w:t>
      </w:r>
      <w:proofErr w:type="spellEnd"/>
      <w:r w:rsidR="00B82CDC" w:rsidRPr="00C665B9">
        <w:rPr>
          <w:sz w:val="26"/>
          <w:szCs w:val="26"/>
        </w:rPr>
        <w:t xml:space="preserve"> a </w:t>
      </w:r>
      <w:proofErr w:type="spellStart"/>
      <w:r w:rsidR="00B82CDC" w:rsidRPr="00C665B9">
        <w:rPr>
          <w:sz w:val="26"/>
          <w:szCs w:val="26"/>
        </w:rPr>
        <w:t>incendiului</w:t>
      </w:r>
      <w:proofErr w:type="spellEnd"/>
      <w:r w:rsidR="00B82CDC" w:rsidRPr="00C665B9">
        <w:rPr>
          <w:sz w:val="26"/>
          <w:szCs w:val="26"/>
        </w:rPr>
        <w:t xml:space="preserve"> standard de </w:t>
      </w:r>
      <w:proofErr w:type="spellStart"/>
      <w:r w:rsidR="00B82CDC" w:rsidRPr="00C665B9">
        <w:rPr>
          <w:sz w:val="26"/>
          <w:szCs w:val="26"/>
        </w:rPr>
        <w:t>referinta</w:t>
      </w:r>
      <w:proofErr w:type="spellEnd"/>
      <w:r w:rsidR="00B82CDC" w:rsidRPr="00C665B9">
        <w:rPr>
          <w:sz w:val="26"/>
          <w:szCs w:val="26"/>
        </w:rPr>
        <w:t xml:space="preserve"> EN ISO 1182, EN ISO 1716</w:t>
      </w:r>
      <w:r w:rsidR="005B0BB2" w:rsidRPr="00C665B9">
        <w:rPr>
          <w:sz w:val="26"/>
          <w:szCs w:val="26"/>
        </w:rPr>
        <w:t>;</w:t>
      </w:r>
    </w:p>
    <w:p w14:paraId="6970D773" w14:textId="52972684" w:rsidR="005B0BB2" w:rsidRPr="00C665B9" w:rsidRDefault="005B0BB2" w:rsidP="00D71179">
      <w:pPr>
        <w:numPr>
          <w:ilvl w:val="0"/>
          <w:numId w:val="11"/>
        </w:numPr>
        <w:ind w:left="-1134" w:right="-709" w:firstLine="567"/>
        <w:jc w:val="both"/>
        <w:rPr>
          <w:sz w:val="26"/>
          <w:szCs w:val="26"/>
        </w:rPr>
      </w:pPr>
      <w:r w:rsidRPr="00C665B9">
        <w:rPr>
          <w:b/>
          <w:bCs/>
          <w:sz w:val="26"/>
          <w:szCs w:val="26"/>
        </w:rPr>
        <w:t>Gips-carton</w:t>
      </w:r>
      <w:r w:rsidRPr="00C665B9">
        <w:rPr>
          <w:sz w:val="26"/>
          <w:szCs w:val="26"/>
        </w:rPr>
        <w:t xml:space="preserve"> din </w:t>
      </w:r>
      <w:proofErr w:type="spellStart"/>
      <w:r w:rsidRPr="00C665B9">
        <w:rPr>
          <w:sz w:val="26"/>
          <w:szCs w:val="26"/>
        </w:rPr>
        <w:t>componenta</w:t>
      </w:r>
      <w:proofErr w:type="spellEnd"/>
      <w:r w:rsidRPr="00C665B9">
        <w:rPr>
          <w:sz w:val="26"/>
          <w:szCs w:val="26"/>
        </w:rPr>
        <w:t xml:space="preserve"> </w:t>
      </w:r>
      <w:proofErr w:type="spellStart"/>
      <w:r w:rsidRPr="00C665B9">
        <w:rPr>
          <w:sz w:val="26"/>
          <w:szCs w:val="26"/>
        </w:rPr>
        <w:t>peretilor</w:t>
      </w:r>
      <w:proofErr w:type="spellEnd"/>
      <w:r w:rsidRPr="00C665B9">
        <w:rPr>
          <w:sz w:val="26"/>
          <w:szCs w:val="26"/>
        </w:rPr>
        <w:t xml:space="preserve"> </w:t>
      </w:r>
      <w:proofErr w:type="spellStart"/>
      <w:r w:rsidRPr="00C665B9">
        <w:rPr>
          <w:sz w:val="26"/>
          <w:szCs w:val="26"/>
        </w:rPr>
        <w:t>interiori</w:t>
      </w:r>
      <w:proofErr w:type="spellEnd"/>
      <w:r w:rsidRPr="00C665B9">
        <w:rPr>
          <w:sz w:val="26"/>
          <w:szCs w:val="26"/>
        </w:rPr>
        <w:t xml:space="preserve"> de </w:t>
      </w:r>
      <w:proofErr w:type="spellStart"/>
      <w:r w:rsidRPr="00C665B9">
        <w:rPr>
          <w:sz w:val="26"/>
          <w:szCs w:val="26"/>
        </w:rPr>
        <w:t>compartimentare</w:t>
      </w:r>
      <w:proofErr w:type="spellEnd"/>
      <w:r w:rsidRPr="00C665B9">
        <w:rPr>
          <w:sz w:val="26"/>
          <w:szCs w:val="26"/>
        </w:rPr>
        <w:t xml:space="preserve"> de la </w:t>
      </w:r>
      <w:proofErr w:type="spellStart"/>
      <w:r w:rsidRPr="00C665B9">
        <w:rPr>
          <w:sz w:val="26"/>
          <w:szCs w:val="26"/>
        </w:rPr>
        <w:t>grupurile</w:t>
      </w:r>
      <w:proofErr w:type="spellEnd"/>
      <w:r w:rsidRPr="00C665B9">
        <w:rPr>
          <w:sz w:val="26"/>
          <w:szCs w:val="26"/>
        </w:rPr>
        <w:t xml:space="preserve"> </w:t>
      </w:r>
      <w:proofErr w:type="spellStart"/>
      <w:r w:rsidRPr="00C665B9">
        <w:rPr>
          <w:sz w:val="26"/>
          <w:szCs w:val="26"/>
        </w:rPr>
        <w:t>sanitare</w:t>
      </w:r>
      <w:proofErr w:type="spellEnd"/>
      <w:r w:rsidRPr="00C665B9">
        <w:rPr>
          <w:sz w:val="26"/>
          <w:szCs w:val="26"/>
        </w:rPr>
        <w:t xml:space="preserve">  = </w:t>
      </w:r>
      <w:proofErr w:type="spellStart"/>
      <w:r w:rsidRPr="00C665B9">
        <w:rPr>
          <w:sz w:val="26"/>
          <w:szCs w:val="26"/>
        </w:rPr>
        <w:t>clasa</w:t>
      </w:r>
      <w:proofErr w:type="spellEnd"/>
      <w:r w:rsidRPr="00C665B9">
        <w:rPr>
          <w:sz w:val="26"/>
          <w:szCs w:val="26"/>
        </w:rPr>
        <w:t xml:space="preserve"> A2-s2, d0 standard de </w:t>
      </w:r>
      <w:proofErr w:type="spellStart"/>
      <w:r w:rsidRPr="00C665B9">
        <w:rPr>
          <w:sz w:val="26"/>
          <w:szCs w:val="26"/>
        </w:rPr>
        <w:t>referinta</w:t>
      </w:r>
      <w:proofErr w:type="spellEnd"/>
      <w:r w:rsidRPr="00C665B9">
        <w:rPr>
          <w:sz w:val="26"/>
          <w:szCs w:val="26"/>
        </w:rPr>
        <w:t xml:space="preserve"> EN ISO 1182, EN ISO 1716;</w:t>
      </w:r>
    </w:p>
    <w:p w14:paraId="78690B8F" w14:textId="61023DEB" w:rsidR="00B82CDC" w:rsidRPr="00C665B9" w:rsidRDefault="00B61196" w:rsidP="00D71179">
      <w:pPr>
        <w:numPr>
          <w:ilvl w:val="0"/>
          <w:numId w:val="11"/>
        </w:numPr>
        <w:ind w:left="-1134" w:right="-709" w:firstLine="567"/>
        <w:jc w:val="both"/>
        <w:rPr>
          <w:sz w:val="26"/>
          <w:szCs w:val="26"/>
        </w:rPr>
      </w:pPr>
      <w:proofErr w:type="spellStart"/>
      <w:r w:rsidRPr="00C665B9">
        <w:rPr>
          <w:b/>
          <w:sz w:val="26"/>
          <w:szCs w:val="26"/>
        </w:rPr>
        <w:t>Lemn</w:t>
      </w:r>
      <w:proofErr w:type="spellEnd"/>
      <w:r w:rsidR="00B82CDC" w:rsidRPr="00C665B9">
        <w:rPr>
          <w:b/>
          <w:sz w:val="26"/>
          <w:szCs w:val="26"/>
        </w:rPr>
        <w:t xml:space="preserve"> </w:t>
      </w:r>
      <w:proofErr w:type="spellStart"/>
      <w:r w:rsidR="00E23AB7" w:rsidRPr="00C665B9">
        <w:rPr>
          <w:b/>
          <w:sz w:val="26"/>
          <w:szCs w:val="26"/>
        </w:rPr>
        <w:t>ignifugat</w:t>
      </w:r>
      <w:proofErr w:type="spellEnd"/>
      <w:r w:rsidR="00E23AB7" w:rsidRPr="00C665B9">
        <w:rPr>
          <w:b/>
          <w:sz w:val="26"/>
          <w:szCs w:val="26"/>
        </w:rPr>
        <w:t xml:space="preserve"> </w:t>
      </w:r>
      <w:r w:rsidR="00B82CDC" w:rsidRPr="00C665B9">
        <w:rPr>
          <w:sz w:val="26"/>
          <w:szCs w:val="26"/>
        </w:rPr>
        <w:t xml:space="preserve">din </w:t>
      </w:r>
      <w:proofErr w:type="spellStart"/>
      <w:r w:rsidR="00B82CDC" w:rsidRPr="00C665B9">
        <w:rPr>
          <w:sz w:val="26"/>
          <w:szCs w:val="26"/>
        </w:rPr>
        <w:t>componenta</w:t>
      </w:r>
      <w:proofErr w:type="spellEnd"/>
      <w:r w:rsidR="007245B7" w:rsidRPr="00C665B9">
        <w:rPr>
          <w:sz w:val="26"/>
          <w:szCs w:val="26"/>
        </w:rPr>
        <w:t xml:space="preserve"> </w:t>
      </w:r>
      <w:proofErr w:type="spellStart"/>
      <w:r w:rsidR="007245B7" w:rsidRPr="00C665B9">
        <w:rPr>
          <w:sz w:val="26"/>
          <w:szCs w:val="26"/>
        </w:rPr>
        <w:t>grinzilor</w:t>
      </w:r>
      <w:proofErr w:type="spellEnd"/>
      <w:r w:rsidR="007245B7" w:rsidRPr="00C665B9">
        <w:rPr>
          <w:sz w:val="26"/>
          <w:szCs w:val="26"/>
        </w:rPr>
        <w:t xml:space="preserve"> </w:t>
      </w:r>
      <w:proofErr w:type="spellStart"/>
      <w:r w:rsidR="007245B7" w:rsidRPr="00C665B9">
        <w:rPr>
          <w:sz w:val="26"/>
          <w:szCs w:val="26"/>
        </w:rPr>
        <w:t>peste</w:t>
      </w:r>
      <w:proofErr w:type="spellEnd"/>
      <w:r w:rsidR="007245B7" w:rsidRPr="00C665B9">
        <w:rPr>
          <w:sz w:val="26"/>
          <w:szCs w:val="26"/>
        </w:rPr>
        <w:t xml:space="preserve"> </w:t>
      </w:r>
      <w:proofErr w:type="spellStart"/>
      <w:r w:rsidR="007245B7" w:rsidRPr="00C665B9">
        <w:rPr>
          <w:sz w:val="26"/>
          <w:szCs w:val="26"/>
        </w:rPr>
        <w:t>parter</w:t>
      </w:r>
      <w:proofErr w:type="spellEnd"/>
      <w:r w:rsidR="007245B7" w:rsidRPr="00C665B9">
        <w:rPr>
          <w:sz w:val="26"/>
          <w:szCs w:val="26"/>
        </w:rPr>
        <w:t xml:space="preserve"> </w:t>
      </w:r>
      <w:proofErr w:type="spellStart"/>
      <w:r w:rsidR="007245B7" w:rsidRPr="00C665B9">
        <w:rPr>
          <w:sz w:val="26"/>
          <w:szCs w:val="26"/>
        </w:rPr>
        <w:t>în</w:t>
      </w:r>
      <w:proofErr w:type="spellEnd"/>
      <w:r w:rsidR="007245B7" w:rsidRPr="00C665B9">
        <w:rPr>
          <w:sz w:val="26"/>
          <w:szCs w:val="26"/>
        </w:rPr>
        <w:t xml:space="preserve"> zona </w:t>
      </w:r>
      <w:proofErr w:type="spellStart"/>
      <w:r w:rsidR="007245B7" w:rsidRPr="00C665B9">
        <w:rPr>
          <w:sz w:val="26"/>
          <w:szCs w:val="26"/>
        </w:rPr>
        <w:t>sălii</w:t>
      </w:r>
      <w:proofErr w:type="spellEnd"/>
      <w:r w:rsidR="007245B7" w:rsidRPr="00C665B9">
        <w:rPr>
          <w:sz w:val="26"/>
          <w:szCs w:val="26"/>
        </w:rPr>
        <w:t xml:space="preserve"> de </w:t>
      </w:r>
      <w:proofErr w:type="spellStart"/>
      <w:r w:rsidR="007245B7" w:rsidRPr="00C665B9">
        <w:rPr>
          <w:sz w:val="26"/>
          <w:szCs w:val="26"/>
        </w:rPr>
        <w:t>spectacole</w:t>
      </w:r>
      <w:proofErr w:type="spellEnd"/>
      <w:r w:rsidR="007245B7" w:rsidRPr="00C665B9">
        <w:rPr>
          <w:sz w:val="26"/>
          <w:szCs w:val="26"/>
        </w:rPr>
        <w:t xml:space="preserve"> </w:t>
      </w:r>
      <w:proofErr w:type="spellStart"/>
      <w:r w:rsidR="007245B7" w:rsidRPr="00C665B9">
        <w:rPr>
          <w:sz w:val="26"/>
          <w:szCs w:val="26"/>
        </w:rPr>
        <w:t>și</w:t>
      </w:r>
      <w:proofErr w:type="spellEnd"/>
      <w:r w:rsidR="007245B7" w:rsidRPr="00C665B9">
        <w:rPr>
          <w:sz w:val="26"/>
          <w:szCs w:val="26"/>
        </w:rPr>
        <w:t xml:space="preserve"> a</w:t>
      </w:r>
      <w:r w:rsidR="00B82CDC" w:rsidRPr="00C665B9">
        <w:rPr>
          <w:sz w:val="26"/>
          <w:szCs w:val="26"/>
        </w:rPr>
        <w:t xml:space="preserve"> </w:t>
      </w:r>
      <w:proofErr w:type="spellStart"/>
      <w:r w:rsidR="00A95D96" w:rsidRPr="00C665B9">
        <w:rPr>
          <w:sz w:val="26"/>
          <w:szCs w:val="26"/>
        </w:rPr>
        <w:t>șarpantei</w:t>
      </w:r>
      <w:proofErr w:type="spellEnd"/>
      <w:r w:rsidR="00B82CDC" w:rsidRPr="00C665B9">
        <w:rPr>
          <w:sz w:val="26"/>
          <w:szCs w:val="26"/>
          <w:lang w:val="ro-RO"/>
        </w:rPr>
        <w:t xml:space="preserve"> </w:t>
      </w:r>
      <w:r w:rsidR="00B82CDC" w:rsidRPr="00C665B9">
        <w:rPr>
          <w:sz w:val="26"/>
          <w:szCs w:val="26"/>
        </w:rPr>
        <w:t xml:space="preserve">= </w:t>
      </w:r>
      <w:proofErr w:type="spellStart"/>
      <w:r w:rsidR="005E2A07" w:rsidRPr="00C665B9">
        <w:rPr>
          <w:sz w:val="26"/>
          <w:szCs w:val="26"/>
        </w:rPr>
        <w:t>clasa</w:t>
      </w:r>
      <w:proofErr w:type="spellEnd"/>
      <w:r w:rsidR="005E2A07" w:rsidRPr="00C665B9">
        <w:rPr>
          <w:sz w:val="26"/>
          <w:szCs w:val="26"/>
        </w:rPr>
        <w:t xml:space="preserve"> de </w:t>
      </w:r>
      <w:proofErr w:type="spellStart"/>
      <w:r w:rsidR="005E2A07" w:rsidRPr="00C665B9">
        <w:rPr>
          <w:sz w:val="26"/>
          <w:szCs w:val="26"/>
        </w:rPr>
        <w:t>combustibilitate</w:t>
      </w:r>
      <w:proofErr w:type="spellEnd"/>
      <w:r w:rsidR="005E2A07" w:rsidRPr="00C665B9">
        <w:rPr>
          <w:sz w:val="26"/>
          <w:szCs w:val="26"/>
        </w:rPr>
        <w:t xml:space="preserve"> C2(CA2b) – </w:t>
      </w:r>
      <w:proofErr w:type="spellStart"/>
      <w:r w:rsidR="005E2A07" w:rsidRPr="00C665B9">
        <w:rPr>
          <w:sz w:val="26"/>
          <w:szCs w:val="26"/>
        </w:rPr>
        <w:t>clasa</w:t>
      </w:r>
      <w:proofErr w:type="spellEnd"/>
      <w:r w:rsidR="005E2A07" w:rsidRPr="00C665B9">
        <w:rPr>
          <w:sz w:val="26"/>
          <w:szCs w:val="26"/>
        </w:rPr>
        <w:t xml:space="preserve"> de </w:t>
      </w:r>
      <w:proofErr w:type="spellStart"/>
      <w:r w:rsidR="005E2A07" w:rsidRPr="00C665B9">
        <w:rPr>
          <w:sz w:val="26"/>
          <w:szCs w:val="26"/>
        </w:rPr>
        <w:t>reacţie</w:t>
      </w:r>
      <w:proofErr w:type="spellEnd"/>
      <w:r w:rsidR="005E2A07" w:rsidRPr="00C665B9">
        <w:rPr>
          <w:sz w:val="26"/>
          <w:szCs w:val="26"/>
        </w:rPr>
        <w:t xml:space="preserve"> la </w:t>
      </w:r>
      <w:proofErr w:type="spellStart"/>
      <w:r w:rsidR="005E2A07" w:rsidRPr="00C665B9">
        <w:rPr>
          <w:sz w:val="26"/>
          <w:szCs w:val="26"/>
        </w:rPr>
        <w:t>foc</w:t>
      </w:r>
      <w:proofErr w:type="spellEnd"/>
      <w:r w:rsidR="005E2A07" w:rsidRPr="00C665B9">
        <w:rPr>
          <w:sz w:val="26"/>
          <w:szCs w:val="26"/>
        </w:rPr>
        <w:t xml:space="preserve"> </w:t>
      </w:r>
      <w:r w:rsidR="005E2A07" w:rsidRPr="00C665B9">
        <w:rPr>
          <w:b/>
          <w:bCs/>
          <w:sz w:val="26"/>
          <w:szCs w:val="26"/>
        </w:rPr>
        <w:t>C-s2, d0</w:t>
      </w:r>
      <w:r w:rsidR="005E2A07" w:rsidRPr="00C665B9">
        <w:rPr>
          <w:sz w:val="26"/>
          <w:szCs w:val="26"/>
        </w:rPr>
        <w:t xml:space="preserve">- standard de </w:t>
      </w:r>
      <w:proofErr w:type="spellStart"/>
      <w:r w:rsidR="005E2A07" w:rsidRPr="00C665B9">
        <w:rPr>
          <w:sz w:val="26"/>
          <w:szCs w:val="26"/>
        </w:rPr>
        <w:t>referinţă</w:t>
      </w:r>
      <w:proofErr w:type="spellEnd"/>
      <w:r w:rsidR="005E2A07" w:rsidRPr="00C665B9">
        <w:rPr>
          <w:sz w:val="26"/>
          <w:szCs w:val="26"/>
        </w:rPr>
        <w:t xml:space="preserve"> , EN 13823 </w:t>
      </w:r>
      <w:proofErr w:type="spellStart"/>
      <w:r w:rsidR="005E2A07" w:rsidRPr="00C665B9">
        <w:rPr>
          <w:sz w:val="26"/>
          <w:szCs w:val="26"/>
        </w:rPr>
        <w:t>și</w:t>
      </w:r>
      <w:proofErr w:type="spellEnd"/>
      <w:r w:rsidR="005E2A07" w:rsidRPr="00C665B9">
        <w:rPr>
          <w:sz w:val="26"/>
          <w:szCs w:val="26"/>
        </w:rPr>
        <w:t xml:space="preserve"> EN ISO 11925-2;</w:t>
      </w:r>
    </w:p>
    <w:p w14:paraId="1FCE4884" w14:textId="5B5D68FE" w:rsidR="00E23AB7" w:rsidRPr="00C665B9" w:rsidRDefault="00E23AB7" w:rsidP="00D71179">
      <w:pPr>
        <w:numPr>
          <w:ilvl w:val="0"/>
          <w:numId w:val="11"/>
        </w:numPr>
        <w:ind w:left="-1134" w:right="-709" w:firstLine="567"/>
        <w:jc w:val="both"/>
        <w:rPr>
          <w:sz w:val="26"/>
          <w:szCs w:val="26"/>
        </w:rPr>
      </w:pPr>
      <w:r w:rsidRPr="00C665B9">
        <w:rPr>
          <w:b/>
          <w:sz w:val="26"/>
          <w:szCs w:val="26"/>
        </w:rPr>
        <w:t>Metal</w:t>
      </w:r>
      <w:r w:rsidRPr="00C665B9">
        <w:rPr>
          <w:sz w:val="26"/>
          <w:szCs w:val="26"/>
        </w:rPr>
        <w:t xml:space="preserve"> din </w:t>
      </w:r>
      <w:proofErr w:type="spellStart"/>
      <w:r w:rsidRPr="00C665B9">
        <w:rPr>
          <w:sz w:val="26"/>
          <w:szCs w:val="26"/>
        </w:rPr>
        <w:t>componenta</w:t>
      </w:r>
      <w:proofErr w:type="spellEnd"/>
      <w:r w:rsidRPr="00C665B9">
        <w:rPr>
          <w:sz w:val="26"/>
          <w:szCs w:val="26"/>
        </w:rPr>
        <w:t xml:space="preserve"> </w:t>
      </w:r>
      <w:proofErr w:type="spellStart"/>
      <w:r w:rsidR="007245B7" w:rsidRPr="00C665B9">
        <w:rPr>
          <w:sz w:val="26"/>
          <w:szCs w:val="26"/>
        </w:rPr>
        <w:t>grinzilor</w:t>
      </w:r>
      <w:proofErr w:type="spellEnd"/>
      <w:r w:rsidR="007245B7" w:rsidRPr="00C665B9">
        <w:rPr>
          <w:sz w:val="26"/>
          <w:szCs w:val="26"/>
        </w:rPr>
        <w:t xml:space="preserve"> cu </w:t>
      </w:r>
      <w:proofErr w:type="spellStart"/>
      <w:r w:rsidR="007245B7" w:rsidRPr="00C665B9">
        <w:rPr>
          <w:sz w:val="26"/>
          <w:szCs w:val="26"/>
        </w:rPr>
        <w:t>zăbrele</w:t>
      </w:r>
      <w:proofErr w:type="spellEnd"/>
      <w:r w:rsidR="007245B7" w:rsidRPr="00C665B9">
        <w:rPr>
          <w:sz w:val="26"/>
          <w:szCs w:val="26"/>
        </w:rPr>
        <w:t xml:space="preserve"> de la </w:t>
      </w:r>
      <w:proofErr w:type="spellStart"/>
      <w:r w:rsidR="007245B7" w:rsidRPr="00C665B9">
        <w:rPr>
          <w:sz w:val="26"/>
          <w:szCs w:val="26"/>
        </w:rPr>
        <w:t>planseul</w:t>
      </w:r>
      <w:proofErr w:type="spellEnd"/>
      <w:r w:rsidR="007245B7" w:rsidRPr="00C665B9">
        <w:rPr>
          <w:sz w:val="26"/>
          <w:szCs w:val="26"/>
        </w:rPr>
        <w:t xml:space="preserve"> </w:t>
      </w:r>
      <w:proofErr w:type="spellStart"/>
      <w:r w:rsidR="007245B7" w:rsidRPr="00C665B9">
        <w:rPr>
          <w:sz w:val="26"/>
          <w:szCs w:val="26"/>
        </w:rPr>
        <w:t>peste</w:t>
      </w:r>
      <w:proofErr w:type="spellEnd"/>
      <w:r w:rsidR="00C665B9" w:rsidRPr="00C665B9">
        <w:rPr>
          <w:sz w:val="26"/>
          <w:szCs w:val="26"/>
        </w:rPr>
        <w:t xml:space="preserve"> </w:t>
      </w:r>
      <w:proofErr w:type="spellStart"/>
      <w:r w:rsidR="00C665B9" w:rsidRPr="00C665B9">
        <w:rPr>
          <w:sz w:val="26"/>
          <w:szCs w:val="26"/>
        </w:rPr>
        <w:t>parter</w:t>
      </w:r>
      <w:proofErr w:type="spellEnd"/>
      <w:r w:rsidR="00C665B9" w:rsidRPr="00C665B9">
        <w:rPr>
          <w:sz w:val="26"/>
          <w:szCs w:val="26"/>
        </w:rPr>
        <w:t xml:space="preserve"> </w:t>
      </w:r>
      <w:proofErr w:type="spellStart"/>
      <w:r w:rsidR="00C665B9" w:rsidRPr="00C665B9">
        <w:rPr>
          <w:sz w:val="26"/>
          <w:szCs w:val="26"/>
        </w:rPr>
        <w:t>în</w:t>
      </w:r>
      <w:proofErr w:type="spellEnd"/>
      <w:r w:rsidR="00C665B9" w:rsidRPr="00C665B9">
        <w:rPr>
          <w:sz w:val="26"/>
          <w:szCs w:val="26"/>
        </w:rPr>
        <w:t xml:space="preserve"> zona </w:t>
      </w:r>
      <w:proofErr w:type="spellStart"/>
      <w:r w:rsidR="00C665B9" w:rsidRPr="00C665B9">
        <w:rPr>
          <w:sz w:val="26"/>
          <w:szCs w:val="26"/>
        </w:rPr>
        <w:t>sălii</w:t>
      </w:r>
      <w:proofErr w:type="spellEnd"/>
      <w:r w:rsidR="00C665B9" w:rsidRPr="00C665B9">
        <w:rPr>
          <w:sz w:val="26"/>
          <w:szCs w:val="26"/>
        </w:rPr>
        <w:t xml:space="preserve"> de </w:t>
      </w:r>
      <w:proofErr w:type="spellStart"/>
      <w:r w:rsidR="00C665B9" w:rsidRPr="00C665B9">
        <w:rPr>
          <w:sz w:val="26"/>
          <w:szCs w:val="26"/>
        </w:rPr>
        <w:t>spectacole</w:t>
      </w:r>
      <w:proofErr w:type="spellEnd"/>
      <w:r w:rsidRPr="00C665B9">
        <w:rPr>
          <w:sz w:val="26"/>
          <w:szCs w:val="26"/>
        </w:rPr>
        <w:t xml:space="preserve">, = </w:t>
      </w:r>
      <w:proofErr w:type="spellStart"/>
      <w:r w:rsidRPr="00C665B9">
        <w:rPr>
          <w:b/>
          <w:sz w:val="26"/>
          <w:szCs w:val="26"/>
        </w:rPr>
        <w:t>clasa</w:t>
      </w:r>
      <w:proofErr w:type="spellEnd"/>
      <w:r w:rsidRPr="00C665B9">
        <w:rPr>
          <w:b/>
          <w:sz w:val="26"/>
          <w:szCs w:val="26"/>
        </w:rPr>
        <w:t xml:space="preserve"> A1</w:t>
      </w:r>
      <w:r w:rsidRPr="00C665B9">
        <w:rPr>
          <w:sz w:val="26"/>
          <w:szCs w:val="26"/>
        </w:rPr>
        <w:t xml:space="preserve"> </w:t>
      </w:r>
      <w:proofErr w:type="spellStart"/>
      <w:r w:rsidRPr="00C665B9">
        <w:rPr>
          <w:sz w:val="26"/>
          <w:szCs w:val="26"/>
        </w:rPr>
        <w:t>produse</w:t>
      </w:r>
      <w:proofErr w:type="spellEnd"/>
      <w:r w:rsidRPr="00C665B9">
        <w:rPr>
          <w:sz w:val="26"/>
          <w:szCs w:val="26"/>
        </w:rPr>
        <w:t xml:space="preserve"> care nu </w:t>
      </w:r>
      <w:proofErr w:type="spellStart"/>
      <w:r w:rsidRPr="00C665B9">
        <w:rPr>
          <w:sz w:val="26"/>
          <w:szCs w:val="26"/>
        </w:rPr>
        <w:t>contribuie</w:t>
      </w:r>
      <w:proofErr w:type="spellEnd"/>
      <w:r w:rsidRPr="00C665B9">
        <w:rPr>
          <w:sz w:val="26"/>
          <w:szCs w:val="26"/>
        </w:rPr>
        <w:t xml:space="preserve"> la </w:t>
      </w:r>
      <w:proofErr w:type="spellStart"/>
      <w:r w:rsidRPr="00C665B9">
        <w:rPr>
          <w:sz w:val="26"/>
          <w:szCs w:val="26"/>
        </w:rPr>
        <w:t>foc</w:t>
      </w:r>
      <w:proofErr w:type="spellEnd"/>
      <w:r w:rsidRPr="00C665B9">
        <w:rPr>
          <w:sz w:val="26"/>
          <w:szCs w:val="26"/>
        </w:rPr>
        <w:t xml:space="preserve"> </w:t>
      </w:r>
      <w:proofErr w:type="spellStart"/>
      <w:r w:rsidRPr="00C665B9">
        <w:rPr>
          <w:sz w:val="26"/>
          <w:szCs w:val="26"/>
        </w:rPr>
        <w:t>în</w:t>
      </w:r>
      <w:proofErr w:type="spellEnd"/>
      <w:r w:rsidRPr="00C665B9">
        <w:rPr>
          <w:sz w:val="26"/>
          <w:szCs w:val="26"/>
        </w:rPr>
        <w:t xml:space="preserve"> </w:t>
      </w:r>
      <w:proofErr w:type="spellStart"/>
      <w:r w:rsidRPr="00C665B9">
        <w:rPr>
          <w:sz w:val="26"/>
          <w:szCs w:val="26"/>
        </w:rPr>
        <w:t>nici</w:t>
      </w:r>
      <w:proofErr w:type="spellEnd"/>
      <w:r w:rsidRPr="00C665B9">
        <w:rPr>
          <w:sz w:val="26"/>
          <w:szCs w:val="26"/>
        </w:rPr>
        <w:t xml:space="preserve"> o </w:t>
      </w:r>
      <w:proofErr w:type="spellStart"/>
      <w:r w:rsidRPr="00C665B9">
        <w:rPr>
          <w:sz w:val="26"/>
          <w:szCs w:val="26"/>
        </w:rPr>
        <w:t>faza</w:t>
      </w:r>
      <w:proofErr w:type="spellEnd"/>
      <w:r w:rsidRPr="00C665B9">
        <w:rPr>
          <w:sz w:val="26"/>
          <w:szCs w:val="26"/>
        </w:rPr>
        <w:t xml:space="preserve"> a </w:t>
      </w:r>
      <w:proofErr w:type="spellStart"/>
      <w:r w:rsidRPr="00C665B9">
        <w:rPr>
          <w:sz w:val="26"/>
          <w:szCs w:val="26"/>
        </w:rPr>
        <w:t>incendiului</w:t>
      </w:r>
      <w:proofErr w:type="spellEnd"/>
      <w:r w:rsidRPr="00C665B9">
        <w:rPr>
          <w:sz w:val="26"/>
          <w:szCs w:val="26"/>
        </w:rPr>
        <w:t xml:space="preserve"> standard de </w:t>
      </w:r>
      <w:proofErr w:type="spellStart"/>
      <w:r w:rsidRPr="00C665B9">
        <w:rPr>
          <w:sz w:val="26"/>
          <w:szCs w:val="26"/>
        </w:rPr>
        <w:t>referinta</w:t>
      </w:r>
      <w:proofErr w:type="spellEnd"/>
      <w:r w:rsidRPr="00C665B9">
        <w:rPr>
          <w:sz w:val="26"/>
          <w:szCs w:val="26"/>
        </w:rPr>
        <w:t xml:space="preserve">  EN ISO 1182, EN ISO 1716</w:t>
      </w:r>
      <w:r w:rsidR="005B0BB2" w:rsidRPr="00C665B9">
        <w:rPr>
          <w:sz w:val="26"/>
          <w:szCs w:val="26"/>
        </w:rPr>
        <w:t>;</w:t>
      </w:r>
    </w:p>
    <w:p w14:paraId="5BB88E92" w14:textId="1CC45623" w:rsidR="00B82CDC" w:rsidRPr="00C665B9" w:rsidRDefault="00B82CDC" w:rsidP="00D71179">
      <w:pPr>
        <w:numPr>
          <w:ilvl w:val="0"/>
          <w:numId w:val="11"/>
        </w:numPr>
        <w:ind w:left="-1134" w:right="-709" w:firstLine="567"/>
        <w:jc w:val="both"/>
        <w:rPr>
          <w:sz w:val="26"/>
          <w:szCs w:val="26"/>
        </w:rPr>
      </w:pPr>
      <w:proofErr w:type="spellStart"/>
      <w:r w:rsidRPr="00C665B9">
        <w:rPr>
          <w:b/>
          <w:sz w:val="26"/>
          <w:szCs w:val="26"/>
        </w:rPr>
        <w:t>Tencuieli</w:t>
      </w:r>
      <w:proofErr w:type="spellEnd"/>
      <w:r w:rsidRPr="00C665B9">
        <w:rPr>
          <w:sz w:val="26"/>
          <w:szCs w:val="26"/>
        </w:rPr>
        <w:t xml:space="preserve"> = </w:t>
      </w:r>
      <w:proofErr w:type="spellStart"/>
      <w:r w:rsidRPr="00C665B9">
        <w:rPr>
          <w:b/>
          <w:sz w:val="26"/>
          <w:szCs w:val="26"/>
        </w:rPr>
        <w:t>clasa</w:t>
      </w:r>
      <w:proofErr w:type="spellEnd"/>
      <w:r w:rsidRPr="00C665B9">
        <w:rPr>
          <w:b/>
          <w:sz w:val="26"/>
          <w:szCs w:val="26"/>
        </w:rPr>
        <w:t xml:space="preserve"> A1</w:t>
      </w:r>
      <w:r w:rsidRPr="00C665B9">
        <w:rPr>
          <w:b/>
          <w:sz w:val="26"/>
          <w:szCs w:val="26"/>
          <w:vertAlign w:val="subscript"/>
        </w:rPr>
        <w:t>FL</w:t>
      </w:r>
      <w:r w:rsidRPr="00C665B9">
        <w:rPr>
          <w:sz w:val="26"/>
          <w:szCs w:val="26"/>
        </w:rPr>
        <w:t xml:space="preserve"> </w:t>
      </w:r>
      <w:proofErr w:type="spellStart"/>
      <w:r w:rsidRPr="00C665B9">
        <w:rPr>
          <w:sz w:val="26"/>
          <w:szCs w:val="26"/>
        </w:rPr>
        <w:t>produse</w:t>
      </w:r>
      <w:proofErr w:type="spellEnd"/>
      <w:r w:rsidRPr="00C665B9">
        <w:rPr>
          <w:sz w:val="26"/>
          <w:szCs w:val="26"/>
        </w:rPr>
        <w:t xml:space="preserve"> care nu </w:t>
      </w:r>
      <w:proofErr w:type="spellStart"/>
      <w:r w:rsidRPr="00C665B9">
        <w:rPr>
          <w:sz w:val="26"/>
          <w:szCs w:val="26"/>
        </w:rPr>
        <w:t>contribuie</w:t>
      </w:r>
      <w:proofErr w:type="spellEnd"/>
      <w:r w:rsidRPr="00C665B9">
        <w:rPr>
          <w:sz w:val="26"/>
          <w:szCs w:val="26"/>
        </w:rPr>
        <w:t xml:space="preserve"> la </w:t>
      </w:r>
      <w:proofErr w:type="spellStart"/>
      <w:r w:rsidRPr="00C665B9">
        <w:rPr>
          <w:sz w:val="26"/>
          <w:szCs w:val="26"/>
        </w:rPr>
        <w:t>foc</w:t>
      </w:r>
      <w:proofErr w:type="spellEnd"/>
      <w:r w:rsidRPr="00C665B9">
        <w:rPr>
          <w:sz w:val="26"/>
          <w:szCs w:val="26"/>
        </w:rPr>
        <w:t xml:space="preserve"> in </w:t>
      </w:r>
      <w:proofErr w:type="spellStart"/>
      <w:r w:rsidRPr="00C665B9">
        <w:rPr>
          <w:sz w:val="26"/>
          <w:szCs w:val="26"/>
        </w:rPr>
        <w:t>nici</w:t>
      </w:r>
      <w:proofErr w:type="spellEnd"/>
      <w:r w:rsidRPr="00C665B9">
        <w:rPr>
          <w:sz w:val="26"/>
          <w:szCs w:val="26"/>
        </w:rPr>
        <w:t xml:space="preserve"> o </w:t>
      </w:r>
      <w:proofErr w:type="spellStart"/>
      <w:r w:rsidRPr="00C665B9">
        <w:rPr>
          <w:sz w:val="26"/>
          <w:szCs w:val="26"/>
        </w:rPr>
        <w:t>faza</w:t>
      </w:r>
      <w:proofErr w:type="spellEnd"/>
      <w:r w:rsidRPr="00C665B9">
        <w:rPr>
          <w:sz w:val="26"/>
          <w:szCs w:val="26"/>
        </w:rPr>
        <w:t xml:space="preserve"> a </w:t>
      </w:r>
      <w:proofErr w:type="spellStart"/>
      <w:r w:rsidRPr="00C665B9">
        <w:rPr>
          <w:sz w:val="26"/>
          <w:szCs w:val="26"/>
        </w:rPr>
        <w:t>incendiului</w:t>
      </w:r>
      <w:proofErr w:type="spellEnd"/>
      <w:r w:rsidRPr="00C665B9">
        <w:rPr>
          <w:sz w:val="26"/>
          <w:szCs w:val="26"/>
        </w:rPr>
        <w:t xml:space="preserve"> standard de </w:t>
      </w:r>
      <w:proofErr w:type="spellStart"/>
      <w:r w:rsidRPr="00C665B9">
        <w:rPr>
          <w:sz w:val="26"/>
          <w:szCs w:val="26"/>
        </w:rPr>
        <w:t>referinta</w:t>
      </w:r>
      <w:proofErr w:type="spellEnd"/>
      <w:r w:rsidRPr="00C665B9">
        <w:rPr>
          <w:sz w:val="26"/>
          <w:szCs w:val="26"/>
        </w:rPr>
        <w:t xml:space="preserve"> EN ISO 1182, EN ISO 1716</w:t>
      </w:r>
      <w:r w:rsidR="005B0BB2" w:rsidRPr="00C665B9">
        <w:rPr>
          <w:sz w:val="26"/>
          <w:szCs w:val="26"/>
        </w:rPr>
        <w:t>;</w:t>
      </w:r>
    </w:p>
    <w:p w14:paraId="24560B71" w14:textId="4A531176" w:rsidR="005B0BB2" w:rsidRPr="00C665B9" w:rsidRDefault="00561026" w:rsidP="00D71179">
      <w:pPr>
        <w:numPr>
          <w:ilvl w:val="0"/>
          <w:numId w:val="11"/>
        </w:numPr>
        <w:ind w:left="-1134" w:right="-709" w:firstLine="567"/>
        <w:jc w:val="both"/>
        <w:rPr>
          <w:sz w:val="26"/>
          <w:szCs w:val="26"/>
        </w:rPr>
      </w:pPr>
      <w:proofErr w:type="spellStart"/>
      <w:r>
        <w:rPr>
          <w:rFonts w:eastAsia="Courier New"/>
          <w:b/>
          <w:sz w:val="26"/>
          <w:szCs w:val="26"/>
        </w:rPr>
        <w:t>G</w:t>
      </w:r>
      <w:r w:rsidR="005B0BB2" w:rsidRPr="00C665B9">
        <w:rPr>
          <w:rFonts w:eastAsia="Courier New"/>
          <w:b/>
          <w:sz w:val="26"/>
          <w:szCs w:val="26"/>
        </w:rPr>
        <w:t>resie</w:t>
      </w:r>
      <w:proofErr w:type="spellEnd"/>
      <w:r w:rsidR="005B0BB2" w:rsidRPr="00C665B9">
        <w:rPr>
          <w:rFonts w:eastAsia="Courier New"/>
          <w:b/>
          <w:sz w:val="26"/>
          <w:szCs w:val="26"/>
        </w:rPr>
        <w:t xml:space="preserve"> </w:t>
      </w:r>
      <w:proofErr w:type="spellStart"/>
      <w:r w:rsidR="005B0BB2" w:rsidRPr="00C665B9">
        <w:rPr>
          <w:rFonts w:eastAsia="Courier New"/>
          <w:b/>
          <w:sz w:val="26"/>
          <w:szCs w:val="26"/>
        </w:rPr>
        <w:t>și</w:t>
      </w:r>
      <w:proofErr w:type="spellEnd"/>
      <w:r w:rsidR="005B0BB2" w:rsidRPr="00C665B9">
        <w:rPr>
          <w:rFonts w:eastAsia="Courier New"/>
          <w:b/>
          <w:sz w:val="26"/>
          <w:szCs w:val="26"/>
        </w:rPr>
        <w:t xml:space="preserve"> </w:t>
      </w:r>
      <w:proofErr w:type="spellStart"/>
      <w:r w:rsidR="005B0BB2" w:rsidRPr="00C665B9">
        <w:rPr>
          <w:rFonts w:eastAsia="Courier New"/>
          <w:b/>
          <w:sz w:val="26"/>
          <w:szCs w:val="26"/>
        </w:rPr>
        <w:t>faianță</w:t>
      </w:r>
      <w:proofErr w:type="spellEnd"/>
      <w:r w:rsidR="005B0BB2" w:rsidRPr="00C665B9">
        <w:rPr>
          <w:rFonts w:eastAsia="Courier New"/>
          <w:b/>
          <w:sz w:val="26"/>
          <w:szCs w:val="26"/>
        </w:rPr>
        <w:t xml:space="preserve"> </w:t>
      </w:r>
      <w:proofErr w:type="spellStart"/>
      <w:r w:rsidR="005B0BB2" w:rsidRPr="00C665B9">
        <w:rPr>
          <w:rFonts w:eastAsia="Courier New"/>
          <w:b/>
          <w:sz w:val="26"/>
          <w:szCs w:val="26"/>
        </w:rPr>
        <w:t>ceramica</w:t>
      </w:r>
      <w:proofErr w:type="spellEnd"/>
      <w:r w:rsidR="005B0BB2" w:rsidRPr="00C665B9">
        <w:rPr>
          <w:rFonts w:eastAsia="Courier New"/>
          <w:sz w:val="26"/>
          <w:szCs w:val="26"/>
        </w:rPr>
        <w:t xml:space="preserve"> din </w:t>
      </w:r>
      <w:proofErr w:type="spellStart"/>
      <w:r w:rsidR="005B0BB2" w:rsidRPr="00C665B9">
        <w:rPr>
          <w:rFonts w:eastAsia="Courier New"/>
          <w:sz w:val="26"/>
          <w:szCs w:val="26"/>
        </w:rPr>
        <w:t>componenta</w:t>
      </w:r>
      <w:proofErr w:type="spellEnd"/>
      <w:r w:rsidR="005B0BB2" w:rsidRPr="00C665B9">
        <w:rPr>
          <w:rFonts w:eastAsia="Courier New"/>
          <w:sz w:val="26"/>
          <w:szCs w:val="26"/>
        </w:rPr>
        <w:t xml:space="preserve"> </w:t>
      </w:r>
      <w:proofErr w:type="spellStart"/>
      <w:r w:rsidR="005B0BB2" w:rsidRPr="00C665B9">
        <w:rPr>
          <w:rFonts w:eastAsia="Courier New"/>
          <w:sz w:val="26"/>
          <w:szCs w:val="26"/>
        </w:rPr>
        <w:t>pardoselilor</w:t>
      </w:r>
      <w:proofErr w:type="spellEnd"/>
      <w:r w:rsidR="005B0BB2" w:rsidRPr="00C665B9">
        <w:rPr>
          <w:rFonts w:eastAsia="Courier New"/>
          <w:sz w:val="26"/>
          <w:szCs w:val="26"/>
        </w:rPr>
        <w:t xml:space="preserve"> </w:t>
      </w:r>
      <w:proofErr w:type="spellStart"/>
      <w:r w:rsidR="005B0BB2" w:rsidRPr="00C665B9">
        <w:rPr>
          <w:rFonts w:eastAsia="Courier New"/>
          <w:sz w:val="26"/>
          <w:szCs w:val="26"/>
        </w:rPr>
        <w:t>si</w:t>
      </w:r>
      <w:proofErr w:type="spellEnd"/>
      <w:r w:rsidR="005B0BB2" w:rsidRPr="00C665B9">
        <w:rPr>
          <w:rFonts w:eastAsia="Courier New"/>
          <w:sz w:val="26"/>
          <w:szCs w:val="26"/>
        </w:rPr>
        <w:t xml:space="preserve"> </w:t>
      </w:r>
      <w:proofErr w:type="spellStart"/>
      <w:r w:rsidR="005B0BB2" w:rsidRPr="00C665B9">
        <w:rPr>
          <w:rFonts w:eastAsia="Courier New"/>
          <w:sz w:val="26"/>
          <w:szCs w:val="26"/>
        </w:rPr>
        <w:t>placărilor</w:t>
      </w:r>
      <w:proofErr w:type="spellEnd"/>
      <w:r w:rsidR="005B0BB2" w:rsidRPr="00C665B9">
        <w:rPr>
          <w:rFonts w:eastAsia="Courier New"/>
          <w:sz w:val="26"/>
          <w:szCs w:val="26"/>
        </w:rPr>
        <w:t xml:space="preserve"> la </w:t>
      </w:r>
      <w:proofErr w:type="spellStart"/>
      <w:r w:rsidR="005B0BB2" w:rsidRPr="00C665B9">
        <w:rPr>
          <w:rFonts w:eastAsia="Courier New"/>
          <w:sz w:val="26"/>
          <w:szCs w:val="26"/>
        </w:rPr>
        <w:t>grupurile</w:t>
      </w:r>
      <w:proofErr w:type="spellEnd"/>
      <w:r w:rsidR="005B0BB2" w:rsidRPr="00C665B9">
        <w:rPr>
          <w:rFonts w:eastAsia="Courier New"/>
          <w:sz w:val="26"/>
          <w:szCs w:val="26"/>
        </w:rPr>
        <w:t xml:space="preserve"> </w:t>
      </w:r>
      <w:proofErr w:type="spellStart"/>
      <w:r w:rsidR="005B0BB2" w:rsidRPr="00C665B9">
        <w:rPr>
          <w:rFonts w:eastAsia="Courier New"/>
          <w:sz w:val="26"/>
          <w:szCs w:val="26"/>
        </w:rPr>
        <w:t>sanitare</w:t>
      </w:r>
      <w:proofErr w:type="spellEnd"/>
      <w:r w:rsidR="005B0BB2" w:rsidRPr="00C665B9">
        <w:rPr>
          <w:rFonts w:eastAsia="Courier New"/>
          <w:sz w:val="26"/>
          <w:szCs w:val="26"/>
        </w:rPr>
        <w:t xml:space="preserve"> = </w:t>
      </w:r>
      <w:proofErr w:type="spellStart"/>
      <w:r w:rsidR="005B0BB2" w:rsidRPr="00C665B9">
        <w:rPr>
          <w:rFonts w:eastAsia="Courier New"/>
          <w:b/>
          <w:sz w:val="26"/>
          <w:szCs w:val="26"/>
        </w:rPr>
        <w:t>clasa</w:t>
      </w:r>
      <w:proofErr w:type="spellEnd"/>
      <w:r w:rsidR="005B0BB2" w:rsidRPr="00C665B9">
        <w:rPr>
          <w:rFonts w:eastAsia="Courier New"/>
          <w:b/>
          <w:sz w:val="26"/>
          <w:szCs w:val="26"/>
        </w:rPr>
        <w:t xml:space="preserve"> A1 FL</w:t>
      </w:r>
      <w:r w:rsidR="005B0BB2" w:rsidRPr="00C665B9">
        <w:rPr>
          <w:rFonts w:eastAsia="Courier New"/>
          <w:sz w:val="26"/>
          <w:szCs w:val="26"/>
        </w:rPr>
        <w:t xml:space="preserve"> standard de </w:t>
      </w:r>
      <w:proofErr w:type="spellStart"/>
      <w:r w:rsidR="005B0BB2" w:rsidRPr="00C665B9">
        <w:rPr>
          <w:rFonts w:eastAsia="Courier New"/>
          <w:sz w:val="26"/>
          <w:szCs w:val="26"/>
        </w:rPr>
        <w:t>referita</w:t>
      </w:r>
      <w:proofErr w:type="spellEnd"/>
      <w:r w:rsidR="005B0BB2" w:rsidRPr="00C665B9">
        <w:rPr>
          <w:rFonts w:eastAsia="Courier New"/>
          <w:sz w:val="26"/>
          <w:szCs w:val="26"/>
        </w:rPr>
        <w:t xml:space="preserve"> EN ISO 1182, EN ISO 1716.</w:t>
      </w:r>
    </w:p>
    <w:p w14:paraId="52426628" w14:textId="2AB1C132" w:rsidR="00B82CDC" w:rsidRPr="00C665B9" w:rsidRDefault="00B82CDC" w:rsidP="00D71179">
      <w:pPr>
        <w:pStyle w:val="Frspaiere"/>
        <w:ind w:left="-1134" w:right="-709" w:firstLine="567"/>
        <w:rPr>
          <w:sz w:val="26"/>
          <w:szCs w:val="26"/>
          <w:lang w:val="fr-FR"/>
        </w:rPr>
      </w:pPr>
    </w:p>
    <w:p w14:paraId="14E342FB" w14:textId="43C1660F" w:rsidR="005B0BB2" w:rsidRDefault="005B0BB2" w:rsidP="00D71179">
      <w:pPr>
        <w:pStyle w:val="Frspaiere"/>
        <w:ind w:left="-1134" w:right="-709" w:firstLine="567"/>
        <w:jc w:val="both"/>
        <w:rPr>
          <w:sz w:val="26"/>
          <w:szCs w:val="26"/>
          <w:lang w:val="fr-FR"/>
        </w:rPr>
      </w:pPr>
      <w:proofErr w:type="spellStart"/>
      <w:r w:rsidRPr="00C665B9">
        <w:rPr>
          <w:sz w:val="26"/>
          <w:szCs w:val="26"/>
          <w:lang w:val="fr-FR"/>
        </w:rPr>
        <w:t>Elementele</w:t>
      </w:r>
      <w:proofErr w:type="spellEnd"/>
      <w:r w:rsidRPr="00C665B9">
        <w:rPr>
          <w:sz w:val="26"/>
          <w:szCs w:val="26"/>
          <w:lang w:val="fr-FR"/>
        </w:rPr>
        <w:t xml:space="preserve"> </w:t>
      </w:r>
      <w:proofErr w:type="spellStart"/>
      <w:r w:rsidRPr="00C665B9">
        <w:rPr>
          <w:sz w:val="26"/>
          <w:szCs w:val="26"/>
          <w:lang w:val="fr-FR"/>
        </w:rPr>
        <w:t>din</w:t>
      </w:r>
      <w:proofErr w:type="spellEnd"/>
      <w:r w:rsidRPr="00C665B9">
        <w:rPr>
          <w:sz w:val="26"/>
          <w:szCs w:val="26"/>
          <w:lang w:val="fr-FR"/>
        </w:rPr>
        <w:t xml:space="preserve"> structura </w:t>
      </w:r>
      <w:proofErr w:type="spellStart"/>
      <w:r w:rsidRPr="00C665B9">
        <w:rPr>
          <w:sz w:val="26"/>
          <w:szCs w:val="26"/>
          <w:lang w:val="fr-FR"/>
        </w:rPr>
        <w:t>șarpantei</w:t>
      </w:r>
      <w:proofErr w:type="spellEnd"/>
      <w:r w:rsidRPr="00C665B9">
        <w:rPr>
          <w:sz w:val="26"/>
          <w:szCs w:val="26"/>
          <w:lang w:val="fr-FR"/>
        </w:rPr>
        <w:t xml:space="preserve"> de </w:t>
      </w:r>
      <w:proofErr w:type="spellStart"/>
      <w:r w:rsidRPr="00C665B9">
        <w:rPr>
          <w:sz w:val="26"/>
          <w:szCs w:val="26"/>
          <w:lang w:val="fr-FR"/>
        </w:rPr>
        <w:t>lemn</w:t>
      </w:r>
      <w:proofErr w:type="spellEnd"/>
      <w:r w:rsidRPr="00C665B9">
        <w:rPr>
          <w:sz w:val="26"/>
          <w:szCs w:val="26"/>
          <w:lang w:val="fr-FR"/>
        </w:rPr>
        <w:t xml:space="preserve"> (</w:t>
      </w:r>
      <w:proofErr w:type="spellStart"/>
      <w:r w:rsidRPr="00C665B9">
        <w:rPr>
          <w:sz w:val="26"/>
          <w:szCs w:val="26"/>
          <w:lang w:val="fr-FR"/>
        </w:rPr>
        <w:t>grinzi</w:t>
      </w:r>
      <w:proofErr w:type="spellEnd"/>
      <w:r w:rsidRPr="00C665B9">
        <w:rPr>
          <w:sz w:val="26"/>
          <w:szCs w:val="26"/>
          <w:lang w:val="fr-FR"/>
        </w:rPr>
        <w:t xml:space="preserve">, </w:t>
      </w:r>
      <w:proofErr w:type="spellStart"/>
      <w:r w:rsidRPr="00C665B9">
        <w:rPr>
          <w:sz w:val="26"/>
          <w:szCs w:val="26"/>
          <w:lang w:val="fr-FR"/>
        </w:rPr>
        <w:t>căpriori</w:t>
      </w:r>
      <w:proofErr w:type="spellEnd"/>
      <w:r w:rsidRPr="00C665B9">
        <w:rPr>
          <w:sz w:val="26"/>
          <w:szCs w:val="26"/>
          <w:lang w:val="fr-FR"/>
        </w:rPr>
        <w:t xml:space="preserve"> </w:t>
      </w:r>
      <w:proofErr w:type="spellStart"/>
      <w:r w:rsidRPr="00C665B9">
        <w:rPr>
          <w:sz w:val="26"/>
          <w:szCs w:val="26"/>
          <w:lang w:val="fr-FR"/>
        </w:rPr>
        <w:t>și</w:t>
      </w:r>
      <w:proofErr w:type="spellEnd"/>
      <w:r w:rsidRPr="00C665B9">
        <w:rPr>
          <w:sz w:val="26"/>
          <w:szCs w:val="26"/>
          <w:lang w:val="fr-FR"/>
        </w:rPr>
        <w:t xml:space="preserve"> </w:t>
      </w:r>
      <w:proofErr w:type="spellStart"/>
      <w:r w:rsidRPr="00C665B9">
        <w:rPr>
          <w:sz w:val="26"/>
          <w:szCs w:val="26"/>
          <w:lang w:val="fr-FR"/>
        </w:rPr>
        <w:t>asteriala</w:t>
      </w:r>
      <w:proofErr w:type="spellEnd"/>
      <w:r w:rsidRPr="00C665B9">
        <w:rPr>
          <w:sz w:val="26"/>
          <w:szCs w:val="26"/>
          <w:lang w:val="fr-FR"/>
        </w:rPr>
        <w:t xml:space="preserve"> </w:t>
      </w:r>
      <w:proofErr w:type="spellStart"/>
      <w:r w:rsidRPr="00C665B9">
        <w:rPr>
          <w:sz w:val="26"/>
          <w:szCs w:val="26"/>
          <w:lang w:val="fr-FR"/>
        </w:rPr>
        <w:t>din</w:t>
      </w:r>
      <w:proofErr w:type="spellEnd"/>
      <w:r w:rsidRPr="00C665B9">
        <w:rPr>
          <w:sz w:val="26"/>
          <w:szCs w:val="26"/>
          <w:lang w:val="fr-FR"/>
        </w:rPr>
        <w:t xml:space="preserve"> </w:t>
      </w:r>
      <w:proofErr w:type="spellStart"/>
      <w:r w:rsidRPr="00C665B9">
        <w:rPr>
          <w:sz w:val="26"/>
          <w:szCs w:val="26"/>
          <w:lang w:val="fr-FR"/>
        </w:rPr>
        <w:t>scandura</w:t>
      </w:r>
      <w:proofErr w:type="spellEnd"/>
      <w:r w:rsidRPr="00C665B9">
        <w:rPr>
          <w:sz w:val="26"/>
          <w:szCs w:val="26"/>
          <w:lang w:val="fr-FR"/>
        </w:rPr>
        <w:t xml:space="preserve">, </w:t>
      </w:r>
      <w:proofErr w:type="spellStart"/>
      <w:r w:rsidRPr="00C665B9">
        <w:rPr>
          <w:sz w:val="26"/>
          <w:szCs w:val="26"/>
          <w:lang w:val="fr-FR"/>
        </w:rPr>
        <w:t>popi</w:t>
      </w:r>
      <w:proofErr w:type="spellEnd"/>
      <w:r w:rsidRPr="00C665B9">
        <w:rPr>
          <w:sz w:val="26"/>
          <w:szCs w:val="26"/>
          <w:lang w:val="fr-FR"/>
        </w:rPr>
        <w:t xml:space="preserve">, </w:t>
      </w:r>
      <w:proofErr w:type="spellStart"/>
      <w:r w:rsidRPr="00C665B9">
        <w:rPr>
          <w:sz w:val="26"/>
          <w:szCs w:val="26"/>
          <w:lang w:val="fr-FR"/>
        </w:rPr>
        <w:t>cosoroabă</w:t>
      </w:r>
      <w:proofErr w:type="spellEnd"/>
      <w:r w:rsidRPr="00C665B9">
        <w:rPr>
          <w:sz w:val="26"/>
          <w:szCs w:val="26"/>
          <w:lang w:val="fr-FR"/>
        </w:rPr>
        <w:t xml:space="preserve"> si pane </w:t>
      </w:r>
      <w:proofErr w:type="spellStart"/>
      <w:r w:rsidRPr="00C665B9">
        <w:rPr>
          <w:sz w:val="26"/>
          <w:szCs w:val="26"/>
          <w:lang w:val="fr-FR"/>
        </w:rPr>
        <w:t>din</w:t>
      </w:r>
      <w:proofErr w:type="spellEnd"/>
      <w:r w:rsidRPr="00C665B9">
        <w:rPr>
          <w:sz w:val="26"/>
          <w:szCs w:val="26"/>
          <w:lang w:val="fr-FR"/>
        </w:rPr>
        <w:t xml:space="preserve"> </w:t>
      </w:r>
      <w:proofErr w:type="spellStart"/>
      <w:r w:rsidRPr="00C665B9">
        <w:rPr>
          <w:sz w:val="26"/>
          <w:szCs w:val="26"/>
          <w:lang w:val="fr-FR"/>
        </w:rPr>
        <w:t>lemn</w:t>
      </w:r>
      <w:proofErr w:type="spellEnd"/>
      <w:r w:rsidRPr="00C665B9">
        <w:rPr>
          <w:sz w:val="26"/>
          <w:szCs w:val="26"/>
          <w:lang w:val="fr-FR"/>
        </w:rPr>
        <w:t xml:space="preserve">), </w:t>
      </w:r>
      <w:proofErr w:type="spellStart"/>
      <w:r w:rsidRPr="00C665B9">
        <w:rPr>
          <w:sz w:val="26"/>
          <w:szCs w:val="26"/>
          <w:lang w:val="fr-FR"/>
        </w:rPr>
        <w:t>clasa</w:t>
      </w:r>
      <w:proofErr w:type="spellEnd"/>
      <w:r w:rsidRPr="00C665B9">
        <w:rPr>
          <w:sz w:val="26"/>
          <w:szCs w:val="26"/>
          <w:lang w:val="fr-FR"/>
        </w:rPr>
        <w:t xml:space="preserve"> de </w:t>
      </w:r>
      <w:proofErr w:type="spellStart"/>
      <w:r w:rsidRPr="00C665B9">
        <w:rPr>
          <w:sz w:val="26"/>
          <w:szCs w:val="26"/>
          <w:lang w:val="fr-FR"/>
        </w:rPr>
        <w:t>combustibilitate</w:t>
      </w:r>
      <w:proofErr w:type="spellEnd"/>
      <w:r w:rsidRPr="00C665B9">
        <w:rPr>
          <w:sz w:val="26"/>
          <w:szCs w:val="26"/>
          <w:lang w:val="fr-FR"/>
        </w:rPr>
        <w:t xml:space="preserve"> C3 (CA2c) – </w:t>
      </w:r>
      <w:proofErr w:type="spellStart"/>
      <w:r w:rsidRPr="00C665B9">
        <w:rPr>
          <w:sz w:val="26"/>
          <w:szCs w:val="26"/>
          <w:lang w:val="fr-FR"/>
        </w:rPr>
        <w:t>clasa</w:t>
      </w:r>
      <w:proofErr w:type="spellEnd"/>
      <w:r w:rsidRPr="00C665B9">
        <w:rPr>
          <w:sz w:val="26"/>
          <w:szCs w:val="26"/>
          <w:lang w:val="fr-FR"/>
        </w:rPr>
        <w:t xml:space="preserve"> de </w:t>
      </w:r>
      <w:proofErr w:type="spellStart"/>
      <w:r w:rsidRPr="00C665B9">
        <w:rPr>
          <w:sz w:val="26"/>
          <w:szCs w:val="26"/>
          <w:lang w:val="fr-FR"/>
        </w:rPr>
        <w:t>reacţie</w:t>
      </w:r>
      <w:proofErr w:type="spellEnd"/>
      <w:r w:rsidRPr="00C665B9">
        <w:rPr>
          <w:sz w:val="26"/>
          <w:szCs w:val="26"/>
          <w:lang w:val="fr-FR"/>
        </w:rPr>
        <w:t xml:space="preserve"> la foc D- s2, d0, au </w:t>
      </w:r>
      <w:proofErr w:type="spellStart"/>
      <w:r w:rsidRPr="00C665B9">
        <w:rPr>
          <w:sz w:val="26"/>
          <w:szCs w:val="26"/>
          <w:lang w:val="fr-FR"/>
        </w:rPr>
        <w:t>fost</w:t>
      </w:r>
      <w:proofErr w:type="spellEnd"/>
      <w:r w:rsidRPr="00C665B9">
        <w:rPr>
          <w:sz w:val="26"/>
          <w:szCs w:val="26"/>
          <w:lang w:val="fr-FR"/>
        </w:rPr>
        <w:t xml:space="preserve"> </w:t>
      </w:r>
      <w:proofErr w:type="spellStart"/>
      <w:r w:rsidRPr="00C665B9">
        <w:rPr>
          <w:sz w:val="26"/>
          <w:szCs w:val="26"/>
          <w:lang w:val="fr-FR"/>
        </w:rPr>
        <w:t>ignifugate</w:t>
      </w:r>
      <w:proofErr w:type="spellEnd"/>
      <w:r w:rsidR="00C665B9" w:rsidRPr="00C665B9">
        <w:rPr>
          <w:sz w:val="26"/>
          <w:szCs w:val="26"/>
          <w:lang w:val="fr-FR"/>
        </w:rPr>
        <w:t xml:space="preserve"> (</w:t>
      </w:r>
      <w:proofErr w:type="spellStart"/>
      <w:r w:rsidR="00C665B9" w:rsidRPr="00C665B9">
        <w:rPr>
          <w:sz w:val="26"/>
          <w:szCs w:val="26"/>
          <w:lang w:val="fr-FR"/>
        </w:rPr>
        <w:t>conform</w:t>
      </w:r>
      <w:proofErr w:type="spellEnd"/>
      <w:r w:rsidR="00C665B9" w:rsidRPr="00C665B9">
        <w:rPr>
          <w:sz w:val="26"/>
          <w:szCs w:val="26"/>
          <w:lang w:val="fr-FR"/>
        </w:rPr>
        <w:t xml:space="preserve"> </w:t>
      </w:r>
      <w:proofErr w:type="spellStart"/>
      <w:r w:rsidR="00C665B9" w:rsidRPr="00C665B9">
        <w:rPr>
          <w:sz w:val="26"/>
          <w:szCs w:val="26"/>
          <w:lang w:val="fr-FR"/>
        </w:rPr>
        <w:t>punct</w:t>
      </w:r>
      <w:proofErr w:type="spellEnd"/>
      <w:r w:rsidR="00C665B9" w:rsidRPr="00C665B9">
        <w:rPr>
          <w:sz w:val="26"/>
          <w:szCs w:val="26"/>
          <w:lang w:val="fr-FR"/>
        </w:rPr>
        <w:t xml:space="preserve"> 6.1.1. </w:t>
      </w:r>
      <w:proofErr w:type="spellStart"/>
      <w:r w:rsidR="00C665B9" w:rsidRPr="00C665B9">
        <w:rPr>
          <w:sz w:val="26"/>
          <w:szCs w:val="26"/>
          <w:lang w:val="fr-FR"/>
        </w:rPr>
        <w:t>din</w:t>
      </w:r>
      <w:proofErr w:type="spellEnd"/>
      <w:r w:rsidR="00C665B9" w:rsidRPr="00C665B9">
        <w:rPr>
          <w:sz w:val="26"/>
          <w:szCs w:val="26"/>
          <w:lang w:val="fr-FR"/>
        </w:rPr>
        <w:t xml:space="preserve"> -</w:t>
      </w:r>
      <w:r w:rsidR="00C665B9" w:rsidRPr="00C665B9">
        <w:rPr>
          <w:sz w:val="26"/>
          <w:szCs w:val="26"/>
          <w:lang w:val="fr-FR"/>
        </w:rPr>
        <w:tab/>
      </w:r>
      <w:proofErr w:type="spellStart"/>
      <w:r w:rsidR="00C665B9" w:rsidRPr="00C665B9">
        <w:rPr>
          <w:sz w:val="26"/>
          <w:szCs w:val="26"/>
          <w:lang w:val="fr-FR"/>
        </w:rPr>
        <w:t>Proces</w:t>
      </w:r>
      <w:proofErr w:type="spellEnd"/>
      <w:r w:rsidR="00C665B9" w:rsidRPr="00C665B9">
        <w:rPr>
          <w:sz w:val="26"/>
          <w:szCs w:val="26"/>
          <w:lang w:val="fr-FR"/>
        </w:rPr>
        <w:t xml:space="preserve"> verbal  de </w:t>
      </w:r>
      <w:proofErr w:type="spellStart"/>
      <w:r w:rsidR="00C665B9" w:rsidRPr="00C665B9">
        <w:rPr>
          <w:sz w:val="26"/>
          <w:szCs w:val="26"/>
          <w:lang w:val="fr-FR"/>
        </w:rPr>
        <w:t>recepție</w:t>
      </w:r>
      <w:proofErr w:type="spellEnd"/>
      <w:r w:rsidR="00C665B9" w:rsidRPr="00C665B9">
        <w:rPr>
          <w:sz w:val="26"/>
          <w:szCs w:val="26"/>
          <w:lang w:val="fr-FR"/>
        </w:rPr>
        <w:t xml:space="preserve"> la </w:t>
      </w:r>
      <w:proofErr w:type="spellStart"/>
      <w:r w:rsidR="00C665B9" w:rsidRPr="00C665B9">
        <w:rPr>
          <w:sz w:val="26"/>
          <w:szCs w:val="26"/>
          <w:lang w:val="fr-FR"/>
        </w:rPr>
        <w:t>terminarea</w:t>
      </w:r>
      <w:proofErr w:type="spellEnd"/>
      <w:r w:rsidR="00C665B9" w:rsidRPr="00C665B9">
        <w:rPr>
          <w:sz w:val="26"/>
          <w:szCs w:val="26"/>
          <w:lang w:val="fr-FR"/>
        </w:rPr>
        <w:t xml:space="preserve"> </w:t>
      </w:r>
      <w:proofErr w:type="spellStart"/>
      <w:r w:rsidR="00C665B9" w:rsidRPr="00C665B9">
        <w:rPr>
          <w:sz w:val="26"/>
          <w:szCs w:val="26"/>
          <w:lang w:val="fr-FR"/>
        </w:rPr>
        <w:t>lucrărilor</w:t>
      </w:r>
      <w:proofErr w:type="spellEnd"/>
      <w:r w:rsidR="00C665B9" w:rsidRPr="00C665B9">
        <w:rPr>
          <w:sz w:val="26"/>
          <w:szCs w:val="26"/>
          <w:lang w:val="fr-FR"/>
        </w:rPr>
        <w:t xml:space="preserve"> Nr. 35494 </w:t>
      </w:r>
      <w:proofErr w:type="spellStart"/>
      <w:r w:rsidR="00C665B9" w:rsidRPr="00C665B9">
        <w:rPr>
          <w:sz w:val="26"/>
          <w:szCs w:val="26"/>
          <w:lang w:val="fr-FR"/>
        </w:rPr>
        <w:t>din</w:t>
      </w:r>
      <w:proofErr w:type="spellEnd"/>
      <w:r w:rsidR="00C665B9" w:rsidRPr="00C665B9">
        <w:rPr>
          <w:sz w:val="26"/>
          <w:szCs w:val="26"/>
          <w:lang w:val="fr-FR"/>
        </w:rPr>
        <w:t xml:space="preserve"> 25.11.2021) </w:t>
      </w:r>
      <w:r w:rsidRPr="00C665B9">
        <w:rPr>
          <w:sz w:val="26"/>
          <w:szCs w:val="26"/>
          <w:lang w:val="fr-FR"/>
        </w:rPr>
        <w:t xml:space="preserve"> </w:t>
      </w:r>
      <w:proofErr w:type="spellStart"/>
      <w:r w:rsidRPr="00C665B9">
        <w:rPr>
          <w:sz w:val="26"/>
          <w:szCs w:val="26"/>
          <w:lang w:val="fr-FR"/>
        </w:rPr>
        <w:t>cu</w:t>
      </w:r>
      <w:proofErr w:type="spellEnd"/>
      <w:r w:rsidRPr="00C665B9">
        <w:rPr>
          <w:sz w:val="26"/>
          <w:szCs w:val="26"/>
          <w:lang w:val="fr-FR"/>
        </w:rPr>
        <w:t xml:space="preserve"> </w:t>
      </w:r>
      <w:proofErr w:type="spellStart"/>
      <w:r w:rsidRPr="00C665B9">
        <w:rPr>
          <w:sz w:val="26"/>
          <w:szCs w:val="26"/>
          <w:lang w:val="fr-FR"/>
        </w:rPr>
        <w:t>produse</w:t>
      </w:r>
      <w:proofErr w:type="spellEnd"/>
      <w:r w:rsidRPr="00C665B9">
        <w:rPr>
          <w:sz w:val="26"/>
          <w:szCs w:val="26"/>
          <w:lang w:val="fr-FR"/>
        </w:rPr>
        <w:t xml:space="preserve"> de </w:t>
      </w:r>
      <w:proofErr w:type="spellStart"/>
      <w:r w:rsidRPr="00C665B9">
        <w:rPr>
          <w:sz w:val="26"/>
          <w:szCs w:val="26"/>
          <w:lang w:val="fr-FR"/>
        </w:rPr>
        <w:t>ignifugare</w:t>
      </w:r>
      <w:proofErr w:type="spellEnd"/>
      <w:r w:rsidRPr="00C665B9">
        <w:rPr>
          <w:sz w:val="26"/>
          <w:szCs w:val="26"/>
          <w:lang w:val="fr-FR"/>
        </w:rPr>
        <w:t xml:space="preserve"> care sa </w:t>
      </w:r>
      <w:proofErr w:type="spellStart"/>
      <w:r w:rsidRPr="00C665B9">
        <w:rPr>
          <w:sz w:val="26"/>
          <w:szCs w:val="26"/>
          <w:lang w:val="fr-FR"/>
        </w:rPr>
        <w:t>asigure</w:t>
      </w:r>
      <w:proofErr w:type="spellEnd"/>
      <w:r w:rsidRPr="00C665B9">
        <w:rPr>
          <w:sz w:val="26"/>
          <w:szCs w:val="26"/>
          <w:lang w:val="fr-FR"/>
        </w:rPr>
        <w:t xml:space="preserve"> </w:t>
      </w:r>
      <w:proofErr w:type="spellStart"/>
      <w:r w:rsidRPr="00C665B9">
        <w:rPr>
          <w:sz w:val="26"/>
          <w:szCs w:val="26"/>
          <w:lang w:val="fr-FR"/>
        </w:rPr>
        <w:t>pentru</w:t>
      </w:r>
      <w:proofErr w:type="spellEnd"/>
      <w:r w:rsidRPr="00C665B9">
        <w:rPr>
          <w:sz w:val="26"/>
          <w:szCs w:val="26"/>
          <w:lang w:val="fr-FR"/>
        </w:rPr>
        <w:t xml:space="preserve"> </w:t>
      </w:r>
      <w:proofErr w:type="spellStart"/>
      <w:r w:rsidRPr="00C665B9">
        <w:rPr>
          <w:sz w:val="26"/>
          <w:szCs w:val="26"/>
          <w:lang w:val="fr-FR"/>
        </w:rPr>
        <w:t>lemn</w:t>
      </w:r>
      <w:proofErr w:type="spellEnd"/>
      <w:r w:rsidRPr="00C665B9">
        <w:rPr>
          <w:sz w:val="26"/>
          <w:szCs w:val="26"/>
          <w:lang w:val="fr-FR"/>
        </w:rPr>
        <w:t xml:space="preserve"> o </w:t>
      </w:r>
      <w:proofErr w:type="spellStart"/>
      <w:r w:rsidRPr="00C665B9">
        <w:rPr>
          <w:sz w:val="26"/>
          <w:szCs w:val="26"/>
          <w:lang w:val="fr-FR"/>
        </w:rPr>
        <w:t>clasa</w:t>
      </w:r>
      <w:proofErr w:type="spellEnd"/>
      <w:r w:rsidRPr="00C665B9">
        <w:rPr>
          <w:sz w:val="26"/>
          <w:szCs w:val="26"/>
          <w:lang w:val="fr-FR"/>
        </w:rPr>
        <w:t xml:space="preserve"> de </w:t>
      </w:r>
      <w:proofErr w:type="spellStart"/>
      <w:r w:rsidRPr="00C665B9">
        <w:rPr>
          <w:sz w:val="26"/>
          <w:szCs w:val="26"/>
          <w:lang w:val="fr-FR"/>
        </w:rPr>
        <w:t>combustibilitate</w:t>
      </w:r>
      <w:proofErr w:type="spellEnd"/>
      <w:r w:rsidRPr="00C665B9">
        <w:rPr>
          <w:sz w:val="26"/>
          <w:szCs w:val="26"/>
          <w:lang w:val="fr-FR"/>
        </w:rPr>
        <w:t xml:space="preserve"> C2 (CA2b) -  </w:t>
      </w:r>
      <w:proofErr w:type="spellStart"/>
      <w:r w:rsidRPr="00C665B9">
        <w:rPr>
          <w:sz w:val="26"/>
          <w:szCs w:val="26"/>
          <w:lang w:val="fr-FR"/>
        </w:rPr>
        <w:t>clasa</w:t>
      </w:r>
      <w:proofErr w:type="spellEnd"/>
      <w:r w:rsidRPr="00C665B9">
        <w:rPr>
          <w:sz w:val="26"/>
          <w:szCs w:val="26"/>
          <w:lang w:val="fr-FR"/>
        </w:rPr>
        <w:t xml:space="preserve"> de </w:t>
      </w:r>
      <w:proofErr w:type="spellStart"/>
      <w:r w:rsidRPr="00C665B9">
        <w:rPr>
          <w:sz w:val="26"/>
          <w:szCs w:val="26"/>
          <w:lang w:val="fr-FR"/>
        </w:rPr>
        <w:t>reacție</w:t>
      </w:r>
      <w:proofErr w:type="spellEnd"/>
      <w:r w:rsidRPr="00C665B9">
        <w:rPr>
          <w:sz w:val="26"/>
          <w:szCs w:val="26"/>
          <w:lang w:val="fr-FR"/>
        </w:rPr>
        <w:t xml:space="preserve"> la foc </w:t>
      </w:r>
      <w:proofErr w:type="spellStart"/>
      <w:r w:rsidRPr="00C665B9">
        <w:rPr>
          <w:sz w:val="26"/>
          <w:szCs w:val="26"/>
          <w:lang w:val="fr-FR"/>
        </w:rPr>
        <w:t>cel</w:t>
      </w:r>
      <w:proofErr w:type="spellEnd"/>
      <w:r w:rsidRPr="00C665B9">
        <w:rPr>
          <w:sz w:val="26"/>
          <w:szCs w:val="26"/>
          <w:lang w:val="fr-FR"/>
        </w:rPr>
        <w:t xml:space="preserve"> </w:t>
      </w:r>
      <w:proofErr w:type="spellStart"/>
      <w:r w:rsidRPr="00C665B9">
        <w:rPr>
          <w:sz w:val="26"/>
          <w:szCs w:val="26"/>
          <w:lang w:val="fr-FR"/>
        </w:rPr>
        <w:t>puțin</w:t>
      </w:r>
      <w:proofErr w:type="spellEnd"/>
      <w:r w:rsidRPr="00C665B9">
        <w:rPr>
          <w:sz w:val="26"/>
          <w:szCs w:val="26"/>
          <w:lang w:val="fr-FR"/>
        </w:rPr>
        <w:t xml:space="preserve"> C s2, d0 . </w:t>
      </w:r>
    </w:p>
    <w:p w14:paraId="6D752A5C" w14:textId="77777777" w:rsidR="00990334" w:rsidRPr="00990334" w:rsidRDefault="00990334" w:rsidP="00990334">
      <w:pPr>
        <w:pStyle w:val="Frspaiere"/>
      </w:pPr>
    </w:p>
    <w:p w14:paraId="7EE86666" w14:textId="37D3A1CE" w:rsidR="00C665B9" w:rsidRPr="00C665B9" w:rsidRDefault="00C665B9" w:rsidP="00D71179">
      <w:pPr>
        <w:pStyle w:val="Frspaiere"/>
        <w:ind w:left="-1134" w:right="-709" w:firstLine="567"/>
        <w:jc w:val="both"/>
        <w:rPr>
          <w:i/>
          <w:iCs/>
          <w:sz w:val="26"/>
          <w:szCs w:val="26"/>
          <w:lang w:val="fr-FR"/>
        </w:rPr>
      </w:pPr>
      <w:proofErr w:type="spellStart"/>
      <w:r w:rsidRPr="00C665B9">
        <w:rPr>
          <w:i/>
          <w:iCs/>
          <w:sz w:val="26"/>
          <w:szCs w:val="26"/>
          <w:lang w:val="fr-FR"/>
        </w:rPr>
        <w:t>Beneficiarul</w:t>
      </w:r>
      <w:proofErr w:type="spellEnd"/>
      <w:r w:rsidRPr="00C665B9">
        <w:rPr>
          <w:i/>
          <w:iCs/>
          <w:sz w:val="26"/>
          <w:szCs w:val="26"/>
          <w:lang w:val="fr-FR"/>
        </w:rPr>
        <w:t xml:space="preserve"> nu a </w:t>
      </w:r>
      <w:proofErr w:type="spellStart"/>
      <w:r w:rsidRPr="00C665B9">
        <w:rPr>
          <w:i/>
          <w:iCs/>
          <w:sz w:val="26"/>
          <w:szCs w:val="26"/>
          <w:lang w:val="fr-FR"/>
        </w:rPr>
        <w:t>prezentat</w:t>
      </w:r>
      <w:proofErr w:type="spellEnd"/>
      <w:r w:rsidRPr="00C665B9">
        <w:rPr>
          <w:i/>
          <w:iCs/>
          <w:sz w:val="26"/>
          <w:szCs w:val="26"/>
          <w:lang w:val="fr-FR"/>
        </w:rPr>
        <w:t xml:space="preserve"> documente </w:t>
      </w:r>
      <w:proofErr w:type="spellStart"/>
      <w:r w:rsidRPr="00C665B9">
        <w:rPr>
          <w:i/>
          <w:iCs/>
          <w:sz w:val="26"/>
          <w:szCs w:val="26"/>
          <w:lang w:val="fr-FR"/>
        </w:rPr>
        <w:t>din</w:t>
      </w:r>
      <w:proofErr w:type="spellEnd"/>
      <w:r w:rsidRPr="00C665B9">
        <w:rPr>
          <w:i/>
          <w:iCs/>
          <w:sz w:val="26"/>
          <w:szCs w:val="26"/>
          <w:lang w:val="fr-FR"/>
        </w:rPr>
        <w:t xml:space="preserve"> care sa </w:t>
      </w:r>
      <w:proofErr w:type="spellStart"/>
      <w:r w:rsidRPr="00C665B9">
        <w:rPr>
          <w:i/>
          <w:iCs/>
          <w:sz w:val="26"/>
          <w:szCs w:val="26"/>
          <w:lang w:val="fr-FR"/>
        </w:rPr>
        <w:t>rezulte</w:t>
      </w:r>
      <w:proofErr w:type="spellEnd"/>
      <w:r w:rsidRPr="00C665B9">
        <w:rPr>
          <w:i/>
          <w:iCs/>
          <w:sz w:val="26"/>
          <w:szCs w:val="26"/>
          <w:lang w:val="fr-FR"/>
        </w:rPr>
        <w:t xml:space="preserve">  </w:t>
      </w:r>
      <w:proofErr w:type="spellStart"/>
      <w:r w:rsidRPr="00C665B9">
        <w:rPr>
          <w:i/>
          <w:iCs/>
          <w:sz w:val="26"/>
          <w:szCs w:val="26"/>
          <w:lang w:val="fr-FR"/>
        </w:rPr>
        <w:t>calitatea</w:t>
      </w:r>
      <w:proofErr w:type="spellEnd"/>
      <w:r w:rsidRPr="00C665B9">
        <w:rPr>
          <w:i/>
          <w:iCs/>
          <w:sz w:val="26"/>
          <w:szCs w:val="26"/>
          <w:lang w:val="fr-FR"/>
        </w:rPr>
        <w:t xml:space="preserve"> </w:t>
      </w:r>
      <w:proofErr w:type="spellStart"/>
      <w:r w:rsidRPr="00C665B9">
        <w:rPr>
          <w:i/>
          <w:iCs/>
          <w:sz w:val="26"/>
          <w:szCs w:val="26"/>
          <w:lang w:val="fr-FR"/>
        </w:rPr>
        <w:t>lucrărilor</w:t>
      </w:r>
      <w:proofErr w:type="spellEnd"/>
      <w:r w:rsidRPr="00C665B9">
        <w:rPr>
          <w:i/>
          <w:iCs/>
          <w:sz w:val="26"/>
          <w:szCs w:val="26"/>
          <w:lang w:val="fr-FR"/>
        </w:rPr>
        <w:t xml:space="preserve"> de </w:t>
      </w:r>
      <w:proofErr w:type="spellStart"/>
      <w:r w:rsidRPr="00C665B9">
        <w:rPr>
          <w:i/>
          <w:iCs/>
          <w:sz w:val="26"/>
          <w:szCs w:val="26"/>
          <w:lang w:val="fr-FR"/>
        </w:rPr>
        <w:t>ignifugare</w:t>
      </w:r>
      <w:proofErr w:type="spellEnd"/>
      <w:r w:rsidRPr="00C665B9">
        <w:rPr>
          <w:i/>
          <w:iCs/>
          <w:sz w:val="26"/>
          <w:szCs w:val="26"/>
          <w:lang w:val="fr-FR"/>
        </w:rPr>
        <w:t xml:space="preserve">, </w:t>
      </w:r>
      <w:proofErr w:type="spellStart"/>
      <w:r w:rsidRPr="00C665B9">
        <w:rPr>
          <w:i/>
          <w:iCs/>
          <w:sz w:val="26"/>
          <w:szCs w:val="26"/>
          <w:lang w:val="fr-FR"/>
        </w:rPr>
        <w:t>produsele</w:t>
      </w:r>
      <w:proofErr w:type="spellEnd"/>
      <w:r w:rsidRPr="00C665B9">
        <w:rPr>
          <w:i/>
          <w:iCs/>
          <w:sz w:val="26"/>
          <w:szCs w:val="26"/>
          <w:lang w:val="fr-FR"/>
        </w:rPr>
        <w:t xml:space="preserve"> </w:t>
      </w:r>
      <w:proofErr w:type="spellStart"/>
      <w:r w:rsidRPr="00C665B9">
        <w:rPr>
          <w:i/>
          <w:iCs/>
          <w:sz w:val="26"/>
          <w:szCs w:val="26"/>
          <w:lang w:val="fr-FR"/>
        </w:rPr>
        <w:t>utilizate</w:t>
      </w:r>
      <w:proofErr w:type="spellEnd"/>
      <w:r w:rsidRPr="00C665B9">
        <w:rPr>
          <w:i/>
          <w:iCs/>
          <w:sz w:val="26"/>
          <w:szCs w:val="26"/>
          <w:lang w:val="fr-FR"/>
        </w:rPr>
        <w:t xml:space="preserve"> </w:t>
      </w:r>
      <w:proofErr w:type="spellStart"/>
      <w:r w:rsidRPr="00C665B9">
        <w:rPr>
          <w:i/>
          <w:iCs/>
          <w:sz w:val="26"/>
          <w:szCs w:val="26"/>
          <w:lang w:val="fr-FR"/>
        </w:rPr>
        <w:t>pentru</w:t>
      </w:r>
      <w:proofErr w:type="spellEnd"/>
      <w:r w:rsidRPr="00C665B9">
        <w:rPr>
          <w:i/>
          <w:iCs/>
          <w:sz w:val="26"/>
          <w:szCs w:val="26"/>
          <w:lang w:val="fr-FR"/>
        </w:rPr>
        <w:t xml:space="preserve"> </w:t>
      </w:r>
      <w:proofErr w:type="spellStart"/>
      <w:r w:rsidRPr="00C665B9">
        <w:rPr>
          <w:i/>
          <w:iCs/>
          <w:sz w:val="26"/>
          <w:szCs w:val="26"/>
          <w:lang w:val="fr-FR"/>
        </w:rPr>
        <w:t>realizarea</w:t>
      </w:r>
      <w:proofErr w:type="spellEnd"/>
      <w:r w:rsidRPr="00C665B9">
        <w:rPr>
          <w:i/>
          <w:iCs/>
          <w:sz w:val="26"/>
          <w:szCs w:val="26"/>
          <w:lang w:val="fr-FR"/>
        </w:rPr>
        <w:t xml:space="preserve"> </w:t>
      </w:r>
      <w:proofErr w:type="spellStart"/>
      <w:r w:rsidRPr="00C665B9">
        <w:rPr>
          <w:i/>
          <w:iCs/>
          <w:sz w:val="26"/>
          <w:szCs w:val="26"/>
          <w:lang w:val="fr-FR"/>
        </w:rPr>
        <w:t>ignigugării</w:t>
      </w:r>
      <w:proofErr w:type="spellEnd"/>
      <w:r w:rsidRPr="00C665B9">
        <w:rPr>
          <w:i/>
          <w:iCs/>
          <w:sz w:val="26"/>
          <w:szCs w:val="26"/>
          <w:lang w:val="fr-FR"/>
        </w:rPr>
        <w:t xml:space="preserve">, </w:t>
      </w:r>
      <w:proofErr w:type="spellStart"/>
      <w:r w:rsidRPr="00C665B9">
        <w:rPr>
          <w:i/>
          <w:iCs/>
          <w:sz w:val="26"/>
          <w:szCs w:val="26"/>
          <w:lang w:val="fr-FR"/>
        </w:rPr>
        <w:t>atestatele</w:t>
      </w:r>
      <w:proofErr w:type="spellEnd"/>
      <w:r w:rsidRPr="00C665B9">
        <w:rPr>
          <w:i/>
          <w:iCs/>
          <w:sz w:val="26"/>
          <w:szCs w:val="26"/>
          <w:lang w:val="fr-FR"/>
        </w:rPr>
        <w:t xml:space="preserve"> </w:t>
      </w:r>
      <w:proofErr w:type="spellStart"/>
      <w:r w:rsidRPr="00C665B9">
        <w:rPr>
          <w:i/>
          <w:iCs/>
          <w:sz w:val="26"/>
          <w:szCs w:val="26"/>
          <w:lang w:val="fr-FR"/>
        </w:rPr>
        <w:t>legale</w:t>
      </w:r>
      <w:proofErr w:type="spellEnd"/>
      <w:r w:rsidRPr="00C665B9">
        <w:rPr>
          <w:i/>
          <w:iCs/>
          <w:sz w:val="26"/>
          <w:szCs w:val="26"/>
          <w:lang w:val="fr-FR"/>
        </w:rPr>
        <w:t xml:space="preserve"> </w:t>
      </w:r>
      <w:proofErr w:type="spellStart"/>
      <w:r w:rsidRPr="00C665B9">
        <w:rPr>
          <w:i/>
          <w:iCs/>
          <w:sz w:val="26"/>
          <w:szCs w:val="26"/>
          <w:lang w:val="fr-FR"/>
        </w:rPr>
        <w:t>pentru</w:t>
      </w:r>
      <w:proofErr w:type="spellEnd"/>
      <w:r w:rsidRPr="00C665B9">
        <w:rPr>
          <w:i/>
          <w:iCs/>
          <w:sz w:val="26"/>
          <w:szCs w:val="26"/>
          <w:lang w:val="fr-FR"/>
        </w:rPr>
        <w:t xml:space="preserve"> </w:t>
      </w:r>
      <w:proofErr w:type="spellStart"/>
      <w:r w:rsidRPr="00C665B9">
        <w:rPr>
          <w:i/>
          <w:iCs/>
          <w:sz w:val="26"/>
          <w:szCs w:val="26"/>
          <w:lang w:val="fr-FR"/>
        </w:rPr>
        <w:t>executantul</w:t>
      </w:r>
      <w:proofErr w:type="spellEnd"/>
      <w:r w:rsidRPr="00C665B9">
        <w:rPr>
          <w:i/>
          <w:iCs/>
          <w:sz w:val="26"/>
          <w:szCs w:val="26"/>
          <w:lang w:val="fr-FR"/>
        </w:rPr>
        <w:t xml:space="preserve"> </w:t>
      </w:r>
      <w:proofErr w:type="spellStart"/>
      <w:r w:rsidRPr="00C665B9">
        <w:rPr>
          <w:i/>
          <w:iCs/>
          <w:sz w:val="26"/>
          <w:szCs w:val="26"/>
          <w:lang w:val="fr-FR"/>
        </w:rPr>
        <w:t>lucrarii</w:t>
      </w:r>
      <w:proofErr w:type="spellEnd"/>
      <w:r w:rsidRPr="00C665B9">
        <w:rPr>
          <w:i/>
          <w:iCs/>
          <w:sz w:val="26"/>
          <w:szCs w:val="26"/>
          <w:lang w:val="fr-FR"/>
        </w:rPr>
        <w:t>.</w:t>
      </w:r>
    </w:p>
    <w:p w14:paraId="732C01EF" w14:textId="77777777" w:rsidR="00A951B8" w:rsidRDefault="00A951B8" w:rsidP="00D71179">
      <w:pPr>
        <w:pStyle w:val="Frspaiere"/>
        <w:ind w:left="-1134" w:right="-709" w:firstLine="567"/>
        <w:jc w:val="both"/>
        <w:rPr>
          <w:sz w:val="26"/>
          <w:szCs w:val="26"/>
          <w:lang w:val="fr-FR"/>
        </w:rPr>
      </w:pPr>
    </w:p>
    <w:p w14:paraId="6D8D573F" w14:textId="76D8B887" w:rsidR="005B0BB2" w:rsidRPr="00C665B9" w:rsidRDefault="005B0BB2" w:rsidP="00D71179">
      <w:pPr>
        <w:pStyle w:val="Frspaiere"/>
        <w:ind w:left="-1134" w:right="-709" w:firstLine="567"/>
        <w:jc w:val="both"/>
        <w:rPr>
          <w:sz w:val="26"/>
          <w:szCs w:val="26"/>
          <w:lang w:val="fr-FR"/>
        </w:rPr>
      </w:pPr>
      <w:r w:rsidRPr="00C665B9">
        <w:rPr>
          <w:sz w:val="26"/>
          <w:szCs w:val="26"/>
          <w:lang w:val="fr-FR"/>
        </w:rPr>
        <w:t xml:space="preserve">Prin </w:t>
      </w:r>
      <w:proofErr w:type="spellStart"/>
      <w:r w:rsidRPr="00C665B9">
        <w:rPr>
          <w:sz w:val="26"/>
          <w:szCs w:val="26"/>
          <w:lang w:val="fr-FR"/>
        </w:rPr>
        <w:t>ignifugare</w:t>
      </w:r>
      <w:proofErr w:type="spellEnd"/>
      <w:r w:rsidRPr="00C665B9">
        <w:rPr>
          <w:sz w:val="26"/>
          <w:szCs w:val="26"/>
          <w:lang w:val="fr-FR"/>
        </w:rPr>
        <w:t xml:space="preserve"> se </w:t>
      </w:r>
      <w:proofErr w:type="spellStart"/>
      <w:r w:rsidRPr="00C665B9">
        <w:rPr>
          <w:sz w:val="26"/>
          <w:szCs w:val="26"/>
          <w:lang w:val="fr-FR"/>
        </w:rPr>
        <w:t>imbunat</w:t>
      </w:r>
      <w:r w:rsidR="00C665B9" w:rsidRPr="00C665B9">
        <w:rPr>
          <w:sz w:val="26"/>
          <w:szCs w:val="26"/>
          <w:lang w:val="fr-FR"/>
        </w:rPr>
        <w:t>ățeste</w:t>
      </w:r>
      <w:proofErr w:type="spellEnd"/>
      <w:r w:rsidRPr="00C665B9">
        <w:rPr>
          <w:sz w:val="26"/>
          <w:szCs w:val="26"/>
          <w:lang w:val="fr-FR"/>
        </w:rPr>
        <w:t xml:space="preserve"> </w:t>
      </w:r>
      <w:proofErr w:type="spellStart"/>
      <w:r w:rsidRPr="00C665B9">
        <w:rPr>
          <w:sz w:val="26"/>
          <w:szCs w:val="26"/>
          <w:lang w:val="fr-FR"/>
        </w:rPr>
        <w:t>comportarea</w:t>
      </w:r>
      <w:proofErr w:type="spellEnd"/>
      <w:r w:rsidRPr="00C665B9">
        <w:rPr>
          <w:sz w:val="26"/>
          <w:szCs w:val="26"/>
          <w:lang w:val="fr-FR"/>
        </w:rPr>
        <w:t xml:space="preserve"> la foc a </w:t>
      </w:r>
      <w:proofErr w:type="spellStart"/>
      <w:r w:rsidRPr="00C665B9">
        <w:rPr>
          <w:sz w:val="26"/>
          <w:szCs w:val="26"/>
          <w:lang w:val="fr-FR"/>
        </w:rPr>
        <w:t>sarpantei</w:t>
      </w:r>
      <w:proofErr w:type="spellEnd"/>
      <w:r w:rsidRPr="00C665B9">
        <w:rPr>
          <w:sz w:val="26"/>
          <w:szCs w:val="26"/>
          <w:lang w:val="fr-FR"/>
        </w:rPr>
        <w:t xml:space="preserve"> </w:t>
      </w:r>
      <w:proofErr w:type="spellStart"/>
      <w:r w:rsidRPr="00C665B9">
        <w:rPr>
          <w:sz w:val="26"/>
          <w:szCs w:val="26"/>
          <w:lang w:val="fr-FR"/>
        </w:rPr>
        <w:t>din</w:t>
      </w:r>
      <w:proofErr w:type="spellEnd"/>
      <w:r w:rsidRPr="00C665B9">
        <w:rPr>
          <w:sz w:val="26"/>
          <w:szCs w:val="26"/>
          <w:lang w:val="fr-FR"/>
        </w:rPr>
        <w:t xml:space="preserve"> </w:t>
      </w:r>
      <w:proofErr w:type="spellStart"/>
      <w:r w:rsidRPr="00C665B9">
        <w:rPr>
          <w:sz w:val="26"/>
          <w:szCs w:val="26"/>
          <w:lang w:val="fr-FR"/>
        </w:rPr>
        <w:t>lemn</w:t>
      </w:r>
      <w:proofErr w:type="spellEnd"/>
      <w:r w:rsidRPr="00C665B9">
        <w:rPr>
          <w:sz w:val="26"/>
          <w:szCs w:val="26"/>
          <w:lang w:val="fr-FR"/>
        </w:rPr>
        <w:t xml:space="preserve">, </w:t>
      </w:r>
      <w:proofErr w:type="spellStart"/>
      <w:r w:rsidRPr="00C665B9">
        <w:rPr>
          <w:sz w:val="26"/>
          <w:szCs w:val="26"/>
          <w:lang w:val="fr-FR"/>
        </w:rPr>
        <w:t>clasa</w:t>
      </w:r>
      <w:proofErr w:type="spellEnd"/>
      <w:r w:rsidRPr="00C665B9">
        <w:rPr>
          <w:sz w:val="26"/>
          <w:szCs w:val="26"/>
          <w:lang w:val="fr-FR"/>
        </w:rPr>
        <w:t xml:space="preserve"> de </w:t>
      </w:r>
      <w:proofErr w:type="spellStart"/>
      <w:r w:rsidRPr="00C665B9">
        <w:rPr>
          <w:sz w:val="26"/>
          <w:szCs w:val="26"/>
          <w:lang w:val="fr-FR"/>
        </w:rPr>
        <w:t>combustibilitate</w:t>
      </w:r>
      <w:proofErr w:type="spellEnd"/>
      <w:r w:rsidRPr="00C665B9">
        <w:rPr>
          <w:sz w:val="26"/>
          <w:szCs w:val="26"/>
          <w:lang w:val="fr-FR"/>
        </w:rPr>
        <w:t xml:space="preserve"> in </w:t>
      </w:r>
      <w:proofErr w:type="spellStart"/>
      <w:r w:rsidRPr="00C665B9">
        <w:rPr>
          <w:sz w:val="26"/>
          <w:szCs w:val="26"/>
          <w:lang w:val="fr-FR"/>
        </w:rPr>
        <w:t>urma</w:t>
      </w:r>
      <w:proofErr w:type="spellEnd"/>
      <w:r w:rsidRPr="00C665B9">
        <w:rPr>
          <w:sz w:val="26"/>
          <w:szCs w:val="26"/>
          <w:lang w:val="fr-FR"/>
        </w:rPr>
        <w:t xml:space="preserve"> </w:t>
      </w:r>
      <w:proofErr w:type="spellStart"/>
      <w:r w:rsidRPr="00C665B9">
        <w:rPr>
          <w:sz w:val="26"/>
          <w:szCs w:val="26"/>
          <w:lang w:val="fr-FR"/>
        </w:rPr>
        <w:t>ignifugarii</w:t>
      </w:r>
      <w:proofErr w:type="spellEnd"/>
      <w:r w:rsidRPr="00C665B9">
        <w:rPr>
          <w:sz w:val="26"/>
          <w:szCs w:val="26"/>
          <w:lang w:val="fr-FR"/>
        </w:rPr>
        <w:t xml:space="preserve"> va fi  </w:t>
      </w:r>
      <w:proofErr w:type="spellStart"/>
      <w:r w:rsidRPr="00C665B9">
        <w:rPr>
          <w:sz w:val="26"/>
          <w:szCs w:val="26"/>
          <w:lang w:val="fr-FR"/>
        </w:rPr>
        <w:t>cel</w:t>
      </w:r>
      <w:proofErr w:type="spellEnd"/>
      <w:r w:rsidRPr="00C665B9">
        <w:rPr>
          <w:sz w:val="26"/>
          <w:szCs w:val="26"/>
          <w:lang w:val="fr-FR"/>
        </w:rPr>
        <w:t xml:space="preserve"> </w:t>
      </w:r>
      <w:proofErr w:type="spellStart"/>
      <w:r w:rsidRPr="00C665B9">
        <w:rPr>
          <w:sz w:val="26"/>
          <w:szCs w:val="26"/>
          <w:lang w:val="fr-FR"/>
        </w:rPr>
        <w:t>puțin</w:t>
      </w:r>
      <w:proofErr w:type="spellEnd"/>
      <w:r w:rsidRPr="00C665B9">
        <w:rPr>
          <w:sz w:val="26"/>
          <w:szCs w:val="26"/>
          <w:lang w:val="fr-FR"/>
        </w:rPr>
        <w:t xml:space="preserve"> C2, </w:t>
      </w:r>
      <w:proofErr w:type="spellStart"/>
      <w:r w:rsidRPr="00C665B9">
        <w:rPr>
          <w:sz w:val="26"/>
          <w:szCs w:val="26"/>
          <w:lang w:val="fr-FR"/>
        </w:rPr>
        <w:t>clasa</w:t>
      </w:r>
      <w:proofErr w:type="spellEnd"/>
      <w:r w:rsidRPr="00C665B9">
        <w:rPr>
          <w:sz w:val="26"/>
          <w:szCs w:val="26"/>
          <w:lang w:val="fr-FR"/>
        </w:rPr>
        <w:t xml:space="preserve"> de </w:t>
      </w:r>
      <w:proofErr w:type="spellStart"/>
      <w:r w:rsidRPr="00C665B9">
        <w:rPr>
          <w:sz w:val="26"/>
          <w:szCs w:val="26"/>
          <w:lang w:val="fr-FR"/>
        </w:rPr>
        <w:t>reacţie</w:t>
      </w:r>
      <w:proofErr w:type="spellEnd"/>
      <w:r w:rsidRPr="00C665B9">
        <w:rPr>
          <w:sz w:val="26"/>
          <w:szCs w:val="26"/>
          <w:lang w:val="fr-FR"/>
        </w:rPr>
        <w:t xml:space="preserve"> la foc C- s2, d0, – </w:t>
      </w:r>
      <w:proofErr w:type="spellStart"/>
      <w:r w:rsidRPr="00C665B9">
        <w:rPr>
          <w:sz w:val="26"/>
          <w:szCs w:val="26"/>
          <w:lang w:val="fr-FR"/>
        </w:rPr>
        <w:t>conform</w:t>
      </w:r>
      <w:proofErr w:type="spellEnd"/>
      <w:r w:rsidRPr="00C665B9">
        <w:rPr>
          <w:sz w:val="26"/>
          <w:szCs w:val="26"/>
          <w:lang w:val="fr-FR"/>
        </w:rPr>
        <w:t xml:space="preserve"> OMAI 231/2011.</w:t>
      </w:r>
    </w:p>
    <w:p w14:paraId="256549E4" w14:textId="77777777" w:rsidR="005B0BB2" w:rsidRPr="00990334" w:rsidRDefault="005B0BB2" w:rsidP="00C665B9">
      <w:pPr>
        <w:pStyle w:val="Frspaiere"/>
      </w:pPr>
    </w:p>
    <w:p w14:paraId="6258FFB5" w14:textId="47E6206C" w:rsidR="005B0BB2" w:rsidRPr="00990334" w:rsidRDefault="005B0BB2" w:rsidP="00D71179">
      <w:pPr>
        <w:pStyle w:val="Frspaiere"/>
        <w:ind w:left="-1134" w:right="-709" w:firstLine="567"/>
        <w:jc w:val="both"/>
        <w:rPr>
          <w:sz w:val="26"/>
          <w:szCs w:val="26"/>
          <w:lang w:val="fr-FR"/>
        </w:rPr>
      </w:pPr>
      <w:proofErr w:type="spellStart"/>
      <w:r w:rsidRPr="00990334">
        <w:rPr>
          <w:sz w:val="26"/>
          <w:szCs w:val="26"/>
          <w:lang w:val="fr-FR"/>
        </w:rPr>
        <w:t>Elementele</w:t>
      </w:r>
      <w:proofErr w:type="spellEnd"/>
      <w:r w:rsidRPr="00990334">
        <w:rPr>
          <w:sz w:val="26"/>
          <w:szCs w:val="26"/>
          <w:lang w:val="fr-FR"/>
        </w:rPr>
        <w:t xml:space="preserve"> </w:t>
      </w:r>
      <w:proofErr w:type="spellStart"/>
      <w:r w:rsidRPr="00990334">
        <w:rPr>
          <w:sz w:val="26"/>
          <w:szCs w:val="26"/>
          <w:lang w:val="fr-FR"/>
        </w:rPr>
        <w:t>din</w:t>
      </w:r>
      <w:proofErr w:type="spellEnd"/>
      <w:r w:rsidRPr="00990334">
        <w:rPr>
          <w:sz w:val="26"/>
          <w:szCs w:val="26"/>
          <w:lang w:val="fr-FR"/>
        </w:rPr>
        <w:t xml:space="preserve"> component </w:t>
      </w:r>
      <w:proofErr w:type="spellStart"/>
      <w:r w:rsidRPr="00990334">
        <w:rPr>
          <w:sz w:val="26"/>
          <w:szCs w:val="26"/>
          <w:lang w:val="fr-FR"/>
        </w:rPr>
        <w:t>cladirii</w:t>
      </w:r>
      <w:proofErr w:type="spellEnd"/>
      <w:r w:rsidRPr="00990334">
        <w:rPr>
          <w:sz w:val="26"/>
          <w:szCs w:val="26"/>
          <w:lang w:val="fr-FR"/>
        </w:rPr>
        <w:t xml:space="preserve"> au </w:t>
      </w:r>
      <w:proofErr w:type="spellStart"/>
      <w:r w:rsidRPr="00990334">
        <w:rPr>
          <w:sz w:val="26"/>
          <w:szCs w:val="26"/>
          <w:lang w:val="fr-FR"/>
        </w:rPr>
        <w:t>următoarele</w:t>
      </w:r>
      <w:proofErr w:type="spellEnd"/>
      <w:r w:rsidRPr="00990334">
        <w:rPr>
          <w:sz w:val="26"/>
          <w:szCs w:val="26"/>
          <w:lang w:val="fr-FR"/>
        </w:rPr>
        <w:t xml:space="preserve"> </w:t>
      </w:r>
      <w:proofErr w:type="spellStart"/>
      <w:r w:rsidRPr="00990334">
        <w:rPr>
          <w:sz w:val="26"/>
          <w:szCs w:val="26"/>
          <w:lang w:val="fr-FR"/>
        </w:rPr>
        <w:t>rezistente</w:t>
      </w:r>
      <w:proofErr w:type="spellEnd"/>
      <w:r w:rsidRPr="00990334">
        <w:rPr>
          <w:sz w:val="26"/>
          <w:szCs w:val="26"/>
          <w:lang w:val="fr-FR"/>
        </w:rPr>
        <w:t xml:space="preserve"> la foc:</w:t>
      </w:r>
    </w:p>
    <w:p w14:paraId="14E4C357" w14:textId="7A53276E" w:rsidR="005B0BB2" w:rsidRPr="00990334" w:rsidRDefault="005B0BB2" w:rsidP="00D71179">
      <w:pPr>
        <w:pStyle w:val="Frspaiere"/>
        <w:ind w:left="-1134" w:right="-709" w:firstLine="567"/>
        <w:jc w:val="both"/>
        <w:rPr>
          <w:sz w:val="26"/>
          <w:szCs w:val="26"/>
          <w:lang w:val="fr-FR"/>
        </w:rPr>
      </w:pPr>
      <w:r w:rsidRPr="00990334">
        <w:rPr>
          <w:sz w:val="26"/>
          <w:szCs w:val="26"/>
          <w:lang w:val="fr-FR"/>
        </w:rPr>
        <w:t xml:space="preserve">- </w:t>
      </w:r>
      <w:proofErr w:type="spellStart"/>
      <w:r w:rsidRPr="00990334">
        <w:rPr>
          <w:sz w:val="26"/>
          <w:szCs w:val="26"/>
          <w:lang w:val="fr-FR"/>
        </w:rPr>
        <w:t>Pereti</w:t>
      </w:r>
      <w:proofErr w:type="spellEnd"/>
      <w:r w:rsidRPr="00990334">
        <w:rPr>
          <w:sz w:val="26"/>
          <w:szCs w:val="26"/>
          <w:lang w:val="fr-FR"/>
        </w:rPr>
        <w:t xml:space="preserve"> </w:t>
      </w:r>
      <w:proofErr w:type="spellStart"/>
      <w:r w:rsidRPr="00990334">
        <w:rPr>
          <w:sz w:val="26"/>
          <w:szCs w:val="26"/>
          <w:lang w:val="fr-FR"/>
        </w:rPr>
        <w:t>extriori</w:t>
      </w:r>
      <w:proofErr w:type="spellEnd"/>
      <w:r w:rsidRPr="00990334">
        <w:rPr>
          <w:sz w:val="26"/>
          <w:szCs w:val="26"/>
          <w:lang w:val="fr-FR"/>
        </w:rPr>
        <w:t xml:space="preserve"> si </w:t>
      </w:r>
      <w:proofErr w:type="spellStart"/>
      <w:r w:rsidRPr="00990334">
        <w:rPr>
          <w:sz w:val="26"/>
          <w:szCs w:val="26"/>
          <w:lang w:val="fr-FR"/>
        </w:rPr>
        <w:t>interiori</w:t>
      </w:r>
      <w:proofErr w:type="spellEnd"/>
      <w:r w:rsidRPr="00990334">
        <w:rPr>
          <w:sz w:val="26"/>
          <w:szCs w:val="26"/>
          <w:lang w:val="fr-FR"/>
        </w:rPr>
        <w:t xml:space="preserve"> </w:t>
      </w:r>
      <w:proofErr w:type="spellStart"/>
      <w:r w:rsidRPr="00990334">
        <w:rPr>
          <w:sz w:val="26"/>
          <w:szCs w:val="26"/>
          <w:lang w:val="fr-FR"/>
        </w:rPr>
        <w:t>din</w:t>
      </w:r>
      <w:proofErr w:type="spellEnd"/>
      <w:r w:rsidRPr="00990334">
        <w:rPr>
          <w:sz w:val="26"/>
          <w:szCs w:val="26"/>
          <w:lang w:val="fr-FR"/>
        </w:rPr>
        <w:t xml:space="preserve"> </w:t>
      </w:r>
      <w:proofErr w:type="spellStart"/>
      <w:r w:rsidRPr="00990334">
        <w:rPr>
          <w:sz w:val="26"/>
          <w:szCs w:val="26"/>
          <w:lang w:val="fr-FR"/>
        </w:rPr>
        <w:t>zidarie</w:t>
      </w:r>
      <w:proofErr w:type="spellEnd"/>
      <w:r w:rsidRPr="00990334">
        <w:rPr>
          <w:sz w:val="26"/>
          <w:szCs w:val="26"/>
          <w:lang w:val="fr-FR"/>
        </w:rPr>
        <w:t xml:space="preserve"> </w:t>
      </w:r>
      <w:proofErr w:type="spellStart"/>
      <w:r w:rsidRPr="00990334">
        <w:rPr>
          <w:sz w:val="26"/>
          <w:szCs w:val="26"/>
          <w:lang w:val="fr-FR"/>
        </w:rPr>
        <w:t>portanta</w:t>
      </w:r>
      <w:proofErr w:type="spellEnd"/>
      <w:r w:rsidRPr="00990334">
        <w:rPr>
          <w:sz w:val="26"/>
          <w:szCs w:val="26"/>
          <w:lang w:val="fr-FR"/>
        </w:rPr>
        <w:t xml:space="preserve"> de </w:t>
      </w:r>
      <w:proofErr w:type="spellStart"/>
      <w:r w:rsidRPr="00990334">
        <w:rPr>
          <w:sz w:val="26"/>
          <w:szCs w:val="26"/>
          <w:lang w:val="fr-FR"/>
        </w:rPr>
        <w:t>caramida</w:t>
      </w:r>
      <w:proofErr w:type="spellEnd"/>
      <w:r w:rsidRPr="00990334">
        <w:rPr>
          <w:sz w:val="26"/>
          <w:szCs w:val="26"/>
          <w:lang w:val="fr-FR"/>
        </w:rPr>
        <w:t xml:space="preserve"> </w:t>
      </w:r>
      <w:proofErr w:type="spellStart"/>
      <w:r w:rsidRPr="00990334">
        <w:rPr>
          <w:sz w:val="26"/>
          <w:szCs w:val="26"/>
          <w:lang w:val="fr-FR"/>
        </w:rPr>
        <w:t>plina</w:t>
      </w:r>
      <w:proofErr w:type="spellEnd"/>
      <w:r w:rsidRPr="00990334">
        <w:rPr>
          <w:sz w:val="26"/>
          <w:szCs w:val="26"/>
          <w:lang w:val="fr-FR"/>
        </w:rPr>
        <w:t xml:space="preserve">, </w:t>
      </w:r>
      <w:proofErr w:type="spellStart"/>
      <w:r w:rsidRPr="00990334">
        <w:rPr>
          <w:sz w:val="26"/>
          <w:szCs w:val="26"/>
          <w:lang w:val="fr-FR"/>
        </w:rPr>
        <w:t>cu</w:t>
      </w:r>
      <w:proofErr w:type="spellEnd"/>
      <w:r w:rsidRPr="00990334">
        <w:rPr>
          <w:sz w:val="26"/>
          <w:szCs w:val="26"/>
          <w:lang w:val="fr-FR"/>
        </w:rPr>
        <w:t xml:space="preserve">  </w:t>
      </w:r>
      <w:proofErr w:type="spellStart"/>
      <w:r w:rsidRPr="00990334">
        <w:rPr>
          <w:sz w:val="26"/>
          <w:szCs w:val="26"/>
          <w:lang w:val="fr-FR"/>
        </w:rPr>
        <w:t>grosime</w:t>
      </w:r>
      <w:proofErr w:type="spellEnd"/>
      <w:r w:rsidRPr="00990334">
        <w:rPr>
          <w:sz w:val="26"/>
          <w:szCs w:val="26"/>
          <w:lang w:val="fr-FR"/>
        </w:rPr>
        <w:t xml:space="preserve">  </w:t>
      </w:r>
      <w:r w:rsidR="00C665B9" w:rsidRPr="00990334">
        <w:rPr>
          <w:sz w:val="26"/>
          <w:szCs w:val="26"/>
          <w:lang w:val="fr-FR"/>
        </w:rPr>
        <w:t xml:space="preserve">de 69 cm, 40 cm, </w:t>
      </w:r>
      <w:proofErr w:type="spellStart"/>
      <w:r w:rsidR="00C665B9" w:rsidRPr="00990334">
        <w:rPr>
          <w:sz w:val="26"/>
          <w:szCs w:val="26"/>
          <w:lang w:val="fr-FR"/>
        </w:rPr>
        <w:t>inclusiv</w:t>
      </w:r>
      <w:proofErr w:type="spellEnd"/>
      <w:r w:rsidR="00C665B9" w:rsidRPr="00990334">
        <w:rPr>
          <w:sz w:val="26"/>
          <w:szCs w:val="26"/>
          <w:lang w:val="fr-FR"/>
        </w:rPr>
        <w:t xml:space="preserve"> </w:t>
      </w:r>
      <w:proofErr w:type="spellStart"/>
      <w:r w:rsidR="00C665B9" w:rsidRPr="00990334">
        <w:rPr>
          <w:sz w:val="26"/>
          <w:szCs w:val="26"/>
          <w:lang w:val="fr-FR"/>
        </w:rPr>
        <w:t>tencuiala</w:t>
      </w:r>
      <w:proofErr w:type="spellEnd"/>
      <w:r w:rsidR="00C665B9" w:rsidRPr="00990334">
        <w:rPr>
          <w:sz w:val="26"/>
          <w:szCs w:val="26"/>
          <w:lang w:val="fr-FR"/>
        </w:rPr>
        <w:t xml:space="preserve"> </w:t>
      </w:r>
      <w:proofErr w:type="spellStart"/>
      <w:r w:rsidR="00C665B9" w:rsidRPr="00990334">
        <w:rPr>
          <w:sz w:val="26"/>
          <w:szCs w:val="26"/>
          <w:lang w:val="fr-FR"/>
        </w:rPr>
        <w:t>pentru</w:t>
      </w:r>
      <w:proofErr w:type="spellEnd"/>
      <w:r w:rsidR="00C665B9" w:rsidRPr="00990334">
        <w:rPr>
          <w:sz w:val="26"/>
          <w:szCs w:val="26"/>
          <w:lang w:val="fr-FR"/>
        </w:rPr>
        <w:t xml:space="preserve"> </w:t>
      </w:r>
      <w:proofErr w:type="spellStart"/>
      <w:r w:rsidR="00C665B9" w:rsidRPr="00990334">
        <w:rPr>
          <w:sz w:val="26"/>
          <w:szCs w:val="26"/>
          <w:lang w:val="fr-FR"/>
        </w:rPr>
        <w:t>pereții</w:t>
      </w:r>
      <w:proofErr w:type="spellEnd"/>
      <w:r w:rsidR="00C665B9" w:rsidRPr="00990334">
        <w:rPr>
          <w:sz w:val="26"/>
          <w:szCs w:val="26"/>
          <w:lang w:val="fr-FR"/>
        </w:rPr>
        <w:t xml:space="preserve"> </w:t>
      </w:r>
      <w:proofErr w:type="spellStart"/>
      <w:r w:rsidR="00C665B9" w:rsidRPr="00990334">
        <w:rPr>
          <w:sz w:val="26"/>
          <w:szCs w:val="26"/>
          <w:lang w:val="fr-FR"/>
        </w:rPr>
        <w:t>exteriori</w:t>
      </w:r>
      <w:proofErr w:type="spellEnd"/>
      <w:r w:rsidR="00C665B9" w:rsidRPr="00990334">
        <w:rPr>
          <w:sz w:val="26"/>
          <w:szCs w:val="26"/>
          <w:lang w:val="fr-FR"/>
        </w:rPr>
        <w:t xml:space="preserve"> </w:t>
      </w:r>
      <w:proofErr w:type="spellStart"/>
      <w:r w:rsidR="00C665B9" w:rsidRPr="00990334">
        <w:rPr>
          <w:sz w:val="26"/>
          <w:szCs w:val="26"/>
          <w:lang w:val="fr-FR"/>
        </w:rPr>
        <w:t>parter</w:t>
      </w:r>
      <w:proofErr w:type="spellEnd"/>
      <w:r w:rsidR="00C665B9" w:rsidRPr="00990334">
        <w:rPr>
          <w:sz w:val="26"/>
          <w:szCs w:val="26"/>
          <w:lang w:val="fr-FR"/>
        </w:rPr>
        <w:t xml:space="preserve"> </w:t>
      </w:r>
      <w:proofErr w:type="spellStart"/>
      <w:r w:rsidR="00C665B9" w:rsidRPr="00990334">
        <w:rPr>
          <w:sz w:val="26"/>
          <w:szCs w:val="26"/>
          <w:lang w:val="fr-FR"/>
        </w:rPr>
        <w:t>și</w:t>
      </w:r>
      <w:proofErr w:type="spellEnd"/>
      <w:r w:rsidR="00C665B9" w:rsidRPr="00990334">
        <w:rPr>
          <w:sz w:val="26"/>
          <w:szCs w:val="26"/>
          <w:lang w:val="fr-FR"/>
        </w:rPr>
        <w:t xml:space="preserve"> </w:t>
      </w:r>
      <w:proofErr w:type="spellStart"/>
      <w:r w:rsidR="00C665B9" w:rsidRPr="00990334">
        <w:rPr>
          <w:sz w:val="26"/>
          <w:szCs w:val="26"/>
          <w:lang w:val="fr-FR"/>
        </w:rPr>
        <w:t>etaj</w:t>
      </w:r>
      <w:proofErr w:type="spellEnd"/>
      <w:r w:rsidR="00C665B9" w:rsidRPr="00990334">
        <w:rPr>
          <w:sz w:val="26"/>
          <w:szCs w:val="26"/>
          <w:lang w:val="fr-FR"/>
        </w:rPr>
        <w:t xml:space="preserve"> </w:t>
      </w:r>
      <w:proofErr w:type="spellStart"/>
      <w:r w:rsidR="00C665B9" w:rsidRPr="00990334">
        <w:rPr>
          <w:sz w:val="26"/>
          <w:szCs w:val="26"/>
          <w:lang w:val="fr-FR"/>
        </w:rPr>
        <w:t>și</w:t>
      </w:r>
      <w:proofErr w:type="spellEnd"/>
      <w:r w:rsidR="00C665B9" w:rsidRPr="00990334">
        <w:rPr>
          <w:sz w:val="26"/>
          <w:szCs w:val="26"/>
          <w:lang w:val="fr-FR"/>
        </w:rPr>
        <w:t xml:space="preserve">  55 cm, 40 cm, 30 cm, 20 cm </w:t>
      </w:r>
      <w:proofErr w:type="spellStart"/>
      <w:r w:rsidR="00C665B9" w:rsidRPr="00990334">
        <w:rPr>
          <w:sz w:val="26"/>
          <w:szCs w:val="26"/>
          <w:lang w:val="fr-FR"/>
        </w:rPr>
        <w:t>inclusiv</w:t>
      </w:r>
      <w:proofErr w:type="spellEnd"/>
      <w:r w:rsidR="00C665B9" w:rsidRPr="00990334">
        <w:rPr>
          <w:sz w:val="26"/>
          <w:szCs w:val="26"/>
          <w:lang w:val="fr-FR"/>
        </w:rPr>
        <w:t xml:space="preserve"> </w:t>
      </w:r>
      <w:proofErr w:type="spellStart"/>
      <w:r w:rsidR="00C665B9" w:rsidRPr="00990334">
        <w:rPr>
          <w:sz w:val="26"/>
          <w:szCs w:val="26"/>
          <w:lang w:val="fr-FR"/>
        </w:rPr>
        <w:t>tencuiala</w:t>
      </w:r>
      <w:proofErr w:type="spellEnd"/>
      <w:r w:rsidR="00C665B9" w:rsidRPr="00990334">
        <w:rPr>
          <w:sz w:val="26"/>
          <w:szCs w:val="26"/>
          <w:lang w:val="fr-FR"/>
        </w:rPr>
        <w:t xml:space="preserve"> </w:t>
      </w:r>
      <w:proofErr w:type="spellStart"/>
      <w:r w:rsidR="00C665B9" w:rsidRPr="00990334">
        <w:rPr>
          <w:sz w:val="26"/>
          <w:szCs w:val="26"/>
          <w:lang w:val="fr-FR"/>
        </w:rPr>
        <w:t>pentru</w:t>
      </w:r>
      <w:proofErr w:type="spellEnd"/>
      <w:r w:rsidR="00C665B9" w:rsidRPr="00990334">
        <w:rPr>
          <w:sz w:val="26"/>
          <w:szCs w:val="26"/>
          <w:lang w:val="fr-FR"/>
        </w:rPr>
        <w:t xml:space="preserve"> </w:t>
      </w:r>
      <w:proofErr w:type="spellStart"/>
      <w:r w:rsidR="00C665B9" w:rsidRPr="00990334">
        <w:rPr>
          <w:sz w:val="26"/>
          <w:szCs w:val="26"/>
          <w:lang w:val="fr-FR"/>
        </w:rPr>
        <w:t>pereții</w:t>
      </w:r>
      <w:proofErr w:type="spellEnd"/>
      <w:r w:rsidR="00C665B9" w:rsidRPr="00990334">
        <w:rPr>
          <w:sz w:val="26"/>
          <w:szCs w:val="26"/>
          <w:lang w:val="fr-FR"/>
        </w:rPr>
        <w:t xml:space="preserve"> </w:t>
      </w:r>
      <w:proofErr w:type="spellStart"/>
      <w:r w:rsidR="00C665B9" w:rsidRPr="00990334">
        <w:rPr>
          <w:sz w:val="26"/>
          <w:szCs w:val="26"/>
          <w:lang w:val="fr-FR"/>
        </w:rPr>
        <w:t>inteiori</w:t>
      </w:r>
      <w:proofErr w:type="spellEnd"/>
      <w:r w:rsidR="00C665B9" w:rsidRPr="00990334">
        <w:rPr>
          <w:sz w:val="26"/>
          <w:szCs w:val="26"/>
          <w:lang w:val="fr-FR"/>
        </w:rPr>
        <w:t xml:space="preserve"> </w:t>
      </w:r>
      <w:proofErr w:type="spellStart"/>
      <w:r w:rsidR="00C665B9" w:rsidRPr="00990334">
        <w:rPr>
          <w:sz w:val="26"/>
          <w:szCs w:val="26"/>
          <w:lang w:val="fr-FR"/>
        </w:rPr>
        <w:t>parter</w:t>
      </w:r>
      <w:proofErr w:type="spellEnd"/>
      <w:r w:rsidR="00C665B9" w:rsidRPr="00990334">
        <w:rPr>
          <w:sz w:val="26"/>
          <w:szCs w:val="26"/>
          <w:lang w:val="fr-FR"/>
        </w:rPr>
        <w:t xml:space="preserve"> </w:t>
      </w:r>
      <w:proofErr w:type="spellStart"/>
      <w:r w:rsidR="00C665B9" w:rsidRPr="00990334">
        <w:rPr>
          <w:sz w:val="26"/>
          <w:szCs w:val="26"/>
          <w:lang w:val="fr-FR"/>
        </w:rPr>
        <w:t>și</w:t>
      </w:r>
      <w:proofErr w:type="spellEnd"/>
      <w:r w:rsidR="00C665B9" w:rsidRPr="00990334">
        <w:rPr>
          <w:sz w:val="26"/>
          <w:szCs w:val="26"/>
          <w:lang w:val="fr-FR"/>
        </w:rPr>
        <w:t xml:space="preserve"> </w:t>
      </w:r>
      <w:proofErr w:type="spellStart"/>
      <w:r w:rsidR="00C665B9" w:rsidRPr="00990334">
        <w:rPr>
          <w:sz w:val="26"/>
          <w:szCs w:val="26"/>
          <w:lang w:val="fr-FR"/>
        </w:rPr>
        <w:t>etaj</w:t>
      </w:r>
      <w:proofErr w:type="spellEnd"/>
      <w:r w:rsidRPr="00990334">
        <w:rPr>
          <w:sz w:val="26"/>
          <w:szCs w:val="26"/>
          <w:lang w:val="fr-FR"/>
        </w:rPr>
        <w:t xml:space="preserve">: </w:t>
      </w:r>
      <w:proofErr w:type="spellStart"/>
      <w:r w:rsidRPr="00990334">
        <w:rPr>
          <w:sz w:val="26"/>
          <w:szCs w:val="26"/>
          <w:lang w:val="fr-FR"/>
        </w:rPr>
        <w:t>clasa</w:t>
      </w:r>
      <w:proofErr w:type="spellEnd"/>
      <w:r w:rsidRPr="00990334">
        <w:rPr>
          <w:sz w:val="26"/>
          <w:szCs w:val="26"/>
          <w:lang w:val="fr-FR"/>
        </w:rPr>
        <w:t xml:space="preserve"> A1, REI &gt;180;</w:t>
      </w:r>
    </w:p>
    <w:p w14:paraId="63A5B099" w14:textId="139B2B3A" w:rsidR="005B0BB2" w:rsidRPr="00990334" w:rsidRDefault="005B0BB2" w:rsidP="00D71179">
      <w:pPr>
        <w:pStyle w:val="Frspaiere"/>
        <w:ind w:left="-1134" w:right="-709" w:firstLine="567"/>
        <w:jc w:val="both"/>
        <w:rPr>
          <w:sz w:val="26"/>
          <w:szCs w:val="26"/>
          <w:lang w:val="fr-FR"/>
        </w:rPr>
      </w:pPr>
      <w:r w:rsidRPr="00990334">
        <w:rPr>
          <w:sz w:val="26"/>
          <w:szCs w:val="26"/>
          <w:lang w:val="fr-FR"/>
        </w:rPr>
        <w:t xml:space="preserve">- </w:t>
      </w:r>
      <w:proofErr w:type="spellStart"/>
      <w:r w:rsidRPr="00990334">
        <w:rPr>
          <w:sz w:val="26"/>
          <w:szCs w:val="26"/>
          <w:lang w:val="fr-FR"/>
        </w:rPr>
        <w:t>Planseu</w:t>
      </w:r>
      <w:proofErr w:type="spellEnd"/>
      <w:r w:rsidRPr="00990334">
        <w:rPr>
          <w:sz w:val="26"/>
          <w:szCs w:val="26"/>
          <w:lang w:val="fr-FR"/>
        </w:rPr>
        <w:t xml:space="preserve"> peste </w:t>
      </w:r>
      <w:proofErr w:type="spellStart"/>
      <w:r w:rsidRPr="00990334">
        <w:rPr>
          <w:sz w:val="26"/>
          <w:szCs w:val="26"/>
          <w:lang w:val="fr-FR"/>
        </w:rPr>
        <w:t>parter</w:t>
      </w:r>
      <w:proofErr w:type="spellEnd"/>
      <w:r w:rsidRPr="00990334">
        <w:rPr>
          <w:sz w:val="26"/>
          <w:szCs w:val="26"/>
          <w:lang w:val="fr-FR"/>
        </w:rPr>
        <w:t xml:space="preserve"> </w:t>
      </w:r>
      <w:r w:rsidR="00333E14" w:rsidRPr="00990334">
        <w:rPr>
          <w:sz w:val="26"/>
          <w:szCs w:val="26"/>
          <w:lang w:val="fr-FR"/>
        </w:rPr>
        <w:t xml:space="preserve"> si </w:t>
      </w:r>
      <w:proofErr w:type="spellStart"/>
      <w:r w:rsidR="00333E14" w:rsidRPr="00990334">
        <w:rPr>
          <w:sz w:val="26"/>
          <w:szCs w:val="26"/>
          <w:lang w:val="fr-FR"/>
        </w:rPr>
        <w:t>etaj</w:t>
      </w:r>
      <w:proofErr w:type="spellEnd"/>
      <w:r w:rsidR="00333E14" w:rsidRPr="00990334">
        <w:rPr>
          <w:sz w:val="26"/>
          <w:szCs w:val="26"/>
          <w:lang w:val="fr-FR"/>
        </w:rPr>
        <w:t xml:space="preserve"> </w:t>
      </w:r>
      <w:proofErr w:type="spellStart"/>
      <w:r w:rsidRPr="00990334">
        <w:rPr>
          <w:sz w:val="26"/>
          <w:szCs w:val="26"/>
          <w:lang w:val="fr-FR"/>
        </w:rPr>
        <w:t>din</w:t>
      </w:r>
      <w:proofErr w:type="spellEnd"/>
      <w:r w:rsidRPr="00990334">
        <w:rPr>
          <w:sz w:val="26"/>
          <w:szCs w:val="26"/>
          <w:lang w:val="fr-FR"/>
        </w:rPr>
        <w:t xml:space="preserve"> </w:t>
      </w:r>
      <w:proofErr w:type="spellStart"/>
      <w:r w:rsidRPr="00990334">
        <w:rPr>
          <w:sz w:val="26"/>
          <w:szCs w:val="26"/>
          <w:lang w:val="fr-FR"/>
        </w:rPr>
        <w:t>beton</w:t>
      </w:r>
      <w:proofErr w:type="spellEnd"/>
      <w:r w:rsidRPr="00990334">
        <w:rPr>
          <w:sz w:val="26"/>
          <w:szCs w:val="26"/>
          <w:lang w:val="fr-FR"/>
        </w:rPr>
        <w:t xml:space="preserve"> </w:t>
      </w:r>
      <w:proofErr w:type="spellStart"/>
      <w:r w:rsidRPr="00990334">
        <w:rPr>
          <w:sz w:val="26"/>
          <w:szCs w:val="26"/>
          <w:lang w:val="fr-FR"/>
        </w:rPr>
        <w:t>armat</w:t>
      </w:r>
      <w:proofErr w:type="spellEnd"/>
      <w:r w:rsidR="00C665B9" w:rsidRPr="00990334">
        <w:rPr>
          <w:sz w:val="26"/>
          <w:szCs w:val="26"/>
          <w:lang w:val="fr-FR"/>
        </w:rPr>
        <w:t xml:space="preserve">, </w:t>
      </w:r>
      <w:proofErr w:type="spellStart"/>
      <w:r w:rsidRPr="00990334">
        <w:rPr>
          <w:sz w:val="26"/>
          <w:szCs w:val="26"/>
          <w:lang w:val="fr-FR"/>
        </w:rPr>
        <w:t>clasa</w:t>
      </w:r>
      <w:proofErr w:type="spellEnd"/>
      <w:r w:rsidRPr="00990334">
        <w:rPr>
          <w:sz w:val="26"/>
          <w:szCs w:val="26"/>
          <w:lang w:val="fr-FR"/>
        </w:rPr>
        <w:t xml:space="preserve"> A1 REI </w:t>
      </w:r>
      <w:r w:rsidR="00333E14" w:rsidRPr="00990334">
        <w:rPr>
          <w:sz w:val="26"/>
          <w:szCs w:val="26"/>
          <w:lang w:val="fr-FR"/>
        </w:rPr>
        <w:t>60</w:t>
      </w:r>
      <w:r w:rsidRPr="00990334">
        <w:rPr>
          <w:sz w:val="26"/>
          <w:szCs w:val="26"/>
          <w:lang w:val="fr-FR"/>
        </w:rPr>
        <w:t>;</w:t>
      </w:r>
    </w:p>
    <w:p w14:paraId="42D61827" w14:textId="631C9FAB" w:rsidR="00C665B9" w:rsidRDefault="00C665B9" w:rsidP="00D71179">
      <w:pPr>
        <w:pStyle w:val="Frspaiere"/>
        <w:ind w:left="-1134" w:right="-709" w:firstLine="567"/>
        <w:jc w:val="both"/>
        <w:rPr>
          <w:sz w:val="26"/>
          <w:szCs w:val="26"/>
          <w:lang w:val="fr-FR"/>
        </w:rPr>
      </w:pPr>
      <w:r w:rsidRPr="00990334">
        <w:rPr>
          <w:sz w:val="26"/>
          <w:szCs w:val="26"/>
          <w:lang w:val="fr-FR"/>
        </w:rPr>
        <w:t xml:space="preserve">- </w:t>
      </w:r>
      <w:proofErr w:type="spellStart"/>
      <w:r w:rsidR="00990334" w:rsidRPr="00990334">
        <w:rPr>
          <w:sz w:val="26"/>
          <w:szCs w:val="26"/>
          <w:lang w:val="fr-FR"/>
        </w:rPr>
        <w:t>Planseul</w:t>
      </w:r>
      <w:proofErr w:type="spellEnd"/>
      <w:r w:rsidR="00990334" w:rsidRPr="00990334">
        <w:rPr>
          <w:sz w:val="26"/>
          <w:szCs w:val="26"/>
          <w:lang w:val="fr-FR"/>
        </w:rPr>
        <w:t xml:space="preserve"> peste </w:t>
      </w:r>
      <w:proofErr w:type="spellStart"/>
      <w:r w:rsidR="00990334" w:rsidRPr="00990334">
        <w:rPr>
          <w:sz w:val="26"/>
          <w:szCs w:val="26"/>
          <w:lang w:val="fr-FR"/>
        </w:rPr>
        <w:t>parter</w:t>
      </w:r>
      <w:proofErr w:type="spellEnd"/>
      <w:r w:rsidR="00990334" w:rsidRPr="00990334">
        <w:rPr>
          <w:sz w:val="26"/>
          <w:szCs w:val="26"/>
          <w:lang w:val="fr-FR"/>
        </w:rPr>
        <w:t xml:space="preserve"> </w:t>
      </w:r>
      <w:proofErr w:type="spellStart"/>
      <w:r w:rsidR="00990334" w:rsidRPr="00990334">
        <w:rPr>
          <w:sz w:val="26"/>
          <w:szCs w:val="26"/>
          <w:lang w:val="fr-FR"/>
        </w:rPr>
        <w:t>în</w:t>
      </w:r>
      <w:proofErr w:type="spellEnd"/>
      <w:r w:rsidR="00990334" w:rsidRPr="00990334">
        <w:rPr>
          <w:sz w:val="26"/>
          <w:szCs w:val="26"/>
          <w:lang w:val="fr-FR"/>
        </w:rPr>
        <w:t xml:space="preserve"> zona </w:t>
      </w:r>
      <w:proofErr w:type="spellStart"/>
      <w:r w:rsidR="00990334" w:rsidRPr="00990334">
        <w:rPr>
          <w:sz w:val="26"/>
          <w:szCs w:val="26"/>
          <w:lang w:val="fr-FR"/>
        </w:rPr>
        <w:t>sălii</w:t>
      </w:r>
      <w:proofErr w:type="spellEnd"/>
      <w:r w:rsidR="00990334" w:rsidRPr="00990334">
        <w:rPr>
          <w:sz w:val="26"/>
          <w:szCs w:val="26"/>
          <w:lang w:val="fr-FR"/>
        </w:rPr>
        <w:t xml:space="preserve"> de </w:t>
      </w:r>
      <w:proofErr w:type="spellStart"/>
      <w:r w:rsidR="00990334" w:rsidRPr="00990334">
        <w:rPr>
          <w:sz w:val="26"/>
          <w:szCs w:val="26"/>
          <w:lang w:val="fr-FR"/>
        </w:rPr>
        <w:t>spectacole</w:t>
      </w:r>
      <w:proofErr w:type="spellEnd"/>
      <w:r w:rsidR="00990334" w:rsidRPr="00990334">
        <w:rPr>
          <w:sz w:val="26"/>
          <w:szCs w:val="26"/>
          <w:lang w:val="fr-FR"/>
        </w:rPr>
        <w:t xml:space="preserve"> este </w:t>
      </w:r>
      <w:proofErr w:type="spellStart"/>
      <w:r w:rsidR="00990334" w:rsidRPr="00990334">
        <w:rPr>
          <w:sz w:val="26"/>
          <w:szCs w:val="26"/>
          <w:lang w:val="fr-FR"/>
        </w:rPr>
        <w:t>realizat</w:t>
      </w:r>
      <w:proofErr w:type="spellEnd"/>
      <w:r w:rsidR="00990334" w:rsidRPr="00990334">
        <w:rPr>
          <w:sz w:val="26"/>
          <w:szCs w:val="26"/>
          <w:lang w:val="fr-FR"/>
        </w:rPr>
        <w:t xml:space="preserve"> </w:t>
      </w:r>
      <w:proofErr w:type="spellStart"/>
      <w:r w:rsidR="00990334" w:rsidRPr="00990334">
        <w:rPr>
          <w:sz w:val="26"/>
          <w:szCs w:val="26"/>
          <w:lang w:val="fr-FR"/>
        </w:rPr>
        <w:t>cu</w:t>
      </w:r>
      <w:proofErr w:type="spellEnd"/>
      <w:r w:rsidR="00990334" w:rsidRPr="00990334">
        <w:rPr>
          <w:sz w:val="26"/>
          <w:szCs w:val="26"/>
          <w:lang w:val="fr-FR"/>
        </w:rPr>
        <w:t xml:space="preserve"> grinda de </w:t>
      </w:r>
      <w:proofErr w:type="spellStart"/>
      <w:r w:rsidR="00990334" w:rsidRPr="00990334">
        <w:rPr>
          <w:sz w:val="26"/>
          <w:szCs w:val="26"/>
          <w:lang w:val="fr-FR"/>
        </w:rPr>
        <w:t>lemn</w:t>
      </w:r>
      <w:proofErr w:type="spellEnd"/>
      <w:r w:rsidR="00990334" w:rsidRPr="00990334">
        <w:rPr>
          <w:sz w:val="26"/>
          <w:szCs w:val="26"/>
          <w:lang w:val="fr-FR"/>
        </w:rPr>
        <w:t xml:space="preserve"> </w:t>
      </w:r>
      <w:proofErr w:type="spellStart"/>
      <w:r w:rsidR="00990334" w:rsidRPr="00990334">
        <w:rPr>
          <w:sz w:val="26"/>
          <w:szCs w:val="26"/>
          <w:lang w:val="fr-FR"/>
        </w:rPr>
        <w:t>ignifugat</w:t>
      </w:r>
      <w:proofErr w:type="spellEnd"/>
      <w:r w:rsidR="00990334" w:rsidRPr="00990334">
        <w:rPr>
          <w:sz w:val="26"/>
          <w:szCs w:val="26"/>
          <w:lang w:val="fr-FR"/>
        </w:rPr>
        <w:t xml:space="preserve"> 12 cm - </w:t>
      </w:r>
      <w:proofErr w:type="spellStart"/>
      <w:r w:rsidR="00990334" w:rsidRPr="00990334">
        <w:rPr>
          <w:sz w:val="26"/>
          <w:szCs w:val="26"/>
          <w:lang w:val="fr-FR"/>
        </w:rPr>
        <w:t>clasa</w:t>
      </w:r>
      <w:proofErr w:type="spellEnd"/>
      <w:r w:rsidR="00990334" w:rsidRPr="00990334">
        <w:rPr>
          <w:sz w:val="26"/>
          <w:szCs w:val="26"/>
          <w:lang w:val="fr-FR"/>
        </w:rPr>
        <w:t xml:space="preserve"> de </w:t>
      </w:r>
      <w:proofErr w:type="spellStart"/>
      <w:r w:rsidR="00990334" w:rsidRPr="00990334">
        <w:rPr>
          <w:sz w:val="26"/>
          <w:szCs w:val="26"/>
          <w:lang w:val="fr-FR"/>
        </w:rPr>
        <w:t>reacţie</w:t>
      </w:r>
      <w:proofErr w:type="spellEnd"/>
      <w:r w:rsidR="00990334" w:rsidRPr="00990334">
        <w:rPr>
          <w:sz w:val="26"/>
          <w:szCs w:val="26"/>
          <w:lang w:val="fr-FR"/>
        </w:rPr>
        <w:t xml:space="preserve"> la foc C- s2, d0,</w:t>
      </w:r>
      <w:r w:rsidR="00990334" w:rsidRPr="00990334">
        <w:t xml:space="preserve"> </w:t>
      </w:r>
      <w:r w:rsidR="00990334" w:rsidRPr="00990334">
        <w:rPr>
          <w:sz w:val="26"/>
          <w:szCs w:val="26"/>
          <w:lang w:val="fr-FR"/>
        </w:rPr>
        <w:t xml:space="preserve">grinda </w:t>
      </w:r>
      <w:proofErr w:type="spellStart"/>
      <w:r w:rsidR="00990334" w:rsidRPr="00990334">
        <w:rPr>
          <w:sz w:val="26"/>
          <w:szCs w:val="26"/>
          <w:lang w:val="fr-FR"/>
        </w:rPr>
        <w:t>cu</w:t>
      </w:r>
      <w:proofErr w:type="spellEnd"/>
      <w:r w:rsidR="00990334" w:rsidRPr="00990334">
        <w:rPr>
          <w:sz w:val="26"/>
          <w:szCs w:val="26"/>
          <w:lang w:val="fr-FR"/>
        </w:rPr>
        <w:t xml:space="preserve"> </w:t>
      </w:r>
      <w:proofErr w:type="spellStart"/>
      <w:r w:rsidR="00990334" w:rsidRPr="00990334">
        <w:rPr>
          <w:sz w:val="26"/>
          <w:szCs w:val="26"/>
          <w:lang w:val="fr-FR"/>
        </w:rPr>
        <w:t>zabrele</w:t>
      </w:r>
      <w:proofErr w:type="spellEnd"/>
      <w:r w:rsidR="00990334" w:rsidRPr="00990334">
        <w:rPr>
          <w:sz w:val="26"/>
          <w:szCs w:val="26"/>
          <w:lang w:val="fr-FR"/>
        </w:rPr>
        <w:t xml:space="preserve"> </w:t>
      </w:r>
      <w:proofErr w:type="spellStart"/>
      <w:r w:rsidR="00990334" w:rsidRPr="00990334">
        <w:rPr>
          <w:sz w:val="26"/>
          <w:szCs w:val="26"/>
          <w:lang w:val="fr-FR"/>
        </w:rPr>
        <w:t>metalice</w:t>
      </w:r>
      <w:proofErr w:type="spellEnd"/>
      <w:r w:rsidR="00990334" w:rsidRPr="00990334">
        <w:rPr>
          <w:sz w:val="26"/>
          <w:szCs w:val="26"/>
          <w:lang w:val="fr-FR"/>
        </w:rPr>
        <w:t xml:space="preserve">, </w:t>
      </w:r>
      <w:proofErr w:type="spellStart"/>
      <w:r w:rsidR="00990334" w:rsidRPr="00990334">
        <w:rPr>
          <w:sz w:val="26"/>
          <w:szCs w:val="26"/>
          <w:lang w:val="fr-FR"/>
        </w:rPr>
        <w:t>clasa</w:t>
      </w:r>
      <w:proofErr w:type="spellEnd"/>
      <w:r w:rsidR="00990334" w:rsidRPr="00990334">
        <w:rPr>
          <w:sz w:val="26"/>
          <w:szCs w:val="26"/>
          <w:lang w:val="fr-FR"/>
        </w:rPr>
        <w:t xml:space="preserve"> de </w:t>
      </w:r>
      <w:proofErr w:type="spellStart"/>
      <w:r w:rsidR="00990334" w:rsidRPr="00990334">
        <w:rPr>
          <w:sz w:val="26"/>
          <w:szCs w:val="26"/>
          <w:lang w:val="fr-FR"/>
        </w:rPr>
        <w:t>reacţie</w:t>
      </w:r>
      <w:proofErr w:type="spellEnd"/>
      <w:r w:rsidR="00990334" w:rsidRPr="00990334">
        <w:rPr>
          <w:sz w:val="26"/>
          <w:szCs w:val="26"/>
          <w:lang w:val="fr-FR"/>
        </w:rPr>
        <w:t xml:space="preserve"> la foc A1, R15, grinda de </w:t>
      </w:r>
      <w:proofErr w:type="spellStart"/>
      <w:r w:rsidR="00990334" w:rsidRPr="00990334">
        <w:rPr>
          <w:sz w:val="26"/>
          <w:szCs w:val="26"/>
          <w:lang w:val="fr-FR"/>
        </w:rPr>
        <w:t>lemn</w:t>
      </w:r>
      <w:proofErr w:type="spellEnd"/>
      <w:r w:rsidR="00990334" w:rsidRPr="00990334">
        <w:rPr>
          <w:sz w:val="26"/>
          <w:szCs w:val="26"/>
          <w:lang w:val="fr-FR"/>
        </w:rPr>
        <w:t xml:space="preserve"> </w:t>
      </w:r>
      <w:proofErr w:type="spellStart"/>
      <w:r w:rsidR="00990334" w:rsidRPr="00990334">
        <w:rPr>
          <w:sz w:val="26"/>
          <w:szCs w:val="26"/>
          <w:lang w:val="fr-FR"/>
        </w:rPr>
        <w:t>ignifugat</w:t>
      </w:r>
      <w:proofErr w:type="spellEnd"/>
      <w:r w:rsidR="00990334" w:rsidRPr="00990334">
        <w:rPr>
          <w:sz w:val="26"/>
          <w:szCs w:val="26"/>
          <w:lang w:val="fr-FR"/>
        </w:rPr>
        <w:t xml:space="preserve"> 12 cm, </w:t>
      </w:r>
      <w:proofErr w:type="spellStart"/>
      <w:r w:rsidR="00990334" w:rsidRPr="00990334">
        <w:rPr>
          <w:sz w:val="26"/>
          <w:szCs w:val="26"/>
          <w:lang w:val="fr-FR"/>
        </w:rPr>
        <w:t>clasa</w:t>
      </w:r>
      <w:proofErr w:type="spellEnd"/>
      <w:r w:rsidR="00990334" w:rsidRPr="00990334">
        <w:rPr>
          <w:sz w:val="26"/>
          <w:szCs w:val="26"/>
          <w:lang w:val="fr-FR"/>
        </w:rPr>
        <w:t xml:space="preserve"> de </w:t>
      </w:r>
      <w:proofErr w:type="spellStart"/>
      <w:r w:rsidR="00990334" w:rsidRPr="00990334">
        <w:rPr>
          <w:sz w:val="26"/>
          <w:szCs w:val="26"/>
          <w:lang w:val="fr-FR"/>
        </w:rPr>
        <w:t>reacţie</w:t>
      </w:r>
      <w:proofErr w:type="spellEnd"/>
      <w:r w:rsidR="00990334" w:rsidRPr="00990334">
        <w:rPr>
          <w:sz w:val="26"/>
          <w:szCs w:val="26"/>
          <w:lang w:val="fr-FR"/>
        </w:rPr>
        <w:t xml:space="preserve"> la foc C- s2, d0, </w:t>
      </w:r>
      <w:proofErr w:type="spellStart"/>
      <w:r w:rsidR="00990334" w:rsidRPr="00990334">
        <w:rPr>
          <w:sz w:val="26"/>
          <w:szCs w:val="26"/>
          <w:lang w:val="fr-FR"/>
        </w:rPr>
        <w:t>termoizolatie</w:t>
      </w:r>
      <w:proofErr w:type="spellEnd"/>
      <w:r w:rsidR="00990334" w:rsidRPr="00990334">
        <w:rPr>
          <w:sz w:val="26"/>
          <w:szCs w:val="26"/>
          <w:lang w:val="fr-FR"/>
        </w:rPr>
        <w:t xml:space="preserve"> </w:t>
      </w:r>
      <w:proofErr w:type="spellStart"/>
      <w:r w:rsidR="00990334" w:rsidRPr="00990334">
        <w:rPr>
          <w:sz w:val="26"/>
          <w:szCs w:val="26"/>
          <w:lang w:val="fr-FR"/>
        </w:rPr>
        <w:t>vata</w:t>
      </w:r>
      <w:proofErr w:type="spellEnd"/>
      <w:r w:rsidR="00990334" w:rsidRPr="00990334">
        <w:rPr>
          <w:sz w:val="26"/>
          <w:szCs w:val="26"/>
          <w:lang w:val="fr-FR"/>
        </w:rPr>
        <w:t xml:space="preserve"> </w:t>
      </w:r>
      <w:proofErr w:type="spellStart"/>
      <w:r w:rsidR="00990334" w:rsidRPr="00990334">
        <w:rPr>
          <w:sz w:val="26"/>
          <w:szCs w:val="26"/>
          <w:lang w:val="fr-FR"/>
        </w:rPr>
        <w:t>minerala</w:t>
      </w:r>
      <w:proofErr w:type="spellEnd"/>
      <w:r w:rsidR="00990334" w:rsidRPr="00990334">
        <w:rPr>
          <w:sz w:val="26"/>
          <w:szCs w:val="26"/>
          <w:lang w:val="fr-FR"/>
        </w:rPr>
        <w:t xml:space="preserve"> de 5 cm </w:t>
      </w:r>
      <w:proofErr w:type="spellStart"/>
      <w:r w:rsidR="00990334" w:rsidRPr="00990334">
        <w:rPr>
          <w:sz w:val="26"/>
          <w:szCs w:val="26"/>
          <w:lang w:val="fr-FR"/>
        </w:rPr>
        <w:t>clasa</w:t>
      </w:r>
      <w:proofErr w:type="spellEnd"/>
      <w:r w:rsidR="00990334" w:rsidRPr="00990334">
        <w:rPr>
          <w:sz w:val="26"/>
          <w:szCs w:val="26"/>
          <w:lang w:val="fr-FR"/>
        </w:rPr>
        <w:t xml:space="preserve"> de </w:t>
      </w:r>
      <w:proofErr w:type="spellStart"/>
      <w:r w:rsidR="00990334" w:rsidRPr="00990334">
        <w:rPr>
          <w:sz w:val="26"/>
          <w:szCs w:val="26"/>
          <w:lang w:val="fr-FR"/>
        </w:rPr>
        <w:t>reacţie</w:t>
      </w:r>
      <w:proofErr w:type="spellEnd"/>
      <w:r w:rsidR="00990334" w:rsidRPr="00990334">
        <w:rPr>
          <w:sz w:val="26"/>
          <w:szCs w:val="26"/>
          <w:lang w:val="fr-FR"/>
        </w:rPr>
        <w:t xml:space="preserve"> la foc A1 </w:t>
      </w:r>
      <w:proofErr w:type="spellStart"/>
      <w:r w:rsidR="00990334" w:rsidRPr="00990334">
        <w:rPr>
          <w:sz w:val="26"/>
          <w:szCs w:val="26"/>
          <w:lang w:val="fr-FR"/>
        </w:rPr>
        <w:t>sau</w:t>
      </w:r>
      <w:proofErr w:type="spellEnd"/>
      <w:r w:rsidR="00990334" w:rsidRPr="00990334">
        <w:rPr>
          <w:sz w:val="26"/>
          <w:szCs w:val="26"/>
          <w:lang w:val="fr-FR"/>
        </w:rPr>
        <w:t xml:space="preserve"> A2 - s2, d0,</w:t>
      </w:r>
      <w:r w:rsidR="00990334" w:rsidRPr="00990334">
        <w:t xml:space="preserve"> </w:t>
      </w:r>
      <w:proofErr w:type="spellStart"/>
      <w:r w:rsidR="00990334" w:rsidRPr="00990334">
        <w:rPr>
          <w:sz w:val="26"/>
          <w:szCs w:val="26"/>
          <w:lang w:val="fr-FR"/>
        </w:rPr>
        <w:t>plafon</w:t>
      </w:r>
      <w:proofErr w:type="spellEnd"/>
      <w:r w:rsidR="00990334" w:rsidRPr="00990334">
        <w:rPr>
          <w:sz w:val="26"/>
          <w:szCs w:val="26"/>
          <w:lang w:val="fr-FR"/>
        </w:rPr>
        <w:t xml:space="preserve"> </w:t>
      </w:r>
      <w:proofErr w:type="spellStart"/>
      <w:r w:rsidR="00990334" w:rsidRPr="00990334">
        <w:rPr>
          <w:sz w:val="26"/>
          <w:szCs w:val="26"/>
          <w:lang w:val="fr-FR"/>
        </w:rPr>
        <w:t>fals</w:t>
      </w:r>
      <w:proofErr w:type="spellEnd"/>
      <w:r w:rsidR="00990334" w:rsidRPr="00990334">
        <w:rPr>
          <w:sz w:val="26"/>
          <w:szCs w:val="26"/>
          <w:lang w:val="fr-FR"/>
        </w:rPr>
        <w:t xml:space="preserve"> </w:t>
      </w:r>
      <w:proofErr w:type="spellStart"/>
      <w:r w:rsidR="00990334" w:rsidRPr="00990334">
        <w:rPr>
          <w:sz w:val="26"/>
          <w:szCs w:val="26"/>
          <w:lang w:val="fr-FR"/>
        </w:rPr>
        <w:t>panouri</w:t>
      </w:r>
      <w:proofErr w:type="spellEnd"/>
      <w:r w:rsidR="00990334" w:rsidRPr="00990334">
        <w:rPr>
          <w:sz w:val="26"/>
          <w:szCs w:val="26"/>
          <w:lang w:val="fr-FR"/>
        </w:rPr>
        <w:t xml:space="preserve"> </w:t>
      </w:r>
      <w:proofErr w:type="spellStart"/>
      <w:r w:rsidR="00990334" w:rsidRPr="00990334">
        <w:rPr>
          <w:sz w:val="26"/>
          <w:szCs w:val="26"/>
          <w:lang w:val="fr-FR"/>
        </w:rPr>
        <w:t>fonoabsorbante</w:t>
      </w:r>
      <w:proofErr w:type="spellEnd"/>
      <w:r w:rsidR="00990334" w:rsidRPr="00990334">
        <w:rPr>
          <w:sz w:val="26"/>
          <w:szCs w:val="26"/>
          <w:lang w:val="fr-FR"/>
        </w:rPr>
        <w:t xml:space="preserve">, </w:t>
      </w:r>
      <w:proofErr w:type="spellStart"/>
      <w:r w:rsidR="00990334" w:rsidRPr="00990334">
        <w:rPr>
          <w:sz w:val="26"/>
          <w:szCs w:val="26"/>
          <w:lang w:val="fr-FR"/>
        </w:rPr>
        <w:t>posibil</w:t>
      </w:r>
      <w:proofErr w:type="spellEnd"/>
      <w:r w:rsidR="00990334" w:rsidRPr="00990334">
        <w:rPr>
          <w:sz w:val="26"/>
          <w:szCs w:val="26"/>
          <w:lang w:val="fr-FR"/>
        </w:rPr>
        <w:t xml:space="preserve"> </w:t>
      </w:r>
      <w:proofErr w:type="spellStart"/>
      <w:r w:rsidR="00990334" w:rsidRPr="00990334">
        <w:rPr>
          <w:sz w:val="26"/>
          <w:szCs w:val="26"/>
          <w:lang w:val="fr-FR"/>
        </w:rPr>
        <w:t>clasa</w:t>
      </w:r>
      <w:proofErr w:type="spellEnd"/>
      <w:r w:rsidR="00990334" w:rsidRPr="00990334">
        <w:rPr>
          <w:sz w:val="26"/>
          <w:szCs w:val="26"/>
          <w:lang w:val="fr-FR"/>
        </w:rPr>
        <w:t xml:space="preserve"> de </w:t>
      </w:r>
      <w:proofErr w:type="spellStart"/>
      <w:r w:rsidR="00990334" w:rsidRPr="00990334">
        <w:rPr>
          <w:sz w:val="26"/>
          <w:szCs w:val="26"/>
          <w:lang w:val="fr-FR"/>
        </w:rPr>
        <w:t>reacţie</w:t>
      </w:r>
      <w:proofErr w:type="spellEnd"/>
      <w:r w:rsidR="00990334" w:rsidRPr="00990334">
        <w:rPr>
          <w:sz w:val="26"/>
          <w:szCs w:val="26"/>
          <w:lang w:val="fr-FR"/>
        </w:rPr>
        <w:t xml:space="preserve"> la foc B-s2-d0, </w:t>
      </w:r>
      <w:proofErr w:type="spellStart"/>
      <w:r w:rsidR="00990334" w:rsidRPr="00990334">
        <w:rPr>
          <w:sz w:val="26"/>
          <w:szCs w:val="26"/>
          <w:lang w:val="fr-FR"/>
        </w:rPr>
        <w:t>fixat</w:t>
      </w:r>
      <w:proofErr w:type="spellEnd"/>
      <w:r w:rsidR="00990334" w:rsidRPr="00990334">
        <w:rPr>
          <w:sz w:val="26"/>
          <w:szCs w:val="26"/>
          <w:lang w:val="fr-FR"/>
        </w:rPr>
        <w:t xml:space="preserve"> de </w:t>
      </w:r>
      <w:proofErr w:type="spellStart"/>
      <w:r w:rsidR="00990334" w:rsidRPr="00990334">
        <w:rPr>
          <w:sz w:val="26"/>
          <w:szCs w:val="26"/>
          <w:lang w:val="fr-FR"/>
        </w:rPr>
        <w:t>grinzile</w:t>
      </w:r>
      <w:proofErr w:type="spellEnd"/>
      <w:r w:rsidR="00990334" w:rsidRPr="00990334">
        <w:rPr>
          <w:sz w:val="26"/>
          <w:szCs w:val="26"/>
          <w:lang w:val="fr-FR"/>
        </w:rPr>
        <w:t xml:space="preserve"> de </w:t>
      </w:r>
      <w:proofErr w:type="spellStart"/>
      <w:r w:rsidR="00990334" w:rsidRPr="00990334">
        <w:rPr>
          <w:sz w:val="26"/>
          <w:szCs w:val="26"/>
          <w:lang w:val="fr-FR"/>
        </w:rPr>
        <w:t>lemn</w:t>
      </w:r>
      <w:proofErr w:type="spellEnd"/>
      <w:r w:rsidR="00990334" w:rsidRPr="00990334">
        <w:rPr>
          <w:sz w:val="26"/>
          <w:szCs w:val="26"/>
          <w:lang w:val="fr-FR"/>
        </w:rPr>
        <w:t xml:space="preserve"> </w:t>
      </w:r>
      <w:proofErr w:type="spellStart"/>
      <w:r w:rsidR="00990334" w:rsidRPr="00990334">
        <w:rPr>
          <w:sz w:val="26"/>
          <w:szCs w:val="26"/>
          <w:lang w:val="fr-FR"/>
        </w:rPr>
        <w:t>prin</w:t>
      </w:r>
      <w:proofErr w:type="spellEnd"/>
      <w:r w:rsidR="00990334" w:rsidRPr="00990334">
        <w:rPr>
          <w:sz w:val="26"/>
          <w:szCs w:val="26"/>
          <w:lang w:val="fr-FR"/>
        </w:rPr>
        <w:t xml:space="preserve"> </w:t>
      </w:r>
      <w:proofErr w:type="spellStart"/>
      <w:r w:rsidR="00990334" w:rsidRPr="00990334">
        <w:rPr>
          <w:sz w:val="26"/>
          <w:szCs w:val="26"/>
          <w:lang w:val="fr-FR"/>
        </w:rPr>
        <w:t>intermediul</w:t>
      </w:r>
      <w:proofErr w:type="spellEnd"/>
      <w:r w:rsidR="00990334" w:rsidRPr="00990334">
        <w:rPr>
          <w:sz w:val="26"/>
          <w:szCs w:val="26"/>
          <w:lang w:val="fr-FR"/>
        </w:rPr>
        <w:t xml:space="preserve"> </w:t>
      </w:r>
      <w:proofErr w:type="spellStart"/>
      <w:r w:rsidR="00990334" w:rsidRPr="00990334">
        <w:rPr>
          <w:sz w:val="26"/>
          <w:szCs w:val="26"/>
          <w:lang w:val="fr-FR"/>
        </w:rPr>
        <w:t>tijelor</w:t>
      </w:r>
      <w:proofErr w:type="spellEnd"/>
      <w:r w:rsidR="00990334" w:rsidRPr="00990334">
        <w:rPr>
          <w:sz w:val="26"/>
          <w:szCs w:val="26"/>
          <w:lang w:val="fr-FR"/>
        </w:rPr>
        <w:t xml:space="preserve"> </w:t>
      </w:r>
      <w:proofErr w:type="spellStart"/>
      <w:r w:rsidR="00990334" w:rsidRPr="00990334">
        <w:rPr>
          <w:sz w:val="26"/>
          <w:szCs w:val="26"/>
          <w:lang w:val="fr-FR"/>
        </w:rPr>
        <w:t>metalice</w:t>
      </w:r>
      <w:proofErr w:type="spellEnd"/>
      <w:r w:rsidR="00990334" w:rsidRPr="00990334">
        <w:rPr>
          <w:sz w:val="26"/>
          <w:szCs w:val="26"/>
          <w:lang w:val="fr-FR"/>
        </w:rPr>
        <w:t>.</w:t>
      </w:r>
    </w:p>
    <w:p w14:paraId="5C2654F0" w14:textId="0C8C8E79" w:rsidR="00A951B8" w:rsidRPr="00A951B8" w:rsidRDefault="00A951B8" w:rsidP="00D71179">
      <w:pPr>
        <w:pStyle w:val="Frspaiere"/>
        <w:ind w:left="-1134" w:right="-709" w:firstLine="567"/>
        <w:jc w:val="both"/>
        <w:rPr>
          <w:b/>
          <w:bCs/>
          <w:sz w:val="26"/>
          <w:szCs w:val="26"/>
          <w:lang w:val="fr-FR"/>
        </w:rPr>
      </w:pPr>
      <w:r w:rsidRPr="00A951B8">
        <w:rPr>
          <w:b/>
          <w:bCs/>
          <w:sz w:val="26"/>
          <w:szCs w:val="26"/>
          <w:lang w:val="fr-FR"/>
        </w:rPr>
        <w:t xml:space="preserve">Nu se </w:t>
      </w:r>
      <w:proofErr w:type="spellStart"/>
      <w:r w:rsidRPr="00A951B8">
        <w:rPr>
          <w:b/>
          <w:bCs/>
          <w:sz w:val="26"/>
          <w:szCs w:val="26"/>
          <w:lang w:val="fr-FR"/>
        </w:rPr>
        <w:t>poate</w:t>
      </w:r>
      <w:proofErr w:type="spellEnd"/>
      <w:r w:rsidRPr="00A951B8">
        <w:rPr>
          <w:b/>
          <w:bCs/>
          <w:sz w:val="26"/>
          <w:szCs w:val="26"/>
          <w:lang w:val="fr-FR"/>
        </w:rPr>
        <w:t xml:space="preserve"> </w:t>
      </w:r>
      <w:proofErr w:type="spellStart"/>
      <w:r w:rsidRPr="00A951B8">
        <w:rPr>
          <w:b/>
          <w:bCs/>
          <w:sz w:val="26"/>
          <w:szCs w:val="26"/>
          <w:lang w:val="fr-FR"/>
        </w:rPr>
        <w:t>stabili</w:t>
      </w:r>
      <w:proofErr w:type="spellEnd"/>
      <w:r w:rsidRPr="00A951B8">
        <w:rPr>
          <w:b/>
          <w:bCs/>
          <w:sz w:val="26"/>
          <w:szCs w:val="26"/>
          <w:lang w:val="fr-FR"/>
        </w:rPr>
        <w:t xml:space="preserve"> </w:t>
      </w:r>
      <w:proofErr w:type="spellStart"/>
      <w:r w:rsidRPr="00A951B8">
        <w:rPr>
          <w:b/>
          <w:bCs/>
          <w:sz w:val="26"/>
          <w:szCs w:val="26"/>
          <w:lang w:val="fr-FR"/>
        </w:rPr>
        <w:t>rezistenta</w:t>
      </w:r>
      <w:proofErr w:type="spellEnd"/>
      <w:r w:rsidRPr="00A951B8">
        <w:rPr>
          <w:b/>
          <w:bCs/>
          <w:sz w:val="26"/>
          <w:szCs w:val="26"/>
          <w:lang w:val="fr-FR"/>
        </w:rPr>
        <w:t xml:space="preserve"> la foc </w:t>
      </w:r>
      <w:proofErr w:type="spellStart"/>
      <w:r w:rsidRPr="00A951B8">
        <w:rPr>
          <w:b/>
          <w:bCs/>
          <w:sz w:val="26"/>
          <w:szCs w:val="26"/>
          <w:lang w:val="fr-FR"/>
        </w:rPr>
        <w:t>pentru</w:t>
      </w:r>
      <w:proofErr w:type="spellEnd"/>
      <w:r w:rsidRPr="00A951B8">
        <w:rPr>
          <w:b/>
          <w:bCs/>
          <w:sz w:val="26"/>
          <w:szCs w:val="26"/>
          <w:lang w:val="fr-FR"/>
        </w:rPr>
        <w:t xml:space="preserve"> </w:t>
      </w:r>
      <w:proofErr w:type="spellStart"/>
      <w:r w:rsidRPr="00A951B8">
        <w:rPr>
          <w:b/>
          <w:bCs/>
          <w:sz w:val="26"/>
          <w:szCs w:val="26"/>
          <w:lang w:val="fr-FR"/>
        </w:rPr>
        <w:t>planseul</w:t>
      </w:r>
      <w:proofErr w:type="spellEnd"/>
      <w:r w:rsidRPr="00A951B8">
        <w:rPr>
          <w:b/>
          <w:bCs/>
          <w:sz w:val="26"/>
          <w:szCs w:val="26"/>
          <w:lang w:val="fr-FR"/>
        </w:rPr>
        <w:t xml:space="preserve"> de peste sala de </w:t>
      </w:r>
      <w:proofErr w:type="spellStart"/>
      <w:r w:rsidRPr="00A951B8">
        <w:rPr>
          <w:b/>
          <w:bCs/>
          <w:sz w:val="26"/>
          <w:szCs w:val="26"/>
          <w:lang w:val="fr-FR"/>
        </w:rPr>
        <w:t>spectacole</w:t>
      </w:r>
      <w:proofErr w:type="spellEnd"/>
      <w:r w:rsidRPr="00A951B8">
        <w:rPr>
          <w:b/>
          <w:bCs/>
          <w:sz w:val="26"/>
          <w:szCs w:val="26"/>
          <w:lang w:val="fr-FR"/>
        </w:rPr>
        <w:t>.</w:t>
      </w:r>
    </w:p>
    <w:p w14:paraId="6674D4F1" w14:textId="77777777" w:rsidR="005B0BB2" w:rsidRPr="00990334" w:rsidRDefault="005B0BB2" w:rsidP="00D71179">
      <w:pPr>
        <w:pStyle w:val="Frspaiere"/>
        <w:ind w:left="-1134" w:right="-709" w:firstLine="567"/>
        <w:jc w:val="both"/>
        <w:rPr>
          <w:sz w:val="26"/>
          <w:szCs w:val="26"/>
          <w:lang w:val="fr-FR"/>
        </w:rPr>
      </w:pPr>
      <w:r w:rsidRPr="00990334">
        <w:rPr>
          <w:sz w:val="26"/>
          <w:szCs w:val="26"/>
          <w:lang w:val="fr-FR"/>
        </w:rPr>
        <w:t xml:space="preserve">- </w:t>
      </w:r>
      <w:proofErr w:type="spellStart"/>
      <w:r w:rsidRPr="00990334">
        <w:rPr>
          <w:sz w:val="26"/>
          <w:szCs w:val="26"/>
          <w:lang w:val="fr-FR"/>
        </w:rPr>
        <w:t>Șarpantă</w:t>
      </w:r>
      <w:proofErr w:type="spellEnd"/>
      <w:r w:rsidRPr="00990334">
        <w:rPr>
          <w:sz w:val="26"/>
          <w:szCs w:val="26"/>
          <w:lang w:val="fr-FR"/>
        </w:rPr>
        <w:t xml:space="preserve"> </w:t>
      </w:r>
      <w:proofErr w:type="spellStart"/>
      <w:r w:rsidRPr="00990334">
        <w:rPr>
          <w:sz w:val="26"/>
          <w:szCs w:val="26"/>
          <w:lang w:val="fr-FR"/>
        </w:rPr>
        <w:t>acoperișului</w:t>
      </w:r>
      <w:proofErr w:type="spellEnd"/>
      <w:r w:rsidRPr="00990334">
        <w:rPr>
          <w:sz w:val="26"/>
          <w:szCs w:val="26"/>
          <w:lang w:val="fr-FR"/>
        </w:rPr>
        <w:t xml:space="preserve"> </w:t>
      </w:r>
      <w:proofErr w:type="spellStart"/>
      <w:r w:rsidRPr="00990334">
        <w:rPr>
          <w:sz w:val="26"/>
          <w:szCs w:val="26"/>
          <w:lang w:val="fr-FR"/>
        </w:rPr>
        <w:t>din</w:t>
      </w:r>
      <w:proofErr w:type="spellEnd"/>
      <w:r w:rsidRPr="00990334">
        <w:rPr>
          <w:sz w:val="26"/>
          <w:szCs w:val="26"/>
          <w:lang w:val="fr-FR"/>
        </w:rPr>
        <w:t xml:space="preserve"> </w:t>
      </w:r>
      <w:proofErr w:type="spellStart"/>
      <w:r w:rsidRPr="00990334">
        <w:rPr>
          <w:sz w:val="26"/>
          <w:szCs w:val="26"/>
          <w:lang w:val="fr-FR"/>
        </w:rPr>
        <w:t>lemn</w:t>
      </w:r>
      <w:proofErr w:type="spellEnd"/>
      <w:r w:rsidRPr="00990334">
        <w:rPr>
          <w:sz w:val="26"/>
          <w:szCs w:val="26"/>
          <w:lang w:val="fr-FR"/>
        </w:rPr>
        <w:t xml:space="preserve"> </w:t>
      </w:r>
      <w:proofErr w:type="spellStart"/>
      <w:r w:rsidRPr="00990334">
        <w:rPr>
          <w:sz w:val="26"/>
          <w:szCs w:val="26"/>
          <w:lang w:val="fr-FR"/>
        </w:rPr>
        <w:t>ignifugat</w:t>
      </w:r>
      <w:proofErr w:type="spellEnd"/>
      <w:r w:rsidRPr="00990334">
        <w:rPr>
          <w:sz w:val="26"/>
          <w:szCs w:val="26"/>
          <w:lang w:val="fr-FR"/>
        </w:rPr>
        <w:t xml:space="preserve">: </w:t>
      </w:r>
      <w:proofErr w:type="spellStart"/>
      <w:r w:rsidRPr="00990334">
        <w:rPr>
          <w:sz w:val="26"/>
          <w:szCs w:val="26"/>
          <w:lang w:val="fr-FR"/>
        </w:rPr>
        <w:t>clasa</w:t>
      </w:r>
      <w:proofErr w:type="spellEnd"/>
      <w:r w:rsidRPr="00990334">
        <w:rPr>
          <w:sz w:val="26"/>
          <w:szCs w:val="26"/>
          <w:lang w:val="fr-FR"/>
        </w:rPr>
        <w:t xml:space="preserve"> C-s2, d0, </w:t>
      </w:r>
      <w:proofErr w:type="spellStart"/>
      <w:r w:rsidRPr="00990334">
        <w:rPr>
          <w:sz w:val="26"/>
          <w:szCs w:val="26"/>
          <w:lang w:val="fr-FR"/>
        </w:rPr>
        <w:t>fără</w:t>
      </w:r>
      <w:proofErr w:type="spellEnd"/>
      <w:r w:rsidRPr="00990334">
        <w:rPr>
          <w:sz w:val="26"/>
          <w:szCs w:val="26"/>
          <w:lang w:val="fr-FR"/>
        </w:rPr>
        <w:t xml:space="preserve"> </w:t>
      </w:r>
      <w:proofErr w:type="spellStart"/>
      <w:r w:rsidRPr="00990334">
        <w:rPr>
          <w:sz w:val="26"/>
          <w:szCs w:val="26"/>
          <w:lang w:val="fr-FR"/>
        </w:rPr>
        <w:t>rezistentă</w:t>
      </w:r>
      <w:proofErr w:type="spellEnd"/>
      <w:r w:rsidRPr="00990334">
        <w:rPr>
          <w:sz w:val="26"/>
          <w:szCs w:val="26"/>
          <w:lang w:val="fr-FR"/>
        </w:rPr>
        <w:t xml:space="preserve"> la foc;</w:t>
      </w:r>
    </w:p>
    <w:p w14:paraId="2B1A08F4" w14:textId="77777777" w:rsidR="005B0BB2" w:rsidRPr="00990334" w:rsidRDefault="005B0BB2" w:rsidP="00D71179">
      <w:pPr>
        <w:pStyle w:val="Frspaiere"/>
        <w:ind w:left="-1134" w:right="-709" w:firstLine="567"/>
        <w:jc w:val="both"/>
        <w:rPr>
          <w:sz w:val="26"/>
          <w:szCs w:val="26"/>
          <w:lang w:val="fr-FR"/>
        </w:rPr>
      </w:pPr>
      <w:r w:rsidRPr="00990334">
        <w:rPr>
          <w:sz w:val="26"/>
          <w:szCs w:val="26"/>
          <w:lang w:val="fr-FR"/>
        </w:rPr>
        <w:t xml:space="preserve">- Invelitoare </w:t>
      </w:r>
      <w:proofErr w:type="spellStart"/>
      <w:r w:rsidRPr="00990334">
        <w:rPr>
          <w:sz w:val="26"/>
          <w:szCs w:val="26"/>
          <w:lang w:val="fr-FR"/>
        </w:rPr>
        <w:t>din</w:t>
      </w:r>
      <w:proofErr w:type="spellEnd"/>
      <w:r w:rsidRPr="00990334">
        <w:rPr>
          <w:sz w:val="26"/>
          <w:szCs w:val="26"/>
          <w:lang w:val="fr-FR"/>
        </w:rPr>
        <w:t xml:space="preserve"> tabla </w:t>
      </w:r>
      <w:proofErr w:type="spellStart"/>
      <w:r w:rsidRPr="00990334">
        <w:rPr>
          <w:sz w:val="26"/>
          <w:szCs w:val="26"/>
          <w:lang w:val="fr-FR"/>
        </w:rPr>
        <w:t>metalică</w:t>
      </w:r>
      <w:proofErr w:type="spellEnd"/>
      <w:r w:rsidRPr="00990334">
        <w:rPr>
          <w:sz w:val="26"/>
          <w:szCs w:val="26"/>
          <w:lang w:val="fr-FR"/>
        </w:rPr>
        <w:t xml:space="preserve">: </w:t>
      </w:r>
      <w:proofErr w:type="spellStart"/>
      <w:r w:rsidRPr="00990334">
        <w:rPr>
          <w:sz w:val="26"/>
          <w:szCs w:val="26"/>
          <w:lang w:val="fr-FR"/>
        </w:rPr>
        <w:t>clasa</w:t>
      </w:r>
      <w:proofErr w:type="spellEnd"/>
      <w:r w:rsidRPr="00990334">
        <w:rPr>
          <w:sz w:val="26"/>
          <w:szCs w:val="26"/>
          <w:lang w:val="fr-FR"/>
        </w:rPr>
        <w:t xml:space="preserve"> A1 EI 15;</w:t>
      </w:r>
    </w:p>
    <w:p w14:paraId="20D64598" w14:textId="085AB765" w:rsidR="005B0BB2" w:rsidRPr="00561026" w:rsidRDefault="005B0BB2" w:rsidP="00561026">
      <w:pPr>
        <w:pStyle w:val="Frspaiere"/>
      </w:pPr>
    </w:p>
    <w:p w14:paraId="26CD15DB" w14:textId="5F5ED74D" w:rsidR="00990334" w:rsidRDefault="00990334" w:rsidP="00990334">
      <w:pPr>
        <w:pStyle w:val="Frspaiere"/>
        <w:ind w:left="-1134" w:right="-709" w:firstLine="567"/>
        <w:jc w:val="both"/>
        <w:rPr>
          <w:i/>
          <w:iCs/>
          <w:sz w:val="26"/>
          <w:szCs w:val="26"/>
          <w:lang w:val="fr-FR"/>
        </w:rPr>
      </w:pPr>
      <w:proofErr w:type="spellStart"/>
      <w:r w:rsidRPr="00C665B9">
        <w:rPr>
          <w:i/>
          <w:iCs/>
          <w:sz w:val="26"/>
          <w:szCs w:val="26"/>
          <w:lang w:val="fr-FR"/>
        </w:rPr>
        <w:t>Beneficiarul</w:t>
      </w:r>
      <w:proofErr w:type="spellEnd"/>
      <w:r w:rsidRPr="00C665B9">
        <w:rPr>
          <w:i/>
          <w:iCs/>
          <w:sz w:val="26"/>
          <w:szCs w:val="26"/>
          <w:lang w:val="fr-FR"/>
        </w:rPr>
        <w:t xml:space="preserve"> nu a </w:t>
      </w:r>
      <w:proofErr w:type="spellStart"/>
      <w:r w:rsidRPr="00C665B9">
        <w:rPr>
          <w:i/>
          <w:iCs/>
          <w:sz w:val="26"/>
          <w:szCs w:val="26"/>
          <w:lang w:val="fr-FR"/>
        </w:rPr>
        <w:t>prezentat</w:t>
      </w:r>
      <w:proofErr w:type="spellEnd"/>
      <w:r w:rsidRPr="00C665B9">
        <w:rPr>
          <w:i/>
          <w:iCs/>
          <w:sz w:val="26"/>
          <w:szCs w:val="26"/>
          <w:lang w:val="fr-FR"/>
        </w:rPr>
        <w:t xml:space="preserve"> documente </w:t>
      </w:r>
      <w:proofErr w:type="spellStart"/>
      <w:r w:rsidRPr="00C665B9">
        <w:rPr>
          <w:i/>
          <w:iCs/>
          <w:sz w:val="26"/>
          <w:szCs w:val="26"/>
          <w:lang w:val="fr-FR"/>
        </w:rPr>
        <w:t>din</w:t>
      </w:r>
      <w:proofErr w:type="spellEnd"/>
      <w:r w:rsidRPr="00C665B9">
        <w:rPr>
          <w:i/>
          <w:iCs/>
          <w:sz w:val="26"/>
          <w:szCs w:val="26"/>
          <w:lang w:val="fr-FR"/>
        </w:rPr>
        <w:t xml:space="preserve"> care sa </w:t>
      </w:r>
      <w:proofErr w:type="spellStart"/>
      <w:r w:rsidRPr="00C665B9">
        <w:rPr>
          <w:i/>
          <w:iCs/>
          <w:sz w:val="26"/>
          <w:szCs w:val="26"/>
          <w:lang w:val="fr-FR"/>
        </w:rPr>
        <w:t>rezulte</w:t>
      </w:r>
      <w:proofErr w:type="spellEnd"/>
      <w:r w:rsidRPr="00C665B9">
        <w:rPr>
          <w:i/>
          <w:iCs/>
          <w:sz w:val="26"/>
          <w:szCs w:val="26"/>
          <w:lang w:val="fr-FR"/>
        </w:rPr>
        <w:t xml:space="preserve">  </w:t>
      </w:r>
      <w:proofErr w:type="spellStart"/>
      <w:r w:rsidRPr="00C665B9">
        <w:rPr>
          <w:i/>
          <w:iCs/>
          <w:sz w:val="26"/>
          <w:szCs w:val="26"/>
          <w:lang w:val="fr-FR"/>
        </w:rPr>
        <w:t>calitatea</w:t>
      </w:r>
      <w:proofErr w:type="spellEnd"/>
      <w:r w:rsidRPr="00C665B9">
        <w:rPr>
          <w:i/>
          <w:iCs/>
          <w:sz w:val="26"/>
          <w:szCs w:val="26"/>
          <w:lang w:val="fr-FR"/>
        </w:rPr>
        <w:t xml:space="preserve"> </w:t>
      </w:r>
      <w:proofErr w:type="spellStart"/>
      <w:r w:rsidRPr="00C665B9">
        <w:rPr>
          <w:i/>
          <w:iCs/>
          <w:sz w:val="26"/>
          <w:szCs w:val="26"/>
          <w:lang w:val="fr-FR"/>
        </w:rPr>
        <w:t>produsele</w:t>
      </w:r>
      <w:r>
        <w:rPr>
          <w:i/>
          <w:iCs/>
          <w:sz w:val="26"/>
          <w:szCs w:val="26"/>
          <w:lang w:val="fr-FR"/>
        </w:rPr>
        <w:t>lor</w:t>
      </w:r>
      <w:proofErr w:type="spellEnd"/>
      <w:r w:rsidRPr="00C665B9">
        <w:rPr>
          <w:i/>
          <w:iCs/>
          <w:sz w:val="26"/>
          <w:szCs w:val="26"/>
          <w:lang w:val="fr-FR"/>
        </w:rPr>
        <w:t xml:space="preserve"> </w:t>
      </w:r>
      <w:proofErr w:type="spellStart"/>
      <w:r w:rsidRPr="00C665B9">
        <w:rPr>
          <w:i/>
          <w:iCs/>
          <w:sz w:val="26"/>
          <w:szCs w:val="26"/>
          <w:lang w:val="fr-FR"/>
        </w:rPr>
        <w:t>utilizate</w:t>
      </w:r>
      <w:proofErr w:type="spellEnd"/>
      <w:r w:rsidRPr="00C665B9">
        <w:rPr>
          <w:i/>
          <w:iCs/>
          <w:sz w:val="26"/>
          <w:szCs w:val="26"/>
          <w:lang w:val="fr-FR"/>
        </w:rPr>
        <w:t xml:space="preserve"> </w:t>
      </w:r>
      <w:proofErr w:type="spellStart"/>
      <w:r w:rsidRPr="00C665B9">
        <w:rPr>
          <w:i/>
          <w:iCs/>
          <w:sz w:val="26"/>
          <w:szCs w:val="26"/>
          <w:lang w:val="fr-FR"/>
        </w:rPr>
        <w:t>pentru</w:t>
      </w:r>
      <w:proofErr w:type="spellEnd"/>
      <w:r w:rsidRPr="00C665B9">
        <w:rPr>
          <w:i/>
          <w:iCs/>
          <w:sz w:val="26"/>
          <w:szCs w:val="26"/>
          <w:lang w:val="fr-FR"/>
        </w:rPr>
        <w:t xml:space="preserve"> </w:t>
      </w:r>
      <w:proofErr w:type="spellStart"/>
      <w:r w:rsidRPr="00C665B9">
        <w:rPr>
          <w:i/>
          <w:iCs/>
          <w:sz w:val="26"/>
          <w:szCs w:val="26"/>
          <w:lang w:val="fr-FR"/>
        </w:rPr>
        <w:t>realizarea</w:t>
      </w:r>
      <w:proofErr w:type="spellEnd"/>
      <w:r w:rsidRPr="00C665B9">
        <w:rPr>
          <w:i/>
          <w:iCs/>
          <w:sz w:val="26"/>
          <w:szCs w:val="26"/>
          <w:lang w:val="fr-FR"/>
        </w:rPr>
        <w:t xml:space="preserve"> </w:t>
      </w:r>
      <w:proofErr w:type="spellStart"/>
      <w:r>
        <w:rPr>
          <w:i/>
          <w:iCs/>
          <w:sz w:val="26"/>
          <w:szCs w:val="26"/>
          <w:lang w:val="fr-FR"/>
        </w:rPr>
        <w:t>planseului</w:t>
      </w:r>
      <w:proofErr w:type="spellEnd"/>
      <w:r>
        <w:rPr>
          <w:i/>
          <w:iCs/>
          <w:sz w:val="26"/>
          <w:szCs w:val="26"/>
          <w:lang w:val="fr-FR"/>
        </w:rPr>
        <w:t xml:space="preserve"> </w:t>
      </w:r>
      <w:r w:rsidRPr="00990334">
        <w:rPr>
          <w:i/>
          <w:iCs/>
          <w:sz w:val="26"/>
          <w:szCs w:val="26"/>
          <w:lang w:val="fr-FR"/>
        </w:rPr>
        <w:t xml:space="preserve">peste </w:t>
      </w:r>
      <w:proofErr w:type="spellStart"/>
      <w:r w:rsidRPr="00990334">
        <w:rPr>
          <w:i/>
          <w:iCs/>
          <w:sz w:val="26"/>
          <w:szCs w:val="26"/>
          <w:lang w:val="fr-FR"/>
        </w:rPr>
        <w:t>parter</w:t>
      </w:r>
      <w:proofErr w:type="spellEnd"/>
      <w:r w:rsidRPr="00990334">
        <w:rPr>
          <w:i/>
          <w:iCs/>
          <w:sz w:val="26"/>
          <w:szCs w:val="26"/>
          <w:lang w:val="fr-FR"/>
        </w:rPr>
        <w:t xml:space="preserve"> </w:t>
      </w:r>
      <w:proofErr w:type="spellStart"/>
      <w:r w:rsidRPr="00990334">
        <w:rPr>
          <w:i/>
          <w:iCs/>
          <w:sz w:val="26"/>
          <w:szCs w:val="26"/>
          <w:lang w:val="fr-FR"/>
        </w:rPr>
        <w:t>în</w:t>
      </w:r>
      <w:proofErr w:type="spellEnd"/>
      <w:r w:rsidRPr="00990334">
        <w:rPr>
          <w:i/>
          <w:iCs/>
          <w:sz w:val="26"/>
          <w:szCs w:val="26"/>
          <w:lang w:val="fr-FR"/>
        </w:rPr>
        <w:t xml:space="preserve"> zona </w:t>
      </w:r>
      <w:proofErr w:type="spellStart"/>
      <w:r w:rsidRPr="00990334">
        <w:rPr>
          <w:i/>
          <w:iCs/>
          <w:sz w:val="26"/>
          <w:szCs w:val="26"/>
          <w:lang w:val="fr-FR"/>
        </w:rPr>
        <w:t>sălii</w:t>
      </w:r>
      <w:proofErr w:type="spellEnd"/>
      <w:r w:rsidRPr="00990334">
        <w:rPr>
          <w:i/>
          <w:iCs/>
          <w:sz w:val="26"/>
          <w:szCs w:val="26"/>
          <w:lang w:val="fr-FR"/>
        </w:rPr>
        <w:t xml:space="preserve"> de </w:t>
      </w:r>
      <w:proofErr w:type="spellStart"/>
      <w:r w:rsidRPr="00990334">
        <w:rPr>
          <w:i/>
          <w:iCs/>
          <w:sz w:val="26"/>
          <w:szCs w:val="26"/>
          <w:lang w:val="fr-FR"/>
        </w:rPr>
        <w:t>spectacole</w:t>
      </w:r>
      <w:proofErr w:type="spellEnd"/>
      <w:r>
        <w:rPr>
          <w:i/>
          <w:iCs/>
          <w:sz w:val="26"/>
          <w:szCs w:val="26"/>
          <w:lang w:val="fr-FR"/>
        </w:rPr>
        <w:t xml:space="preserve"> (</w:t>
      </w:r>
      <w:proofErr w:type="spellStart"/>
      <w:r>
        <w:rPr>
          <w:i/>
          <w:iCs/>
          <w:sz w:val="26"/>
          <w:szCs w:val="26"/>
          <w:lang w:val="fr-FR"/>
        </w:rPr>
        <w:t>declarații</w:t>
      </w:r>
      <w:proofErr w:type="spellEnd"/>
      <w:r>
        <w:rPr>
          <w:i/>
          <w:iCs/>
          <w:sz w:val="26"/>
          <w:szCs w:val="26"/>
          <w:lang w:val="fr-FR"/>
        </w:rPr>
        <w:t xml:space="preserve"> de </w:t>
      </w:r>
      <w:proofErr w:type="spellStart"/>
      <w:r>
        <w:rPr>
          <w:i/>
          <w:iCs/>
          <w:sz w:val="26"/>
          <w:szCs w:val="26"/>
          <w:lang w:val="fr-FR"/>
        </w:rPr>
        <w:t>performanță</w:t>
      </w:r>
      <w:proofErr w:type="spellEnd"/>
      <w:r>
        <w:rPr>
          <w:i/>
          <w:iCs/>
          <w:sz w:val="26"/>
          <w:szCs w:val="26"/>
          <w:lang w:val="fr-FR"/>
        </w:rPr>
        <w:t xml:space="preserve">, </w:t>
      </w:r>
      <w:proofErr w:type="spellStart"/>
      <w:r>
        <w:rPr>
          <w:i/>
          <w:iCs/>
          <w:sz w:val="26"/>
          <w:szCs w:val="26"/>
          <w:lang w:val="fr-FR"/>
        </w:rPr>
        <w:t>ag</w:t>
      </w:r>
      <w:r w:rsidR="00561026">
        <w:rPr>
          <w:i/>
          <w:iCs/>
          <w:sz w:val="26"/>
          <w:szCs w:val="26"/>
          <w:lang w:val="fr-FR"/>
        </w:rPr>
        <w:t>rement</w:t>
      </w:r>
      <w:proofErr w:type="spellEnd"/>
      <w:r w:rsidR="00561026">
        <w:rPr>
          <w:i/>
          <w:iCs/>
          <w:sz w:val="26"/>
          <w:szCs w:val="26"/>
          <w:lang w:val="fr-FR"/>
        </w:rPr>
        <w:t xml:space="preserve"> </w:t>
      </w:r>
      <w:proofErr w:type="spellStart"/>
      <w:r w:rsidR="00561026">
        <w:rPr>
          <w:i/>
          <w:iCs/>
          <w:sz w:val="26"/>
          <w:szCs w:val="26"/>
          <w:lang w:val="fr-FR"/>
        </w:rPr>
        <w:t>tehic</w:t>
      </w:r>
      <w:proofErr w:type="spellEnd"/>
      <w:r w:rsidR="00561026">
        <w:rPr>
          <w:i/>
          <w:iCs/>
          <w:sz w:val="26"/>
          <w:szCs w:val="26"/>
          <w:lang w:val="fr-FR"/>
        </w:rPr>
        <w:t xml:space="preserve">, </w:t>
      </w:r>
      <w:proofErr w:type="spellStart"/>
      <w:r w:rsidR="00561026">
        <w:rPr>
          <w:i/>
          <w:iCs/>
          <w:sz w:val="26"/>
          <w:szCs w:val="26"/>
          <w:lang w:val="fr-FR"/>
        </w:rPr>
        <w:t>etc</w:t>
      </w:r>
      <w:proofErr w:type="spellEnd"/>
      <w:r w:rsidR="00561026">
        <w:rPr>
          <w:i/>
          <w:iCs/>
          <w:sz w:val="26"/>
          <w:szCs w:val="26"/>
          <w:lang w:val="fr-FR"/>
        </w:rPr>
        <w:t xml:space="preserve">) </w:t>
      </w:r>
      <w:proofErr w:type="spellStart"/>
      <w:r w:rsidR="00561026">
        <w:rPr>
          <w:i/>
          <w:iCs/>
          <w:sz w:val="26"/>
          <w:szCs w:val="26"/>
          <w:lang w:val="fr-FR"/>
        </w:rPr>
        <w:t>din</w:t>
      </w:r>
      <w:proofErr w:type="spellEnd"/>
      <w:r w:rsidR="00561026">
        <w:rPr>
          <w:i/>
          <w:iCs/>
          <w:sz w:val="26"/>
          <w:szCs w:val="26"/>
          <w:lang w:val="fr-FR"/>
        </w:rPr>
        <w:t xml:space="preserve"> care se </w:t>
      </w:r>
      <w:proofErr w:type="spellStart"/>
      <w:r w:rsidR="00561026">
        <w:rPr>
          <w:i/>
          <w:iCs/>
          <w:sz w:val="26"/>
          <w:szCs w:val="26"/>
          <w:lang w:val="fr-FR"/>
        </w:rPr>
        <w:t>rezulte</w:t>
      </w:r>
      <w:proofErr w:type="spellEnd"/>
      <w:r w:rsidR="00561026">
        <w:rPr>
          <w:i/>
          <w:iCs/>
          <w:sz w:val="26"/>
          <w:szCs w:val="26"/>
          <w:lang w:val="fr-FR"/>
        </w:rPr>
        <w:t xml:space="preserve"> </w:t>
      </w:r>
      <w:proofErr w:type="spellStart"/>
      <w:r w:rsidR="00561026">
        <w:rPr>
          <w:i/>
          <w:iCs/>
          <w:sz w:val="26"/>
          <w:szCs w:val="26"/>
          <w:lang w:val="fr-FR"/>
        </w:rPr>
        <w:t>clasa</w:t>
      </w:r>
      <w:proofErr w:type="spellEnd"/>
      <w:r w:rsidR="00561026">
        <w:rPr>
          <w:i/>
          <w:iCs/>
          <w:sz w:val="26"/>
          <w:szCs w:val="26"/>
          <w:lang w:val="fr-FR"/>
        </w:rPr>
        <w:t xml:space="preserve"> de </w:t>
      </w:r>
      <w:proofErr w:type="spellStart"/>
      <w:r w:rsidR="00561026">
        <w:rPr>
          <w:i/>
          <w:iCs/>
          <w:sz w:val="26"/>
          <w:szCs w:val="26"/>
          <w:lang w:val="fr-FR"/>
        </w:rPr>
        <w:t>reacție</w:t>
      </w:r>
      <w:proofErr w:type="spellEnd"/>
      <w:r w:rsidR="00561026">
        <w:rPr>
          <w:i/>
          <w:iCs/>
          <w:sz w:val="26"/>
          <w:szCs w:val="26"/>
          <w:lang w:val="fr-FR"/>
        </w:rPr>
        <w:t xml:space="preserve"> la foc, limita de </w:t>
      </w:r>
      <w:proofErr w:type="spellStart"/>
      <w:r w:rsidR="00561026">
        <w:rPr>
          <w:i/>
          <w:iCs/>
          <w:sz w:val="26"/>
          <w:szCs w:val="26"/>
          <w:lang w:val="fr-FR"/>
        </w:rPr>
        <w:t>rezistentăla</w:t>
      </w:r>
      <w:proofErr w:type="spellEnd"/>
      <w:r w:rsidR="00561026">
        <w:rPr>
          <w:i/>
          <w:iCs/>
          <w:sz w:val="26"/>
          <w:szCs w:val="26"/>
          <w:lang w:val="fr-FR"/>
        </w:rPr>
        <w:t xml:space="preserve"> foc </w:t>
      </w:r>
      <w:proofErr w:type="spellStart"/>
      <w:r w:rsidR="00561026">
        <w:rPr>
          <w:i/>
          <w:iCs/>
          <w:sz w:val="26"/>
          <w:szCs w:val="26"/>
          <w:lang w:val="fr-FR"/>
        </w:rPr>
        <w:t>pentru</w:t>
      </w:r>
      <w:proofErr w:type="spellEnd"/>
      <w:r w:rsidR="00561026">
        <w:rPr>
          <w:i/>
          <w:iCs/>
          <w:sz w:val="26"/>
          <w:szCs w:val="26"/>
          <w:lang w:val="fr-FR"/>
        </w:rPr>
        <w:t xml:space="preserve"> </w:t>
      </w:r>
      <w:proofErr w:type="spellStart"/>
      <w:r w:rsidR="00561026">
        <w:rPr>
          <w:i/>
          <w:iCs/>
          <w:sz w:val="26"/>
          <w:szCs w:val="26"/>
          <w:lang w:val="fr-FR"/>
        </w:rPr>
        <w:t>elementele</w:t>
      </w:r>
      <w:proofErr w:type="spellEnd"/>
      <w:r w:rsidR="00561026">
        <w:rPr>
          <w:i/>
          <w:iCs/>
          <w:sz w:val="26"/>
          <w:szCs w:val="26"/>
          <w:lang w:val="fr-FR"/>
        </w:rPr>
        <w:t xml:space="preserve"> de </w:t>
      </w:r>
      <w:proofErr w:type="spellStart"/>
      <w:r w:rsidR="00561026">
        <w:rPr>
          <w:i/>
          <w:iCs/>
          <w:sz w:val="26"/>
          <w:szCs w:val="26"/>
          <w:lang w:val="fr-FR"/>
        </w:rPr>
        <w:t>construcție</w:t>
      </w:r>
      <w:proofErr w:type="spellEnd"/>
      <w:r w:rsidR="00561026">
        <w:rPr>
          <w:i/>
          <w:iCs/>
          <w:sz w:val="26"/>
          <w:szCs w:val="26"/>
          <w:lang w:val="fr-FR"/>
        </w:rPr>
        <w:t xml:space="preserve"> </w:t>
      </w:r>
      <w:proofErr w:type="spellStart"/>
      <w:r w:rsidR="00561026">
        <w:rPr>
          <w:i/>
          <w:iCs/>
          <w:sz w:val="26"/>
          <w:szCs w:val="26"/>
          <w:lang w:val="fr-FR"/>
        </w:rPr>
        <w:t>utilizate</w:t>
      </w:r>
      <w:proofErr w:type="spellEnd"/>
      <w:r w:rsidR="00561026">
        <w:rPr>
          <w:i/>
          <w:iCs/>
          <w:sz w:val="26"/>
          <w:szCs w:val="26"/>
          <w:lang w:val="fr-FR"/>
        </w:rPr>
        <w:t xml:space="preserve"> </w:t>
      </w:r>
      <w:proofErr w:type="spellStart"/>
      <w:r w:rsidR="00561026">
        <w:rPr>
          <w:i/>
          <w:iCs/>
          <w:sz w:val="26"/>
          <w:szCs w:val="26"/>
          <w:lang w:val="fr-FR"/>
        </w:rPr>
        <w:t>în</w:t>
      </w:r>
      <w:proofErr w:type="spellEnd"/>
      <w:r w:rsidR="00561026">
        <w:rPr>
          <w:i/>
          <w:iCs/>
          <w:sz w:val="26"/>
          <w:szCs w:val="26"/>
          <w:lang w:val="fr-FR"/>
        </w:rPr>
        <w:t xml:space="preserve"> </w:t>
      </w:r>
      <w:proofErr w:type="spellStart"/>
      <w:r w:rsidR="00561026">
        <w:rPr>
          <w:i/>
          <w:iCs/>
          <w:sz w:val="26"/>
          <w:szCs w:val="26"/>
          <w:lang w:val="fr-FR"/>
        </w:rPr>
        <w:t>realizarea</w:t>
      </w:r>
      <w:proofErr w:type="spellEnd"/>
      <w:r w:rsidR="00561026">
        <w:rPr>
          <w:i/>
          <w:iCs/>
          <w:sz w:val="26"/>
          <w:szCs w:val="26"/>
          <w:lang w:val="fr-FR"/>
        </w:rPr>
        <w:t xml:space="preserve"> </w:t>
      </w:r>
      <w:proofErr w:type="spellStart"/>
      <w:r w:rsidR="00561026">
        <w:rPr>
          <w:i/>
          <w:iCs/>
          <w:sz w:val="26"/>
          <w:szCs w:val="26"/>
          <w:lang w:val="fr-FR"/>
        </w:rPr>
        <w:t>planseului</w:t>
      </w:r>
      <w:proofErr w:type="spellEnd"/>
      <w:r w:rsidRPr="00C665B9">
        <w:rPr>
          <w:i/>
          <w:iCs/>
          <w:sz w:val="26"/>
          <w:szCs w:val="26"/>
          <w:lang w:val="fr-FR"/>
        </w:rPr>
        <w:t>.</w:t>
      </w:r>
    </w:p>
    <w:p w14:paraId="54769E35" w14:textId="65A02D0B" w:rsidR="00561026" w:rsidRDefault="00561026" w:rsidP="00990334">
      <w:pPr>
        <w:pStyle w:val="Frspaiere"/>
        <w:ind w:left="-1134" w:right="-709" w:firstLine="567"/>
        <w:jc w:val="both"/>
        <w:rPr>
          <w:i/>
          <w:iCs/>
          <w:sz w:val="26"/>
          <w:szCs w:val="26"/>
          <w:lang w:val="fr-FR"/>
        </w:rPr>
      </w:pPr>
    </w:p>
    <w:p w14:paraId="4CECFE60" w14:textId="1DED33B6" w:rsidR="00561026" w:rsidRPr="00561026" w:rsidRDefault="00561026" w:rsidP="00990334">
      <w:pPr>
        <w:pStyle w:val="Frspaiere"/>
        <w:ind w:left="-1134" w:right="-709" w:firstLine="567"/>
        <w:jc w:val="both"/>
        <w:rPr>
          <w:sz w:val="26"/>
          <w:szCs w:val="26"/>
          <w:lang w:val="fr-FR"/>
        </w:rPr>
      </w:pPr>
      <w:proofErr w:type="spellStart"/>
      <w:r>
        <w:rPr>
          <w:sz w:val="26"/>
          <w:szCs w:val="26"/>
          <w:lang w:val="fr-FR"/>
        </w:rPr>
        <w:t>Aprecierea</w:t>
      </w:r>
      <w:proofErr w:type="spellEnd"/>
      <w:r>
        <w:rPr>
          <w:sz w:val="26"/>
          <w:szCs w:val="26"/>
          <w:lang w:val="fr-FR"/>
        </w:rPr>
        <w:t xml:space="preserve"> </w:t>
      </w:r>
      <w:proofErr w:type="spellStart"/>
      <w:r>
        <w:rPr>
          <w:sz w:val="26"/>
          <w:szCs w:val="26"/>
          <w:lang w:val="fr-FR"/>
        </w:rPr>
        <w:t>caracteristicilor</w:t>
      </w:r>
      <w:proofErr w:type="spellEnd"/>
      <w:r>
        <w:rPr>
          <w:sz w:val="26"/>
          <w:szCs w:val="26"/>
          <w:lang w:val="fr-FR"/>
        </w:rPr>
        <w:t xml:space="preserve"> </w:t>
      </w:r>
      <w:proofErr w:type="spellStart"/>
      <w:r>
        <w:rPr>
          <w:sz w:val="26"/>
          <w:szCs w:val="26"/>
          <w:lang w:val="fr-FR"/>
        </w:rPr>
        <w:t>materialelor</w:t>
      </w:r>
      <w:proofErr w:type="spellEnd"/>
      <w:r>
        <w:rPr>
          <w:sz w:val="26"/>
          <w:szCs w:val="26"/>
          <w:lang w:val="fr-FR"/>
        </w:rPr>
        <w:t xml:space="preserve"> </w:t>
      </w:r>
      <w:proofErr w:type="spellStart"/>
      <w:r>
        <w:rPr>
          <w:sz w:val="26"/>
          <w:szCs w:val="26"/>
          <w:lang w:val="fr-FR"/>
        </w:rPr>
        <w:t>utilizate</w:t>
      </w:r>
      <w:proofErr w:type="spellEnd"/>
      <w:r>
        <w:rPr>
          <w:sz w:val="26"/>
          <w:szCs w:val="26"/>
          <w:lang w:val="fr-FR"/>
        </w:rPr>
        <w:t xml:space="preserve"> </w:t>
      </w:r>
      <w:proofErr w:type="spellStart"/>
      <w:r w:rsidRPr="00561026">
        <w:rPr>
          <w:sz w:val="26"/>
          <w:szCs w:val="26"/>
          <w:lang w:val="fr-FR"/>
        </w:rPr>
        <w:t>pentru</w:t>
      </w:r>
      <w:proofErr w:type="spellEnd"/>
      <w:r w:rsidRPr="00561026">
        <w:rPr>
          <w:sz w:val="26"/>
          <w:szCs w:val="26"/>
          <w:lang w:val="fr-FR"/>
        </w:rPr>
        <w:t xml:space="preserve"> </w:t>
      </w:r>
      <w:proofErr w:type="spellStart"/>
      <w:r w:rsidRPr="00561026">
        <w:rPr>
          <w:sz w:val="26"/>
          <w:szCs w:val="26"/>
          <w:lang w:val="fr-FR"/>
        </w:rPr>
        <w:t>realizarea</w:t>
      </w:r>
      <w:proofErr w:type="spellEnd"/>
      <w:r w:rsidRPr="00561026">
        <w:rPr>
          <w:sz w:val="26"/>
          <w:szCs w:val="26"/>
          <w:lang w:val="fr-FR"/>
        </w:rPr>
        <w:t xml:space="preserve"> </w:t>
      </w:r>
      <w:proofErr w:type="spellStart"/>
      <w:r w:rsidRPr="00561026">
        <w:rPr>
          <w:sz w:val="26"/>
          <w:szCs w:val="26"/>
          <w:lang w:val="fr-FR"/>
        </w:rPr>
        <w:t>planseului</w:t>
      </w:r>
      <w:proofErr w:type="spellEnd"/>
      <w:r w:rsidRPr="00561026">
        <w:rPr>
          <w:sz w:val="26"/>
          <w:szCs w:val="26"/>
          <w:lang w:val="fr-FR"/>
        </w:rPr>
        <w:t xml:space="preserve"> peste </w:t>
      </w:r>
      <w:proofErr w:type="spellStart"/>
      <w:r w:rsidRPr="00561026">
        <w:rPr>
          <w:sz w:val="26"/>
          <w:szCs w:val="26"/>
          <w:lang w:val="fr-FR"/>
        </w:rPr>
        <w:t>parter</w:t>
      </w:r>
      <w:proofErr w:type="spellEnd"/>
      <w:r w:rsidRPr="00561026">
        <w:rPr>
          <w:sz w:val="26"/>
          <w:szCs w:val="26"/>
          <w:lang w:val="fr-FR"/>
        </w:rPr>
        <w:t xml:space="preserve"> </w:t>
      </w:r>
      <w:proofErr w:type="spellStart"/>
      <w:r w:rsidRPr="00561026">
        <w:rPr>
          <w:sz w:val="26"/>
          <w:szCs w:val="26"/>
          <w:lang w:val="fr-FR"/>
        </w:rPr>
        <w:t>în</w:t>
      </w:r>
      <w:proofErr w:type="spellEnd"/>
      <w:r w:rsidRPr="00561026">
        <w:rPr>
          <w:sz w:val="26"/>
          <w:szCs w:val="26"/>
          <w:lang w:val="fr-FR"/>
        </w:rPr>
        <w:t xml:space="preserve"> zona </w:t>
      </w:r>
      <w:proofErr w:type="spellStart"/>
      <w:r w:rsidRPr="00561026">
        <w:rPr>
          <w:sz w:val="26"/>
          <w:szCs w:val="26"/>
          <w:lang w:val="fr-FR"/>
        </w:rPr>
        <w:t>sălii</w:t>
      </w:r>
      <w:proofErr w:type="spellEnd"/>
      <w:r w:rsidRPr="00561026">
        <w:rPr>
          <w:sz w:val="26"/>
          <w:szCs w:val="26"/>
          <w:lang w:val="fr-FR"/>
        </w:rPr>
        <w:t xml:space="preserve"> de </w:t>
      </w:r>
      <w:proofErr w:type="spellStart"/>
      <w:r w:rsidRPr="00561026">
        <w:rPr>
          <w:sz w:val="26"/>
          <w:szCs w:val="26"/>
          <w:lang w:val="fr-FR"/>
        </w:rPr>
        <w:t>spectacole</w:t>
      </w:r>
      <w:proofErr w:type="spellEnd"/>
      <w:r>
        <w:rPr>
          <w:sz w:val="26"/>
          <w:szCs w:val="26"/>
          <w:lang w:val="fr-FR"/>
        </w:rPr>
        <w:t xml:space="preserve"> s-a </w:t>
      </w:r>
      <w:proofErr w:type="spellStart"/>
      <w:r>
        <w:rPr>
          <w:sz w:val="26"/>
          <w:szCs w:val="26"/>
          <w:lang w:val="fr-FR"/>
        </w:rPr>
        <w:t>realizat</w:t>
      </w:r>
      <w:proofErr w:type="spellEnd"/>
      <w:r>
        <w:rPr>
          <w:sz w:val="26"/>
          <w:szCs w:val="26"/>
          <w:lang w:val="fr-FR"/>
        </w:rPr>
        <w:t xml:space="preserve"> </w:t>
      </w:r>
      <w:proofErr w:type="spellStart"/>
      <w:r>
        <w:rPr>
          <w:sz w:val="26"/>
          <w:szCs w:val="26"/>
          <w:lang w:val="fr-FR"/>
        </w:rPr>
        <w:t>organoleptic</w:t>
      </w:r>
      <w:proofErr w:type="spellEnd"/>
      <w:r>
        <w:rPr>
          <w:sz w:val="26"/>
          <w:szCs w:val="26"/>
          <w:lang w:val="fr-FR"/>
        </w:rPr>
        <w:t xml:space="preserve"> </w:t>
      </w:r>
      <w:proofErr w:type="spellStart"/>
      <w:r>
        <w:rPr>
          <w:sz w:val="26"/>
          <w:szCs w:val="26"/>
          <w:lang w:val="fr-FR"/>
        </w:rPr>
        <w:t>prin</w:t>
      </w:r>
      <w:proofErr w:type="spellEnd"/>
      <w:r>
        <w:rPr>
          <w:sz w:val="26"/>
          <w:szCs w:val="26"/>
          <w:lang w:val="fr-FR"/>
        </w:rPr>
        <w:t xml:space="preserve"> </w:t>
      </w:r>
      <w:proofErr w:type="spellStart"/>
      <w:r>
        <w:rPr>
          <w:sz w:val="26"/>
          <w:szCs w:val="26"/>
          <w:lang w:val="fr-FR"/>
        </w:rPr>
        <w:t>comparare</w:t>
      </w:r>
      <w:proofErr w:type="spellEnd"/>
      <w:r>
        <w:rPr>
          <w:sz w:val="26"/>
          <w:szCs w:val="26"/>
          <w:lang w:val="fr-FR"/>
        </w:rPr>
        <w:t xml:space="preserve"> </w:t>
      </w:r>
      <w:proofErr w:type="spellStart"/>
      <w:r>
        <w:rPr>
          <w:sz w:val="26"/>
          <w:szCs w:val="26"/>
          <w:lang w:val="fr-FR"/>
        </w:rPr>
        <w:t>cu</w:t>
      </w:r>
      <w:proofErr w:type="spellEnd"/>
      <w:r>
        <w:rPr>
          <w:sz w:val="26"/>
          <w:szCs w:val="26"/>
          <w:lang w:val="fr-FR"/>
        </w:rPr>
        <w:t xml:space="preserve"> </w:t>
      </w:r>
      <w:proofErr w:type="spellStart"/>
      <w:r>
        <w:rPr>
          <w:sz w:val="26"/>
          <w:szCs w:val="26"/>
          <w:lang w:val="fr-FR"/>
        </w:rPr>
        <w:t>produsele</w:t>
      </w:r>
      <w:proofErr w:type="spellEnd"/>
      <w:r>
        <w:rPr>
          <w:sz w:val="26"/>
          <w:szCs w:val="26"/>
          <w:lang w:val="fr-FR"/>
        </w:rPr>
        <w:t xml:space="preserve"> </w:t>
      </w:r>
      <w:proofErr w:type="spellStart"/>
      <w:r>
        <w:rPr>
          <w:sz w:val="26"/>
          <w:szCs w:val="26"/>
          <w:lang w:val="fr-FR"/>
        </w:rPr>
        <w:t>similare</w:t>
      </w:r>
      <w:proofErr w:type="spellEnd"/>
      <w:r>
        <w:rPr>
          <w:sz w:val="26"/>
          <w:szCs w:val="26"/>
          <w:lang w:val="fr-FR"/>
        </w:rPr>
        <w:t xml:space="preserve"> </w:t>
      </w:r>
      <w:proofErr w:type="spellStart"/>
      <w:r>
        <w:rPr>
          <w:sz w:val="26"/>
          <w:szCs w:val="26"/>
          <w:lang w:val="fr-FR"/>
        </w:rPr>
        <w:t>aflate</w:t>
      </w:r>
      <w:proofErr w:type="spellEnd"/>
      <w:r>
        <w:rPr>
          <w:sz w:val="26"/>
          <w:szCs w:val="26"/>
          <w:lang w:val="fr-FR"/>
        </w:rPr>
        <w:t xml:space="preserve"> </w:t>
      </w:r>
      <w:proofErr w:type="spellStart"/>
      <w:r>
        <w:rPr>
          <w:sz w:val="26"/>
          <w:szCs w:val="26"/>
          <w:lang w:val="fr-FR"/>
        </w:rPr>
        <w:t>pe</w:t>
      </w:r>
      <w:proofErr w:type="spellEnd"/>
      <w:r>
        <w:rPr>
          <w:sz w:val="26"/>
          <w:szCs w:val="26"/>
          <w:lang w:val="fr-FR"/>
        </w:rPr>
        <w:t xml:space="preserve"> </w:t>
      </w:r>
      <w:proofErr w:type="spellStart"/>
      <w:r>
        <w:rPr>
          <w:sz w:val="26"/>
          <w:szCs w:val="26"/>
          <w:lang w:val="fr-FR"/>
        </w:rPr>
        <w:t>piață</w:t>
      </w:r>
      <w:proofErr w:type="spellEnd"/>
      <w:r>
        <w:rPr>
          <w:sz w:val="26"/>
          <w:szCs w:val="26"/>
          <w:lang w:val="fr-FR"/>
        </w:rPr>
        <w:t>.</w:t>
      </w:r>
    </w:p>
    <w:p w14:paraId="1B3A4DF3" w14:textId="77777777" w:rsidR="00990334" w:rsidRPr="00F85D33" w:rsidRDefault="00990334" w:rsidP="00D71179">
      <w:pPr>
        <w:pStyle w:val="Frspaiere"/>
        <w:ind w:left="-1134" w:right="-709" w:firstLine="567"/>
        <w:rPr>
          <w:color w:val="FF0000"/>
        </w:rPr>
      </w:pPr>
    </w:p>
    <w:p w14:paraId="4E3DB10B" w14:textId="20FD3988" w:rsidR="005B0BB2" w:rsidRPr="00561026" w:rsidRDefault="005B0BB2" w:rsidP="00561026">
      <w:pPr>
        <w:pStyle w:val="Frspaiere"/>
        <w:ind w:left="-1134" w:right="-709" w:firstLine="567"/>
        <w:jc w:val="both"/>
        <w:rPr>
          <w:sz w:val="26"/>
          <w:szCs w:val="26"/>
          <w:lang w:val="fr-FR"/>
        </w:rPr>
      </w:pPr>
      <w:proofErr w:type="spellStart"/>
      <w:r w:rsidRPr="00561026">
        <w:rPr>
          <w:sz w:val="26"/>
          <w:szCs w:val="26"/>
          <w:lang w:val="fr-FR"/>
        </w:rPr>
        <w:t>În</w:t>
      </w:r>
      <w:proofErr w:type="spellEnd"/>
      <w:r w:rsidRPr="00561026">
        <w:rPr>
          <w:sz w:val="26"/>
          <w:szCs w:val="26"/>
          <w:lang w:val="fr-FR"/>
        </w:rPr>
        <w:t xml:space="preserve"> </w:t>
      </w:r>
      <w:proofErr w:type="spellStart"/>
      <w:r w:rsidRPr="00561026">
        <w:rPr>
          <w:sz w:val="26"/>
          <w:szCs w:val="26"/>
          <w:lang w:val="fr-FR"/>
        </w:rPr>
        <w:t>conformitate</w:t>
      </w:r>
      <w:proofErr w:type="spellEnd"/>
      <w:r w:rsidRPr="00561026">
        <w:rPr>
          <w:sz w:val="26"/>
          <w:szCs w:val="26"/>
          <w:lang w:val="fr-FR"/>
        </w:rPr>
        <w:t xml:space="preserve"> </w:t>
      </w:r>
      <w:proofErr w:type="spellStart"/>
      <w:r w:rsidRPr="00561026">
        <w:rPr>
          <w:sz w:val="26"/>
          <w:szCs w:val="26"/>
          <w:lang w:val="fr-FR"/>
        </w:rPr>
        <w:t>cu</w:t>
      </w:r>
      <w:proofErr w:type="spellEnd"/>
      <w:r w:rsidRPr="00561026">
        <w:rPr>
          <w:sz w:val="26"/>
          <w:szCs w:val="26"/>
          <w:lang w:val="fr-FR"/>
        </w:rPr>
        <w:t xml:space="preserve"> art. 2.1.1</w:t>
      </w:r>
      <w:r w:rsidR="00561026" w:rsidRPr="00561026">
        <w:rPr>
          <w:sz w:val="26"/>
          <w:szCs w:val="26"/>
          <w:lang w:val="fr-FR"/>
        </w:rPr>
        <w:t>0</w:t>
      </w:r>
      <w:r w:rsidRPr="00561026">
        <w:rPr>
          <w:sz w:val="26"/>
          <w:szCs w:val="26"/>
          <w:lang w:val="fr-FR"/>
        </w:rPr>
        <w:t xml:space="preserve">. </w:t>
      </w:r>
      <w:proofErr w:type="spellStart"/>
      <w:r w:rsidRPr="00561026">
        <w:rPr>
          <w:sz w:val="26"/>
          <w:szCs w:val="26"/>
          <w:lang w:val="fr-FR"/>
        </w:rPr>
        <w:t>din</w:t>
      </w:r>
      <w:proofErr w:type="spellEnd"/>
      <w:r w:rsidRPr="00561026">
        <w:rPr>
          <w:sz w:val="26"/>
          <w:szCs w:val="26"/>
          <w:lang w:val="fr-FR"/>
        </w:rPr>
        <w:t xml:space="preserve"> </w:t>
      </w:r>
      <w:proofErr w:type="spellStart"/>
      <w:r w:rsidRPr="00561026">
        <w:rPr>
          <w:sz w:val="26"/>
          <w:szCs w:val="26"/>
          <w:lang w:val="fr-FR"/>
        </w:rPr>
        <w:t>Normativ</w:t>
      </w:r>
      <w:proofErr w:type="spellEnd"/>
      <w:r w:rsidRPr="00561026">
        <w:rPr>
          <w:sz w:val="26"/>
          <w:szCs w:val="26"/>
          <w:lang w:val="fr-FR"/>
        </w:rPr>
        <w:t xml:space="preserve"> P118/99, </w:t>
      </w:r>
      <w:r w:rsidR="00561026" w:rsidRPr="00561026">
        <w:rPr>
          <w:sz w:val="26"/>
          <w:szCs w:val="26"/>
          <w:lang w:val="fr-FR"/>
        </w:rPr>
        <w:t xml:space="preserve">2.1.10. </w:t>
      </w:r>
      <w:proofErr w:type="spellStart"/>
      <w:r w:rsidR="00561026" w:rsidRPr="00561026">
        <w:rPr>
          <w:sz w:val="26"/>
          <w:szCs w:val="26"/>
          <w:lang w:val="fr-FR"/>
        </w:rPr>
        <w:t>gradul</w:t>
      </w:r>
      <w:proofErr w:type="spellEnd"/>
      <w:r w:rsidR="00561026" w:rsidRPr="00561026">
        <w:rPr>
          <w:sz w:val="26"/>
          <w:szCs w:val="26"/>
          <w:lang w:val="fr-FR"/>
        </w:rPr>
        <w:t xml:space="preserve"> de </w:t>
      </w:r>
      <w:proofErr w:type="spellStart"/>
      <w:r w:rsidR="00561026" w:rsidRPr="00561026">
        <w:rPr>
          <w:sz w:val="26"/>
          <w:szCs w:val="26"/>
          <w:lang w:val="fr-FR"/>
        </w:rPr>
        <w:t>rezistenţă</w:t>
      </w:r>
      <w:proofErr w:type="spellEnd"/>
      <w:r w:rsidR="00561026" w:rsidRPr="00561026">
        <w:rPr>
          <w:sz w:val="26"/>
          <w:szCs w:val="26"/>
          <w:lang w:val="fr-FR"/>
        </w:rPr>
        <w:t xml:space="preserve">  la  foc al </w:t>
      </w:r>
      <w:proofErr w:type="spellStart"/>
      <w:r w:rsidR="00561026" w:rsidRPr="00561026">
        <w:rPr>
          <w:sz w:val="26"/>
          <w:szCs w:val="26"/>
          <w:lang w:val="fr-FR"/>
        </w:rPr>
        <w:t>construcţiei</w:t>
      </w:r>
      <w:proofErr w:type="spellEnd"/>
      <w:r w:rsidR="00561026" w:rsidRPr="00561026">
        <w:rPr>
          <w:sz w:val="26"/>
          <w:szCs w:val="26"/>
          <w:lang w:val="fr-FR"/>
        </w:rPr>
        <w:t xml:space="preserve">  </w:t>
      </w:r>
      <w:proofErr w:type="spellStart"/>
      <w:r w:rsidR="00561026" w:rsidRPr="00561026">
        <w:rPr>
          <w:sz w:val="26"/>
          <w:szCs w:val="26"/>
          <w:lang w:val="fr-FR"/>
        </w:rPr>
        <w:t>sau</w:t>
      </w:r>
      <w:proofErr w:type="spellEnd"/>
      <w:r w:rsidR="00561026" w:rsidRPr="00561026">
        <w:rPr>
          <w:sz w:val="26"/>
          <w:szCs w:val="26"/>
          <w:lang w:val="fr-FR"/>
        </w:rPr>
        <w:t xml:space="preserve"> al </w:t>
      </w:r>
      <w:proofErr w:type="spellStart"/>
      <w:r w:rsidR="00561026" w:rsidRPr="00561026">
        <w:rPr>
          <w:sz w:val="26"/>
          <w:szCs w:val="26"/>
          <w:lang w:val="fr-FR"/>
        </w:rPr>
        <w:t>unui</w:t>
      </w:r>
      <w:proofErr w:type="spellEnd"/>
      <w:r w:rsidR="00561026" w:rsidRPr="00561026">
        <w:rPr>
          <w:sz w:val="26"/>
          <w:szCs w:val="26"/>
          <w:lang w:val="fr-FR"/>
        </w:rPr>
        <w:t xml:space="preserve"> compartiment  de  </w:t>
      </w:r>
      <w:proofErr w:type="spellStart"/>
      <w:r w:rsidR="00561026" w:rsidRPr="00561026">
        <w:rPr>
          <w:sz w:val="26"/>
          <w:szCs w:val="26"/>
          <w:lang w:val="fr-FR"/>
        </w:rPr>
        <w:t>incendiu</w:t>
      </w:r>
      <w:proofErr w:type="spellEnd"/>
      <w:r w:rsidR="00561026" w:rsidRPr="00561026">
        <w:rPr>
          <w:sz w:val="26"/>
          <w:szCs w:val="26"/>
          <w:lang w:val="fr-FR"/>
        </w:rPr>
        <w:t xml:space="preserve"> este </w:t>
      </w:r>
      <w:proofErr w:type="spellStart"/>
      <w:r w:rsidR="00561026" w:rsidRPr="00561026">
        <w:rPr>
          <w:sz w:val="26"/>
          <w:szCs w:val="26"/>
          <w:lang w:val="fr-FR"/>
        </w:rPr>
        <w:t>determinat</w:t>
      </w:r>
      <w:proofErr w:type="spellEnd"/>
      <w:r w:rsidR="00561026" w:rsidRPr="00561026">
        <w:rPr>
          <w:sz w:val="26"/>
          <w:szCs w:val="26"/>
          <w:lang w:val="fr-FR"/>
        </w:rPr>
        <w:t xml:space="preserve"> de </w:t>
      </w:r>
      <w:proofErr w:type="spellStart"/>
      <w:r w:rsidR="00561026" w:rsidRPr="00561026">
        <w:rPr>
          <w:sz w:val="26"/>
          <w:szCs w:val="26"/>
          <w:lang w:val="fr-FR"/>
        </w:rPr>
        <w:t>elementul</w:t>
      </w:r>
      <w:proofErr w:type="spellEnd"/>
      <w:r w:rsidR="00561026" w:rsidRPr="00561026">
        <w:rPr>
          <w:sz w:val="26"/>
          <w:szCs w:val="26"/>
          <w:lang w:val="fr-FR"/>
        </w:rPr>
        <w:t xml:space="preserve"> </w:t>
      </w:r>
      <w:proofErr w:type="spellStart"/>
      <w:r w:rsidR="00561026" w:rsidRPr="00561026">
        <w:rPr>
          <w:sz w:val="26"/>
          <w:szCs w:val="26"/>
          <w:lang w:val="fr-FR"/>
        </w:rPr>
        <w:t>său</w:t>
      </w:r>
      <w:proofErr w:type="spellEnd"/>
      <w:r w:rsidR="00561026" w:rsidRPr="00561026">
        <w:rPr>
          <w:sz w:val="26"/>
          <w:szCs w:val="26"/>
          <w:lang w:val="fr-FR"/>
        </w:rPr>
        <w:t xml:space="preserve"> </w:t>
      </w:r>
      <w:proofErr w:type="spellStart"/>
      <w:r w:rsidR="00561026" w:rsidRPr="00561026">
        <w:rPr>
          <w:sz w:val="26"/>
          <w:szCs w:val="26"/>
          <w:lang w:val="fr-FR"/>
        </w:rPr>
        <w:t>cu</w:t>
      </w:r>
      <w:proofErr w:type="spellEnd"/>
      <w:r w:rsidR="00561026" w:rsidRPr="00561026">
        <w:rPr>
          <w:sz w:val="26"/>
          <w:szCs w:val="26"/>
          <w:lang w:val="fr-FR"/>
        </w:rPr>
        <w:t xml:space="preserve"> </w:t>
      </w:r>
      <w:proofErr w:type="spellStart"/>
      <w:r w:rsidR="00561026" w:rsidRPr="00561026">
        <w:rPr>
          <w:sz w:val="26"/>
          <w:szCs w:val="26"/>
          <w:lang w:val="fr-FR"/>
        </w:rPr>
        <w:t>cea</w:t>
      </w:r>
      <w:proofErr w:type="spellEnd"/>
      <w:r w:rsidR="00561026" w:rsidRPr="00561026">
        <w:rPr>
          <w:sz w:val="26"/>
          <w:szCs w:val="26"/>
          <w:lang w:val="fr-FR"/>
        </w:rPr>
        <w:t xml:space="preserve">  mai </w:t>
      </w:r>
      <w:proofErr w:type="spellStart"/>
      <w:r w:rsidR="00561026" w:rsidRPr="00561026">
        <w:rPr>
          <w:sz w:val="26"/>
          <w:szCs w:val="26"/>
          <w:lang w:val="fr-FR"/>
        </w:rPr>
        <w:t>defavorabilă</w:t>
      </w:r>
      <w:proofErr w:type="spellEnd"/>
      <w:r w:rsidR="00561026" w:rsidRPr="00561026">
        <w:rPr>
          <w:sz w:val="26"/>
          <w:szCs w:val="26"/>
          <w:lang w:val="fr-FR"/>
        </w:rPr>
        <w:t xml:space="preserve"> </w:t>
      </w:r>
      <w:proofErr w:type="spellStart"/>
      <w:r w:rsidR="00561026" w:rsidRPr="00561026">
        <w:rPr>
          <w:sz w:val="26"/>
          <w:szCs w:val="26"/>
          <w:lang w:val="fr-FR"/>
        </w:rPr>
        <w:t>încadrare</w:t>
      </w:r>
      <w:proofErr w:type="spellEnd"/>
      <w:r w:rsidR="00561026" w:rsidRPr="00561026">
        <w:rPr>
          <w:sz w:val="26"/>
          <w:szCs w:val="26"/>
          <w:lang w:val="fr-FR"/>
        </w:rPr>
        <w:t xml:space="preserve"> </w:t>
      </w:r>
      <w:proofErr w:type="spellStart"/>
      <w:r w:rsidR="00561026" w:rsidRPr="00561026">
        <w:rPr>
          <w:sz w:val="26"/>
          <w:szCs w:val="26"/>
          <w:lang w:val="fr-FR"/>
        </w:rPr>
        <w:t>şi</w:t>
      </w:r>
      <w:proofErr w:type="spellEnd"/>
      <w:r w:rsidR="00561026" w:rsidRPr="00561026">
        <w:rPr>
          <w:sz w:val="26"/>
          <w:szCs w:val="26"/>
          <w:lang w:val="fr-FR"/>
        </w:rPr>
        <w:t xml:space="preserve"> se  </w:t>
      </w:r>
      <w:proofErr w:type="spellStart"/>
      <w:r w:rsidR="00561026" w:rsidRPr="00561026">
        <w:rPr>
          <w:sz w:val="26"/>
          <w:szCs w:val="26"/>
          <w:lang w:val="fr-FR"/>
        </w:rPr>
        <w:t>precizează</w:t>
      </w:r>
      <w:proofErr w:type="spellEnd"/>
      <w:r w:rsidR="00561026" w:rsidRPr="00561026">
        <w:rPr>
          <w:sz w:val="26"/>
          <w:szCs w:val="26"/>
          <w:lang w:val="fr-FR"/>
        </w:rPr>
        <w:t xml:space="preserve"> </w:t>
      </w:r>
      <w:proofErr w:type="spellStart"/>
      <w:r w:rsidR="00561026" w:rsidRPr="00561026">
        <w:rPr>
          <w:sz w:val="26"/>
          <w:szCs w:val="26"/>
          <w:lang w:val="fr-FR"/>
        </w:rPr>
        <w:t>obligatoriu</w:t>
      </w:r>
      <w:proofErr w:type="spellEnd"/>
      <w:r w:rsidR="00561026" w:rsidRPr="00561026">
        <w:rPr>
          <w:sz w:val="26"/>
          <w:szCs w:val="26"/>
          <w:lang w:val="fr-FR"/>
        </w:rPr>
        <w:t xml:space="preserve"> </w:t>
      </w:r>
      <w:proofErr w:type="spellStart"/>
      <w:r w:rsidR="00561026" w:rsidRPr="00561026">
        <w:rPr>
          <w:sz w:val="26"/>
          <w:szCs w:val="26"/>
          <w:lang w:val="fr-FR"/>
        </w:rPr>
        <w:t>în</w:t>
      </w:r>
      <w:proofErr w:type="spellEnd"/>
      <w:r w:rsidR="00561026" w:rsidRPr="00561026">
        <w:rPr>
          <w:sz w:val="26"/>
          <w:szCs w:val="26"/>
          <w:lang w:val="fr-FR"/>
        </w:rPr>
        <w:t xml:space="preserve"> </w:t>
      </w:r>
      <w:proofErr w:type="spellStart"/>
      <w:r w:rsidR="00561026" w:rsidRPr="00561026">
        <w:rPr>
          <w:sz w:val="26"/>
          <w:szCs w:val="26"/>
          <w:lang w:val="fr-FR"/>
        </w:rPr>
        <w:t>documentaţia</w:t>
      </w:r>
      <w:proofErr w:type="spellEnd"/>
      <w:r w:rsidR="00561026" w:rsidRPr="00561026">
        <w:rPr>
          <w:sz w:val="26"/>
          <w:szCs w:val="26"/>
          <w:lang w:val="fr-FR"/>
        </w:rPr>
        <w:t xml:space="preserve"> </w:t>
      </w:r>
      <w:proofErr w:type="spellStart"/>
      <w:r w:rsidR="00561026" w:rsidRPr="00561026">
        <w:rPr>
          <w:sz w:val="26"/>
          <w:szCs w:val="26"/>
          <w:lang w:val="fr-FR"/>
        </w:rPr>
        <w:t>tehnico­economică</w:t>
      </w:r>
      <w:proofErr w:type="spellEnd"/>
      <w:r w:rsidR="00561026" w:rsidRPr="00561026">
        <w:rPr>
          <w:sz w:val="26"/>
          <w:szCs w:val="26"/>
          <w:lang w:val="fr-FR"/>
        </w:rPr>
        <w:t xml:space="preserve">. </w:t>
      </w:r>
    </w:p>
    <w:p w14:paraId="2D94C769" w14:textId="6AC77122" w:rsidR="00561026" w:rsidRPr="00870468" w:rsidRDefault="00561026" w:rsidP="00561026">
      <w:pPr>
        <w:pStyle w:val="Frspaiere"/>
        <w:ind w:left="-1134" w:right="-709" w:firstLine="567"/>
        <w:jc w:val="both"/>
        <w:rPr>
          <w:color w:val="FF0000"/>
          <w:sz w:val="26"/>
          <w:szCs w:val="26"/>
        </w:rPr>
      </w:pPr>
      <w:proofErr w:type="spellStart"/>
      <w:r w:rsidRPr="00386E1D">
        <w:rPr>
          <w:sz w:val="26"/>
          <w:szCs w:val="26"/>
        </w:rPr>
        <w:t>În</w:t>
      </w:r>
      <w:proofErr w:type="spellEnd"/>
      <w:r w:rsidRPr="00386E1D">
        <w:rPr>
          <w:sz w:val="26"/>
          <w:szCs w:val="26"/>
        </w:rPr>
        <w:t xml:space="preserve"> </w:t>
      </w:r>
      <w:proofErr w:type="spellStart"/>
      <w:r w:rsidRPr="00386E1D">
        <w:rPr>
          <w:sz w:val="26"/>
          <w:szCs w:val="26"/>
        </w:rPr>
        <w:t>cazul</w:t>
      </w:r>
      <w:proofErr w:type="spellEnd"/>
      <w:r w:rsidRPr="00386E1D">
        <w:rPr>
          <w:sz w:val="26"/>
          <w:szCs w:val="26"/>
        </w:rPr>
        <w:t xml:space="preserve"> de </w:t>
      </w:r>
      <w:proofErr w:type="spellStart"/>
      <w:r w:rsidRPr="00386E1D">
        <w:rPr>
          <w:sz w:val="26"/>
          <w:szCs w:val="26"/>
        </w:rPr>
        <w:t>față</w:t>
      </w:r>
      <w:proofErr w:type="spellEnd"/>
      <w:r w:rsidRPr="00386E1D">
        <w:rPr>
          <w:sz w:val="26"/>
          <w:szCs w:val="26"/>
        </w:rPr>
        <w:t>,</w:t>
      </w:r>
      <w:r w:rsidRPr="00561026">
        <w:rPr>
          <w:color w:val="FF0000"/>
          <w:sz w:val="26"/>
          <w:szCs w:val="26"/>
        </w:rPr>
        <w:t xml:space="preserve"> </w:t>
      </w:r>
      <w:proofErr w:type="spellStart"/>
      <w:r w:rsidRPr="00561026">
        <w:rPr>
          <w:sz w:val="26"/>
          <w:szCs w:val="26"/>
          <w:lang w:val="fr-FR"/>
        </w:rPr>
        <w:t>elementul</w:t>
      </w:r>
      <w:proofErr w:type="spellEnd"/>
      <w:r w:rsidRPr="00561026">
        <w:rPr>
          <w:sz w:val="26"/>
          <w:szCs w:val="26"/>
          <w:lang w:val="fr-FR"/>
        </w:rPr>
        <w:t xml:space="preserve"> </w:t>
      </w:r>
      <w:proofErr w:type="spellStart"/>
      <w:r w:rsidRPr="00561026">
        <w:rPr>
          <w:sz w:val="26"/>
          <w:szCs w:val="26"/>
          <w:lang w:val="fr-FR"/>
        </w:rPr>
        <w:t>cu</w:t>
      </w:r>
      <w:proofErr w:type="spellEnd"/>
      <w:r w:rsidRPr="00561026">
        <w:rPr>
          <w:sz w:val="26"/>
          <w:szCs w:val="26"/>
          <w:lang w:val="fr-FR"/>
        </w:rPr>
        <w:t xml:space="preserve"> </w:t>
      </w:r>
      <w:proofErr w:type="spellStart"/>
      <w:r w:rsidRPr="00561026">
        <w:rPr>
          <w:sz w:val="26"/>
          <w:szCs w:val="26"/>
          <w:lang w:val="fr-FR"/>
        </w:rPr>
        <w:t>cea</w:t>
      </w:r>
      <w:proofErr w:type="spellEnd"/>
      <w:r w:rsidRPr="00561026">
        <w:rPr>
          <w:sz w:val="26"/>
          <w:szCs w:val="26"/>
          <w:lang w:val="fr-FR"/>
        </w:rPr>
        <w:t xml:space="preserve">  mai </w:t>
      </w:r>
      <w:proofErr w:type="spellStart"/>
      <w:r w:rsidRPr="00561026">
        <w:rPr>
          <w:sz w:val="26"/>
          <w:szCs w:val="26"/>
          <w:lang w:val="fr-FR"/>
        </w:rPr>
        <w:t>defavorabilă</w:t>
      </w:r>
      <w:proofErr w:type="spellEnd"/>
      <w:r w:rsidRPr="00561026">
        <w:rPr>
          <w:sz w:val="26"/>
          <w:szCs w:val="26"/>
          <w:lang w:val="fr-FR"/>
        </w:rPr>
        <w:t xml:space="preserve"> </w:t>
      </w:r>
      <w:proofErr w:type="spellStart"/>
      <w:r w:rsidRPr="00561026">
        <w:rPr>
          <w:sz w:val="26"/>
          <w:szCs w:val="26"/>
          <w:lang w:val="fr-FR"/>
        </w:rPr>
        <w:t>încadrare</w:t>
      </w:r>
      <w:proofErr w:type="spellEnd"/>
      <w:r>
        <w:rPr>
          <w:sz w:val="26"/>
          <w:szCs w:val="26"/>
          <w:lang w:val="fr-FR"/>
        </w:rPr>
        <w:t>, este</w:t>
      </w:r>
      <w:r w:rsidRPr="00561026">
        <w:rPr>
          <w:sz w:val="26"/>
          <w:szCs w:val="26"/>
          <w:lang w:val="fr-FR"/>
        </w:rPr>
        <w:t xml:space="preserve"> </w:t>
      </w:r>
      <w:proofErr w:type="spellStart"/>
      <w:r>
        <w:rPr>
          <w:sz w:val="26"/>
          <w:szCs w:val="26"/>
          <w:lang w:val="fr-FR"/>
        </w:rPr>
        <w:t>p</w:t>
      </w:r>
      <w:r w:rsidRPr="00990334">
        <w:rPr>
          <w:sz w:val="26"/>
          <w:szCs w:val="26"/>
          <w:lang w:val="fr-FR"/>
        </w:rPr>
        <w:t>lan</w:t>
      </w:r>
      <w:r w:rsidR="00386E1D">
        <w:rPr>
          <w:sz w:val="26"/>
          <w:szCs w:val="26"/>
          <w:lang w:val="fr-FR"/>
        </w:rPr>
        <w:t>ș</w:t>
      </w:r>
      <w:r w:rsidRPr="00990334">
        <w:rPr>
          <w:sz w:val="26"/>
          <w:szCs w:val="26"/>
          <w:lang w:val="fr-FR"/>
        </w:rPr>
        <w:t>eul</w:t>
      </w:r>
      <w:proofErr w:type="spellEnd"/>
      <w:r w:rsidRPr="00990334">
        <w:rPr>
          <w:sz w:val="26"/>
          <w:szCs w:val="26"/>
          <w:lang w:val="fr-FR"/>
        </w:rPr>
        <w:t xml:space="preserve"> peste </w:t>
      </w:r>
      <w:proofErr w:type="spellStart"/>
      <w:r w:rsidRPr="00990334">
        <w:rPr>
          <w:sz w:val="26"/>
          <w:szCs w:val="26"/>
          <w:lang w:val="fr-FR"/>
        </w:rPr>
        <w:t>parter</w:t>
      </w:r>
      <w:proofErr w:type="spellEnd"/>
      <w:r w:rsidRPr="00990334">
        <w:rPr>
          <w:sz w:val="26"/>
          <w:szCs w:val="26"/>
          <w:lang w:val="fr-FR"/>
        </w:rPr>
        <w:t xml:space="preserve"> </w:t>
      </w:r>
      <w:proofErr w:type="spellStart"/>
      <w:r w:rsidRPr="00990334">
        <w:rPr>
          <w:sz w:val="26"/>
          <w:szCs w:val="26"/>
          <w:lang w:val="fr-FR"/>
        </w:rPr>
        <w:t>în</w:t>
      </w:r>
      <w:proofErr w:type="spellEnd"/>
      <w:r w:rsidRPr="00990334">
        <w:rPr>
          <w:sz w:val="26"/>
          <w:szCs w:val="26"/>
          <w:lang w:val="fr-FR"/>
        </w:rPr>
        <w:t xml:space="preserve"> zona </w:t>
      </w:r>
      <w:proofErr w:type="spellStart"/>
      <w:r w:rsidRPr="00990334">
        <w:rPr>
          <w:sz w:val="26"/>
          <w:szCs w:val="26"/>
          <w:lang w:val="fr-FR"/>
        </w:rPr>
        <w:t>sălii</w:t>
      </w:r>
      <w:proofErr w:type="spellEnd"/>
      <w:r w:rsidRPr="00990334">
        <w:rPr>
          <w:sz w:val="26"/>
          <w:szCs w:val="26"/>
          <w:lang w:val="fr-FR"/>
        </w:rPr>
        <w:t xml:space="preserve"> de </w:t>
      </w:r>
      <w:proofErr w:type="spellStart"/>
      <w:r w:rsidRPr="00990334">
        <w:rPr>
          <w:sz w:val="26"/>
          <w:szCs w:val="26"/>
          <w:lang w:val="fr-FR"/>
        </w:rPr>
        <w:t>spectacole</w:t>
      </w:r>
      <w:proofErr w:type="spellEnd"/>
      <w:r w:rsidR="00386E1D">
        <w:rPr>
          <w:sz w:val="26"/>
          <w:szCs w:val="26"/>
          <w:lang w:val="fr-FR"/>
        </w:rPr>
        <w:t xml:space="preserve"> </w:t>
      </w:r>
      <w:proofErr w:type="spellStart"/>
      <w:r w:rsidR="00386E1D">
        <w:rPr>
          <w:sz w:val="26"/>
          <w:szCs w:val="26"/>
          <w:lang w:val="fr-FR"/>
        </w:rPr>
        <w:t>pentru</w:t>
      </w:r>
      <w:proofErr w:type="spellEnd"/>
      <w:r w:rsidR="00386E1D">
        <w:rPr>
          <w:sz w:val="26"/>
          <w:szCs w:val="26"/>
          <w:lang w:val="fr-FR"/>
        </w:rPr>
        <w:t xml:space="preserve"> care nu se </w:t>
      </w:r>
      <w:proofErr w:type="spellStart"/>
      <w:r w:rsidR="00386E1D">
        <w:rPr>
          <w:sz w:val="26"/>
          <w:szCs w:val="26"/>
          <w:lang w:val="fr-FR"/>
        </w:rPr>
        <w:t>poate</w:t>
      </w:r>
      <w:proofErr w:type="spellEnd"/>
      <w:r w:rsidR="00386E1D">
        <w:rPr>
          <w:sz w:val="26"/>
          <w:szCs w:val="26"/>
          <w:lang w:val="fr-FR"/>
        </w:rPr>
        <w:t xml:space="preserve"> </w:t>
      </w:r>
      <w:proofErr w:type="spellStart"/>
      <w:r w:rsidR="00386E1D">
        <w:rPr>
          <w:sz w:val="26"/>
          <w:szCs w:val="26"/>
          <w:lang w:val="fr-FR"/>
        </w:rPr>
        <w:t>stabilii</w:t>
      </w:r>
      <w:proofErr w:type="spellEnd"/>
      <w:r w:rsidR="00386E1D">
        <w:rPr>
          <w:sz w:val="26"/>
          <w:szCs w:val="26"/>
          <w:lang w:val="fr-FR"/>
        </w:rPr>
        <w:t xml:space="preserve"> </w:t>
      </w:r>
      <w:proofErr w:type="spellStart"/>
      <w:r w:rsidR="00386E1D">
        <w:rPr>
          <w:sz w:val="26"/>
          <w:szCs w:val="26"/>
          <w:lang w:val="fr-FR"/>
        </w:rPr>
        <w:t>rezistenta</w:t>
      </w:r>
      <w:proofErr w:type="spellEnd"/>
      <w:r w:rsidR="00386E1D">
        <w:rPr>
          <w:sz w:val="26"/>
          <w:szCs w:val="26"/>
          <w:lang w:val="fr-FR"/>
        </w:rPr>
        <w:t xml:space="preserve"> la foc. </w:t>
      </w:r>
    </w:p>
    <w:p w14:paraId="2707E30D" w14:textId="77777777" w:rsidR="00BB2EBE" w:rsidRPr="00870468" w:rsidRDefault="00BB2EBE" w:rsidP="00870468">
      <w:pPr>
        <w:pStyle w:val="Frspaiere"/>
      </w:pPr>
    </w:p>
    <w:p w14:paraId="211156C2" w14:textId="1A578822" w:rsidR="005B0BB2" w:rsidRPr="00F85D33" w:rsidRDefault="005B0BB2" w:rsidP="00D71179">
      <w:pPr>
        <w:pStyle w:val="Frspaiere"/>
        <w:ind w:left="-1134" w:right="-709" w:firstLine="567"/>
        <w:jc w:val="both"/>
        <w:rPr>
          <w:color w:val="FF0000"/>
          <w:sz w:val="26"/>
          <w:szCs w:val="26"/>
          <w:lang w:val="fr-FR"/>
        </w:rPr>
      </w:pPr>
      <w:proofErr w:type="spellStart"/>
      <w:r w:rsidRPr="00870468">
        <w:rPr>
          <w:sz w:val="26"/>
          <w:szCs w:val="26"/>
          <w:lang w:val="fr-FR"/>
        </w:rPr>
        <w:t>Conform</w:t>
      </w:r>
      <w:proofErr w:type="spellEnd"/>
      <w:r w:rsidRPr="00870468">
        <w:rPr>
          <w:sz w:val="26"/>
          <w:szCs w:val="26"/>
          <w:lang w:val="fr-FR"/>
        </w:rPr>
        <w:t xml:space="preserve"> </w:t>
      </w:r>
      <w:proofErr w:type="spellStart"/>
      <w:r w:rsidRPr="00870468">
        <w:rPr>
          <w:sz w:val="26"/>
          <w:szCs w:val="26"/>
          <w:lang w:val="fr-FR"/>
        </w:rPr>
        <w:t>tabelului</w:t>
      </w:r>
      <w:proofErr w:type="spellEnd"/>
      <w:r w:rsidRPr="00870468">
        <w:rPr>
          <w:sz w:val="26"/>
          <w:szCs w:val="26"/>
          <w:lang w:val="fr-FR"/>
        </w:rPr>
        <w:t xml:space="preserve"> 2.1.9. </w:t>
      </w:r>
      <w:proofErr w:type="spellStart"/>
      <w:r w:rsidRPr="00870468">
        <w:rPr>
          <w:sz w:val="26"/>
          <w:szCs w:val="26"/>
          <w:lang w:val="fr-FR"/>
        </w:rPr>
        <w:t>şi</w:t>
      </w:r>
      <w:proofErr w:type="spellEnd"/>
      <w:r w:rsidRPr="00870468">
        <w:rPr>
          <w:sz w:val="26"/>
          <w:szCs w:val="26"/>
          <w:lang w:val="fr-FR"/>
        </w:rPr>
        <w:t xml:space="preserve"> art. 2.1.10. </w:t>
      </w:r>
      <w:proofErr w:type="spellStart"/>
      <w:r w:rsidRPr="00870468">
        <w:rPr>
          <w:sz w:val="26"/>
          <w:szCs w:val="26"/>
          <w:lang w:val="fr-FR"/>
        </w:rPr>
        <w:t>precum</w:t>
      </w:r>
      <w:proofErr w:type="spellEnd"/>
      <w:r w:rsidRPr="00870468">
        <w:rPr>
          <w:sz w:val="26"/>
          <w:szCs w:val="26"/>
          <w:lang w:val="fr-FR"/>
        </w:rPr>
        <w:t xml:space="preserve">  </w:t>
      </w:r>
      <w:proofErr w:type="spellStart"/>
      <w:r w:rsidRPr="00870468">
        <w:rPr>
          <w:sz w:val="26"/>
          <w:szCs w:val="26"/>
          <w:lang w:val="fr-FR"/>
        </w:rPr>
        <w:t>şi</w:t>
      </w:r>
      <w:proofErr w:type="spellEnd"/>
      <w:r w:rsidRPr="00870468">
        <w:rPr>
          <w:sz w:val="26"/>
          <w:szCs w:val="26"/>
          <w:lang w:val="fr-FR"/>
        </w:rPr>
        <w:t xml:space="preserve"> </w:t>
      </w:r>
      <w:proofErr w:type="spellStart"/>
      <w:r w:rsidRPr="00870468">
        <w:rPr>
          <w:sz w:val="26"/>
          <w:szCs w:val="26"/>
          <w:lang w:val="fr-FR"/>
        </w:rPr>
        <w:t>precizărilor</w:t>
      </w:r>
      <w:proofErr w:type="spellEnd"/>
      <w:r w:rsidRPr="00870468">
        <w:rPr>
          <w:sz w:val="26"/>
          <w:szCs w:val="26"/>
          <w:lang w:val="fr-FR"/>
        </w:rPr>
        <w:t xml:space="preserve"> art. 2.1.11. </w:t>
      </w:r>
      <w:proofErr w:type="spellStart"/>
      <w:r w:rsidRPr="00870468">
        <w:rPr>
          <w:sz w:val="26"/>
          <w:szCs w:val="26"/>
          <w:lang w:val="fr-FR"/>
        </w:rPr>
        <w:t>din</w:t>
      </w:r>
      <w:proofErr w:type="spellEnd"/>
      <w:r w:rsidRPr="00870468">
        <w:rPr>
          <w:sz w:val="26"/>
          <w:szCs w:val="26"/>
          <w:lang w:val="fr-FR"/>
        </w:rPr>
        <w:t xml:space="preserve"> </w:t>
      </w:r>
      <w:proofErr w:type="spellStart"/>
      <w:r w:rsidRPr="00870468">
        <w:rPr>
          <w:sz w:val="26"/>
          <w:szCs w:val="26"/>
          <w:lang w:val="fr-FR"/>
        </w:rPr>
        <w:t>Normativul</w:t>
      </w:r>
      <w:proofErr w:type="spellEnd"/>
      <w:r w:rsidRPr="00870468">
        <w:rPr>
          <w:sz w:val="26"/>
          <w:szCs w:val="26"/>
          <w:lang w:val="fr-FR"/>
        </w:rPr>
        <w:t xml:space="preserve"> P 118-99, </w:t>
      </w:r>
      <w:proofErr w:type="spellStart"/>
      <w:r w:rsidRPr="00870468">
        <w:rPr>
          <w:sz w:val="26"/>
          <w:szCs w:val="26"/>
          <w:lang w:val="fr-FR"/>
        </w:rPr>
        <w:t>clădirea</w:t>
      </w:r>
      <w:proofErr w:type="spellEnd"/>
      <w:r w:rsidRPr="00870468">
        <w:rPr>
          <w:sz w:val="26"/>
          <w:szCs w:val="26"/>
          <w:lang w:val="fr-FR"/>
        </w:rPr>
        <w:t xml:space="preserve"> </w:t>
      </w:r>
      <w:r w:rsidRPr="00870468">
        <w:rPr>
          <w:b/>
          <w:bCs/>
          <w:sz w:val="26"/>
          <w:szCs w:val="26"/>
          <w:lang w:val="fr-FR"/>
        </w:rPr>
        <w:t xml:space="preserve">Corp </w:t>
      </w:r>
      <w:r w:rsidR="00333E14" w:rsidRPr="00870468">
        <w:rPr>
          <w:b/>
          <w:bCs/>
          <w:sz w:val="26"/>
          <w:szCs w:val="26"/>
          <w:lang w:val="fr-FR"/>
        </w:rPr>
        <w:t>C1</w:t>
      </w:r>
      <w:r w:rsidRPr="00870468">
        <w:rPr>
          <w:sz w:val="26"/>
          <w:szCs w:val="26"/>
          <w:lang w:val="fr-FR"/>
        </w:rPr>
        <w:t xml:space="preserve"> se </w:t>
      </w:r>
      <w:proofErr w:type="spellStart"/>
      <w:r w:rsidRPr="00870468">
        <w:rPr>
          <w:sz w:val="26"/>
          <w:szCs w:val="26"/>
          <w:lang w:val="fr-FR"/>
        </w:rPr>
        <w:t>încadrează</w:t>
      </w:r>
      <w:proofErr w:type="spellEnd"/>
      <w:r w:rsidRPr="00870468">
        <w:rPr>
          <w:sz w:val="26"/>
          <w:szCs w:val="26"/>
          <w:lang w:val="fr-FR"/>
        </w:rPr>
        <w:t xml:space="preserve"> </w:t>
      </w:r>
      <w:proofErr w:type="spellStart"/>
      <w:r w:rsidRPr="00870468">
        <w:rPr>
          <w:sz w:val="26"/>
          <w:szCs w:val="26"/>
          <w:lang w:val="fr-FR"/>
        </w:rPr>
        <w:t>în</w:t>
      </w:r>
      <w:proofErr w:type="spellEnd"/>
      <w:r w:rsidRPr="00870468">
        <w:rPr>
          <w:sz w:val="26"/>
          <w:szCs w:val="26"/>
          <w:lang w:val="fr-FR"/>
        </w:rPr>
        <w:t xml:space="preserve"> </w:t>
      </w:r>
      <w:proofErr w:type="spellStart"/>
      <w:r w:rsidRPr="00870468">
        <w:rPr>
          <w:sz w:val="26"/>
          <w:szCs w:val="26"/>
          <w:lang w:val="fr-FR"/>
        </w:rPr>
        <w:t>gradul</w:t>
      </w:r>
      <w:proofErr w:type="spellEnd"/>
      <w:r w:rsidRPr="00870468">
        <w:rPr>
          <w:sz w:val="26"/>
          <w:szCs w:val="26"/>
          <w:lang w:val="fr-FR"/>
        </w:rPr>
        <w:t xml:space="preserve"> </w:t>
      </w:r>
      <w:r w:rsidR="00870468" w:rsidRPr="00870468">
        <w:rPr>
          <w:b/>
          <w:bCs/>
          <w:sz w:val="26"/>
          <w:szCs w:val="26"/>
          <w:lang w:val="fr-FR"/>
        </w:rPr>
        <w:t>V</w:t>
      </w:r>
      <w:r w:rsidRPr="00870468">
        <w:rPr>
          <w:sz w:val="26"/>
          <w:szCs w:val="26"/>
          <w:lang w:val="fr-FR"/>
        </w:rPr>
        <w:t xml:space="preserve"> de </w:t>
      </w:r>
      <w:proofErr w:type="spellStart"/>
      <w:r w:rsidRPr="00870468">
        <w:rPr>
          <w:sz w:val="26"/>
          <w:szCs w:val="26"/>
          <w:lang w:val="fr-FR"/>
        </w:rPr>
        <w:t>rezistenţă</w:t>
      </w:r>
      <w:proofErr w:type="spellEnd"/>
      <w:r w:rsidRPr="00870468">
        <w:rPr>
          <w:sz w:val="26"/>
          <w:szCs w:val="26"/>
          <w:lang w:val="fr-FR"/>
        </w:rPr>
        <w:t xml:space="preserve"> la foc</w:t>
      </w:r>
      <w:r w:rsidRPr="00F85D33">
        <w:rPr>
          <w:color w:val="FF0000"/>
          <w:sz w:val="26"/>
          <w:szCs w:val="26"/>
          <w:lang w:val="fr-FR"/>
        </w:rPr>
        <w:t xml:space="preserve">. </w:t>
      </w:r>
    </w:p>
    <w:p w14:paraId="004D5EE7" w14:textId="77777777" w:rsidR="005B0BB2" w:rsidRPr="00F85D33" w:rsidRDefault="005B0BB2" w:rsidP="00D71179">
      <w:pPr>
        <w:pStyle w:val="Frspaiere"/>
        <w:ind w:left="-1134" w:right="-709" w:firstLine="567"/>
        <w:rPr>
          <w:color w:val="FF0000"/>
          <w:sz w:val="26"/>
          <w:szCs w:val="26"/>
          <w:lang w:val="fr-FR"/>
        </w:rPr>
      </w:pPr>
    </w:p>
    <w:p w14:paraId="6BEB7403" w14:textId="77777777" w:rsidR="007712D1" w:rsidRPr="00870468" w:rsidRDefault="007712D1" w:rsidP="00D71179">
      <w:pPr>
        <w:pStyle w:val="Frspaiere"/>
        <w:ind w:left="-1134" w:right="-709" w:firstLine="567"/>
        <w:rPr>
          <w:i/>
          <w:iCs/>
          <w:sz w:val="26"/>
          <w:szCs w:val="26"/>
        </w:rPr>
      </w:pPr>
      <w:r w:rsidRPr="00870468">
        <w:rPr>
          <w:b/>
          <w:sz w:val="26"/>
          <w:szCs w:val="26"/>
          <w:lang w:val="fr-FR"/>
        </w:rPr>
        <w:t xml:space="preserve">c) </w:t>
      </w:r>
      <w:proofErr w:type="spellStart"/>
      <w:r w:rsidRPr="00870468">
        <w:rPr>
          <w:b/>
          <w:sz w:val="26"/>
          <w:szCs w:val="26"/>
          <w:u w:val="single"/>
          <w:lang w:val="fr-FR"/>
        </w:rPr>
        <w:t>Amplasarea</w:t>
      </w:r>
      <w:proofErr w:type="spellEnd"/>
      <w:r w:rsidRPr="00870468">
        <w:rPr>
          <w:b/>
          <w:sz w:val="26"/>
          <w:szCs w:val="26"/>
          <w:u w:val="single"/>
          <w:lang w:val="fr-FR"/>
        </w:rPr>
        <w:t xml:space="preserve"> </w:t>
      </w:r>
      <w:proofErr w:type="spellStart"/>
      <w:r w:rsidRPr="00870468">
        <w:rPr>
          <w:b/>
          <w:sz w:val="26"/>
          <w:szCs w:val="26"/>
          <w:u w:val="single"/>
          <w:lang w:val="fr-FR"/>
        </w:rPr>
        <w:t>constructiei</w:t>
      </w:r>
      <w:proofErr w:type="spellEnd"/>
      <w:r w:rsidRPr="00870468">
        <w:rPr>
          <w:b/>
          <w:sz w:val="26"/>
          <w:szCs w:val="26"/>
          <w:u w:val="single"/>
          <w:lang w:val="fr-FR"/>
        </w:rPr>
        <w:t xml:space="preserve"> </w:t>
      </w:r>
      <w:r w:rsidRPr="00870468">
        <w:rPr>
          <w:rFonts w:ascii="Arial" w:hAnsi="Arial" w:cs="Arial"/>
          <w:sz w:val="26"/>
          <w:szCs w:val="26"/>
        </w:rPr>
        <w:t xml:space="preserve">. </w:t>
      </w:r>
    </w:p>
    <w:p w14:paraId="42CE8157" w14:textId="77777777" w:rsidR="007712D1" w:rsidRPr="00870468" w:rsidRDefault="007712D1" w:rsidP="00D71179">
      <w:pPr>
        <w:pStyle w:val="Frspaiere"/>
        <w:ind w:left="-1134" w:right="-709" w:firstLine="567"/>
        <w:jc w:val="both"/>
        <w:rPr>
          <w:sz w:val="26"/>
          <w:szCs w:val="26"/>
          <w:lang w:val="it-IT"/>
        </w:rPr>
      </w:pPr>
      <w:r w:rsidRPr="00870468">
        <w:rPr>
          <w:sz w:val="26"/>
          <w:szCs w:val="26"/>
          <w:lang w:val="it-IT"/>
        </w:rPr>
        <w:t xml:space="preserve">In conformitate cu art. 2.2.1. din Normativ P 118-99 constructiile se amplaseaza comasate sau grupate la distante nenormate intre ele in limita unui compartiment de incendiu cu aria maxima admisa in functie de destinatie, gradul de rezistenta la foc cel mai dezavantajos, riscul de incendiu si numarul de niveluri cel mai mare (luand in calcul suma ariilor construite efective). </w:t>
      </w:r>
    </w:p>
    <w:p w14:paraId="0744AFF7" w14:textId="77777777" w:rsidR="007712D1" w:rsidRPr="00870468" w:rsidRDefault="007712D1" w:rsidP="00D71179">
      <w:pPr>
        <w:pStyle w:val="Frspaiere"/>
        <w:ind w:left="-1134" w:right="-709" w:firstLine="567"/>
      </w:pPr>
      <w:r w:rsidRPr="00870468">
        <w:rPr>
          <w:lang w:val="it-IT"/>
        </w:rPr>
        <w:tab/>
      </w:r>
    </w:p>
    <w:p w14:paraId="30A3B51E" w14:textId="143A5C2E" w:rsidR="00B851EE" w:rsidRPr="00870468" w:rsidRDefault="007712D1" w:rsidP="00D71179">
      <w:pPr>
        <w:pStyle w:val="Frspaiere"/>
        <w:ind w:left="-1134" w:right="-709" w:firstLine="567"/>
        <w:jc w:val="both"/>
        <w:rPr>
          <w:sz w:val="26"/>
          <w:szCs w:val="26"/>
          <w:lang w:val="it-IT"/>
        </w:rPr>
      </w:pPr>
      <w:r w:rsidRPr="00870468">
        <w:rPr>
          <w:sz w:val="26"/>
          <w:szCs w:val="26"/>
          <w:lang w:val="it-IT"/>
        </w:rPr>
        <w:t>Conform planului de situatie si situatiei din teren, pe amplasament se afla realizat</w:t>
      </w:r>
      <w:r w:rsidR="00B851EE" w:rsidRPr="00870468">
        <w:rPr>
          <w:sz w:val="26"/>
          <w:szCs w:val="26"/>
          <w:lang w:val="it-IT"/>
        </w:rPr>
        <w:t>ă</w:t>
      </w:r>
      <w:r w:rsidRPr="00870468">
        <w:rPr>
          <w:sz w:val="26"/>
          <w:szCs w:val="26"/>
          <w:lang w:val="it-IT"/>
        </w:rPr>
        <w:t xml:space="preserve"> </w:t>
      </w:r>
      <w:r w:rsidR="00B851EE" w:rsidRPr="00870468">
        <w:rPr>
          <w:sz w:val="26"/>
          <w:szCs w:val="26"/>
          <w:lang w:val="it-IT"/>
        </w:rPr>
        <w:t>corpul de clădire C1, cu următoarele caracteristici:</w:t>
      </w:r>
    </w:p>
    <w:p w14:paraId="25043B95" w14:textId="0973D5D9" w:rsidR="007712D1" w:rsidRPr="00870468" w:rsidRDefault="007712D1" w:rsidP="00D71179">
      <w:pPr>
        <w:pStyle w:val="Frspaiere"/>
        <w:ind w:left="-1134" w:right="-709" w:firstLine="567"/>
        <w:jc w:val="both"/>
        <w:rPr>
          <w:sz w:val="26"/>
          <w:szCs w:val="26"/>
          <w:lang w:val="it-IT"/>
        </w:rPr>
      </w:pPr>
      <w:proofErr w:type="spellStart"/>
      <w:r w:rsidRPr="00870468">
        <w:rPr>
          <w:sz w:val="26"/>
          <w:szCs w:val="26"/>
        </w:rPr>
        <w:t>Regim</w:t>
      </w:r>
      <w:proofErr w:type="spellEnd"/>
      <w:r w:rsidRPr="00870468">
        <w:rPr>
          <w:sz w:val="26"/>
          <w:szCs w:val="26"/>
        </w:rPr>
        <w:t xml:space="preserve"> de </w:t>
      </w:r>
      <w:proofErr w:type="spellStart"/>
      <w:r w:rsidRPr="00870468">
        <w:rPr>
          <w:sz w:val="26"/>
          <w:szCs w:val="26"/>
        </w:rPr>
        <w:t>inaltime</w:t>
      </w:r>
      <w:proofErr w:type="spellEnd"/>
      <w:r w:rsidRPr="00870468">
        <w:rPr>
          <w:sz w:val="26"/>
          <w:szCs w:val="26"/>
        </w:rPr>
        <w:t xml:space="preserve"> </w:t>
      </w:r>
      <w:r w:rsidRPr="00870468">
        <w:rPr>
          <w:sz w:val="26"/>
          <w:szCs w:val="26"/>
        </w:rPr>
        <w:tab/>
      </w:r>
      <w:r w:rsidRPr="00870468">
        <w:rPr>
          <w:sz w:val="26"/>
          <w:szCs w:val="26"/>
        </w:rPr>
        <w:tab/>
      </w:r>
      <w:r w:rsidRPr="00870468">
        <w:rPr>
          <w:sz w:val="26"/>
          <w:szCs w:val="26"/>
        </w:rPr>
        <w:tab/>
      </w:r>
      <w:r w:rsidRPr="00870468">
        <w:rPr>
          <w:sz w:val="26"/>
          <w:szCs w:val="26"/>
        </w:rPr>
        <w:tab/>
      </w:r>
      <w:proofErr w:type="spellStart"/>
      <w:r w:rsidRPr="00870468">
        <w:rPr>
          <w:sz w:val="26"/>
          <w:szCs w:val="26"/>
        </w:rPr>
        <w:t>Parter</w:t>
      </w:r>
      <w:proofErr w:type="spellEnd"/>
      <w:r w:rsidRPr="00870468">
        <w:rPr>
          <w:sz w:val="26"/>
          <w:szCs w:val="26"/>
        </w:rPr>
        <w:t xml:space="preserve"> +</w:t>
      </w:r>
      <w:proofErr w:type="spellStart"/>
      <w:r w:rsidR="00B851EE" w:rsidRPr="00870468">
        <w:rPr>
          <w:sz w:val="26"/>
          <w:szCs w:val="26"/>
        </w:rPr>
        <w:t>Etaj</w:t>
      </w:r>
      <w:proofErr w:type="spellEnd"/>
      <w:r w:rsidRPr="00870468">
        <w:rPr>
          <w:sz w:val="26"/>
          <w:szCs w:val="26"/>
        </w:rPr>
        <w:t xml:space="preserve"> </w:t>
      </w:r>
    </w:p>
    <w:p w14:paraId="5642D13D" w14:textId="77777777" w:rsidR="00870468" w:rsidRPr="00870468" w:rsidRDefault="00870468" w:rsidP="00870468">
      <w:pPr>
        <w:ind w:left="-1134" w:right="-709" w:firstLine="567"/>
        <w:jc w:val="both"/>
        <w:rPr>
          <w:sz w:val="26"/>
          <w:szCs w:val="26"/>
        </w:rPr>
      </w:pPr>
      <w:r w:rsidRPr="00870468">
        <w:rPr>
          <w:sz w:val="26"/>
          <w:szCs w:val="26"/>
        </w:rPr>
        <w:t xml:space="preserve">Aria </w:t>
      </w:r>
      <w:proofErr w:type="spellStart"/>
      <w:r w:rsidRPr="00870468">
        <w:rPr>
          <w:sz w:val="26"/>
          <w:szCs w:val="26"/>
        </w:rPr>
        <w:t>construita</w:t>
      </w:r>
      <w:proofErr w:type="spellEnd"/>
      <w:r w:rsidRPr="00870468">
        <w:rPr>
          <w:sz w:val="26"/>
          <w:szCs w:val="26"/>
        </w:rPr>
        <w:tab/>
      </w:r>
      <w:r w:rsidRPr="00870468">
        <w:rPr>
          <w:sz w:val="26"/>
          <w:szCs w:val="26"/>
        </w:rPr>
        <w:tab/>
      </w:r>
      <w:r w:rsidRPr="00870468">
        <w:rPr>
          <w:sz w:val="26"/>
          <w:szCs w:val="26"/>
        </w:rPr>
        <w:tab/>
      </w:r>
      <w:r w:rsidRPr="00870468">
        <w:rPr>
          <w:sz w:val="26"/>
          <w:szCs w:val="26"/>
        </w:rPr>
        <w:tab/>
        <w:t xml:space="preserve">Ac = 524,00  </w:t>
      </w:r>
      <w:proofErr w:type="spellStart"/>
      <w:r w:rsidRPr="00870468">
        <w:rPr>
          <w:sz w:val="26"/>
          <w:szCs w:val="26"/>
        </w:rPr>
        <w:t>mp</w:t>
      </w:r>
      <w:proofErr w:type="spellEnd"/>
    </w:p>
    <w:p w14:paraId="5C61EC32" w14:textId="77777777" w:rsidR="00870468" w:rsidRPr="00870468" w:rsidRDefault="00870468" w:rsidP="00870468">
      <w:pPr>
        <w:ind w:left="-1134" w:right="-709" w:firstLine="567"/>
        <w:jc w:val="both"/>
        <w:rPr>
          <w:sz w:val="26"/>
          <w:szCs w:val="26"/>
        </w:rPr>
      </w:pPr>
      <w:r w:rsidRPr="00870468">
        <w:rPr>
          <w:sz w:val="26"/>
          <w:szCs w:val="26"/>
        </w:rPr>
        <w:t xml:space="preserve">Aria </w:t>
      </w:r>
      <w:proofErr w:type="spellStart"/>
      <w:r w:rsidRPr="00870468">
        <w:rPr>
          <w:sz w:val="26"/>
          <w:szCs w:val="26"/>
        </w:rPr>
        <w:t>desfasurata</w:t>
      </w:r>
      <w:proofErr w:type="spellEnd"/>
      <w:r w:rsidRPr="00870468">
        <w:rPr>
          <w:sz w:val="26"/>
          <w:szCs w:val="26"/>
        </w:rPr>
        <w:t xml:space="preserve"> </w:t>
      </w:r>
      <w:proofErr w:type="spellStart"/>
      <w:r w:rsidRPr="00870468">
        <w:rPr>
          <w:sz w:val="26"/>
          <w:szCs w:val="26"/>
        </w:rPr>
        <w:t>construita</w:t>
      </w:r>
      <w:proofErr w:type="spellEnd"/>
      <w:r w:rsidRPr="00870468">
        <w:rPr>
          <w:sz w:val="26"/>
          <w:szCs w:val="26"/>
        </w:rPr>
        <w:tab/>
      </w:r>
      <w:r w:rsidRPr="00870468">
        <w:rPr>
          <w:sz w:val="26"/>
          <w:szCs w:val="26"/>
        </w:rPr>
        <w:tab/>
      </w:r>
      <w:proofErr w:type="spellStart"/>
      <w:r w:rsidRPr="00870468">
        <w:rPr>
          <w:sz w:val="26"/>
          <w:szCs w:val="26"/>
        </w:rPr>
        <w:t>Adc</w:t>
      </w:r>
      <w:proofErr w:type="spellEnd"/>
      <w:r w:rsidRPr="00870468">
        <w:rPr>
          <w:sz w:val="26"/>
          <w:szCs w:val="26"/>
        </w:rPr>
        <w:t xml:space="preserve"> = 736,00 </w:t>
      </w:r>
      <w:proofErr w:type="spellStart"/>
      <w:r w:rsidRPr="00870468">
        <w:rPr>
          <w:sz w:val="26"/>
          <w:szCs w:val="26"/>
        </w:rPr>
        <w:t>mp</w:t>
      </w:r>
      <w:proofErr w:type="spellEnd"/>
    </w:p>
    <w:p w14:paraId="33AF2E9B" w14:textId="77777777" w:rsidR="00870468" w:rsidRPr="00870468" w:rsidRDefault="00870468" w:rsidP="00870468">
      <w:pPr>
        <w:ind w:left="-1134" w:right="-709" w:firstLine="567"/>
        <w:jc w:val="both"/>
        <w:rPr>
          <w:sz w:val="26"/>
          <w:szCs w:val="26"/>
        </w:rPr>
      </w:pPr>
      <w:r w:rsidRPr="00870468">
        <w:rPr>
          <w:sz w:val="26"/>
          <w:szCs w:val="26"/>
        </w:rPr>
        <w:t xml:space="preserve">Aria </w:t>
      </w:r>
      <w:proofErr w:type="spellStart"/>
      <w:r w:rsidRPr="00870468">
        <w:rPr>
          <w:sz w:val="26"/>
          <w:szCs w:val="26"/>
        </w:rPr>
        <w:t>utila</w:t>
      </w:r>
      <w:proofErr w:type="spellEnd"/>
      <w:r w:rsidRPr="00870468">
        <w:rPr>
          <w:sz w:val="26"/>
          <w:szCs w:val="26"/>
        </w:rPr>
        <w:tab/>
      </w:r>
      <w:r w:rsidRPr="00870468">
        <w:rPr>
          <w:sz w:val="26"/>
          <w:szCs w:val="26"/>
        </w:rPr>
        <w:tab/>
      </w:r>
      <w:r w:rsidRPr="00870468">
        <w:rPr>
          <w:sz w:val="26"/>
          <w:szCs w:val="26"/>
        </w:rPr>
        <w:tab/>
      </w:r>
      <w:r w:rsidRPr="00870468">
        <w:rPr>
          <w:sz w:val="26"/>
          <w:szCs w:val="26"/>
        </w:rPr>
        <w:tab/>
      </w:r>
      <w:r w:rsidRPr="00870468">
        <w:rPr>
          <w:sz w:val="26"/>
          <w:szCs w:val="26"/>
        </w:rPr>
        <w:tab/>
        <w:t xml:space="preserve">Au = 566,91 </w:t>
      </w:r>
      <w:proofErr w:type="spellStart"/>
      <w:r w:rsidRPr="00870468">
        <w:rPr>
          <w:sz w:val="26"/>
          <w:szCs w:val="26"/>
        </w:rPr>
        <w:t>mp</w:t>
      </w:r>
      <w:proofErr w:type="spellEnd"/>
    </w:p>
    <w:p w14:paraId="4E2B488A" w14:textId="074281D7" w:rsidR="00F4564F" w:rsidRPr="00870468" w:rsidRDefault="00870468" w:rsidP="00870468">
      <w:pPr>
        <w:ind w:left="-1134" w:right="-709" w:firstLine="567"/>
        <w:jc w:val="both"/>
        <w:rPr>
          <w:sz w:val="26"/>
          <w:szCs w:val="26"/>
        </w:rPr>
      </w:pPr>
      <w:proofErr w:type="spellStart"/>
      <w:r w:rsidRPr="00870468">
        <w:rPr>
          <w:sz w:val="26"/>
          <w:szCs w:val="26"/>
        </w:rPr>
        <w:t>Volum</w:t>
      </w:r>
      <w:proofErr w:type="spellEnd"/>
      <w:r w:rsidRPr="00870468">
        <w:rPr>
          <w:sz w:val="26"/>
          <w:szCs w:val="26"/>
        </w:rPr>
        <w:t xml:space="preserve"> </w:t>
      </w:r>
      <w:proofErr w:type="spellStart"/>
      <w:r w:rsidRPr="00870468">
        <w:rPr>
          <w:sz w:val="26"/>
          <w:szCs w:val="26"/>
        </w:rPr>
        <w:t>construit</w:t>
      </w:r>
      <w:proofErr w:type="spellEnd"/>
      <w:r w:rsidRPr="00870468">
        <w:rPr>
          <w:sz w:val="26"/>
          <w:szCs w:val="26"/>
        </w:rPr>
        <w:tab/>
      </w:r>
      <w:r w:rsidRPr="00870468">
        <w:rPr>
          <w:sz w:val="26"/>
          <w:szCs w:val="26"/>
        </w:rPr>
        <w:tab/>
      </w:r>
      <w:r w:rsidRPr="00870468">
        <w:rPr>
          <w:sz w:val="26"/>
          <w:szCs w:val="26"/>
        </w:rPr>
        <w:tab/>
      </w:r>
      <w:r w:rsidRPr="00870468">
        <w:rPr>
          <w:sz w:val="26"/>
          <w:szCs w:val="26"/>
        </w:rPr>
        <w:tab/>
        <w:t>V = 4</w:t>
      </w:r>
      <w:r w:rsidR="00A951B8">
        <w:rPr>
          <w:sz w:val="26"/>
          <w:szCs w:val="26"/>
        </w:rPr>
        <w:t>.</w:t>
      </w:r>
      <w:r w:rsidRPr="00870468">
        <w:rPr>
          <w:sz w:val="26"/>
          <w:szCs w:val="26"/>
        </w:rPr>
        <w:t>585,00  mc</w:t>
      </w:r>
    </w:p>
    <w:p w14:paraId="5678432D" w14:textId="77777777" w:rsidR="00870468" w:rsidRPr="00F85D33" w:rsidRDefault="00870468" w:rsidP="00870468">
      <w:pPr>
        <w:ind w:left="-1134" w:right="-709" w:firstLine="567"/>
        <w:jc w:val="both"/>
        <w:rPr>
          <w:color w:val="FF0000"/>
          <w:sz w:val="26"/>
          <w:szCs w:val="26"/>
        </w:rPr>
      </w:pPr>
    </w:p>
    <w:p w14:paraId="6EEB2608" w14:textId="3D94E1B9" w:rsidR="007712D1" w:rsidRPr="00716924" w:rsidRDefault="00F4564F" w:rsidP="00D71179">
      <w:pPr>
        <w:ind w:left="-1134" w:right="-709" w:firstLine="567"/>
        <w:jc w:val="both"/>
        <w:rPr>
          <w:sz w:val="26"/>
          <w:szCs w:val="26"/>
        </w:rPr>
      </w:pPr>
      <w:proofErr w:type="spellStart"/>
      <w:r w:rsidRPr="00716924">
        <w:rPr>
          <w:sz w:val="26"/>
          <w:szCs w:val="26"/>
        </w:rPr>
        <w:t>Corpu</w:t>
      </w:r>
      <w:r w:rsidR="00870468" w:rsidRPr="00716924">
        <w:rPr>
          <w:sz w:val="26"/>
          <w:szCs w:val="26"/>
        </w:rPr>
        <w:t>l</w:t>
      </w:r>
      <w:proofErr w:type="spellEnd"/>
      <w:r w:rsidRPr="00716924">
        <w:rPr>
          <w:sz w:val="26"/>
          <w:szCs w:val="26"/>
        </w:rPr>
        <w:t xml:space="preserve"> de </w:t>
      </w:r>
      <w:proofErr w:type="spellStart"/>
      <w:r w:rsidRPr="00716924">
        <w:rPr>
          <w:sz w:val="26"/>
          <w:szCs w:val="26"/>
        </w:rPr>
        <w:t>clădire</w:t>
      </w:r>
      <w:proofErr w:type="spellEnd"/>
      <w:r w:rsidRPr="00716924">
        <w:rPr>
          <w:sz w:val="26"/>
          <w:szCs w:val="26"/>
        </w:rPr>
        <w:t xml:space="preserve"> Corp C1</w:t>
      </w:r>
      <w:r w:rsidR="00716924" w:rsidRPr="00716924">
        <w:rPr>
          <w:sz w:val="26"/>
          <w:szCs w:val="26"/>
        </w:rPr>
        <w:t xml:space="preserve">- Casa de </w:t>
      </w:r>
      <w:proofErr w:type="spellStart"/>
      <w:r w:rsidR="00716924" w:rsidRPr="00716924">
        <w:rPr>
          <w:sz w:val="26"/>
          <w:szCs w:val="26"/>
        </w:rPr>
        <w:t>cultură</w:t>
      </w:r>
      <w:proofErr w:type="spellEnd"/>
      <w:r w:rsidRPr="00716924">
        <w:rPr>
          <w:sz w:val="26"/>
          <w:szCs w:val="26"/>
        </w:rPr>
        <w:t xml:space="preserve"> </w:t>
      </w:r>
      <w:proofErr w:type="spellStart"/>
      <w:r w:rsidR="00B851EE" w:rsidRPr="00716924">
        <w:rPr>
          <w:sz w:val="26"/>
          <w:szCs w:val="26"/>
        </w:rPr>
        <w:t>este</w:t>
      </w:r>
      <w:proofErr w:type="spellEnd"/>
      <w:r w:rsidRPr="00716924">
        <w:rPr>
          <w:sz w:val="26"/>
          <w:szCs w:val="26"/>
        </w:rPr>
        <w:t xml:space="preserve">  </w:t>
      </w:r>
      <w:proofErr w:type="spellStart"/>
      <w:r w:rsidRPr="00716924">
        <w:rPr>
          <w:sz w:val="26"/>
          <w:szCs w:val="26"/>
        </w:rPr>
        <w:t>amplasat</w:t>
      </w:r>
      <w:proofErr w:type="spellEnd"/>
      <w:r w:rsidRPr="00716924">
        <w:rPr>
          <w:sz w:val="26"/>
          <w:szCs w:val="26"/>
        </w:rPr>
        <w:t xml:space="preserve"> la </w:t>
      </w:r>
      <w:proofErr w:type="spellStart"/>
      <w:r w:rsidRPr="00716924">
        <w:rPr>
          <w:sz w:val="26"/>
          <w:szCs w:val="26"/>
        </w:rPr>
        <w:t>următoarele</w:t>
      </w:r>
      <w:proofErr w:type="spellEnd"/>
      <w:r w:rsidRPr="00716924">
        <w:rPr>
          <w:sz w:val="26"/>
          <w:szCs w:val="26"/>
        </w:rPr>
        <w:t xml:space="preserve"> </w:t>
      </w:r>
      <w:proofErr w:type="spellStart"/>
      <w:r w:rsidRPr="00716924">
        <w:rPr>
          <w:sz w:val="26"/>
          <w:szCs w:val="26"/>
        </w:rPr>
        <w:t>distante</w:t>
      </w:r>
      <w:proofErr w:type="spellEnd"/>
      <w:r w:rsidRPr="00716924">
        <w:rPr>
          <w:sz w:val="26"/>
          <w:szCs w:val="26"/>
        </w:rPr>
        <w:t xml:space="preserve"> </w:t>
      </w:r>
      <w:proofErr w:type="spellStart"/>
      <w:r w:rsidRPr="00716924">
        <w:rPr>
          <w:sz w:val="26"/>
          <w:szCs w:val="26"/>
        </w:rPr>
        <w:t>fată</w:t>
      </w:r>
      <w:proofErr w:type="spellEnd"/>
      <w:r w:rsidRPr="00716924">
        <w:rPr>
          <w:sz w:val="26"/>
          <w:szCs w:val="26"/>
        </w:rPr>
        <w:t xml:space="preserve"> </w:t>
      </w:r>
      <w:proofErr w:type="spellStart"/>
      <w:r w:rsidR="007712D1" w:rsidRPr="00716924">
        <w:rPr>
          <w:sz w:val="26"/>
          <w:szCs w:val="26"/>
        </w:rPr>
        <w:t>față</w:t>
      </w:r>
      <w:proofErr w:type="spellEnd"/>
      <w:r w:rsidR="007712D1" w:rsidRPr="00716924">
        <w:rPr>
          <w:sz w:val="26"/>
          <w:szCs w:val="26"/>
        </w:rPr>
        <w:t xml:space="preserve"> de </w:t>
      </w:r>
      <w:proofErr w:type="spellStart"/>
      <w:r w:rsidR="007712D1" w:rsidRPr="00716924">
        <w:rPr>
          <w:sz w:val="26"/>
          <w:szCs w:val="26"/>
        </w:rPr>
        <w:t>construcțiile</w:t>
      </w:r>
      <w:proofErr w:type="spellEnd"/>
      <w:r w:rsidR="007712D1" w:rsidRPr="00716924">
        <w:rPr>
          <w:sz w:val="26"/>
          <w:szCs w:val="26"/>
        </w:rPr>
        <w:t xml:space="preserve"> </w:t>
      </w:r>
      <w:proofErr w:type="spellStart"/>
      <w:r w:rsidR="007712D1" w:rsidRPr="00716924">
        <w:rPr>
          <w:sz w:val="26"/>
          <w:szCs w:val="26"/>
        </w:rPr>
        <w:t>limitrofe</w:t>
      </w:r>
      <w:proofErr w:type="spellEnd"/>
      <w:r w:rsidR="007712D1" w:rsidRPr="00716924">
        <w:rPr>
          <w:sz w:val="26"/>
          <w:szCs w:val="26"/>
        </w:rPr>
        <w:t>:</w:t>
      </w:r>
    </w:p>
    <w:p w14:paraId="06A05DC2" w14:textId="7FF02040" w:rsidR="00870468" w:rsidRPr="00A407FA" w:rsidRDefault="00870468" w:rsidP="00716924">
      <w:pPr>
        <w:pStyle w:val="Listparagraf"/>
        <w:numPr>
          <w:ilvl w:val="0"/>
          <w:numId w:val="48"/>
        </w:numPr>
        <w:shd w:val="clear" w:color="auto" w:fill="FFFFFF"/>
        <w:suppressAutoHyphens w:val="0"/>
        <w:spacing w:after="0" w:line="240" w:lineRule="auto"/>
        <w:ind w:left="-284" w:right="-709" w:hanging="283"/>
        <w:contextualSpacing/>
        <w:jc w:val="both"/>
        <w:rPr>
          <w:rFonts w:ascii="Times New Roman" w:hAnsi="Times New Roman"/>
          <w:sz w:val="26"/>
          <w:szCs w:val="26"/>
          <w:lang w:val="ro-RO" w:eastAsia="en-US"/>
        </w:rPr>
      </w:pPr>
      <w:r w:rsidRPr="00A407FA">
        <w:rPr>
          <w:rFonts w:ascii="Times New Roman" w:hAnsi="Times New Roman"/>
          <w:sz w:val="26"/>
          <w:szCs w:val="26"/>
        </w:rPr>
        <w:t xml:space="preserve">la </w:t>
      </w:r>
      <w:proofErr w:type="spellStart"/>
      <w:r w:rsidRPr="00A407FA">
        <w:rPr>
          <w:rFonts w:ascii="Times New Roman" w:hAnsi="Times New Roman"/>
          <w:sz w:val="26"/>
          <w:szCs w:val="26"/>
        </w:rPr>
        <w:t>sud</w:t>
      </w:r>
      <w:proofErr w:type="spellEnd"/>
      <w:r w:rsidRPr="00A407FA">
        <w:rPr>
          <w:rFonts w:ascii="Times New Roman" w:hAnsi="Times New Roman"/>
          <w:sz w:val="26"/>
          <w:szCs w:val="26"/>
        </w:rPr>
        <w:t xml:space="preserve">: </w:t>
      </w:r>
      <w:r w:rsidR="00CA36FA">
        <w:rPr>
          <w:rFonts w:ascii="Times New Roman" w:hAnsi="Times New Roman"/>
          <w:sz w:val="26"/>
          <w:szCs w:val="26"/>
        </w:rPr>
        <w:t>8,</w:t>
      </w:r>
      <w:r w:rsidR="00716924">
        <w:rPr>
          <w:rFonts w:ascii="Times New Roman" w:hAnsi="Times New Roman"/>
          <w:sz w:val="26"/>
          <w:szCs w:val="26"/>
        </w:rPr>
        <w:t>77</w:t>
      </w:r>
      <w:r w:rsidR="00CA36FA">
        <w:rPr>
          <w:rFonts w:ascii="Times New Roman" w:hAnsi="Times New Roman"/>
          <w:sz w:val="26"/>
          <w:szCs w:val="26"/>
        </w:rPr>
        <w:t xml:space="preserve"> m </w:t>
      </w:r>
      <w:proofErr w:type="spellStart"/>
      <w:r w:rsidR="00CA36FA">
        <w:rPr>
          <w:rFonts w:ascii="Times New Roman" w:hAnsi="Times New Roman"/>
          <w:sz w:val="26"/>
          <w:szCs w:val="26"/>
        </w:rPr>
        <w:t>față</w:t>
      </w:r>
      <w:proofErr w:type="spellEnd"/>
      <w:r w:rsidR="00CA36FA">
        <w:rPr>
          <w:rFonts w:ascii="Times New Roman" w:hAnsi="Times New Roman"/>
          <w:sz w:val="26"/>
          <w:szCs w:val="26"/>
        </w:rPr>
        <w:t xml:space="preserve"> de </w:t>
      </w:r>
      <w:proofErr w:type="spellStart"/>
      <w:r w:rsidR="00CA36FA">
        <w:rPr>
          <w:rFonts w:ascii="Times New Roman" w:hAnsi="Times New Roman"/>
          <w:sz w:val="26"/>
          <w:szCs w:val="26"/>
        </w:rPr>
        <w:t>constructia</w:t>
      </w:r>
      <w:proofErr w:type="spellEnd"/>
      <w:r w:rsidR="00CA36FA">
        <w:rPr>
          <w:rFonts w:ascii="Times New Roman" w:hAnsi="Times New Roman"/>
          <w:sz w:val="26"/>
          <w:szCs w:val="26"/>
        </w:rPr>
        <w:t xml:space="preserve"> </w:t>
      </w:r>
      <w:proofErr w:type="spellStart"/>
      <w:r w:rsidR="00CA36FA">
        <w:rPr>
          <w:rFonts w:ascii="Times New Roman" w:hAnsi="Times New Roman"/>
          <w:sz w:val="26"/>
          <w:szCs w:val="26"/>
        </w:rPr>
        <w:t>existenta</w:t>
      </w:r>
      <w:proofErr w:type="spellEnd"/>
      <w:r w:rsidR="00CA36FA">
        <w:rPr>
          <w:rFonts w:ascii="Times New Roman" w:hAnsi="Times New Roman"/>
          <w:sz w:val="26"/>
          <w:szCs w:val="26"/>
        </w:rPr>
        <w:t xml:space="preserve">, </w:t>
      </w:r>
      <w:proofErr w:type="spellStart"/>
      <w:r w:rsidR="00CA36FA">
        <w:rPr>
          <w:rFonts w:ascii="Times New Roman" w:hAnsi="Times New Roman"/>
          <w:sz w:val="26"/>
          <w:szCs w:val="26"/>
        </w:rPr>
        <w:t>regim</w:t>
      </w:r>
      <w:proofErr w:type="spellEnd"/>
      <w:r w:rsidR="00CA36FA">
        <w:rPr>
          <w:rFonts w:ascii="Times New Roman" w:hAnsi="Times New Roman"/>
          <w:sz w:val="26"/>
          <w:szCs w:val="26"/>
        </w:rPr>
        <w:t xml:space="preserve"> de </w:t>
      </w:r>
      <w:proofErr w:type="spellStart"/>
      <w:r w:rsidR="00CA36FA">
        <w:rPr>
          <w:rFonts w:ascii="Times New Roman" w:hAnsi="Times New Roman"/>
          <w:sz w:val="26"/>
          <w:szCs w:val="26"/>
        </w:rPr>
        <w:t>înăltime</w:t>
      </w:r>
      <w:proofErr w:type="spellEnd"/>
      <w:r w:rsidR="00CA36FA">
        <w:rPr>
          <w:rFonts w:ascii="Times New Roman" w:hAnsi="Times New Roman"/>
          <w:sz w:val="26"/>
          <w:szCs w:val="26"/>
        </w:rPr>
        <w:t xml:space="preserve"> P</w:t>
      </w:r>
      <w:r w:rsidR="00716924">
        <w:rPr>
          <w:rFonts w:ascii="Times New Roman" w:hAnsi="Times New Roman"/>
          <w:sz w:val="26"/>
          <w:szCs w:val="26"/>
        </w:rPr>
        <w:t>+E</w:t>
      </w:r>
      <w:r w:rsidR="002E3C51">
        <w:rPr>
          <w:rFonts w:ascii="Times New Roman" w:hAnsi="Times New Roman"/>
          <w:sz w:val="26"/>
          <w:szCs w:val="26"/>
        </w:rPr>
        <w:t>,</w:t>
      </w:r>
      <w:r w:rsidR="00CA36FA">
        <w:rPr>
          <w:rFonts w:ascii="Times New Roman" w:hAnsi="Times New Roman"/>
          <w:sz w:val="26"/>
          <w:szCs w:val="26"/>
        </w:rPr>
        <w:t xml:space="preserve"> </w:t>
      </w:r>
      <w:r w:rsidR="00716924">
        <w:rPr>
          <w:rFonts w:ascii="Times New Roman" w:hAnsi="Times New Roman"/>
          <w:sz w:val="26"/>
          <w:szCs w:val="26"/>
        </w:rPr>
        <w:t xml:space="preserve">cu </w:t>
      </w:r>
      <w:proofErr w:type="spellStart"/>
      <w:r w:rsidR="00716924">
        <w:rPr>
          <w:rFonts w:ascii="Times New Roman" w:hAnsi="Times New Roman"/>
          <w:sz w:val="26"/>
          <w:szCs w:val="26"/>
        </w:rPr>
        <w:t>destinația</w:t>
      </w:r>
      <w:proofErr w:type="spellEnd"/>
      <w:r w:rsidR="00716924">
        <w:rPr>
          <w:rFonts w:ascii="Times New Roman" w:hAnsi="Times New Roman"/>
          <w:sz w:val="26"/>
          <w:szCs w:val="26"/>
        </w:rPr>
        <w:t xml:space="preserve"> de </w:t>
      </w:r>
      <w:proofErr w:type="spellStart"/>
      <w:r w:rsidR="00716924">
        <w:rPr>
          <w:rFonts w:ascii="Times New Roman" w:hAnsi="Times New Roman"/>
          <w:sz w:val="26"/>
          <w:szCs w:val="26"/>
        </w:rPr>
        <w:t>locuință</w:t>
      </w:r>
      <w:proofErr w:type="spellEnd"/>
      <w:r w:rsidR="00716924">
        <w:rPr>
          <w:rFonts w:ascii="Times New Roman" w:hAnsi="Times New Roman"/>
          <w:sz w:val="26"/>
          <w:szCs w:val="26"/>
        </w:rPr>
        <w:t xml:space="preserve">, de </w:t>
      </w:r>
      <w:proofErr w:type="spellStart"/>
      <w:r w:rsidR="00716924">
        <w:rPr>
          <w:rFonts w:ascii="Times New Roman" w:hAnsi="Times New Roman"/>
          <w:sz w:val="26"/>
          <w:szCs w:val="26"/>
        </w:rPr>
        <w:t>gradul</w:t>
      </w:r>
      <w:proofErr w:type="spellEnd"/>
      <w:r w:rsidR="00716924">
        <w:rPr>
          <w:rFonts w:ascii="Times New Roman" w:hAnsi="Times New Roman"/>
          <w:sz w:val="26"/>
          <w:szCs w:val="26"/>
        </w:rPr>
        <w:t xml:space="preserve"> II </w:t>
      </w:r>
      <w:proofErr w:type="spellStart"/>
      <w:r w:rsidR="00716924">
        <w:rPr>
          <w:rFonts w:ascii="Times New Roman" w:hAnsi="Times New Roman"/>
          <w:sz w:val="26"/>
          <w:szCs w:val="26"/>
        </w:rPr>
        <w:t>rezistentă</w:t>
      </w:r>
      <w:proofErr w:type="spellEnd"/>
      <w:r w:rsidR="00716924">
        <w:rPr>
          <w:rFonts w:ascii="Times New Roman" w:hAnsi="Times New Roman"/>
          <w:sz w:val="26"/>
          <w:szCs w:val="26"/>
        </w:rPr>
        <w:t xml:space="preserve"> la </w:t>
      </w:r>
      <w:proofErr w:type="spellStart"/>
      <w:r w:rsidR="00716924">
        <w:rPr>
          <w:rFonts w:ascii="Times New Roman" w:hAnsi="Times New Roman"/>
          <w:sz w:val="26"/>
          <w:szCs w:val="26"/>
        </w:rPr>
        <w:t>foc</w:t>
      </w:r>
      <w:proofErr w:type="spellEnd"/>
      <w:r w:rsidR="00716924">
        <w:rPr>
          <w:rFonts w:ascii="Times New Roman" w:hAnsi="Times New Roman"/>
          <w:sz w:val="26"/>
          <w:szCs w:val="26"/>
        </w:rPr>
        <w:t xml:space="preserve">, </w:t>
      </w:r>
      <w:r w:rsidR="00CA36FA">
        <w:rPr>
          <w:rFonts w:ascii="Times New Roman" w:hAnsi="Times New Roman"/>
          <w:sz w:val="26"/>
          <w:szCs w:val="26"/>
        </w:rPr>
        <w:t xml:space="preserve">de la </w:t>
      </w:r>
      <w:proofErr w:type="spellStart"/>
      <w:r w:rsidR="00CA36FA">
        <w:rPr>
          <w:rFonts w:ascii="Times New Roman" w:hAnsi="Times New Roman"/>
          <w:sz w:val="26"/>
          <w:szCs w:val="26"/>
        </w:rPr>
        <w:t>peretele</w:t>
      </w:r>
      <w:proofErr w:type="spellEnd"/>
      <w:r w:rsidR="00CA36FA">
        <w:rPr>
          <w:rFonts w:ascii="Times New Roman" w:hAnsi="Times New Roman"/>
          <w:sz w:val="26"/>
          <w:szCs w:val="26"/>
        </w:rPr>
        <w:t xml:space="preserve"> exterior al </w:t>
      </w:r>
      <w:proofErr w:type="spellStart"/>
      <w:r w:rsidR="00CA36FA">
        <w:rPr>
          <w:rFonts w:ascii="Times New Roman" w:hAnsi="Times New Roman"/>
          <w:sz w:val="26"/>
          <w:szCs w:val="26"/>
        </w:rPr>
        <w:t>centraleri</w:t>
      </w:r>
      <w:proofErr w:type="spellEnd"/>
      <w:r w:rsidR="00CA36FA">
        <w:rPr>
          <w:rFonts w:ascii="Times New Roman" w:hAnsi="Times New Roman"/>
          <w:sz w:val="26"/>
          <w:szCs w:val="26"/>
        </w:rPr>
        <w:t xml:space="preserve"> </w:t>
      </w:r>
      <w:proofErr w:type="spellStart"/>
      <w:r w:rsidR="00CA36FA">
        <w:rPr>
          <w:rFonts w:ascii="Times New Roman" w:hAnsi="Times New Roman"/>
          <w:sz w:val="26"/>
          <w:szCs w:val="26"/>
        </w:rPr>
        <w:t>termice</w:t>
      </w:r>
      <w:proofErr w:type="spellEnd"/>
      <w:r w:rsidR="002E3C51">
        <w:rPr>
          <w:rFonts w:ascii="Times New Roman" w:hAnsi="Times New Roman"/>
          <w:sz w:val="26"/>
          <w:szCs w:val="26"/>
        </w:rPr>
        <w:t xml:space="preserve">, </w:t>
      </w:r>
      <w:proofErr w:type="spellStart"/>
      <w:r w:rsidR="002E3C51">
        <w:rPr>
          <w:rFonts w:ascii="Times New Roman" w:hAnsi="Times New Roman"/>
          <w:sz w:val="26"/>
          <w:szCs w:val="26"/>
        </w:rPr>
        <w:t>respectiv</w:t>
      </w:r>
      <w:proofErr w:type="spellEnd"/>
      <w:r w:rsidR="002E3C51">
        <w:rPr>
          <w:rFonts w:ascii="Times New Roman" w:hAnsi="Times New Roman"/>
          <w:sz w:val="26"/>
          <w:szCs w:val="26"/>
        </w:rPr>
        <w:t xml:space="preserve"> de la </w:t>
      </w:r>
      <w:proofErr w:type="spellStart"/>
      <w:r w:rsidR="002E3C51">
        <w:rPr>
          <w:rFonts w:ascii="Times New Roman" w:hAnsi="Times New Roman"/>
          <w:sz w:val="26"/>
          <w:szCs w:val="26"/>
        </w:rPr>
        <w:t>peretele</w:t>
      </w:r>
      <w:proofErr w:type="spellEnd"/>
      <w:r w:rsidR="002E3C51">
        <w:rPr>
          <w:rFonts w:ascii="Times New Roman" w:hAnsi="Times New Roman"/>
          <w:sz w:val="26"/>
          <w:szCs w:val="26"/>
        </w:rPr>
        <w:t xml:space="preserve"> exterior al </w:t>
      </w:r>
      <w:proofErr w:type="spellStart"/>
      <w:r w:rsidR="002E3C51">
        <w:rPr>
          <w:rFonts w:ascii="Times New Roman" w:hAnsi="Times New Roman"/>
          <w:sz w:val="26"/>
          <w:szCs w:val="26"/>
        </w:rPr>
        <w:t>salii</w:t>
      </w:r>
      <w:proofErr w:type="spellEnd"/>
      <w:r w:rsidR="002E3C51">
        <w:rPr>
          <w:rFonts w:ascii="Times New Roman" w:hAnsi="Times New Roman"/>
          <w:sz w:val="26"/>
          <w:szCs w:val="26"/>
        </w:rPr>
        <w:t xml:space="preserve"> de </w:t>
      </w:r>
      <w:proofErr w:type="spellStart"/>
      <w:r w:rsidR="002E3C51">
        <w:rPr>
          <w:rFonts w:ascii="Times New Roman" w:hAnsi="Times New Roman"/>
          <w:sz w:val="26"/>
          <w:szCs w:val="26"/>
        </w:rPr>
        <w:t>spectacole</w:t>
      </w:r>
      <w:proofErr w:type="spellEnd"/>
      <w:r w:rsidR="002E3C51">
        <w:rPr>
          <w:rFonts w:ascii="Times New Roman" w:hAnsi="Times New Roman"/>
          <w:sz w:val="26"/>
          <w:szCs w:val="26"/>
        </w:rPr>
        <w:t>.</w:t>
      </w:r>
    </w:p>
    <w:p w14:paraId="5139976B" w14:textId="7A252972" w:rsidR="00870468" w:rsidRPr="00A407FA" w:rsidRDefault="00870468" w:rsidP="00716924">
      <w:pPr>
        <w:pStyle w:val="Listparagraf"/>
        <w:numPr>
          <w:ilvl w:val="0"/>
          <w:numId w:val="48"/>
        </w:numPr>
        <w:shd w:val="clear" w:color="auto" w:fill="FFFFFF"/>
        <w:suppressAutoHyphens w:val="0"/>
        <w:spacing w:after="0" w:line="240" w:lineRule="auto"/>
        <w:ind w:left="-284" w:right="-709" w:hanging="283"/>
        <w:contextualSpacing/>
        <w:jc w:val="both"/>
        <w:rPr>
          <w:rFonts w:ascii="Times New Roman" w:hAnsi="Times New Roman"/>
          <w:sz w:val="26"/>
          <w:szCs w:val="26"/>
        </w:rPr>
      </w:pPr>
      <w:r w:rsidRPr="00A407FA">
        <w:rPr>
          <w:rFonts w:ascii="Times New Roman" w:hAnsi="Times New Roman"/>
          <w:sz w:val="26"/>
          <w:szCs w:val="26"/>
        </w:rPr>
        <w:t xml:space="preserve">la </w:t>
      </w:r>
      <w:proofErr w:type="spellStart"/>
      <w:r w:rsidRPr="00A407FA">
        <w:rPr>
          <w:rFonts w:ascii="Times New Roman" w:hAnsi="Times New Roman"/>
          <w:sz w:val="26"/>
          <w:szCs w:val="26"/>
        </w:rPr>
        <w:t>nord</w:t>
      </w:r>
      <w:proofErr w:type="spellEnd"/>
      <w:r w:rsidRPr="00A407FA">
        <w:rPr>
          <w:rFonts w:ascii="Times New Roman" w:hAnsi="Times New Roman"/>
          <w:sz w:val="26"/>
          <w:szCs w:val="26"/>
        </w:rPr>
        <w:t xml:space="preserve">: </w:t>
      </w:r>
      <w:r w:rsidR="00716924">
        <w:rPr>
          <w:rFonts w:ascii="Times New Roman" w:hAnsi="Times New Roman"/>
          <w:sz w:val="26"/>
          <w:szCs w:val="26"/>
        </w:rPr>
        <w:t xml:space="preserve">parc de </w:t>
      </w:r>
      <w:proofErr w:type="spellStart"/>
      <w:r w:rsidR="00716924">
        <w:rPr>
          <w:rFonts w:ascii="Times New Roman" w:hAnsi="Times New Roman"/>
          <w:sz w:val="26"/>
          <w:szCs w:val="26"/>
        </w:rPr>
        <w:t>joacă</w:t>
      </w:r>
      <w:proofErr w:type="spellEnd"/>
      <w:r w:rsidR="00716924">
        <w:rPr>
          <w:rFonts w:ascii="Times New Roman" w:hAnsi="Times New Roman"/>
          <w:sz w:val="26"/>
          <w:szCs w:val="26"/>
        </w:rPr>
        <w:t>,</w:t>
      </w:r>
      <w:r w:rsidR="00CA36FA">
        <w:rPr>
          <w:rFonts w:ascii="Times New Roman" w:hAnsi="Times New Roman"/>
          <w:sz w:val="26"/>
          <w:szCs w:val="26"/>
        </w:rPr>
        <w:t xml:space="preserve"> nu sunt </w:t>
      </w:r>
      <w:proofErr w:type="spellStart"/>
      <w:r w:rsidR="00CA36FA">
        <w:rPr>
          <w:rFonts w:ascii="Times New Roman" w:hAnsi="Times New Roman"/>
          <w:sz w:val="26"/>
          <w:szCs w:val="26"/>
        </w:rPr>
        <w:t>constructii</w:t>
      </w:r>
      <w:proofErr w:type="spellEnd"/>
      <w:r w:rsidR="00CA36FA">
        <w:rPr>
          <w:rFonts w:ascii="Times New Roman" w:hAnsi="Times New Roman"/>
          <w:sz w:val="26"/>
          <w:szCs w:val="26"/>
        </w:rPr>
        <w:t xml:space="preserve"> </w:t>
      </w:r>
      <w:proofErr w:type="spellStart"/>
      <w:r w:rsidR="00CA36FA">
        <w:rPr>
          <w:rFonts w:ascii="Times New Roman" w:hAnsi="Times New Roman"/>
          <w:sz w:val="26"/>
          <w:szCs w:val="26"/>
        </w:rPr>
        <w:t>amplasate</w:t>
      </w:r>
      <w:proofErr w:type="spellEnd"/>
      <w:r w:rsidR="00CA36FA">
        <w:rPr>
          <w:rFonts w:ascii="Times New Roman" w:hAnsi="Times New Roman"/>
          <w:sz w:val="26"/>
          <w:szCs w:val="26"/>
        </w:rPr>
        <w:t xml:space="preserve"> la </w:t>
      </w:r>
      <w:proofErr w:type="spellStart"/>
      <w:r w:rsidR="00CA36FA">
        <w:rPr>
          <w:rFonts w:ascii="Times New Roman" w:hAnsi="Times New Roman"/>
          <w:sz w:val="26"/>
          <w:szCs w:val="26"/>
        </w:rPr>
        <w:t>mai</w:t>
      </w:r>
      <w:proofErr w:type="spellEnd"/>
      <w:r w:rsidR="00CA36FA">
        <w:rPr>
          <w:rFonts w:ascii="Times New Roman" w:hAnsi="Times New Roman"/>
          <w:sz w:val="26"/>
          <w:szCs w:val="26"/>
        </w:rPr>
        <w:t xml:space="preserve"> </w:t>
      </w:r>
      <w:proofErr w:type="spellStart"/>
      <w:r w:rsidR="00CA36FA">
        <w:rPr>
          <w:rFonts w:ascii="Times New Roman" w:hAnsi="Times New Roman"/>
          <w:sz w:val="26"/>
          <w:szCs w:val="26"/>
        </w:rPr>
        <w:t>putin</w:t>
      </w:r>
      <w:proofErr w:type="spellEnd"/>
      <w:r w:rsidR="00CA36FA">
        <w:rPr>
          <w:rFonts w:ascii="Times New Roman" w:hAnsi="Times New Roman"/>
          <w:sz w:val="26"/>
          <w:szCs w:val="26"/>
        </w:rPr>
        <w:t xml:space="preserve"> de 15,00 m</w:t>
      </w:r>
      <w:r w:rsidRPr="00A407FA">
        <w:rPr>
          <w:rFonts w:ascii="Times New Roman" w:hAnsi="Times New Roman"/>
          <w:sz w:val="26"/>
          <w:szCs w:val="26"/>
        </w:rPr>
        <w:t xml:space="preserve"> </w:t>
      </w:r>
    </w:p>
    <w:p w14:paraId="2972C9B3" w14:textId="32CE3BEF" w:rsidR="00870468" w:rsidRPr="00A407FA" w:rsidRDefault="00870468" w:rsidP="00716924">
      <w:pPr>
        <w:pStyle w:val="Listparagraf"/>
        <w:numPr>
          <w:ilvl w:val="0"/>
          <w:numId w:val="48"/>
        </w:numPr>
        <w:shd w:val="clear" w:color="auto" w:fill="FFFFFF"/>
        <w:suppressAutoHyphens w:val="0"/>
        <w:spacing w:after="0" w:line="240" w:lineRule="auto"/>
        <w:ind w:left="-284" w:right="-709" w:hanging="283"/>
        <w:contextualSpacing/>
        <w:jc w:val="both"/>
        <w:rPr>
          <w:rFonts w:ascii="Times New Roman" w:hAnsi="Times New Roman"/>
          <w:sz w:val="26"/>
          <w:szCs w:val="26"/>
        </w:rPr>
      </w:pPr>
      <w:r w:rsidRPr="00A407FA">
        <w:rPr>
          <w:rFonts w:ascii="Times New Roman" w:hAnsi="Times New Roman"/>
          <w:sz w:val="26"/>
          <w:szCs w:val="26"/>
        </w:rPr>
        <w:t xml:space="preserve">la Est: Strada </w:t>
      </w:r>
      <w:proofErr w:type="spellStart"/>
      <w:r w:rsidR="002E3C51" w:rsidRPr="00A407FA">
        <w:rPr>
          <w:rFonts w:ascii="Times New Roman" w:hAnsi="Times New Roman"/>
          <w:sz w:val="26"/>
          <w:szCs w:val="26"/>
        </w:rPr>
        <w:t>Comuna</w:t>
      </w:r>
      <w:proofErr w:type="spellEnd"/>
      <w:r w:rsidR="002E3C51" w:rsidRPr="00A407FA">
        <w:rPr>
          <w:rFonts w:ascii="Times New Roman" w:hAnsi="Times New Roman"/>
          <w:sz w:val="26"/>
          <w:szCs w:val="26"/>
        </w:rPr>
        <w:t xml:space="preserve"> din Paris</w:t>
      </w:r>
      <w:r w:rsidR="002E3C51">
        <w:rPr>
          <w:rFonts w:ascii="Times New Roman" w:hAnsi="Times New Roman"/>
          <w:sz w:val="26"/>
          <w:szCs w:val="26"/>
        </w:rPr>
        <w:t>,</w:t>
      </w:r>
      <w:r w:rsidR="00D01FC0">
        <w:rPr>
          <w:rFonts w:ascii="Times New Roman" w:hAnsi="Times New Roman"/>
          <w:sz w:val="26"/>
          <w:szCs w:val="26"/>
        </w:rPr>
        <w:t xml:space="preserve"> </w:t>
      </w:r>
      <w:r w:rsidR="00716924">
        <w:rPr>
          <w:rFonts w:ascii="Times New Roman" w:hAnsi="Times New Roman"/>
          <w:sz w:val="26"/>
          <w:szCs w:val="26"/>
        </w:rPr>
        <w:t xml:space="preserve">37,24 m </w:t>
      </w:r>
      <w:proofErr w:type="spellStart"/>
      <w:r w:rsidR="00716924">
        <w:rPr>
          <w:rFonts w:ascii="Times New Roman" w:hAnsi="Times New Roman"/>
          <w:sz w:val="26"/>
          <w:szCs w:val="26"/>
        </w:rPr>
        <w:t>fa</w:t>
      </w:r>
      <w:r w:rsidR="00D01FC0">
        <w:rPr>
          <w:rFonts w:ascii="Times New Roman" w:hAnsi="Times New Roman"/>
          <w:sz w:val="26"/>
          <w:szCs w:val="26"/>
        </w:rPr>
        <w:t>ț</w:t>
      </w:r>
      <w:r w:rsidR="00716924">
        <w:rPr>
          <w:rFonts w:ascii="Times New Roman" w:hAnsi="Times New Roman"/>
          <w:sz w:val="26"/>
          <w:szCs w:val="26"/>
        </w:rPr>
        <w:t>ă</w:t>
      </w:r>
      <w:proofErr w:type="spellEnd"/>
      <w:r w:rsidR="00716924">
        <w:rPr>
          <w:rFonts w:ascii="Times New Roman" w:hAnsi="Times New Roman"/>
          <w:sz w:val="26"/>
          <w:szCs w:val="26"/>
        </w:rPr>
        <w:t xml:space="preserve"> de ax drum; </w:t>
      </w:r>
      <w:r w:rsidR="002E3C51">
        <w:rPr>
          <w:rFonts w:ascii="Times New Roman" w:hAnsi="Times New Roman"/>
          <w:sz w:val="26"/>
          <w:szCs w:val="26"/>
        </w:rPr>
        <w:t xml:space="preserve"> </w:t>
      </w:r>
    </w:p>
    <w:p w14:paraId="5C8D8C1A" w14:textId="2F8D45C3" w:rsidR="007712D1" w:rsidRPr="00716924" w:rsidRDefault="00870468" w:rsidP="00716924">
      <w:pPr>
        <w:pStyle w:val="Listparagraf"/>
        <w:numPr>
          <w:ilvl w:val="0"/>
          <w:numId w:val="48"/>
        </w:numPr>
        <w:tabs>
          <w:tab w:val="left" w:pos="1134"/>
        </w:tabs>
        <w:suppressAutoHyphens w:val="0"/>
        <w:spacing w:line="240" w:lineRule="auto"/>
        <w:ind w:left="-284" w:right="-709" w:hanging="283"/>
        <w:contextualSpacing/>
        <w:jc w:val="both"/>
        <w:rPr>
          <w:rFonts w:ascii="Times New Roman" w:hAnsi="Times New Roman"/>
          <w:sz w:val="26"/>
          <w:szCs w:val="26"/>
        </w:rPr>
      </w:pPr>
      <w:r w:rsidRPr="00A407FA">
        <w:rPr>
          <w:rFonts w:ascii="Times New Roman" w:hAnsi="Times New Roman"/>
          <w:sz w:val="26"/>
          <w:szCs w:val="26"/>
        </w:rPr>
        <w:t xml:space="preserve">la Vest: Strada </w:t>
      </w:r>
      <w:proofErr w:type="spellStart"/>
      <w:r w:rsidR="00716924">
        <w:rPr>
          <w:rFonts w:ascii="Times New Roman" w:hAnsi="Times New Roman"/>
          <w:sz w:val="26"/>
          <w:szCs w:val="26"/>
        </w:rPr>
        <w:t>Ceahnlăului</w:t>
      </w:r>
      <w:proofErr w:type="spellEnd"/>
      <w:r w:rsidR="00716924">
        <w:rPr>
          <w:rFonts w:ascii="Times New Roman" w:hAnsi="Times New Roman"/>
          <w:sz w:val="26"/>
          <w:szCs w:val="26"/>
        </w:rPr>
        <w:t xml:space="preserve">, 10,22 m </w:t>
      </w:r>
      <w:proofErr w:type="spellStart"/>
      <w:r w:rsidR="00716924">
        <w:rPr>
          <w:rFonts w:ascii="Times New Roman" w:hAnsi="Times New Roman"/>
          <w:sz w:val="26"/>
          <w:szCs w:val="26"/>
        </w:rPr>
        <w:t>față</w:t>
      </w:r>
      <w:proofErr w:type="spellEnd"/>
      <w:r w:rsidR="00716924">
        <w:rPr>
          <w:rFonts w:ascii="Times New Roman" w:hAnsi="Times New Roman"/>
          <w:sz w:val="26"/>
          <w:szCs w:val="26"/>
        </w:rPr>
        <w:t xml:space="preserve"> de </w:t>
      </w:r>
      <w:proofErr w:type="spellStart"/>
      <w:r w:rsidR="00716924">
        <w:rPr>
          <w:rFonts w:ascii="Times New Roman" w:hAnsi="Times New Roman"/>
          <w:sz w:val="26"/>
          <w:szCs w:val="26"/>
        </w:rPr>
        <w:t>constructia</w:t>
      </w:r>
      <w:proofErr w:type="spellEnd"/>
      <w:r w:rsidR="00716924">
        <w:rPr>
          <w:rFonts w:ascii="Times New Roman" w:hAnsi="Times New Roman"/>
          <w:sz w:val="26"/>
          <w:szCs w:val="26"/>
        </w:rPr>
        <w:t xml:space="preserve"> </w:t>
      </w:r>
      <w:proofErr w:type="spellStart"/>
      <w:r w:rsidR="00716924">
        <w:rPr>
          <w:rFonts w:ascii="Times New Roman" w:hAnsi="Times New Roman"/>
          <w:sz w:val="26"/>
          <w:szCs w:val="26"/>
        </w:rPr>
        <w:t>existenta</w:t>
      </w:r>
      <w:proofErr w:type="spellEnd"/>
      <w:r w:rsidR="00716924">
        <w:rPr>
          <w:rFonts w:ascii="Times New Roman" w:hAnsi="Times New Roman"/>
          <w:sz w:val="26"/>
          <w:szCs w:val="26"/>
        </w:rPr>
        <w:t xml:space="preserve">, </w:t>
      </w:r>
      <w:proofErr w:type="spellStart"/>
      <w:r w:rsidR="00716924">
        <w:rPr>
          <w:rFonts w:ascii="Times New Roman" w:hAnsi="Times New Roman"/>
          <w:sz w:val="26"/>
          <w:szCs w:val="26"/>
        </w:rPr>
        <w:t>regim</w:t>
      </w:r>
      <w:proofErr w:type="spellEnd"/>
      <w:r w:rsidR="00716924">
        <w:rPr>
          <w:rFonts w:ascii="Times New Roman" w:hAnsi="Times New Roman"/>
          <w:sz w:val="26"/>
          <w:szCs w:val="26"/>
        </w:rPr>
        <w:t xml:space="preserve"> de </w:t>
      </w:r>
      <w:proofErr w:type="spellStart"/>
      <w:r w:rsidR="00716924">
        <w:rPr>
          <w:rFonts w:ascii="Times New Roman" w:hAnsi="Times New Roman"/>
          <w:sz w:val="26"/>
          <w:szCs w:val="26"/>
        </w:rPr>
        <w:t>înăltime</w:t>
      </w:r>
      <w:proofErr w:type="spellEnd"/>
      <w:r w:rsidR="00716924">
        <w:rPr>
          <w:rFonts w:ascii="Times New Roman" w:hAnsi="Times New Roman"/>
          <w:sz w:val="26"/>
          <w:szCs w:val="26"/>
        </w:rPr>
        <w:t xml:space="preserve"> P, cu </w:t>
      </w:r>
      <w:proofErr w:type="spellStart"/>
      <w:r w:rsidR="00716924">
        <w:rPr>
          <w:rFonts w:ascii="Times New Roman" w:hAnsi="Times New Roman"/>
          <w:sz w:val="26"/>
          <w:szCs w:val="26"/>
        </w:rPr>
        <w:t>destinația</w:t>
      </w:r>
      <w:proofErr w:type="spellEnd"/>
      <w:r w:rsidR="00716924">
        <w:rPr>
          <w:rFonts w:ascii="Times New Roman" w:hAnsi="Times New Roman"/>
          <w:sz w:val="26"/>
          <w:szCs w:val="26"/>
        </w:rPr>
        <w:t xml:space="preserve"> de </w:t>
      </w:r>
      <w:proofErr w:type="spellStart"/>
      <w:r w:rsidR="00716924">
        <w:rPr>
          <w:rFonts w:ascii="Times New Roman" w:hAnsi="Times New Roman"/>
          <w:sz w:val="26"/>
          <w:szCs w:val="26"/>
        </w:rPr>
        <w:t>Magazie</w:t>
      </w:r>
      <w:proofErr w:type="spellEnd"/>
      <w:r w:rsidR="00716924">
        <w:rPr>
          <w:rFonts w:ascii="Times New Roman" w:hAnsi="Times New Roman"/>
          <w:sz w:val="26"/>
          <w:szCs w:val="26"/>
        </w:rPr>
        <w:t xml:space="preserve">, de </w:t>
      </w:r>
      <w:proofErr w:type="spellStart"/>
      <w:r w:rsidR="00716924">
        <w:rPr>
          <w:rFonts w:ascii="Times New Roman" w:hAnsi="Times New Roman"/>
          <w:sz w:val="26"/>
          <w:szCs w:val="26"/>
        </w:rPr>
        <w:t>gradul</w:t>
      </w:r>
      <w:proofErr w:type="spellEnd"/>
      <w:r w:rsidR="00716924">
        <w:rPr>
          <w:rFonts w:ascii="Times New Roman" w:hAnsi="Times New Roman"/>
          <w:sz w:val="26"/>
          <w:szCs w:val="26"/>
        </w:rPr>
        <w:t xml:space="preserve"> V </w:t>
      </w:r>
      <w:proofErr w:type="spellStart"/>
      <w:r w:rsidR="00716924">
        <w:rPr>
          <w:rFonts w:ascii="Times New Roman" w:hAnsi="Times New Roman"/>
          <w:sz w:val="26"/>
          <w:szCs w:val="26"/>
        </w:rPr>
        <w:t>rezistentă</w:t>
      </w:r>
      <w:proofErr w:type="spellEnd"/>
      <w:r w:rsidR="00716924">
        <w:rPr>
          <w:rFonts w:ascii="Times New Roman" w:hAnsi="Times New Roman"/>
          <w:sz w:val="26"/>
          <w:szCs w:val="26"/>
        </w:rPr>
        <w:t xml:space="preserve"> la </w:t>
      </w:r>
      <w:proofErr w:type="spellStart"/>
      <w:r w:rsidR="00716924">
        <w:rPr>
          <w:rFonts w:ascii="Times New Roman" w:hAnsi="Times New Roman"/>
          <w:sz w:val="26"/>
          <w:szCs w:val="26"/>
        </w:rPr>
        <w:t>foc</w:t>
      </w:r>
      <w:proofErr w:type="spellEnd"/>
      <w:r w:rsidR="00716924">
        <w:rPr>
          <w:rFonts w:ascii="Times New Roman" w:hAnsi="Times New Roman"/>
          <w:sz w:val="26"/>
          <w:szCs w:val="26"/>
        </w:rPr>
        <w:t>,</w:t>
      </w:r>
    </w:p>
    <w:p w14:paraId="3DC7F905" w14:textId="1EE94F50" w:rsidR="0097327C" w:rsidRPr="00FD022B" w:rsidRDefault="0097327C" w:rsidP="00D71179">
      <w:pPr>
        <w:pStyle w:val="Frspaiere"/>
        <w:ind w:left="-1134" w:right="-709" w:firstLine="567"/>
        <w:jc w:val="both"/>
        <w:rPr>
          <w:sz w:val="26"/>
          <w:szCs w:val="26"/>
        </w:rPr>
      </w:pPr>
      <w:proofErr w:type="spellStart"/>
      <w:r w:rsidRPr="00FD022B">
        <w:rPr>
          <w:sz w:val="26"/>
          <w:szCs w:val="26"/>
        </w:rPr>
        <w:t>Potrivit</w:t>
      </w:r>
      <w:proofErr w:type="spellEnd"/>
      <w:r w:rsidRPr="00FD022B">
        <w:rPr>
          <w:sz w:val="26"/>
          <w:szCs w:val="26"/>
        </w:rPr>
        <w:t xml:space="preserve"> art. 2.2.2. din </w:t>
      </w:r>
      <w:proofErr w:type="spellStart"/>
      <w:r w:rsidRPr="00FD022B">
        <w:rPr>
          <w:sz w:val="26"/>
          <w:szCs w:val="26"/>
        </w:rPr>
        <w:t>Normativ</w:t>
      </w:r>
      <w:proofErr w:type="spellEnd"/>
      <w:r w:rsidRPr="00FD022B">
        <w:rPr>
          <w:sz w:val="26"/>
          <w:szCs w:val="26"/>
        </w:rPr>
        <w:t xml:space="preserve"> P 118-99, </w:t>
      </w:r>
      <w:proofErr w:type="spellStart"/>
      <w:r w:rsidRPr="00FD022B">
        <w:rPr>
          <w:sz w:val="26"/>
          <w:szCs w:val="26"/>
        </w:rPr>
        <w:t>constructiile</w:t>
      </w:r>
      <w:proofErr w:type="spellEnd"/>
      <w:r w:rsidRPr="00FD022B">
        <w:rPr>
          <w:sz w:val="26"/>
          <w:szCs w:val="26"/>
        </w:rPr>
        <w:t xml:space="preserve"> </w:t>
      </w:r>
      <w:proofErr w:type="spellStart"/>
      <w:r w:rsidRPr="00FD022B">
        <w:rPr>
          <w:sz w:val="26"/>
          <w:szCs w:val="26"/>
        </w:rPr>
        <w:t>independente</w:t>
      </w:r>
      <w:proofErr w:type="spellEnd"/>
      <w:r w:rsidRPr="00FD022B">
        <w:rPr>
          <w:sz w:val="26"/>
          <w:szCs w:val="26"/>
        </w:rPr>
        <w:t xml:space="preserve"> </w:t>
      </w:r>
      <w:proofErr w:type="spellStart"/>
      <w:r w:rsidRPr="00FD022B">
        <w:rPr>
          <w:sz w:val="26"/>
          <w:szCs w:val="26"/>
        </w:rPr>
        <w:t>si</w:t>
      </w:r>
      <w:proofErr w:type="spellEnd"/>
      <w:r w:rsidRPr="00FD022B">
        <w:rPr>
          <w:sz w:val="26"/>
          <w:szCs w:val="26"/>
        </w:rPr>
        <w:t xml:space="preserve"> </w:t>
      </w:r>
      <w:proofErr w:type="spellStart"/>
      <w:r w:rsidRPr="00FD022B">
        <w:rPr>
          <w:sz w:val="26"/>
          <w:szCs w:val="26"/>
        </w:rPr>
        <w:t>gruparile</w:t>
      </w:r>
      <w:proofErr w:type="spellEnd"/>
      <w:r w:rsidRPr="00FD022B">
        <w:rPr>
          <w:sz w:val="26"/>
          <w:szCs w:val="26"/>
        </w:rPr>
        <w:t xml:space="preserve"> </w:t>
      </w:r>
      <w:proofErr w:type="spellStart"/>
      <w:r w:rsidRPr="00FD022B">
        <w:rPr>
          <w:sz w:val="26"/>
          <w:szCs w:val="26"/>
        </w:rPr>
        <w:t>sau</w:t>
      </w:r>
      <w:proofErr w:type="spellEnd"/>
      <w:r w:rsidRPr="00FD022B">
        <w:rPr>
          <w:sz w:val="26"/>
          <w:szCs w:val="26"/>
        </w:rPr>
        <w:t xml:space="preserve"> </w:t>
      </w:r>
      <w:proofErr w:type="spellStart"/>
      <w:r w:rsidRPr="00FD022B">
        <w:rPr>
          <w:sz w:val="26"/>
          <w:szCs w:val="26"/>
        </w:rPr>
        <w:t>comasarile</w:t>
      </w:r>
      <w:proofErr w:type="spellEnd"/>
      <w:r w:rsidRPr="00FD022B">
        <w:rPr>
          <w:sz w:val="26"/>
          <w:szCs w:val="26"/>
        </w:rPr>
        <w:t xml:space="preserve"> de </w:t>
      </w:r>
      <w:proofErr w:type="spellStart"/>
      <w:r w:rsidRPr="00FD022B">
        <w:rPr>
          <w:sz w:val="26"/>
          <w:szCs w:val="26"/>
        </w:rPr>
        <w:t>constructii</w:t>
      </w:r>
      <w:proofErr w:type="spellEnd"/>
      <w:r w:rsidRPr="00FD022B">
        <w:rPr>
          <w:sz w:val="26"/>
          <w:szCs w:val="26"/>
        </w:rPr>
        <w:t xml:space="preserve"> se </w:t>
      </w:r>
      <w:proofErr w:type="spellStart"/>
      <w:r w:rsidRPr="00FD022B">
        <w:rPr>
          <w:sz w:val="26"/>
          <w:szCs w:val="26"/>
        </w:rPr>
        <w:t>amplaseaza</w:t>
      </w:r>
      <w:proofErr w:type="spellEnd"/>
      <w:r w:rsidRPr="00FD022B">
        <w:rPr>
          <w:sz w:val="26"/>
          <w:szCs w:val="26"/>
        </w:rPr>
        <w:t xml:space="preserve"> </w:t>
      </w:r>
      <w:proofErr w:type="spellStart"/>
      <w:r w:rsidRPr="00FD022B">
        <w:rPr>
          <w:sz w:val="26"/>
          <w:szCs w:val="26"/>
        </w:rPr>
        <w:t>asfel</w:t>
      </w:r>
      <w:proofErr w:type="spellEnd"/>
      <w:r w:rsidRPr="00FD022B">
        <w:rPr>
          <w:sz w:val="26"/>
          <w:szCs w:val="26"/>
        </w:rPr>
        <w:t xml:space="preserve"> </w:t>
      </w:r>
      <w:proofErr w:type="spellStart"/>
      <w:r w:rsidRPr="00FD022B">
        <w:rPr>
          <w:sz w:val="26"/>
          <w:szCs w:val="26"/>
        </w:rPr>
        <w:t>incat</w:t>
      </w:r>
      <w:proofErr w:type="spellEnd"/>
      <w:r w:rsidRPr="00FD022B">
        <w:rPr>
          <w:sz w:val="26"/>
          <w:szCs w:val="26"/>
        </w:rPr>
        <w:t xml:space="preserve"> </w:t>
      </w:r>
      <w:proofErr w:type="spellStart"/>
      <w:r w:rsidRPr="00FD022B">
        <w:rPr>
          <w:sz w:val="26"/>
          <w:szCs w:val="26"/>
        </w:rPr>
        <w:t>sa</w:t>
      </w:r>
      <w:proofErr w:type="spellEnd"/>
      <w:r w:rsidRPr="00FD022B">
        <w:rPr>
          <w:sz w:val="26"/>
          <w:szCs w:val="26"/>
        </w:rPr>
        <w:t xml:space="preserve"> nu </w:t>
      </w:r>
      <w:proofErr w:type="spellStart"/>
      <w:r w:rsidRPr="00FD022B">
        <w:rPr>
          <w:sz w:val="26"/>
          <w:szCs w:val="26"/>
        </w:rPr>
        <w:t>permita</w:t>
      </w:r>
      <w:proofErr w:type="spellEnd"/>
      <w:r w:rsidRPr="00FD022B">
        <w:rPr>
          <w:sz w:val="26"/>
          <w:szCs w:val="26"/>
        </w:rPr>
        <w:t xml:space="preserve"> </w:t>
      </w:r>
      <w:proofErr w:type="spellStart"/>
      <w:r w:rsidRPr="00FD022B">
        <w:rPr>
          <w:sz w:val="26"/>
          <w:szCs w:val="26"/>
        </w:rPr>
        <w:t>propagarea</w:t>
      </w:r>
      <w:proofErr w:type="spellEnd"/>
      <w:r w:rsidRPr="00FD022B">
        <w:rPr>
          <w:sz w:val="26"/>
          <w:szCs w:val="26"/>
        </w:rPr>
        <w:t xml:space="preserve"> </w:t>
      </w:r>
      <w:proofErr w:type="spellStart"/>
      <w:r w:rsidRPr="00FD022B">
        <w:rPr>
          <w:sz w:val="26"/>
          <w:szCs w:val="26"/>
        </w:rPr>
        <w:t>incendiilor</w:t>
      </w:r>
      <w:proofErr w:type="spellEnd"/>
      <w:r w:rsidRPr="00FD022B">
        <w:rPr>
          <w:sz w:val="26"/>
          <w:szCs w:val="26"/>
        </w:rPr>
        <w:t xml:space="preserve"> o </w:t>
      </w:r>
      <w:proofErr w:type="spellStart"/>
      <w:r w:rsidRPr="00FD022B">
        <w:rPr>
          <w:sz w:val="26"/>
          <w:szCs w:val="26"/>
        </w:rPr>
        <w:t>perioada</w:t>
      </w:r>
      <w:proofErr w:type="spellEnd"/>
      <w:r w:rsidRPr="00FD022B">
        <w:rPr>
          <w:sz w:val="26"/>
          <w:szCs w:val="26"/>
        </w:rPr>
        <w:t xml:space="preserve"> de </w:t>
      </w:r>
      <w:proofErr w:type="spellStart"/>
      <w:r w:rsidRPr="00FD022B">
        <w:rPr>
          <w:sz w:val="26"/>
          <w:szCs w:val="26"/>
        </w:rPr>
        <w:t>timp</w:t>
      </w:r>
      <w:proofErr w:type="spellEnd"/>
      <w:r w:rsidRPr="00FD022B">
        <w:rPr>
          <w:sz w:val="26"/>
          <w:szCs w:val="26"/>
        </w:rPr>
        <w:t xml:space="preserve"> </w:t>
      </w:r>
      <w:proofErr w:type="spellStart"/>
      <w:r w:rsidRPr="00FD022B">
        <w:rPr>
          <w:sz w:val="26"/>
          <w:szCs w:val="26"/>
        </w:rPr>
        <w:t>normata</w:t>
      </w:r>
      <w:proofErr w:type="spellEnd"/>
      <w:r w:rsidRPr="00FD022B">
        <w:rPr>
          <w:sz w:val="26"/>
          <w:szCs w:val="26"/>
        </w:rPr>
        <w:t xml:space="preserve"> </w:t>
      </w:r>
      <w:proofErr w:type="spellStart"/>
      <w:r w:rsidRPr="00FD022B">
        <w:rPr>
          <w:sz w:val="26"/>
          <w:szCs w:val="26"/>
        </w:rPr>
        <w:t>sau</w:t>
      </w:r>
      <w:proofErr w:type="spellEnd"/>
      <w:r w:rsidRPr="00FD022B">
        <w:rPr>
          <w:sz w:val="26"/>
          <w:szCs w:val="26"/>
        </w:rPr>
        <w:t xml:space="preserve">, in </w:t>
      </w:r>
      <w:proofErr w:type="spellStart"/>
      <w:r w:rsidRPr="00FD022B">
        <w:rPr>
          <w:sz w:val="26"/>
          <w:szCs w:val="26"/>
        </w:rPr>
        <w:t>cazul</w:t>
      </w:r>
      <w:proofErr w:type="spellEnd"/>
      <w:r w:rsidRPr="00FD022B">
        <w:rPr>
          <w:sz w:val="26"/>
          <w:szCs w:val="26"/>
        </w:rPr>
        <w:t xml:space="preserve"> </w:t>
      </w:r>
      <w:proofErr w:type="spellStart"/>
      <w:r w:rsidRPr="00FD022B">
        <w:rPr>
          <w:sz w:val="26"/>
          <w:szCs w:val="26"/>
        </w:rPr>
        <w:t>prabusirii</w:t>
      </w:r>
      <w:proofErr w:type="spellEnd"/>
      <w:r w:rsidRPr="00FD022B">
        <w:rPr>
          <w:sz w:val="26"/>
          <w:szCs w:val="26"/>
        </w:rPr>
        <w:t xml:space="preserve">, </w:t>
      </w:r>
      <w:proofErr w:type="spellStart"/>
      <w:r w:rsidRPr="00FD022B">
        <w:rPr>
          <w:sz w:val="26"/>
          <w:szCs w:val="26"/>
        </w:rPr>
        <w:t>sa</w:t>
      </w:r>
      <w:proofErr w:type="spellEnd"/>
      <w:r w:rsidRPr="00FD022B">
        <w:rPr>
          <w:sz w:val="26"/>
          <w:szCs w:val="26"/>
        </w:rPr>
        <w:t xml:space="preserve"> nu </w:t>
      </w:r>
      <w:proofErr w:type="spellStart"/>
      <w:r w:rsidRPr="00FD022B">
        <w:rPr>
          <w:sz w:val="26"/>
          <w:szCs w:val="26"/>
        </w:rPr>
        <w:t>afecteze</w:t>
      </w:r>
      <w:proofErr w:type="spellEnd"/>
      <w:r w:rsidRPr="00FD022B">
        <w:rPr>
          <w:sz w:val="26"/>
          <w:szCs w:val="26"/>
        </w:rPr>
        <w:t xml:space="preserve"> </w:t>
      </w:r>
      <w:proofErr w:type="spellStart"/>
      <w:r w:rsidRPr="00FD022B">
        <w:rPr>
          <w:sz w:val="26"/>
          <w:szCs w:val="26"/>
        </w:rPr>
        <w:t>obiectele</w:t>
      </w:r>
      <w:proofErr w:type="spellEnd"/>
      <w:r w:rsidRPr="00FD022B">
        <w:rPr>
          <w:sz w:val="26"/>
          <w:szCs w:val="26"/>
        </w:rPr>
        <w:t xml:space="preserve"> </w:t>
      </w:r>
      <w:proofErr w:type="spellStart"/>
      <w:r w:rsidRPr="00FD022B">
        <w:rPr>
          <w:sz w:val="26"/>
          <w:szCs w:val="26"/>
        </w:rPr>
        <w:t>invecinate</w:t>
      </w:r>
      <w:proofErr w:type="spellEnd"/>
      <w:r w:rsidRPr="00FD022B">
        <w:rPr>
          <w:sz w:val="26"/>
          <w:szCs w:val="26"/>
        </w:rPr>
        <w:t xml:space="preserve"> </w:t>
      </w:r>
      <w:proofErr w:type="spellStart"/>
      <w:r w:rsidRPr="00FD022B">
        <w:rPr>
          <w:sz w:val="26"/>
          <w:szCs w:val="26"/>
        </w:rPr>
        <w:t>respectindu</w:t>
      </w:r>
      <w:proofErr w:type="spellEnd"/>
      <w:r w:rsidRPr="00FD022B">
        <w:rPr>
          <w:sz w:val="26"/>
          <w:szCs w:val="26"/>
        </w:rPr>
        <w:t xml:space="preserve">-se </w:t>
      </w:r>
      <w:proofErr w:type="spellStart"/>
      <w:r w:rsidRPr="00FD022B">
        <w:rPr>
          <w:sz w:val="26"/>
          <w:szCs w:val="26"/>
        </w:rPr>
        <w:t>distantele</w:t>
      </w:r>
      <w:proofErr w:type="spellEnd"/>
      <w:r w:rsidRPr="00FD022B">
        <w:rPr>
          <w:sz w:val="26"/>
          <w:szCs w:val="26"/>
        </w:rPr>
        <w:t xml:space="preserve"> </w:t>
      </w:r>
      <w:proofErr w:type="spellStart"/>
      <w:r w:rsidRPr="00FD022B">
        <w:rPr>
          <w:sz w:val="26"/>
          <w:szCs w:val="26"/>
        </w:rPr>
        <w:t>minime</w:t>
      </w:r>
      <w:proofErr w:type="spellEnd"/>
      <w:r w:rsidRPr="00FD022B">
        <w:rPr>
          <w:sz w:val="26"/>
          <w:szCs w:val="26"/>
        </w:rPr>
        <w:t xml:space="preserve"> de </w:t>
      </w:r>
      <w:proofErr w:type="spellStart"/>
      <w:r w:rsidRPr="00FD022B">
        <w:rPr>
          <w:sz w:val="26"/>
          <w:szCs w:val="26"/>
        </w:rPr>
        <w:t>siguranta</w:t>
      </w:r>
      <w:proofErr w:type="spellEnd"/>
      <w:r w:rsidRPr="00FD022B">
        <w:rPr>
          <w:sz w:val="26"/>
          <w:szCs w:val="26"/>
        </w:rPr>
        <w:t xml:space="preserve"> din </w:t>
      </w:r>
      <w:proofErr w:type="spellStart"/>
      <w:r w:rsidRPr="00FD022B">
        <w:rPr>
          <w:sz w:val="26"/>
          <w:szCs w:val="26"/>
        </w:rPr>
        <w:t>tabel</w:t>
      </w:r>
      <w:proofErr w:type="spellEnd"/>
      <w:r w:rsidRPr="00FD022B">
        <w:rPr>
          <w:sz w:val="26"/>
          <w:szCs w:val="26"/>
        </w:rPr>
        <w:t xml:space="preserve"> 2.2.2. </w:t>
      </w:r>
      <w:proofErr w:type="spellStart"/>
      <w:r w:rsidRPr="00FD022B">
        <w:rPr>
          <w:sz w:val="26"/>
          <w:szCs w:val="26"/>
        </w:rPr>
        <w:t>ori</w:t>
      </w:r>
      <w:proofErr w:type="spellEnd"/>
      <w:r w:rsidRPr="00FD022B">
        <w:rPr>
          <w:sz w:val="26"/>
          <w:szCs w:val="26"/>
        </w:rPr>
        <w:t xml:space="preserve"> </w:t>
      </w:r>
      <w:proofErr w:type="spellStart"/>
      <w:r w:rsidRPr="00FD022B">
        <w:rPr>
          <w:sz w:val="26"/>
          <w:szCs w:val="26"/>
        </w:rPr>
        <w:t>comparimentindu</w:t>
      </w:r>
      <w:proofErr w:type="spellEnd"/>
      <w:r w:rsidRPr="00FD022B">
        <w:rPr>
          <w:sz w:val="26"/>
          <w:szCs w:val="26"/>
        </w:rPr>
        <w:t xml:space="preserve">-se cu </w:t>
      </w:r>
      <w:proofErr w:type="spellStart"/>
      <w:r w:rsidRPr="00FD022B">
        <w:rPr>
          <w:sz w:val="26"/>
          <w:szCs w:val="26"/>
        </w:rPr>
        <w:t>pereti</w:t>
      </w:r>
      <w:proofErr w:type="spellEnd"/>
      <w:r w:rsidRPr="00FD022B">
        <w:rPr>
          <w:sz w:val="26"/>
          <w:szCs w:val="26"/>
        </w:rPr>
        <w:t xml:space="preserve"> </w:t>
      </w:r>
      <w:proofErr w:type="spellStart"/>
      <w:r w:rsidRPr="00FD022B">
        <w:rPr>
          <w:sz w:val="26"/>
          <w:szCs w:val="26"/>
        </w:rPr>
        <w:t>rezistenti</w:t>
      </w:r>
      <w:proofErr w:type="spellEnd"/>
      <w:r w:rsidRPr="00FD022B">
        <w:rPr>
          <w:sz w:val="26"/>
          <w:szCs w:val="26"/>
        </w:rPr>
        <w:t xml:space="preserve"> la </w:t>
      </w:r>
      <w:proofErr w:type="spellStart"/>
      <w:r w:rsidRPr="00FD022B">
        <w:rPr>
          <w:sz w:val="26"/>
          <w:szCs w:val="26"/>
        </w:rPr>
        <w:t>foc</w:t>
      </w:r>
      <w:proofErr w:type="spellEnd"/>
      <w:r w:rsidRPr="00FD022B">
        <w:rPr>
          <w:sz w:val="26"/>
          <w:szCs w:val="26"/>
        </w:rPr>
        <w:t xml:space="preserve"> </w:t>
      </w:r>
      <w:proofErr w:type="spellStart"/>
      <w:r w:rsidRPr="00FD022B">
        <w:rPr>
          <w:sz w:val="26"/>
          <w:szCs w:val="26"/>
        </w:rPr>
        <w:t>alcatuiti</w:t>
      </w:r>
      <w:proofErr w:type="spellEnd"/>
      <w:r w:rsidRPr="00FD022B">
        <w:rPr>
          <w:sz w:val="26"/>
          <w:szCs w:val="26"/>
        </w:rPr>
        <w:t xml:space="preserve"> </w:t>
      </w:r>
      <w:proofErr w:type="spellStart"/>
      <w:r w:rsidRPr="00FD022B">
        <w:rPr>
          <w:sz w:val="26"/>
          <w:szCs w:val="26"/>
        </w:rPr>
        <w:t>corespunzator</w:t>
      </w:r>
      <w:proofErr w:type="spellEnd"/>
      <w:r w:rsidRPr="00FD022B">
        <w:rPr>
          <w:sz w:val="26"/>
          <w:szCs w:val="26"/>
        </w:rPr>
        <w:t xml:space="preserve"> </w:t>
      </w:r>
      <w:proofErr w:type="spellStart"/>
      <w:r w:rsidRPr="00FD022B">
        <w:rPr>
          <w:sz w:val="26"/>
          <w:szCs w:val="26"/>
        </w:rPr>
        <w:t>densitatii</w:t>
      </w:r>
      <w:proofErr w:type="spellEnd"/>
      <w:r w:rsidRPr="00FD022B">
        <w:rPr>
          <w:sz w:val="26"/>
          <w:szCs w:val="26"/>
        </w:rPr>
        <w:t xml:space="preserve"> </w:t>
      </w:r>
      <w:proofErr w:type="spellStart"/>
      <w:r w:rsidRPr="00FD022B">
        <w:rPr>
          <w:sz w:val="26"/>
          <w:szCs w:val="26"/>
        </w:rPr>
        <w:t>sarcinii</w:t>
      </w:r>
      <w:proofErr w:type="spellEnd"/>
      <w:r w:rsidRPr="00FD022B">
        <w:rPr>
          <w:sz w:val="26"/>
          <w:szCs w:val="26"/>
        </w:rPr>
        <w:t xml:space="preserve"> </w:t>
      </w:r>
      <w:proofErr w:type="spellStart"/>
      <w:r w:rsidRPr="00FD022B">
        <w:rPr>
          <w:sz w:val="26"/>
          <w:szCs w:val="26"/>
        </w:rPr>
        <w:t>termice</w:t>
      </w:r>
      <w:proofErr w:type="spellEnd"/>
      <w:r w:rsidRPr="00FD022B">
        <w:rPr>
          <w:sz w:val="26"/>
          <w:szCs w:val="26"/>
        </w:rPr>
        <w:t xml:space="preserve"> </w:t>
      </w:r>
      <w:proofErr w:type="spellStart"/>
      <w:r w:rsidRPr="00FD022B">
        <w:rPr>
          <w:sz w:val="26"/>
          <w:szCs w:val="26"/>
        </w:rPr>
        <w:t>celei</w:t>
      </w:r>
      <w:proofErr w:type="spellEnd"/>
      <w:r w:rsidRPr="00FD022B">
        <w:rPr>
          <w:sz w:val="26"/>
          <w:szCs w:val="26"/>
        </w:rPr>
        <w:t xml:space="preserve"> </w:t>
      </w:r>
      <w:proofErr w:type="spellStart"/>
      <w:r w:rsidRPr="00FD022B">
        <w:rPr>
          <w:sz w:val="26"/>
          <w:szCs w:val="26"/>
        </w:rPr>
        <w:t>mai</w:t>
      </w:r>
      <w:proofErr w:type="spellEnd"/>
      <w:r w:rsidRPr="00FD022B">
        <w:rPr>
          <w:sz w:val="26"/>
          <w:szCs w:val="26"/>
        </w:rPr>
        <w:t xml:space="preserve"> </w:t>
      </w:r>
      <w:proofErr w:type="spellStart"/>
      <w:r w:rsidRPr="00FD022B">
        <w:rPr>
          <w:sz w:val="26"/>
          <w:szCs w:val="26"/>
        </w:rPr>
        <w:t>mari</w:t>
      </w:r>
      <w:proofErr w:type="spellEnd"/>
      <w:r w:rsidRPr="00FD022B">
        <w:rPr>
          <w:sz w:val="26"/>
          <w:szCs w:val="26"/>
        </w:rPr>
        <w:t>.</w:t>
      </w:r>
    </w:p>
    <w:p w14:paraId="77945FCA" w14:textId="77777777" w:rsidR="00043728" w:rsidRPr="00FD022B" w:rsidRDefault="00043728" w:rsidP="00D71179">
      <w:pPr>
        <w:pStyle w:val="Frspaiere"/>
        <w:ind w:left="-1134" w:right="-709" w:firstLine="567"/>
        <w:jc w:val="both"/>
        <w:rPr>
          <w:sz w:val="26"/>
          <w:szCs w:val="26"/>
        </w:rPr>
      </w:pPr>
    </w:p>
    <w:p w14:paraId="27AFDFC1" w14:textId="320C5096" w:rsidR="008755D4" w:rsidRPr="00FD022B" w:rsidRDefault="008755D4" w:rsidP="00D71179">
      <w:pPr>
        <w:pStyle w:val="Frspaiere"/>
        <w:ind w:left="-1134" w:right="-709" w:firstLine="567"/>
        <w:jc w:val="both"/>
        <w:rPr>
          <w:sz w:val="26"/>
          <w:szCs w:val="26"/>
        </w:rPr>
      </w:pPr>
      <w:proofErr w:type="spellStart"/>
      <w:r w:rsidRPr="00FD022B">
        <w:rPr>
          <w:sz w:val="26"/>
          <w:szCs w:val="26"/>
        </w:rPr>
        <w:t>Distantele</w:t>
      </w:r>
      <w:proofErr w:type="spellEnd"/>
      <w:r w:rsidRPr="00FD022B">
        <w:rPr>
          <w:sz w:val="26"/>
          <w:szCs w:val="26"/>
        </w:rPr>
        <w:t xml:space="preserve"> </w:t>
      </w:r>
      <w:proofErr w:type="spellStart"/>
      <w:r w:rsidRPr="00FD022B">
        <w:rPr>
          <w:sz w:val="26"/>
          <w:szCs w:val="26"/>
        </w:rPr>
        <w:t>minime</w:t>
      </w:r>
      <w:proofErr w:type="spellEnd"/>
      <w:r w:rsidRPr="00FD022B">
        <w:rPr>
          <w:sz w:val="26"/>
          <w:szCs w:val="26"/>
        </w:rPr>
        <w:t xml:space="preserve"> de </w:t>
      </w:r>
      <w:proofErr w:type="spellStart"/>
      <w:r w:rsidRPr="00FD022B">
        <w:rPr>
          <w:sz w:val="26"/>
          <w:szCs w:val="26"/>
        </w:rPr>
        <w:t>sigurantă</w:t>
      </w:r>
      <w:proofErr w:type="spellEnd"/>
      <w:r w:rsidRPr="00FD022B">
        <w:rPr>
          <w:sz w:val="26"/>
          <w:szCs w:val="26"/>
        </w:rPr>
        <w:t xml:space="preserve"> </w:t>
      </w:r>
      <w:proofErr w:type="spellStart"/>
      <w:r w:rsidRPr="00FD022B">
        <w:rPr>
          <w:sz w:val="26"/>
          <w:szCs w:val="26"/>
        </w:rPr>
        <w:t>dintre</w:t>
      </w:r>
      <w:proofErr w:type="spellEnd"/>
      <w:r w:rsidRPr="00FD022B">
        <w:rPr>
          <w:sz w:val="26"/>
          <w:szCs w:val="26"/>
        </w:rPr>
        <w:t xml:space="preserve"> o </w:t>
      </w:r>
      <w:proofErr w:type="spellStart"/>
      <w:r w:rsidRPr="00FD022B">
        <w:rPr>
          <w:sz w:val="26"/>
          <w:szCs w:val="26"/>
        </w:rPr>
        <w:t>construcție</w:t>
      </w:r>
      <w:proofErr w:type="spellEnd"/>
      <w:r w:rsidRPr="00FD022B">
        <w:rPr>
          <w:sz w:val="26"/>
          <w:szCs w:val="26"/>
        </w:rPr>
        <w:t xml:space="preserve"> de </w:t>
      </w:r>
      <w:proofErr w:type="spellStart"/>
      <w:r w:rsidRPr="00FD022B">
        <w:rPr>
          <w:sz w:val="26"/>
          <w:szCs w:val="26"/>
        </w:rPr>
        <w:t>gradul</w:t>
      </w:r>
      <w:proofErr w:type="spellEnd"/>
      <w:r w:rsidRPr="00FD022B">
        <w:rPr>
          <w:sz w:val="26"/>
          <w:szCs w:val="26"/>
        </w:rPr>
        <w:t xml:space="preserve"> </w:t>
      </w:r>
      <w:r w:rsidR="00716924" w:rsidRPr="00FD022B">
        <w:rPr>
          <w:sz w:val="26"/>
          <w:szCs w:val="26"/>
        </w:rPr>
        <w:t>V</w:t>
      </w:r>
      <w:r w:rsidRPr="00FD022B">
        <w:rPr>
          <w:sz w:val="26"/>
          <w:szCs w:val="26"/>
        </w:rPr>
        <w:t xml:space="preserve"> </w:t>
      </w:r>
      <w:proofErr w:type="spellStart"/>
      <w:r w:rsidRPr="00FD022B">
        <w:rPr>
          <w:sz w:val="26"/>
          <w:szCs w:val="26"/>
        </w:rPr>
        <w:t>rezistentă</w:t>
      </w:r>
      <w:proofErr w:type="spellEnd"/>
      <w:r w:rsidRPr="00FD022B">
        <w:rPr>
          <w:sz w:val="26"/>
          <w:szCs w:val="26"/>
        </w:rPr>
        <w:t xml:space="preserve"> la </w:t>
      </w:r>
      <w:proofErr w:type="spellStart"/>
      <w:r w:rsidRPr="00FD022B">
        <w:rPr>
          <w:sz w:val="26"/>
          <w:szCs w:val="26"/>
        </w:rPr>
        <w:t>foc</w:t>
      </w:r>
      <w:proofErr w:type="spellEnd"/>
      <w:r w:rsidRPr="00FD022B">
        <w:rPr>
          <w:sz w:val="26"/>
          <w:szCs w:val="26"/>
        </w:rPr>
        <w:t xml:space="preserve"> </w:t>
      </w:r>
      <w:proofErr w:type="spellStart"/>
      <w:r w:rsidRPr="00FD022B">
        <w:rPr>
          <w:sz w:val="26"/>
          <w:szCs w:val="26"/>
        </w:rPr>
        <w:t>si</w:t>
      </w:r>
      <w:proofErr w:type="spellEnd"/>
      <w:r w:rsidRPr="00FD022B">
        <w:rPr>
          <w:sz w:val="26"/>
          <w:szCs w:val="26"/>
        </w:rPr>
        <w:t xml:space="preserve"> </w:t>
      </w:r>
      <w:proofErr w:type="spellStart"/>
      <w:r w:rsidRPr="00FD022B">
        <w:rPr>
          <w:sz w:val="26"/>
          <w:szCs w:val="26"/>
        </w:rPr>
        <w:t>construcțiile</w:t>
      </w:r>
      <w:proofErr w:type="spellEnd"/>
      <w:r w:rsidRPr="00FD022B">
        <w:rPr>
          <w:sz w:val="26"/>
          <w:szCs w:val="26"/>
        </w:rPr>
        <w:t xml:space="preserve"> de </w:t>
      </w:r>
      <w:proofErr w:type="spellStart"/>
      <w:r w:rsidRPr="00FD022B">
        <w:rPr>
          <w:sz w:val="26"/>
          <w:szCs w:val="26"/>
        </w:rPr>
        <w:t>gradul</w:t>
      </w:r>
      <w:proofErr w:type="spellEnd"/>
      <w:r w:rsidRPr="00FD022B">
        <w:rPr>
          <w:sz w:val="26"/>
          <w:szCs w:val="26"/>
        </w:rPr>
        <w:t xml:space="preserve"> II , III, IV </w:t>
      </w:r>
      <w:proofErr w:type="spellStart"/>
      <w:r w:rsidRPr="00FD022B">
        <w:rPr>
          <w:sz w:val="26"/>
          <w:szCs w:val="26"/>
        </w:rPr>
        <w:t>și</w:t>
      </w:r>
      <w:proofErr w:type="spellEnd"/>
      <w:r w:rsidRPr="00FD022B">
        <w:rPr>
          <w:sz w:val="26"/>
          <w:szCs w:val="26"/>
        </w:rPr>
        <w:t xml:space="preserve"> V </w:t>
      </w:r>
      <w:proofErr w:type="spellStart"/>
      <w:r w:rsidRPr="00FD022B">
        <w:rPr>
          <w:sz w:val="26"/>
          <w:szCs w:val="26"/>
        </w:rPr>
        <w:t>rezistentă</w:t>
      </w:r>
      <w:proofErr w:type="spellEnd"/>
      <w:r w:rsidRPr="00FD022B">
        <w:rPr>
          <w:sz w:val="26"/>
          <w:szCs w:val="26"/>
        </w:rPr>
        <w:t xml:space="preserve"> la </w:t>
      </w:r>
      <w:proofErr w:type="spellStart"/>
      <w:r w:rsidRPr="00FD022B">
        <w:rPr>
          <w:sz w:val="26"/>
          <w:szCs w:val="26"/>
        </w:rPr>
        <w:t>foc</w:t>
      </w:r>
      <w:proofErr w:type="spellEnd"/>
      <w:r w:rsidRPr="00FD022B">
        <w:rPr>
          <w:sz w:val="26"/>
          <w:szCs w:val="26"/>
        </w:rPr>
        <w:t xml:space="preserve">, conform  </w:t>
      </w:r>
      <w:proofErr w:type="spellStart"/>
      <w:r w:rsidRPr="00FD022B">
        <w:rPr>
          <w:sz w:val="26"/>
          <w:szCs w:val="26"/>
        </w:rPr>
        <w:t>tabel</w:t>
      </w:r>
      <w:proofErr w:type="spellEnd"/>
      <w:r w:rsidRPr="00FD022B">
        <w:rPr>
          <w:sz w:val="26"/>
          <w:szCs w:val="26"/>
        </w:rPr>
        <w:t xml:space="preserve"> 2.2.2. din </w:t>
      </w:r>
      <w:proofErr w:type="spellStart"/>
      <w:r w:rsidRPr="00FD022B">
        <w:rPr>
          <w:sz w:val="26"/>
          <w:szCs w:val="26"/>
        </w:rPr>
        <w:t>Normativ</w:t>
      </w:r>
      <w:proofErr w:type="spellEnd"/>
      <w:r w:rsidRPr="00FD022B">
        <w:rPr>
          <w:sz w:val="26"/>
          <w:szCs w:val="26"/>
        </w:rPr>
        <w:t xml:space="preserve"> P 118/99, sunt : </w:t>
      </w:r>
      <w:r w:rsidR="00716924" w:rsidRPr="00FD022B">
        <w:rPr>
          <w:sz w:val="26"/>
          <w:szCs w:val="26"/>
        </w:rPr>
        <w:t>V</w:t>
      </w:r>
      <w:r w:rsidRPr="00FD022B">
        <w:rPr>
          <w:sz w:val="26"/>
          <w:szCs w:val="26"/>
        </w:rPr>
        <w:t xml:space="preserve"> – II </w:t>
      </w:r>
      <w:r w:rsidR="00716924" w:rsidRPr="00FD022B">
        <w:rPr>
          <w:sz w:val="26"/>
          <w:szCs w:val="26"/>
        </w:rPr>
        <w:t>10</w:t>
      </w:r>
      <w:r w:rsidRPr="00FD022B">
        <w:rPr>
          <w:sz w:val="26"/>
          <w:szCs w:val="26"/>
        </w:rPr>
        <w:t xml:space="preserve"> m, </w:t>
      </w:r>
      <w:r w:rsidR="00716924" w:rsidRPr="00FD022B">
        <w:rPr>
          <w:sz w:val="26"/>
          <w:szCs w:val="26"/>
        </w:rPr>
        <w:t>V</w:t>
      </w:r>
      <w:r w:rsidRPr="00FD022B">
        <w:rPr>
          <w:sz w:val="26"/>
          <w:szCs w:val="26"/>
        </w:rPr>
        <w:t xml:space="preserve"> – III </w:t>
      </w:r>
      <w:r w:rsidR="00FD022B" w:rsidRPr="00FD022B">
        <w:rPr>
          <w:sz w:val="26"/>
          <w:szCs w:val="26"/>
        </w:rPr>
        <w:t>12</w:t>
      </w:r>
      <w:r w:rsidRPr="00FD022B">
        <w:rPr>
          <w:sz w:val="26"/>
          <w:szCs w:val="26"/>
        </w:rPr>
        <w:t xml:space="preserve">  m, </w:t>
      </w:r>
      <w:r w:rsidR="00FD022B" w:rsidRPr="00FD022B">
        <w:rPr>
          <w:sz w:val="26"/>
          <w:szCs w:val="26"/>
        </w:rPr>
        <w:t>V</w:t>
      </w:r>
      <w:r w:rsidRPr="00FD022B">
        <w:rPr>
          <w:sz w:val="26"/>
          <w:szCs w:val="26"/>
        </w:rPr>
        <w:t xml:space="preserve"> – IV - V 1</w:t>
      </w:r>
      <w:r w:rsidR="00FD022B" w:rsidRPr="00FD022B">
        <w:rPr>
          <w:sz w:val="26"/>
          <w:szCs w:val="26"/>
        </w:rPr>
        <w:t>5</w:t>
      </w:r>
      <w:r w:rsidRPr="00FD022B">
        <w:rPr>
          <w:sz w:val="26"/>
          <w:szCs w:val="26"/>
        </w:rPr>
        <w:t xml:space="preserve">  m</w:t>
      </w:r>
      <w:r w:rsidR="00043728" w:rsidRPr="00FD022B">
        <w:rPr>
          <w:sz w:val="26"/>
          <w:szCs w:val="26"/>
        </w:rPr>
        <w:t>.</w:t>
      </w:r>
    </w:p>
    <w:p w14:paraId="77AD5327" w14:textId="77777777" w:rsidR="00043728" w:rsidRPr="00FD022B" w:rsidRDefault="00043728" w:rsidP="00D71179">
      <w:pPr>
        <w:pStyle w:val="Frspaiere"/>
        <w:ind w:left="-1134" w:right="-709" w:firstLine="567"/>
        <w:jc w:val="both"/>
        <w:rPr>
          <w:sz w:val="26"/>
          <w:szCs w:val="26"/>
        </w:rPr>
      </w:pPr>
    </w:p>
    <w:p w14:paraId="6641F0F8" w14:textId="315A8756" w:rsidR="008755D4" w:rsidRDefault="00FD022B" w:rsidP="00D71179">
      <w:pPr>
        <w:pStyle w:val="Frspaiere"/>
        <w:ind w:left="-1134" w:right="-709" w:firstLine="567"/>
        <w:jc w:val="both"/>
        <w:rPr>
          <w:sz w:val="26"/>
          <w:szCs w:val="26"/>
        </w:rPr>
      </w:pPr>
      <w:proofErr w:type="spellStart"/>
      <w:r w:rsidRPr="00FD022B">
        <w:rPr>
          <w:sz w:val="26"/>
          <w:szCs w:val="26"/>
        </w:rPr>
        <w:lastRenderedPageBreak/>
        <w:t>Față</w:t>
      </w:r>
      <w:proofErr w:type="spellEnd"/>
      <w:r w:rsidRPr="00FD022B">
        <w:rPr>
          <w:sz w:val="26"/>
          <w:szCs w:val="26"/>
        </w:rPr>
        <w:t xml:space="preserve"> de </w:t>
      </w:r>
      <w:proofErr w:type="spellStart"/>
      <w:r w:rsidRPr="00FD022B">
        <w:rPr>
          <w:sz w:val="26"/>
          <w:szCs w:val="26"/>
        </w:rPr>
        <w:t>construcțiile</w:t>
      </w:r>
      <w:proofErr w:type="spellEnd"/>
      <w:r w:rsidRPr="00FD022B">
        <w:rPr>
          <w:sz w:val="26"/>
          <w:szCs w:val="26"/>
        </w:rPr>
        <w:t xml:space="preserve"> de pe </w:t>
      </w:r>
      <w:proofErr w:type="spellStart"/>
      <w:r w:rsidRPr="00FD022B">
        <w:rPr>
          <w:sz w:val="26"/>
          <w:szCs w:val="26"/>
        </w:rPr>
        <w:t>latura</w:t>
      </w:r>
      <w:proofErr w:type="spellEnd"/>
      <w:r w:rsidRPr="00FD022B">
        <w:rPr>
          <w:sz w:val="26"/>
          <w:szCs w:val="26"/>
        </w:rPr>
        <w:t xml:space="preserve"> de </w:t>
      </w:r>
      <w:proofErr w:type="spellStart"/>
      <w:r w:rsidRPr="00FD022B">
        <w:rPr>
          <w:sz w:val="26"/>
          <w:szCs w:val="26"/>
        </w:rPr>
        <w:t>sud</w:t>
      </w:r>
      <w:proofErr w:type="spellEnd"/>
      <w:r w:rsidRPr="00FD022B">
        <w:rPr>
          <w:sz w:val="26"/>
          <w:szCs w:val="26"/>
        </w:rPr>
        <w:t xml:space="preserve"> </w:t>
      </w:r>
      <w:proofErr w:type="spellStart"/>
      <w:r w:rsidRPr="00FD022B">
        <w:rPr>
          <w:sz w:val="26"/>
          <w:szCs w:val="26"/>
        </w:rPr>
        <w:t>și</w:t>
      </w:r>
      <w:proofErr w:type="spellEnd"/>
      <w:r w:rsidRPr="00FD022B">
        <w:rPr>
          <w:sz w:val="26"/>
          <w:szCs w:val="26"/>
        </w:rPr>
        <w:t xml:space="preserve"> vest, din afara </w:t>
      </w:r>
      <w:proofErr w:type="spellStart"/>
      <w:r w:rsidRPr="00FD022B">
        <w:rPr>
          <w:sz w:val="26"/>
          <w:szCs w:val="26"/>
        </w:rPr>
        <w:t>amplasamentului</w:t>
      </w:r>
      <w:proofErr w:type="spellEnd"/>
      <w:r w:rsidRPr="00FD022B">
        <w:rPr>
          <w:sz w:val="26"/>
          <w:szCs w:val="26"/>
        </w:rPr>
        <w:t xml:space="preserve">, </w:t>
      </w:r>
      <w:r w:rsidRPr="00FD022B">
        <w:rPr>
          <w:b/>
          <w:bCs/>
          <w:sz w:val="26"/>
          <w:szCs w:val="26"/>
        </w:rPr>
        <w:t xml:space="preserve">nu sunt </w:t>
      </w:r>
      <w:proofErr w:type="spellStart"/>
      <w:r w:rsidRPr="00FD022B">
        <w:rPr>
          <w:b/>
          <w:bCs/>
          <w:sz w:val="26"/>
          <w:szCs w:val="26"/>
        </w:rPr>
        <w:t>respectate</w:t>
      </w:r>
      <w:proofErr w:type="spellEnd"/>
      <w:r w:rsidRPr="00FD022B">
        <w:rPr>
          <w:sz w:val="26"/>
          <w:szCs w:val="26"/>
        </w:rPr>
        <w:t xml:space="preserve"> </w:t>
      </w:r>
      <w:proofErr w:type="spellStart"/>
      <w:r w:rsidR="008755D4" w:rsidRPr="00FD022B">
        <w:rPr>
          <w:sz w:val="26"/>
          <w:szCs w:val="26"/>
        </w:rPr>
        <w:t>distanţele</w:t>
      </w:r>
      <w:proofErr w:type="spellEnd"/>
      <w:r w:rsidR="008755D4" w:rsidRPr="00FD022B">
        <w:rPr>
          <w:sz w:val="26"/>
          <w:szCs w:val="26"/>
        </w:rPr>
        <w:t xml:space="preserve"> de </w:t>
      </w:r>
      <w:proofErr w:type="spellStart"/>
      <w:r w:rsidR="008755D4" w:rsidRPr="00FD022B">
        <w:rPr>
          <w:sz w:val="26"/>
          <w:szCs w:val="26"/>
        </w:rPr>
        <w:t>siguranţă</w:t>
      </w:r>
      <w:proofErr w:type="spellEnd"/>
      <w:r w:rsidR="008755D4" w:rsidRPr="00FD022B">
        <w:rPr>
          <w:sz w:val="26"/>
          <w:szCs w:val="26"/>
        </w:rPr>
        <w:t xml:space="preserve">, </w:t>
      </w:r>
      <w:proofErr w:type="spellStart"/>
      <w:r w:rsidR="008755D4" w:rsidRPr="00FD022B">
        <w:rPr>
          <w:sz w:val="26"/>
          <w:szCs w:val="26"/>
        </w:rPr>
        <w:t>distanțe</w:t>
      </w:r>
      <w:proofErr w:type="spellEnd"/>
      <w:r w:rsidR="008755D4" w:rsidRPr="00FD022B">
        <w:rPr>
          <w:sz w:val="26"/>
          <w:szCs w:val="26"/>
        </w:rPr>
        <w:t xml:space="preserve"> </w:t>
      </w:r>
      <w:proofErr w:type="spellStart"/>
      <w:r w:rsidR="008755D4" w:rsidRPr="00FD022B">
        <w:rPr>
          <w:sz w:val="26"/>
          <w:szCs w:val="26"/>
        </w:rPr>
        <w:t>impuse</w:t>
      </w:r>
      <w:proofErr w:type="spellEnd"/>
      <w:r w:rsidR="008755D4" w:rsidRPr="00FD022B">
        <w:rPr>
          <w:sz w:val="26"/>
          <w:szCs w:val="26"/>
        </w:rPr>
        <w:t xml:space="preserve"> de art. 2.2.2, </w:t>
      </w:r>
      <w:proofErr w:type="spellStart"/>
      <w:r w:rsidR="008755D4" w:rsidRPr="00FD022B">
        <w:rPr>
          <w:sz w:val="26"/>
          <w:szCs w:val="26"/>
        </w:rPr>
        <w:t>şi</w:t>
      </w:r>
      <w:proofErr w:type="spellEnd"/>
      <w:r w:rsidR="008755D4" w:rsidRPr="00FD022B">
        <w:rPr>
          <w:sz w:val="26"/>
          <w:szCs w:val="26"/>
        </w:rPr>
        <w:t xml:space="preserve"> </w:t>
      </w:r>
      <w:proofErr w:type="spellStart"/>
      <w:r w:rsidR="008755D4" w:rsidRPr="00FD022B">
        <w:rPr>
          <w:sz w:val="26"/>
          <w:szCs w:val="26"/>
        </w:rPr>
        <w:t>Tabelul</w:t>
      </w:r>
      <w:proofErr w:type="spellEnd"/>
      <w:r w:rsidR="008755D4" w:rsidRPr="00FD022B">
        <w:rPr>
          <w:sz w:val="26"/>
          <w:szCs w:val="26"/>
        </w:rPr>
        <w:t xml:space="preserve"> 2.2.2. din </w:t>
      </w:r>
      <w:proofErr w:type="spellStart"/>
      <w:r w:rsidR="008755D4" w:rsidRPr="00FD022B">
        <w:rPr>
          <w:sz w:val="26"/>
          <w:szCs w:val="26"/>
        </w:rPr>
        <w:t>Normativul</w:t>
      </w:r>
      <w:proofErr w:type="spellEnd"/>
      <w:r w:rsidR="008755D4" w:rsidRPr="00FD022B">
        <w:rPr>
          <w:sz w:val="26"/>
          <w:szCs w:val="26"/>
        </w:rPr>
        <w:t xml:space="preserve"> de </w:t>
      </w:r>
      <w:proofErr w:type="spellStart"/>
      <w:r w:rsidR="008755D4" w:rsidRPr="00FD022B">
        <w:rPr>
          <w:sz w:val="26"/>
          <w:szCs w:val="26"/>
        </w:rPr>
        <w:t>siguranţă</w:t>
      </w:r>
      <w:proofErr w:type="spellEnd"/>
      <w:r w:rsidR="008755D4" w:rsidRPr="00FD022B">
        <w:rPr>
          <w:sz w:val="26"/>
          <w:szCs w:val="26"/>
        </w:rPr>
        <w:t xml:space="preserve"> la </w:t>
      </w:r>
      <w:proofErr w:type="spellStart"/>
      <w:r w:rsidR="008755D4" w:rsidRPr="00FD022B">
        <w:rPr>
          <w:sz w:val="26"/>
          <w:szCs w:val="26"/>
        </w:rPr>
        <w:t>foc</w:t>
      </w:r>
      <w:proofErr w:type="spellEnd"/>
      <w:r w:rsidR="008755D4" w:rsidRPr="00FD022B">
        <w:rPr>
          <w:sz w:val="26"/>
          <w:szCs w:val="26"/>
        </w:rPr>
        <w:t xml:space="preserve"> a </w:t>
      </w:r>
      <w:proofErr w:type="spellStart"/>
      <w:r w:rsidR="008755D4" w:rsidRPr="00FD022B">
        <w:rPr>
          <w:sz w:val="26"/>
          <w:szCs w:val="26"/>
        </w:rPr>
        <w:t>construcţiilor</w:t>
      </w:r>
      <w:proofErr w:type="spellEnd"/>
      <w:r w:rsidR="008755D4" w:rsidRPr="00FD022B">
        <w:rPr>
          <w:sz w:val="26"/>
          <w:szCs w:val="26"/>
        </w:rPr>
        <w:t xml:space="preserve">, </w:t>
      </w:r>
      <w:proofErr w:type="spellStart"/>
      <w:r w:rsidR="008755D4" w:rsidRPr="00FD022B">
        <w:rPr>
          <w:sz w:val="26"/>
          <w:szCs w:val="26"/>
        </w:rPr>
        <w:t>indicativ</w:t>
      </w:r>
      <w:proofErr w:type="spellEnd"/>
      <w:r w:rsidR="008755D4" w:rsidRPr="00FD022B">
        <w:rPr>
          <w:sz w:val="26"/>
          <w:szCs w:val="26"/>
        </w:rPr>
        <w:t xml:space="preserve"> P. 118-99.</w:t>
      </w:r>
    </w:p>
    <w:p w14:paraId="7906B964" w14:textId="77777777" w:rsidR="00A951B8" w:rsidRPr="00A951B8" w:rsidRDefault="00A951B8" w:rsidP="00A951B8">
      <w:pPr>
        <w:pStyle w:val="Frspaiere"/>
      </w:pPr>
    </w:p>
    <w:p w14:paraId="18A86285" w14:textId="2B991204" w:rsidR="00043728" w:rsidRPr="00FD022B" w:rsidRDefault="00FD022B" w:rsidP="00D71179">
      <w:pPr>
        <w:pStyle w:val="Frspaiere"/>
        <w:ind w:left="-1134" w:right="-709" w:firstLine="567"/>
        <w:jc w:val="both"/>
        <w:rPr>
          <w:i/>
          <w:iCs/>
          <w:sz w:val="26"/>
          <w:szCs w:val="26"/>
        </w:rPr>
      </w:pPr>
      <w:r w:rsidRPr="00FD022B">
        <w:rPr>
          <w:i/>
          <w:iCs/>
          <w:sz w:val="26"/>
          <w:szCs w:val="26"/>
        </w:rPr>
        <w:t xml:space="preserve">Se </w:t>
      </w:r>
      <w:proofErr w:type="spellStart"/>
      <w:r w:rsidRPr="00FD022B">
        <w:rPr>
          <w:i/>
          <w:iCs/>
          <w:sz w:val="26"/>
          <w:szCs w:val="26"/>
        </w:rPr>
        <w:t>impune</w:t>
      </w:r>
      <w:proofErr w:type="spellEnd"/>
      <w:r w:rsidRPr="00FD022B">
        <w:rPr>
          <w:i/>
          <w:iCs/>
          <w:sz w:val="26"/>
          <w:szCs w:val="26"/>
        </w:rPr>
        <w:t xml:space="preserve"> </w:t>
      </w:r>
      <w:proofErr w:type="spellStart"/>
      <w:r w:rsidRPr="00FD022B">
        <w:rPr>
          <w:i/>
          <w:iCs/>
          <w:sz w:val="26"/>
          <w:szCs w:val="26"/>
        </w:rPr>
        <w:t>compartimentarea</w:t>
      </w:r>
      <w:proofErr w:type="spellEnd"/>
      <w:r w:rsidRPr="00FD022B">
        <w:rPr>
          <w:i/>
          <w:iCs/>
          <w:sz w:val="26"/>
          <w:szCs w:val="26"/>
        </w:rPr>
        <w:t xml:space="preserve"> cu </w:t>
      </w:r>
      <w:proofErr w:type="spellStart"/>
      <w:r w:rsidRPr="00FD022B">
        <w:rPr>
          <w:i/>
          <w:iCs/>
          <w:sz w:val="26"/>
          <w:szCs w:val="26"/>
        </w:rPr>
        <w:t>pereti</w:t>
      </w:r>
      <w:proofErr w:type="spellEnd"/>
      <w:r w:rsidRPr="00FD022B">
        <w:rPr>
          <w:i/>
          <w:iCs/>
          <w:sz w:val="26"/>
          <w:szCs w:val="26"/>
        </w:rPr>
        <w:t xml:space="preserve"> </w:t>
      </w:r>
      <w:proofErr w:type="spellStart"/>
      <w:r w:rsidRPr="00FD022B">
        <w:rPr>
          <w:i/>
          <w:iCs/>
          <w:sz w:val="26"/>
          <w:szCs w:val="26"/>
        </w:rPr>
        <w:t>pereti</w:t>
      </w:r>
      <w:proofErr w:type="spellEnd"/>
      <w:r w:rsidRPr="00FD022B">
        <w:rPr>
          <w:i/>
          <w:iCs/>
          <w:sz w:val="26"/>
          <w:szCs w:val="26"/>
        </w:rPr>
        <w:t xml:space="preserve"> </w:t>
      </w:r>
      <w:proofErr w:type="spellStart"/>
      <w:r w:rsidRPr="00FD022B">
        <w:rPr>
          <w:i/>
          <w:iCs/>
          <w:sz w:val="26"/>
          <w:szCs w:val="26"/>
        </w:rPr>
        <w:t>rezistenti</w:t>
      </w:r>
      <w:proofErr w:type="spellEnd"/>
      <w:r w:rsidRPr="00FD022B">
        <w:rPr>
          <w:i/>
          <w:iCs/>
          <w:sz w:val="26"/>
          <w:szCs w:val="26"/>
        </w:rPr>
        <w:t xml:space="preserve"> la </w:t>
      </w:r>
      <w:proofErr w:type="spellStart"/>
      <w:r w:rsidRPr="00FD022B">
        <w:rPr>
          <w:i/>
          <w:iCs/>
          <w:sz w:val="26"/>
          <w:szCs w:val="26"/>
        </w:rPr>
        <w:t>foc</w:t>
      </w:r>
      <w:proofErr w:type="spellEnd"/>
      <w:r w:rsidRPr="00FD022B">
        <w:rPr>
          <w:i/>
          <w:iCs/>
          <w:sz w:val="26"/>
          <w:szCs w:val="26"/>
        </w:rPr>
        <w:t xml:space="preserve"> </w:t>
      </w:r>
      <w:proofErr w:type="spellStart"/>
      <w:r w:rsidRPr="00FD022B">
        <w:rPr>
          <w:i/>
          <w:iCs/>
          <w:sz w:val="26"/>
          <w:szCs w:val="26"/>
        </w:rPr>
        <w:t>alcatuiti</w:t>
      </w:r>
      <w:proofErr w:type="spellEnd"/>
      <w:r w:rsidRPr="00FD022B">
        <w:rPr>
          <w:i/>
          <w:iCs/>
          <w:sz w:val="26"/>
          <w:szCs w:val="26"/>
        </w:rPr>
        <w:t xml:space="preserve"> </w:t>
      </w:r>
      <w:proofErr w:type="spellStart"/>
      <w:r w:rsidRPr="00FD022B">
        <w:rPr>
          <w:i/>
          <w:iCs/>
          <w:sz w:val="26"/>
          <w:szCs w:val="26"/>
        </w:rPr>
        <w:t>corespunzator</w:t>
      </w:r>
      <w:proofErr w:type="spellEnd"/>
      <w:r w:rsidRPr="00FD022B">
        <w:rPr>
          <w:i/>
          <w:iCs/>
          <w:sz w:val="26"/>
          <w:szCs w:val="26"/>
        </w:rPr>
        <w:t xml:space="preserve"> </w:t>
      </w:r>
      <w:proofErr w:type="spellStart"/>
      <w:r w:rsidRPr="00FD022B">
        <w:rPr>
          <w:i/>
          <w:iCs/>
          <w:sz w:val="26"/>
          <w:szCs w:val="26"/>
        </w:rPr>
        <w:t>densitatii</w:t>
      </w:r>
      <w:proofErr w:type="spellEnd"/>
      <w:r w:rsidRPr="00FD022B">
        <w:rPr>
          <w:i/>
          <w:iCs/>
          <w:sz w:val="26"/>
          <w:szCs w:val="26"/>
        </w:rPr>
        <w:t xml:space="preserve"> </w:t>
      </w:r>
      <w:proofErr w:type="spellStart"/>
      <w:r w:rsidRPr="00FD022B">
        <w:rPr>
          <w:i/>
          <w:iCs/>
          <w:sz w:val="26"/>
          <w:szCs w:val="26"/>
        </w:rPr>
        <w:t>sarcinii</w:t>
      </w:r>
      <w:proofErr w:type="spellEnd"/>
      <w:r w:rsidRPr="00FD022B">
        <w:rPr>
          <w:i/>
          <w:iCs/>
          <w:sz w:val="26"/>
          <w:szCs w:val="26"/>
        </w:rPr>
        <w:t xml:space="preserve"> </w:t>
      </w:r>
      <w:proofErr w:type="spellStart"/>
      <w:r w:rsidRPr="00FD022B">
        <w:rPr>
          <w:i/>
          <w:iCs/>
          <w:sz w:val="26"/>
          <w:szCs w:val="26"/>
        </w:rPr>
        <w:t>termice</w:t>
      </w:r>
      <w:proofErr w:type="spellEnd"/>
      <w:r w:rsidRPr="00FD022B">
        <w:rPr>
          <w:i/>
          <w:iCs/>
          <w:sz w:val="26"/>
          <w:szCs w:val="26"/>
        </w:rPr>
        <w:t xml:space="preserve"> </w:t>
      </w:r>
      <w:proofErr w:type="spellStart"/>
      <w:r w:rsidRPr="00FD022B">
        <w:rPr>
          <w:i/>
          <w:iCs/>
          <w:sz w:val="26"/>
          <w:szCs w:val="26"/>
        </w:rPr>
        <w:t>celei</w:t>
      </w:r>
      <w:proofErr w:type="spellEnd"/>
      <w:r w:rsidRPr="00FD022B">
        <w:rPr>
          <w:i/>
          <w:iCs/>
          <w:sz w:val="26"/>
          <w:szCs w:val="26"/>
        </w:rPr>
        <w:t xml:space="preserve"> </w:t>
      </w:r>
      <w:proofErr w:type="spellStart"/>
      <w:r w:rsidRPr="00FD022B">
        <w:rPr>
          <w:i/>
          <w:iCs/>
          <w:sz w:val="26"/>
          <w:szCs w:val="26"/>
        </w:rPr>
        <w:t>mai</w:t>
      </w:r>
      <w:proofErr w:type="spellEnd"/>
      <w:r w:rsidRPr="00FD022B">
        <w:rPr>
          <w:i/>
          <w:iCs/>
          <w:sz w:val="26"/>
          <w:szCs w:val="26"/>
        </w:rPr>
        <w:t xml:space="preserve"> </w:t>
      </w:r>
      <w:proofErr w:type="spellStart"/>
      <w:r w:rsidRPr="00FD022B">
        <w:rPr>
          <w:i/>
          <w:iCs/>
          <w:sz w:val="26"/>
          <w:szCs w:val="26"/>
        </w:rPr>
        <w:t>mari</w:t>
      </w:r>
      <w:proofErr w:type="spellEnd"/>
      <w:r w:rsidRPr="00FD022B">
        <w:rPr>
          <w:i/>
          <w:iCs/>
          <w:sz w:val="26"/>
          <w:szCs w:val="26"/>
        </w:rPr>
        <w:t xml:space="preserve"> </w:t>
      </w:r>
      <w:proofErr w:type="spellStart"/>
      <w:r w:rsidRPr="00FD022B">
        <w:rPr>
          <w:i/>
          <w:iCs/>
          <w:sz w:val="26"/>
          <w:szCs w:val="26"/>
        </w:rPr>
        <w:t>între</w:t>
      </w:r>
      <w:proofErr w:type="spellEnd"/>
      <w:r w:rsidRPr="00FD022B">
        <w:rPr>
          <w:i/>
          <w:iCs/>
          <w:sz w:val="26"/>
          <w:szCs w:val="26"/>
        </w:rPr>
        <w:t xml:space="preserve"> </w:t>
      </w:r>
      <w:proofErr w:type="spellStart"/>
      <w:r w:rsidRPr="00FD022B">
        <w:rPr>
          <w:i/>
          <w:iCs/>
          <w:sz w:val="26"/>
          <w:szCs w:val="26"/>
        </w:rPr>
        <w:t>constructia</w:t>
      </w:r>
      <w:proofErr w:type="spellEnd"/>
      <w:r w:rsidRPr="00FD022B">
        <w:rPr>
          <w:i/>
          <w:iCs/>
          <w:sz w:val="26"/>
          <w:szCs w:val="26"/>
        </w:rPr>
        <w:t xml:space="preserve"> </w:t>
      </w:r>
      <w:proofErr w:type="spellStart"/>
      <w:r w:rsidRPr="00FD022B">
        <w:rPr>
          <w:i/>
          <w:iCs/>
          <w:sz w:val="26"/>
          <w:szCs w:val="26"/>
        </w:rPr>
        <w:t>expertizată</w:t>
      </w:r>
      <w:proofErr w:type="spellEnd"/>
      <w:r w:rsidRPr="00FD022B">
        <w:rPr>
          <w:i/>
          <w:iCs/>
          <w:sz w:val="26"/>
          <w:szCs w:val="26"/>
        </w:rPr>
        <w:t xml:space="preserve"> </w:t>
      </w:r>
      <w:proofErr w:type="spellStart"/>
      <w:r w:rsidRPr="00FD022B">
        <w:rPr>
          <w:i/>
          <w:iCs/>
          <w:sz w:val="26"/>
          <w:szCs w:val="26"/>
        </w:rPr>
        <w:t>si</w:t>
      </w:r>
      <w:proofErr w:type="spellEnd"/>
      <w:r w:rsidRPr="00FD022B">
        <w:rPr>
          <w:i/>
          <w:iCs/>
          <w:sz w:val="26"/>
          <w:szCs w:val="26"/>
        </w:rPr>
        <w:t xml:space="preserve"> </w:t>
      </w:r>
      <w:proofErr w:type="spellStart"/>
      <w:r w:rsidRPr="00FD022B">
        <w:rPr>
          <w:i/>
          <w:iCs/>
          <w:sz w:val="26"/>
          <w:szCs w:val="26"/>
        </w:rPr>
        <w:t>constructiile</w:t>
      </w:r>
      <w:proofErr w:type="spellEnd"/>
      <w:r w:rsidRPr="00FD022B">
        <w:rPr>
          <w:i/>
          <w:iCs/>
          <w:sz w:val="26"/>
          <w:szCs w:val="26"/>
        </w:rPr>
        <w:t xml:space="preserve"> </w:t>
      </w:r>
      <w:proofErr w:type="spellStart"/>
      <w:r w:rsidRPr="00FD022B">
        <w:rPr>
          <w:i/>
          <w:iCs/>
          <w:sz w:val="26"/>
          <w:szCs w:val="26"/>
        </w:rPr>
        <w:t>limitrofe</w:t>
      </w:r>
      <w:proofErr w:type="spellEnd"/>
      <w:r w:rsidRPr="00FD022B">
        <w:rPr>
          <w:i/>
          <w:iCs/>
          <w:sz w:val="26"/>
          <w:szCs w:val="26"/>
        </w:rPr>
        <w:t xml:space="preserve"> situate pe </w:t>
      </w:r>
      <w:proofErr w:type="spellStart"/>
      <w:r w:rsidRPr="00FD022B">
        <w:rPr>
          <w:i/>
          <w:iCs/>
          <w:sz w:val="26"/>
          <w:szCs w:val="26"/>
        </w:rPr>
        <w:t>amplasamentele</w:t>
      </w:r>
      <w:proofErr w:type="spellEnd"/>
      <w:r w:rsidRPr="00FD022B">
        <w:rPr>
          <w:i/>
          <w:iCs/>
          <w:sz w:val="26"/>
          <w:szCs w:val="26"/>
        </w:rPr>
        <w:t xml:space="preserve"> </w:t>
      </w:r>
      <w:proofErr w:type="spellStart"/>
      <w:r w:rsidRPr="00FD022B">
        <w:rPr>
          <w:i/>
          <w:iCs/>
          <w:sz w:val="26"/>
          <w:szCs w:val="26"/>
        </w:rPr>
        <w:t>vecine</w:t>
      </w:r>
      <w:proofErr w:type="spellEnd"/>
      <w:r w:rsidRPr="00FD022B">
        <w:rPr>
          <w:i/>
          <w:iCs/>
          <w:sz w:val="26"/>
          <w:szCs w:val="26"/>
        </w:rPr>
        <w:t xml:space="preserve"> de pe </w:t>
      </w:r>
      <w:proofErr w:type="spellStart"/>
      <w:r w:rsidRPr="00FD022B">
        <w:rPr>
          <w:i/>
          <w:iCs/>
          <w:sz w:val="26"/>
          <w:szCs w:val="26"/>
        </w:rPr>
        <w:t>latura</w:t>
      </w:r>
      <w:proofErr w:type="spellEnd"/>
      <w:r w:rsidRPr="00FD022B">
        <w:rPr>
          <w:i/>
          <w:iCs/>
          <w:sz w:val="26"/>
          <w:szCs w:val="26"/>
        </w:rPr>
        <w:t xml:space="preserve"> de vest </w:t>
      </w:r>
      <w:proofErr w:type="spellStart"/>
      <w:r w:rsidRPr="00FD022B">
        <w:rPr>
          <w:i/>
          <w:iCs/>
          <w:sz w:val="26"/>
          <w:szCs w:val="26"/>
        </w:rPr>
        <w:t>și</w:t>
      </w:r>
      <w:proofErr w:type="spellEnd"/>
      <w:r w:rsidRPr="00FD022B">
        <w:rPr>
          <w:i/>
          <w:iCs/>
          <w:sz w:val="26"/>
          <w:szCs w:val="26"/>
        </w:rPr>
        <w:t xml:space="preserve"> </w:t>
      </w:r>
      <w:proofErr w:type="spellStart"/>
      <w:r w:rsidRPr="00FD022B">
        <w:rPr>
          <w:i/>
          <w:iCs/>
          <w:sz w:val="26"/>
          <w:szCs w:val="26"/>
        </w:rPr>
        <w:t>sud</w:t>
      </w:r>
      <w:proofErr w:type="spellEnd"/>
      <w:r w:rsidR="00A951B8">
        <w:rPr>
          <w:i/>
          <w:iCs/>
          <w:sz w:val="26"/>
          <w:szCs w:val="26"/>
        </w:rPr>
        <w:t xml:space="preserve"> </w:t>
      </w:r>
      <w:proofErr w:type="spellStart"/>
      <w:r w:rsidR="00A951B8">
        <w:rPr>
          <w:i/>
          <w:iCs/>
          <w:sz w:val="26"/>
          <w:szCs w:val="26"/>
        </w:rPr>
        <w:t>față</w:t>
      </w:r>
      <w:proofErr w:type="spellEnd"/>
      <w:r w:rsidR="00A951B8">
        <w:rPr>
          <w:i/>
          <w:iCs/>
          <w:sz w:val="26"/>
          <w:szCs w:val="26"/>
        </w:rPr>
        <w:t xml:space="preserve"> de care nu se respect </w:t>
      </w:r>
      <w:proofErr w:type="spellStart"/>
      <w:r w:rsidR="00A951B8">
        <w:rPr>
          <w:i/>
          <w:iCs/>
          <w:sz w:val="26"/>
          <w:szCs w:val="26"/>
        </w:rPr>
        <w:t>distantele</w:t>
      </w:r>
      <w:proofErr w:type="spellEnd"/>
      <w:r w:rsidR="00A951B8">
        <w:rPr>
          <w:i/>
          <w:iCs/>
          <w:sz w:val="26"/>
          <w:szCs w:val="26"/>
        </w:rPr>
        <w:t xml:space="preserve"> </w:t>
      </w:r>
      <w:proofErr w:type="spellStart"/>
      <w:r w:rsidR="00A951B8">
        <w:rPr>
          <w:i/>
          <w:iCs/>
          <w:sz w:val="26"/>
          <w:szCs w:val="26"/>
        </w:rPr>
        <w:t>minime</w:t>
      </w:r>
      <w:proofErr w:type="spellEnd"/>
      <w:r w:rsidR="00A951B8">
        <w:rPr>
          <w:i/>
          <w:iCs/>
          <w:sz w:val="26"/>
          <w:szCs w:val="26"/>
        </w:rPr>
        <w:t xml:space="preserve"> de </w:t>
      </w:r>
      <w:proofErr w:type="spellStart"/>
      <w:r w:rsidR="00A951B8">
        <w:rPr>
          <w:i/>
          <w:iCs/>
          <w:sz w:val="26"/>
          <w:szCs w:val="26"/>
        </w:rPr>
        <w:t>siguranță</w:t>
      </w:r>
      <w:proofErr w:type="spellEnd"/>
      <w:r w:rsidRPr="00FD022B">
        <w:rPr>
          <w:i/>
          <w:iCs/>
          <w:sz w:val="26"/>
          <w:szCs w:val="26"/>
        </w:rPr>
        <w:t xml:space="preserve">. </w:t>
      </w:r>
    </w:p>
    <w:p w14:paraId="09918AE5" w14:textId="77777777" w:rsidR="00FD022B" w:rsidRPr="00D01FC0" w:rsidRDefault="00FD022B" w:rsidP="00D01FC0">
      <w:pPr>
        <w:pStyle w:val="Frspaiere"/>
      </w:pPr>
    </w:p>
    <w:p w14:paraId="3D44A254" w14:textId="76F00977" w:rsidR="007712D1" w:rsidRPr="00FD022B" w:rsidRDefault="007712D1" w:rsidP="00FD022B">
      <w:pPr>
        <w:pStyle w:val="Frspaiere"/>
        <w:ind w:left="-1134" w:right="-709" w:firstLine="567"/>
        <w:jc w:val="both"/>
        <w:rPr>
          <w:i/>
          <w:iCs/>
          <w:sz w:val="26"/>
          <w:szCs w:val="26"/>
        </w:rPr>
      </w:pPr>
      <w:r w:rsidRPr="00FD022B">
        <w:rPr>
          <w:i/>
          <w:iCs/>
          <w:sz w:val="26"/>
          <w:szCs w:val="26"/>
          <w:lang w:val="it-IT"/>
        </w:rPr>
        <w:t xml:space="preserve">Cladirea expertizată: </w:t>
      </w:r>
      <w:r w:rsidR="00D52BD7" w:rsidRPr="00FD022B">
        <w:rPr>
          <w:rFonts w:eastAsia="Times New Roman"/>
          <w:i/>
          <w:iCs/>
          <w:sz w:val="26"/>
          <w:szCs w:val="26"/>
          <w:lang w:val="ro-RO" w:eastAsia="ro-RO"/>
        </w:rPr>
        <w:t>Corp C1</w:t>
      </w:r>
      <w:r w:rsidR="00FD022B" w:rsidRPr="00FD022B">
        <w:rPr>
          <w:rFonts w:eastAsia="Times New Roman"/>
          <w:i/>
          <w:iCs/>
          <w:sz w:val="26"/>
          <w:szCs w:val="26"/>
          <w:lang w:val="ro-RO" w:eastAsia="ro-RO"/>
        </w:rPr>
        <w:t xml:space="preserve"> – Casa de Cultură</w:t>
      </w:r>
      <w:r w:rsidRPr="00FD022B">
        <w:rPr>
          <w:rFonts w:eastAsia="Times New Roman"/>
          <w:i/>
          <w:iCs/>
          <w:sz w:val="26"/>
          <w:szCs w:val="26"/>
          <w:lang w:val="ro-RO" w:eastAsia="ro-RO"/>
        </w:rPr>
        <w:t xml:space="preserve">, regim de </w:t>
      </w:r>
      <w:proofErr w:type="spellStart"/>
      <w:r w:rsidRPr="00FD022B">
        <w:rPr>
          <w:rFonts w:eastAsia="Times New Roman"/>
          <w:i/>
          <w:iCs/>
          <w:sz w:val="26"/>
          <w:szCs w:val="26"/>
          <w:lang w:val="ro-RO" w:eastAsia="ro-RO"/>
        </w:rPr>
        <w:t>inaltime</w:t>
      </w:r>
      <w:proofErr w:type="spellEnd"/>
      <w:r w:rsidR="00D52BD7" w:rsidRPr="00FD022B">
        <w:rPr>
          <w:rFonts w:eastAsia="Times New Roman"/>
          <w:i/>
          <w:iCs/>
          <w:sz w:val="26"/>
          <w:szCs w:val="26"/>
          <w:lang w:val="ro-RO" w:eastAsia="ro-RO"/>
        </w:rPr>
        <w:t xml:space="preserve"> </w:t>
      </w:r>
      <w:r w:rsidRPr="00FD022B">
        <w:rPr>
          <w:rFonts w:eastAsia="Times New Roman"/>
          <w:i/>
          <w:iCs/>
          <w:sz w:val="26"/>
          <w:szCs w:val="26"/>
          <w:lang w:val="ro-RO" w:eastAsia="ro-RO"/>
        </w:rPr>
        <w:t>P</w:t>
      </w:r>
      <w:r w:rsidR="00D52BD7" w:rsidRPr="00FD022B">
        <w:rPr>
          <w:rFonts w:eastAsia="Times New Roman"/>
          <w:i/>
          <w:iCs/>
          <w:sz w:val="26"/>
          <w:szCs w:val="26"/>
          <w:lang w:val="ro-RO" w:eastAsia="ro-RO"/>
        </w:rPr>
        <w:t xml:space="preserve"> + </w:t>
      </w:r>
      <w:r w:rsidR="008755D4" w:rsidRPr="00FD022B">
        <w:rPr>
          <w:rFonts w:eastAsia="Times New Roman"/>
          <w:i/>
          <w:iCs/>
          <w:sz w:val="26"/>
          <w:szCs w:val="26"/>
          <w:lang w:val="ro-RO" w:eastAsia="ro-RO"/>
        </w:rPr>
        <w:t>1E</w:t>
      </w:r>
      <w:r w:rsidRPr="00FD022B">
        <w:rPr>
          <w:rFonts w:eastAsia="Times New Roman"/>
          <w:i/>
          <w:iCs/>
          <w:sz w:val="26"/>
          <w:szCs w:val="26"/>
          <w:lang w:val="ro-RO" w:eastAsia="ro-RO"/>
        </w:rPr>
        <w:t>,</w:t>
      </w:r>
      <w:r w:rsidR="00FD022B" w:rsidRPr="00FD022B">
        <w:rPr>
          <w:i/>
          <w:iCs/>
          <w:sz w:val="26"/>
          <w:szCs w:val="26"/>
        </w:rPr>
        <w:t xml:space="preserve"> Ac = 524,00  </w:t>
      </w:r>
      <w:proofErr w:type="spellStart"/>
      <w:r w:rsidR="00FD022B" w:rsidRPr="00FD022B">
        <w:rPr>
          <w:i/>
          <w:iCs/>
          <w:sz w:val="26"/>
          <w:szCs w:val="26"/>
        </w:rPr>
        <w:t>mp</w:t>
      </w:r>
      <w:proofErr w:type="spellEnd"/>
      <w:r w:rsidR="00FD022B" w:rsidRPr="00FD022B">
        <w:rPr>
          <w:i/>
          <w:iCs/>
          <w:sz w:val="26"/>
          <w:szCs w:val="26"/>
        </w:rPr>
        <w:t xml:space="preserve">, </w:t>
      </w:r>
      <w:proofErr w:type="spellStart"/>
      <w:r w:rsidR="00FD022B" w:rsidRPr="00FD022B">
        <w:rPr>
          <w:i/>
          <w:iCs/>
          <w:sz w:val="26"/>
          <w:szCs w:val="26"/>
        </w:rPr>
        <w:t>Adc</w:t>
      </w:r>
      <w:proofErr w:type="spellEnd"/>
      <w:r w:rsidR="00FD022B" w:rsidRPr="00FD022B">
        <w:rPr>
          <w:i/>
          <w:iCs/>
          <w:sz w:val="26"/>
          <w:szCs w:val="26"/>
        </w:rPr>
        <w:t xml:space="preserve"> = </w:t>
      </w:r>
      <w:r w:rsidR="00FD022B" w:rsidRPr="00FD022B">
        <w:rPr>
          <w:bCs/>
          <w:i/>
          <w:sz w:val="26"/>
          <w:szCs w:val="26"/>
          <w:lang w:val="fr-FR"/>
        </w:rPr>
        <w:t xml:space="preserve">736,00 </w:t>
      </w:r>
      <w:proofErr w:type="spellStart"/>
      <w:r w:rsidR="00FD022B" w:rsidRPr="00FD022B">
        <w:rPr>
          <w:i/>
          <w:iCs/>
          <w:sz w:val="26"/>
          <w:szCs w:val="26"/>
        </w:rPr>
        <w:t>mp</w:t>
      </w:r>
      <w:proofErr w:type="spellEnd"/>
      <w:r w:rsidRPr="00FD022B">
        <w:rPr>
          <w:rFonts w:eastAsia="Times New Roman"/>
          <w:i/>
          <w:iCs/>
          <w:sz w:val="26"/>
          <w:szCs w:val="26"/>
          <w:lang w:val="ro-RO" w:eastAsia="ro-RO"/>
        </w:rPr>
        <w:t xml:space="preserve">, gradul </w:t>
      </w:r>
      <w:r w:rsidR="00FD022B" w:rsidRPr="00FD022B">
        <w:rPr>
          <w:rFonts w:eastAsia="Times New Roman"/>
          <w:b/>
          <w:bCs/>
          <w:i/>
          <w:iCs/>
          <w:sz w:val="26"/>
          <w:szCs w:val="26"/>
          <w:lang w:val="ro-RO" w:eastAsia="ro-RO"/>
        </w:rPr>
        <w:t>V</w:t>
      </w:r>
      <w:r w:rsidRPr="00FD022B">
        <w:rPr>
          <w:rFonts w:eastAsia="Times New Roman"/>
          <w:b/>
          <w:bCs/>
          <w:i/>
          <w:iCs/>
          <w:sz w:val="26"/>
          <w:szCs w:val="26"/>
          <w:lang w:val="ro-RO" w:eastAsia="ro-RO"/>
        </w:rPr>
        <w:t xml:space="preserve"> </w:t>
      </w:r>
      <w:r w:rsidRPr="00FD022B">
        <w:rPr>
          <w:rFonts w:eastAsia="Times New Roman"/>
          <w:i/>
          <w:iCs/>
          <w:sz w:val="26"/>
          <w:szCs w:val="26"/>
          <w:lang w:val="ro-RO" w:eastAsia="ro-RO"/>
        </w:rPr>
        <w:t>de rezistență la foc,  constituie un compartiment de incendiu</w:t>
      </w:r>
      <w:r w:rsidRPr="00FD022B">
        <w:rPr>
          <w:sz w:val="26"/>
          <w:szCs w:val="26"/>
        </w:rPr>
        <w:t xml:space="preserve">. </w:t>
      </w:r>
    </w:p>
    <w:p w14:paraId="0D14450A" w14:textId="4E3CF193" w:rsidR="007712D1" w:rsidRPr="00FD022B" w:rsidRDefault="007712D1" w:rsidP="00FD022B">
      <w:pPr>
        <w:spacing w:line="276" w:lineRule="auto"/>
        <w:ind w:left="-1134" w:right="-709" w:firstLine="567"/>
        <w:jc w:val="both"/>
        <w:rPr>
          <w:i/>
          <w:iCs/>
          <w:sz w:val="26"/>
          <w:szCs w:val="26"/>
        </w:rPr>
      </w:pPr>
      <w:r w:rsidRPr="00FD022B">
        <w:rPr>
          <w:i/>
          <w:iCs/>
          <w:sz w:val="26"/>
          <w:szCs w:val="26"/>
          <w:lang w:val="it-IT"/>
        </w:rPr>
        <w:t>Clădir</w:t>
      </w:r>
      <w:r w:rsidR="00250BC9">
        <w:rPr>
          <w:i/>
          <w:iCs/>
          <w:sz w:val="26"/>
          <w:szCs w:val="26"/>
          <w:lang w:val="it-IT"/>
        </w:rPr>
        <w:t>ea</w:t>
      </w:r>
      <w:r w:rsidR="00EA206E" w:rsidRPr="00FD022B">
        <w:t xml:space="preserve"> </w:t>
      </w:r>
      <w:r w:rsidR="00EA206E" w:rsidRPr="00FD022B">
        <w:rPr>
          <w:i/>
          <w:iCs/>
          <w:sz w:val="26"/>
          <w:szCs w:val="26"/>
          <w:lang w:val="it-IT"/>
        </w:rPr>
        <w:t>Corp C1</w:t>
      </w:r>
      <w:r w:rsidR="00FD022B" w:rsidRPr="00FD022B">
        <w:rPr>
          <w:rFonts w:eastAsia="Times New Roman"/>
          <w:i/>
          <w:iCs/>
          <w:sz w:val="26"/>
          <w:szCs w:val="26"/>
          <w:lang w:val="ro-RO" w:eastAsia="ro-RO"/>
        </w:rPr>
        <w:t>– Casa de Cultură</w:t>
      </w:r>
      <w:r w:rsidR="00250BC9">
        <w:rPr>
          <w:rFonts w:eastAsia="Times New Roman"/>
          <w:i/>
          <w:iCs/>
          <w:sz w:val="26"/>
          <w:szCs w:val="26"/>
          <w:lang w:val="ro-RO" w:eastAsia="ro-RO"/>
        </w:rPr>
        <w:t>,</w:t>
      </w:r>
      <w:r w:rsidR="00EA206E" w:rsidRPr="00FD022B">
        <w:rPr>
          <w:i/>
          <w:iCs/>
          <w:sz w:val="26"/>
          <w:szCs w:val="26"/>
          <w:lang w:val="it-IT"/>
        </w:rPr>
        <w:t xml:space="preserve"> </w:t>
      </w:r>
      <w:r w:rsidR="008755D4" w:rsidRPr="00FD022B">
        <w:rPr>
          <w:i/>
          <w:iCs/>
          <w:sz w:val="26"/>
          <w:szCs w:val="26"/>
          <w:lang w:val="it-IT"/>
        </w:rPr>
        <w:t>este</w:t>
      </w:r>
      <w:r w:rsidRPr="00FD022B">
        <w:rPr>
          <w:i/>
          <w:iCs/>
          <w:sz w:val="26"/>
          <w:szCs w:val="26"/>
        </w:rPr>
        <w:t xml:space="preserve"> </w:t>
      </w:r>
      <w:proofErr w:type="spellStart"/>
      <w:r w:rsidRPr="00FD022B">
        <w:rPr>
          <w:i/>
          <w:iCs/>
          <w:sz w:val="26"/>
          <w:szCs w:val="26"/>
        </w:rPr>
        <w:t>amplasat</w:t>
      </w:r>
      <w:r w:rsidR="008755D4" w:rsidRPr="00FD022B">
        <w:rPr>
          <w:i/>
          <w:iCs/>
          <w:sz w:val="26"/>
          <w:szCs w:val="26"/>
        </w:rPr>
        <w:t>ă</w:t>
      </w:r>
      <w:proofErr w:type="spellEnd"/>
      <w:r w:rsidRPr="00FD022B">
        <w:rPr>
          <w:i/>
          <w:iCs/>
          <w:sz w:val="26"/>
          <w:szCs w:val="26"/>
        </w:rPr>
        <w:t xml:space="preserve"> </w:t>
      </w:r>
      <w:r w:rsidR="008755D4" w:rsidRPr="00FD022B">
        <w:rPr>
          <w:b/>
          <w:bCs/>
          <w:i/>
          <w:iCs/>
          <w:sz w:val="26"/>
          <w:szCs w:val="26"/>
        </w:rPr>
        <w:t>independent</w:t>
      </w:r>
      <w:r w:rsidRPr="00FD022B">
        <w:rPr>
          <w:i/>
          <w:iCs/>
          <w:sz w:val="26"/>
          <w:szCs w:val="26"/>
        </w:rPr>
        <w:t xml:space="preserve"> </w:t>
      </w:r>
      <w:proofErr w:type="spellStart"/>
      <w:r w:rsidRPr="00FD022B">
        <w:rPr>
          <w:i/>
          <w:iCs/>
          <w:sz w:val="26"/>
          <w:szCs w:val="26"/>
        </w:rPr>
        <w:t>în</w:t>
      </w:r>
      <w:proofErr w:type="spellEnd"/>
      <w:r w:rsidRPr="00FD022B">
        <w:rPr>
          <w:i/>
          <w:iCs/>
          <w:sz w:val="26"/>
          <w:szCs w:val="26"/>
        </w:rPr>
        <w:t xml:space="preserve"> </w:t>
      </w:r>
      <w:proofErr w:type="spellStart"/>
      <w:r w:rsidRPr="00FD022B">
        <w:rPr>
          <w:i/>
          <w:iCs/>
          <w:sz w:val="26"/>
          <w:szCs w:val="26"/>
        </w:rPr>
        <w:t>limita</w:t>
      </w:r>
      <w:proofErr w:type="spellEnd"/>
      <w:r w:rsidRPr="00FD022B">
        <w:rPr>
          <w:i/>
          <w:iCs/>
          <w:sz w:val="26"/>
          <w:szCs w:val="26"/>
        </w:rPr>
        <w:t xml:space="preserve"> </w:t>
      </w:r>
      <w:proofErr w:type="spellStart"/>
      <w:r w:rsidRPr="00FD022B">
        <w:rPr>
          <w:i/>
          <w:iCs/>
          <w:sz w:val="26"/>
          <w:szCs w:val="26"/>
        </w:rPr>
        <w:t>unui</w:t>
      </w:r>
      <w:proofErr w:type="spellEnd"/>
      <w:r w:rsidRPr="00FD022B">
        <w:rPr>
          <w:i/>
          <w:iCs/>
          <w:sz w:val="26"/>
          <w:szCs w:val="26"/>
        </w:rPr>
        <w:t xml:space="preserve"> </w:t>
      </w:r>
      <w:proofErr w:type="spellStart"/>
      <w:r w:rsidRPr="00FD022B">
        <w:rPr>
          <w:i/>
          <w:iCs/>
          <w:sz w:val="26"/>
          <w:szCs w:val="26"/>
        </w:rPr>
        <w:t>compartiment</w:t>
      </w:r>
      <w:proofErr w:type="spellEnd"/>
      <w:r w:rsidRPr="00FD022B">
        <w:rPr>
          <w:i/>
          <w:iCs/>
          <w:sz w:val="26"/>
          <w:szCs w:val="26"/>
        </w:rPr>
        <w:t xml:space="preserve"> de </w:t>
      </w:r>
      <w:proofErr w:type="spellStart"/>
      <w:r w:rsidRPr="00FD022B">
        <w:rPr>
          <w:i/>
          <w:iCs/>
          <w:sz w:val="26"/>
          <w:szCs w:val="26"/>
        </w:rPr>
        <w:t>incendiu</w:t>
      </w:r>
      <w:proofErr w:type="spellEnd"/>
      <w:r w:rsidRPr="00FD022B">
        <w:rPr>
          <w:i/>
          <w:iCs/>
          <w:sz w:val="26"/>
          <w:szCs w:val="26"/>
        </w:rPr>
        <w:t xml:space="preserve"> de </w:t>
      </w:r>
      <w:proofErr w:type="spellStart"/>
      <w:r w:rsidRPr="00FD022B">
        <w:rPr>
          <w:i/>
          <w:iCs/>
          <w:sz w:val="26"/>
          <w:szCs w:val="26"/>
        </w:rPr>
        <w:t>gradul</w:t>
      </w:r>
      <w:proofErr w:type="spellEnd"/>
      <w:r w:rsidRPr="00FD022B">
        <w:rPr>
          <w:i/>
          <w:iCs/>
          <w:sz w:val="26"/>
          <w:szCs w:val="26"/>
        </w:rPr>
        <w:t xml:space="preserve"> </w:t>
      </w:r>
      <w:r w:rsidR="00FD022B" w:rsidRPr="00FD022B">
        <w:rPr>
          <w:b/>
          <w:bCs/>
          <w:i/>
          <w:iCs/>
          <w:sz w:val="26"/>
          <w:szCs w:val="26"/>
        </w:rPr>
        <w:t>V</w:t>
      </w:r>
      <w:r w:rsidR="00EA206E" w:rsidRPr="00FD022B">
        <w:rPr>
          <w:i/>
          <w:iCs/>
          <w:sz w:val="26"/>
          <w:szCs w:val="26"/>
        </w:rPr>
        <w:t xml:space="preserve">, </w:t>
      </w:r>
      <w:r w:rsidRPr="00FD022B">
        <w:rPr>
          <w:i/>
          <w:iCs/>
          <w:sz w:val="26"/>
          <w:szCs w:val="26"/>
          <w:lang w:val="ro-RO"/>
        </w:rPr>
        <w:t>amplasat</w:t>
      </w:r>
      <w:r w:rsidR="00250BC9">
        <w:rPr>
          <w:i/>
          <w:iCs/>
          <w:sz w:val="26"/>
          <w:szCs w:val="26"/>
          <w:lang w:val="ro-RO"/>
        </w:rPr>
        <w:t>ă</w:t>
      </w:r>
      <w:r w:rsidRPr="00FD022B">
        <w:rPr>
          <w:i/>
          <w:iCs/>
          <w:sz w:val="26"/>
          <w:szCs w:val="26"/>
          <w:lang w:val="ro-RO"/>
        </w:rPr>
        <w:t xml:space="preserve">  </w:t>
      </w:r>
      <w:r w:rsidRPr="00FD022B">
        <w:rPr>
          <w:i/>
          <w:iCs/>
          <w:sz w:val="26"/>
          <w:szCs w:val="26"/>
        </w:rPr>
        <w:t xml:space="preserve">la </w:t>
      </w:r>
      <w:proofErr w:type="spellStart"/>
      <w:r w:rsidRPr="00FD022B">
        <w:rPr>
          <w:i/>
          <w:iCs/>
          <w:sz w:val="26"/>
          <w:szCs w:val="26"/>
        </w:rPr>
        <w:t>distante</w:t>
      </w:r>
      <w:proofErr w:type="spellEnd"/>
      <w:r w:rsidRPr="00FD022B">
        <w:rPr>
          <w:i/>
          <w:iCs/>
          <w:sz w:val="26"/>
          <w:szCs w:val="26"/>
        </w:rPr>
        <w:t xml:space="preserve"> care </w:t>
      </w:r>
      <w:r w:rsidR="00FD022B" w:rsidRPr="00FD022B">
        <w:rPr>
          <w:b/>
          <w:bCs/>
          <w:i/>
          <w:iCs/>
          <w:sz w:val="26"/>
          <w:szCs w:val="26"/>
        </w:rPr>
        <w:t>nu</w:t>
      </w:r>
      <w:r w:rsidR="00FD022B" w:rsidRPr="00FD022B">
        <w:rPr>
          <w:i/>
          <w:iCs/>
          <w:sz w:val="26"/>
          <w:szCs w:val="26"/>
        </w:rPr>
        <w:t xml:space="preserve"> </w:t>
      </w:r>
      <w:proofErr w:type="spellStart"/>
      <w:r w:rsidRPr="00FD022B">
        <w:rPr>
          <w:b/>
          <w:bCs/>
          <w:i/>
          <w:iCs/>
          <w:sz w:val="26"/>
          <w:szCs w:val="26"/>
        </w:rPr>
        <w:t>respectă</w:t>
      </w:r>
      <w:proofErr w:type="spellEnd"/>
      <w:r w:rsidRPr="00FD022B">
        <w:rPr>
          <w:i/>
          <w:iCs/>
          <w:sz w:val="26"/>
          <w:szCs w:val="26"/>
        </w:rPr>
        <w:t xml:space="preserve"> </w:t>
      </w:r>
      <w:proofErr w:type="spellStart"/>
      <w:r w:rsidR="00FD022B">
        <w:rPr>
          <w:i/>
          <w:iCs/>
          <w:sz w:val="26"/>
          <w:szCs w:val="26"/>
        </w:rPr>
        <w:t>în</w:t>
      </w:r>
      <w:proofErr w:type="spellEnd"/>
      <w:r w:rsidR="00FD022B">
        <w:rPr>
          <w:i/>
          <w:iCs/>
          <w:sz w:val="26"/>
          <w:szCs w:val="26"/>
        </w:rPr>
        <w:t xml:space="preserve"> </w:t>
      </w:r>
      <w:proofErr w:type="spellStart"/>
      <w:r w:rsidR="00FD022B">
        <w:rPr>
          <w:i/>
          <w:iCs/>
          <w:sz w:val="26"/>
          <w:szCs w:val="26"/>
        </w:rPr>
        <w:t>totalitate</w:t>
      </w:r>
      <w:proofErr w:type="spellEnd"/>
      <w:r w:rsidR="00FD022B">
        <w:rPr>
          <w:i/>
          <w:iCs/>
          <w:sz w:val="26"/>
          <w:szCs w:val="26"/>
        </w:rPr>
        <w:t xml:space="preserve"> </w:t>
      </w:r>
      <w:proofErr w:type="spellStart"/>
      <w:r w:rsidRPr="00FD022B">
        <w:rPr>
          <w:i/>
          <w:iCs/>
          <w:sz w:val="26"/>
          <w:szCs w:val="26"/>
        </w:rPr>
        <w:t>distantele</w:t>
      </w:r>
      <w:proofErr w:type="spellEnd"/>
      <w:r w:rsidRPr="00FD022B">
        <w:rPr>
          <w:i/>
          <w:iCs/>
          <w:sz w:val="26"/>
          <w:szCs w:val="26"/>
        </w:rPr>
        <w:t xml:space="preserve"> </w:t>
      </w:r>
      <w:proofErr w:type="spellStart"/>
      <w:r w:rsidRPr="00FD022B">
        <w:rPr>
          <w:i/>
          <w:iCs/>
          <w:sz w:val="26"/>
          <w:szCs w:val="26"/>
        </w:rPr>
        <w:t>minime</w:t>
      </w:r>
      <w:proofErr w:type="spellEnd"/>
      <w:r w:rsidRPr="00FD022B">
        <w:rPr>
          <w:i/>
          <w:iCs/>
          <w:sz w:val="26"/>
          <w:szCs w:val="26"/>
        </w:rPr>
        <w:t xml:space="preserve"> de </w:t>
      </w:r>
      <w:proofErr w:type="spellStart"/>
      <w:r w:rsidRPr="00FD022B">
        <w:rPr>
          <w:i/>
          <w:iCs/>
          <w:sz w:val="26"/>
          <w:szCs w:val="26"/>
        </w:rPr>
        <w:t>sigurantă</w:t>
      </w:r>
      <w:proofErr w:type="spellEnd"/>
      <w:r w:rsidRPr="00FD022B">
        <w:rPr>
          <w:i/>
          <w:iCs/>
          <w:sz w:val="26"/>
          <w:szCs w:val="26"/>
        </w:rPr>
        <w:t xml:space="preserve"> </w:t>
      </w:r>
      <w:proofErr w:type="spellStart"/>
      <w:r w:rsidRPr="00FD022B">
        <w:rPr>
          <w:i/>
          <w:iCs/>
          <w:sz w:val="26"/>
          <w:szCs w:val="26"/>
        </w:rPr>
        <w:t>impuse</w:t>
      </w:r>
      <w:proofErr w:type="spellEnd"/>
      <w:r w:rsidRPr="00FD022B">
        <w:rPr>
          <w:i/>
          <w:iCs/>
          <w:sz w:val="26"/>
          <w:szCs w:val="26"/>
        </w:rPr>
        <w:t xml:space="preserve"> de </w:t>
      </w:r>
      <w:proofErr w:type="spellStart"/>
      <w:r w:rsidRPr="00FD022B">
        <w:rPr>
          <w:i/>
          <w:iCs/>
          <w:sz w:val="26"/>
          <w:szCs w:val="26"/>
        </w:rPr>
        <w:t>tablel</w:t>
      </w:r>
      <w:proofErr w:type="spellEnd"/>
      <w:r w:rsidRPr="00FD022B">
        <w:rPr>
          <w:i/>
          <w:iCs/>
          <w:sz w:val="26"/>
          <w:szCs w:val="26"/>
        </w:rPr>
        <w:t xml:space="preserve"> 2.2.2. din </w:t>
      </w:r>
      <w:proofErr w:type="spellStart"/>
      <w:r w:rsidRPr="00FD022B">
        <w:rPr>
          <w:i/>
          <w:iCs/>
          <w:sz w:val="26"/>
          <w:szCs w:val="26"/>
        </w:rPr>
        <w:t>Normativ</w:t>
      </w:r>
      <w:proofErr w:type="spellEnd"/>
      <w:r w:rsidRPr="00FD022B">
        <w:rPr>
          <w:i/>
          <w:iCs/>
          <w:sz w:val="26"/>
          <w:szCs w:val="26"/>
        </w:rPr>
        <w:t xml:space="preserve"> P118/99.</w:t>
      </w:r>
    </w:p>
    <w:p w14:paraId="1F0B2E09" w14:textId="47762BC0" w:rsidR="007712D1" w:rsidRPr="00FD022B" w:rsidRDefault="007712D1" w:rsidP="00FD022B">
      <w:pPr>
        <w:tabs>
          <w:tab w:val="left" w:pos="709"/>
          <w:tab w:val="left" w:pos="5954"/>
          <w:tab w:val="left" w:pos="9498"/>
        </w:tabs>
        <w:ind w:left="-1134" w:rightChars="-204" w:right="-490" w:firstLine="567"/>
        <w:jc w:val="both"/>
        <w:rPr>
          <w:sz w:val="26"/>
          <w:szCs w:val="26"/>
        </w:rPr>
      </w:pPr>
      <w:r w:rsidRPr="00FD022B">
        <w:rPr>
          <w:sz w:val="26"/>
          <w:szCs w:val="26"/>
          <w:lang w:val="it-IT"/>
        </w:rPr>
        <w:t xml:space="preserve">Fată de restul imobilelor din afara </w:t>
      </w:r>
      <w:r w:rsidR="000A0273" w:rsidRPr="00FD022B">
        <w:rPr>
          <w:sz w:val="26"/>
          <w:szCs w:val="26"/>
          <w:lang w:val="it-IT"/>
        </w:rPr>
        <w:t>amplasamentului</w:t>
      </w:r>
      <w:r w:rsidRPr="00FD022B">
        <w:rPr>
          <w:sz w:val="26"/>
          <w:szCs w:val="26"/>
          <w:lang w:val="it-IT"/>
        </w:rPr>
        <w:t xml:space="preserve"> se respectă distantele minime de sigurantă impuse de art. și </w:t>
      </w:r>
      <w:proofErr w:type="spellStart"/>
      <w:r w:rsidRPr="00FD022B">
        <w:rPr>
          <w:sz w:val="26"/>
          <w:szCs w:val="26"/>
        </w:rPr>
        <w:t>tablel</w:t>
      </w:r>
      <w:proofErr w:type="spellEnd"/>
      <w:r w:rsidRPr="00FD022B">
        <w:rPr>
          <w:sz w:val="26"/>
          <w:szCs w:val="26"/>
        </w:rPr>
        <w:t xml:space="preserve"> 2.2.2. din </w:t>
      </w:r>
      <w:proofErr w:type="spellStart"/>
      <w:r w:rsidRPr="00FD022B">
        <w:rPr>
          <w:sz w:val="26"/>
          <w:szCs w:val="26"/>
        </w:rPr>
        <w:t>Normativ</w:t>
      </w:r>
      <w:proofErr w:type="spellEnd"/>
      <w:r w:rsidRPr="00FD022B">
        <w:rPr>
          <w:sz w:val="26"/>
          <w:szCs w:val="26"/>
        </w:rPr>
        <w:t xml:space="preserve"> P118/99.</w:t>
      </w:r>
    </w:p>
    <w:p w14:paraId="1B009E31" w14:textId="77777777" w:rsidR="00250BC9" w:rsidRDefault="00250BC9" w:rsidP="00250BC9">
      <w:pPr>
        <w:pStyle w:val="Frspaiere"/>
      </w:pPr>
    </w:p>
    <w:p w14:paraId="1B794A48" w14:textId="610B82B6" w:rsidR="000A0273" w:rsidRDefault="00250BC9" w:rsidP="007B16FD">
      <w:pPr>
        <w:tabs>
          <w:tab w:val="left" w:pos="709"/>
          <w:tab w:val="left" w:pos="5954"/>
          <w:tab w:val="left" w:pos="9498"/>
        </w:tabs>
        <w:ind w:left="-1134" w:rightChars="-295" w:right="-708" w:firstLine="567"/>
        <w:jc w:val="both"/>
        <w:rPr>
          <w:sz w:val="26"/>
          <w:szCs w:val="26"/>
        </w:rPr>
      </w:pPr>
      <w:proofErr w:type="spellStart"/>
      <w:r w:rsidRPr="00FD022B">
        <w:rPr>
          <w:sz w:val="26"/>
          <w:szCs w:val="26"/>
        </w:rPr>
        <w:t>Potrivit</w:t>
      </w:r>
      <w:proofErr w:type="spellEnd"/>
      <w:r w:rsidRPr="00FD022B">
        <w:rPr>
          <w:sz w:val="26"/>
          <w:szCs w:val="26"/>
        </w:rPr>
        <w:t xml:space="preserve"> art. 2.2.</w:t>
      </w:r>
      <w:r w:rsidR="007B16FD">
        <w:rPr>
          <w:sz w:val="26"/>
          <w:szCs w:val="26"/>
        </w:rPr>
        <w:t>3</w:t>
      </w:r>
      <w:r w:rsidRPr="00FD022B">
        <w:rPr>
          <w:sz w:val="26"/>
          <w:szCs w:val="26"/>
        </w:rPr>
        <w:t xml:space="preserve">. din </w:t>
      </w:r>
      <w:proofErr w:type="spellStart"/>
      <w:r w:rsidRPr="00FD022B">
        <w:rPr>
          <w:sz w:val="26"/>
          <w:szCs w:val="26"/>
        </w:rPr>
        <w:t>Normativ</w:t>
      </w:r>
      <w:proofErr w:type="spellEnd"/>
      <w:r w:rsidRPr="00FD022B">
        <w:rPr>
          <w:sz w:val="26"/>
          <w:szCs w:val="26"/>
        </w:rPr>
        <w:t xml:space="preserve"> P 118-99</w:t>
      </w:r>
      <w:r>
        <w:rPr>
          <w:sz w:val="26"/>
          <w:szCs w:val="26"/>
        </w:rPr>
        <w:t>,</w:t>
      </w:r>
      <w:r w:rsidR="007B16FD" w:rsidRPr="007B16FD">
        <w:t xml:space="preserve"> </w:t>
      </w:r>
      <w:proofErr w:type="spellStart"/>
      <w:r w:rsidR="007B16FD">
        <w:rPr>
          <w:sz w:val="26"/>
          <w:szCs w:val="26"/>
        </w:rPr>
        <w:t>c</w:t>
      </w:r>
      <w:r w:rsidR="007B16FD" w:rsidRPr="007B16FD">
        <w:rPr>
          <w:sz w:val="26"/>
          <w:szCs w:val="26"/>
        </w:rPr>
        <w:t>onstrucţiile</w:t>
      </w:r>
      <w:proofErr w:type="spellEnd"/>
      <w:r w:rsidR="007B16FD" w:rsidRPr="007B16FD">
        <w:rPr>
          <w:sz w:val="26"/>
          <w:szCs w:val="26"/>
        </w:rPr>
        <w:t xml:space="preserve">  cu </w:t>
      </w:r>
      <w:proofErr w:type="spellStart"/>
      <w:r w:rsidR="007B16FD" w:rsidRPr="007B16FD">
        <w:rPr>
          <w:sz w:val="26"/>
          <w:szCs w:val="26"/>
        </w:rPr>
        <w:t>destinaţii</w:t>
      </w:r>
      <w:proofErr w:type="spellEnd"/>
      <w:r w:rsidR="007B16FD" w:rsidRPr="007B16FD">
        <w:rPr>
          <w:sz w:val="26"/>
          <w:szCs w:val="26"/>
        </w:rPr>
        <w:t xml:space="preserve"> </w:t>
      </w:r>
      <w:proofErr w:type="spellStart"/>
      <w:r w:rsidR="007B16FD" w:rsidRPr="007B16FD">
        <w:rPr>
          <w:sz w:val="26"/>
          <w:szCs w:val="26"/>
        </w:rPr>
        <w:t>sau</w:t>
      </w:r>
      <w:proofErr w:type="spellEnd"/>
      <w:r w:rsidR="007B16FD" w:rsidRPr="007B16FD">
        <w:rPr>
          <w:sz w:val="26"/>
          <w:szCs w:val="26"/>
        </w:rPr>
        <w:t xml:space="preserve"> </w:t>
      </w:r>
      <w:proofErr w:type="spellStart"/>
      <w:r w:rsidR="007B16FD" w:rsidRPr="007B16FD">
        <w:rPr>
          <w:sz w:val="26"/>
          <w:szCs w:val="26"/>
        </w:rPr>
        <w:t>funcţiuni</w:t>
      </w:r>
      <w:proofErr w:type="spellEnd"/>
      <w:r w:rsidR="007B16FD" w:rsidRPr="007B16FD">
        <w:rPr>
          <w:sz w:val="26"/>
          <w:szCs w:val="26"/>
        </w:rPr>
        <w:t xml:space="preserve"> </w:t>
      </w:r>
      <w:proofErr w:type="spellStart"/>
      <w:r w:rsidR="007B16FD" w:rsidRPr="007B16FD">
        <w:rPr>
          <w:sz w:val="26"/>
          <w:szCs w:val="26"/>
        </w:rPr>
        <w:t>diferite</w:t>
      </w:r>
      <w:proofErr w:type="spellEnd"/>
      <w:r w:rsidR="007B16FD" w:rsidRPr="007B16FD">
        <w:rPr>
          <w:sz w:val="26"/>
          <w:szCs w:val="26"/>
        </w:rPr>
        <w:t xml:space="preserve">, </w:t>
      </w:r>
      <w:proofErr w:type="spellStart"/>
      <w:r w:rsidR="007B16FD" w:rsidRPr="007B16FD">
        <w:rPr>
          <w:sz w:val="26"/>
          <w:szCs w:val="26"/>
        </w:rPr>
        <w:t>grupate</w:t>
      </w:r>
      <w:proofErr w:type="spellEnd"/>
      <w:r w:rsidR="007B16FD" w:rsidRPr="007B16FD">
        <w:rPr>
          <w:sz w:val="26"/>
          <w:szCs w:val="26"/>
        </w:rPr>
        <w:t xml:space="preserve">  </w:t>
      </w:r>
      <w:proofErr w:type="spellStart"/>
      <w:r w:rsidR="007B16FD" w:rsidRPr="007B16FD">
        <w:rPr>
          <w:sz w:val="26"/>
          <w:szCs w:val="26"/>
        </w:rPr>
        <w:t>sau</w:t>
      </w:r>
      <w:proofErr w:type="spellEnd"/>
      <w:r w:rsidR="007B16FD" w:rsidRPr="007B16FD">
        <w:rPr>
          <w:sz w:val="26"/>
          <w:szCs w:val="26"/>
        </w:rPr>
        <w:t xml:space="preserve"> </w:t>
      </w:r>
      <w:proofErr w:type="spellStart"/>
      <w:r w:rsidR="007B16FD" w:rsidRPr="007B16FD">
        <w:rPr>
          <w:sz w:val="26"/>
          <w:szCs w:val="26"/>
        </w:rPr>
        <w:t>comasate</w:t>
      </w:r>
      <w:proofErr w:type="spellEnd"/>
      <w:r w:rsidR="007B16FD" w:rsidRPr="007B16FD">
        <w:rPr>
          <w:sz w:val="26"/>
          <w:szCs w:val="26"/>
        </w:rPr>
        <w:t xml:space="preserve">  </w:t>
      </w:r>
      <w:proofErr w:type="spellStart"/>
      <w:r w:rsidR="007B16FD" w:rsidRPr="007B16FD">
        <w:rPr>
          <w:sz w:val="26"/>
          <w:szCs w:val="26"/>
        </w:rPr>
        <w:t>în</w:t>
      </w:r>
      <w:proofErr w:type="spellEnd"/>
      <w:r w:rsidR="007B16FD" w:rsidRPr="007B16FD">
        <w:rPr>
          <w:sz w:val="26"/>
          <w:szCs w:val="26"/>
        </w:rPr>
        <w:t xml:space="preserve"> </w:t>
      </w:r>
      <w:proofErr w:type="spellStart"/>
      <w:r w:rsidR="007B16FD" w:rsidRPr="007B16FD">
        <w:rPr>
          <w:sz w:val="26"/>
          <w:szCs w:val="26"/>
        </w:rPr>
        <w:t>cadrul</w:t>
      </w:r>
      <w:proofErr w:type="spellEnd"/>
      <w:r w:rsidR="007B16FD" w:rsidRPr="007B16FD">
        <w:rPr>
          <w:sz w:val="26"/>
          <w:szCs w:val="26"/>
        </w:rPr>
        <w:t xml:space="preserve"> </w:t>
      </w:r>
      <w:proofErr w:type="spellStart"/>
      <w:r w:rsidR="007B16FD" w:rsidRPr="007B16FD">
        <w:rPr>
          <w:sz w:val="26"/>
          <w:szCs w:val="26"/>
        </w:rPr>
        <w:t>unui</w:t>
      </w:r>
      <w:proofErr w:type="spellEnd"/>
      <w:r w:rsidR="007B16FD" w:rsidRPr="007B16FD">
        <w:rPr>
          <w:sz w:val="26"/>
          <w:szCs w:val="26"/>
        </w:rPr>
        <w:t xml:space="preserve"> </w:t>
      </w:r>
      <w:proofErr w:type="spellStart"/>
      <w:r w:rsidR="007B16FD" w:rsidRPr="007B16FD">
        <w:rPr>
          <w:sz w:val="26"/>
          <w:szCs w:val="26"/>
        </w:rPr>
        <w:t>compartiment</w:t>
      </w:r>
      <w:proofErr w:type="spellEnd"/>
      <w:r w:rsidR="007B16FD" w:rsidRPr="007B16FD">
        <w:rPr>
          <w:sz w:val="26"/>
          <w:szCs w:val="26"/>
        </w:rPr>
        <w:t xml:space="preserve"> de </w:t>
      </w:r>
      <w:proofErr w:type="spellStart"/>
      <w:r w:rsidR="007B16FD" w:rsidRPr="007B16FD">
        <w:rPr>
          <w:sz w:val="26"/>
          <w:szCs w:val="26"/>
        </w:rPr>
        <w:t>incendiu</w:t>
      </w:r>
      <w:proofErr w:type="spellEnd"/>
      <w:r w:rsidR="007B16FD" w:rsidRPr="007B16FD">
        <w:rPr>
          <w:sz w:val="26"/>
          <w:szCs w:val="26"/>
        </w:rPr>
        <w:t xml:space="preserve">, se </w:t>
      </w:r>
      <w:proofErr w:type="spellStart"/>
      <w:r w:rsidR="007B16FD" w:rsidRPr="007B16FD">
        <w:rPr>
          <w:sz w:val="26"/>
          <w:szCs w:val="26"/>
        </w:rPr>
        <w:t>separă</w:t>
      </w:r>
      <w:proofErr w:type="spellEnd"/>
      <w:r w:rsidR="007B16FD" w:rsidRPr="007B16FD">
        <w:rPr>
          <w:sz w:val="26"/>
          <w:szCs w:val="26"/>
        </w:rPr>
        <w:t xml:space="preserve"> </w:t>
      </w:r>
      <w:proofErr w:type="spellStart"/>
      <w:r w:rsidR="007B16FD" w:rsidRPr="007B16FD">
        <w:rPr>
          <w:sz w:val="26"/>
          <w:szCs w:val="26"/>
        </w:rPr>
        <w:t>între</w:t>
      </w:r>
      <w:proofErr w:type="spellEnd"/>
      <w:r w:rsidR="007B16FD" w:rsidRPr="007B16FD">
        <w:rPr>
          <w:sz w:val="26"/>
          <w:szCs w:val="26"/>
        </w:rPr>
        <w:t xml:space="preserve"> </w:t>
      </w:r>
      <w:proofErr w:type="spellStart"/>
      <w:r w:rsidR="007B16FD" w:rsidRPr="007B16FD">
        <w:rPr>
          <w:sz w:val="26"/>
          <w:szCs w:val="26"/>
        </w:rPr>
        <w:t>ele</w:t>
      </w:r>
      <w:proofErr w:type="spellEnd"/>
      <w:r w:rsidR="007B16FD" w:rsidRPr="007B16FD">
        <w:rPr>
          <w:sz w:val="26"/>
          <w:szCs w:val="26"/>
        </w:rPr>
        <w:t xml:space="preserve"> cu </w:t>
      </w:r>
      <w:proofErr w:type="spellStart"/>
      <w:r w:rsidR="007B16FD" w:rsidRPr="007B16FD">
        <w:rPr>
          <w:sz w:val="26"/>
          <w:szCs w:val="26"/>
        </w:rPr>
        <w:t>pereţi</w:t>
      </w:r>
      <w:proofErr w:type="spellEnd"/>
      <w:r w:rsidR="007B16FD" w:rsidRPr="007B16FD">
        <w:rPr>
          <w:sz w:val="26"/>
          <w:szCs w:val="26"/>
        </w:rPr>
        <w:t xml:space="preserve"> </w:t>
      </w:r>
      <w:proofErr w:type="spellStart"/>
      <w:r w:rsidR="007B16FD" w:rsidRPr="007B16FD">
        <w:rPr>
          <w:sz w:val="26"/>
          <w:szCs w:val="26"/>
        </w:rPr>
        <w:t>şi</w:t>
      </w:r>
      <w:proofErr w:type="spellEnd"/>
      <w:r w:rsidR="007B16FD" w:rsidRPr="007B16FD">
        <w:rPr>
          <w:sz w:val="26"/>
          <w:szCs w:val="26"/>
        </w:rPr>
        <w:t xml:space="preserve"> </w:t>
      </w:r>
      <w:proofErr w:type="spellStart"/>
      <w:r w:rsidR="007B16FD" w:rsidRPr="007B16FD">
        <w:rPr>
          <w:sz w:val="26"/>
          <w:szCs w:val="26"/>
        </w:rPr>
        <w:t>planşee</w:t>
      </w:r>
      <w:proofErr w:type="spellEnd"/>
      <w:r w:rsidR="007B16FD" w:rsidRPr="007B16FD">
        <w:rPr>
          <w:sz w:val="26"/>
          <w:szCs w:val="26"/>
        </w:rPr>
        <w:t xml:space="preserve"> </w:t>
      </w:r>
      <w:proofErr w:type="spellStart"/>
      <w:r w:rsidR="007B16FD" w:rsidRPr="007B16FD">
        <w:rPr>
          <w:sz w:val="26"/>
          <w:szCs w:val="26"/>
        </w:rPr>
        <w:t>corespunzătoare</w:t>
      </w:r>
      <w:proofErr w:type="spellEnd"/>
      <w:r w:rsidR="007B16FD" w:rsidRPr="007B16FD">
        <w:rPr>
          <w:sz w:val="26"/>
          <w:szCs w:val="26"/>
        </w:rPr>
        <w:t xml:space="preserve"> </w:t>
      </w:r>
      <w:proofErr w:type="spellStart"/>
      <w:r w:rsidR="007B16FD" w:rsidRPr="007B16FD">
        <w:rPr>
          <w:sz w:val="26"/>
          <w:szCs w:val="26"/>
        </w:rPr>
        <w:t>destinaţiilor</w:t>
      </w:r>
      <w:proofErr w:type="spellEnd"/>
      <w:r w:rsidR="007B16FD" w:rsidRPr="007B16FD">
        <w:rPr>
          <w:sz w:val="26"/>
          <w:szCs w:val="26"/>
        </w:rPr>
        <w:t xml:space="preserve">, </w:t>
      </w:r>
      <w:proofErr w:type="spellStart"/>
      <w:r w:rsidR="007B16FD" w:rsidRPr="007B16FD">
        <w:rPr>
          <w:sz w:val="26"/>
          <w:szCs w:val="26"/>
        </w:rPr>
        <w:t>riscurilor</w:t>
      </w:r>
      <w:proofErr w:type="spellEnd"/>
      <w:r w:rsidR="007B16FD" w:rsidRPr="007B16FD">
        <w:rPr>
          <w:sz w:val="26"/>
          <w:szCs w:val="26"/>
        </w:rPr>
        <w:t xml:space="preserve"> </w:t>
      </w:r>
      <w:proofErr w:type="spellStart"/>
      <w:r w:rsidR="007B16FD" w:rsidRPr="007B16FD">
        <w:rPr>
          <w:sz w:val="26"/>
          <w:szCs w:val="26"/>
        </w:rPr>
        <w:t>şi</w:t>
      </w:r>
      <w:proofErr w:type="spellEnd"/>
      <w:r w:rsidR="007B16FD" w:rsidRPr="007B16FD">
        <w:rPr>
          <w:sz w:val="26"/>
          <w:szCs w:val="26"/>
        </w:rPr>
        <w:t xml:space="preserve"> </w:t>
      </w:r>
      <w:proofErr w:type="spellStart"/>
      <w:r w:rsidR="007B16FD" w:rsidRPr="007B16FD">
        <w:rPr>
          <w:sz w:val="26"/>
          <w:szCs w:val="26"/>
        </w:rPr>
        <w:t>categoriilor</w:t>
      </w:r>
      <w:proofErr w:type="spellEnd"/>
      <w:r w:rsidR="007B16FD" w:rsidRPr="007B16FD">
        <w:rPr>
          <w:sz w:val="26"/>
          <w:szCs w:val="26"/>
        </w:rPr>
        <w:t xml:space="preserve"> de </w:t>
      </w:r>
      <w:proofErr w:type="spellStart"/>
      <w:r w:rsidR="007B16FD" w:rsidRPr="007B16FD">
        <w:rPr>
          <w:sz w:val="26"/>
          <w:szCs w:val="26"/>
        </w:rPr>
        <w:t>incendiu</w:t>
      </w:r>
      <w:proofErr w:type="spellEnd"/>
      <w:r w:rsidR="007B16FD" w:rsidRPr="007B16FD">
        <w:rPr>
          <w:sz w:val="26"/>
          <w:szCs w:val="26"/>
        </w:rPr>
        <w:t xml:space="preserve">, precum </w:t>
      </w:r>
      <w:proofErr w:type="spellStart"/>
      <w:r w:rsidR="007B16FD" w:rsidRPr="007B16FD">
        <w:rPr>
          <w:sz w:val="26"/>
          <w:szCs w:val="26"/>
        </w:rPr>
        <w:t>şi</w:t>
      </w:r>
      <w:proofErr w:type="spellEnd"/>
      <w:r w:rsidR="007B16FD" w:rsidRPr="007B16FD">
        <w:rPr>
          <w:sz w:val="26"/>
          <w:szCs w:val="26"/>
        </w:rPr>
        <w:t xml:space="preserve"> </w:t>
      </w:r>
      <w:proofErr w:type="spellStart"/>
      <w:r w:rsidR="007B16FD" w:rsidRPr="007B16FD">
        <w:rPr>
          <w:sz w:val="26"/>
          <w:szCs w:val="26"/>
        </w:rPr>
        <w:t>densităţii</w:t>
      </w:r>
      <w:proofErr w:type="spellEnd"/>
      <w:r w:rsidR="007B16FD" w:rsidRPr="007B16FD">
        <w:rPr>
          <w:sz w:val="26"/>
          <w:szCs w:val="26"/>
        </w:rPr>
        <w:t xml:space="preserve"> </w:t>
      </w:r>
      <w:proofErr w:type="spellStart"/>
      <w:r w:rsidR="007B16FD" w:rsidRPr="007B16FD">
        <w:rPr>
          <w:sz w:val="26"/>
          <w:szCs w:val="26"/>
        </w:rPr>
        <w:t>sarcinii</w:t>
      </w:r>
      <w:proofErr w:type="spellEnd"/>
      <w:r w:rsidR="007B16FD" w:rsidRPr="007B16FD">
        <w:rPr>
          <w:sz w:val="26"/>
          <w:szCs w:val="26"/>
        </w:rPr>
        <w:t xml:space="preserve"> </w:t>
      </w:r>
      <w:proofErr w:type="spellStart"/>
      <w:r w:rsidR="007B16FD" w:rsidRPr="007B16FD">
        <w:rPr>
          <w:sz w:val="26"/>
          <w:szCs w:val="26"/>
        </w:rPr>
        <w:t>termice</w:t>
      </w:r>
      <w:proofErr w:type="spellEnd"/>
      <w:r w:rsidR="007B16FD" w:rsidRPr="007B16FD">
        <w:rPr>
          <w:sz w:val="26"/>
          <w:szCs w:val="26"/>
        </w:rPr>
        <w:t xml:space="preserve">, conform </w:t>
      </w:r>
      <w:proofErr w:type="spellStart"/>
      <w:r w:rsidR="007B16FD" w:rsidRPr="007B16FD">
        <w:rPr>
          <w:sz w:val="26"/>
          <w:szCs w:val="26"/>
        </w:rPr>
        <w:t>prevederilor</w:t>
      </w:r>
      <w:proofErr w:type="spellEnd"/>
      <w:r w:rsidR="007B16FD">
        <w:rPr>
          <w:sz w:val="26"/>
          <w:szCs w:val="26"/>
        </w:rPr>
        <w:t xml:space="preserve"> </w:t>
      </w:r>
      <w:proofErr w:type="spellStart"/>
      <w:r w:rsidR="007B16FD" w:rsidRPr="007B16FD">
        <w:rPr>
          <w:sz w:val="26"/>
          <w:szCs w:val="26"/>
        </w:rPr>
        <w:t>normativului</w:t>
      </w:r>
      <w:proofErr w:type="spellEnd"/>
      <w:r w:rsidR="007B16FD" w:rsidRPr="007B16FD">
        <w:rPr>
          <w:sz w:val="26"/>
          <w:szCs w:val="26"/>
        </w:rPr>
        <w:t xml:space="preserve">,  </w:t>
      </w:r>
      <w:proofErr w:type="spellStart"/>
      <w:r w:rsidR="007B16FD" w:rsidRPr="007B16FD">
        <w:rPr>
          <w:sz w:val="26"/>
          <w:szCs w:val="26"/>
        </w:rPr>
        <w:t>iar</w:t>
      </w:r>
      <w:proofErr w:type="spellEnd"/>
      <w:r w:rsidR="007B16FD" w:rsidRPr="007B16FD">
        <w:rPr>
          <w:sz w:val="26"/>
          <w:szCs w:val="26"/>
        </w:rPr>
        <w:t xml:space="preserve"> </w:t>
      </w:r>
      <w:proofErr w:type="spellStart"/>
      <w:r w:rsidR="007B16FD" w:rsidRPr="007B16FD">
        <w:rPr>
          <w:sz w:val="26"/>
          <w:szCs w:val="26"/>
        </w:rPr>
        <w:t>între</w:t>
      </w:r>
      <w:proofErr w:type="spellEnd"/>
      <w:r w:rsidR="007B16FD" w:rsidRPr="007B16FD">
        <w:rPr>
          <w:sz w:val="26"/>
          <w:szCs w:val="26"/>
        </w:rPr>
        <w:t xml:space="preserve"> </w:t>
      </w:r>
      <w:proofErr w:type="spellStart"/>
      <w:r w:rsidR="007B16FD" w:rsidRPr="007B16FD">
        <w:rPr>
          <w:sz w:val="26"/>
          <w:szCs w:val="26"/>
        </w:rPr>
        <w:t>compartimentele</w:t>
      </w:r>
      <w:proofErr w:type="spellEnd"/>
      <w:r w:rsidR="007B16FD" w:rsidRPr="007B16FD">
        <w:rPr>
          <w:sz w:val="26"/>
          <w:szCs w:val="26"/>
        </w:rPr>
        <w:t xml:space="preserve">  de  </w:t>
      </w:r>
      <w:proofErr w:type="spellStart"/>
      <w:r w:rsidR="007B16FD" w:rsidRPr="007B16FD">
        <w:rPr>
          <w:sz w:val="26"/>
          <w:szCs w:val="26"/>
        </w:rPr>
        <w:t>incendiu</w:t>
      </w:r>
      <w:proofErr w:type="spellEnd"/>
      <w:r w:rsidR="007B16FD" w:rsidRPr="007B16FD">
        <w:rPr>
          <w:sz w:val="26"/>
          <w:szCs w:val="26"/>
        </w:rPr>
        <w:t xml:space="preserve">, </w:t>
      </w:r>
      <w:proofErr w:type="spellStart"/>
      <w:r w:rsidR="007B16FD" w:rsidRPr="007B16FD">
        <w:rPr>
          <w:sz w:val="26"/>
          <w:szCs w:val="26"/>
        </w:rPr>
        <w:t>dacă</w:t>
      </w:r>
      <w:proofErr w:type="spellEnd"/>
      <w:r w:rsidR="007B16FD" w:rsidRPr="007B16FD">
        <w:rPr>
          <w:sz w:val="26"/>
          <w:szCs w:val="26"/>
        </w:rPr>
        <w:t xml:space="preserve"> nu sunt </w:t>
      </w:r>
      <w:proofErr w:type="spellStart"/>
      <w:r w:rsidR="007B16FD" w:rsidRPr="007B16FD">
        <w:rPr>
          <w:sz w:val="26"/>
          <w:szCs w:val="26"/>
        </w:rPr>
        <w:t>asigurate</w:t>
      </w:r>
      <w:proofErr w:type="spellEnd"/>
      <w:r w:rsidR="007B16FD" w:rsidRPr="007B16FD">
        <w:rPr>
          <w:sz w:val="26"/>
          <w:szCs w:val="26"/>
        </w:rPr>
        <w:t xml:space="preserve"> </w:t>
      </w:r>
      <w:proofErr w:type="spellStart"/>
      <w:r w:rsidR="007B16FD" w:rsidRPr="007B16FD">
        <w:rPr>
          <w:sz w:val="26"/>
          <w:szCs w:val="26"/>
        </w:rPr>
        <w:t>distanţele</w:t>
      </w:r>
      <w:proofErr w:type="spellEnd"/>
      <w:r w:rsidR="007B16FD" w:rsidRPr="007B16FD">
        <w:rPr>
          <w:sz w:val="26"/>
          <w:szCs w:val="26"/>
        </w:rPr>
        <w:t xml:space="preserve">  de </w:t>
      </w:r>
      <w:proofErr w:type="spellStart"/>
      <w:r w:rsidR="007B16FD" w:rsidRPr="007B16FD">
        <w:rPr>
          <w:sz w:val="26"/>
          <w:szCs w:val="26"/>
        </w:rPr>
        <w:t>siguranţă</w:t>
      </w:r>
      <w:proofErr w:type="spellEnd"/>
      <w:r w:rsidR="007B16FD" w:rsidRPr="007B16FD">
        <w:rPr>
          <w:sz w:val="26"/>
          <w:szCs w:val="26"/>
        </w:rPr>
        <w:t xml:space="preserve">, se </w:t>
      </w:r>
      <w:proofErr w:type="spellStart"/>
      <w:r w:rsidR="007B16FD" w:rsidRPr="007B16FD">
        <w:rPr>
          <w:sz w:val="26"/>
          <w:szCs w:val="26"/>
        </w:rPr>
        <w:t>prevăd</w:t>
      </w:r>
      <w:proofErr w:type="spellEnd"/>
      <w:r w:rsidR="007B16FD" w:rsidRPr="007B16FD">
        <w:rPr>
          <w:sz w:val="26"/>
          <w:szCs w:val="26"/>
        </w:rPr>
        <w:t xml:space="preserve"> </w:t>
      </w:r>
      <w:proofErr w:type="spellStart"/>
      <w:r w:rsidR="007B16FD" w:rsidRPr="007B16FD">
        <w:rPr>
          <w:sz w:val="26"/>
          <w:szCs w:val="26"/>
        </w:rPr>
        <w:t>elemente</w:t>
      </w:r>
      <w:proofErr w:type="spellEnd"/>
      <w:r w:rsidR="007B16FD" w:rsidRPr="007B16FD">
        <w:rPr>
          <w:sz w:val="26"/>
          <w:szCs w:val="26"/>
        </w:rPr>
        <w:t xml:space="preserve">  </w:t>
      </w:r>
      <w:proofErr w:type="spellStart"/>
      <w:r w:rsidR="007B16FD" w:rsidRPr="007B16FD">
        <w:rPr>
          <w:sz w:val="26"/>
          <w:szCs w:val="26"/>
        </w:rPr>
        <w:t>despărţitoare</w:t>
      </w:r>
      <w:proofErr w:type="spellEnd"/>
      <w:r w:rsidR="007B16FD" w:rsidRPr="007B16FD">
        <w:rPr>
          <w:sz w:val="26"/>
          <w:szCs w:val="26"/>
        </w:rPr>
        <w:t xml:space="preserve">  </w:t>
      </w:r>
      <w:proofErr w:type="spellStart"/>
      <w:r w:rsidR="007B16FD" w:rsidRPr="007B16FD">
        <w:rPr>
          <w:sz w:val="26"/>
          <w:szCs w:val="26"/>
        </w:rPr>
        <w:t>verticale</w:t>
      </w:r>
      <w:proofErr w:type="spellEnd"/>
      <w:r w:rsidR="007B16FD" w:rsidRPr="007B16FD">
        <w:rPr>
          <w:sz w:val="26"/>
          <w:szCs w:val="26"/>
        </w:rPr>
        <w:t xml:space="preserve">  antifoc </w:t>
      </w:r>
      <w:proofErr w:type="spellStart"/>
      <w:r w:rsidR="007B16FD" w:rsidRPr="007B16FD">
        <w:rPr>
          <w:sz w:val="26"/>
          <w:szCs w:val="26"/>
        </w:rPr>
        <w:t>sau</w:t>
      </w:r>
      <w:proofErr w:type="spellEnd"/>
      <w:r w:rsidR="007B16FD" w:rsidRPr="007B16FD">
        <w:rPr>
          <w:sz w:val="26"/>
          <w:szCs w:val="26"/>
        </w:rPr>
        <w:t xml:space="preserve"> </w:t>
      </w:r>
      <w:proofErr w:type="spellStart"/>
      <w:r w:rsidR="007B16FD" w:rsidRPr="007B16FD">
        <w:rPr>
          <w:sz w:val="26"/>
          <w:szCs w:val="26"/>
        </w:rPr>
        <w:t>rezistente</w:t>
      </w:r>
      <w:proofErr w:type="spellEnd"/>
      <w:r w:rsidR="007B16FD" w:rsidRPr="007B16FD">
        <w:rPr>
          <w:sz w:val="26"/>
          <w:szCs w:val="26"/>
        </w:rPr>
        <w:t xml:space="preserve"> la  </w:t>
      </w:r>
      <w:proofErr w:type="spellStart"/>
      <w:r w:rsidR="007B16FD" w:rsidRPr="007B16FD">
        <w:rPr>
          <w:sz w:val="26"/>
          <w:szCs w:val="26"/>
        </w:rPr>
        <w:t>foc</w:t>
      </w:r>
      <w:proofErr w:type="spellEnd"/>
      <w:r w:rsidR="007B16FD" w:rsidRPr="007B16FD">
        <w:rPr>
          <w:sz w:val="26"/>
          <w:szCs w:val="26"/>
        </w:rPr>
        <w:t xml:space="preserve">  (</w:t>
      </w:r>
      <w:proofErr w:type="spellStart"/>
      <w:r w:rsidR="007B16FD" w:rsidRPr="007B16FD">
        <w:rPr>
          <w:sz w:val="26"/>
          <w:szCs w:val="26"/>
        </w:rPr>
        <w:t>pereţi</w:t>
      </w:r>
      <w:proofErr w:type="spellEnd"/>
      <w:r w:rsidR="007B16FD" w:rsidRPr="007B16FD">
        <w:rPr>
          <w:sz w:val="26"/>
          <w:szCs w:val="26"/>
        </w:rPr>
        <w:t>)</w:t>
      </w:r>
      <w:r w:rsidR="007B16FD">
        <w:rPr>
          <w:sz w:val="26"/>
          <w:szCs w:val="26"/>
        </w:rPr>
        <w:t xml:space="preserve"> </w:t>
      </w:r>
      <w:r w:rsidR="007B16FD" w:rsidRPr="007B16FD">
        <w:rPr>
          <w:sz w:val="26"/>
          <w:szCs w:val="26"/>
        </w:rPr>
        <w:t xml:space="preserve">din </w:t>
      </w:r>
      <w:proofErr w:type="spellStart"/>
      <w:r w:rsidR="007B16FD" w:rsidRPr="007B16FD">
        <w:rPr>
          <w:sz w:val="26"/>
          <w:szCs w:val="26"/>
        </w:rPr>
        <w:t>materiale</w:t>
      </w:r>
      <w:proofErr w:type="spellEnd"/>
      <w:r w:rsidR="007B16FD" w:rsidRPr="007B16FD">
        <w:rPr>
          <w:sz w:val="26"/>
          <w:szCs w:val="26"/>
        </w:rPr>
        <w:t xml:space="preserve"> C0 (CA1), </w:t>
      </w:r>
      <w:proofErr w:type="spellStart"/>
      <w:r w:rsidR="007B16FD" w:rsidRPr="007B16FD">
        <w:rPr>
          <w:sz w:val="26"/>
          <w:szCs w:val="26"/>
        </w:rPr>
        <w:t>rezistente</w:t>
      </w:r>
      <w:proofErr w:type="spellEnd"/>
      <w:r w:rsidR="007B16FD" w:rsidRPr="007B16FD">
        <w:rPr>
          <w:sz w:val="26"/>
          <w:szCs w:val="26"/>
        </w:rPr>
        <w:t xml:space="preserve"> la </w:t>
      </w:r>
      <w:proofErr w:type="spellStart"/>
      <w:r w:rsidR="007B16FD" w:rsidRPr="007B16FD">
        <w:rPr>
          <w:sz w:val="26"/>
          <w:szCs w:val="26"/>
        </w:rPr>
        <w:t>foc</w:t>
      </w:r>
      <w:proofErr w:type="spellEnd"/>
      <w:r w:rsidR="007B16FD" w:rsidRPr="007B16FD">
        <w:rPr>
          <w:sz w:val="26"/>
          <w:szCs w:val="26"/>
        </w:rPr>
        <w:t xml:space="preserve"> </w:t>
      </w:r>
      <w:proofErr w:type="spellStart"/>
      <w:r w:rsidR="007B16FD" w:rsidRPr="007B16FD">
        <w:rPr>
          <w:sz w:val="26"/>
          <w:szCs w:val="26"/>
        </w:rPr>
        <w:t>corespunzător</w:t>
      </w:r>
      <w:proofErr w:type="spellEnd"/>
      <w:r w:rsidR="007B16FD" w:rsidRPr="007B16FD">
        <w:rPr>
          <w:sz w:val="26"/>
          <w:szCs w:val="26"/>
        </w:rPr>
        <w:t xml:space="preserve"> </w:t>
      </w:r>
      <w:proofErr w:type="spellStart"/>
      <w:r w:rsidR="007B16FD" w:rsidRPr="007B16FD">
        <w:rPr>
          <w:sz w:val="26"/>
          <w:szCs w:val="26"/>
        </w:rPr>
        <w:t>densităţii</w:t>
      </w:r>
      <w:proofErr w:type="spellEnd"/>
      <w:r w:rsidR="007B16FD" w:rsidRPr="007B16FD">
        <w:rPr>
          <w:sz w:val="26"/>
          <w:szCs w:val="26"/>
        </w:rPr>
        <w:t xml:space="preserve"> </w:t>
      </w:r>
      <w:proofErr w:type="spellStart"/>
      <w:r w:rsidR="007B16FD" w:rsidRPr="007B16FD">
        <w:rPr>
          <w:sz w:val="26"/>
          <w:szCs w:val="26"/>
        </w:rPr>
        <w:t>sarcinii</w:t>
      </w:r>
      <w:proofErr w:type="spellEnd"/>
      <w:r w:rsidR="007B16FD" w:rsidRPr="007B16FD">
        <w:rPr>
          <w:sz w:val="26"/>
          <w:szCs w:val="26"/>
        </w:rPr>
        <w:t xml:space="preserve"> </w:t>
      </w:r>
      <w:proofErr w:type="spellStart"/>
      <w:r w:rsidR="007B16FD" w:rsidRPr="007B16FD">
        <w:rPr>
          <w:sz w:val="26"/>
          <w:szCs w:val="26"/>
        </w:rPr>
        <w:t>termice</w:t>
      </w:r>
      <w:proofErr w:type="spellEnd"/>
      <w:r w:rsidR="007B16FD" w:rsidRPr="007B16FD">
        <w:rPr>
          <w:sz w:val="26"/>
          <w:szCs w:val="26"/>
        </w:rPr>
        <w:t xml:space="preserve">, </w:t>
      </w:r>
      <w:proofErr w:type="spellStart"/>
      <w:r w:rsidR="007B16FD" w:rsidRPr="007B16FD">
        <w:rPr>
          <w:sz w:val="26"/>
          <w:szCs w:val="26"/>
        </w:rPr>
        <w:t>dar</w:t>
      </w:r>
      <w:proofErr w:type="spellEnd"/>
      <w:r w:rsidR="007B16FD" w:rsidRPr="007B16FD">
        <w:rPr>
          <w:sz w:val="26"/>
          <w:szCs w:val="26"/>
        </w:rPr>
        <w:t xml:space="preserve"> minimum</w:t>
      </w:r>
      <w:r w:rsidR="007B16FD">
        <w:rPr>
          <w:sz w:val="26"/>
          <w:szCs w:val="26"/>
        </w:rPr>
        <w:t xml:space="preserve"> </w:t>
      </w:r>
      <w:r w:rsidR="007B16FD" w:rsidRPr="007B16FD">
        <w:rPr>
          <w:sz w:val="26"/>
          <w:szCs w:val="26"/>
        </w:rPr>
        <w:t xml:space="preserve">3 ore </w:t>
      </w:r>
      <w:proofErr w:type="spellStart"/>
      <w:r w:rsidR="007B16FD" w:rsidRPr="007B16FD">
        <w:rPr>
          <w:sz w:val="26"/>
          <w:szCs w:val="26"/>
        </w:rPr>
        <w:t>şi</w:t>
      </w:r>
      <w:proofErr w:type="spellEnd"/>
      <w:r w:rsidR="007B16FD" w:rsidRPr="007B16FD">
        <w:rPr>
          <w:sz w:val="26"/>
          <w:szCs w:val="26"/>
        </w:rPr>
        <w:t xml:space="preserve"> </w:t>
      </w:r>
      <w:proofErr w:type="spellStart"/>
      <w:r w:rsidR="007B16FD" w:rsidRPr="007B16FD">
        <w:rPr>
          <w:sz w:val="26"/>
          <w:szCs w:val="26"/>
        </w:rPr>
        <w:t>după</w:t>
      </w:r>
      <w:proofErr w:type="spellEnd"/>
      <w:r w:rsidR="007B16FD" w:rsidRPr="007B16FD">
        <w:rPr>
          <w:sz w:val="26"/>
          <w:szCs w:val="26"/>
        </w:rPr>
        <w:t xml:space="preserve"> </w:t>
      </w:r>
      <w:proofErr w:type="spellStart"/>
      <w:r w:rsidR="007B16FD" w:rsidRPr="007B16FD">
        <w:rPr>
          <w:sz w:val="26"/>
          <w:szCs w:val="26"/>
        </w:rPr>
        <w:t>caz</w:t>
      </w:r>
      <w:proofErr w:type="spellEnd"/>
      <w:r w:rsidR="007B16FD" w:rsidRPr="007B16FD">
        <w:rPr>
          <w:sz w:val="26"/>
          <w:szCs w:val="26"/>
        </w:rPr>
        <w:t xml:space="preserve">, </w:t>
      </w:r>
      <w:proofErr w:type="spellStart"/>
      <w:r w:rsidR="007B16FD" w:rsidRPr="007B16FD">
        <w:rPr>
          <w:sz w:val="26"/>
          <w:szCs w:val="26"/>
        </w:rPr>
        <w:t>rezistente</w:t>
      </w:r>
      <w:proofErr w:type="spellEnd"/>
      <w:r w:rsidR="007B16FD" w:rsidRPr="007B16FD">
        <w:rPr>
          <w:sz w:val="26"/>
          <w:szCs w:val="26"/>
        </w:rPr>
        <w:t xml:space="preserve"> la </w:t>
      </w:r>
      <w:proofErr w:type="spellStart"/>
      <w:r w:rsidR="007B16FD" w:rsidRPr="007B16FD">
        <w:rPr>
          <w:sz w:val="26"/>
          <w:szCs w:val="26"/>
        </w:rPr>
        <w:t>explozie</w:t>
      </w:r>
      <w:proofErr w:type="spellEnd"/>
      <w:r w:rsidR="007B16FD" w:rsidRPr="007B16FD">
        <w:rPr>
          <w:sz w:val="26"/>
          <w:szCs w:val="26"/>
        </w:rPr>
        <w:t>.</w:t>
      </w:r>
    </w:p>
    <w:p w14:paraId="11A26ECA" w14:textId="0AB48D6F" w:rsidR="00B935E5" w:rsidRDefault="00B935E5" w:rsidP="007B16FD">
      <w:pPr>
        <w:tabs>
          <w:tab w:val="left" w:pos="709"/>
          <w:tab w:val="left" w:pos="5954"/>
          <w:tab w:val="left" w:pos="9498"/>
        </w:tabs>
        <w:ind w:left="-1134" w:rightChars="-295" w:right="-708" w:firstLine="567"/>
        <w:jc w:val="both"/>
        <w:rPr>
          <w:sz w:val="26"/>
          <w:szCs w:val="26"/>
        </w:rPr>
      </w:pPr>
      <w:proofErr w:type="spellStart"/>
      <w:r w:rsidRPr="00B935E5">
        <w:rPr>
          <w:sz w:val="26"/>
          <w:szCs w:val="26"/>
        </w:rPr>
        <w:t>Cladirea</w:t>
      </w:r>
      <w:proofErr w:type="spellEnd"/>
      <w:r w:rsidRPr="00B935E5">
        <w:rPr>
          <w:sz w:val="26"/>
          <w:szCs w:val="26"/>
        </w:rPr>
        <w:t xml:space="preserve"> </w:t>
      </w:r>
      <w:proofErr w:type="spellStart"/>
      <w:r w:rsidRPr="00B935E5">
        <w:rPr>
          <w:sz w:val="26"/>
          <w:szCs w:val="26"/>
        </w:rPr>
        <w:t>expertizată</w:t>
      </w:r>
      <w:proofErr w:type="spellEnd"/>
      <w:r w:rsidRPr="00B935E5">
        <w:rPr>
          <w:sz w:val="26"/>
          <w:szCs w:val="26"/>
        </w:rPr>
        <w:t xml:space="preserve">: Corp C1 – Casa de </w:t>
      </w:r>
      <w:proofErr w:type="spellStart"/>
      <w:r w:rsidRPr="00B935E5">
        <w:rPr>
          <w:sz w:val="26"/>
          <w:szCs w:val="26"/>
        </w:rPr>
        <w:t>Cultură</w:t>
      </w:r>
      <w:proofErr w:type="spellEnd"/>
      <w:r w:rsidRPr="00B935E5">
        <w:rPr>
          <w:sz w:val="26"/>
          <w:szCs w:val="26"/>
        </w:rPr>
        <w:t xml:space="preserve">, </w:t>
      </w:r>
      <w:proofErr w:type="spellStart"/>
      <w:r w:rsidRPr="00B935E5">
        <w:rPr>
          <w:sz w:val="26"/>
          <w:szCs w:val="26"/>
        </w:rPr>
        <w:t>regim</w:t>
      </w:r>
      <w:proofErr w:type="spellEnd"/>
      <w:r w:rsidRPr="00B935E5">
        <w:rPr>
          <w:sz w:val="26"/>
          <w:szCs w:val="26"/>
        </w:rPr>
        <w:t xml:space="preserve"> de </w:t>
      </w:r>
      <w:proofErr w:type="spellStart"/>
      <w:r w:rsidRPr="00B935E5">
        <w:rPr>
          <w:sz w:val="26"/>
          <w:szCs w:val="26"/>
        </w:rPr>
        <w:t>inaltime</w:t>
      </w:r>
      <w:proofErr w:type="spellEnd"/>
      <w:r w:rsidRPr="00B935E5">
        <w:rPr>
          <w:sz w:val="26"/>
          <w:szCs w:val="26"/>
        </w:rPr>
        <w:t xml:space="preserve"> P + 1E, Ac = 524,00  </w:t>
      </w:r>
      <w:proofErr w:type="spellStart"/>
      <w:r w:rsidRPr="00B935E5">
        <w:rPr>
          <w:sz w:val="26"/>
          <w:szCs w:val="26"/>
        </w:rPr>
        <w:t>mp</w:t>
      </w:r>
      <w:proofErr w:type="spellEnd"/>
      <w:r w:rsidRPr="00B935E5">
        <w:rPr>
          <w:sz w:val="26"/>
          <w:szCs w:val="26"/>
        </w:rPr>
        <w:t xml:space="preserve">, </w:t>
      </w:r>
      <w:proofErr w:type="spellStart"/>
      <w:r w:rsidRPr="00B935E5">
        <w:rPr>
          <w:sz w:val="26"/>
          <w:szCs w:val="26"/>
        </w:rPr>
        <w:t>Adc</w:t>
      </w:r>
      <w:proofErr w:type="spellEnd"/>
      <w:r w:rsidRPr="00B935E5">
        <w:rPr>
          <w:sz w:val="26"/>
          <w:szCs w:val="26"/>
        </w:rPr>
        <w:t xml:space="preserve"> = 736,00 </w:t>
      </w:r>
      <w:proofErr w:type="spellStart"/>
      <w:r w:rsidRPr="00B935E5">
        <w:rPr>
          <w:sz w:val="26"/>
          <w:szCs w:val="26"/>
        </w:rPr>
        <w:t>mp</w:t>
      </w:r>
      <w:proofErr w:type="spellEnd"/>
      <w:r w:rsidRPr="00B935E5">
        <w:rPr>
          <w:sz w:val="26"/>
          <w:szCs w:val="26"/>
        </w:rPr>
        <w:t xml:space="preserve">, </w:t>
      </w:r>
      <w:proofErr w:type="spellStart"/>
      <w:r w:rsidRPr="00B935E5">
        <w:rPr>
          <w:sz w:val="26"/>
          <w:szCs w:val="26"/>
        </w:rPr>
        <w:t>gradul</w:t>
      </w:r>
      <w:proofErr w:type="spellEnd"/>
      <w:r w:rsidRPr="00B935E5">
        <w:rPr>
          <w:sz w:val="26"/>
          <w:szCs w:val="26"/>
        </w:rPr>
        <w:t xml:space="preserve"> V de </w:t>
      </w:r>
      <w:proofErr w:type="spellStart"/>
      <w:r w:rsidRPr="00B935E5">
        <w:rPr>
          <w:sz w:val="26"/>
          <w:szCs w:val="26"/>
        </w:rPr>
        <w:t>rezistență</w:t>
      </w:r>
      <w:proofErr w:type="spellEnd"/>
      <w:r w:rsidRPr="00B935E5">
        <w:rPr>
          <w:sz w:val="26"/>
          <w:szCs w:val="26"/>
        </w:rPr>
        <w:t xml:space="preserve"> la </w:t>
      </w:r>
      <w:proofErr w:type="spellStart"/>
      <w:r w:rsidRPr="00B935E5">
        <w:rPr>
          <w:sz w:val="26"/>
          <w:szCs w:val="26"/>
        </w:rPr>
        <w:t>foc</w:t>
      </w:r>
      <w:proofErr w:type="spellEnd"/>
      <w:r w:rsidRPr="00B935E5">
        <w:rPr>
          <w:sz w:val="26"/>
          <w:szCs w:val="26"/>
        </w:rPr>
        <w:t xml:space="preserve">,  </w:t>
      </w:r>
      <w:proofErr w:type="spellStart"/>
      <w:r w:rsidRPr="00B935E5">
        <w:rPr>
          <w:sz w:val="26"/>
          <w:szCs w:val="26"/>
        </w:rPr>
        <w:t>constituie</w:t>
      </w:r>
      <w:proofErr w:type="spellEnd"/>
      <w:r w:rsidRPr="00B935E5">
        <w:rPr>
          <w:sz w:val="26"/>
          <w:szCs w:val="26"/>
        </w:rPr>
        <w:t xml:space="preserve"> un </w:t>
      </w:r>
      <w:proofErr w:type="spellStart"/>
      <w:r w:rsidRPr="00B935E5">
        <w:rPr>
          <w:sz w:val="26"/>
          <w:szCs w:val="26"/>
        </w:rPr>
        <w:t>compartiment</w:t>
      </w:r>
      <w:proofErr w:type="spellEnd"/>
      <w:r w:rsidRPr="00B935E5">
        <w:rPr>
          <w:sz w:val="26"/>
          <w:szCs w:val="26"/>
        </w:rPr>
        <w:t xml:space="preserve"> de </w:t>
      </w:r>
      <w:proofErr w:type="spellStart"/>
      <w:r w:rsidRPr="00B935E5">
        <w:rPr>
          <w:sz w:val="26"/>
          <w:szCs w:val="26"/>
        </w:rPr>
        <w:t>incendiu</w:t>
      </w:r>
      <w:proofErr w:type="spellEnd"/>
      <w:r>
        <w:rPr>
          <w:sz w:val="26"/>
          <w:szCs w:val="26"/>
        </w:rPr>
        <w:t xml:space="preserve"> distinct, </w:t>
      </w:r>
      <w:proofErr w:type="spellStart"/>
      <w:r>
        <w:rPr>
          <w:sz w:val="26"/>
          <w:szCs w:val="26"/>
        </w:rPr>
        <w:t>celelalte</w:t>
      </w:r>
      <w:proofErr w:type="spellEnd"/>
      <w:r>
        <w:rPr>
          <w:sz w:val="26"/>
          <w:szCs w:val="26"/>
        </w:rPr>
        <w:t xml:space="preserve"> </w:t>
      </w:r>
      <w:proofErr w:type="spellStart"/>
      <w:r>
        <w:rPr>
          <w:sz w:val="26"/>
          <w:szCs w:val="26"/>
        </w:rPr>
        <w:t>construcții</w:t>
      </w:r>
      <w:proofErr w:type="spellEnd"/>
      <w:r>
        <w:rPr>
          <w:sz w:val="26"/>
          <w:szCs w:val="26"/>
        </w:rPr>
        <w:t xml:space="preserve"> </w:t>
      </w:r>
      <w:proofErr w:type="spellStart"/>
      <w:r>
        <w:rPr>
          <w:sz w:val="26"/>
          <w:szCs w:val="26"/>
        </w:rPr>
        <w:t>față</w:t>
      </w:r>
      <w:proofErr w:type="spellEnd"/>
      <w:r>
        <w:rPr>
          <w:sz w:val="26"/>
          <w:szCs w:val="26"/>
        </w:rPr>
        <w:t xml:space="preserve"> de care nu se </w:t>
      </w:r>
      <w:proofErr w:type="spellStart"/>
      <w:r>
        <w:rPr>
          <w:sz w:val="26"/>
          <w:szCs w:val="26"/>
        </w:rPr>
        <w:t>respectă</w:t>
      </w:r>
      <w:proofErr w:type="spellEnd"/>
      <w:r>
        <w:rPr>
          <w:sz w:val="26"/>
          <w:szCs w:val="26"/>
        </w:rPr>
        <w:t xml:space="preserve"> </w:t>
      </w:r>
      <w:proofErr w:type="spellStart"/>
      <w:r>
        <w:rPr>
          <w:sz w:val="26"/>
          <w:szCs w:val="26"/>
        </w:rPr>
        <w:t>distanțele</w:t>
      </w:r>
      <w:proofErr w:type="spellEnd"/>
      <w:r>
        <w:rPr>
          <w:sz w:val="26"/>
          <w:szCs w:val="26"/>
        </w:rPr>
        <w:t xml:space="preserve"> de </w:t>
      </w:r>
      <w:proofErr w:type="spellStart"/>
      <w:r>
        <w:rPr>
          <w:sz w:val="26"/>
          <w:szCs w:val="26"/>
        </w:rPr>
        <w:t>sigurantă</w:t>
      </w:r>
      <w:proofErr w:type="spellEnd"/>
      <w:r>
        <w:rPr>
          <w:sz w:val="26"/>
          <w:szCs w:val="26"/>
        </w:rPr>
        <w:t xml:space="preserve"> fac </w:t>
      </w:r>
      <w:proofErr w:type="spellStart"/>
      <w:r>
        <w:rPr>
          <w:sz w:val="26"/>
          <w:szCs w:val="26"/>
        </w:rPr>
        <w:t>parte</w:t>
      </w:r>
      <w:proofErr w:type="spellEnd"/>
      <w:r>
        <w:rPr>
          <w:sz w:val="26"/>
          <w:szCs w:val="26"/>
        </w:rPr>
        <w:t xml:space="preserve"> din </w:t>
      </w:r>
      <w:proofErr w:type="spellStart"/>
      <w:r>
        <w:rPr>
          <w:sz w:val="26"/>
          <w:szCs w:val="26"/>
        </w:rPr>
        <w:t>alte</w:t>
      </w:r>
      <w:proofErr w:type="spellEnd"/>
      <w:r>
        <w:rPr>
          <w:sz w:val="26"/>
          <w:szCs w:val="26"/>
        </w:rPr>
        <w:t xml:space="preserve"> </w:t>
      </w:r>
      <w:proofErr w:type="spellStart"/>
      <w:r>
        <w:rPr>
          <w:sz w:val="26"/>
          <w:szCs w:val="26"/>
        </w:rPr>
        <w:t>compartimente</w:t>
      </w:r>
      <w:proofErr w:type="spellEnd"/>
      <w:r>
        <w:rPr>
          <w:sz w:val="26"/>
          <w:szCs w:val="26"/>
        </w:rPr>
        <w:t xml:space="preserve"> de </w:t>
      </w:r>
      <w:proofErr w:type="spellStart"/>
      <w:r>
        <w:rPr>
          <w:sz w:val="26"/>
          <w:szCs w:val="26"/>
        </w:rPr>
        <w:t>incendiu</w:t>
      </w:r>
      <w:proofErr w:type="spellEnd"/>
      <w:r w:rsidR="003B29D4">
        <w:rPr>
          <w:sz w:val="26"/>
          <w:szCs w:val="26"/>
        </w:rPr>
        <w:t xml:space="preserve">, </w:t>
      </w:r>
      <w:r>
        <w:rPr>
          <w:sz w:val="26"/>
          <w:szCs w:val="26"/>
        </w:rPr>
        <w:t xml:space="preserve">  </w:t>
      </w:r>
      <w:r w:rsidR="003B29D4">
        <w:rPr>
          <w:sz w:val="26"/>
          <w:szCs w:val="26"/>
        </w:rPr>
        <w:t xml:space="preserve">conform </w:t>
      </w:r>
      <w:r w:rsidR="003B29D4" w:rsidRPr="00FD022B">
        <w:rPr>
          <w:sz w:val="26"/>
          <w:szCs w:val="26"/>
        </w:rPr>
        <w:t>art. 2.2.</w:t>
      </w:r>
      <w:r w:rsidR="003B29D4">
        <w:rPr>
          <w:sz w:val="26"/>
          <w:szCs w:val="26"/>
        </w:rPr>
        <w:t>3</w:t>
      </w:r>
      <w:r w:rsidR="003B29D4" w:rsidRPr="00FD022B">
        <w:rPr>
          <w:sz w:val="26"/>
          <w:szCs w:val="26"/>
        </w:rPr>
        <w:t xml:space="preserve">. din </w:t>
      </w:r>
      <w:proofErr w:type="spellStart"/>
      <w:r w:rsidR="003B29D4" w:rsidRPr="00FD022B">
        <w:rPr>
          <w:sz w:val="26"/>
          <w:szCs w:val="26"/>
        </w:rPr>
        <w:t>Normativ</w:t>
      </w:r>
      <w:proofErr w:type="spellEnd"/>
      <w:r w:rsidR="003B29D4" w:rsidRPr="00FD022B">
        <w:rPr>
          <w:sz w:val="26"/>
          <w:szCs w:val="26"/>
        </w:rPr>
        <w:t xml:space="preserve"> P 118-99</w:t>
      </w:r>
      <w:r w:rsidR="003B29D4">
        <w:rPr>
          <w:sz w:val="26"/>
          <w:szCs w:val="26"/>
        </w:rPr>
        <w:t xml:space="preserve">, </w:t>
      </w:r>
      <w:r w:rsidR="003B29D4" w:rsidRPr="007B16FD">
        <w:rPr>
          <w:sz w:val="26"/>
          <w:szCs w:val="26"/>
        </w:rPr>
        <w:t xml:space="preserve">se </w:t>
      </w:r>
      <w:proofErr w:type="spellStart"/>
      <w:r w:rsidR="003B29D4" w:rsidRPr="007B16FD">
        <w:rPr>
          <w:sz w:val="26"/>
          <w:szCs w:val="26"/>
        </w:rPr>
        <w:t>prevăd</w:t>
      </w:r>
      <w:proofErr w:type="spellEnd"/>
      <w:r w:rsidR="003B29D4" w:rsidRPr="007B16FD">
        <w:rPr>
          <w:sz w:val="26"/>
          <w:szCs w:val="26"/>
        </w:rPr>
        <w:t xml:space="preserve"> </w:t>
      </w:r>
      <w:proofErr w:type="spellStart"/>
      <w:r w:rsidR="003B29D4" w:rsidRPr="007B16FD">
        <w:rPr>
          <w:sz w:val="26"/>
          <w:szCs w:val="26"/>
        </w:rPr>
        <w:t>elemente</w:t>
      </w:r>
      <w:proofErr w:type="spellEnd"/>
      <w:r w:rsidR="003B29D4" w:rsidRPr="007B16FD">
        <w:rPr>
          <w:sz w:val="26"/>
          <w:szCs w:val="26"/>
        </w:rPr>
        <w:t xml:space="preserve">  </w:t>
      </w:r>
      <w:proofErr w:type="spellStart"/>
      <w:r w:rsidR="003B29D4" w:rsidRPr="007B16FD">
        <w:rPr>
          <w:sz w:val="26"/>
          <w:szCs w:val="26"/>
        </w:rPr>
        <w:t>despărţitoare</w:t>
      </w:r>
      <w:proofErr w:type="spellEnd"/>
      <w:r w:rsidR="003B29D4" w:rsidRPr="007B16FD">
        <w:rPr>
          <w:sz w:val="26"/>
          <w:szCs w:val="26"/>
        </w:rPr>
        <w:t xml:space="preserve">  </w:t>
      </w:r>
      <w:proofErr w:type="spellStart"/>
      <w:r w:rsidR="003B29D4" w:rsidRPr="007B16FD">
        <w:rPr>
          <w:sz w:val="26"/>
          <w:szCs w:val="26"/>
        </w:rPr>
        <w:t>verticale</w:t>
      </w:r>
      <w:proofErr w:type="spellEnd"/>
      <w:r w:rsidR="003B29D4" w:rsidRPr="007B16FD">
        <w:rPr>
          <w:sz w:val="26"/>
          <w:szCs w:val="26"/>
        </w:rPr>
        <w:t xml:space="preserve">  antifoc </w:t>
      </w:r>
      <w:proofErr w:type="spellStart"/>
      <w:r w:rsidR="003B29D4" w:rsidRPr="007B16FD">
        <w:rPr>
          <w:sz w:val="26"/>
          <w:szCs w:val="26"/>
        </w:rPr>
        <w:t>sau</w:t>
      </w:r>
      <w:proofErr w:type="spellEnd"/>
      <w:r w:rsidR="003B29D4" w:rsidRPr="007B16FD">
        <w:rPr>
          <w:sz w:val="26"/>
          <w:szCs w:val="26"/>
        </w:rPr>
        <w:t xml:space="preserve"> </w:t>
      </w:r>
      <w:proofErr w:type="spellStart"/>
      <w:r w:rsidR="003B29D4" w:rsidRPr="007B16FD">
        <w:rPr>
          <w:sz w:val="26"/>
          <w:szCs w:val="26"/>
        </w:rPr>
        <w:t>rezistente</w:t>
      </w:r>
      <w:proofErr w:type="spellEnd"/>
      <w:r w:rsidR="003B29D4" w:rsidRPr="007B16FD">
        <w:rPr>
          <w:sz w:val="26"/>
          <w:szCs w:val="26"/>
        </w:rPr>
        <w:t xml:space="preserve"> la  </w:t>
      </w:r>
      <w:proofErr w:type="spellStart"/>
      <w:r w:rsidR="003B29D4" w:rsidRPr="007B16FD">
        <w:rPr>
          <w:sz w:val="26"/>
          <w:szCs w:val="26"/>
        </w:rPr>
        <w:t>foc</w:t>
      </w:r>
      <w:proofErr w:type="spellEnd"/>
      <w:r w:rsidR="003B29D4" w:rsidRPr="007B16FD">
        <w:rPr>
          <w:sz w:val="26"/>
          <w:szCs w:val="26"/>
        </w:rPr>
        <w:t xml:space="preserve">  (</w:t>
      </w:r>
      <w:proofErr w:type="spellStart"/>
      <w:r w:rsidR="003B29D4" w:rsidRPr="007B16FD">
        <w:rPr>
          <w:sz w:val="26"/>
          <w:szCs w:val="26"/>
        </w:rPr>
        <w:t>pereţi</w:t>
      </w:r>
      <w:proofErr w:type="spellEnd"/>
      <w:r w:rsidR="003B29D4" w:rsidRPr="007B16FD">
        <w:rPr>
          <w:sz w:val="26"/>
          <w:szCs w:val="26"/>
        </w:rPr>
        <w:t>)</w:t>
      </w:r>
      <w:r w:rsidR="003B29D4">
        <w:rPr>
          <w:sz w:val="26"/>
          <w:szCs w:val="26"/>
        </w:rPr>
        <w:t xml:space="preserve"> </w:t>
      </w:r>
      <w:r w:rsidR="003B29D4" w:rsidRPr="007B16FD">
        <w:rPr>
          <w:sz w:val="26"/>
          <w:szCs w:val="26"/>
        </w:rPr>
        <w:t xml:space="preserve">din </w:t>
      </w:r>
      <w:proofErr w:type="spellStart"/>
      <w:r w:rsidR="003B29D4" w:rsidRPr="007B16FD">
        <w:rPr>
          <w:sz w:val="26"/>
          <w:szCs w:val="26"/>
        </w:rPr>
        <w:t>materiale</w:t>
      </w:r>
      <w:proofErr w:type="spellEnd"/>
      <w:r w:rsidR="003B29D4" w:rsidRPr="007B16FD">
        <w:rPr>
          <w:sz w:val="26"/>
          <w:szCs w:val="26"/>
        </w:rPr>
        <w:t xml:space="preserve"> C0 (CA1), </w:t>
      </w:r>
      <w:proofErr w:type="spellStart"/>
      <w:r w:rsidR="003B29D4" w:rsidRPr="007B16FD">
        <w:rPr>
          <w:sz w:val="26"/>
          <w:szCs w:val="26"/>
        </w:rPr>
        <w:t>rezistente</w:t>
      </w:r>
      <w:proofErr w:type="spellEnd"/>
      <w:r w:rsidR="003B29D4" w:rsidRPr="007B16FD">
        <w:rPr>
          <w:sz w:val="26"/>
          <w:szCs w:val="26"/>
        </w:rPr>
        <w:t xml:space="preserve"> la </w:t>
      </w:r>
      <w:proofErr w:type="spellStart"/>
      <w:r w:rsidR="003B29D4" w:rsidRPr="007B16FD">
        <w:rPr>
          <w:sz w:val="26"/>
          <w:szCs w:val="26"/>
        </w:rPr>
        <w:t>foc</w:t>
      </w:r>
      <w:proofErr w:type="spellEnd"/>
      <w:r w:rsidR="003B29D4" w:rsidRPr="007B16FD">
        <w:rPr>
          <w:sz w:val="26"/>
          <w:szCs w:val="26"/>
        </w:rPr>
        <w:t xml:space="preserve"> </w:t>
      </w:r>
      <w:proofErr w:type="spellStart"/>
      <w:r w:rsidR="003B29D4" w:rsidRPr="007B16FD">
        <w:rPr>
          <w:sz w:val="26"/>
          <w:szCs w:val="26"/>
        </w:rPr>
        <w:t>corespunzător</w:t>
      </w:r>
      <w:proofErr w:type="spellEnd"/>
      <w:r w:rsidR="003B29D4" w:rsidRPr="007B16FD">
        <w:rPr>
          <w:sz w:val="26"/>
          <w:szCs w:val="26"/>
        </w:rPr>
        <w:t xml:space="preserve"> </w:t>
      </w:r>
      <w:proofErr w:type="spellStart"/>
      <w:r w:rsidR="003B29D4" w:rsidRPr="007B16FD">
        <w:rPr>
          <w:sz w:val="26"/>
          <w:szCs w:val="26"/>
        </w:rPr>
        <w:t>densităţii</w:t>
      </w:r>
      <w:proofErr w:type="spellEnd"/>
      <w:r w:rsidR="003B29D4" w:rsidRPr="007B16FD">
        <w:rPr>
          <w:sz w:val="26"/>
          <w:szCs w:val="26"/>
        </w:rPr>
        <w:t xml:space="preserve"> </w:t>
      </w:r>
      <w:proofErr w:type="spellStart"/>
      <w:r w:rsidR="003B29D4" w:rsidRPr="007B16FD">
        <w:rPr>
          <w:sz w:val="26"/>
          <w:szCs w:val="26"/>
        </w:rPr>
        <w:t>sarcinii</w:t>
      </w:r>
      <w:proofErr w:type="spellEnd"/>
      <w:r w:rsidR="003B29D4" w:rsidRPr="007B16FD">
        <w:rPr>
          <w:sz w:val="26"/>
          <w:szCs w:val="26"/>
        </w:rPr>
        <w:t xml:space="preserve"> </w:t>
      </w:r>
      <w:proofErr w:type="spellStart"/>
      <w:r w:rsidR="003B29D4" w:rsidRPr="007B16FD">
        <w:rPr>
          <w:sz w:val="26"/>
          <w:szCs w:val="26"/>
        </w:rPr>
        <w:t>termice</w:t>
      </w:r>
      <w:proofErr w:type="spellEnd"/>
      <w:r w:rsidR="003B29D4" w:rsidRPr="007B16FD">
        <w:rPr>
          <w:sz w:val="26"/>
          <w:szCs w:val="26"/>
        </w:rPr>
        <w:t xml:space="preserve">, </w:t>
      </w:r>
      <w:proofErr w:type="spellStart"/>
      <w:r w:rsidR="003B29D4" w:rsidRPr="007B16FD">
        <w:rPr>
          <w:sz w:val="26"/>
          <w:szCs w:val="26"/>
        </w:rPr>
        <w:t>dar</w:t>
      </w:r>
      <w:proofErr w:type="spellEnd"/>
      <w:r w:rsidR="003B29D4" w:rsidRPr="007B16FD">
        <w:rPr>
          <w:sz w:val="26"/>
          <w:szCs w:val="26"/>
        </w:rPr>
        <w:t xml:space="preserve"> minimum</w:t>
      </w:r>
      <w:r w:rsidR="003B29D4">
        <w:rPr>
          <w:sz w:val="26"/>
          <w:szCs w:val="26"/>
        </w:rPr>
        <w:t xml:space="preserve"> </w:t>
      </w:r>
      <w:r w:rsidR="003B29D4" w:rsidRPr="007B16FD">
        <w:rPr>
          <w:sz w:val="26"/>
          <w:szCs w:val="26"/>
        </w:rPr>
        <w:t>3 ore</w:t>
      </w:r>
      <w:r w:rsidR="003B29D4">
        <w:rPr>
          <w:sz w:val="26"/>
          <w:szCs w:val="26"/>
        </w:rPr>
        <w:t>.</w:t>
      </w:r>
    </w:p>
    <w:p w14:paraId="4BA29385" w14:textId="4B6A5860" w:rsidR="003B29D4" w:rsidRDefault="003B29D4" w:rsidP="007B16FD">
      <w:pPr>
        <w:tabs>
          <w:tab w:val="left" w:pos="709"/>
          <w:tab w:val="left" w:pos="5954"/>
          <w:tab w:val="left" w:pos="9498"/>
        </w:tabs>
        <w:ind w:left="-1134" w:rightChars="-295" w:right="-708" w:firstLine="567"/>
        <w:jc w:val="both"/>
        <w:rPr>
          <w:sz w:val="26"/>
          <w:szCs w:val="26"/>
        </w:rPr>
      </w:pPr>
      <w:proofErr w:type="spellStart"/>
      <w:r>
        <w:rPr>
          <w:sz w:val="26"/>
          <w:szCs w:val="26"/>
        </w:rPr>
        <w:t>Analizand</w:t>
      </w:r>
      <w:proofErr w:type="spellEnd"/>
      <w:r>
        <w:rPr>
          <w:sz w:val="26"/>
          <w:szCs w:val="26"/>
        </w:rPr>
        <w:t xml:space="preserve"> </w:t>
      </w:r>
      <w:proofErr w:type="spellStart"/>
      <w:r>
        <w:rPr>
          <w:sz w:val="26"/>
          <w:szCs w:val="26"/>
        </w:rPr>
        <w:t>peretii</w:t>
      </w:r>
      <w:proofErr w:type="spellEnd"/>
      <w:r>
        <w:rPr>
          <w:sz w:val="26"/>
          <w:szCs w:val="26"/>
        </w:rPr>
        <w:t xml:space="preserve"> </w:t>
      </w:r>
      <w:proofErr w:type="spellStart"/>
      <w:r>
        <w:rPr>
          <w:sz w:val="26"/>
          <w:szCs w:val="26"/>
        </w:rPr>
        <w:t>exteriori</w:t>
      </w:r>
      <w:proofErr w:type="spellEnd"/>
      <w:r>
        <w:rPr>
          <w:sz w:val="26"/>
          <w:szCs w:val="26"/>
        </w:rPr>
        <w:t xml:space="preserve">, de la </w:t>
      </w:r>
      <w:proofErr w:type="spellStart"/>
      <w:r>
        <w:rPr>
          <w:sz w:val="26"/>
          <w:szCs w:val="26"/>
        </w:rPr>
        <w:t>cădirea</w:t>
      </w:r>
      <w:proofErr w:type="spellEnd"/>
      <w:r>
        <w:rPr>
          <w:sz w:val="26"/>
          <w:szCs w:val="26"/>
        </w:rPr>
        <w:t xml:space="preserve"> </w:t>
      </w:r>
      <w:proofErr w:type="spellStart"/>
      <w:r>
        <w:rPr>
          <w:sz w:val="26"/>
          <w:szCs w:val="26"/>
        </w:rPr>
        <w:t>expertizată</w:t>
      </w:r>
      <w:proofErr w:type="spellEnd"/>
      <w:r>
        <w:rPr>
          <w:sz w:val="26"/>
          <w:szCs w:val="26"/>
        </w:rPr>
        <w:t xml:space="preserve">, </w:t>
      </w:r>
      <w:proofErr w:type="spellStart"/>
      <w:r>
        <w:rPr>
          <w:sz w:val="26"/>
          <w:szCs w:val="26"/>
        </w:rPr>
        <w:t>în</w:t>
      </w:r>
      <w:proofErr w:type="spellEnd"/>
      <w:r>
        <w:rPr>
          <w:sz w:val="26"/>
          <w:szCs w:val="26"/>
        </w:rPr>
        <w:t xml:space="preserve"> </w:t>
      </w:r>
      <w:proofErr w:type="spellStart"/>
      <w:r>
        <w:rPr>
          <w:sz w:val="26"/>
          <w:szCs w:val="26"/>
        </w:rPr>
        <w:t>zonele</w:t>
      </w:r>
      <w:proofErr w:type="spellEnd"/>
      <w:r>
        <w:rPr>
          <w:sz w:val="26"/>
          <w:szCs w:val="26"/>
        </w:rPr>
        <w:t xml:space="preserve"> </w:t>
      </w:r>
      <w:proofErr w:type="spellStart"/>
      <w:r>
        <w:rPr>
          <w:sz w:val="26"/>
          <w:szCs w:val="26"/>
        </w:rPr>
        <w:t>ân</w:t>
      </w:r>
      <w:proofErr w:type="spellEnd"/>
      <w:r>
        <w:rPr>
          <w:sz w:val="26"/>
          <w:szCs w:val="26"/>
        </w:rPr>
        <w:t xml:space="preserve"> care nu sunt </w:t>
      </w:r>
      <w:proofErr w:type="spellStart"/>
      <w:r>
        <w:rPr>
          <w:sz w:val="26"/>
          <w:szCs w:val="26"/>
        </w:rPr>
        <w:t>respectate</w:t>
      </w:r>
      <w:proofErr w:type="spellEnd"/>
      <w:r>
        <w:rPr>
          <w:sz w:val="26"/>
          <w:szCs w:val="26"/>
        </w:rPr>
        <w:t xml:space="preserve"> </w:t>
      </w:r>
      <w:proofErr w:type="spellStart"/>
      <w:r>
        <w:rPr>
          <w:sz w:val="26"/>
          <w:szCs w:val="26"/>
        </w:rPr>
        <w:t>distantele</w:t>
      </w:r>
      <w:proofErr w:type="spellEnd"/>
      <w:r>
        <w:rPr>
          <w:sz w:val="26"/>
          <w:szCs w:val="26"/>
        </w:rPr>
        <w:t xml:space="preserve"> de </w:t>
      </w:r>
      <w:proofErr w:type="spellStart"/>
      <w:r>
        <w:rPr>
          <w:sz w:val="26"/>
          <w:szCs w:val="26"/>
        </w:rPr>
        <w:t>sigurantă</w:t>
      </w:r>
      <w:proofErr w:type="spellEnd"/>
      <w:r>
        <w:rPr>
          <w:sz w:val="26"/>
          <w:szCs w:val="26"/>
        </w:rPr>
        <w:t xml:space="preserve"> se </w:t>
      </w:r>
      <w:proofErr w:type="spellStart"/>
      <w:r>
        <w:rPr>
          <w:sz w:val="26"/>
          <w:szCs w:val="26"/>
        </w:rPr>
        <w:t>constată</w:t>
      </w:r>
      <w:proofErr w:type="spellEnd"/>
      <w:r>
        <w:rPr>
          <w:sz w:val="26"/>
          <w:szCs w:val="26"/>
        </w:rPr>
        <w:t xml:space="preserve"> </w:t>
      </w:r>
      <w:proofErr w:type="spellStart"/>
      <w:r>
        <w:rPr>
          <w:sz w:val="26"/>
          <w:szCs w:val="26"/>
        </w:rPr>
        <w:t>că</w:t>
      </w:r>
      <w:proofErr w:type="spellEnd"/>
      <w:r>
        <w:rPr>
          <w:sz w:val="26"/>
          <w:szCs w:val="26"/>
        </w:rPr>
        <w:t xml:space="preserve"> </w:t>
      </w:r>
      <w:proofErr w:type="spellStart"/>
      <w:r>
        <w:rPr>
          <w:sz w:val="26"/>
          <w:szCs w:val="26"/>
        </w:rPr>
        <w:t>acestia</w:t>
      </w:r>
      <w:proofErr w:type="spellEnd"/>
      <w:r>
        <w:rPr>
          <w:sz w:val="26"/>
          <w:szCs w:val="26"/>
        </w:rPr>
        <w:t xml:space="preserve"> sunt </w:t>
      </w:r>
      <w:proofErr w:type="spellStart"/>
      <w:r>
        <w:rPr>
          <w:sz w:val="26"/>
          <w:szCs w:val="26"/>
        </w:rPr>
        <w:t>realizati</w:t>
      </w:r>
      <w:proofErr w:type="spellEnd"/>
      <w:r>
        <w:rPr>
          <w:sz w:val="26"/>
          <w:szCs w:val="26"/>
        </w:rPr>
        <w:t xml:space="preserve"> din </w:t>
      </w:r>
      <w:proofErr w:type="spellStart"/>
      <w:r>
        <w:rPr>
          <w:sz w:val="26"/>
          <w:szCs w:val="26"/>
        </w:rPr>
        <w:t>zidărie</w:t>
      </w:r>
      <w:proofErr w:type="spellEnd"/>
      <w:r>
        <w:rPr>
          <w:sz w:val="26"/>
          <w:szCs w:val="26"/>
        </w:rPr>
        <w:t xml:space="preserve"> </w:t>
      </w:r>
      <w:r w:rsidRPr="007A3893">
        <w:rPr>
          <w:sz w:val="26"/>
          <w:szCs w:val="26"/>
          <w:lang w:val="fr-FR"/>
        </w:rPr>
        <w:t xml:space="preserve">de </w:t>
      </w:r>
      <w:proofErr w:type="spellStart"/>
      <w:r w:rsidRPr="007A3893">
        <w:rPr>
          <w:sz w:val="26"/>
          <w:szCs w:val="26"/>
          <w:lang w:val="fr-FR"/>
        </w:rPr>
        <w:t>cărămidă</w:t>
      </w:r>
      <w:proofErr w:type="spellEnd"/>
      <w:r w:rsidRPr="007A3893">
        <w:rPr>
          <w:sz w:val="26"/>
          <w:szCs w:val="26"/>
          <w:lang w:val="fr-FR"/>
        </w:rPr>
        <w:t xml:space="preserve">, </w:t>
      </w:r>
      <w:proofErr w:type="spellStart"/>
      <w:r w:rsidRPr="007A3893">
        <w:rPr>
          <w:sz w:val="26"/>
          <w:szCs w:val="26"/>
          <w:lang w:val="fr-FR"/>
        </w:rPr>
        <w:t>grosimea</w:t>
      </w:r>
      <w:proofErr w:type="spellEnd"/>
      <w:r w:rsidRPr="007A3893">
        <w:rPr>
          <w:sz w:val="26"/>
          <w:szCs w:val="26"/>
          <w:lang w:val="fr-FR"/>
        </w:rPr>
        <w:t xml:space="preserve"> de 69 cm, 40 cm, </w:t>
      </w:r>
      <w:proofErr w:type="spellStart"/>
      <w:r w:rsidRPr="007A3893">
        <w:rPr>
          <w:sz w:val="26"/>
          <w:szCs w:val="26"/>
          <w:lang w:val="fr-FR"/>
        </w:rPr>
        <w:t>pentru</w:t>
      </w:r>
      <w:proofErr w:type="spellEnd"/>
      <w:r w:rsidRPr="007A3893">
        <w:rPr>
          <w:sz w:val="26"/>
          <w:szCs w:val="26"/>
          <w:lang w:val="fr-FR"/>
        </w:rPr>
        <w:t xml:space="preserve"> </w:t>
      </w:r>
      <w:proofErr w:type="spellStart"/>
      <w:r w:rsidRPr="007A3893">
        <w:rPr>
          <w:sz w:val="26"/>
          <w:szCs w:val="26"/>
          <w:lang w:val="fr-FR"/>
        </w:rPr>
        <w:t>pereții</w:t>
      </w:r>
      <w:proofErr w:type="spellEnd"/>
      <w:r w:rsidRPr="007A3893">
        <w:rPr>
          <w:sz w:val="26"/>
          <w:szCs w:val="26"/>
          <w:lang w:val="fr-FR"/>
        </w:rPr>
        <w:t xml:space="preserve"> </w:t>
      </w:r>
      <w:proofErr w:type="spellStart"/>
      <w:r w:rsidRPr="007A3893">
        <w:rPr>
          <w:sz w:val="26"/>
          <w:szCs w:val="26"/>
          <w:lang w:val="fr-FR"/>
        </w:rPr>
        <w:t>exteriori</w:t>
      </w:r>
      <w:proofErr w:type="spellEnd"/>
      <w:r w:rsidRPr="007A3893">
        <w:rPr>
          <w:sz w:val="26"/>
          <w:szCs w:val="26"/>
          <w:lang w:val="fr-FR"/>
        </w:rPr>
        <w:t xml:space="preserve"> </w:t>
      </w:r>
      <w:proofErr w:type="spellStart"/>
      <w:r w:rsidRPr="007A3893">
        <w:rPr>
          <w:sz w:val="26"/>
          <w:szCs w:val="26"/>
          <w:lang w:val="fr-FR"/>
        </w:rPr>
        <w:t>parter</w:t>
      </w:r>
      <w:proofErr w:type="spellEnd"/>
      <w:r w:rsidRPr="007A3893">
        <w:rPr>
          <w:sz w:val="26"/>
          <w:szCs w:val="26"/>
          <w:lang w:val="fr-FR"/>
        </w:rPr>
        <w:t xml:space="preserve"> </w:t>
      </w:r>
      <w:proofErr w:type="spellStart"/>
      <w:r w:rsidRPr="007A3893">
        <w:rPr>
          <w:sz w:val="26"/>
          <w:szCs w:val="26"/>
          <w:lang w:val="fr-FR"/>
        </w:rPr>
        <w:t>și</w:t>
      </w:r>
      <w:proofErr w:type="spellEnd"/>
      <w:r w:rsidRPr="007A3893">
        <w:rPr>
          <w:sz w:val="26"/>
          <w:szCs w:val="26"/>
          <w:lang w:val="fr-FR"/>
        </w:rPr>
        <w:t xml:space="preserve"> </w:t>
      </w:r>
      <w:proofErr w:type="spellStart"/>
      <w:r w:rsidRPr="007A3893">
        <w:rPr>
          <w:sz w:val="26"/>
          <w:szCs w:val="26"/>
          <w:lang w:val="fr-FR"/>
        </w:rPr>
        <w:t>etaj</w:t>
      </w:r>
      <w:proofErr w:type="spellEnd"/>
      <w:r>
        <w:rPr>
          <w:sz w:val="26"/>
          <w:szCs w:val="26"/>
          <w:lang w:val="fr-FR"/>
        </w:rPr>
        <w:t xml:space="preserve">, </w:t>
      </w:r>
      <w:proofErr w:type="spellStart"/>
      <w:r>
        <w:rPr>
          <w:sz w:val="26"/>
          <w:szCs w:val="26"/>
          <w:lang w:val="fr-FR"/>
        </w:rPr>
        <w:t>materiale</w:t>
      </w:r>
      <w:proofErr w:type="spellEnd"/>
      <w:r w:rsidRPr="003B29D4">
        <w:rPr>
          <w:sz w:val="26"/>
          <w:szCs w:val="26"/>
        </w:rPr>
        <w:t xml:space="preserve"> </w:t>
      </w:r>
      <w:r w:rsidRPr="007B16FD">
        <w:rPr>
          <w:sz w:val="26"/>
          <w:szCs w:val="26"/>
        </w:rPr>
        <w:t xml:space="preserve">C0 (CA1), </w:t>
      </w:r>
      <w:r>
        <w:rPr>
          <w:sz w:val="26"/>
          <w:szCs w:val="26"/>
        </w:rPr>
        <w:t xml:space="preserve">cu </w:t>
      </w:r>
      <w:proofErr w:type="spellStart"/>
      <w:r w:rsidRPr="007B16FD">
        <w:rPr>
          <w:sz w:val="26"/>
          <w:szCs w:val="26"/>
        </w:rPr>
        <w:t>rezisten</w:t>
      </w:r>
      <w:r>
        <w:rPr>
          <w:sz w:val="26"/>
          <w:szCs w:val="26"/>
        </w:rPr>
        <w:t>ța</w:t>
      </w:r>
      <w:proofErr w:type="spellEnd"/>
      <w:r w:rsidRPr="007B16FD">
        <w:rPr>
          <w:sz w:val="26"/>
          <w:szCs w:val="26"/>
        </w:rPr>
        <w:t xml:space="preserve"> la </w:t>
      </w:r>
      <w:proofErr w:type="spellStart"/>
      <w:r w:rsidRPr="007B16FD">
        <w:rPr>
          <w:sz w:val="26"/>
          <w:szCs w:val="26"/>
        </w:rPr>
        <w:t>foc</w:t>
      </w:r>
      <w:proofErr w:type="spellEnd"/>
      <w:r w:rsidRPr="007B16FD">
        <w:rPr>
          <w:sz w:val="26"/>
          <w:szCs w:val="26"/>
        </w:rPr>
        <w:t xml:space="preserve"> </w:t>
      </w:r>
      <w:r>
        <w:rPr>
          <w:sz w:val="26"/>
          <w:szCs w:val="26"/>
        </w:rPr>
        <w:t xml:space="preserve">de </w:t>
      </w:r>
      <w:proofErr w:type="spellStart"/>
      <w:r>
        <w:rPr>
          <w:sz w:val="26"/>
          <w:szCs w:val="26"/>
        </w:rPr>
        <w:t>peste</w:t>
      </w:r>
      <w:proofErr w:type="spellEnd"/>
      <w:r>
        <w:rPr>
          <w:sz w:val="26"/>
          <w:szCs w:val="26"/>
        </w:rPr>
        <w:t xml:space="preserve"> </w:t>
      </w:r>
      <w:r w:rsidRPr="007B16FD">
        <w:rPr>
          <w:sz w:val="26"/>
          <w:szCs w:val="26"/>
        </w:rPr>
        <w:t>3 ore</w:t>
      </w:r>
      <w:r>
        <w:rPr>
          <w:sz w:val="26"/>
          <w:szCs w:val="26"/>
          <w:lang w:val="fr-FR"/>
        </w:rPr>
        <w:t xml:space="preserve">. Se </w:t>
      </w:r>
      <w:proofErr w:type="spellStart"/>
      <w:r>
        <w:rPr>
          <w:sz w:val="26"/>
          <w:szCs w:val="26"/>
          <w:lang w:val="fr-FR"/>
        </w:rPr>
        <w:t>respectă</w:t>
      </w:r>
      <w:proofErr w:type="spellEnd"/>
      <w:r>
        <w:rPr>
          <w:sz w:val="26"/>
          <w:szCs w:val="26"/>
          <w:lang w:val="fr-FR"/>
        </w:rPr>
        <w:t xml:space="preserve"> </w:t>
      </w:r>
      <w:proofErr w:type="spellStart"/>
      <w:r>
        <w:rPr>
          <w:sz w:val="26"/>
          <w:szCs w:val="26"/>
          <w:lang w:val="fr-FR"/>
        </w:rPr>
        <w:t>prevederile</w:t>
      </w:r>
      <w:proofErr w:type="spellEnd"/>
      <w:r>
        <w:rPr>
          <w:sz w:val="26"/>
          <w:szCs w:val="26"/>
          <w:lang w:val="fr-FR"/>
        </w:rPr>
        <w:t xml:space="preserve"> art. </w:t>
      </w:r>
      <w:r w:rsidRPr="00FD022B">
        <w:rPr>
          <w:sz w:val="26"/>
          <w:szCs w:val="26"/>
        </w:rPr>
        <w:t>2.2.</w:t>
      </w:r>
      <w:r>
        <w:rPr>
          <w:sz w:val="26"/>
          <w:szCs w:val="26"/>
        </w:rPr>
        <w:t>3</w:t>
      </w:r>
      <w:r w:rsidRPr="00FD022B">
        <w:rPr>
          <w:sz w:val="26"/>
          <w:szCs w:val="26"/>
        </w:rPr>
        <w:t xml:space="preserve">. din </w:t>
      </w:r>
      <w:proofErr w:type="spellStart"/>
      <w:r w:rsidRPr="00FD022B">
        <w:rPr>
          <w:sz w:val="26"/>
          <w:szCs w:val="26"/>
        </w:rPr>
        <w:t>Normativ</w:t>
      </w:r>
      <w:proofErr w:type="spellEnd"/>
      <w:r w:rsidRPr="00FD022B">
        <w:rPr>
          <w:sz w:val="26"/>
          <w:szCs w:val="26"/>
        </w:rPr>
        <w:t xml:space="preserve"> P 118-99</w:t>
      </w:r>
      <w:r>
        <w:rPr>
          <w:sz w:val="26"/>
          <w:szCs w:val="26"/>
        </w:rPr>
        <w:t>,</w:t>
      </w:r>
      <w:r w:rsidRPr="007B16FD">
        <w:t xml:space="preserve"> </w:t>
      </w:r>
      <w:r>
        <w:rPr>
          <w:sz w:val="26"/>
          <w:szCs w:val="26"/>
        </w:rPr>
        <w:t xml:space="preserve">cu </w:t>
      </w:r>
      <w:proofErr w:type="spellStart"/>
      <w:r>
        <w:rPr>
          <w:sz w:val="26"/>
          <w:szCs w:val="26"/>
        </w:rPr>
        <w:t>privi</w:t>
      </w:r>
      <w:r w:rsidR="00D83E27">
        <w:rPr>
          <w:sz w:val="26"/>
          <w:szCs w:val="26"/>
        </w:rPr>
        <w:t>re</w:t>
      </w:r>
      <w:proofErr w:type="spellEnd"/>
      <w:r>
        <w:rPr>
          <w:sz w:val="26"/>
          <w:szCs w:val="26"/>
        </w:rPr>
        <w:t xml:space="preserve"> la </w:t>
      </w:r>
      <w:proofErr w:type="spellStart"/>
      <w:r w:rsidR="00D83E27">
        <w:rPr>
          <w:sz w:val="26"/>
          <w:szCs w:val="26"/>
        </w:rPr>
        <w:t>separarea</w:t>
      </w:r>
      <w:proofErr w:type="spellEnd"/>
      <w:r w:rsidR="00D83E27">
        <w:rPr>
          <w:sz w:val="26"/>
          <w:szCs w:val="26"/>
        </w:rPr>
        <w:t xml:space="preserve"> </w:t>
      </w:r>
      <w:proofErr w:type="spellStart"/>
      <w:r w:rsidRPr="007B16FD">
        <w:rPr>
          <w:sz w:val="26"/>
          <w:szCs w:val="26"/>
        </w:rPr>
        <w:t>compartimentel</w:t>
      </w:r>
      <w:r w:rsidR="00D83E27">
        <w:rPr>
          <w:sz w:val="26"/>
          <w:szCs w:val="26"/>
        </w:rPr>
        <w:t>or</w:t>
      </w:r>
      <w:proofErr w:type="spellEnd"/>
      <w:r w:rsidRPr="007B16FD">
        <w:rPr>
          <w:sz w:val="26"/>
          <w:szCs w:val="26"/>
        </w:rPr>
        <w:t xml:space="preserve">  de  </w:t>
      </w:r>
      <w:proofErr w:type="spellStart"/>
      <w:r w:rsidRPr="007B16FD">
        <w:rPr>
          <w:sz w:val="26"/>
          <w:szCs w:val="26"/>
        </w:rPr>
        <w:t>incendiu</w:t>
      </w:r>
      <w:proofErr w:type="spellEnd"/>
      <w:r w:rsidRPr="007B16FD">
        <w:rPr>
          <w:sz w:val="26"/>
          <w:szCs w:val="26"/>
        </w:rPr>
        <w:t xml:space="preserve">, </w:t>
      </w:r>
      <w:r w:rsidR="00D83E27">
        <w:rPr>
          <w:sz w:val="26"/>
          <w:szCs w:val="26"/>
        </w:rPr>
        <w:t>la care</w:t>
      </w:r>
      <w:r w:rsidRPr="007B16FD">
        <w:rPr>
          <w:sz w:val="26"/>
          <w:szCs w:val="26"/>
        </w:rPr>
        <w:t xml:space="preserve"> nu sunt </w:t>
      </w:r>
      <w:proofErr w:type="spellStart"/>
      <w:r w:rsidRPr="007B16FD">
        <w:rPr>
          <w:sz w:val="26"/>
          <w:szCs w:val="26"/>
        </w:rPr>
        <w:t>asigurate</w:t>
      </w:r>
      <w:proofErr w:type="spellEnd"/>
      <w:r w:rsidRPr="007B16FD">
        <w:rPr>
          <w:sz w:val="26"/>
          <w:szCs w:val="26"/>
        </w:rPr>
        <w:t xml:space="preserve"> </w:t>
      </w:r>
      <w:proofErr w:type="spellStart"/>
      <w:r w:rsidRPr="007B16FD">
        <w:rPr>
          <w:sz w:val="26"/>
          <w:szCs w:val="26"/>
        </w:rPr>
        <w:t>distanţele</w:t>
      </w:r>
      <w:proofErr w:type="spellEnd"/>
      <w:r w:rsidRPr="007B16FD">
        <w:rPr>
          <w:sz w:val="26"/>
          <w:szCs w:val="26"/>
        </w:rPr>
        <w:t xml:space="preserve">  de </w:t>
      </w:r>
      <w:proofErr w:type="spellStart"/>
      <w:r w:rsidRPr="007B16FD">
        <w:rPr>
          <w:sz w:val="26"/>
          <w:szCs w:val="26"/>
        </w:rPr>
        <w:t>siguranţă</w:t>
      </w:r>
      <w:proofErr w:type="spellEnd"/>
      <w:r w:rsidR="00D83E27">
        <w:rPr>
          <w:sz w:val="26"/>
          <w:szCs w:val="26"/>
        </w:rPr>
        <w:t>.</w:t>
      </w:r>
    </w:p>
    <w:p w14:paraId="0CA33C40" w14:textId="6D4B2735" w:rsidR="007B16FD" w:rsidRDefault="007B16FD" w:rsidP="00D71179">
      <w:pPr>
        <w:tabs>
          <w:tab w:val="left" w:pos="709"/>
          <w:tab w:val="left" w:pos="5954"/>
          <w:tab w:val="left" w:pos="9498"/>
        </w:tabs>
        <w:ind w:left="-1134" w:rightChars="-204" w:right="-490" w:firstLine="567"/>
        <w:jc w:val="both"/>
        <w:rPr>
          <w:sz w:val="26"/>
          <w:szCs w:val="26"/>
        </w:rPr>
      </w:pPr>
    </w:p>
    <w:p w14:paraId="45674C2E" w14:textId="4C487B50" w:rsidR="000A0273" w:rsidRDefault="00C146E4" w:rsidP="00D71179">
      <w:pPr>
        <w:suppressAutoHyphens/>
        <w:ind w:left="-1134" w:right="-709" w:firstLine="567"/>
        <w:jc w:val="both"/>
        <w:rPr>
          <w:sz w:val="26"/>
          <w:szCs w:val="26"/>
          <w:lang w:val="it-IT"/>
        </w:rPr>
      </w:pPr>
      <w:r w:rsidRPr="007B16FD">
        <w:rPr>
          <w:b/>
          <w:sz w:val="26"/>
          <w:szCs w:val="26"/>
          <w:u w:val="single"/>
          <w:lang w:val="it-IT"/>
        </w:rPr>
        <w:t xml:space="preserve">d) </w:t>
      </w:r>
      <w:r w:rsidR="000A0273" w:rsidRPr="007B16FD">
        <w:rPr>
          <w:b/>
          <w:sz w:val="26"/>
          <w:szCs w:val="26"/>
          <w:u w:val="single"/>
          <w:lang w:val="it-IT"/>
        </w:rPr>
        <w:t>Conformare la foc,</w:t>
      </w:r>
      <w:r w:rsidR="000A0273" w:rsidRPr="007B16FD">
        <w:rPr>
          <w:b/>
          <w:sz w:val="26"/>
          <w:szCs w:val="26"/>
          <w:lang w:val="it-IT"/>
        </w:rPr>
        <w:t xml:space="preserve"> </w:t>
      </w:r>
      <w:r w:rsidR="000A0273" w:rsidRPr="007B16FD">
        <w:rPr>
          <w:sz w:val="26"/>
          <w:szCs w:val="26"/>
          <w:lang w:val="it-IT"/>
        </w:rPr>
        <w:t>se va urmarii limitarea posibilitatilor de propagare a focului si fumului.</w:t>
      </w:r>
    </w:p>
    <w:p w14:paraId="13AF9A49" w14:textId="0AC3216E" w:rsidR="00A37110" w:rsidRDefault="00A37110" w:rsidP="00A37110">
      <w:pPr>
        <w:suppressAutoHyphens/>
        <w:ind w:left="-1134" w:right="-709" w:firstLine="567"/>
        <w:jc w:val="both"/>
        <w:rPr>
          <w:sz w:val="26"/>
          <w:szCs w:val="26"/>
          <w:lang w:val="it-IT"/>
        </w:rPr>
      </w:pPr>
      <w:proofErr w:type="spellStart"/>
      <w:r w:rsidRPr="00FD022B">
        <w:rPr>
          <w:sz w:val="26"/>
          <w:szCs w:val="26"/>
        </w:rPr>
        <w:t>Potrivit</w:t>
      </w:r>
      <w:proofErr w:type="spellEnd"/>
      <w:r w:rsidRPr="00FD022B">
        <w:rPr>
          <w:sz w:val="26"/>
          <w:szCs w:val="26"/>
        </w:rPr>
        <w:t xml:space="preserve"> art. </w:t>
      </w:r>
      <w:r>
        <w:rPr>
          <w:sz w:val="26"/>
          <w:szCs w:val="26"/>
        </w:rPr>
        <w:t>4</w:t>
      </w:r>
      <w:r w:rsidRPr="00FD022B">
        <w:rPr>
          <w:sz w:val="26"/>
          <w:szCs w:val="26"/>
        </w:rPr>
        <w:t>.2.</w:t>
      </w:r>
      <w:r>
        <w:rPr>
          <w:sz w:val="26"/>
          <w:szCs w:val="26"/>
        </w:rPr>
        <w:t>62</w:t>
      </w:r>
      <w:r w:rsidRPr="00FD022B">
        <w:rPr>
          <w:sz w:val="26"/>
          <w:szCs w:val="26"/>
        </w:rPr>
        <w:t xml:space="preserve">. din </w:t>
      </w:r>
      <w:proofErr w:type="spellStart"/>
      <w:r w:rsidRPr="00FD022B">
        <w:rPr>
          <w:sz w:val="26"/>
          <w:szCs w:val="26"/>
        </w:rPr>
        <w:t>Normativ</w:t>
      </w:r>
      <w:proofErr w:type="spellEnd"/>
      <w:r w:rsidRPr="00FD022B">
        <w:rPr>
          <w:sz w:val="26"/>
          <w:szCs w:val="26"/>
        </w:rPr>
        <w:t xml:space="preserve"> P 118-99</w:t>
      </w:r>
      <w:r>
        <w:rPr>
          <w:sz w:val="26"/>
          <w:szCs w:val="26"/>
          <w:lang w:val="it-IT"/>
        </w:rPr>
        <w:t>,</w:t>
      </w:r>
      <w:r w:rsidRPr="00A37110">
        <w:rPr>
          <w:sz w:val="26"/>
          <w:szCs w:val="26"/>
          <w:lang w:val="it-IT"/>
        </w:rPr>
        <w:t xml:space="preserve"> </w:t>
      </w:r>
      <w:r>
        <w:rPr>
          <w:sz w:val="26"/>
          <w:szCs w:val="26"/>
          <w:lang w:val="it-IT"/>
        </w:rPr>
        <w:t>c</w:t>
      </w:r>
      <w:r w:rsidRPr="00A37110">
        <w:rPr>
          <w:sz w:val="26"/>
          <w:szCs w:val="26"/>
          <w:lang w:val="it-IT"/>
        </w:rPr>
        <w:t>lădirile  pentru cultură vor îndeplini condiţiile de corelare între gradul de rezistenţă la foc, aria  construită şi numărul de  niveluri, conform prevederilor normativului, iar atunci când cuprind săli aglomerate şi a celor specifice acestora.</w:t>
      </w:r>
    </w:p>
    <w:p w14:paraId="7AE6276A" w14:textId="14F6EC6D" w:rsidR="00A37110" w:rsidRPr="007B16FD" w:rsidRDefault="00A37110" w:rsidP="00A37110">
      <w:pPr>
        <w:suppressAutoHyphens/>
        <w:ind w:left="-1134" w:right="-709" w:firstLine="567"/>
        <w:jc w:val="both"/>
        <w:rPr>
          <w:sz w:val="26"/>
          <w:szCs w:val="26"/>
          <w:lang w:val="it-IT"/>
        </w:rPr>
      </w:pPr>
      <w:r w:rsidRPr="007B16FD">
        <w:rPr>
          <w:sz w:val="26"/>
          <w:szCs w:val="26"/>
          <w:lang w:val="it-IT"/>
        </w:rPr>
        <w:t>Cladirea expertizată: Corp C1 – Casa de Cultură</w:t>
      </w:r>
      <w:r>
        <w:rPr>
          <w:sz w:val="26"/>
          <w:szCs w:val="26"/>
          <w:lang w:val="it-IT"/>
        </w:rPr>
        <w:t xml:space="preserve"> nu cuprinde s</w:t>
      </w:r>
      <w:r w:rsidR="00A951B8">
        <w:rPr>
          <w:sz w:val="26"/>
          <w:szCs w:val="26"/>
          <w:lang w:val="it-IT"/>
        </w:rPr>
        <w:t>ă</w:t>
      </w:r>
      <w:r>
        <w:rPr>
          <w:sz w:val="26"/>
          <w:szCs w:val="26"/>
          <w:lang w:val="it-IT"/>
        </w:rPr>
        <w:t>li aglomerate.</w:t>
      </w:r>
    </w:p>
    <w:p w14:paraId="491B3298" w14:textId="4D83CF52" w:rsidR="00243B04" w:rsidRPr="007B16FD" w:rsidRDefault="007B16FD" w:rsidP="00D71179">
      <w:pPr>
        <w:ind w:left="-1134" w:right="-709" w:firstLine="567"/>
        <w:jc w:val="both"/>
        <w:rPr>
          <w:sz w:val="26"/>
          <w:szCs w:val="26"/>
          <w:lang w:val="it-IT"/>
        </w:rPr>
      </w:pPr>
      <w:r w:rsidRPr="007B16FD">
        <w:rPr>
          <w:sz w:val="26"/>
          <w:szCs w:val="26"/>
          <w:lang w:val="it-IT"/>
        </w:rPr>
        <w:t>Cladirea expertizată: Corp C1 – Casa de Cultură, regim de inaltime P + 1E, Ac = 524,00  mp, Adc = 736,00 mp, gradul V de rezistență la foc</w:t>
      </w:r>
      <w:r w:rsidR="00243B04" w:rsidRPr="007B16FD">
        <w:rPr>
          <w:sz w:val="26"/>
          <w:szCs w:val="26"/>
          <w:lang w:val="it-IT"/>
        </w:rPr>
        <w:t>, trebuie sa nu favorizeze propagarea focului si fumului.</w:t>
      </w:r>
    </w:p>
    <w:p w14:paraId="3370DEB1" w14:textId="5A53CC77" w:rsidR="00243B04" w:rsidRPr="0019676B" w:rsidRDefault="00243B04" w:rsidP="00D71179">
      <w:pPr>
        <w:ind w:left="-1134" w:right="-709" w:firstLine="567"/>
        <w:jc w:val="both"/>
        <w:rPr>
          <w:sz w:val="26"/>
          <w:szCs w:val="26"/>
        </w:rPr>
      </w:pPr>
      <w:r w:rsidRPr="007B16FD">
        <w:rPr>
          <w:sz w:val="26"/>
          <w:szCs w:val="26"/>
          <w:lang w:val="it-IT"/>
        </w:rPr>
        <w:t>Functiunile  aferente clădirii expertizate sunt separate cu elemente verticale si orizontale rezistente la foc, zidarie portanta de caramida</w:t>
      </w:r>
      <w:r w:rsidR="00D53B94" w:rsidRPr="007B16FD">
        <w:rPr>
          <w:sz w:val="26"/>
          <w:szCs w:val="26"/>
          <w:lang w:val="it-IT"/>
        </w:rPr>
        <w:t xml:space="preserve"> </w:t>
      </w:r>
      <w:r w:rsidRPr="007B16FD">
        <w:rPr>
          <w:sz w:val="26"/>
          <w:szCs w:val="26"/>
          <w:lang w:val="it-IT"/>
        </w:rPr>
        <w:t>si planseu din beton armat  cu o grosime de 1</w:t>
      </w:r>
      <w:r w:rsidR="007B16FD" w:rsidRPr="007B16FD">
        <w:rPr>
          <w:sz w:val="26"/>
          <w:szCs w:val="26"/>
          <w:lang w:val="it-IT"/>
        </w:rPr>
        <w:t>3</w:t>
      </w:r>
      <w:r w:rsidRPr="007B16FD">
        <w:rPr>
          <w:sz w:val="26"/>
          <w:szCs w:val="26"/>
          <w:lang w:val="it-IT"/>
        </w:rPr>
        <w:t xml:space="preserve"> cm</w:t>
      </w:r>
      <w:r w:rsidR="00D53B94" w:rsidRPr="007B16FD">
        <w:rPr>
          <w:sz w:val="26"/>
          <w:szCs w:val="26"/>
          <w:lang w:val="it-IT"/>
        </w:rPr>
        <w:t xml:space="preserve"> peste parter și etaj</w:t>
      </w:r>
      <w:r w:rsidRPr="007B16FD">
        <w:rPr>
          <w:sz w:val="26"/>
          <w:szCs w:val="26"/>
          <w:lang w:val="it-IT"/>
        </w:rPr>
        <w:t>.</w:t>
      </w:r>
    </w:p>
    <w:p w14:paraId="0C1BF9B5" w14:textId="77777777" w:rsidR="00243B04" w:rsidRPr="007B16FD" w:rsidRDefault="00243B04" w:rsidP="00D71179">
      <w:pPr>
        <w:ind w:left="-1134" w:right="-709" w:firstLine="567"/>
        <w:jc w:val="both"/>
        <w:rPr>
          <w:sz w:val="26"/>
          <w:szCs w:val="26"/>
          <w:lang w:val="it-IT"/>
        </w:rPr>
      </w:pPr>
      <w:r w:rsidRPr="007B16FD">
        <w:rPr>
          <w:sz w:val="26"/>
          <w:szCs w:val="26"/>
          <w:lang w:val="it-IT"/>
        </w:rPr>
        <w:lastRenderedPageBreak/>
        <w:t>Conf. art. 2.2.6 din Normativ P 118-99, prin dispunerea funcţiunilor în construcţie şi asigurarea măsurilor de protecţie corespunzătoare, se va urmări eliminarea posibilităţilor de propagare uşoară a fumului şi a focului în afara compartimentelor în care sa produs incendiul, precum şi protejarea acestora faţă de acţiunea unui incendiu din vecinătatea lor, condiție respectată în cazul de față.</w:t>
      </w:r>
    </w:p>
    <w:p w14:paraId="28473A38" w14:textId="77777777" w:rsidR="00243B04" w:rsidRPr="007B16FD" w:rsidRDefault="00243B04" w:rsidP="00D71179">
      <w:pPr>
        <w:ind w:left="-1134" w:right="-709" w:firstLine="567"/>
        <w:jc w:val="both"/>
        <w:rPr>
          <w:sz w:val="26"/>
          <w:szCs w:val="26"/>
          <w:lang w:val="it-IT"/>
        </w:rPr>
      </w:pPr>
      <w:r w:rsidRPr="007B16FD">
        <w:rPr>
          <w:sz w:val="26"/>
          <w:szCs w:val="26"/>
          <w:lang w:val="it-IT"/>
        </w:rPr>
        <w:t>Conf. art. 2.2.10. din Normativ P 118-99, ariile construite admise pentru compartimente de incendiu ale construcţiilor civile (publice), sunt precizate diferenţiat în normativ, corespunzător gradului de rezistenţă ia foc şi destinaţiei construcţiei respective.</w:t>
      </w:r>
    </w:p>
    <w:p w14:paraId="4F91494A" w14:textId="77DB19C8" w:rsidR="00243B04" w:rsidRDefault="00243B04" w:rsidP="00D71179">
      <w:pPr>
        <w:ind w:left="-1134" w:right="-709" w:firstLine="567"/>
        <w:jc w:val="both"/>
        <w:rPr>
          <w:sz w:val="26"/>
          <w:szCs w:val="26"/>
          <w:lang w:val="it-IT"/>
        </w:rPr>
      </w:pPr>
      <w:r w:rsidRPr="007B16FD">
        <w:rPr>
          <w:sz w:val="26"/>
          <w:szCs w:val="26"/>
          <w:lang w:val="it-IT"/>
        </w:rPr>
        <w:t xml:space="preserve">Conf. art. 3.2.4. din Normativ P 118-99, ariile construite ale compartimentelor de incendiu admise pentru construcţii civile (publice) supraterane, sunt cele precizate în tabel 3.2.4. Aria maximă  construită admisă pentru compartimente de incendiu ale clădirilor civile (publice) supraterane de gradul </w:t>
      </w:r>
      <w:r w:rsidR="007B16FD" w:rsidRPr="007B16FD">
        <w:rPr>
          <w:sz w:val="26"/>
          <w:szCs w:val="26"/>
          <w:lang w:val="it-IT"/>
        </w:rPr>
        <w:t>V</w:t>
      </w:r>
      <w:r w:rsidRPr="007B16FD">
        <w:rPr>
          <w:sz w:val="26"/>
          <w:szCs w:val="26"/>
          <w:lang w:val="it-IT"/>
        </w:rPr>
        <w:t xml:space="preserve"> rezistentă la foc , clădiri parter</w:t>
      </w:r>
      <w:r w:rsidR="007B16FD" w:rsidRPr="007B16FD">
        <w:rPr>
          <w:sz w:val="26"/>
          <w:szCs w:val="26"/>
          <w:lang w:val="it-IT"/>
        </w:rPr>
        <w:t xml:space="preserve"> + etaj</w:t>
      </w:r>
      <w:r w:rsidRPr="007B16FD">
        <w:rPr>
          <w:sz w:val="26"/>
          <w:szCs w:val="26"/>
          <w:lang w:val="it-IT"/>
        </w:rPr>
        <w:t xml:space="preserve">  este de </w:t>
      </w:r>
      <w:r w:rsidR="007B16FD" w:rsidRPr="007B16FD">
        <w:rPr>
          <w:sz w:val="26"/>
          <w:szCs w:val="26"/>
          <w:lang w:val="it-IT"/>
        </w:rPr>
        <w:t>800</w:t>
      </w:r>
      <w:r w:rsidRPr="007B16FD">
        <w:rPr>
          <w:sz w:val="26"/>
          <w:szCs w:val="26"/>
          <w:lang w:val="it-IT"/>
        </w:rPr>
        <w:t xml:space="preserve"> mp, conditie respectată în cazul de față</w:t>
      </w:r>
      <w:r w:rsidR="007B16FD" w:rsidRPr="007B16FD">
        <w:rPr>
          <w:sz w:val="26"/>
          <w:szCs w:val="26"/>
          <w:lang w:val="it-IT"/>
        </w:rPr>
        <w:t xml:space="preserve"> (Ac = 524,00  mp)</w:t>
      </w:r>
      <w:r w:rsidRPr="007B16FD">
        <w:rPr>
          <w:sz w:val="26"/>
          <w:szCs w:val="26"/>
          <w:lang w:val="it-IT"/>
        </w:rPr>
        <w:t>.</w:t>
      </w:r>
    </w:p>
    <w:p w14:paraId="66268F1F" w14:textId="77777777" w:rsidR="009C6230" w:rsidRPr="009C6230" w:rsidRDefault="009C6230" w:rsidP="009C6230">
      <w:pPr>
        <w:ind w:left="-1134" w:right="-709" w:firstLine="567"/>
        <w:jc w:val="both"/>
        <w:rPr>
          <w:sz w:val="26"/>
          <w:szCs w:val="26"/>
          <w:lang w:val="it-IT"/>
        </w:rPr>
      </w:pPr>
      <w:r w:rsidRPr="009C6230">
        <w:rPr>
          <w:sz w:val="26"/>
          <w:szCs w:val="26"/>
          <w:lang w:val="it-IT"/>
        </w:rPr>
        <w:t xml:space="preserve">Conf. art. 3.2.5. din Normativ P 118-99, între numărul de niveluri al clădirilor supraterane, destinaţia, gradul de rezistenţă la foc şi capacitatea lor (număr de persoane), se vor respecta următoarele corelaţii: </w:t>
      </w:r>
    </w:p>
    <w:p w14:paraId="704D8DD2" w14:textId="77777777" w:rsidR="009C6230" w:rsidRPr="009C6230" w:rsidRDefault="009C6230" w:rsidP="009C6230">
      <w:pPr>
        <w:ind w:left="-1134" w:right="-709" w:firstLine="567"/>
        <w:jc w:val="both"/>
        <w:rPr>
          <w:sz w:val="26"/>
          <w:szCs w:val="26"/>
          <w:lang w:val="it-IT"/>
        </w:rPr>
      </w:pPr>
      <w:r w:rsidRPr="009C6230">
        <w:rPr>
          <w:sz w:val="26"/>
          <w:szCs w:val="26"/>
          <w:lang w:val="it-IT"/>
        </w:rPr>
        <w:t>•</w:t>
      </w:r>
      <w:r w:rsidRPr="009C6230">
        <w:rPr>
          <w:sz w:val="26"/>
          <w:szCs w:val="26"/>
          <w:lang w:val="it-IT"/>
        </w:rPr>
        <w:tab/>
        <w:t>în clădirile de gradul III – V de rezistenţă la foc, numărul de niveluri supraterane se limitează în funcţie de destinaţie şi de numărul de persoane adăpostit, conform prevederilor tabelului 3.2.5.</w:t>
      </w:r>
    </w:p>
    <w:p w14:paraId="5D3256FD" w14:textId="77777777" w:rsidR="009C6230" w:rsidRDefault="009C6230" w:rsidP="009C6230">
      <w:pPr>
        <w:pStyle w:val="Frspaiere"/>
        <w:rPr>
          <w:lang w:val="it-IT"/>
        </w:rPr>
      </w:pPr>
    </w:p>
    <w:p w14:paraId="2B79155A" w14:textId="0CE5053A" w:rsidR="009C6230" w:rsidRPr="009C6230" w:rsidRDefault="009C6230" w:rsidP="009C6230">
      <w:pPr>
        <w:ind w:left="-1134" w:right="-709" w:firstLine="567"/>
        <w:jc w:val="both"/>
        <w:rPr>
          <w:i/>
          <w:iCs/>
          <w:sz w:val="26"/>
          <w:szCs w:val="26"/>
          <w:lang w:val="it-IT"/>
        </w:rPr>
      </w:pPr>
      <w:r w:rsidRPr="009C6230">
        <w:rPr>
          <w:i/>
          <w:iCs/>
          <w:sz w:val="26"/>
          <w:szCs w:val="26"/>
          <w:lang w:val="it-IT"/>
        </w:rPr>
        <w:t>Pentru clădiri cu alte destinaţii, fără săli aglomerate, având gradul V de rezistentă la foc,  capacitatea (numărul maxim de persoane) este de 300 persoane, numărul maxim de niveluri supraterane este de 1, conform prevederilor tabelului 3.2.5. din Normativ P 118-99.</w:t>
      </w:r>
      <w:r w:rsidRPr="009C6230">
        <w:rPr>
          <w:i/>
          <w:iCs/>
          <w:sz w:val="26"/>
          <w:szCs w:val="26"/>
          <w:lang w:val="it-IT"/>
        </w:rPr>
        <w:tab/>
      </w:r>
    </w:p>
    <w:p w14:paraId="184368C9" w14:textId="77777777" w:rsidR="009C6230" w:rsidRPr="009C6230" w:rsidRDefault="009C6230" w:rsidP="009C6230">
      <w:pPr>
        <w:pStyle w:val="Frspaiere"/>
        <w:rPr>
          <w:lang w:val="it-IT"/>
        </w:rPr>
      </w:pPr>
    </w:p>
    <w:p w14:paraId="7AB5DA8C" w14:textId="53C6BD36" w:rsidR="00D53B94" w:rsidRDefault="007B16FD" w:rsidP="00D71179">
      <w:pPr>
        <w:ind w:left="-1134" w:right="-709" w:firstLine="567"/>
        <w:jc w:val="both"/>
        <w:rPr>
          <w:i/>
          <w:iCs/>
          <w:sz w:val="26"/>
          <w:szCs w:val="26"/>
          <w:lang w:val="fr-FR"/>
        </w:rPr>
      </w:pPr>
      <w:r w:rsidRPr="007B16FD">
        <w:rPr>
          <w:i/>
          <w:iCs/>
          <w:sz w:val="26"/>
          <w:szCs w:val="26"/>
          <w:lang w:val="it-IT"/>
        </w:rPr>
        <w:t xml:space="preserve">Nu se </w:t>
      </w:r>
      <w:r w:rsidR="00243B04" w:rsidRPr="007B16FD">
        <w:rPr>
          <w:i/>
          <w:iCs/>
          <w:sz w:val="26"/>
          <w:szCs w:val="26"/>
          <w:lang w:val="it-IT"/>
        </w:rPr>
        <w:t xml:space="preserve">respectă conformarea la foc pentru </w:t>
      </w:r>
      <w:proofErr w:type="spellStart"/>
      <w:r w:rsidR="00D53B94" w:rsidRPr="007B16FD">
        <w:rPr>
          <w:i/>
          <w:iCs/>
          <w:sz w:val="26"/>
          <w:szCs w:val="26"/>
          <w:lang w:val="fr-FR"/>
        </w:rPr>
        <w:t>cladirea</w:t>
      </w:r>
      <w:proofErr w:type="spellEnd"/>
      <w:r w:rsidR="00D53B94" w:rsidRPr="007B16FD">
        <w:rPr>
          <w:i/>
          <w:iCs/>
          <w:sz w:val="26"/>
          <w:szCs w:val="26"/>
          <w:lang w:val="fr-FR"/>
        </w:rPr>
        <w:t>:</w:t>
      </w:r>
      <w:r w:rsidR="00D53B94" w:rsidRPr="007B16FD">
        <w:rPr>
          <w:b/>
          <w:bCs/>
          <w:i/>
          <w:iCs/>
        </w:rPr>
        <w:t xml:space="preserve"> </w:t>
      </w:r>
      <w:r w:rsidRPr="007B16FD">
        <w:rPr>
          <w:b/>
          <w:bCs/>
          <w:i/>
          <w:iCs/>
        </w:rPr>
        <w:t xml:space="preserve">CASA DE CULTURA „NEDELCU CHERCEA”, </w:t>
      </w:r>
      <w:proofErr w:type="spellStart"/>
      <w:r w:rsidRPr="007B16FD">
        <w:rPr>
          <w:bCs/>
          <w:i/>
          <w:iCs/>
          <w:sz w:val="26"/>
          <w:szCs w:val="26"/>
        </w:rPr>
        <w:t>obiectiv</w:t>
      </w:r>
      <w:proofErr w:type="spellEnd"/>
      <w:r w:rsidRPr="007B16FD">
        <w:rPr>
          <w:b/>
          <w:bCs/>
          <w:i/>
          <w:iCs/>
          <w:sz w:val="26"/>
          <w:szCs w:val="26"/>
        </w:rPr>
        <w:t xml:space="preserve"> </w:t>
      </w:r>
      <w:proofErr w:type="spellStart"/>
      <w:r w:rsidRPr="007B16FD">
        <w:rPr>
          <w:i/>
          <w:iCs/>
          <w:sz w:val="26"/>
          <w:szCs w:val="26"/>
          <w:lang w:val="fr-FR"/>
        </w:rPr>
        <w:t>situat</w:t>
      </w:r>
      <w:proofErr w:type="spellEnd"/>
      <w:r w:rsidRPr="007B16FD">
        <w:rPr>
          <w:i/>
          <w:iCs/>
          <w:sz w:val="26"/>
          <w:szCs w:val="26"/>
          <w:lang w:val="fr-FR"/>
        </w:rPr>
        <w:t xml:space="preserve"> in </w:t>
      </w:r>
      <w:proofErr w:type="spellStart"/>
      <w:r w:rsidRPr="007B16FD">
        <w:rPr>
          <w:i/>
          <w:iCs/>
          <w:sz w:val="26"/>
          <w:szCs w:val="26"/>
        </w:rPr>
        <w:t>municipiul</w:t>
      </w:r>
      <w:proofErr w:type="spellEnd"/>
      <w:r w:rsidRPr="007B16FD">
        <w:rPr>
          <w:i/>
          <w:iCs/>
          <w:sz w:val="26"/>
          <w:szCs w:val="26"/>
        </w:rPr>
        <w:t xml:space="preserve"> </w:t>
      </w:r>
      <w:proofErr w:type="spellStart"/>
      <w:r w:rsidRPr="007B16FD">
        <w:rPr>
          <w:i/>
          <w:iCs/>
          <w:sz w:val="26"/>
          <w:szCs w:val="26"/>
        </w:rPr>
        <w:t>Brăila</w:t>
      </w:r>
      <w:proofErr w:type="spellEnd"/>
      <w:r w:rsidRPr="007B16FD">
        <w:rPr>
          <w:i/>
          <w:iCs/>
          <w:sz w:val="26"/>
          <w:szCs w:val="26"/>
        </w:rPr>
        <w:t xml:space="preserve">, str. </w:t>
      </w:r>
      <w:proofErr w:type="spellStart"/>
      <w:r w:rsidRPr="007B16FD">
        <w:rPr>
          <w:i/>
          <w:iCs/>
          <w:sz w:val="26"/>
          <w:szCs w:val="26"/>
        </w:rPr>
        <w:t>Comuna</w:t>
      </w:r>
      <w:proofErr w:type="spellEnd"/>
      <w:r w:rsidRPr="007B16FD">
        <w:rPr>
          <w:i/>
          <w:iCs/>
          <w:sz w:val="26"/>
          <w:szCs w:val="26"/>
        </w:rPr>
        <w:t xml:space="preserve"> din Paris nr.93, </w:t>
      </w:r>
      <w:proofErr w:type="spellStart"/>
      <w:r w:rsidRPr="007B16FD">
        <w:rPr>
          <w:i/>
          <w:iCs/>
          <w:sz w:val="26"/>
          <w:szCs w:val="26"/>
        </w:rPr>
        <w:t>jud</w:t>
      </w:r>
      <w:proofErr w:type="spellEnd"/>
      <w:r w:rsidRPr="007B16FD">
        <w:rPr>
          <w:i/>
          <w:iCs/>
          <w:sz w:val="26"/>
          <w:szCs w:val="26"/>
        </w:rPr>
        <w:t xml:space="preserve">. </w:t>
      </w:r>
      <w:proofErr w:type="spellStart"/>
      <w:r w:rsidRPr="007B16FD">
        <w:rPr>
          <w:i/>
          <w:iCs/>
          <w:sz w:val="26"/>
          <w:szCs w:val="26"/>
        </w:rPr>
        <w:t>Brăila</w:t>
      </w:r>
      <w:proofErr w:type="spellEnd"/>
      <w:r w:rsidR="00D53B94" w:rsidRPr="007B16FD">
        <w:rPr>
          <w:i/>
          <w:iCs/>
          <w:sz w:val="26"/>
          <w:szCs w:val="26"/>
          <w:lang w:val="fr-FR"/>
        </w:rPr>
        <w:t xml:space="preserve">, </w:t>
      </w:r>
      <w:proofErr w:type="spellStart"/>
      <w:r w:rsidR="00D53B94" w:rsidRPr="007B16FD">
        <w:rPr>
          <w:i/>
          <w:iCs/>
          <w:sz w:val="26"/>
          <w:szCs w:val="26"/>
          <w:lang w:val="fr-FR"/>
        </w:rPr>
        <w:t>propusă</w:t>
      </w:r>
      <w:proofErr w:type="spellEnd"/>
      <w:r w:rsidR="00D53B94" w:rsidRPr="007B16FD">
        <w:rPr>
          <w:i/>
          <w:iCs/>
          <w:sz w:val="26"/>
          <w:szCs w:val="26"/>
          <w:lang w:val="fr-FR"/>
        </w:rPr>
        <w:t xml:space="preserve"> </w:t>
      </w:r>
      <w:proofErr w:type="spellStart"/>
      <w:r w:rsidR="00D53B94" w:rsidRPr="007B16FD">
        <w:rPr>
          <w:i/>
          <w:iCs/>
          <w:sz w:val="26"/>
          <w:szCs w:val="26"/>
          <w:lang w:val="fr-FR"/>
        </w:rPr>
        <w:t>pentru</w:t>
      </w:r>
      <w:proofErr w:type="spellEnd"/>
      <w:r w:rsidR="00D53B94" w:rsidRPr="007B16FD">
        <w:rPr>
          <w:i/>
          <w:iCs/>
          <w:sz w:val="26"/>
          <w:szCs w:val="26"/>
          <w:lang w:val="fr-FR"/>
        </w:rPr>
        <w:t xml:space="preserve"> </w:t>
      </w:r>
      <w:proofErr w:type="spellStart"/>
      <w:r w:rsidR="00D53B94" w:rsidRPr="007B16FD">
        <w:rPr>
          <w:i/>
          <w:iCs/>
          <w:sz w:val="26"/>
          <w:szCs w:val="26"/>
          <w:lang w:val="fr-FR"/>
        </w:rPr>
        <w:t>obținerea</w:t>
      </w:r>
      <w:proofErr w:type="spellEnd"/>
      <w:r w:rsidR="00D53B94" w:rsidRPr="007B16FD">
        <w:rPr>
          <w:i/>
          <w:iCs/>
          <w:sz w:val="26"/>
          <w:szCs w:val="26"/>
          <w:lang w:val="fr-FR"/>
        </w:rPr>
        <w:t xml:space="preserve"> </w:t>
      </w:r>
      <w:proofErr w:type="spellStart"/>
      <w:r w:rsidR="00D53B94" w:rsidRPr="007B16FD">
        <w:rPr>
          <w:i/>
          <w:iCs/>
          <w:sz w:val="26"/>
          <w:szCs w:val="26"/>
          <w:lang w:val="fr-FR"/>
        </w:rPr>
        <w:t>autorizației</w:t>
      </w:r>
      <w:proofErr w:type="spellEnd"/>
      <w:r w:rsidR="00D53B94" w:rsidRPr="007B16FD">
        <w:rPr>
          <w:i/>
          <w:iCs/>
          <w:sz w:val="26"/>
          <w:szCs w:val="26"/>
          <w:lang w:val="fr-FR"/>
        </w:rPr>
        <w:t xml:space="preserve"> de </w:t>
      </w:r>
      <w:proofErr w:type="spellStart"/>
      <w:r w:rsidR="00D53B94" w:rsidRPr="007B16FD">
        <w:rPr>
          <w:i/>
          <w:iCs/>
          <w:sz w:val="26"/>
          <w:szCs w:val="26"/>
          <w:lang w:val="fr-FR"/>
        </w:rPr>
        <w:t>securitate</w:t>
      </w:r>
      <w:proofErr w:type="spellEnd"/>
      <w:r w:rsidR="00D53B94" w:rsidRPr="007B16FD">
        <w:rPr>
          <w:i/>
          <w:iCs/>
          <w:sz w:val="26"/>
          <w:szCs w:val="26"/>
          <w:lang w:val="fr-FR"/>
        </w:rPr>
        <w:t xml:space="preserve"> la </w:t>
      </w:r>
      <w:proofErr w:type="spellStart"/>
      <w:r w:rsidR="00D53B94" w:rsidRPr="007B16FD">
        <w:rPr>
          <w:i/>
          <w:iCs/>
          <w:sz w:val="26"/>
          <w:szCs w:val="26"/>
          <w:lang w:val="fr-FR"/>
        </w:rPr>
        <w:t>incendiu</w:t>
      </w:r>
      <w:proofErr w:type="spellEnd"/>
      <w:r w:rsidR="00D53B94" w:rsidRPr="007B16FD">
        <w:rPr>
          <w:i/>
          <w:iCs/>
          <w:sz w:val="26"/>
          <w:szCs w:val="26"/>
          <w:lang w:val="fr-FR"/>
        </w:rPr>
        <w:t>.</w:t>
      </w:r>
    </w:p>
    <w:p w14:paraId="0A5593A4" w14:textId="100DB7F3" w:rsidR="00D01FC0" w:rsidRDefault="00D01FC0" w:rsidP="00D71179">
      <w:pPr>
        <w:ind w:left="-1134" w:right="-709" w:firstLine="567"/>
        <w:jc w:val="both"/>
        <w:rPr>
          <w:i/>
          <w:iCs/>
          <w:sz w:val="26"/>
          <w:szCs w:val="26"/>
          <w:lang w:val="fr-FR"/>
        </w:rPr>
      </w:pPr>
    </w:p>
    <w:p w14:paraId="17E0B16D" w14:textId="1FFFF03C" w:rsidR="00D01FC0" w:rsidRPr="00D01FC0" w:rsidRDefault="00D01FC0" w:rsidP="00D01FC0">
      <w:pPr>
        <w:ind w:left="-1134" w:right="-709" w:firstLine="567"/>
        <w:jc w:val="both"/>
        <w:rPr>
          <w:sz w:val="26"/>
          <w:szCs w:val="26"/>
          <w:lang w:val="fr-FR"/>
        </w:rPr>
      </w:pPr>
      <w:proofErr w:type="spellStart"/>
      <w:r w:rsidRPr="00D01FC0">
        <w:rPr>
          <w:sz w:val="26"/>
          <w:szCs w:val="26"/>
          <w:lang w:val="fr-FR"/>
        </w:rPr>
        <w:t>Având</w:t>
      </w:r>
      <w:proofErr w:type="spellEnd"/>
      <w:r w:rsidRPr="00D01FC0">
        <w:rPr>
          <w:sz w:val="26"/>
          <w:szCs w:val="26"/>
          <w:lang w:val="fr-FR"/>
        </w:rPr>
        <w:t xml:space="preserve"> </w:t>
      </w:r>
      <w:proofErr w:type="spellStart"/>
      <w:r w:rsidRPr="00D01FC0">
        <w:rPr>
          <w:sz w:val="26"/>
          <w:szCs w:val="26"/>
          <w:lang w:val="fr-FR"/>
        </w:rPr>
        <w:t>în</w:t>
      </w:r>
      <w:proofErr w:type="spellEnd"/>
      <w:r w:rsidRPr="00D01FC0">
        <w:rPr>
          <w:sz w:val="26"/>
          <w:szCs w:val="26"/>
          <w:lang w:val="fr-FR"/>
        </w:rPr>
        <w:t xml:space="preserve"> </w:t>
      </w:r>
      <w:proofErr w:type="spellStart"/>
      <w:r w:rsidRPr="00D01FC0">
        <w:rPr>
          <w:sz w:val="26"/>
          <w:szCs w:val="26"/>
          <w:lang w:val="fr-FR"/>
        </w:rPr>
        <w:t>vedere</w:t>
      </w:r>
      <w:proofErr w:type="spellEnd"/>
      <w:r w:rsidRPr="00D01FC0">
        <w:rPr>
          <w:sz w:val="26"/>
          <w:szCs w:val="26"/>
          <w:lang w:val="fr-FR"/>
        </w:rPr>
        <w:t xml:space="preserve"> </w:t>
      </w:r>
      <w:proofErr w:type="spellStart"/>
      <w:r w:rsidRPr="00D01FC0">
        <w:rPr>
          <w:sz w:val="26"/>
          <w:szCs w:val="26"/>
          <w:lang w:val="fr-FR"/>
        </w:rPr>
        <w:t>corelaţia</w:t>
      </w:r>
      <w:proofErr w:type="spellEnd"/>
      <w:r w:rsidRPr="00D01FC0">
        <w:rPr>
          <w:sz w:val="26"/>
          <w:szCs w:val="26"/>
          <w:lang w:val="fr-FR"/>
        </w:rPr>
        <w:t xml:space="preserve"> </w:t>
      </w:r>
      <w:proofErr w:type="spellStart"/>
      <w:r w:rsidRPr="00D01FC0">
        <w:rPr>
          <w:sz w:val="26"/>
          <w:szCs w:val="26"/>
          <w:lang w:val="fr-FR"/>
        </w:rPr>
        <w:t>între</w:t>
      </w:r>
      <w:proofErr w:type="spellEnd"/>
      <w:r w:rsidRPr="00D01FC0">
        <w:rPr>
          <w:sz w:val="26"/>
          <w:szCs w:val="26"/>
          <w:lang w:val="fr-FR"/>
        </w:rPr>
        <w:t xml:space="preserve"> </w:t>
      </w:r>
      <w:proofErr w:type="spellStart"/>
      <w:r w:rsidRPr="00D01FC0">
        <w:rPr>
          <w:sz w:val="26"/>
          <w:szCs w:val="26"/>
          <w:lang w:val="fr-FR"/>
        </w:rPr>
        <w:t>gradul</w:t>
      </w:r>
      <w:proofErr w:type="spellEnd"/>
      <w:r w:rsidRPr="00D01FC0">
        <w:rPr>
          <w:sz w:val="26"/>
          <w:szCs w:val="26"/>
          <w:lang w:val="fr-FR"/>
        </w:rPr>
        <w:t xml:space="preserve"> de </w:t>
      </w:r>
      <w:proofErr w:type="spellStart"/>
      <w:r w:rsidRPr="00D01FC0">
        <w:rPr>
          <w:sz w:val="26"/>
          <w:szCs w:val="26"/>
          <w:lang w:val="fr-FR"/>
        </w:rPr>
        <w:t>rezistenţă</w:t>
      </w:r>
      <w:proofErr w:type="spellEnd"/>
      <w:r w:rsidRPr="00D01FC0">
        <w:rPr>
          <w:sz w:val="26"/>
          <w:szCs w:val="26"/>
          <w:lang w:val="fr-FR"/>
        </w:rPr>
        <w:t xml:space="preserve"> la foc (V), destinaţie (</w:t>
      </w:r>
      <w:proofErr w:type="spellStart"/>
      <w:r w:rsidRPr="00D01FC0">
        <w:rPr>
          <w:sz w:val="26"/>
          <w:szCs w:val="26"/>
          <w:lang w:val="fr-FR"/>
        </w:rPr>
        <w:t>clădiri</w:t>
      </w:r>
      <w:proofErr w:type="spellEnd"/>
      <w:r w:rsidRPr="00D01FC0">
        <w:rPr>
          <w:sz w:val="26"/>
          <w:szCs w:val="26"/>
          <w:lang w:val="fr-FR"/>
        </w:rPr>
        <w:t xml:space="preserve"> </w:t>
      </w:r>
      <w:proofErr w:type="spellStart"/>
      <w:r w:rsidRPr="00D01FC0">
        <w:rPr>
          <w:sz w:val="26"/>
          <w:szCs w:val="26"/>
          <w:lang w:val="fr-FR"/>
        </w:rPr>
        <w:t>cu</w:t>
      </w:r>
      <w:proofErr w:type="spellEnd"/>
      <w:r w:rsidRPr="00D01FC0">
        <w:rPr>
          <w:sz w:val="26"/>
          <w:szCs w:val="26"/>
          <w:lang w:val="fr-FR"/>
        </w:rPr>
        <w:t xml:space="preserve"> </w:t>
      </w:r>
      <w:proofErr w:type="spellStart"/>
      <w:r w:rsidRPr="00D01FC0">
        <w:rPr>
          <w:sz w:val="26"/>
          <w:szCs w:val="26"/>
          <w:lang w:val="fr-FR"/>
        </w:rPr>
        <w:t>alte</w:t>
      </w:r>
      <w:proofErr w:type="spellEnd"/>
      <w:r w:rsidRPr="00D01FC0">
        <w:rPr>
          <w:sz w:val="26"/>
          <w:szCs w:val="26"/>
          <w:lang w:val="fr-FR"/>
        </w:rPr>
        <w:t xml:space="preserve"> </w:t>
      </w:r>
      <w:proofErr w:type="spellStart"/>
      <w:r w:rsidRPr="00D01FC0">
        <w:rPr>
          <w:sz w:val="26"/>
          <w:szCs w:val="26"/>
          <w:lang w:val="fr-FR"/>
        </w:rPr>
        <w:t>destinaţii</w:t>
      </w:r>
      <w:proofErr w:type="spellEnd"/>
      <w:r w:rsidRPr="00D01FC0">
        <w:rPr>
          <w:sz w:val="26"/>
          <w:szCs w:val="26"/>
          <w:lang w:val="fr-FR"/>
        </w:rPr>
        <w:t xml:space="preserve">, </w:t>
      </w:r>
      <w:proofErr w:type="spellStart"/>
      <w:r w:rsidRPr="00D01FC0">
        <w:rPr>
          <w:sz w:val="26"/>
          <w:szCs w:val="26"/>
          <w:lang w:val="fr-FR"/>
        </w:rPr>
        <w:t>fără</w:t>
      </w:r>
      <w:proofErr w:type="spellEnd"/>
      <w:r w:rsidRPr="00D01FC0">
        <w:rPr>
          <w:sz w:val="26"/>
          <w:szCs w:val="26"/>
          <w:lang w:val="fr-FR"/>
        </w:rPr>
        <w:t xml:space="preserve"> </w:t>
      </w:r>
      <w:proofErr w:type="spellStart"/>
      <w:r w:rsidRPr="00D01FC0">
        <w:rPr>
          <w:sz w:val="26"/>
          <w:szCs w:val="26"/>
          <w:lang w:val="fr-FR"/>
        </w:rPr>
        <w:t>săli</w:t>
      </w:r>
      <w:proofErr w:type="spellEnd"/>
      <w:r w:rsidRPr="00D01FC0">
        <w:rPr>
          <w:sz w:val="26"/>
          <w:szCs w:val="26"/>
          <w:lang w:val="fr-FR"/>
        </w:rPr>
        <w:t xml:space="preserve"> </w:t>
      </w:r>
      <w:proofErr w:type="spellStart"/>
      <w:r w:rsidRPr="00D01FC0">
        <w:rPr>
          <w:sz w:val="26"/>
          <w:szCs w:val="26"/>
          <w:lang w:val="fr-FR"/>
        </w:rPr>
        <w:t>aglomerate</w:t>
      </w:r>
      <w:proofErr w:type="spellEnd"/>
      <w:r>
        <w:rPr>
          <w:sz w:val="26"/>
          <w:szCs w:val="26"/>
          <w:lang w:val="fr-FR"/>
        </w:rPr>
        <w:t>)</w:t>
      </w:r>
      <w:r w:rsidRPr="00D01FC0">
        <w:rPr>
          <w:sz w:val="26"/>
          <w:szCs w:val="26"/>
          <w:lang w:val="fr-FR"/>
        </w:rPr>
        <w:t xml:space="preserve">, </w:t>
      </w:r>
      <w:proofErr w:type="spellStart"/>
      <w:r w:rsidRPr="00D01FC0">
        <w:rPr>
          <w:sz w:val="26"/>
          <w:szCs w:val="26"/>
          <w:lang w:val="fr-FR"/>
        </w:rPr>
        <w:t>numărul</w:t>
      </w:r>
      <w:proofErr w:type="spellEnd"/>
      <w:r w:rsidRPr="00D01FC0">
        <w:rPr>
          <w:sz w:val="26"/>
          <w:szCs w:val="26"/>
          <w:lang w:val="fr-FR"/>
        </w:rPr>
        <w:t xml:space="preserve"> de </w:t>
      </w:r>
      <w:proofErr w:type="spellStart"/>
      <w:r w:rsidRPr="00D01FC0">
        <w:rPr>
          <w:sz w:val="26"/>
          <w:szCs w:val="26"/>
          <w:lang w:val="fr-FR"/>
        </w:rPr>
        <w:t>nivele</w:t>
      </w:r>
      <w:proofErr w:type="spellEnd"/>
      <w:r w:rsidRPr="00D01FC0">
        <w:rPr>
          <w:sz w:val="26"/>
          <w:szCs w:val="26"/>
          <w:lang w:val="fr-FR"/>
        </w:rPr>
        <w:t xml:space="preserve"> </w:t>
      </w:r>
      <w:proofErr w:type="spellStart"/>
      <w:r w:rsidRPr="00D01FC0">
        <w:rPr>
          <w:sz w:val="26"/>
          <w:szCs w:val="26"/>
          <w:lang w:val="fr-FR"/>
        </w:rPr>
        <w:t>supraterane</w:t>
      </w:r>
      <w:proofErr w:type="spellEnd"/>
      <w:r w:rsidRPr="00D01FC0">
        <w:rPr>
          <w:sz w:val="26"/>
          <w:szCs w:val="26"/>
          <w:lang w:val="fr-FR"/>
        </w:rPr>
        <w:t xml:space="preserve"> (</w:t>
      </w:r>
      <w:r>
        <w:rPr>
          <w:sz w:val="26"/>
          <w:szCs w:val="26"/>
          <w:lang w:val="fr-FR"/>
        </w:rPr>
        <w:t>2</w:t>
      </w:r>
      <w:r w:rsidRPr="00D01FC0">
        <w:rPr>
          <w:sz w:val="26"/>
          <w:szCs w:val="26"/>
          <w:lang w:val="fr-FR"/>
        </w:rPr>
        <w:t xml:space="preserve">) </w:t>
      </w:r>
      <w:proofErr w:type="spellStart"/>
      <w:r w:rsidRPr="00D01FC0">
        <w:rPr>
          <w:sz w:val="26"/>
          <w:szCs w:val="26"/>
          <w:lang w:val="fr-FR"/>
        </w:rPr>
        <w:t>şi</w:t>
      </w:r>
      <w:proofErr w:type="spellEnd"/>
      <w:r w:rsidRPr="00D01FC0">
        <w:rPr>
          <w:sz w:val="26"/>
          <w:szCs w:val="26"/>
          <w:lang w:val="fr-FR"/>
        </w:rPr>
        <w:t xml:space="preserve"> </w:t>
      </w:r>
      <w:proofErr w:type="spellStart"/>
      <w:r w:rsidRPr="00D01FC0">
        <w:rPr>
          <w:sz w:val="26"/>
          <w:szCs w:val="26"/>
          <w:lang w:val="fr-FR"/>
        </w:rPr>
        <w:t>capacitatea</w:t>
      </w:r>
      <w:proofErr w:type="spellEnd"/>
      <w:r w:rsidRPr="00D01FC0">
        <w:rPr>
          <w:sz w:val="26"/>
          <w:szCs w:val="26"/>
          <w:lang w:val="fr-FR"/>
        </w:rPr>
        <w:t xml:space="preserve"> </w:t>
      </w:r>
      <w:proofErr w:type="spellStart"/>
      <w:r w:rsidRPr="00D01FC0">
        <w:rPr>
          <w:sz w:val="26"/>
          <w:szCs w:val="26"/>
          <w:lang w:val="fr-FR"/>
        </w:rPr>
        <w:t>maximă</w:t>
      </w:r>
      <w:proofErr w:type="spellEnd"/>
      <w:r w:rsidRPr="00D01FC0">
        <w:rPr>
          <w:sz w:val="26"/>
          <w:szCs w:val="26"/>
          <w:lang w:val="fr-FR"/>
        </w:rPr>
        <w:t xml:space="preserve"> de </w:t>
      </w:r>
      <w:proofErr w:type="spellStart"/>
      <w:r w:rsidRPr="00D01FC0">
        <w:rPr>
          <w:sz w:val="26"/>
          <w:szCs w:val="26"/>
          <w:lang w:val="fr-FR"/>
        </w:rPr>
        <w:t>persoane</w:t>
      </w:r>
      <w:proofErr w:type="spellEnd"/>
      <w:r w:rsidRPr="00D01FC0">
        <w:rPr>
          <w:sz w:val="26"/>
          <w:szCs w:val="26"/>
          <w:lang w:val="fr-FR"/>
        </w:rPr>
        <w:t xml:space="preserve"> (max. </w:t>
      </w:r>
      <w:r w:rsidRPr="00B05567">
        <w:rPr>
          <w:b/>
          <w:bCs/>
          <w:sz w:val="26"/>
          <w:szCs w:val="26"/>
        </w:rPr>
        <w:t>1</w:t>
      </w:r>
      <w:r w:rsidR="0019676B">
        <w:rPr>
          <w:b/>
          <w:bCs/>
          <w:sz w:val="26"/>
          <w:szCs w:val="26"/>
        </w:rPr>
        <w:t>80</w:t>
      </w:r>
      <w:r w:rsidRPr="00D01FC0">
        <w:rPr>
          <w:sz w:val="26"/>
          <w:szCs w:val="26"/>
          <w:lang w:val="fr-FR"/>
        </w:rPr>
        <w:t xml:space="preserve"> pers.), </w:t>
      </w:r>
      <w:proofErr w:type="spellStart"/>
      <w:r w:rsidRPr="00D01FC0">
        <w:rPr>
          <w:sz w:val="26"/>
          <w:szCs w:val="26"/>
          <w:lang w:val="fr-FR"/>
        </w:rPr>
        <w:t>conform</w:t>
      </w:r>
      <w:proofErr w:type="spellEnd"/>
      <w:r w:rsidRPr="00D01FC0">
        <w:rPr>
          <w:sz w:val="26"/>
          <w:szCs w:val="26"/>
          <w:lang w:val="fr-FR"/>
        </w:rPr>
        <w:t xml:space="preserve"> art. 3.2.5. </w:t>
      </w:r>
      <w:proofErr w:type="spellStart"/>
      <w:r w:rsidRPr="00D01FC0">
        <w:rPr>
          <w:sz w:val="26"/>
          <w:szCs w:val="26"/>
          <w:lang w:val="fr-FR"/>
        </w:rPr>
        <w:t>şi</w:t>
      </w:r>
      <w:proofErr w:type="spellEnd"/>
      <w:r w:rsidRPr="00D01FC0">
        <w:rPr>
          <w:sz w:val="26"/>
          <w:szCs w:val="26"/>
          <w:lang w:val="fr-FR"/>
        </w:rPr>
        <w:t xml:space="preserve"> </w:t>
      </w:r>
      <w:proofErr w:type="spellStart"/>
      <w:r w:rsidRPr="00D01FC0">
        <w:rPr>
          <w:sz w:val="26"/>
          <w:szCs w:val="26"/>
          <w:lang w:val="fr-FR"/>
        </w:rPr>
        <w:t>tabel</w:t>
      </w:r>
      <w:proofErr w:type="spellEnd"/>
      <w:r w:rsidRPr="00D01FC0">
        <w:rPr>
          <w:sz w:val="26"/>
          <w:szCs w:val="26"/>
          <w:lang w:val="fr-FR"/>
        </w:rPr>
        <w:t xml:space="preserve"> 3.2.5 </w:t>
      </w:r>
      <w:proofErr w:type="spellStart"/>
      <w:r w:rsidRPr="00D01FC0">
        <w:rPr>
          <w:sz w:val="26"/>
          <w:szCs w:val="26"/>
          <w:lang w:val="fr-FR"/>
        </w:rPr>
        <w:t>din</w:t>
      </w:r>
      <w:proofErr w:type="spellEnd"/>
      <w:r w:rsidRPr="00D01FC0">
        <w:rPr>
          <w:sz w:val="26"/>
          <w:szCs w:val="26"/>
          <w:lang w:val="fr-FR"/>
        </w:rPr>
        <w:t xml:space="preserve"> </w:t>
      </w:r>
      <w:proofErr w:type="spellStart"/>
      <w:r w:rsidRPr="00D01FC0">
        <w:rPr>
          <w:sz w:val="26"/>
          <w:szCs w:val="26"/>
          <w:lang w:val="fr-FR"/>
        </w:rPr>
        <w:t>Normativul</w:t>
      </w:r>
      <w:proofErr w:type="spellEnd"/>
      <w:r w:rsidRPr="00D01FC0">
        <w:rPr>
          <w:sz w:val="26"/>
          <w:szCs w:val="26"/>
          <w:lang w:val="fr-FR"/>
        </w:rPr>
        <w:t xml:space="preserve"> P118-99, se </w:t>
      </w:r>
      <w:proofErr w:type="spellStart"/>
      <w:r w:rsidRPr="00D01FC0">
        <w:rPr>
          <w:sz w:val="26"/>
          <w:szCs w:val="26"/>
          <w:lang w:val="fr-FR"/>
        </w:rPr>
        <w:t>poate</w:t>
      </w:r>
      <w:proofErr w:type="spellEnd"/>
      <w:r w:rsidRPr="00D01FC0">
        <w:rPr>
          <w:sz w:val="26"/>
          <w:szCs w:val="26"/>
          <w:lang w:val="fr-FR"/>
        </w:rPr>
        <w:t xml:space="preserve"> adopta un </w:t>
      </w:r>
      <w:proofErr w:type="spellStart"/>
      <w:r w:rsidRPr="00D01FC0">
        <w:rPr>
          <w:sz w:val="26"/>
          <w:szCs w:val="26"/>
          <w:lang w:val="fr-FR"/>
        </w:rPr>
        <w:t>singur</w:t>
      </w:r>
      <w:proofErr w:type="spellEnd"/>
      <w:r w:rsidRPr="00D01FC0">
        <w:rPr>
          <w:sz w:val="26"/>
          <w:szCs w:val="26"/>
          <w:lang w:val="fr-FR"/>
        </w:rPr>
        <w:t xml:space="preserve"> </w:t>
      </w:r>
      <w:proofErr w:type="spellStart"/>
      <w:r w:rsidRPr="00D01FC0">
        <w:rPr>
          <w:sz w:val="26"/>
          <w:szCs w:val="26"/>
          <w:lang w:val="fr-FR"/>
        </w:rPr>
        <w:t>nivel</w:t>
      </w:r>
      <w:proofErr w:type="spellEnd"/>
      <w:r w:rsidRPr="00D01FC0">
        <w:rPr>
          <w:sz w:val="26"/>
          <w:szCs w:val="26"/>
          <w:lang w:val="fr-FR"/>
        </w:rPr>
        <w:t xml:space="preserve"> </w:t>
      </w:r>
      <w:proofErr w:type="spellStart"/>
      <w:r w:rsidRPr="00D01FC0">
        <w:rPr>
          <w:sz w:val="26"/>
          <w:szCs w:val="26"/>
          <w:lang w:val="fr-FR"/>
        </w:rPr>
        <w:t>în</w:t>
      </w:r>
      <w:proofErr w:type="spellEnd"/>
      <w:r w:rsidRPr="00D01FC0">
        <w:rPr>
          <w:sz w:val="26"/>
          <w:szCs w:val="26"/>
          <w:lang w:val="fr-FR"/>
        </w:rPr>
        <w:t xml:space="preserve"> plus </w:t>
      </w:r>
      <w:proofErr w:type="spellStart"/>
      <w:r w:rsidRPr="00D01FC0">
        <w:rPr>
          <w:sz w:val="26"/>
          <w:szCs w:val="26"/>
          <w:lang w:val="fr-FR"/>
        </w:rPr>
        <w:t>conform</w:t>
      </w:r>
      <w:proofErr w:type="spellEnd"/>
      <w:r w:rsidRPr="00D01FC0">
        <w:rPr>
          <w:sz w:val="26"/>
          <w:szCs w:val="26"/>
          <w:lang w:val="fr-FR"/>
        </w:rPr>
        <w:t xml:space="preserve">  NOTA </w:t>
      </w:r>
      <w:proofErr w:type="spellStart"/>
      <w:r w:rsidRPr="00D01FC0">
        <w:rPr>
          <w:sz w:val="26"/>
          <w:szCs w:val="26"/>
          <w:lang w:val="fr-FR"/>
        </w:rPr>
        <w:t>din</w:t>
      </w:r>
      <w:proofErr w:type="spellEnd"/>
      <w:r w:rsidRPr="00D01FC0">
        <w:rPr>
          <w:sz w:val="26"/>
          <w:szCs w:val="26"/>
          <w:lang w:val="fr-FR"/>
        </w:rPr>
        <w:t xml:space="preserve"> </w:t>
      </w:r>
      <w:proofErr w:type="spellStart"/>
      <w:r w:rsidRPr="00D01FC0">
        <w:rPr>
          <w:sz w:val="26"/>
          <w:szCs w:val="26"/>
          <w:lang w:val="fr-FR"/>
        </w:rPr>
        <w:t>subsolul</w:t>
      </w:r>
      <w:proofErr w:type="spellEnd"/>
      <w:r w:rsidRPr="00D01FC0">
        <w:rPr>
          <w:sz w:val="26"/>
          <w:szCs w:val="26"/>
          <w:lang w:val="fr-FR"/>
        </w:rPr>
        <w:t xml:space="preserve"> </w:t>
      </w:r>
      <w:proofErr w:type="spellStart"/>
      <w:r w:rsidRPr="00D01FC0">
        <w:rPr>
          <w:sz w:val="26"/>
          <w:szCs w:val="26"/>
          <w:lang w:val="fr-FR"/>
        </w:rPr>
        <w:t>tabel</w:t>
      </w:r>
      <w:proofErr w:type="spellEnd"/>
      <w:r w:rsidRPr="00D01FC0">
        <w:rPr>
          <w:sz w:val="26"/>
          <w:szCs w:val="26"/>
          <w:lang w:val="fr-FR"/>
        </w:rPr>
        <w:t xml:space="preserve"> 3.2.5 care </w:t>
      </w:r>
      <w:proofErr w:type="spellStart"/>
      <w:r w:rsidRPr="00D01FC0">
        <w:rPr>
          <w:sz w:val="26"/>
          <w:szCs w:val="26"/>
          <w:lang w:val="fr-FR"/>
        </w:rPr>
        <w:t>prevede</w:t>
      </w:r>
      <w:proofErr w:type="spellEnd"/>
      <w:r w:rsidRPr="00D01FC0">
        <w:rPr>
          <w:sz w:val="26"/>
          <w:szCs w:val="26"/>
          <w:lang w:val="fr-FR"/>
        </w:rPr>
        <w:t xml:space="preserve">: </w:t>
      </w:r>
      <w:proofErr w:type="spellStart"/>
      <w:r w:rsidRPr="00D01FC0">
        <w:rPr>
          <w:sz w:val="26"/>
          <w:szCs w:val="26"/>
          <w:lang w:val="fr-FR"/>
        </w:rPr>
        <w:t>În</w:t>
      </w:r>
      <w:proofErr w:type="spellEnd"/>
      <w:r w:rsidRPr="00D01FC0">
        <w:rPr>
          <w:sz w:val="26"/>
          <w:szCs w:val="26"/>
          <w:lang w:val="fr-FR"/>
        </w:rPr>
        <w:t xml:space="preserve"> </w:t>
      </w:r>
      <w:proofErr w:type="spellStart"/>
      <w:r w:rsidRPr="00D01FC0">
        <w:rPr>
          <w:sz w:val="26"/>
          <w:szCs w:val="26"/>
          <w:lang w:val="fr-FR"/>
        </w:rPr>
        <w:t>cazuri</w:t>
      </w:r>
      <w:proofErr w:type="spellEnd"/>
      <w:r w:rsidRPr="00D01FC0">
        <w:rPr>
          <w:sz w:val="26"/>
          <w:szCs w:val="26"/>
          <w:lang w:val="fr-FR"/>
        </w:rPr>
        <w:t xml:space="preserve"> </w:t>
      </w:r>
      <w:proofErr w:type="spellStart"/>
      <w:r w:rsidRPr="00D01FC0">
        <w:rPr>
          <w:sz w:val="26"/>
          <w:szCs w:val="26"/>
          <w:lang w:val="fr-FR"/>
        </w:rPr>
        <w:t>justificate</w:t>
      </w:r>
      <w:proofErr w:type="spellEnd"/>
      <w:r w:rsidRPr="00D01FC0">
        <w:rPr>
          <w:sz w:val="26"/>
          <w:szCs w:val="26"/>
          <w:lang w:val="fr-FR"/>
        </w:rPr>
        <w:t xml:space="preserve"> </w:t>
      </w:r>
      <w:proofErr w:type="spellStart"/>
      <w:r w:rsidRPr="00D01FC0">
        <w:rPr>
          <w:sz w:val="26"/>
          <w:szCs w:val="26"/>
          <w:lang w:val="fr-FR"/>
        </w:rPr>
        <w:t>tehnic</w:t>
      </w:r>
      <w:proofErr w:type="spellEnd"/>
      <w:r w:rsidRPr="00D01FC0">
        <w:rPr>
          <w:sz w:val="26"/>
          <w:szCs w:val="26"/>
          <w:lang w:val="fr-FR"/>
        </w:rPr>
        <w:t xml:space="preserve"> </w:t>
      </w:r>
      <w:proofErr w:type="spellStart"/>
      <w:r w:rsidRPr="00D01FC0">
        <w:rPr>
          <w:sz w:val="26"/>
          <w:szCs w:val="26"/>
          <w:lang w:val="fr-FR"/>
        </w:rPr>
        <w:t>şi</w:t>
      </w:r>
      <w:proofErr w:type="spellEnd"/>
      <w:r w:rsidRPr="00D01FC0">
        <w:rPr>
          <w:sz w:val="26"/>
          <w:szCs w:val="26"/>
          <w:lang w:val="fr-FR"/>
        </w:rPr>
        <w:t xml:space="preserve"> </w:t>
      </w:r>
      <w:proofErr w:type="spellStart"/>
      <w:r w:rsidRPr="00D01FC0">
        <w:rPr>
          <w:sz w:val="26"/>
          <w:szCs w:val="26"/>
          <w:lang w:val="fr-FR"/>
        </w:rPr>
        <w:t>asigurând</w:t>
      </w:r>
      <w:proofErr w:type="spellEnd"/>
      <w:r w:rsidRPr="00D01FC0">
        <w:rPr>
          <w:sz w:val="26"/>
          <w:szCs w:val="26"/>
          <w:lang w:val="fr-FR"/>
        </w:rPr>
        <w:t xml:space="preserve"> </w:t>
      </w:r>
      <w:proofErr w:type="spellStart"/>
      <w:r w:rsidRPr="00D01FC0">
        <w:rPr>
          <w:sz w:val="26"/>
          <w:szCs w:val="26"/>
          <w:lang w:val="fr-FR"/>
        </w:rPr>
        <w:t>măsuri</w:t>
      </w:r>
      <w:proofErr w:type="spellEnd"/>
      <w:r w:rsidRPr="00D01FC0">
        <w:rPr>
          <w:sz w:val="26"/>
          <w:szCs w:val="26"/>
          <w:lang w:val="fr-FR"/>
        </w:rPr>
        <w:t xml:space="preserve"> </w:t>
      </w:r>
      <w:proofErr w:type="spellStart"/>
      <w:r w:rsidRPr="00D01FC0">
        <w:rPr>
          <w:sz w:val="26"/>
          <w:szCs w:val="26"/>
          <w:lang w:val="fr-FR"/>
        </w:rPr>
        <w:t>suplimentare</w:t>
      </w:r>
      <w:proofErr w:type="spellEnd"/>
      <w:r w:rsidRPr="00D01FC0">
        <w:rPr>
          <w:sz w:val="26"/>
          <w:szCs w:val="26"/>
          <w:lang w:val="fr-FR"/>
        </w:rPr>
        <w:t xml:space="preserve"> de </w:t>
      </w:r>
      <w:proofErr w:type="spellStart"/>
      <w:r w:rsidRPr="00D01FC0">
        <w:rPr>
          <w:sz w:val="26"/>
          <w:szCs w:val="26"/>
          <w:lang w:val="fr-FR"/>
        </w:rPr>
        <w:t>protecţie</w:t>
      </w:r>
      <w:proofErr w:type="spellEnd"/>
      <w:r w:rsidRPr="00D01FC0">
        <w:rPr>
          <w:sz w:val="26"/>
          <w:szCs w:val="26"/>
          <w:lang w:val="fr-FR"/>
        </w:rPr>
        <w:t xml:space="preserve">, </w:t>
      </w:r>
      <w:proofErr w:type="spellStart"/>
      <w:r w:rsidRPr="00D01FC0">
        <w:rPr>
          <w:sz w:val="26"/>
          <w:szCs w:val="26"/>
          <w:lang w:val="fr-FR"/>
        </w:rPr>
        <w:t>investitorii</w:t>
      </w:r>
      <w:proofErr w:type="spellEnd"/>
      <w:r w:rsidRPr="00D01FC0">
        <w:rPr>
          <w:sz w:val="26"/>
          <w:szCs w:val="26"/>
          <w:lang w:val="fr-FR"/>
        </w:rPr>
        <w:t xml:space="preserve"> pot adopta un </w:t>
      </w:r>
      <w:proofErr w:type="spellStart"/>
      <w:r w:rsidRPr="00D01FC0">
        <w:rPr>
          <w:sz w:val="26"/>
          <w:szCs w:val="26"/>
          <w:lang w:val="fr-FR"/>
        </w:rPr>
        <w:t>singur</w:t>
      </w:r>
      <w:proofErr w:type="spellEnd"/>
      <w:r w:rsidRPr="00D01FC0">
        <w:rPr>
          <w:sz w:val="26"/>
          <w:szCs w:val="26"/>
          <w:lang w:val="fr-FR"/>
        </w:rPr>
        <w:t xml:space="preserve"> </w:t>
      </w:r>
      <w:proofErr w:type="spellStart"/>
      <w:r w:rsidRPr="00D01FC0">
        <w:rPr>
          <w:sz w:val="26"/>
          <w:szCs w:val="26"/>
          <w:lang w:val="fr-FR"/>
        </w:rPr>
        <w:t>nivel</w:t>
      </w:r>
      <w:proofErr w:type="spellEnd"/>
      <w:r w:rsidRPr="00D01FC0">
        <w:rPr>
          <w:sz w:val="26"/>
          <w:szCs w:val="26"/>
          <w:lang w:val="fr-FR"/>
        </w:rPr>
        <w:t xml:space="preserve"> </w:t>
      </w:r>
      <w:proofErr w:type="spellStart"/>
      <w:r w:rsidRPr="00D01FC0">
        <w:rPr>
          <w:sz w:val="26"/>
          <w:szCs w:val="26"/>
          <w:lang w:val="fr-FR"/>
        </w:rPr>
        <w:t>în</w:t>
      </w:r>
      <w:proofErr w:type="spellEnd"/>
      <w:r w:rsidRPr="00D01FC0">
        <w:rPr>
          <w:sz w:val="26"/>
          <w:szCs w:val="26"/>
          <w:lang w:val="fr-FR"/>
        </w:rPr>
        <w:t xml:space="preserve"> plus </w:t>
      </w:r>
      <w:proofErr w:type="spellStart"/>
      <w:r w:rsidRPr="00D01FC0">
        <w:rPr>
          <w:sz w:val="26"/>
          <w:szCs w:val="26"/>
          <w:lang w:val="fr-FR"/>
        </w:rPr>
        <w:t>faţă</w:t>
      </w:r>
      <w:proofErr w:type="spellEnd"/>
      <w:r w:rsidRPr="00D01FC0">
        <w:rPr>
          <w:sz w:val="26"/>
          <w:szCs w:val="26"/>
          <w:lang w:val="fr-FR"/>
        </w:rPr>
        <w:t xml:space="preserve"> de </w:t>
      </w:r>
      <w:proofErr w:type="spellStart"/>
      <w:r w:rsidRPr="00D01FC0">
        <w:rPr>
          <w:sz w:val="26"/>
          <w:szCs w:val="26"/>
          <w:lang w:val="fr-FR"/>
        </w:rPr>
        <w:t>cele</w:t>
      </w:r>
      <w:proofErr w:type="spellEnd"/>
      <w:r w:rsidRPr="00D01FC0">
        <w:rPr>
          <w:sz w:val="26"/>
          <w:szCs w:val="26"/>
          <w:lang w:val="fr-FR"/>
        </w:rPr>
        <w:t xml:space="preserve"> admise, </w:t>
      </w:r>
      <w:proofErr w:type="spellStart"/>
      <w:r w:rsidRPr="00D01FC0">
        <w:rPr>
          <w:sz w:val="26"/>
          <w:szCs w:val="26"/>
          <w:lang w:val="fr-FR"/>
        </w:rPr>
        <w:t>pe</w:t>
      </w:r>
      <w:proofErr w:type="spellEnd"/>
      <w:r w:rsidRPr="00D01FC0">
        <w:rPr>
          <w:sz w:val="26"/>
          <w:szCs w:val="26"/>
          <w:lang w:val="fr-FR"/>
        </w:rPr>
        <w:t xml:space="preserve"> </w:t>
      </w:r>
      <w:proofErr w:type="spellStart"/>
      <w:r w:rsidRPr="00D01FC0">
        <w:rPr>
          <w:sz w:val="26"/>
          <w:szCs w:val="26"/>
          <w:lang w:val="fr-FR"/>
        </w:rPr>
        <w:t>proprie</w:t>
      </w:r>
      <w:proofErr w:type="spellEnd"/>
      <w:r w:rsidRPr="00D01FC0">
        <w:rPr>
          <w:sz w:val="26"/>
          <w:szCs w:val="26"/>
          <w:lang w:val="fr-FR"/>
        </w:rPr>
        <w:t xml:space="preserve"> </w:t>
      </w:r>
      <w:proofErr w:type="spellStart"/>
      <w:r w:rsidRPr="00D01FC0">
        <w:rPr>
          <w:sz w:val="26"/>
          <w:szCs w:val="26"/>
          <w:lang w:val="fr-FR"/>
        </w:rPr>
        <w:t>răspundere</w:t>
      </w:r>
      <w:proofErr w:type="spellEnd"/>
      <w:r w:rsidRPr="00D01FC0">
        <w:rPr>
          <w:sz w:val="26"/>
          <w:szCs w:val="26"/>
          <w:lang w:val="fr-FR"/>
        </w:rPr>
        <w:t xml:space="preserve">, </w:t>
      </w:r>
      <w:proofErr w:type="spellStart"/>
      <w:r w:rsidRPr="00D01FC0">
        <w:rPr>
          <w:sz w:val="26"/>
          <w:szCs w:val="26"/>
          <w:lang w:val="fr-FR"/>
        </w:rPr>
        <w:t>prin</w:t>
      </w:r>
      <w:proofErr w:type="spellEnd"/>
      <w:r w:rsidRPr="00D01FC0">
        <w:rPr>
          <w:sz w:val="26"/>
          <w:szCs w:val="26"/>
          <w:lang w:val="fr-FR"/>
        </w:rPr>
        <w:t xml:space="preserve"> </w:t>
      </w:r>
      <w:proofErr w:type="spellStart"/>
      <w:r w:rsidRPr="00D01FC0">
        <w:rPr>
          <w:sz w:val="26"/>
          <w:szCs w:val="26"/>
          <w:lang w:val="fr-FR"/>
        </w:rPr>
        <w:t>hotărâri</w:t>
      </w:r>
      <w:proofErr w:type="spellEnd"/>
      <w:r w:rsidRPr="00D01FC0">
        <w:rPr>
          <w:sz w:val="26"/>
          <w:szCs w:val="26"/>
          <w:lang w:val="fr-FR"/>
        </w:rPr>
        <w:t xml:space="preserve"> </w:t>
      </w:r>
      <w:proofErr w:type="spellStart"/>
      <w:r w:rsidRPr="00D01FC0">
        <w:rPr>
          <w:sz w:val="26"/>
          <w:szCs w:val="26"/>
          <w:lang w:val="fr-FR"/>
        </w:rPr>
        <w:t>scrise</w:t>
      </w:r>
      <w:proofErr w:type="spellEnd"/>
      <w:r w:rsidRPr="00D01FC0">
        <w:rPr>
          <w:sz w:val="26"/>
          <w:szCs w:val="26"/>
          <w:lang w:val="fr-FR"/>
        </w:rPr>
        <w:t xml:space="preserve"> ale </w:t>
      </w:r>
      <w:proofErr w:type="spellStart"/>
      <w:r w:rsidRPr="00D01FC0">
        <w:rPr>
          <w:sz w:val="26"/>
          <w:szCs w:val="26"/>
          <w:lang w:val="fr-FR"/>
        </w:rPr>
        <w:t>consiliilor</w:t>
      </w:r>
      <w:proofErr w:type="spellEnd"/>
      <w:r w:rsidRPr="00D01FC0">
        <w:rPr>
          <w:sz w:val="26"/>
          <w:szCs w:val="26"/>
          <w:lang w:val="fr-FR"/>
        </w:rPr>
        <w:t xml:space="preserve"> de </w:t>
      </w:r>
      <w:proofErr w:type="spellStart"/>
      <w:r w:rsidRPr="00D01FC0">
        <w:rPr>
          <w:sz w:val="26"/>
          <w:szCs w:val="26"/>
          <w:lang w:val="fr-FR"/>
        </w:rPr>
        <w:t>conducere</w:t>
      </w:r>
      <w:proofErr w:type="spellEnd"/>
      <w:r w:rsidRPr="00D01FC0">
        <w:rPr>
          <w:sz w:val="26"/>
          <w:szCs w:val="26"/>
          <w:lang w:val="fr-FR"/>
        </w:rPr>
        <w:t xml:space="preserve"> respective.</w:t>
      </w:r>
    </w:p>
    <w:p w14:paraId="22035F71" w14:textId="77777777" w:rsidR="00D01FC0" w:rsidRPr="00D01FC0" w:rsidRDefault="00D01FC0" w:rsidP="00D01FC0">
      <w:pPr>
        <w:pStyle w:val="Frspaiere"/>
        <w:rPr>
          <w:lang w:val="fr-FR"/>
        </w:rPr>
      </w:pPr>
    </w:p>
    <w:p w14:paraId="79568FAF" w14:textId="0A9551C3" w:rsidR="00D01FC0" w:rsidRPr="002858BF" w:rsidRDefault="00D01FC0" w:rsidP="00D01FC0">
      <w:pPr>
        <w:ind w:left="-1134" w:right="-709" w:firstLine="567"/>
        <w:jc w:val="both"/>
        <w:rPr>
          <w:i/>
          <w:iCs/>
          <w:sz w:val="26"/>
          <w:szCs w:val="26"/>
          <w:lang w:val="fr-FR"/>
        </w:rPr>
      </w:pPr>
      <w:proofErr w:type="spellStart"/>
      <w:r w:rsidRPr="002858BF">
        <w:rPr>
          <w:i/>
          <w:iCs/>
          <w:sz w:val="26"/>
          <w:szCs w:val="26"/>
          <w:lang w:val="fr-FR"/>
        </w:rPr>
        <w:t>Intrucât</w:t>
      </w:r>
      <w:proofErr w:type="spellEnd"/>
      <w:r w:rsidRPr="002858BF">
        <w:rPr>
          <w:i/>
          <w:iCs/>
          <w:sz w:val="26"/>
          <w:szCs w:val="26"/>
          <w:lang w:val="fr-FR"/>
        </w:rPr>
        <w:t xml:space="preserve">, </w:t>
      </w:r>
      <w:proofErr w:type="spellStart"/>
      <w:r w:rsidRPr="002858BF">
        <w:rPr>
          <w:i/>
          <w:iCs/>
          <w:sz w:val="26"/>
          <w:szCs w:val="26"/>
          <w:lang w:val="fr-FR"/>
        </w:rPr>
        <w:t>în</w:t>
      </w:r>
      <w:proofErr w:type="spellEnd"/>
      <w:r w:rsidRPr="002858BF">
        <w:rPr>
          <w:i/>
          <w:iCs/>
          <w:sz w:val="26"/>
          <w:szCs w:val="26"/>
          <w:lang w:val="fr-FR"/>
        </w:rPr>
        <w:t xml:space="preserve"> mod </w:t>
      </w:r>
      <w:proofErr w:type="spellStart"/>
      <w:r w:rsidRPr="002858BF">
        <w:rPr>
          <w:i/>
          <w:iCs/>
          <w:sz w:val="26"/>
          <w:szCs w:val="26"/>
          <w:lang w:val="fr-FR"/>
        </w:rPr>
        <w:t>justificat</w:t>
      </w:r>
      <w:proofErr w:type="spellEnd"/>
      <w:r w:rsidRPr="002858BF">
        <w:rPr>
          <w:i/>
          <w:iCs/>
          <w:sz w:val="26"/>
          <w:szCs w:val="26"/>
          <w:lang w:val="fr-FR"/>
        </w:rPr>
        <w:t xml:space="preserve">, nu pot fi </w:t>
      </w:r>
      <w:proofErr w:type="spellStart"/>
      <w:r w:rsidRPr="002858BF">
        <w:rPr>
          <w:i/>
          <w:iCs/>
          <w:sz w:val="26"/>
          <w:szCs w:val="26"/>
          <w:lang w:val="fr-FR"/>
        </w:rPr>
        <w:t>respectate</w:t>
      </w:r>
      <w:proofErr w:type="spellEnd"/>
      <w:r w:rsidRPr="002858BF">
        <w:rPr>
          <w:i/>
          <w:iCs/>
          <w:sz w:val="26"/>
          <w:szCs w:val="26"/>
          <w:lang w:val="fr-FR"/>
        </w:rPr>
        <w:t xml:space="preserve"> </w:t>
      </w:r>
      <w:proofErr w:type="spellStart"/>
      <w:r w:rsidRPr="002858BF">
        <w:rPr>
          <w:i/>
          <w:iCs/>
          <w:sz w:val="26"/>
          <w:szCs w:val="26"/>
          <w:lang w:val="fr-FR"/>
        </w:rPr>
        <w:t>prevederile</w:t>
      </w:r>
      <w:proofErr w:type="spellEnd"/>
      <w:r w:rsidRPr="002858BF">
        <w:rPr>
          <w:i/>
          <w:iCs/>
          <w:sz w:val="26"/>
          <w:szCs w:val="26"/>
          <w:lang w:val="fr-FR"/>
        </w:rPr>
        <w:t xml:space="preserve"> </w:t>
      </w:r>
      <w:proofErr w:type="spellStart"/>
      <w:r w:rsidRPr="002858BF">
        <w:rPr>
          <w:i/>
          <w:iCs/>
          <w:sz w:val="26"/>
          <w:szCs w:val="26"/>
          <w:lang w:val="fr-FR"/>
        </w:rPr>
        <w:t>privind</w:t>
      </w:r>
      <w:proofErr w:type="spellEnd"/>
      <w:r w:rsidRPr="002858BF">
        <w:rPr>
          <w:i/>
          <w:iCs/>
          <w:sz w:val="26"/>
          <w:szCs w:val="26"/>
          <w:lang w:val="fr-FR"/>
        </w:rPr>
        <w:t xml:space="preserve">  </w:t>
      </w:r>
      <w:proofErr w:type="spellStart"/>
      <w:r w:rsidRPr="002858BF">
        <w:rPr>
          <w:i/>
          <w:iCs/>
          <w:sz w:val="26"/>
          <w:szCs w:val="26"/>
          <w:lang w:val="fr-FR"/>
        </w:rPr>
        <w:t>corelarea</w:t>
      </w:r>
      <w:proofErr w:type="spellEnd"/>
      <w:r w:rsidRPr="002858BF">
        <w:rPr>
          <w:i/>
          <w:iCs/>
          <w:sz w:val="26"/>
          <w:szCs w:val="26"/>
          <w:lang w:val="fr-FR"/>
        </w:rPr>
        <w:t xml:space="preserve"> </w:t>
      </w:r>
      <w:proofErr w:type="spellStart"/>
      <w:r w:rsidRPr="002858BF">
        <w:rPr>
          <w:i/>
          <w:iCs/>
          <w:sz w:val="26"/>
          <w:szCs w:val="26"/>
          <w:lang w:val="fr-FR"/>
        </w:rPr>
        <w:t>între</w:t>
      </w:r>
      <w:proofErr w:type="spellEnd"/>
      <w:r w:rsidRPr="002858BF">
        <w:rPr>
          <w:i/>
          <w:iCs/>
          <w:sz w:val="26"/>
          <w:szCs w:val="26"/>
          <w:lang w:val="fr-FR"/>
        </w:rPr>
        <w:t xml:space="preserve"> </w:t>
      </w:r>
      <w:proofErr w:type="spellStart"/>
      <w:r w:rsidRPr="002858BF">
        <w:rPr>
          <w:i/>
          <w:iCs/>
          <w:sz w:val="26"/>
          <w:szCs w:val="26"/>
          <w:lang w:val="fr-FR"/>
        </w:rPr>
        <w:t>numărul</w:t>
      </w:r>
      <w:proofErr w:type="spellEnd"/>
      <w:r w:rsidRPr="002858BF">
        <w:rPr>
          <w:i/>
          <w:iCs/>
          <w:sz w:val="26"/>
          <w:szCs w:val="26"/>
          <w:lang w:val="fr-FR"/>
        </w:rPr>
        <w:t xml:space="preserve"> de </w:t>
      </w:r>
      <w:proofErr w:type="spellStart"/>
      <w:r w:rsidRPr="002858BF">
        <w:rPr>
          <w:i/>
          <w:iCs/>
          <w:sz w:val="26"/>
          <w:szCs w:val="26"/>
          <w:lang w:val="fr-FR"/>
        </w:rPr>
        <w:t>niveluri</w:t>
      </w:r>
      <w:proofErr w:type="spellEnd"/>
      <w:r w:rsidRPr="002858BF">
        <w:rPr>
          <w:i/>
          <w:iCs/>
          <w:sz w:val="26"/>
          <w:szCs w:val="26"/>
          <w:lang w:val="fr-FR"/>
        </w:rPr>
        <w:t xml:space="preserve"> al </w:t>
      </w:r>
      <w:proofErr w:type="spellStart"/>
      <w:r w:rsidRPr="002858BF">
        <w:rPr>
          <w:i/>
          <w:iCs/>
          <w:sz w:val="26"/>
          <w:szCs w:val="26"/>
          <w:lang w:val="fr-FR"/>
        </w:rPr>
        <w:t>clădiri</w:t>
      </w:r>
      <w:proofErr w:type="spellEnd"/>
      <w:r w:rsidRPr="002858BF">
        <w:rPr>
          <w:i/>
          <w:iCs/>
          <w:sz w:val="26"/>
          <w:szCs w:val="26"/>
          <w:lang w:val="fr-FR"/>
        </w:rPr>
        <w:t xml:space="preserve"> </w:t>
      </w:r>
      <w:proofErr w:type="spellStart"/>
      <w:r w:rsidRPr="002858BF">
        <w:rPr>
          <w:i/>
          <w:iCs/>
          <w:sz w:val="26"/>
          <w:szCs w:val="26"/>
          <w:lang w:val="fr-FR"/>
        </w:rPr>
        <w:t>expertizate</w:t>
      </w:r>
      <w:proofErr w:type="spellEnd"/>
      <w:r w:rsidRPr="002858BF">
        <w:rPr>
          <w:i/>
          <w:iCs/>
          <w:sz w:val="26"/>
          <w:szCs w:val="26"/>
          <w:lang w:val="fr-FR"/>
        </w:rPr>
        <w:t xml:space="preserve"> (2 </w:t>
      </w:r>
      <w:proofErr w:type="spellStart"/>
      <w:r w:rsidRPr="002858BF">
        <w:rPr>
          <w:i/>
          <w:iCs/>
          <w:sz w:val="26"/>
          <w:szCs w:val="26"/>
          <w:lang w:val="fr-FR"/>
        </w:rPr>
        <w:t>niveluri</w:t>
      </w:r>
      <w:proofErr w:type="spellEnd"/>
      <w:r w:rsidRPr="002858BF">
        <w:rPr>
          <w:i/>
          <w:iCs/>
          <w:sz w:val="26"/>
          <w:szCs w:val="26"/>
          <w:lang w:val="fr-FR"/>
        </w:rPr>
        <w:t xml:space="preserve"> </w:t>
      </w:r>
      <w:proofErr w:type="spellStart"/>
      <w:r w:rsidRPr="002858BF">
        <w:rPr>
          <w:i/>
          <w:iCs/>
          <w:sz w:val="26"/>
          <w:szCs w:val="26"/>
          <w:lang w:val="fr-FR"/>
        </w:rPr>
        <w:t>existente</w:t>
      </w:r>
      <w:proofErr w:type="spellEnd"/>
      <w:r w:rsidRPr="002858BF">
        <w:rPr>
          <w:i/>
          <w:iCs/>
          <w:sz w:val="26"/>
          <w:szCs w:val="26"/>
          <w:lang w:val="fr-FR"/>
        </w:rPr>
        <w:t xml:space="preserve">), admis 1 </w:t>
      </w:r>
      <w:proofErr w:type="spellStart"/>
      <w:r w:rsidRPr="002858BF">
        <w:rPr>
          <w:i/>
          <w:iCs/>
          <w:sz w:val="26"/>
          <w:szCs w:val="26"/>
          <w:lang w:val="fr-FR"/>
        </w:rPr>
        <w:t>nivel</w:t>
      </w:r>
      <w:proofErr w:type="spellEnd"/>
      <w:r w:rsidRPr="002858BF">
        <w:rPr>
          <w:i/>
          <w:iCs/>
          <w:sz w:val="26"/>
          <w:szCs w:val="26"/>
          <w:lang w:val="fr-FR"/>
        </w:rPr>
        <w:t xml:space="preserve">   </w:t>
      </w:r>
      <w:proofErr w:type="spellStart"/>
      <w:r w:rsidRPr="002858BF">
        <w:rPr>
          <w:i/>
          <w:iCs/>
          <w:sz w:val="26"/>
          <w:szCs w:val="26"/>
          <w:lang w:val="fr-FR"/>
        </w:rPr>
        <w:t>destinaţia</w:t>
      </w:r>
      <w:proofErr w:type="spellEnd"/>
      <w:r w:rsidRPr="002858BF">
        <w:rPr>
          <w:i/>
          <w:iCs/>
          <w:sz w:val="26"/>
          <w:szCs w:val="26"/>
          <w:lang w:val="fr-FR"/>
        </w:rPr>
        <w:t xml:space="preserve"> (</w:t>
      </w:r>
      <w:proofErr w:type="spellStart"/>
      <w:r w:rsidRPr="002858BF">
        <w:rPr>
          <w:i/>
          <w:iCs/>
          <w:sz w:val="26"/>
          <w:szCs w:val="26"/>
          <w:lang w:val="fr-FR"/>
        </w:rPr>
        <w:t>clădiri</w:t>
      </w:r>
      <w:proofErr w:type="spellEnd"/>
      <w:r w:rsidRPr="002858BF">
        <w:rPr>
          <w:i/>
          <w:iCs/>
          <w:sz w:val="26"/>
          <w:szCs w:val="26"/>
          <w:lang w:val="fr-FR"/>
        </w:rPr>
        <w:t xml:space="preserve"> </w:t>
      </w:r>
      <w:proofErr w:type="spellStart"/>
      <w:r w:rsidRPr="002858BF">
        <w:rPr>
          <w:i/>
          <w:iCs/>
          <w:sz w:val="26"/>
          <w:szCs w:val="26"/>
          <w:lang w:val="fr-FR"/>
        </w:rPr>
        <w:t>cu</w:t>
      </w:r>
      <w:proofErr w:type="spellEnd"/>
      <w:r w:rsidRPr="002858BF">
        <w:rPr>
          <w:i/>
          <w:iCs/>
          <w:sz w:val="26"/>
          <w:szCs w:val="26"/>
          <w:lang w:val="fr-FR"/>
        </w:rPr>
        <w:t xml:space="preserve"> </w:t>
      </w:r>
      <w:proofErr w:type="spellStart"/>
      <w:r w:rsidRPr="002858BF">
        <w:rPr>
          <w:i/>
          <w:iCs/>
          <w:sz w:val="26"/>
          <w:szCs w:val="26"/>
          <w:lang w:val="fr-FR"/>
        </w:rPr>
        <w:t>alte</w:t>
      </w:r>
      <w:proofErr w:type="spellEnd"/>
      <w:r w:rsidRPr="002858BF">
        <w:rPr>
          <w:i/>
          <w:iCs/>
          <w:sz w:val="26"/>
          <w:szCs w:val="26"/>
          <w:lang w:val="fr-FR"/>
        </w:rPr>
        <w:t xml:space="preserve"> </w:t>
      </w:r>
      <w:proofErr w:type="spellStart"/>
      <w:r w:rsidRPr="002858BF">
        <w:rPr>
          <w:i/>
          <w:iCs/>
          <w:sz w:val="26"/>
          <w:szCs w:val="26"/>
          <w:lang w:val="fr-FR"/>
        </w:rPr>
        <w:t>destinaţii</w:t>
      </w:r>
      <w:proofErr w:type="spellEnd"/>
      <w:r w:rsidRPr="002858BF">
        <w:rPr>
          <w:i/>
          <w:iCs/>
          <w:sz w:val="26"/>
          <w:szCs w:val="26"/>
          <w:lang w:val="fr-FR"/>
        </w:rPr>
        <w:t xml:space="preserve">, </w:t>
      </w:r>
      <w:proofErr w:type="spellStart"/>
      <w:r w:rsidRPr="002858BF">
        <w:rPr>
          <w:i/>
          <w:iCs/>
          <w:sz w:val="26"/>
          <w:szCs w:val="26"/>
          <w:lang w:val="fr-FR"/>
        </w:rPr>
        <w:t>fără</w:t>
      </w:r>
      <w:proofErr w:type="spellEnd"/>
      <w:r w:rsidRPr="002858BF">
        <w:rPr>
          <w:i/>
          <w:iCs/>
          <w:sz w:val="26"/>
          <w:szCs w:val="26"/>
          <w:lang w:val="fr-FR"/>
        </w:rPr>
        <w:t xml:space="preserve"> </w:t>
      </w:r>
      <w:proofErr w:type="spellStart"/>
      <w:r w:rsidRPr="002858BF">
        <w:rPr>
          <w:i/>
          <w:iCs/>
          <w:sz w:val="26"/>
          <w:szCs w:val="26"/>
          <w:lang w:val="fr-FR"/>
        </w:rPr>
        <w:t>săli</w:t>
      </w:r>
      <w:proofErr w:type="spellEnd"/>
      <w:r w:rsidRPr="002858BF">
        <w:rPr>
          <w:i/>
          <w:iCs/>
          <w:sz w:val="26"/>
          <w:szCs w:val="26"/>
          <w:lang w:val="fr-FR"/>
        </w:rPr>
        <w:t xml:space="preserve"> </w:t>
      </w:r>
      <w:proofErr w:type="spellStart"/>
      <w:r w:rsidRPr="002858BF">
        <w:rPr>
          <w:i/>
          <w:iCs/>
          <w:sz w:val="26"/>
          <w:szCs w:val="26"/>
          <w:lang w:val="fr-FR"/>
        </w:rPr>
        <w:t>aglomerate</w:t>
      </w:r>
      <w:proofErr w:type="spellEnd"/>
      <w:r w:rsidRPr="002858BF">
        <w:rPr>
          <w:i/>
          <w:iCs/>
          <w:sz w:val="26"/>
          <w:szCs w:val="26"/>
          <w:lang w:val="fr-FR"/>
        </w:rPr>
        <w:t xml:space="preserve">), </w:t>
      </w:r>
      <w:proofErr w:type="spellStart"/>
      <w:r w:rsidRPr="002858BF">
        <w:rPr>
          <w:i/>
          <w:iCs/>
          <w:sz w:val="26"/>
          <w:szCs w:val="26"/>
          <w:lang w:val="fr-FR"/>
        </w:rPr>
        <w:t>gradul</w:t>
      </w:r>
      <w:proofErr w:type="spellEnd"/>
      <w:r w:rsidRPr="002858BF">
        <w:rPr>
          <w:i/>
          <w:iCs/>
          <w:sz w:val="26"/>
          <w:szCs w:val="26"/>
          <w:lang w:val="fr-FR"/>
        </w:rPr>
        <w:t xml:space="preserve"> de </w:t>
      </w:r>
      <w:proofErr w:type="spellStart"/>
      <w:r w:rsidRPr="002858BF">
        <w:rPr>
          <w:i/>
          <w:iCs/>
          <w:sz w:val="26"/>
          <w:szCs w:val="26"/>
          <w:lang w:val="fr-FR"/>
        </w:rPr>
        <w:t>rezistenţă</w:t>
      </w:r>
      <w:proofErr w:type="spellEnd"/>
      <w:r w:rsidRPr="002858BF">
        <w:rPr>
          <w:i/>
          <w:iCs/>
          <w:sz w:val="26"/>
          <w:szCs w:val="26"/>
          <w:lang w:val="fr-FR"/>
        </w:rPr>
        <w:t xml:space="preserve"> la foc V, se  </w:t>
      </w:r>
      <w:proofErr w:type="spellStart"/>
      <w:r w:rsidRPr="002858BF">
        <w:rPr>
          <w:i/>
          <w:iCs/>
          <w:sz w:val="26"/>
          <w:szCs w:val="26"/>
          <w:lang w:val="fr-FR"/>
        </w:rPr>
        <w:t>stabilesc</w:t>
      </w:r>
      <w:proofErr w:type="spellEnd"/>
      <w:r w:rsidRPr="002858BF">
        <w:rPr>
          <w:i/>
          <w:iCs/>
          <w:sz w:val="26"/>
          <w:szCs w:val="26"/>
          <w:lang w:val="fr-FR"/>
        </w:rPr>
        <w:t xml:space="preserve"> </w:t>
      </w:r>
      <w:proofErr w:type="spellStart"/>
      <w:r w:rsidRPr="002858BF">
        <w:rPr>
          <w:i/>
          <w:iCs/>
          <w:sz w:val="26"/>
          <w:szCs w:val="26"/>
          <w:lang w:val="fr-FR"/>
        </w:rPr>
        <w:t>măsuri</w:t>
      </w:r>
      <w:proofErr w:type="spellEnd"/>
      <w:r w:rsidRPr="002858BF">
        <w:rPr>
          <w:i/>
          <w:iCs/>
          <w:sz w:val="26"/>
          <w:szCs w:val="26"/>
          <w:lang w:val="fr-FR"/>
        </w:rPr>
        <w:t xml:space="preserve"> </w:t>
      </w:r>
      <w:proofErr w:type="spellStart"/>
      <w:r w:rsidRPr="002858BF">
        <w:rPr>
          <w:i/>
          <w:iCs/>
          <w:sz w:val="26"/>
          <w:szCs w:val="26"/>
          <w:lang w:val="fr-FR"/>
        </w:rPr>
        <w:t>compensatorii</w:t>
      </w:r>
      <w:proofErr w:type="spellEnd"/>
      <w:r w:rsidRPr="002858BF">
        <w:rPr>
          <w:i/>
          <w:iCs/>
          <w:sz w:val="26"/>
          <w:szCs w:val="26"/>
          <w:lang w:val="fr-FR"/>
        </w:rPr>
        <w:t xml:space="preserve"> de </w:t>
      </w:r>
      <w:proofErr w:type="spellStart"/>
      <w:r w:rsidRPr="002858BF">
        <w:rPr>
          <w:i/>
          <w:iCs/>
          <w:sz w:val="26"/>
          <w:szCs w:val="26"/>
          <w:lang w:val="fr-FR"/>
        </w:rPr>
        <w:t>conformare</w:t>
      </w:r>
      <w:proofErr w:type="spellEnd"/>
      <w:r w:rsidRPr="002858BF">
        <w:rPr>
          <w:i/>
          <w:iCs/>
          <w:sz w:val="26"/>
          <w:szCs w:val="26"/>
          <w:lang w:val="fr-FR"/>
        </w:rPr>
        <w:t xml:space="preserve"> a </w:t>
      </w:r>
      <w:proofErr w:type="spellStart"/>
      <w:r w:rsidRPr="002858BF">
        <w:rPr>
          <w:i/>
          <w:iCs/>
          <w:sz w:val="26"/>
          <w:szCs w:val="26"/>
          <w:lang w:val="fr-FR"/>
        </w:rPr>
        <w:t>construcției</w:t>
      </w:r>
      <w:proofErr w:type="spellEnd"/>
      <w:r w:rsidRPr="002858BF">
        <w:rPr>
          <w:i/>
          <w:iCs/>
          <w:sz w:val="26"/>
          <w:szCs w:val="26"/>
          <w:lang w:val="fr-FR"/>
        </w:rPr>
        <w:t xml:space="preserve">  la </w:t>
      </w:r>
      <w:proofErr w:type="spellStart"/>
      <w:r w:rsidRPr="002858BF">
        <w:rPr>
          <w:i/>
          <w:iCs/>
          <w:sz w:val="26"/>
          <w:szCs w:val="26"/>
          <w:lang w:val="fr-FR"/>
        </w:rPr>
        <w:t>cerința</w:t>
      </w:r>
      <w:proofErr w:type="spellEnd"/>
      <w:r w:rsidRPr="002858BF">
        <w:rPr>
          <w:i/>
          <w:iCs/>
          <w:sz w:val="26"/>
          <w:szCs w:val="26"/>
          <w:lang w:val="fr-FR"/>
        </w:rPr>
        <w:t xml:space="preserve"> ,,</w:t>
      </w:r>
      <w:proofErr w:type="spellStart"/>
      <w:r w:rsidRPr="002858BF">
        <w:rPr>
          <w:i/>
          <w:iCs/>
          <w:sz w:val="26"/>
          <w:szCs w:val="26"/>
          <w:lang w:val="fr-FR"/>
        </w:rPr>
        <w:t>securitate</w:t>
      </w:r>
      <w:proofErr w:type="spellEnd"/>
      <w:r w:rsidRPr="002858BF">
        <w:rPr>
          <w:i/>
          <w:iCs/>
          <w:sz w:val="26"/>
          <w:szCs w:val="26"/>
          <w:lang w:val="fr-FR"/>
        </w:rPr>
        <w:t xml:space="preserve"> la </w:t>
      </w:r>
      <w:proofErr w:type="spellStart"/>
      <w:r w:rsidRPr="002858BF">
        <w:rPr>
          <w:i/>
          <w:iCs/>
          <w:sz w:val="26"/>
          <w:szCs w:val="26"/>
          <w:lang w:val="fr-FR"/>
        </w:rPr>
        <w:t>incendiu</w:t>
      </w:r>
      <w:proofErr w:type="spellEnd"/>
      <w:r w:rsidRPr="002858BF">
        <w:rPr>
          <w:i/>
          <w:iCs/>
          <w:sz w:val="26"/>
          <w:szCs w:val="26"/>
          <w:lang w:val="fr-FR"/>
        </w:rPr>
        <w:t>.</w:t>
      </w:r>
    </w:p>
    <w:p w14:paraId="56B75347" w14:textId="45F08B2D" w:rsidR="000A0273" w:rsidRDefault="000A0273" w:rsidP="00D71179">
      <w:pPr>
        <w:pStyle w:val="Frspaiere"/>
        <w:ind w:left="-1134" w:right="-709" w:firstLine="567"/>
        <w:rPr>
          <w:color w:val="FF0000"/>
        </w:rPr>
      </w:pPr>
    </w:p>
    <w:p w14:paraId="3818158A" w14:textId="4DB89C51" w:rsidR="002858BF" w:rsidRDefault="002858BF" w:rsidP="002858BF">
      <w:pPr>
        <w:pStyle w:val="Frspaiere"/>
        <w:ind w:left="-1134" w:right="-709" w:firstLine="567"/>
        <w:jc w:val="both"/>
        <w:rPr>
          <w:i/>
          <w:iCs/>
          <w:sz w:val="26"/>
          <w:szCs w:val="26"/>
        </w:rPr>
      </w:pPr>
      <w:r w:rsidRPr="00520533">
        <w:rPr>
          <w:i/>
          <w:iCs/>
          <w:sz w:val="26"/>
          <w:szCs w:val="26"/>
        </w:rPr>
        <w:t>In</w:t>
      </w:r>
      <w:r w:rsidRPr="00520533">
        <w:rPr>
          <w:i/>
          <w:iCs/>
          <w:spacing w:val="43"/>
          <w:sz w:val="26"/>
          <w:szCs w:val="26"/>
        </w:rPr>
        <w:t xml:space="preserve"> </w:t>
      </w:r>
      <w:proofErr w:type="spellStart"/>
      <w:r w:rsidRPr="00520533">
        <w:rPr>
          <w:i/>
          <w:iCs/>
          <w:sz w:val="26"/>
          <w:szCs w:val="26"/>
        </w:rPr>
        <w:t>conditiile</w:t>
      </w:r>
      <w:proofErr w:type="spellEnd"/>
      <w:r w:rsidRPr="00520533">
        <w:rPr>
          <w:i/>
          <w:iCs/>
          <w:sz w:val="26"/>
          <w:szCs w:val="26"/>
        </w:rPr>
        <w:t xml:space="preserve"> </w:t>
      </w:r>
      <w:r w:rsidRPr="00520533">
        <w:rPr>
          <w:i/>
          <w:iCs/>
          <w:spacing w:val="3"/>
          <w:sz w:val="26"/>
          <w:szCs w:val="26"/>
        </w:rPr>
        <w:t xml:space="preserve"> </w:t>
      </w:r>
      <w:r w:rsidRPr="00520533">
        <w:rPr>
          <w:i/>
          <w:iCs/>
          <w:sz w:val="26"/>
          <w:szCs w:val="26"/>
        </w:rPr>
        <w:t>in</w:t>
      </w:r>
      <w:r w:rsidRPr="00520533">
        <w:rPr>
          <w:i/>
          <w:iCs/>
          <w:spacing w:val="38"/>
          <w:sz w:val="26"/>
          <w:szCs w:val="26"/>
        </w:rPr>
        <w:t xml:space="preserve"> </w:t>
      </w:r>
      <w:r w:rsidRPr="00520533">
        <w:rPr>
          <w:i/>
          <w:iCs/>
          <w:sz w:val="26"/>
          <w:szCs w:val="26"/>
        </w:rPr>
        <w:t>care</w:t>
      </w:r>
      <w:r w:rsidRPr="00520533">
        <w:rPr>
          <w:i/>
          <w:iCs/>
          <w:spacing w:val="46"/>
          <w:sz w:val="26"/>
          <w:szCs w:val="26"/>
        </w:rPr>
        <w:t xml:space="preserve"> </w:t>
      </w:r>
      <w:proofErr w:type="spellStart"/>
      <w:r w:rsidRPr="00520533">
        <w:rPr>
          <w:i/>
          <w:iCs/>
          <w:sz w:val="26"/>
          <w:szCs w:val="26"/>
        </w:rPr>
        <w:t>constructia</w:t>
      </w:r>
      <w:proofErr w:type="spellEnd"/>
      <w:r w:rsidRPr="00520533">
        <w:rPr>
          <w:i/>
          <w:iCs/>
          <w:sz w:val="26"/>
          <w:szCs w:val="26"/>
        </w:rPr>
        <w:t xml:space="preserve"> nu  </w:t>
      </w:r>
      <w:r w:rsidRPr="00520533">
        <w:rPr>
          <w:i/>
          <w:iCs/>
          <w:spacing w:val="11"/>
          <w:sz w:val="26"/>
          <w:szCs w:val="26"/>
        </w:rPr>
        <w:t xml:space="preserve"> </w:t>
      </w:r>
      <w:proofErr w:type="spellStart"/>
      <w:r w:rsidRPr="00520533">
        <w:rPr>
          <w:i/>
          <w:iCs/>
          <w:sz w:val="26"/>
          <w:szCs w:val="26"/>
        </w:rPr>
        <w:t>respecta</w:t>
      </w:r>
      <w:proofErr w:type="spellEnd"/>
      <w:r w:rsidRPr="00520533">
        <w:rPr>
          <w:i/>
          <w:iCs/>
          <w:sz w:val="26"/>
          <w:szCs w:val="26"/>
        </w:rPr>
        <w:t xml:space="preserve">  </w:t>
      </w:r>
      <w:r w:rsidRPr="00520533">
        <w:rPr>
          <w:i/>
          <w:iCs/>
          <w:spacing w:val="58"/>
          <w:sz w:val="26"/>
          <w:szCs w:val="26"/>
        </w:rPr>
        <w:t xml:space="preserve"> </w:t>
      </w:r>
      <w:proofErr w:type="spellStart"/>
      <w:r w:rsidRPr="00520533">
        <w:rPr>
          <w:i/>
          <w:iCs/>
          <w:sz w:val="26"/>
          <w:szCs w:val="26"/>
        </w:rPr>
        <w:t>normativele</w:t>
      </w:r>
      <w:proofErr w:type="spellEnd"/>
      <w:r w:rsidRPr="00520533">
        <w:rPr>
          <w:i/>
          <w:iCs/>
          <w:sz w:val="26"/>
          <w:szCs w:val="26"/>
        </w:rPr>
        <w:t xml:space="preserve">   </w:t>
      </w:r>
      <w:r w:rsidRPr="00520533">
        <w:rPr>
          <w:i/>
          <w:iCs/>
          <w:spacing w:val="12"/>
          <w:sz w:val="26"/>
          <w:szCs w:val="26"/>
        </w:rPr>
        <w:t xml:space="preserve"> </w:t>
      </w:r>
      <w:r w:rsidRPr="00520533">
        <w:rPr>
          <w:i/>
          <w:iCs/>
          <w:sz w:val="26"/>
          <w:szCs w:val="26"/>
        </w:rPr>
        <w:t xml:space="preserve">de  </w:t>
      </w:r>
      <w:r w:rsidRPr="00520533">
        <w:rPr>
          <w:i/>
          <w:iCs/>
          <w:spacing w:val="2"/>
          <w:sz w:val="26"/>
          <w:szCs w:val="26"/>
        </w:rPr>
        <w:t xml:space="preserve"> </w:t>
      </w:r>
      <w:proofErr w:type="spellStart"/>
      <w:r w:rsidRPr="00520533">
        <w:rPr>
          <w:i/>
          <w:iCs/>
          <w:sz w:val="26"/>
          <w:szCs w:val="26"/>
        </w:rPr>
        <w:t>proiectare</w:t>
      </w:r>
      <w:proofErr w:type="spellEnd"/>
      <w:r w:rsidRPr="00520533">
        <w:rPr>
          <w:i/>
          <w:iCs/>
          <w:sz w:val="26"/>
          <w:szCs w:val="26"/>
        </w:rPr>
        <w:t xml:space="preserve">  </w:t>
      </w:r>
      <w:r w:rsidRPr="00520533">
        <w:rPr>
          <w:i/>
          <w:iCs/>
          <w:spacing w:val="61"/>
          <w:sz w:val="26"/>
          <w:szCs w:val="26"/>
        </w:rPr>
        <w:t xml:space="preserve"> </w:t>
      </w:r>
      <w:r w:rsidRPr="00520533">
        <w:rPr>
          <w:i/>
          <w:iCs/>
          <w:sz w:val="26"/>
          <w:szCs w:val="26"/>
        </w:rPr>
        <w:t xml:space="preserve">in  </w:t>
      </w:r>
      <w:r w:rsidRPr="00520533">
        <w:rPr>
          <w:i/>
          <w:iCs/>
          <w:spacing w:val="17"/>
          <w:sz w:val="26"/>
          <w:szCs w:val="26"/>
        </w:rPr>
        <w:t xml:space="preserve"> </w:t>
      </w:r>
      <w:proofErr w:type="spellStart"/>
      <w:r w:rsidRPr="00520533">
        <w:rPr>
          <w:i/>
          <w:iCs/>
          <w:sz w:val="26"/>
          <w:szCs w:val="26"/>
        </w:rPr>
        <w:t>vigoare</w:t>
      </w:r>
      <w:proofErr w:type="spellEnd"/>
      <w:r w:rsidRPr="00520533">
        <w:rPr>
          <w:i/>
          <w:iCs/>
          <w:sz w:val="26"/>
          <w:szCs w:val="26"/>
        </w:rPr>
        <w:t xml:space="preserve">,    </w:t>
      </w:r>
      <w:proofErr w:type="spellStart"/>
      <w:r w:rsidRPr="00520533">
        <w:rPr>
          <w:b/>
          <w:bCs/>
          <w:i/>
          <w:iCs/>
          <w:sz w:val="26"/>
          <w:szCs w:val="26"/>
        </w:rPr>
        <w:t>expertul</w:t>
      </w:r>
      <w:proofErr w:type="spellEnd"/>
      <w:r w:rsidRPr="00520533">
        <w:rPr>
          <w:b/>
          <w:bCs/>
          <w:i/>
          <w:iCs/>
          <w:sz w:val="26"/>
          <w:szCs w:val="26"/>
        </w:rPr>
        <w:t xml:space="preserve">  </w:t>
      </w:r>
      <w:r w:rsidRPr="00520533">
        <w:rPr>
          <w:b/>
          <w:bCs/>
          <w:i/>
          <w:iCs/>
          <w:spacing w:val="48"/>
          <w:sz w:val="26"/>
          <w:szCs w:val="26"/>
        </w:rPr>
        <w:t xml:space="preserve"> </w:t>
      </w:r>
      <w:proofErr w:type="spellStart"/>
      <w:r w:rsidRPr="00520533">
        <w:rPr>
          <w:b/>
          <w:bCs/>
          <w:i/>
          <w:iCs/>
          <w:sz w:val="26"/>
          <w:szCs w:val="26"/>
        </w:rPr>
        <w:t>tehnic</w:t>
      </w:r>
      <w:proofErr w:type="spellEnd"/>
      <w:r w:rsidRPr="00520533">
        <w:rPr>
          <w:i/>
          <w:iCs/>
          <w:sz w:val="26"/>
          <w:szCs w:val="26"/>
        </w:rPr>
        <w:t xml:space="preserve">  </w:t>
      </w:r>
      <w:r w:rsidRPr="00520533">
        <w:rPr>
          <w:i/>
          <w:iCs/>
          <w:spacing w:val="31"/>
          <w:sz w:val="26"/>
          <w:szCs w:val="26"/>
        </w:rPr>
        <w:t xml:space="preserve"> </w:t>
      </w:r>
      <w:proofErr w:type="spellStart"/>
      <w:r w:rsidRPr="00520533">
        <w:rPr>
          <w:i/>
          <w:iCs/>
          <w:sz w:val="26"/>
          <w:szCs w:val="26"/>
        </w:rPr>
        <w:t>trebuie</w:t>
      </w:r>
      <w:proofErr w:type="spellEnd"/>
      <w:r w:rsidRPr="00520533">
        <w:rPr>
          <w:i/>
          <w:iCs/>
          <w:sz w:val="26"/>
          <w:szCs w:val="26"/>
        </w:rPr>
        <w:t xml:space="preserve">  </w:t>
      </w:r>
      <w:r w:rsidRPr="00520533">
        <w:rPr>
          <w:i/>
          <w:iCs/>
          <w:spacing w:val="54"/>
          <w:sz w:val="26"/>
          <w:szCs w:val="26"/>
        </w:rPr>
        <w:t xml:space="preserve"> </w:t>
      </w:r>
      <w:proofErr w:type="spellStart"/>
      <w:r w:rsidRPr="00520533">
        <w:rPr>
          <w:i/>
          <w:iCs/>
          <w:sz w:val="26"/>
          <w:szCs w:val="26"/>
        </w:rPr>
        <w:t>sa</w:t>
      </w:r>
      <w:proofErr w:type="spellEnd"/>
      <w:r w:rsidRPr="00520533">
        <w:rPr>
          <w:i/>
          <w:iCs/>
          <w:sz w:val="26"/>
          <w:szCs w:val="26"/>
        </w:rPr>
        <w:t xml:space="preserve"> </w:t>
      </w:r>
      <w:proofErr w:type="spellStart"/>
      <w:r w:rsidRPr="00520533">
        <w:rPr>
          <w:i/>
          <w:iCs/>
          <w:sz w:val="26"/>
          <w:szCs w:val="26"/>
        </w:rPr>
        <w:t>stabilească</w:t>
      </w:r>
      <w:proofErr w:type="spellEnd"/>
      <w:r w:rsidRPr="00520533">
        <w:rPr>
          <w:i/>
          <w:iCs/>
          <w:sz w:val="26"/>
          <w:szCs w:val="26"/>
        </w:rPr>
        <w:t xml:space="preserve"> </w:t>
      </w:r>
      <w:r w:rsidRPr="00520533">
        <w:rPr>
          <w:i/>
          <w:iCs/>
          <w:spacing w:val="49"/>
          <w:sz w:val="26"/>
          <w:szCs w:val="26"/>
        </w:rPr>
        <w:t xml:space="preserve"> </w:t>
      </w:r>
      <w:proofErr w:type="spellStart"/>
      <w:r w:rsidRPr="00520533">
        <w:rPr>
          <w:b/>
          <w:i/>
          <w:iCs/>
          <w:sz w:val="26"/>
          <w:szCs w:val="26"/>
        </w:rPr>
        <w:t>masuri</w:t>
      </w:r>
      <w:proofErr w:type="spellEnd"/>
      <w:r w:rsidRPr="00520533">
        <w:rPr>
          <w:b/>
          <w:i/>
          <w:iCs/>
          <w:sz w:val="26"/>
          <w:szCs w:val="26"/>
        </w:rPr>
        <w:t xml:space="preserve"> </w:t>
      </w:r>
      <w:r w:rsidRPr="00520533">
        <w:rPr>
          <w:b/>
          <w:i/>
          <w:iCs/>
          <w:spacing w:val="19"/>
          <w:sz w:val="26"/>
          <w:szCs w:val="26"/>
        </w:rPr>
        <w:t xml:space="preserve"> </w:t>
      </w:r>
      <w:r w:rsidRPr="00520533">
        <w:rPr>
          <w:b/>
          <w:i/>
          <w:iCs/>
          <w:sz w:val="26"/>
          <w:szCs w:val="26"/>
        </w:rPr>
        <w:t>alternative</w:t>
      </w:r>
      <w:r w:rsidRPr="00520533">
        <w:rPr>
          <w:i/>
          <w:iCs/>
          <w:sz w:val="26"/>
          <w:szCs w:val="26"/>
        </w:rPr>
        <w:t xml:space="preserve"> </w:t>
      </w:r>
      <w:r w:rsidRPr="00520533">
        <w:rPr>
          <w:i/>
          <w:iCs/>
          <w:spacing w:val="49"/>
          <w:sz w:val="26"/>
          <w:szCs w:val="26"/>
        </w:rPr>
        <w:t xml:space="preserve"> </w:t>
      </w:r>
      <w:r w:rsidRPr="00520533">
        <w:rPr>
          <w:i/>
          <w:iCs/>
          <w:sz w:val="26"/>
          <w:szCs w:val="26"/>
        </w:rPr>
        <w:t xml:space="preserve">care </w:t>
      </w:r>
      <w:r w:rsidRPr="00520533">
        <w:rPr>
          <w:i/>
          <w:iCs/>
          <w:spacing w:val="9"/>
          <w:sz w:val="26"/>
          <w:szCs w:val="26"/>
        </w:rPr>
        <w:t xml:space="preserve"> </w:t>
      </w:r>
      <w:proofErr w:type="spellStart"/>
      <w:r w:rsidRPr="00520533">
        <w:rPr>
          <w:i/>
          <w:iCs/>
          <w:sz w:val="26"/>
          <w:szCs w:val="26"/>
        </w:rPr>
        <w:t>sa</w:t>
      </w:r>
      <w:proofErr w:type="spellEnd"/>
      <w:r w:rsidRPr="00520533">
        <w:rPr>
          <w:i/>
          <w:iCs/>
          <w:spacing w:val="47"/>
          <w:sz w:val="26"/>
          <w:szCs w:val="26"/>
        </w:rPr>
        <w:t xml:space="preserve"> </w:t>
      </w:r>
      <w:proofErr w:type="spellStart"/>
      <w:r w:rsidRPr="00520533">
        <w:rPr>
          <w:i/>
          <w:iCs/>
          <w:sz w:val="26"/>
          <w:szCs w:val="26"/>
        </w:rPr>
        <w:t>vizeze</w:t>
      </w:r>
      <w:proofErr w:type="spellEnd"/>
      <w:r w:rsidRPr="00520533">
        <w:rPr>
          <w:i/>
          <w:iCs/>
          <w:sz w:val="26"/>
          <w:szCs w:val="26"/>
        </w:rPr>
        <w:t xml:space="preserve"> </w:t>
      </w:r>
      <w:r w:rsidRPr="00520533">
        <w:rPr>
          <w:i/>
          <w:iCs/>
          <w:spacing w:val="17"/>
          <w:sz w:val="26"/>
          <w:szCs w:val="26"/>
        </w:rPr>
        <w:t xml:space="preserve"> </w:t>
      </w:r>
      <w:proofErr w:type="spellStart"/>
      <w:r w:rsidRPr="00520533">
        <w:rPr>
          <w:i/>
          <w:iCs/>
          <w:w w:val="99"/>
          <w:sz w:val="26"/>
          <w:szCs w:val="26"/>
        </w:rPr>
        <w:t>imbunatat</w:t>
      </w:r>
      <w:r w:rsidRPr="00520533">
        <w:rPr>
          <w:i/>
          <w:iCs/>
          <w:spacing w:val="-45"/>
          <w:w w:val="99"/>
          <w:sz w:val="26"/>
          <w:szCs w:val="26"/>
        </w:rPr>
        <w:t>i</w:t>
      </w:r>
      <w:proofErr w:type="spellEnd"/>
      <w:r w:rsidRPr="00520533">
        <w:rPr>
          <w:rFonts w:ascii="Arial" w:hAnsi="Arial" w:cs="Arial"/>
          <w:i/>
          <w:iCs/>
          <w:spacing w:val="-36"/>
          <w:w w:val="145"/>
          <w:position w:val="-3"/>
          <w:sz w:val="20"/>
          <w:szCs w:val="20"/>
        </w:rPr>
        <w:t>,</w:t>
      </w:r>
      <w:r w:rsidRPr="00520533">
        <w:rPr>
          <w:i/>
          <w:iCs/>
          <w:w w:val="99"/>
          <w:sz w:val="26"/>
          <w:szCs w:val="26"/>
        </w:rPr>
        <w:t xml:space="preserve">rea  </w:t>
      </w:r>
      <w:r w:rsidRPr="00520533">
        <w:rPr>
          <w:i/>
          <w:iCs/>
          <w:spacing w:val="28"/>
          <w:w w:val="99"/>
          <w:sz w:val="26"/>
          <w:szCs w:val="26"/>
        </w:rPr>
        <w:t xml:space="preserve"> </w:t>
      </w:r>
      <w:proofErr w:type="spellStart"/>
      <w:r w:rsidRPr="00520533">
        <w:rPr>
          <w:i/>
          <w:iCs/>
          <w:sz w:val="26"/>
          <w:szCs w:val="26"/>
        </w:rPr>
        <w:t>criteriilor</w:t>
      </w:r>
      <w:proofErr w:type="spellEnd"/>
      <w:r w:rsidRPr="00520533">
        <w:rPr>
          <w:i/>
          <w:iCs/>
          <w:sz w:val="26"/>
          <w:szCs w:val="26"/>
        </w:rPr>
        <w:t xml:space="preserve"> </w:t>
      </w:r>
      <w:r w:rsidRPr="00520533">
        <w:rPr>
          <w:i/>
          <w:iCs/>
          <w:spacing w:val="42"/>
          <w:sz w:val="26"/>
          <w:szCs w:val="26"/>
        </w:rPr>
        <w:t xml:space="preserve"> </w:t>
      </w:r>
      <w:r w:rsidRPr="00520533">
        <w:rPr>
          <w:i/>
          <w:iCs/>
          <w:sz w:val="26"/>
          <w:szCs w:val="26"/>
        </w:rPr>
        <w:t xml:space="preserve">care  nu </w:t>
      </w:r>
      <w:r w:rsidRPr="00520533">
        <w:rPr>
          <w:i/>
          <w:iCs/>
          <w:spacing w:val="1"/>
          <w:sz w:val="26"/>
          <w:szCs w:val="26"/>
        </w:rPr>
        <w:t xml:space="preserve"> </w:t>
      </w:r>
      <w:r w:rsidRPr="00520533">
        <w:rPr>
          <w:i/>
          <w:iCs/>
          <w:sz w:val="26"/>
          <w:szCs w:val="26"/>
        </w:rPr>
        <w:t xml:space="preserve">sunt </w:t>
      </w:r>
      <w:proofErr w:type="spellStart"/>
      <w:r w:rsidRPr="00520533">
        <w:rPr>
          <w:i/>
          <w:iCs/>
          <w:sz w:val="26"/>
          <w:szCs w:val="26"/>
        </w:rPr>
        <w:t>conforme</w:t>
      </w:r>
      <w:proofErr w:type="spellEnd"/>
      <w:r w:rsidRPr="00520533">
        <w:rPr>
          <w:i/>
          <w:iCs/>
          <w:sz w:val="26"/>
          <w:szCs w:val="26"/>
        </w:rPr>
        <w:t xml:space="preserve">.  </w:t>
      </w:r>
      <w:r w:rsidRPr="00520533">
        <w:rPr>
          <w:i/>
          <w:iCs/>
          <w:spacing w:val="5"/>
          <w:sz w:val="26"/>
          <w:szCs w:val="26"/>
        </w:rPr>
        <w:t xml:space="preserve"> </w:t>
      </w:r>
      <w:proofErr w:type="spellStart"/>
      <w:r w:rsidRPr="00520533">
        <w:rPr>
          <w:i/>
          <w:iCs/>
          <w:sz w:val="26"/>
          <w:szCs w:val="26"/>
        </w:rPr>
        <w:t>Masurile</w:t>
      </w:r>
      <w:proofErr w:type="spellEnd"/>
      <w:r w:rsidRPr="00520533">
        <w:rPr>
          <w:i/>
          <w:iCs/>
          <w:sz w:val="26"/>
          <w:szCs w:val="26"/>
        </w:rPr>
        <w:t xml:space="preserve">   </w:t>
      </w:r>
      <w:proofErr w:type="spellStart"/>
      <w:r w:rsidRPr="00520533">
        <w:rPr>
          <w:i/>
          <w:iCs/>
          <w:sz w:val="26"/>
          <w:szCs w:val="26"/>
        </w:rPr>
        <w:t>stabilite</w:t>
      </w:r>
      <w:proofErr w:type="spellEnd"/>
      <w:r w:rsidRPr="00520533">
        <w:rPr>
          <w:i/>
          <w:iCs/>
          <w:sz w:val="26"/>
          <w:szCs w:val="26"/>
        </w:rPr>
        <w:t xml:space="preserve"> </w:t>
      </w:r>
      <w:r w:rsidRPr="00520533">
        <w:rPr>
          <w:i/>
          <w:iCs/>
          <w:spacing w:val="62"/>
          <w:sz w:val="26"/>
          <w:szCs w:val="26"/>
        </w:rPr>
        <w:t xml:space="preserve"> </w:t>
      </w:r>
      <w:r w:rsidRPr="00520533">
        <w:rPr>
          <w:i/>
          <w:iCs/>
          <w:sz w:val="26"/>
          <w:szCs w:val="26"/>
        </w:rPr>
        <w:t xml:space="preserve">de </w:t>
      </w:r>
      <w:r w:rsidRPr="00520533">
        <w:rPr>
          <w:i/>
          <w:iCs/>
          <w:spacing w:val="25"/>
          <w:sz w:val="26"/>
          <w:szCs w:val="26"/>
        </w:rPr>
        <w:t xml:space="preserve"> </w:t>
      </w:r>
      <w:r w:rsidRPr="00520533">
        <w:rPr>
          <w:i/>
          <w:iCs/>
          <w:sz w:val="26"/>
          <w:szCs w:val="26"/>
        </w:rPr>
        <w:t xml:space="preserve">expert </w:t>
      </w:r>
      <w:r w:rsidRPr="00520533">
        <w:rPr>
          <w:i/>
          <w:iCs/>
          <w:spacing w:val="44"/>
          <w:sz w:val="26"/>
          <w:szCs w:val="26"/>
        </w:rPr>
        <w:t xml:space="preserve"> </w:t>
      </w:r>
      <w:proofErr w:type="spellStart"/>
      <w:r w:rsidRPr="00520533">
        <w:rPr>
          <w:i/>
          <w:iCs/>
          <w:sz w:val="26"/>
          <w:szCs w:val="26"/>
        </w:rPr>
        <w:t>exced</w:t>
      </w:r>
      <w:proofErr w:type="spellEnd"/>
      <w:r w:rsidRPr="00520533">
        <w:rPr>
          <w:i/>
          <w:iCs/>
          <w:sz w:val="26"/>
          <w:szCs w:val="26"/>
        </w:rPr>
        <w:t xml:space="preserve"> </w:t>
      </w:r>
      <w:r w:rsidRPr="00520533">
        <w:rPr>
          <w:i/>
          <w:iCs/>
          <w:spacing w:val="40"/>
          <w:sz w:val="26"/>
          <w:szCs w:val="26"/>
        </w:rPr>
        <w:t xml:space="preserve"> </w:t>
      </w:r>
      <w:proofErr w:type="spellStart"/>
      <w:r w:rsidRPr="00520533">
        <w:rPr>
          <w:i/>
          <w:iCs/>
          <w:sz w:val="26"/>
          <w:szCs w:val="26"/>
        </w:rPr>
        <w:t>cadrului</w:t>
      </w:r>
      <w:proofErr w:type="spellEnd"/>
      <w:r w:rsidRPr="00520533">
        <w:rPr>
          <w:i/>
          <w:iCs/>
          <w:sz w:val="26"/>
          <w:szCs w:val="26"/>
        </w:rPr>
        <w:t xml:space="preserve">  </w:t>
      </w:r>
      <w:r w:rsidRPr="00520533">
        <w:rPr>
          <w:i/>
          <w:iCs/>
          <w:spacing w:val="1"/>
          <w:sz w:val="26"/>
          <w:szCs w:val="26"/>
        </w:rPr>
        <w:t xml:space="preserve"> </w:t>
      </w:r>
      <w:r w:rsidRPr="00520533">
        <w:rPr>
          <w:i/>
          <w:iCs/>
          <w:sz w:val="26"/>
          <w:szCs w:val="26"/>
        </w:rPr>
        <w:t>de</w:t>
      </w:r>
      <w:r>
        <w:rPr>
          <w:i/>
          <w:iCs/>
          <w:sz w:val="26"/>
          <w:szCs w:val="26"/>
        </w:rPr>
        <w:t xml:space="preserve"> </w:t>
      </w:r>
      <w:proofErr w:type="spellStart"/>
      <w:r w:rsidRPr="00520533">
        <w:rPr>
          <w:i/>
          <w:iCs/>
          <w:sz w:val="26"/>
          <w:szCs w:val="26"/>
        </w:rPr>
        <w:t>reglementare</w:t>
      </w:r>
      <w:proofErr w:type="spellEnd"/>
      <w:r w:rsidRPr="00520533">
        <w:rPr>
          <w:i/>
          <w:iCs/>
          <w:sz w:val="26"/>
          <w:szCs w:val="26"/>
        </w:rPr>
        <w:t xml:space="preserve">  </w:t>
      </w:r>
      <w:r w:rsidRPr="00520533">
        <w:rPr>
          <w:i/>
          <w:iCs/>
          <w:spacing w:val="29"/>
          <w:sz w:val="26"/>
          <w:szCs w:val="26"/>
        </w:rPr>
        <w:t xml:space="preserve"> </w:t>
      </w:r>
      <w:proofErr w:type="spellStart"/>
      <w:r w:rsidRPr="00520533">
        <w:rPr>
          <w:i/>
          <w:iCs/>
          <w:sz w:val="26"/>
          <w:szCs w:val="26"/>
        </w:rPr>
        <w:t>si</w:t>
      </w:r>
      <w:proofErr w:type="spellEnd"/>
      <w:r w:rsidRPr="00520533">
        <w:rPr>
          <w:i/>
          <w:iCs/>
          <w:sz w:val="26"/>
          <w:szCs w:val="26"/>
        </w:rPr>
        <w:t xml:space="preserve"> </w:t>
      </w:r>
      <w:r w:rsidRPr="00520533">
        <w:rPr>
          <w:i/>
          <w:iCs/>
          <w:spacing w:val="6"/>
          <w:sz w:val="26"/>
          <w:szCs w:val="26"/>
        </w:rPr>
        <w:t xml:space="preserve"> </w:t>
      </w:r>
      <w:proofErr w:type="spellStart"/>
      <w:r w:rsidRPr="00520533">
        <w:rPr>
          <w:i/>
          <w:iCs/>
          <w:sz w:val="26"/>
          <w:szCs w:val="26"/>
        </w:rPr>
        <w:t>trebuie</w:t>
      </w:r>
      <w:proofErr w:type="spellEnd"/>
      <w:r w:rsidRPr="00520533">
        <w:rPr>
          <w:i/>
          <w:iCs/>
          <w:sz w:val="26"/>
          <w:szCs w:val="26"/>
        </w:rPr>
        <w:t xml:space="preserve"> </w:t>
      </w:r>
      <w:proofErr w:type="spellStart"/>
      <w:r w:rsidRPr="00520533">
        <w:rPr>
          <w:i/>
          <w:iCs/>
          <w:sz w:val="26"/>
          <w:szCs w:val="26"/>
        </w:rPr>
        <w:t>transpuse</w:t>
      </w:r>
      <w:proofErr w:type="spellEnd"/>
      <w:r w:rsidRPr="00520533">
        <w:rPr>
          <w:i/>
          <w:iCs/>
          <w:sz w:val="26"/>
          <w:szCs w:val="26"/>
        </w:rPr>
        <w:t xml:space="preserve">  </w:t>
      </w:r>
      <w:proofErr w:type="spellStart"/>
      <w:r w:rsidRPr="00520533">
        <w:rPr>
          <w:i/>
          <w:iCs/>
          <w:sz w:val="26"/>
          <w:szCs w:val="26"/>
        </w:rPr>
        <w:t>intr</w:t>
      </w:r>
      <w:proofErr w:type="spellEnd"/>
      <w:r w:rsidRPr="00520533">
        <w:rPr>
          <w:i/>
          <w:iCs/>
          <w:sz w:val="26"/>
          <w:szCs w:val="26"/>
        </w:rPr>
        <w:t>-un</w:t>
      </w:r>
      <w:r w:rsidRPr="00520533">
        <w:rPr>
          <w:i/>
          <w:iCs/>
          <w:spacing w:val="35"/>
          <w:sz w:val="26"/>
          <w:szCs w:val="26"/>
        </w:rPr>
        <w:t xml:space="preserve"> </w:t>
      </w:r>
      <w:proofErr w:type="spellStart"/>
      <w:r w:rsidRPr="00520533">
        <w:rPr>
          <w:i/>
          <w:iCs/>
          <w:sz w:val="26"/>
          <w:szCs w:val="26"/>
        </w:rPr>
        <w:t>proiect</w:t>
      </w:r>
      <w:proofErr w:type="spellEnd"/>
      <w:r w:rsidRPr="00520533">
        <w:rPr>
          <w:i/>
          <w:iCs/>
          <w:spacing w:val="59"/>
          <w:sz w:val="26"/>
          <w:szCs w:val="26"/>
        </w:rPr>
        <w:t xml:space="preserve"> </w:t>
      </w:r>
      <w:r w:rsidRPr="00520533">
        <w:rPr>
          <w:i/>
          <w:iCs/>
          <w:sz w:val="26"/>
          <w:szCs w:val="26"/>
        </w:rPr>
        <w:t>de</w:t>
      </w:r>
      <w:r w:rsidRPr="00520533">
        <w:rPr>
          <w:i/>
          <w:iCs/>
          <w:spacing w:val="21"/>
          <w:sz w:val="26"/>
          <w:szCs w:val="26"/>
        </w:rPr>
        <w:t xml:space="preserve"> </w:t>
      </w:r>
      <w:proofErr w:type="spellStart"/>
      <w:r w:rsidRPr="00520533">
        <w:rPr>
          <w:i/>
          <w:iCs/>
          <w:sz w:val="26"/>
          <w:szCs w:val="26"/>
        </w:rPr>
        <w:t>conformare</w:t>
      </w:r>
      <w:proofErr w:type="spellEnd"/>
      <w:r w:rsidRPr="00520533">
        <w:rPr>
          <w:i/>
          <w:iCs/>
          <w:sz w:val="26"/>
          <w:szCs w:val="26"/>
        </w:rPr>
        <w:t xml:space="preserve"> </w:t>
      </w:r>
      <w:r w:rsidRPr="00520533">
        <w:rPr>
          <w:i/>
          <w:iCs/>
          <w:spacing w:val="7"/>
          <w:sz w:val="26"/>
          <w:szCs w:val="26"/>
        </w:rPr>
        <w:t xml:space="preserve"> </w:t>
      </w:r>
      <w:r w:rsidRPr="00520533">
        <w:rPr>
          <w:i/>
          <w:iCs/>
          <w:sz w:val="26"/>
          <w:szCs w:val="26"/>
        </w:rPr>
        <w:t>a</w:t>
      </w:r>
      <w:r w:rsidRPr="00520533">
        <w:rPr>
          <w:i/>
          <w:iCs/>
          <w:spacing w:val="9"/>
          <w:sz w:val="26"/>
          <w:szCs w:val="26"/>
        </w:rPr>
        <w:t xml:space="preserve"> </w:t>
      </w:r>
      <w:proofErr w:type="spellStart"/>
      <w:r w:rsidRPr="00520533">
        <w:rPr>
          <w:i/>
          <w:iCs/>
          <w:sz w:val="26"/>
          <w:szCs w:val="26"/>
        </w:rPr>
        <w:t>constructiei</w:t>
      </w:r>
      <w:proofErr w:type="spellEnd"/>
      <w:r w:rsidRPr="00520533">
        <w:rPr>
          <w:i/>
          <w:iCs/>
          <w:sz w:val="26"/>
          <w:szCs w:val="26"/>
        </w:rPr>
        <w:t xml:space="preserve"> </w:t>
      </w:r>
      <w:r w:rsidRPr="00520533">
        <w:rPr>
          <w:i/>
          <w:iCs/>
          <w:spacing w:val="22"/>
          <w:sz w:val="26"/>
          <w:szCs w:val="26"/>
        </w:rPr>
        <w:t xml:space="preserve"> </w:t>
      </w:r>
      <w:r w:rsidRPr="00520533">
        <w:rPr>
          <w:i/>
          <w:iCs/>
          <w:sz w:val="26"/>
          <w:szCs w:val="26"/>
        </w:rPr>
        <w:t>la</w:t>
      </w:r>
      <w:r w:rsidRPr="00520533">
        <w:rPr>
          <w:i/>
          <w:iCs/>
          <w:spacing w:val="17"/>
          <w:sz w:val="26"/>
          <w:szCs w:val="26"/>
        </w:rPr>
        <w:t xml:space="preserve"> </w:t>
      </w:r>
      <w:proofErr w:type="spellStart"/>
      <w:r w:rsidRPr="00520533">
        <w:rPr>
          <w:i/>
          <w:iCs/>
          <w:sz w:val="26"/>
          <w:szCs w:val="26"/>
        </w:rPr>
        <w:t>cerinta</w:t>
      </w:r>
      <w:proofErr w:type="spellEnd"/>
      <w:r w:rsidRPr="00520533">
        <w:rPr>
          <w:i/>
          <w:iCs/>
          <w:spacing w:val="50"/>
          <w:sz w:val="26"/>
          <w:szCs w:val="26"/>
        </w:rPr>
        <w:t xml:space="preserve"> </w:t>
      </w:r>
      <w:proofErr w:type="spellStart"/>
      <w:r w:rsidRPr="00520533">
        <w:rPr>
          <w:i/>
          <w:iCs/>
          <w:sz w:val="26"/>
          <w:szCs w:val="26"/>
        </w:rPr>
        <w:t>securitate</w:t>
      </w:r>
      <w:proofErr w:type="spellEnd"/>
      <w:r w:rsidRPr="00520533">
        <w:rPr>
          <w:i/>
          <w:iCs/>
          <w:spacing w:val="56"/>
          <w:sz w:val="26"/>
          <w:szCs w:val="26"/>
        </w:rPr>
        <w:t xml:space="preserve"> </w:t>
      </w:r>
      <w:r w:rsidRPr="00520533">
        <w:rPr>
          <w:i/>
          <w:iCs/>
          <w:sz w:val="26"/>
          <w:szCs w:val="26"/>
        </w:rPr>
        <w:t>la</w:t>
      </w:r>
      <w:r w:rsidRPr="00520533">
        <w:rPr>
          <w:i/>
          <w:iCs/>
          <w:spacing w:val="17"/>
          <w:sz w:val="26"/>
          <w:szCs w:val="26"/>
        </w:rPr>
        <w:t xml:space="preserve"> </w:t>
      </w:r>
      <w:proofErr w:type="spellStart"/>
      <w:r w:rsidRPr="00520533">
        <w:rPr>
          <w:i/>
          <w:iCs/>
          <w:sz w:val="26"/>
          <w:szCs w:val="26"/>
        </w:rPr>
        <w:t>incendiu</w:t>
      </w:r>
      <w:proofErr w:type="spellEnd"/>
      <w:r>
        <w:rPr>
          <w:i/>
          <w:iCs/>
          <w:sz w:val="26"/>
          <w:szCs w:val="26"/>
        </w:rPr>
        <w:t>.</w:t>
      </w:r>
    </w:p>
    <w:p w14:paraId="3E51A871" w14:textId="5DB7C8CC" w:rsidR="002858BF" w:rsidRDefault="002858BF" w:rsidP="002858BF">
      <w:pPr>
        <w:pStyle w:val="Frspaiere"/>
        <w:ind w:left="-1134" w:right="-709" w:firstLine="567"/>
        <w:jc w:val="both"/>
        <w:rPr>
          <w:i/>
          <w:iCs/>
          <w:sz w:val="26"/>
          <w:szCs w:val="26"/>
        </w:rPr>
      </w:pPr>
    </w:p>
    <w:p w14:paraId="6E9F1A77" w14:textId="627AF16C" w:rsidR="002858BF" w:rsidRPr="0019676B" w:rsidRDefault="002858BF" w:rsidP="002858BF">
      <w:pPr>
        <w:pStyle w:val="Frspaiere"/>
        <w:ind w:left="-1134" w:right="-709" w:firstLine="567"/>
        <w:jc w:val="both"/>
        <w:rPr>
          <w:b/>
          <w:bCs/>
          <w:i/>
          <w:iCs/>
          <w:sz w:val="26"/>
          <w:szCs w:val="26"/>
        </w:rPr>
      </w:pPr>
      <w:proofErr w:type="spellStart"/>
      <w:r>
        <w:rPr>
          <w:i/>
          <w:iCs/>
          <w:sz w:val="26"/>
          <w:szCs w:val="26"/>
        </w:rPr>
        <w:t>Pentru</w:t>
      </w:r>
      <w:proofErr w:type="spellEnd"/>
      <w:r>
        <w:rPr>
          <w:i/>
          <w:iCs/>
          <w:sz w:val="26"/>
          <w:szCs w:val="26"/>
        </w:rPr>
        <w:t xml:space="preserve"> </w:t>
      </w:r>
      <w:proofErr w:type="spellStart"/>
      <w:r>
        <w:rPr>
          <w:i/>
          <w:iCs/>
          <w:sz w:val="26"/>
          <w:szCs w:val="26"/>
        </w:rPr>
        <w:t>nerespectarea</w:t>
      </w:r>
      <w:proofErr w:type="spellEnd"/>
      <w:r>
        <w:rPr>
          <w:i/>
          <w:iCs/>
          <w:sz w:val="26"/>
          <w:szCs w:val="26"/>
        </w:rPr>
        <w:t xml:space="preserve"> </w:t>
      </w:r>
      <w:proofErr w:type="spellStart"/>
      <w:r>
        <w:rPr>
          <w:i/>
          <w:iCs/>
          <w:sz w:val="26"/>
          <w:szCs w:val="26"/>
        </w:rPr>
        <w:t>prevederilor</w:t>
      </w:r>
      <w:proofErr w:type="spellEnd"/>
      <w:r>
        <w:rPr>
          <w:i/>
          <w:iCs/>
          <w:sz w:val="26"/>
          <w:szCs w:val="26"/>
        </w:rPr>
        <w:t xml:space="preserve"> </w:t>
      </w:r>
      <w:proofErr w:type="spellStart"/>
      <w:r w:rsidRPr="002858BF">
        <w:rPr>
          <w:i/>
          <w:iCs/>
          <w:sz w:val="26"/>
          <w:szCs w:val="26"/>
          <w:lang w:val="fr-FR"/>
        </w:rPr>
        <w:t>privind</w:t>
      </w:r>
      <w:proofErr w:type="spellEnd"/>
      <w:r w:rsidRPr="002858BF">
        <w:rPr>
          <w:i/>
          <w:iCs/>
          <w:sz w:val="26"/>
          <w:szCs w:val="26"/>
          <w:lang w:val="fr-FR"/>
        </w:rPr>
        <w:t xml:space="preserve">  </w:t>
      </w:r>
      <w:proofErr w:type="spellStart"/>
      <w:r w:rsidRPr="002858BF">
        <w:rPr>
          <w:i/>
          <w:iCs/>
          <w:sz w:val="26"/>
          <w:szCs w:val="26"/>
          <w:lang w:val="fr-FR"/>
        </w:rPr>
        <w:t>corelarea</w:t>
      </w:r>
      <w:proofErr w:type="spellEnd"/>
      <w:r w:rsidRPr="002858BF">
        <w:rPr>
          <w:i/>
          <w:iCs/>
          <w:sz w:val="26"/>
          <w:szCs w:val="26"/>
          <w:lang w:val="fr-FR"/>
        </w:rPr>
        <w:t xml:space="preserve"> </w:t>
      </w:r>
      <w:proofErr w:type="spellStart"/>
      <w:r w:rsidRPr="002858BF">
        <w:rPr>
          <w:i/>
          <w:iCs/>
          <w:sz w:val="26"/>
          <w:szCs w:val="26"/>
          <w:lang w:val="fr-FR"/>
        </w:rPr>
        <w:t>între</w:t>
      </w:r>
      <w:proofErr w:type="spellEnd"/>
      <w:r w:rsidRPr="002858BF">
        <w:rPr>
          <w:i/>
          <w:iCs/>
          <w:sz w:val="26"/>
          <w:szCs w:val="26"/>
          <w:lang w:val="fr-FR"/>
        </w:rPr>
        <w:t xml:space="preserve"> </w:t>
      </w:r>
      <w:proofErr w:type="spellStart"/>
      <w:r w:rsidRPr="002858BF">
        <w:rPr>
          <w:i/>
          <w:iCs/>
          <w:sz w:val="26"/>
          <w:szCs w:val="26"/>
          <w:lang w:val="fr-FR"/>
        </w:rPr>
        <w:t>numărul</w:t>
      </w:r>
      <w:proofErr w:type="spellEnd"/>
      <w:r w:rsidRPr="002858BF">
        <w:rPr>
          <w:i/>
          <w:iCs/>
          <w:sz w:val="26"/>
          <w:szCs w:val="26"/>
          <w:lang w:val="fr-FR"/>
        </w:rPr>
        <w:t xml:space="preserve"> de </w:t>
      </w:r>
      <w:proofErr w:type="spellStart"/>
      <w:r w:rsidRPr="002858BF">
        <w:rPr>
          <w:i/>
          <w:iCs/>
          <w:sz w:val="26"/>
          <w:szCs w:val="26"/>
          <w:lang w:val="fr-FR"/>
        </w:rPr>
        <w:t>niveluri</w:t>
      </w:r>
      <w:proofErr w:type="spellEnd"/>
      <w:r w:rsidRPr="002858BF">
        <w:rPr>
          <w:i/>
          <w:iCs/>
          <w:sz w:val="26"/>
          <w:szCs w:val="26"/>
          <w:lang w:val="fr-FR"/>
        </w:rPr>
        <w:t xml:space="preserve"> al </w:t>
      </w:r>
      <w:proofErr w:type="spellStart"/>
      <w:r w:rsidRPr="002858BF">
        <w:rPr>
          <w:i/>
          <w:iCs/>
          <w:sz w:val="26"/>
          <w:szCs w:val="26"/>
          <w:lang w:val="fr-FR"/>
        </w:rPr>
        <w:t>clădiri</w:t>
      </w:r>
      <w:proofErr w:type="spellEnd"/>
      <w:r w:rsidRPr="002858BF">
        <w:rPr>
          <w:i/>
          <w:iCs/>
          <w:sz w:val="26"/>
          <w:szCs w:val="26"/>
          <w:lang w:val="fr-FR"/>
        </w:rPr>
        <w:t xml:space="preserve"> </w:t>
      </w:r>
      <w:proofErr w:type="spellStart"/>
      <w:r w:rsidRPr="002858BF">
        <w:rPr>
          <w:i/>
          <w:iCs/>
          <w:sz w:val="26"/>
          <w:szCs w:val="26"/>
          <w:lang w:val="fr-FR"/>
        </w:rPr>
        <w:t>expertizate</w:t>
      </w:r>
      <w:proofErr w:type="spellEnd"/>
      <w:r w:rsidRPr="002858BF">
        <w:rPr>
          <w:i/>
          <w:iCs/>
          <w:sz w:val="26"/>
          <w:szCs w:val="26"/>
          <w:lang w:val="fr-FR"/>
        </w:rPr>
        <w:t xml:space="preserve"> (2 </w:t>
      </w:r>
      <w:proofErr w:type="spellStart"/>
      <w:r w:rsidRPr="002858BF">
        <w:rPr>
          <w:i/>
          <w:iCs/>
          <w:sz w:val="26"/>
          <w:szCs w:val="26"/>
          <w:lang w:val="fr-FR"/>
        </w:rPr>
        <w:t>niveluri</w:t>
      </w:r>
      <w:proofErr w:type="spellEnd"/>
      <w:r w:rsidRPr="002858BF">
        <w:rPr>
          <w:i/>
          <w:iCs/>
          <w:sz w:val="26"/>
          <w:szCs w:val="26"/>
          <w:lang w:val="fr-FR"/>
        </w:rPr>
        <w:t xml:space="preserve"> </w:t>
      </w:r>
      <w:proofErr w:type="spellStart"/>
      <w:r w:rsidRPr="002858BF">
        <w:rPr>
          <w:i/>
          <w:iCs/>
          <w:sz w:val="26"/>
          <w:szCs w:val="26"/>
          <w:lang w:val="fr-FR"/>
        </w:rPr>
        <w:t>existente</w:t>
      </w:r>
      <w:proofErr w:type="spellEnd"/>
      <w:r w:rsidRPr="002858BF">
        <w:rPr>
          <w:i/>
          <w:iCs/>
          <w:sz w:val="26"/>
          <w:szCs w:val="26"/>
          <w:lang w:val="fr-FR"/>
        </w:rPr>
        <w:t xml:space="preserve">), admis 1 </w:t>
      </w:r>
      <w:proofErr w:type="spellStart"/>
      <w:r w:rsidRPr="002858BF">
        <w:rPr>
          <w:i/>
          <w:iCs/>
          <w:sz w:val="26"/>
          <w:szCs w:val="26"/>
          <w:lang w:val="fr-FR"/>
        </w:rPr>
        <w:t>nivel</w:t>
      </w:r>
      <w:proofErr w:type="spellEnd"/>
      <w:r w:rsidRPr="002858BF">
        <w:rPr>
          <w:i/>
          <w:iCs/>
          <w:sz w:val="26"/>
          <w:szCs w:val="26"/>
          <w:lang w:val="fr-FR"/>
        </w:rPr>
        <w:t xml:space="preserve">   </w:t>
      </w:r>
      <w:proofErr w:type="spellStart"/>
      <w:r w:rsidRPr="002858BF">
        <w:rPr>
          <w:i/>
          <w:iCs/>
          <w:sz w:val="26"/>
          <w:szCs w:val="26"/>
          <w:lang w:val="fr-FR"/>
        </w:rPr>
        <w:t>destinaţia</w:t>
      </w:r>
      <w:proofErr w:type="spellEnd"/>
      <w:r w:rsidRPr="002858BF">
        <w:rPr>
          <w:i/>
          <w:iCs/>
          <w:sz w:val="26"/>
          <w:szCs w:val="26"/>
          <w:lang w:val="fr-FR"/>
        </w:rPr>
        <w:t xml:space="preserve"> (</w:t>
      </w:r>
      <w:proofErr w:type="spellStart"/>
      <w:r w:rsidRPr="002858BF">
        <w:rPr>
          <w:i/>
          <w:iCs/>
          <w:sz w:val="26"/>
          <w:szCs w:val="26"/>
          <w:lang w:val="fr-FR"/>
        </w:rPr>
        <w:t>clădiri</w:t>
      </w:r>
      <w:proofErr w:type="spellEnd"/>
      <w:r w:rsidRPr="002858BF">
        <w:rPr>
          <w:i/>
          <w:iCs/>
          <w:sz w:val="26"/>
          <w:szCs w:val="26"/>
          <w:lang w:val="fr-FR"/>
        </w:rPr>
        <w:t xml:space="preserve"> </w:t>
      </w:r>
      <w:proofErr w:type="spellStart"/>
      <w:r w:rsidRPr="002858BF">
        <w:rPr>
          <w:i/>
          <w:iCs/>
          <w:sz w:val="26"/>
          <w:szCs w:val="26"/>
          <w:lang w:val="fr-FR"/>
        </w:rPr>
        <w:t>cu</w:t>
      </w:r>
      <w:proofErr w:type="spellEnd"/>
      <w:r w:rsidRPr="002858BF">
        <w:rPr>
          <w:i/>
          <w:iCs/>
          <w:sz w:val="26"/>
          <w:szCs w:val="26"/>
          <w:lang w:val="fr-FR"/>
        </w:rPr>
        <w:t xml:space="preserve"> </w:t>
      </w:r>
      <w:proofErr w:type="spellStart"/>
      <w:r w:rsidRPr="002858BF">
        <w:rPr>
          <w:i/>
          <w:iCs/>
          <w:sz w:val="26"/>
          <w:szCs w:val="26"/>
          <w:lang w:val="fr-FR"/>
        </w:rPr>
        <w:t>alte</w:t>
      </w:r>
      <w:proofErr w:type="spellEnd"/>
      <w:r w:rsidRPr="002858BF">
        <w:rPr>
          <w:i/>
          <w:iCs/>
          <w:sz w:val="26"/>
          <w:szCs w:val="26"/>
          <w:lang w:val="fr-FR"/>
        </w:rPr>
        <w:t xml:space="preserve"> </w:t>
      </w:r>
      <w:proofErr w:type="spellStart"/>
      <w:r w:rsidRPr="002858BF">
        <w:rPr>
          <w:i/>
          <w:iCs/>
          <w:sz w:val="26"/>
          <w:szCs w:val="26"/>
          <w:lang w:val="fr-FR"/>
        </w:rPr>
        <w:t>destinaţii</w:t>
      </w:r>
      <w:proofErr w:type="spellEnd"/>
      <w:r w:rsidRPr="002858BF">
        <w:rPr>
          <w:i/>
          <w:iCs/>
          <w:sz w:val="26"/>
          <w:szCs w:val="26"/>
          <w:lang w:val="fr-FR"/>
        </w:rPr>
        <w:t xml:space="preserve">, </w:t>
      </w:r>
      <w:proofErr w:type="spellStart"/>
      <w:r w:rsidRPr="002858BF">
        <w:rPr>
          <w:i/>
          <w:iCs/>
          <w:sz w:val="26"/>
          <w:szCs w:val="26"/>
          <w:lang w:val="fr-FR"/>
        </w:rPr>
        <w:t>fără</w:t>
      </w:r>
      <w:proofErr w:type="spellEnd"/>
      <w:r w:rsidRPr="002858BF">
        <w:rPr>
          <w:i/>
          <w:iCs/>
          <w:sz w:val="26"/>
          <w:szCs w:val="26"/>
          <w:lang w:val="fr-FR"/>
        </w:rPr>
        <w:t xml:space="preserve"> </w:t>
      </w:r>
      <w:proofErr w:type="spellStart"/>
      <w:r w:rsidRPr="002858BF">
        <w:rPr>
          <w:i/>
          <w:iCs/>
          <w:sz w:val="26"/>
          <w:szCs w:val="26"/>
          <w:lang w:val="fr-FR"/>
        </w:rPr>
        <w:t>săli</w:t>
      </w:r>
      <w:proofErr w:type="spellEnd"/>
      <w:r w:rsidRPr="002858BF">
        <w:rPr>
          <w:i/>
          <w:iCs/>
          <w:sz w:val="26"/>
          <w:szCs w:val="26"/>
          <w:lang w:val="fr-FR"/>
        </w:rPr>
        <w:t xml:space="preserve"> </w:t>
      </w:r>
      <w:proofErr w:type="spellStart"/>
      <w:r w:rsidRPr="002858BF">
        <w:rPr>
          <w:i/>
          <w:iCs/>
          <w:sz w:val="26"/>
          <w:szCs w:val="26"/>
          <w:lang w:val="fr-FR"/>
        </w:rPr>
        <w:lastRenderedPageBreak/>
        <w:t>aglomerate</w:t>
      </w:r>
      <w:proofErr w:type="spellEnd"/>
      <w:r w:rsidRPr="002858BF">
        <w:rPr>
          <w:i/>
          <w:iCs/>
          <w:sz w:val="26"/>
          <w:szCs w:val="26"/>
          <w:lang w:val="fr-FR"/>
        </w:rPr>
        <w:t xml:space="preserve">), </w:t>
      </w:r>
      <w:proofErr w:type="spellStart"/>
      <w:r w:rsidRPr="002858BF">
        <w:rPr>
          <w:i/>
          <w:iCs/>
          <w:sz w:val="26"/>
          <w:szCs w:val="26"/>
          <w:lang w:val="fr-FR"/>
        </w:rPr>
        <w:t>gradul</w:t>
      </w:r>
      <w:proofErr w:type="spellEnd"/>
      <w:r w:rsidRPr="002858BF">
        <w:rPr>
          <w:i/>
          <w:iCs/>
          <w:sz w:val="26"/>
          <w:szCs w:val="26"/>
          <w:lang w:val="fr-FR"/>
        </w:rPr>
        <w:t xml:space="preserve"> de </w:t>
      </w:r>
      <w:proofErr w:type="spellStart"/>
      <w:r w:rsidRPr="002858BF">
        <w:rPr>
          <w:i/>
          <w:iCs/>
          <w:sz w:val="26"/>
          <w:szCs w:val="26"/>
          <w:lang w:val="fr-FR"/>
        </w:rPr>
        <w:t>rezistenţă</w:t>
      </w:r>
      <w:proofErr w:type="spellEnd"/>
      <w:r w:rsidRPr="002858BF">
        <w:rPr>
          <w:i/>
          <w:iCs/>
          <w:sz w:val="26"/>
          <w:szCs w:val="26"/>
          <w:lang w:val="fr-FR"/>
        </w:rPr>
        <w:t xml:space="preserve"> la foc V</w:t>
      </w:r>
      <w:r>
        <w:rPr>
          <w:i/>
          <w:iCs/>
          <w:sz w:val="26"/>
          <w:szCs w:val="26"/>
          <w:lang w:val="fr-FR"/>
        </w:rPr>
        <w:t xml:space="preserve">, se </w:t>
      </w:r>
      <w:proofErr w:type="spellStart"/>
      <w:r>
        <w:rPr>
          <w:i/>
          <w:iCs/>
          <w:sz w:val="26"/>
          <w:szCs w:val="26"/>
          <w:lang w:val="fr-FR"/>
        </w:rPr>
        <w:t>stabileste</w:t>
      </w:r>
      <w:proofErr w:type="spellEnd"/>
      <w:r>
        <w:rPr>
          <w:i/>
          <w:iCs/>
          <w:sz w:val="26"/>
          <w:szCs w:val="26"/>
          <w:lang w:val="fr-FR"/>
        </w:rPr>
        <w:t xml:space="preserve"> ca </w:t>
      </w:r>
      <w:proofErr w:type="spellStart"/>
      <w:r w:rsidRPr="002858BF">
        <w:rPr>
          <w:b/>
          <w:bCs/>
          <w:i/>
          <w:iCs/>
          <w:sz w:val="26"/>
          <w:szCs w:val="26"/>
          <w:lang w:val="fr-FR"/>
        </w:rPr>
        <w:t>măsura</w:t>
      </w:r>
      <w:proofErr w:type="spellEnd"/>
      <w:r>
        <w:rPr>
          <w:i/>
          <w:iCs/>
          <w:sz w:val="26"/>
          <w:szCs w:val="26"/>
          <w:lang w:val="fr-FR"/>
        </w:rPr>
        <w:t xml:space="preserve"> </w:t>
      </w:r>
      <w:r w:rsidR="0019676B">
        <w:rPr>
          <w:b/>
          <w:i/>
          <w:iCs/>
          <w:sz w:val="26"/>
          <w:szCs w:val="26"/>
        </w:rPr>
        <w:t>alternative,</w:t>
      </w:r>
      <w:r w:rsidRPr="00520533">
        <w:rPr>
          <w:i/>
          <w:iCs/>
          <w:sz w:val="26"/>
          <w:szCs w:val="26"/>
        </w:rPr>
        <w:t xml:space="preserve"> </w:t>
      </w:r>
      <w:r w:rsidRPr="00520533">
        <w:rPr>
          <w:i/>
          <w:iCs/>
          <w:spacing w:val="49"/>
          <w:sz w:val="26"/>
          <w:szCs w:val="26"/>
        </w:rPr>
        <w:t xml:space="preserve"> </w:t>
      </w:r>
      <w:r w:rsidRPr="00520533">
        <w:rPr>
          <w:i/>
          <w:iCs/>
          <w:sz w:val="26"/>
          <w:szCs w:val="26"/>
        </w:rPr>
        <w:t xml:space="preserve">care </w:t>
      </w:r>
      <w:r w:rsidRPr="00520533">
        <w:rPr>
          <w:i/>
          <w:iCs/>
          <w:spacing w:val="9"/>
          <w:sz w:val="26"/>
          <w:szCs w:val="26"/>
        </w:rPr>
        <w:t xml:space="preserve"> </w:t>
      </w:r>
      <w:proofErr w:type="spellStart"/>
      <w:r w:rsidRPr="00520533">
        <w:rPr>
          <w:i/>
          <w:iCs/>
          <w:sz w:val="26"/>
          <w:szCs w:val="26"/>
        </w:rPr>
        <w:t>sa</w:t>
      </w:r>
      <w:proofErr w:type="spellEnd"/>
      <w:r w:rsidRPr="00520533">
        <w:rPr>
          <w:i/>
          <w:iCs/>
          <w:spacing w:val="47"/>
          <w:sz w:val="26"/>
          <w:szCs w:val="26"/>
        </w:rPr>
        <w:t xml:space="preserve"> </w:t>
      </w:r>
      <w:proofErr w:type="spellStart"/>
      <w:r w:rsidRPr="00520533">
        <w:rPr>
          <w:i/>
          <w:iCs/>
          <w:sz w:val="26"/>
          <w:szCs w:val="26"/>
        </w:rPr>
        <w:t>vizeze</w:t>
      </w:r>
      <w:proofErr w:type="spellEnd"/>
      <w:r w:rsidRPr="00520533">
        <w:rPr>
          <w:i/>
          <w:iCs/>
          <w:sz w:val="26"/>
          <w:szCs w:val="26"/>
        </w:rPr>
        <w:t xml:space="preserve"> </w:t>
      </w:r>
      <w:r w:rsidRPr="00520533">
        <w:rPr>
          <w:i/>
          <w:iCs/>
          <w:spacing w:val="17"/>
          <w:sz w:val="26"/>
          <w:szCs w:val="26"/>
        </w:rPr>
        <w:t xml:space="preserve"> </w:t>
      </w:r>
      <w:proofErr w:type="spellStart"/>
      <w:r w:rsidRPr="00520533">
        <w:rPr>
          <w:i/>
          <w:iCs/>
          <w:w w:val="99"/>
          <w:sz w:val="26"/>
          <w:szCs w:val="26"/>
        </w:rPr>
        <w:t>imbunatat</w:t>
      </w:r>
      <w:r w:rsidRPr="00520533">
        <w:rPr>
          <w:i/>
          <w:iCs/>
          <w:spacing w:val="-45"/>
          <w:w w:val="99"/>
          <w:sz w:val="26"/>
          <w:szCs w:val="26"/>
        </w:rPr>
        <w:t>i</w:t>
      </w:r>
      <w:proofErr w:type="spellEnd"/>
      <w:r w:rsidRPr="00520533">
        <w:rPr>
          <w:rFonts w:ascii="Arial" w:hAnsi="Arial" w:cs="Arial"/>
          <w:i/>
          <w:iCs/>
          <w:spacing w:val="-36"/>
          <w:w w:val="145"/>
          <w:position w:val="-3"/>
          <w:sz w:val="20"/>
          <w:szCs w:val="20"/>
        </w:rPr>
        <w:t>,</w:t>
      </w:r>
      <w:r w:rsidRPr="00520533">
        <w:rPr>
          <w:i/>
          <w:iCs/>
          <w:w w:val="99"/>
          <w:sz w:val="26"/>
          <w:szCs w:val="26"/>
        </w:rPr>
        <w:t xml:space="preserve">rea  </w:t>
      </w:r>
      <w:r w:rsidRPr="00520533">
        <w:rPr>
          <w:i/>
          <w:iCs/>
          <w:spacing w:val="28"/>
          <w:w w:val="99"/>
          <w:sz w:val="26"/>
          <w:szCs w:val="26"/>
        </w:rPr>
        <w:t xml:space="preserve"> </w:t>
      </w:r>
      <w:proofErr w:type="spellStart"/>
      <w:r w:rsidRPr="00520533">
        <w:rPr>
          <w:i/>
          <w:iCs/>
          <w:sz w:val="26"/>
          <w:szCs w:val="26"/>
        </w:rPr>
        <w:t>criteriilor</w:t>
      </w:r>
      <w:proofErr w:type="spellEnd"/>
      <w:r w:rsidRPr="00520533">
        <w:rPr>
          <w:i/>
          <w:iCs/>
          <w:sz w:val="26"/>
          <w:szCs w:val="26"/>
        </w:rPr>
        <w:t xml:space="preserve"> </w:t>
      </w:r>
      <w:r w:rsidRPr="00520533">
        <w:rPr>
          <w:i/>
          <w:iCs/>
          <w:spacing w:val="42"/>
          <w:sz w:val="26"/>
          <w:szCs w:val="26"/>
        </w:rPr>
        <w:t xml:space="preserve"> </w:t>
      </w:r>
      <w:r w:rsidRPr="00520533">
        <w:rPr>
          <w:i/>
          <w:iCs/>
          <w:sz w:val="26"/>
          <w:szCs w:val="26"/>
        </w:rPr>
        <w:t xml:space="preserve">care  nu </w:t>
      </w:r>
      <w:r w:rsidRPr="00520533">
        <w:rPr>
          <w:i/>
          <w:iCs/>
          <w:spacing w:val="1"/>
          <w:sz w:val="26"/>
          <w:szCs w:val="26"/>
        </w:rPr>
        <w:t xml:space="preserve"> </w:t>
      </w:r>
      <w:r w:rsidRPr="00520533">
        <w:rPr>
          <w:i/>
          <w:iCs/>
          <w:sz w:val="26"/>
          <w:szCs w:val="26"/>
        </w:rPr>
        <w:t xml:space="preserve">sunt </w:t>
      </w:r>
      <w:proofErr w:type="spellStart"/>
      <w:r w:rsidRPr="00520533">
        <w:rPr>
          <w:i/>
          <w:iCs/>
          <w:sz w:val="26"/>
          <w:szCs w:val="26"/>
        </w:rPr>
        <w:t>conforme</w:t>
      </w:r>
      <w:proofErr w:type="spellEnd"/>
      <w:r w:rsidR="0019676B">
        <w:rPr>
          <w:i/>
          <w:iCs/>
          <w:sz w:val="26"/>
          <w:szCs w:val="26"/>
        </w:rPr>
        <w:t>,</w:t>
      </w:r>
      <w:r>
        <w:rPr>
          <w:i/>
          <w:iCs/>
          <w:sz w:val="26"/>
          <w:szCs w:val="26"/>
        </w:rPr>
        <w:t xml:space="preserve"> </w:t>
      </w:r>
      <w:proofErr w:type="spellStart"/>
      <w:r w:rsidRPr="0019676B">
        <w:rPr>
          <w:b/>
          <w:bCs/>
          <w:i/>
          <w:iCs/>
          <w:sz w:val="26"/>
          <w:szCs w:val="26"/>
        </w:rPr>
        <w:t>echiparea</w:t>
      </w:r>
      <w:proofErr w:type="spellEnd"/>
      <w:r w:rsidRPr="0019676B">
        <w:rPr>
          <w:b/>
          <w:bCs/>
          <w:i/>
          <w:iCs/>
          <w:sz w:val="26"/>
          <w:szCs w:val="26"/>
        </w:rPr>
        <w:t xml:space="preserve"> </w:t>
      </w:r>
      <w:proofErr w:type="spellStart"/>
      <w:r w:rsidRPr="0019676B">
        <w:rPr>
          <w:b/>
          <w:bCs/>
          <w:i/>
          <w:iCs/>
          <w:sz w:val="26"/>
          <w:szCs w:val="26"/>
        </w:rPr>
        <w:t>clădirii</w:t>
      </w:r>
      <w:proofErr w:type="spellEnd"/>
      <w:r w:rsidRPr="0019676B">
        <w:rPr>
          <w:b/>
          <w:bCs/>
          <w:i/>
          <w:iCs/>
          <w:sz w:val="26"/>
          <w:szCs w:val="26"/>
        </w:rPr>
        <w:t xml:space="preserve"> cu </w:t>
      </w:r>
      <w:proofErr w:type="spellStart"/>
      <w:r w:rsidRPr="0019676B">
        <w:rPr>
          <w:b/>
          <w:bCs/>
          <w:i/>
          <w:iCs/>
          <w:sz w:val="26"/>
          <w:szCs w:val="26"/>
        </w:rPr>
        <w:t>instalatie</w:t>
      </w:r>
      <w:proofErr w:type="spellEnd"/>
      <w:r w:rsidRPr="0019676B">
        <w:rPr>
          <w:b/>
          <w:bCs/>
          <w:i/>
          <w:iCs/>
          <w:sz w:val="26"/>
          <w:szCs w:val="26"/>
        </w:rPr>
        <w:t xml:space="preserve"> de </w:t>
      </w:r>
      <w:proofErr w:type="spellStart"/>
      <w:r w:rsidRPr="0019676B">
        <w:rPr>
          <w:b/>
          <w:bCs/>
          <w:i/>
          <w:iCs/>
          <w:sz w:val="26"/>
          <w:szCs w:val="26"/>
        </w:rPr>
        <w:t>stingere</w:t>
      </w:r>
      <w:proofErr w:type="spellEnd"/>
      <w:r w:rsidRPr="0019676B">
        <w:rPr>
          <w:b/>
          <w:bCs/>
          <w:i/>
          <w:iCs/>
          <w:sz w:val="26"/>
          <w:szCs w:val="26"/>
        </w:rPr>
        <w:t xml:space="preserve"> cu </w:t>
      </w:r>
      <w:proofErr w:type="spellStart"/>
      <w:r w:rsidRPr="0019676B">
        <w:rPr>
          <w:b/>
          <w:bCs/>
          <w:i/>
          <w:iCs/>
          <w:sz w:val="26"/>
          <w:szCs w:val="26"/>
        </w:rPr>
        <w:t>hidranti</w:t>
      </w:r>
      <w:proofErr w:type="spellEnd"/>
      <w:r w:rsidRPr="0019676B">
        <w:rPr>
          <w:b/>
          <w:bCs/>
          <w:i/>
          <w:iCs/>
          <w:sz w:val="26"/>
          <w:szCs w:val="26"/>
        </w:rPr>
        <w:t xml:space="preserve"> </w:t>
      </w:r>
      <w:proofErr w:type="spellStart"/>
      <w:r w:rsidRPr="0019676B">
        <w:rPr>
          <w:b/>
          <w:bCs/>
          <w:i/>
          <w:iCs/>
          <w:sz w:val="26"/>
          <w:szCs w:val="26"/>
        </w:rPr>
        <w:t>interior</w:t>
      </w:r>
      <w:r w:rsidR="0019676B">
        <w:rPr>
          <w:b/>
          <w:bCs/>
          <w:i/>
          <w:iCs/>
          <w:sz w:val="26"/>
          <w:szCs w:val="26"/>
        </w:rPr>
        <w:t>i</w:t>
      </w:r>
      <w:proofErr w:type="spellEnd"/>
      <w:r w:rsidRPr="0019676B">
        <w:rPr>
          <w:b/>
          <w:bCs/>
          <w:i/>
          <w:iCs/>
          <w:sz w:val="26"/>
          <w:szCs w:val="26"/>
        </w:rPr>
        <w:t>.</w:t>
      </w:r>
    </w:p>
    <w:p w14:paraId="4B295498" w14:textId="77777777" w:rsidR="002858BF" w:rsidRPr="00423B5F" w:rsidRDefault="002858BF" w:rsidP="002858BF">
      <w:pPr>
        <w:pStyle w:val="Frspaiere"/>
        <w:ind w:left="-1134" w:right="-709" w:firstLine="567"/>
        <w:jc w:val="both"/>
      </w:pPr>
    </w:p>
    <w:p w14:paraId="5202C00E" w14:textId="77777777" w:rsidR="000A0273" w:rsidRPr="00423B5F" w:rsidRDefault="000A0273" w:rsidP="00D71179">
      <w:pPr>
        <w:ind w:left="-1134" w:right="-709" w:firstLine="567"/>
        <w:jc w:val="both"/>
        <w:rPr>
          <w:sz w:val="26"/>
          <w:szCs w:val="26"/>
          <w:lang w:val="it-IT"/>
        </w:rPr>
      </w:pPr>
      <w:r w:rsidRPr="00423B5F">
        <w:rPr>
          <w:b/>
          <w:sz w:val="26"/>
          <w:szCs w:val="26"/>
          <w:lang w:val="it-IT"/>
        </w:rPr>
        <w:t xml:space="preserve">e) </w:t>
      </w:r>
      <w:r w:rsidRPr="00423B5F">
        <w:rPr>
          <w:b/>
          <w:sz w:val="26"/>
          <w:szCs w:val="26"/>
          <w:u w:val="single"/>
          <w:lang w:val="it-IT"/>
        </w:rPr>
        <w:t>Alcatuiri constructive.</w:t>
      </w:r>
    </w:p>
    <w:p w14:paraId="54FCCE0D" w14:textId="794BB42F" w:rsidR="000A0273" w:rsidRPr="00423B5F" w:rsidRDefault="000A0273" w:rsidP="00D71179">
      <w:pPr>
        <w:ind w:left="-1134" w:right="-709" w:firstLine="567"/>
        <w:jc w:val="both"/>
        <w:rPr>
          <w:sz w:val="26"/>
          <w:szCs w:val="26"/>
          <w:lang w:val="it-IT"/>
        </w:rPr>
      </w:pPr>
      <w:r w:rsidRPr="00423B5F">
        <w:rPr>
          <w:sz w:val="26"/>
          <w:szCs w:val="26"/>
          <w:lang w:val="it-IT"/>
        </w:rPr>
        <w:t xml:space="preserve">Constructiile si elementele de constructii se alcatuite si realizeazate astfel incat sa nu favorizeze aparitia si propagare incendiilor. </w:t>
      </w:r>
    </w:p>
    <w:p w14:paraId="619DD24F" w14:textId="77777777" w:rsidR="005D155F" w:rsidRPr="00423B5F" w:rsidRDefault="005D155F" w:rsidP="00D71179">
      <w:pPr>
        <w:pStyle w:val="Frspaiere"/>
        <w:ind w:left="-1134" w:right="-709" w:firstLine="567"/>
        <w:rPr>
          <w:lang w:val="it-IT"/>
        </w:rPr>
      </w:pPr>
    </w:p>
    <w:p w14:paraId="0179ACFB" w14:textId="09059587" w:rsidR="000A0273" w:rsidRPr="00423B5F" w:rsidRDefault="000A0273" w:rsidP="00D71179">
      <w:pPr>
        <w:ind w:left="-1134" w:right="-709" w:firstLine="567"/>
        <w:jc w:val="both"/>
        <w:rPr>
          <w:b/>
          <w:sz w:val="26"/>
          <w:szCs w:val="26"/>
          <w:lang w:val="it-IT"/>
        </w:rPr>
      </w:pPr>
      <w:r w:rsidRPr="00423B5F">
        <w:rPr>
          <w:b/>
          <w:sz w:val="26"/>
          <w:szCs w:val="26"/>
          <w:lang w:val="it-IT"/>
        </w:rPr>
        <w:t>Plafoane suspendate.</w:t>
      </w:r>
    </w:p>
    <w:p w14:paraId="36462493" w14:textId="36EEF50F" w:rsidR="002858BF" w:rsidRPr="00423B5F" w:rsidRDefault="002858BF" w:rsidP="002858BF">
      <w:pPr>
        <w:ind w:left="-1134" w:right="-709" w:firstLine="567"/>
        <w:jc w:val="both"/>
        <w:rPr>
          <w:bCs/>
          <w:sz w:val="26"/>
          <w:szCs w:val="26"/>
          <w:lang w:val="it-IT"/>
        </w:rPr>
      </w:pPr>
      <w:r w:rsidRPr="00423B5F">
        <w:rPr>
          <w:bCs/>
          <w:sz w:val="26"/>
          <w:szCs w:val="26"/>
          <w:lang w:val="it-IT"/>
        </w:rPr>
        <w:t>În conformitate cu art. 2.3.5.</w:t>
      </w:r>
      <w:r w:rsidRPr="00423B5F">
        <w:rPr>
          <w:sz w:val="26"/>
          <w:szCs w:val="26"/>
          <w:lang w:val="fr-FR"/>
        </w:rPr>
        <w:t xml:space="preserve"> </w:t>
      </w:r>
      <w:proofErr w:type="spellStart"/>
      <w:r w:rsidRPr="00423B5F">
        <w:rPr>
          <w:sz w:val="26"/>
          <w:szCs w:val="26"/>
          <w:lang w:val="fr-FR"/>
        </w:rPr>
        <w:t>din</w:t>
      </w:r>
      <w:proofErr w:type="spellEnd"/>
      <w:r w:rsidRPr="00423B5F">
        <w:rPr>
          <w:sz w:val="26"/>
          <w:szCs w:val="26"/>
          <w:lang w:val="fr-FR"/>
        </w:rPr>
        <w:t xml:space="preserve"> </w:t>
      </w:r>
      <w:proofErr w:type="spellStart"/>
      <w:r w:rsidRPr="00423B5F">
        <w:rPr>
          <w:sz w:val="26"/>
          <w:szCs w:val="26"/>
          <w:lang w:val="fr-FR"/>
        </w:rPr>
        <w:t>Normativ</w:t>
      </w:r>
      <w:proofErr w:type="spellEnd"/>
      <w:r w:rsidRPr="00423B5F">
        <w:rPr>
          <w:sz w:val="26"/>
          <w:szCs w:val="26"/>
          <w:lang w:val="fr-FR"/>
        </w:rPr>
        <w:t xml:space="preserve"> P 118/99,</w:t>
      </w:r>
      <w:r w:rsidRPr="00423B5F">
        <w:rPr>
          <w:bCs/>
          <w:sz w:val="26"/>
          <w:szCs w:val="26"/>
          <w:lang w:val="it-IT"/>
        </w:rPr>
        <w:t xml:space="preserve"> la  plafoanele combustibile  sau incombustibile  suspendate  de planşee, de  regulă,  continuitatea golului dintre tavan şi planşeu se întrerupe, prin diafragme din materiale CO la C2 (CA1 la CA2b), sau în cazuri justificate tehnic, prin perdele de drencere, dispuse la maximum 25 m pe două direcţii perpendiculare.</w:t>
      </w:r>
    </w:p>
    <w:p w14:paraId="4504FEBD" w14:textId="1ACC6CAC" w:rsidR="000A0273" w:rsidRPr="00423B5F" w:rsidRDefault="000A0273" w:rsidP="00D71179">
      <w:pPr>
        <w:autoSpaceDE w:val="0"/>
        <w:autoSpaceDN w:val="0"/>
        <w:adjustRightInd w:val="0"/>
        <w:ind w:left="-1134" w:right="-709" w:firstLine="567"/>
        <w:jc w:val="both"/>
        <w:rPr>
          <w:sz w:val="26"/>
          <w:szCs w:val="26"/>
          <w:lang w:val="ro-RO" w:eastAsia="ro-RO"/>
        </w:rPr>
      </w:pPr>
      <w:r w:rsidRPr="00423B5F">
        <w:rPr>
          <w:sz w:val="26"/>
          <w:szCs w:val="26"/>
          <w:lang w:val="it-IT"/>
        </w:rPr>
        <w:t>La clădirea expertizată</w:t>
      </w:r>
      <w:r w:rsidR="002858BF" w:rsidRPr="00423B5F">
        <w:rPr>
          <w:sz w:val="26"/>
          <w:szCs w:val="26"/>
          <w:lang w:val="it-IT"/>
        </w:rPr>
        <w:t>,</w:t>
      </w:r>
      <w:r w:rsidRPr="00423B5F">
        <w:rPr>
          <w:sz w:val="26"/>
          <w:szCs w:val="26"/>
          <w:lang w:val="it-IT"/>
        </w:rPr>
        <w:t xml:space="preserve">  se utilizează plafoane  incombustibile</w:t>
      </w:r>
      <w:r w:rsidR="002858BF" w:rsidRPr="00423B5F">
        <w:rPr>
          <w:sz w:val="26"/>
          <w:szCs w:val="26"/>
          <w:lang w:val="it-IT"/>
        </w:rPr>
        <w:t xml:space="preserve"> fonoabsorbante </w:t>
      </w:r>
      <w:r w:rsidRPr="00423B5F">
        <w:rPr>
          <w:sz w:val="26"/>
          <w:szCs w:val="26"/>
          <w:lang w:val="it-IT"/>
        </w:rPr>
        <w:t xml:space="preserve"> suspenndate  de </w:t>
      </w:r>
      <w:r w:rsidR="002027C0" w:rsidRPr="00423B5F">
        <w:rPr>
          <w:sz w:val="26"/>
          <w:szCs w:val="26"/>
          <w:lang w:val="it-IT"/>
        </w:rPr>
        <w:t xml:space="preserve">grinzile din componenta </w:t>
      </w:r>
      <w:r w:rsidRPr="00423B5F">
        <w:rPr>
          <w:sz w:val="26"/>
          <w:szCs w:val="26"/>
          <w:lang w:val="it-IT"/>
        </w:rPr>
        <w:t>planse</w:t>
      </w:r>
      <w:r w:rsidR="002027C0" w:rsidRPr="00423B5F">
        <w:rPr>
          <w:sz w:val="26"/>
          <w:szCs w:val="26"/>
          <w:lang w:val="it-IT"/>
        </w:rPr>
        <w:t>ului peste sala de spectacole</w:t>
      </w:r>
      <w:r w:rsidRPr="00423B5F">
        <w:rPr>
          <w:sz w:val="26"/>
          <w:szCs w:val="26"/>
          <w:lang w:val="it-IT"/>
        </w:rPr>
        <w:t>.</w:t>
      </w:r>
      <w:r w:rsidR="00423B5F" w:rsidRPr="00423B5F">
        <w:rPr>
          <w:sz w:val="26"/>
          <w:szCs w:val="26"/>
          <w:lang w:val="it-IT"/>
        </w:rPr>
        <w:t xml:space="preserve"> Nu sunt necesare </w:t>
      </w:r>
      <w:r w:rsidR="00423B5F" w:rsidRPr="00423B5F">
        <w:rPr>
          <w:bCs/>
          <w:sz w:val="26"/>
          <w:szCs w:val="26"/>
          <w:lang w:val="it-IT"/>
        </w:rPr>
        <w:t xml:space="preserve">diafragme din materiale CO la C2 (CA1 la CA2b), pentru întreruperea continuității golului dintre tavan şi planşeu, </w:t>
      </w:r>
      <w:r w:rsidR="0019676B">
        <w:rPr>
          <w:bCs/>
          <w:sz w:val="26"/>
          <w:szCs w:val="26"/>
          <w:lang w:val="it-IT"/>
        </w:rPr>
        <w:t xml:space="preserve"> întrucât </w:t>
      </w:r>
      <w:r w:rsidR="00423B5F" w:rsidRPr="00423B5F">
        <w:rPr>
          <w:bCs/>
          <w:sz w:val="26"/>
          <w:szCs w:val="26"/>
          <w:lang w:val="it-IT"/>
        </w:rPr>
        <w:t>distantele pe cele două directii sunt mai mici de 25 m.</w:t>
      </w:r>
    </w:p>
    <w:p w14:paraId="146B5E62" w14:textId="77777777" w:rsidR="005D155F" w:rsidRPr="00423B5F" w:rsidRDefault="005D155F" w:rsidP="00D71179">
      <w:pPr>
        <w:autoSpaceDE w:val="0"/>
        <w:autoSpaceDN w:val="0"/>
        <w:adjustRightInd w:val="0"/>
        <w:ind w:left="-1134" w:right="-709" w:firstLine="567"/>
        <w:jc w:val="both"/>
        <w:rPr>
          <w:b/>
          <w:sz w:val="26"/>
          <w:szCs w:val="26"/>
          <w:lang w:val="ro-RO" w:eastAsia="ro-RO"/>
        </w:rPr>
      </w:pPr>
    </w:p>
    <w:p w14:paraId="6BAD8019" w14:textId="50DB9EE4" w:rsidR="000A0273" w:rsidRPr="00423B5F" w:rsidRDefault="000A0273" w:rsidP="00D71179">
      <w:pPr>
        <w:autoSpaceDE w:val="0"/>
        <w:autoSpaceDN w:val="0"/>
        <w:adjustRightInd w:val="0"/>
        <w:ind w:left="-1134" w:right="-709" w:firstLine="567"/>
        <w:jc w:val="both"/>
        <w:rPr>
          <w:b/>
          <w:sz w:val="26"/>
          <w:szCs w:val="26"/>
          <w:lang w:val="ro-RO" w:eastAsia="ro-RO"/>
        </w:rPr>
      </w:pPr>
      <w:r w:rsidRPr="00423B5F">
        <w:rPr>
          <w:b/>
          <w:sz w:val="26"/>
          <w:szCs w:val="26"/>
          <w:lang w:val="ro-RO" w:eastAsia="ro-RO"/>
        </w:rPr>
        <w:t>Galerii, canale</w:t>
      </w:r>
    </w:p>
    <w:p w14:paraId="62C1931C" w14:textId="77777777" w:rsidR="00D53B94" w:rsidRPr="00423B5F" w:rsidRDefault="00D53B94" w:rsidP="00D71179">
      <w:pPr>
        <w:ind w:left="-1134" w:right="-709" w:firstLine="567"/>
        <w:jc w:val="both"/>
        <w:rPr>
          <w:sz w:val="26"/>
          <w:szCs w:val="26"/>
          <w:lang w:val="fr-FR"/>
        </w:rPr>
      </w:pPr>
      <w:r w:rsidRPr="00423B5F">
        <w:rPr>
          <w:sz w:val="26"/>
          <w:szCs w:val="26"/>
          <w:lang w:val="fr-FR"/>
        </w:rPr>
        <w:t xml:space="preserve">La </w:t>
      </w:r>
      <w:proofErr w:type="spellStart"/>
      <w:r w:rsidRPr="00423B5F">
        <w:rPr>
          <w:sz w:val="26"/>
          <w:szCs w:val="26"/>
          <w:lang w:val="fr-FR"/>
        </w:rPr>
        <w:t>trecerea</w:t>
      </w:r>
      <w:proofErr w:type="spellEnd"/>
      <w:r w:rsidRPr="00423B5F">
        <w:rPr>
          <w:sz w:val="26"/>
          <w:szCs w:val="26"/>
          <w:lang w:val="fr-FR"/>
        </w:rPr>
        <w:t xml:space="preserve"> </w:t>
      </w:r>
      <w:proofErr w:type="spellStart"/>
      <w:r w:rsidRPr="00423B5F">
        <w:rPr>
          <w:sz w:val="26"/>
          <w:szCs w:val="26"/>
          <w:lang w:val="fr-FR"/>
        </w:rPr>
        <w:t>canalelor</w:t>
      </w:r>
      <w:proofErr w:type="spellEnd"/>
      <w:r w:rsidRPr="00423B5F">
        <w:rPr>
          <w:sz w:val="26"/>
          <w:szCs w:val="26"/>
          <w:lang w:val="fr-FR"/>
        </w:rPr>
        <w:t xml:space="preserve">, </w:t>
      </w:r>
      <w:proofErr w:type="spellStart"/>
      <w:r w:rsidRPr="00423B5F">
        <w:rPr>
          <w:sz w:val="26"/>
          <w:szCs w:val="26"/>
          <w:lang w:val="fr-FR"/>
        </w:rPr>
        <w:t>conductelor</w:t>
      </w:r>
      <w:proofErr w:type="spellEnd"/>
      <w:r w:rsidRPr="00423B5F">
        <w:rPr>
          <w:sz w:val="26"/>
          <w:szCs w:val="26"/>
          <w:lang w:val="fr-FR"/>
        </w:rPr>
        <w:t xml:space="preserve"> </w:t>
      </w:r>
      <w:proofErr w:type="spellStart"/>
      <w:r w:rsidRPr="00423B5F">
        <w:rPr>
          <w:sz w:val="26"/>
          <w:szCs w:val="26"/>
          <w:lang w:val="fr-FR"/>
        </w:rPr>
        <w:t>sau</w:t>
      </w:r>
      <w:proofErr w:type="spellEnd"/>
      <w:r w:rsidRPr="00423B5F">
        <w:rPr>
          <w:sz w:val="26"/>
          <w:szCs w:val="26"/>
          <w:lang w:val="fr-FR"/>
        </w:rPr>
        <w:t xml:space="preserve"> </w:t>
      </w:r>
      <w:proofErr w:type="spellStart"/>
      <w:r w:rsidRPr="00423B5F">
        <w:rPr>
          <w:sz w:val="26"/>
          <w:szCs w:val="26"/>
          <w:lang w:val="fr-FR"/>
        </w:rPr>
        <w:t>cablurilor</w:t>
      </w:r>
      <w:proofErr w:type="spellEnd"/>
      <w:r w:rsidRPr="00423B5F">
        <w:rPr>
          <w:sz w:val="26"/>
          <w:szCs w:val="26"/>
          <w:lang w:val="fr-FR"/>
        </w:rPr>
        <w:t xml:space="preserve"> </w:t>
      </w:r>
      <w:proofErr w:type="spellStart"/>
      <w:r w:rsidRPr="00423B5F">
        <w:rPr>
          <w:sz w:val="26"/>
          <w:szCs w:val="26"/>
          <w:lang w:val="fr-FR"/>
        </w:rPr>
        <w:t>prin</w:t>
      </w:r>
      <w:proofErr w:type="spellEnd"/>
      <w:r w:rsidRPr="00423B5F">
        <w:rPr>
          <w:sz w:val="26"/>
          <w:szCs w:val="26"/>
          <w:lang w:val="fr-FR"/>
        </w:rPr>
        <w:t xml:space="preserve"> </w:t>
      </w:r>
      <w:proofErr w:type="spellStart"/>
      <w:r w:rsidRPr="00423B5F">
        <w:rPr>
          <w:sz w:val="26"/>
          <w:szCs w:val="26"/>
          <w:lang w:val="fr-FR"/>
        </w:rPr>
        <w:t>pereţi</w:t>
      </w:r>
      <w:proofErr w:type="spellEnd"/>
      <w:r w:rsidRPr="00423B5F">
        <w:rPr>
          <w:sz w:val="26"/>
          <w:szCs w:val="26"/>
          <w:lang w:val="fr-FR"/>
        </w:rPr>
        <w:t xml:space="preserve"> </w:t>
      </w:r>
      <w:proofErr w:type="spellStart"/>
      <w:r w:rsidRPr="00423B5F">
        <w:rPr>
          <w:sz w:val="26"/>
          <w:szCs w:val="26"/>
          <w:lang w:val="fr-FR"/>
        </w:rPr>
        <w:t>şi</w:t>
      </w:r>
      <w:proofErr w:type="spellEnd"/>
      <w:r w:rsidRPr="00423B5F">
        <w:rPr>
          <w:sz w:val="26"/>
          <w:szCs w:val="26"/>
          <w:lang w:val="fr-FR"/>
        </w:rPr>
        <w:t xml:space="preserve"> </w:t>
      </w:r>
      <w:proofErr w:type="spellStart"/>
      <w:r w:rsidRPr="00423B5F">
        <w:rPr>
          <w:sz w:val="26"/>
          <w:szCs w:val="26"/>
          <w:lang w:val="fr-FR"/>
        </w:rPr>
        <w:t>planşee</w:t>
      </w:r>
      <w:proofErr w:type="spellEnd"/>
      <w:r w:rsidRPr="00423B5F">
        <w:rPr>
          <w:sz w:val="26"/>
          <w:szCs w:val="26"/>
          <w:lang w:val="fr-FR"/>
        </w:rPr>
        <w:t xml:space="preserve"> </w:t>
      </w:r>
      <w:proofErr w:type="spellStart"/>
      <w:r w:rsidRPr="00423B5F">
        <w:rPr>
          <w:sz w:val="26"/>
          <w:szCs w:val="26"/>
          <w:lang w:val="fr-FR"/>
        </w:rPr>
        <w:t>rezistente</w:t>
      </w:r>
      <w:proofErr w:type="spellEnd"/>
      <w:r w:rsidRPr="00423B5F">
        <w:rPr>
          <w:sz w:val="26"/>
          <w:szCs w:val="26"/>
          <w:lang w:val="fr-FR"/>
        </w:rPr>
        <w:t xml:space="preserve"> la foc, se vor </w:t>
      </w:r>
      <w:proofErr w:type="spellStart"/>
      <w:r w:rsidRPr="00423B5F">
        <w:rPr>
          <w:sz w:val="26"/>
          <w:szCs w:val="26"/>
          <w:lang w:val="fr-FR"/>
        </w:rPr>
        <w:t>lua</w:t>
      </w:r>
      <w:proofErr w:type="spellEnd"/>
      <w:r w:rsidRPr="00423B5F">
        <w:rPr>
          <w:sz w:val="26"/>
          <w:szCs w:val="26"/>
          <w:lang w:val="fr-FR"/>
        </w:rPr>
        <w:t xml:space="preserve"> </w:t>
      </w:r>
      <w:proofErr w:type="spellStart"/>
      <w:r w:rsidRPr="00423B5F">
        <w:rPr>
          <w:sz w:val="26"/>
          <w:szCs w:val="26"/>
          <w:lang w:val="fr-FR"/>
        </w:rPr>
        <w:t>măsuri</w:t>
      </w:r>
      <w:proofErr w:type="spellEnd"/>
      <w:r w:rsidRPr="00423B5F">
        <w:rPr>
          <w:sz w:val="26"/>
          <w:szCs w:val="26"/>
          <w:lang w:val="fr-FR"/>
        </w:rPr>
        <w:t xml:space="preserve"> </w:t>
      </w:r>
      <w:proofErr w:type="spellStart"/>
      <w:r w:rsidRPr="00423B5F">
        <w:rPr>
          <w:sz w:val="26"/>
          <w:szCs w:val="26"/>
          <w:lang w:val="fr-FR"/>
        </w:rPr>
        <w:t>corespunzătoare</w:t>
      </w:r>
      <w:proofErr w:type="spellEnd"/>
      <w:r w:rsidRPr="00423B5F">
        <w:rPr>
          <w:sz w:val="26"/>
          <w:szCs w:val="26"/>
          <w:lang w:val="fr-FR"/>
        </w:rPr>
        <w:t xml:space="preserve"> de </w:t>
      </w:r>
      <w:proofErr w:type="spellStart"/>
      <w:r w:rsidRPr="00423B5F">
        <w:rPr>
          <w:sz w:val="26"/>
          <w:szCs w:val="26"/>
          <w:lang w:val="fr-FR"/>
        </w:rPr>
        <w:t>etanşare</w:t>
      </w:r>
      <w:proofErr w:type="spellEnd"/>
      <w:r w:rsidRPr="00423B5F">
        <w:rPr>
          <w:sz w:val="26"/>
          <w:szCs w:val="26"/>
          <w:lang w:val="fr-FR"/>
        </w:rPr>
        <w:t xml:space="preserve"> a </w:t>
      </w:r>
      <w:proofErr w:type="spellStart"/>
      <w:r w:rsidRPr="00423B5F">
        <w:rPr>
          <w:sz w:val="26"/>
          <w:szCs w:val="26"/>
          <w:lang w:val="fr-FR"/>
        </w:rPr>
        <w:t>golurilor</w:t>
      </w:r>
      <w:proofErr w:type="spellEnd"/>
      <w:r w:rsidRPr="00423B5F">
        <w:rPr>
          <w:sz w:val="26"/>
          <w:szCs w:val="26"/>
          <w:lang w:val="fr-FR"/>
        </w:rPr>
        <w:t xml:space="preserve"> </w:t>
      </w:r>
      <w:proofErr w:type="spellStart"/>
      <w:r w:rsidRPr="00423B5F">
        <w:rPr>
          <w:sz w:val="26"/>
          <w:szCs w:val="26"/>
          <w:lang w:val="fr-FR"/>
        </w:rPr>
        <w:t>din</w:t>
      </w:r>
      <w:proofErr w:type="spellEnd"/>
      <w:r w:rsidRPr="00423B5F">
        <w:rPr>
          <w:sz w:val="26"/>
          <w:szCs w:val="26"/>
          <w:lang w:val="fr-FR"/>
        </w:rPr>
        <w:t xml:space="preserve"> </w:t>
      </w:r>
      <w:proofErr w:type="spellStart"/>
      <w:r w:rsidRPr="00423B5F">
        <w:rPr>
          <w:sz w:val="26"/>
          <w:szCs w:val="26"/>
          <w:lang w:val="fr-FR"/>
        </w:rPr>
        <w:t>jurul</w:t>
      </w:r>
      <w:proofErr w:type="spellEnd"/>
      <w:r w:rsidRPr="00423B5F">
        <w:rPr>
          <w:sz w:val="26"/>
          <w:szCs w:val="26"/>
          <w:lang w:val="fr-FR"/>
        </w:rPr>
        <w:t xml:space="preserve"> </w:t>
      </w:r>
      <w:proofErr w:type="spellStart"/>
      <w:r w:rsidRPr="00423B5F">
        <w:rPr>
          <w:sz w:val="26"/>
          <w:szCs w:val="26"/>
          <w:lang w:val="fr-FR"/>
        </w:rPr>
        <w:t>acestora</w:t>
      </w:r>
      <w:proofErr w:type="spellEnd"/>
      <w:r w:rsidRPr="00423B5F">
        <w:rPr>
          <w:sz w:val="26"/>
          <w:szCs w:val="26"/>
          <w:lang w:val="fr-FR"/>
        </w:rPr>
        <w:t xml:space="preserve"> </w:t>
      </w:r>
      <w:proofErr w:type="spellStart"/>
      <w:r w:rsidRPr="00423B5F">
        <w:rPr>
          <w:sz w:val="26"/>
          <w:szCs w:val="26"/>
          <w:lang w:val="fr-FR"/>
        </w:rPr>
        <w:t>cu</w:t>
      </w:r>
      <w:proofErr w:type="spellEnd"/>
      <w:r w:rsidRPr="00423B5F">
        <w:rPr>
          <w:sz w:val="26"/>
          <w:szCs w:val="26"/>
          <w:lang w:val="fr-FR"/>
        </w:rPr>
        <w:t xml:space="preserve"> </w:t>
      </w:r>
      <w:proofErr w:type="spellStart"/>
      <w:r w:rsidRPr="00423B5F">
        <w:rPr>
          <w:sz w:val="26"/>
          <w:szCs w:val="26"/>
          <w:lang w:val="fr-FR"/>
        </w:rPr>
        <w:t>alcătuiri</w:t>
      </w:r>
      <w:proofErr w:type="spellEnd"/>
      <w:r w:rsidRPr="00423B5F">
        <w:rPr>
          <w:sz w:val="26"/>
          <w:szCs w:val="26"/>
          <w:lang w:val="fr-FR"/>
        </w:rPr>
        <w:t xml:space="preserve"> </w:t>
      </w:r>
      <w:proofErr w:type="spellStart"/>
      <w:r w:rsidRPr="00423B5F">
        <w:rPr>
          <w:sz w:val="26"/>
          <w:szCs w:val="26"/>
          <w:lang w:val="fr-FR"/>
        </w:rPr>
        <w:t>rezistente</w:t>
      </w:r>
      <w:proofErr w:type="spellEnd"/>
      <w:r w:rsidRPr="00423B5F">
        <w:rPr>
          <w:sz w:val="26"/>
          <w:szCs w:val="26"/>
          <w:lang w:val="fr-FR"/>
        </w:rPr>
        <w:t xml:space="preserve"> la foc, </w:t>
      </w:r>
      <w:proofErr w:type="spellStart"/>
      <w:r w:rsidRPr="00423B5F">
        <w:rPr>
          <w:sz w:val="26"/>
          <w:szCs w:val="26"/>
          <w:lang w:val="fr-FR"/>
        </w:rPr>
        <w:t>potrivit</w:t>
      </w:r>
      <w:proofErr w:type="spellEnd"/>
      <w:r w:rsidRPr="00423B5F">
        <w:rPr>
          <w:sz w:val="26"/>
          <w:szCs w:val="26"/>
          <w:lang w:val="fr-FR"/>
        </w:rPr>
        <w:t xml:space="preserve"> </w:t>
      </w:r>
      <w:proofErr w:type="spellStart"/>
      <w:r w:rsidRPr="00423B5F">
        <w:rPr>
          <w:sz w:val="26"/>
          <w:szCs w:val="26"/>
          <w:lang w:val="fr-FR"/>
        </w:rPr>
        <w:t>prevederilor</w:t>
      </w:r>
      <w:proofErr w:type="spellEnd"/>
      <w:r w:rsidRPr="00423B5F">
        <w:rPr>
          <w:sz w:val="26"/>
          <w:szCs w:val="26"/>
          <w:lang w:val="fr-FR"/>
        </w:rPr>
        <w:t xml:space="preserve"> </w:t>
      </w:r>
      <w:proofErr w:type="spellStart"/>
      <w:r w:rsidRPr="00423B5F">
        <w:rPr>
          <w:sz w:val="26"/>
          <w:szCs w:val="26"/>
          <w:lang w:val="fr-FR"/>
        </w:rPr>
        <w:t>normativului</w:t>
      </w:r>
      <w:proofErr w:type="spellEnd"/>
      <w:r w:rsidRPr="00423B5F">
        <w:rPr>
          <w:sz w:val="26"/>
          <w:szCs w:val="26"/>
          <w:lang w:val="fr-FR"/>
        </w:rPr>
        <w:t>.</w:t>
      </w:r>
    </w:p>
    <w:p w14:paraId="7364B610" w14:textId="77777777" w:rsidR="005D155F" w:rsidRPr="00F85D33" w:rsidRDefault="005D155F" w:rsidP="00D71179">
      <w:pPr>
        <w:pStyle w:val="Frspaiere"/>
        <w:ind w:left="-1134" w:firstLine="567"/>
        <w:rPr>
          <w:color w:val="FF0000"/>
          <w:lang w:val="fr-FR"/>
        </w:rPr>
      </w:pPr>
    </w:p>
    <w:p w14:paraId="37357C87" w14:textId="76108900" w:rsidR="00D53B94" w:rsidRPr="00423B5F" w:rsidRDefault="00D53B94" w:rsidP="00D71179">
      <w:pPr>
        <w:ind w:left="-1134" w:right="-709" w:firstLine="567"/>
        <w:jc w:val="both"/>
        <w:rPr>
          <w:b/>
          <w:bCs/>
          <w:sz w:val="26"/>
          <w:szCs w:val="26"/>
          <w:lang w:val="fr-FR"/>
        </w:rPr>
      </w:pPr>
      <w:proofErr w:type="spellStart"/>
      <w:r w:rsidRPr="00423B5F">
        <w:rPr>
          <w:b/>
          <w:bCs/>
          <w:sz w:val="26"/>
          <w:szCs w:val="26"/>
          <w:lang w:val="fr-FR"/>
        </w:rPr>
        <w:t>Ascensoare</w:t>
      </w:r>
      <w:proofErr w:type="spellEnd"/>
    </w:p>
    <w:p w14:paraId="19F71B57" w14:textId="4156C519" w:rsidR="00D53B94" w:rsidRPr="00423B5F" w:rsidRDefault="00D53B94" w:rsidP="00D71179">
      <w:pPr>
        <w:ind w:left="-1134" w:right="-709" w:firstLine="567"/>
        <w:jc w:val="both"/>
        <w:rPr>
          <w:sz w:val="26"/>
          <w:szCs w:val="26"/>
          <w:lang w:val="fr-FR"/>
        </w:rPr>
      </w:pPr>
      <w:proofErr w:type="spellStart"/>
      <w:r w:rsidRPr="00423B5F">
        <w:rPr>
          <w:sz w:val="26"/>
          <w:szCs w:val="26"/>
          <w:lang w:val="fr-FR"/>
        </w:rPr>
        <w:t>Clădirea</w:t>
      </w:r>
      <w:proofErr w:type="spellEnd"/>
      <w:r w:rsidRPr="00423B5F">
        <w:rPr>
          <w:sz w:val="26"/>
          <w:szCs w:val="26"/>
          <w:lang w:val="fr-FR"/>
        </w:rPr>
        <w:t xml:space="preserve"> </w:t>
      </w:r>
      <w:proofErr w:type="spellStart"/>
      <w:r w:rsidRPr="00423B5F">
        <w:rPr>
          <w:sz w:val="26"/>
          <w:szCs w:val="26"/>
          <w:lang w:val="fr-FR"/>
        </w:rPr>
        <w:t>expertizată</w:t>
      </w:r>
      <w:proofErr w:type="spellEnd"/>
      <w:r w:rsidR="005D155F" w:rsidRPr="00423B5F">
        <w:rPr>
          <w:sz w:val="26"/>
          <w:szCs w:val="26"/>
          <w:lang w:val="fr-FR"/>
        </w:rPr>
        <w:t> :</w:t>
      </w:r>
      <w:r w:rsidRPr="00423B5F">
        <w:rPr>
          <w:sz w:val="26"/>
          <w:szCs w:val="26"/>
          <w:lang w:val="fr-FR"/>
        </w:rPr>
        <w:t xml:space="preserve"> </w:t>
      </w:r>
      <w:r w:rsidR="00423B5F" w:rsidRPr="00591032">
        <w:t>CASA DE CULTURA „NEDELCU CHERCEA”,</w:t>
      </w:r>
      <w:r w:rsidR="00423B5F" w:rsidRPr="00423B5F">
        <w:rPr>
          <w:b/>
          <w:bCs/>
        </w:rPr>
        <w:t xml:space="preserve"> </w:t>
      </w:r>
      <w:r w:rsidRPr="00423B5F">
        <w:rPr>
          <w:sz w:val="26"/>
          <w:szCs w:val="26"/>
          <w:lang w:val="fr-FR"/>
        </w:rPr>
        <w:t xml:space="preserve">nu este </w:t>
      </w:r>
      <w:proofErr w:type="spellStart"/>
      <w:r w:rsidRPr="00423B5F">
        <w:rPr>
          <w:sz w:val="26"/>
          <w:szCs w:val="26"/>
          <w:lang w:val="fr-FR"/>
        </w:rPr>
        <w:t>prevăzută</w:t>
      </w:r>
      <w:proofErr w:type="spellEnd"/>
      <w:r w:rsidRPr="00423B5F">
        <w:rPr>
          <w:sz w:val="26"/>
          <w:szCs w:val="26"/>
          <w:lang w:val="fr-FR"/>
        </w:rPr>
        <w:t xml:space="preserve"> </w:t>
      </w:r>
      <w:proofErr w:type="spellStart"/>
      <w:r w:rsidRPr="00423B5F">
        <w:rPr>
          <w:sz w:val="26"/>
          <w:szCs w:val="26"/>
          <w:lang w:val="fr-FR"/>
        </w:rPr>
        <w:t>cu</w:t>
      </w:r>
      <w:proofErr w:type="spellEnd"/>
      <w:r w:rsidRPr="00423B5F">
        <w:rPr>
          <w:sz w:val="26"/>
          <w:szCs w:val="26"/>
          <w:lang w:val="fr-FR"/>
        </w:rPr>
        <w:t xml:space="preserve"> </w:t>
      </w:r>
      <w:proofErr w:type="spellStart"/>
      <w:r w:rsidRPr="00423B5F">
        <w:rPr>
          <w:sz w:val="26"/>
          <w:szCs w:val="26"/>
          <w:lang w:val="fr-FR"/>
        </w:rPr>
        <w:t>ascensoare</w:t>
      </w:r>
      <w:proofErr w:type="spellEnd"/>
      <w:r w:rsidRPr="00423B5F">
        <w:rPr>
          <w:sz w:val="26"/>
          <w:szCs w:val="26"/>
          <w:lang w:val="fr-FR"/>
        </w:rPr>
        <w:t xml:space="preserve"> </w:t>
      </w:r>
      <w:proofErr w:type="spellStart"/>
      <w:r w:rsidRPr="00423B5F">
        <w:rPr>
          <w:sz w:val="26"/>
          <w:szCs w:val="26"/>
          <w:lang w:val="fr-FR"/>
        </w:rPr>
        <w:t>pentru</w:t>
      </w:r>
      <w:proofErr w:type="spellEnd"/>
      <w:r w:rsidRPr="00423B5F">
        <w:rPr>
          <w:sz w:val="26"/>
          <w:szCs w:val="26"/>
          <w:lang w:val="fr-FR"/>
        </w:rPr>
        <w:t xml:space="preserve"> </w:t>
      </w:r>
      <w:proofErr w:type="spellStart"/>
      <w:r w:rsidRPr="00423B5F">
        <w:rPr>
          <w:sz w:val="26"/>
          <w:szCs w:val="26"/>
          <w:lang w:val="fr-FR"/>
        </w:rPr>
        <w:t>persoane</w:t>
      </w:r>
      <w:proofErr w:type="spellEnd"/>
      <w:r w:rsidRPr="00423B5F">
        <w:rPr>
          <w:sz w:val="26"/>
          <w:szCs w:val="26"/>
          <w:lang w:val="fr-FR"/>
        </w:rPr>
        <w:t>.</w:t>
      </w:r>
    </w:p>
    <w:p w14:paraId="381CE3A7" w14:textId="77777777" w:rsidR="005D155F" w:rsidRPr="00F85D33" w:rsidRDefault="005D155F" w:rsidP="00D71179">
      <w:pPr>
        <w:pStyle w:val="Frspaiere"/>
        <w:ind w:left="-1134" w:right="-709" w:firstLine="567"/>
        <w:rPr>
          <w:color w:val="FF0000"/>
          <w:lang w:val="fr-FR"/>
        </w:rPr>
      </w:pPr>
    </w:p>
    <w:p w14:paraId="37E09958" w14:textId="1F23B67F" w:rsidR="00D53B94" w:rsidRPr="00591032" w:rsidRDefault="00D53B94" w:rsidP="00D71179">
      <w:pPr>
        <w:ind w:left="-1134" w:right="-709" w:firstLine="567"/>
        <w:jc w:val="both"/>
        <w:rPr>
          <w:b/>
          <w:bCs/>
          <w:sz w:val="26"/>
          <w:szCs w:val="26"/>
          <w:lang w:val="fr-FR"/>
        </w:rPr>
      </w:pPr>
      <w:proofErr w:type="spellStart"/>
      <w:r w:rsidRPr="00591032">
        <w:rPr>
          <w:b/>
          <w:bCs/>
          <w:sz w:val="26"/>
          <w:szCs w:val="26"/>
          <w:lang w:val="fr-FR"/>
        </w:rPr>
        <w:t>Finisaje</w:t>
      </w:r>
      <w:proofErr w:type="spellEnd"/>
    </w:p>
    <w:p w14:paraId="3E679C69" w14:textId="77777777" w:rsidR="00D53B94" w:rsidRPr="00591032" w:rsidRDefault="00D53B94" w:rsidP="00D71179">
      <w:pPr>
        <w:ind w:left="-1134" w:right="-709" w:firstLine="567"/>
        <w:jc w:val="both"/>
        <w:rPr>
          <w:sz w:val="26"/>
          <w:szCs w:val="26"/>
          <w:lang w:val="fr-FR"/>
        </w:rPr>
      </w:pPr>
      <w:proofErr w:type="spellStart"/>
      <w:r w:rsidRPr="00591032">
        <w:rPr>
          <w:sz w:val="26"/>
          <w:szCs w:val="26"/>
          <w:lang w:val="fr-FR"/>
        </w:rPr>
        <w:t>Finisajul</w:t>
      </w:r>
      <w:proofErr w:type="spellEnd"/>
      <w:r w:rsidRPr="00591032">
        <w:rPr>
          <w:sz w:val="26"/>
          <w:szCs w:val="26"/>
          <w:lang w:val="fr-FR"/>
        </w:rPr>
        <w:t xml:space="preserve"> </w:t>
      </w:r>
      <w:proofErr w:type="spellStart"/>
      <w:r w:rsidRPr="00591032">
        <w:rPr>
          <w:sz w:val="26"/>
          <w:szCs w:val="26"/>
          <w:lang w:val="fr-FR"/>
        </w:rPr>
        <w:t>pe</w:t>
      </w:r>
      <w:proofErr w:type="spellEnd"/>
      <w:r w:rsidRPr="00591032">
        <w:rPr>
          <w:sz w:val="26"/>
          <w:szCs w:val="26"/>
          <w:lang w:val="fr-FR"/>
        </w:rPr>
        <w:t xml:space="preserve"> </w:t>
      </w:r>
      <w:proofErr w:type="spellStart"/>
      <w:r w:rsidRPr="00591032">
        <w:rPr>
          <w:sz w:val="26"/>
          <w:szCs w:val="26"/>
          <w:lang w:val="fr-FR"/>
        </w:rPr>
        <w:t>căile</w:t>
      </w:r>
      <w:proofErr w:type="spellEnd"/>
      <w:r w:rsidRPr="00591032">
        <w:rPr>
          <w:sz w:val="26"/>
          <w:szCs w:val="26"/>
          <w:lang w:val="fr-FR"/>
        </w:rPr>
        <w:t xml:space="preserve"> de </w:t>
      </w:r>
      <w:proofErr w:type="spellStart"/>
      <w:r w:rsidRPr="00591032">
        <w:rPr>
          <w:sz w:val="26"/>
          <w:szCs w:val="26"/>
          <w:lang w:val="fr-FR"/>
        </w:rPr>
        <w:t>evacuare</w:t>
      </w:r>
      <w:proofErr w:type="spellEnd"/>
      <w:r w:rsidRPr="00591032">
        <w:rPr>
          <w:sz w:val="26"/>
          <w:szCs w:val="26"/>
          <w:lang w:val="fr-FR"/>
        </w:rPr>
        <w:t xml:space="preserve"> a </w:t>
      </w:r>
      <w:proofErr w:type="spellStart"/>
      <w:r w:rsidRPr="00591032">
        <w:rPr>
          <w:sz w:val="26"/>
          <w:szCs w:val="26"/>
          <w:lang w:val="fr-FR"/>
        </w:rPr>
        <w:t>persoanelor</w:t>
      </w:r>
      <w:proofErr w:type="spellEnd"/>
      <w:r w:rsidRPr="00591032">
        <w:rPr>
          <w:sz w:val="26"/>
          <w:szCs w:val="26"/>
          <w:lang w:val="fr-FR"/>
        </w:rPr>
        <w:t xml:space="preserve"> </w:t>
      </w:r>
      <w:proofErr w:type="spellStart"/>
      <w:r w:rsidRPr="00591032">
        <w:rPr>
          <w:sz w:val="26"/>
          <w:szCs w:val="26"/>
          <w:lang w:val="fr-FR"/>
        </w:rPr>
        <w:t>trebuie</w:t>
      </w:r>
      <w:proofErr w:type="spellEnd"/>
      <w:r w:rsidRPr="00591032">
        <w:rPr>
          <w:sz w:val="26"/>
          <w:szCs w:val="26"/>
          <w:lang w:val="fr-FR"/>
        </w:rPr>
        <w:t xml:space="preserve"> </w:t>
      </w:r>
      <w:proofErr w:type="spellStart"/>
      <w:r w:rsidRPr="00591032">
        <w:rPr>
          <w:sz w:val="26"/>
          <w:szCs w:val="26"/>
          <w:lang w:val="fr-FR"/>
        </w:rPr>
        <w:t>să</w:t>
      </w:r>
      <w:proofErr w:type="spellEnd"/>
      <w:r w:rsidRPr="00591032">
        <w:rPr>
          <w:sz w:val="26"/>
          <w:szCs w:val="26"/>
          <w:lang w:val="fr-FR"/>
        </w:rPr>
        <w:t xml:space="preserve"> fie, de </w:t>
      </w:r>
      <w:proofErr w:type="spellStart"/>
      <w:r w:rsidRPr="00591032">
        <w:rPr>
          <w:sz w:val="26"/>
          <w:szCs w:val="26"/>
          <w:lang w:val="fr-FR"/>
        </w:rPr>
        <w:t>regulă</w:t>
      </w:r>
      <w:proofErr w:type="spellEnd"/>
      <w:r w:rsidRPr="00591032">
        <w:rPr>
          <w:sz w:val="26"/>
          <w:szCs w:val="26"/>
          <w:lang w:val="fr-FR"/>
        </w:rPr>
        <w:t xml:space="preserve">, CO (CA1). Se admit </w:t>
      </w:r>
      <w:proofErr w:type="spellStart"/>
      <w:r w:rsidRPr="00591032">
        <w:rPr>
          <w:sz w:val="26"/>
          <w:szCs w:val="26"/>
          <w:lang w:val="fr-FR"/>
        </w:rPr>
        <w:t>pardoseli</w:t>
      </w:r>
      <w:proofErr w:type="spellEnd"/>
      <w:r w:rsidRPr="00591032">
        <w:rPr>
          <w:sz w:val="26"/>
          <w:szCs w:val="26"/>
          <w:lang w:val="fr-FR"/>
        </w:rPr>
        <w:t xml:space="preserve"> </w:t>
      </w:r>
      <w:proofErr w:type="spellStart"/>
      <w:r w:rsidRPr="00591032">
        <w:rPr>
          <w:sz w:val="26"/>
          <w:szCs w:val="26"/>
          <w:lang w:val="fr-FR"/>
        </w:rPr>
        <w:t>din</w:t>
      </w:r>
      <w:proofErr w:type="spellEnd"/>
      <w:r w:rsidRPr="00591032">
        <w:rPr>
          <w:sz w:val="26"/>
          <w:szCs w:val="26"/>
          <w:lang w:val="fr-FR"/>
        </w:rPr>
        <w:t xml:space="preserve"> </w:t>
      </w:r>
      <w:proofErr w:type="spellStart"/>
      <w:r w:rsidRPr="00591032">
        <w:rPr>
          <w:sz w:val="26"/>
          <w:szCs w:val="26"/>
          <w:lang w:val="fr-FR"/>
        </w:rPr>
        <w:t>lemn</w:t>
      </w:r>
      <w:proofErr w:type="spellEnd"/>
      <w:r w:rsidRPr="00591032">
        <w:rPr>
          <w:sz w:val="26"/>
          <w:szCs w:val="26"/>
          <w:lang w:val="fr-FR"/>
        </w:rPr>
        <w:t xml:space="preserve"> </w:t>
      </w:r>
      <w:proofErr w:type="spellStart"/>
      <w:r w:rsidRPr="00591032">
        <w:rPr>
          <w:sz w:val="26"/>
          <w:szCs w:val="26"/>
          <w:lang w:val="fr-FR"/>
        </w:rPr>
        <w:t>şi</w:t>
      </w:r>
      <w:proofErr w:type="spellEnd"/>
      <w:r w:rsidRPr="00591032">
        <w:rPr>
          <w:sz w:val="26"/>
          <w:szCs w:val="26"/>
          <w:lang w:val="fr-FR"/>
        </w:rPr>
        <w:t xml:space="preserve"> </w:t>
      </w:r>
      <w:proofErr w:type="spellStart"/>
      <w:r w:rsidRPr="00591032">
        <w:rPr>
          <w:sz w:val="26"/>
          <w:szCs w:val="26"/>
          <w:lang w:val="fr-FR"/>
        </w:rPr>
        <w:t>mochete</w:t>
      </w:r>
      <w:proofErr w:type="spellEnd"/>
      <w:r w:rsidRPr="00591032">
        <w:rPr>
          <w:sz w:val="26"/>
          <w:szCs w:val="26"/>
          <w:lang w:val="fr-FR"/>
        </w:rPr>
        <w:t xml:space="preserve"> de maximum 2 cm </w:t>
      </w:r>
      <w:proofErr w:type="spellStart"/>
      <w:r w:rsidRPr="00591032">
        <w:rPr>
          <w:sz w:val="26"/>
          <w:szCs w:val="26"/>
          <w:lang w:val="fr-FR"/>
        </w:rPr>
        <w:t>grosime</w:t>
      </w:r>
      <w:proofErr w:type="spellEnd"/>
      <w:r w:rsidRPr="00591032">
        <w:rPr>
          <w:sz w:val="26"/>
          <w:szCs w:val="26"/>
          <w:lang w:val="fr-FR"/>
        </w:rPr>
        <w:t xml:space="preserve">, </w:t>
      </w:r>
      <w:proofErr w:type="spellStart"/>
      <w:r w:rsidRPr="00591032">
        <w:rPr>
          <w:sz w:val="26"/>
          <w:szCs w:val="26"/>
          <w:lang w:val="fr-FR"/>
        </w:rPr>
        <w:t>precum</w:t>
      </w:r>
      <w:proofErr w:type="spellEnd"/>
      <w:r w:rsidRPr="00591032">
        <w:rPr>
          <w:sz w:val="26"/>
          <w:szCs w:val="26"/>
          <w:lang w:val="fr-FR"/>
        </w:rPr>
        <w:t xml:space="preserve"> </w:t>
      </w:r>
      <w:proofErr w:type="spellStart"/>
      <w:r w:rsidRPr="00591032">
        <w:rPr>
          <w:sz w:val="26"/>
          <w:szCs w:val="26"/>
          <w:lang w:val="fr-FR"/>
        </w:rPr>
        <w:t>şi</w:t>
      </w:r>
      <w:proofErr w:type="spellEnd"/>
      <w:r w:rsidRPr="00591032">
        <w:rPr>
          <w:sz w:val="26"/>
          <w:szCs w:val="26"/>
          <w:lang w:val="fr-FR"/>
        </w:rPr>
        <w:t xml:space="preserve"> </w:t>
      </w:r>
      <w:proofErr w:type="spellStart"/>
      <w:r w:rsidRPr="00591032">
        <w:rPr>
          <w:sz w:val="26"/>
          <w:szCs w:val="26"/>
          <w:lang w:val="fr-FR"/>
        </w:rPr>
        <w:t>finisajele</w:t>
      </w:r>
      <w:proofErr w:type="spellEnd"/>
      <w:r w:rsidRPr="00591032">
        <w:rPr>
          <w:sz w:val="26"/>
          <w:szCs w:val="26"/>
          <w:lang w:val="fr-FR"/>
        </w:rPr>
        <w:t xml:space="preserve"> </w:t>
      </w:r>
      <w:proofErr w:type="spellStart"/>
      <w:r w:rsidRPr="00591032">
        <w:rPr>
          <w:sz w:val="26"/>
          <w:szCs w:val="26"/>
          <w:lang w:val="fr-FR"/>
        </w:rPr>
        <w:t>din</w:t>
      </w:r>
      <w:proofErr w:type="spellEnd"/>
      <w:r w:rsidRPr="00591032">
        <w:rPr>
          <w:sz w:val="26"/>
          <w:szCs w:val="26"/>
          <w:lang w:val="fr-FR"/>
        </w:rPr>
        <w:t xml:space="preserve"> </w:t>
      </w:r>
      <w:proofErr w:type="spellStart"/>
      <w:r w:rsidRPr="00591032">
        <w:rPr>
          <w:sz w:val="26"/>
          <w:szCs w:val="26"/>
          <w:lang w:val="fr-FR"/>
        </w:rPr>
        <w:t>folii</w:t>
      </w:r>
      <w:proofErr w:type="spellEnd"/>
      <w:r w:rsidRPr="00591032">
        <w:rPr>
          <w:sz w:val="26"/>
          <w:szCs w:val="26"/>
          <w:lang w:val="fr-FR"/>
        </w:rPr>
        <w:t xml:space="preserve"> de max. 0,5 cm </w:t>
      </w:r>
      <w:proofErr w:type="spellStart"/>
      <w:r w:rsidRPr="00591032">
        <w:rPr>
          <w:sz w:val="26"/>
          <w:szCs w:val="26"/>
          <w:lang w:val="fr-FR"/>
        </w:rPr>
        <w:t>grosime</w:t>
      </w:r>
      <w:proofErr w:type="spellEnd"/>
      <w:r w:rsidRPr="00591032">
        <w:rPr>
          <w:sz w:val="26"/>
          <w:szCs w:val="26"/>
          <w:lang w:val="fr-FR"/>
        </w:rPr>
        <w:t xml:space="preserve">, care vor fi </w:t>
      </w:r>
      <w:proofErr w:type="spellStart"/>
      <w:r w:rsidRPr="00591032">
        <w:rPr>
          <w:sz w:val="26"/>
          <w:szCs w:val="26"/>
          <w:lang w:val="fr-FR"/>
        </w:rPr>
        <w:t>lipite</w:t>
      </w:r>
      <w:proofErr w:type="spellEnd"/>
      <w:r w:rsidRPr="00591032">
        <w:rPr>
          <w:sz w:val="26"/>
          <w:szCs w:val="26"/>
          <w:lang w:val="fr-FR"/>
        </w:rPr>
        <w:t xml:space="preserve"> </w:t>
      </w:r>
      <w:proofErr w:type="spellStart"/>
      <w:r w:rsidRPr="00591032">
        <w:rPr>
          <w:sz w:val="26"/>
          <w:szCs w:val="26"/>
          <w:lang w:val="fr-FR"/>
        </w:rPr>
        <w:t>pe</w:t>
      </w:r>
      <w:proofErr w:type="spellEnd"/>
      <w:r w:rsidRPr="00591032">
        <w:rPr>
          <w:sz w:val="26"/>
          <w:szCs w:val="26"/>
          <w:lang w:val="fr-FR"/>
        </w:rPr>
        <w:t xml:space="preserve"> </w:t>
      </w:r>
      <w:proofErr w:type="spellStart"/>
      <w:r w:rsidRPr="00591032">
        <w:rPr>
          <w:sz w:val="26"/>
          <w:szCs w:val="26"/>
          <w:lang w:val="fr-FR"/>
        </w:rPr>
        <w:t>suport</w:t>
      </w:r>
      <w:proofErr w:type="spellEnd"/>
      <w:r w:rsidRPr="00591032">
        <w:rPr>
          <w:sz w:val="26"/>
          <w:szCs w:val="26"/>
          <w:lang w:val="fr-FR"/>
        </w:rPr>
        <w:t xml:space="preserve"> CO (CA1), </w:t>
      </w:r>
      <w:proofErr w:type="spellStart"/>
      <w:r w:rsidRPr="00591032">
        <w:rPr>
          <w:sz w:val="26"/>
          <w:szCs w:val="26"/>
          <w:lang w:val="fr-FR"/>
        </w:rPr>
        <w:t>cu</w:t>
      </w:r>
      <w:proofErr w:type="spellEnd"/>
      <w:r w:rsidRPr="00591032">
        <w:rPr>
          <w:sz w:val="26"/>
          <w:szCs w:val="26"/>
          <w:lang w:val="fr-FR"/>
        </w:rPr>
        <w:t xml:space="preserve"> </w:t>
      </w:r>
      <w:proofErr w:type="spellStart"/>
      <w:r w:rsidRPr="00591032">
        <w:rPr>
          <w:sz w:val="26"/>
          <w:szCs w:val="26"/>
          <w:lang w:val="fr-FR"/>
        </w:rPr>
        <w:t>excepţiile</w:t>
      </w:r>
      <w:proofErr w:type="spellEnd"/>
      <w:r w:rsidRPr="00591032">
        <w:rPr>
          <w:sz w:val="26"/>
          <w:szCs w:val="26"/>
          <w:lang w:val="fr-FR"/>
        </w:rPr>
        <w:t xml:space="preserve"> </w:t>
      </w:r>
      <w:proofErr w:type="spellStart"/>
      <w:r w:rsidRPr="00591032">
        <w:rPr>
          <w:sz w:val="26"/>
          <w:szCs w:val="26"/>
          <w:lang w:val="fr-FR"/>
        </w:rPr>
        <w:t>prevăzute</w:t>
      </w:r>
      <w:proofErr w:type="spellEnd"/>
      <w:r w:rsidRPr="00591032">
        <w:rPr>
          <w:sz w:val="26"/>
          <w:szCs w:val="26"/>
          <w:lang w:val="fr-FR"/>
        </w:rPr>
        <w:t xml:space="preserve"> </w:t>
      </w:r>
      <w:proofErr w:type="spellStart"/>
      <w:r w:rsidRPr="00591032">
        <w:rPr>
          <w:sz w:val="26"/>
          <w:szCs w:val="26"/>
          <w:lang w:val="fr-FR"/>
        </w:rPr>
        <w:t>în</w:t>
      </w:r>
      <w:proofErr w:type="spellEnd"/>
      <w:r w:rsidRPr="00591032">
        <w:rPr>
          <w:sz w:val="26"/>
          <w:szCs w:val="26"/>
          <w:lang w:val="fr-FR"/>
        </w:rPr>
        <w:t xml:space="preserve"> </w:t>
      </w:r>
      <w:proofErr w:type="spellStart"/>
      <w:r w:rsidRPr="00591032">
        <w:rPr>
          <w:sz w:val="26"/>
          <w:szCs w:val="26"/>
          <w:lang w:val="fr-FR"/>
        </w:rPr>
        <w:t>normativ</w:t>
      </w:r>
      <w:proofErr w:type="spellEnd"/>
      <w:r w:rsidRPr="00591032">
        <w:rPr>
          <w:sz w:val="26"/>
          <w:szCs w:val="26"/>
          <w:lang w:val="fr-FR"/>
        </w:rPr>
        <w:t>.</w:t>
      </w:r>
    </w:p>
    <w:p w14:paraId="303C5B4B" w14:textId="77777777" w:rsidR="0091153C" w:rsidRPr="00591032" w:rsidRDefault="00D53B94" w:rsidP="00D71179">
      <w:pPr>
        <w:ind w:left="-1134" w:right="-709" w:firstLine="567"/>
        <w:jc w:val="both"/>
        <w:rPr>
          <w:sz w:val="26"/>
          <w:szCs w:val="26"/>
          <w:lang w:val="fr-FR"/>
        </w:rPr>
      </w:pPr>
      <w:proofErr w:type="spellStart"/>
      <w:r w:rsidRPr="00591032">
        <w:rPr>
          <w:sz w:val="26"/>
          <w:szCs w:val="26"/>
          <w:lang w:val="fr-FR"/>
        </w:rPr>
        <w:t>Pe</w:t>
      </w:r>
      <w:proofErr w:type="spellEnd"/>
      <w:r w:rsidRPr="00591032">
        <w:rPr>
          <w:sz w:val="26"/>
          <w:szCs w:val="26"/>
          <w:lang w:val="fr-FR"/>
        </w:rPr>
        <w:t xml:space="preserve"> </w:t>
      </w:r>
      <w:proofErr w:type="spellStart"/>
      <w:r w:rsidRPr="00591032">
        <w:rPr>
          <w:sz w:val="26"/>
          <w:szCs w:val="26"/>
          <w:lang w:val="fr-FR"/>
        </w:rPr>
        <w:t>caile</w:t>
      </w:r>
      <w:proofErr w:type="spellEnd"/>
      <w:r w:rsidRPr="00591032">
        <w:rPr>
          <w:sz w:val="26"/>
          <w:szCs w:val="26"/>
          <w:lang w:val="fr-FR"/>
        </w:rPr>
        <w:t xml:space="preserve"> de </w:t>
      </w:r>
      <w:proofErr w:type="spellStart"/>
      <w:r w:rsidRPr="00591032">
        <w:rPr>
          <w:sz w:val="26"/>
          <w:szCs w:val="26"/>
          <w:lang w:val="fr-FR"/>
        </w:rPr>
        <w:t>evacuare</w:t>
      </w:r>
      <w:proofErr w:type="spellEnd"/>
      <w:r w:rsidRPr="00591032">
        <w:rPr>
          <w:sz w:val="26"/>
          <w:szCs w:val="26"/>
          <w:lang w:val="fr-FR"/>
        </w:rPr>
        <w:t xml:space="preserve"> nu </w:t>
      </w:r>
      <w:proofErr w:type="spellStart"/>
      <w:r w:rsidRPr="00591032">
        <w:rPr>
          <w:sz w:val="26"/>
          <w:szCs w:val="26"/>
          <w:lang w:val="fr-FR"/>
        </w:rPr>
        <w:t>sunt</w:t>
      </w:r>
      <w:proofErr w:type="spellEnd"/>
      <w:r w:rsidRPr="00591032">
        <w:rPr>
          <w:sz w:val="26"/>
          <w:szCs w:val="26"/>
          <w:lang w:val="fr-FR"/>
        </w:rPr>
        <w:t xml:space="preserve"> </w:t>
      </w:r>
      <w:proofErr w:type="spellStart"/>
      <w:r w:rsidRPr="00591032">
        <w:rPr>
          <w:sz w:val="26"/>
          <w:szCs w:val="26"/>
          <w:lang w:val="fr-FR"/>
        </w:rPr>
        <w:t>utilizate</w:t>
      </w:r>
      <w:proofErr w:type="spellEnd"/>
      <w:r w:rsidRPr="00591032">
        <w:rPr>
          <w:sz w:val="26"/>
          <w:szCs w:val="26"/>
          <w:lang w:val="fr-FR"/>
        </w:rPr>
        <w:t xml:space="preserve"> </w:t>
      </w:r>
      <w:proofErr w:type="spellStart"/>
      <w:r w:rsidRPr="00591032">
        <w:rPr>
          <w:sz w:val="26"/>
          <w:szCs w:val="26"/>
          <w:lang w:val="fr-FR"/>
        </w:rPr>
        <w:t>finisaje</w:t>
      </w:r>
      <w:proofErr w:type="spellEnd"/>
      <w:r w:rsidRPr="00591032">
        <w:rPr>
          <w:sz w:val="26"/>
          <w:szCs w:val="26"/>
          <w:lang w:val="fr-FR"/>
        </w:rPr>
        <w:t xml:space="preserve"> </w:t>
      </w:r>
      <w:proofErr w:type="spellStart"/>
      <w:r w:rsidRPr="00591032">
        <w:rPr>
          <w:sz w:val="26"/>
          <w:szCs w:val="26"/>
          <w:lang w:val="fr-FR"/>
        </w:rPr>
        <w:t>din</w:t>
      </w:r>
      <w:proofErr w:type="spellEnd"/>
      <w:r w:rsidRPr="00591032">
        <w:rPr>
          <w:sz w:val="26"/>
          <w:szCs w:val="26"/>
          <w:lang w:val="fr-FR"/>
        </w:rPr>
        <w:t xml:space="preserve"> </w:t>
      </w:r>
      <w:proofErr w:type="spellStart"/>
      <w:r w:rsidRPr="00591032">
        <w:rPr>
          <w:sz w:val="26"/>
          <w:szCs w:val="26"/>
          <w:lang w:val="fr-FR"/>
        </w:rPr>
        <w:t>materiale</w:t>
      </w:r>
      <w:proofErr w:type="spellEnd"/>
      <w:r w:rsidRPr="00591032">
        <w:rPr>
          <w:sz w:val="26"/>
          <w:szCs w:val="26"/>
          <w:lang w:val="fr-FR"/>
        </w:rPr>
        <w:t xml:space="preserve"> </w:t>
      </w:r>
      <w:proofErr w:type="spellStart"/>
      <w:r w:rsidRPr="00591032">
        <w:rPr>
          <w:sz w:val="26"/>
          <w:szCs w:val="26"/>
          <w:lang w:val="fr-FR"/>
        </w:rPr>
        <w:t>combustibile</w:t>
      </w:r>
      <w:proofErr w:type="spellEnd"/>
      <w:r w:rsidRPr="00591032">
        <w:rPr>
          <w:sz w:val="26"/>
          <w:szCs w:val="26"/>
          <w:lang w:val="fr-FR"/>
        </w:rPr>
        <w:t xml:space="preserve">, </w:t>
      </w:r>
      <w:proofErr w:type="spellStart"/>
      <w:r w:rsidRPr="00591032">
        <w:rPr>
          <w:sz w:val="26"/>
          <w:szCs w:val="26"/>
          <w:lang w:val="fr-FR"/>
        </w:rPr>
        <w:t>fiind</w:t>
      </w:r>
      <w:proofErr w:type="spellEnd"/>
      <w:r w:rsidRPr="00591032">
        <w:rPr>
          <w:sz w:val="26"/>
          <w:szCs w:val="26"/>
          <w:lang w:val="fr-FR"/>
        </w:rPr>
        <w:t xml:space="preserve"> </w:t>
      </w:r>
      <w:proofErr w:type="spellStart"/>
      <w:r w:rsidRPr="00591032">
        <w:rPr>
          <w:sz w:val="26"/>
          <w:szCs w:val="26"/>
          <w:lang w:val="fr-FR"/>
        </w:rPr>
        <w:t>respectate</w:t>
      </w:r>
      <w:proofErr w:type="spellEnd"/>
      <w:r w:rsidRPr="00591032">
        <w:rPr>
          <w:sz w:val="26"/>
          <w:szCs w:val="26"/>
          <w:lang w:val="fr-FR"/>
        </w:rPr>
        <w:t xml:space="preserve"> </w:t>
      </w:r>
      <w:proofErr w:type="spellStart"/>
      <w:r w:rsidRPr="00591032">
        <w:rPr>
          <w:sz w:val="26"/>
          <w:szCs w:val="26"/>
          <w:lang w:val="fr-FR"/>
        </w:rPr>
        <w:t>prevederile</w:t>
      </w:r>
      <w:proofErr w:type="spellEnd"/>
      <w:r w:rsidRPr="00591032">
        <w:rPr>
          <w:sz w:val="26"/>
          <w:szCs w:val="26"/>
          <w:lang w:val="fr-FR"/>
        </w:rPr>
        <w:t xml:space="preserve"> art . 2.3.20., 4.2.101 - 4.2.102.  </w:t>
      </w:r>
      <w:proofErr w:type="spellStart"/>
      <w:r w:rsidRPr="00591032">
        <w:rPr>
          <w:sz w:val="26"/>
          <w:szCs w:val="26"/>
          <w:lang w:val="fr-FR"/>
        </w:rPr>
        <w:t>din</w:t>
      </w:r>
      <w:proofErr w:type="spellEnd"/>
      <w:r w:rsidRPr="00591032">
        <w:rPr>
          <w:sz w:val="26"/>
          <w:szCs w:val="26"/>
          <w:lang w:val="fr-FR"/>
        </w:rPr>
        <w:t xml:space="preserve"> </w:t>
      </w:r>
      <w:proofErr w:type="spellStart"/>
      <w:r w:rsidRPr="00591032">
        <w:rPr>
          <w:sz w:val="26"/>
          <w:szCs w:val="26"/>
          <w:lang w:val="fr-FR"/>
        </w:rPr>
        <w:t>Normativ</w:t>
      </w:r>
      <w:proofErr w:type="spellEnd"/>
      <w:r w:rsidRPr="00591032">
        <w:rPr>
          <w:sz w:val="26"/>
          <w:szCs w:val="26"/>
          <w:lang w:val="fr-FR"/>
        </w:rPr>
        <w:t xml:space="preserve"> P 118 /99.</w:t>
      </w:r>
    </w:p>
    <w:p w14:paraId="6BDA5257" w14:textId="55276B5C" w:rsidR="00D77AF7" w:rsidRPr="00591032" w:rsidRDefault="00591032" w:rsidP="00D71179">
      <w:pPr>
        <w:ind w:left="-1134" w:right="-709" w:firstLine="567"/>
        <w:jc w:val="both"/>
        <w:rPr>
          <w:sz w:val="26"/>
          <w:szCs w:val="26"/>
          <w:lang w:val="ro-RO"/>
        </w:rPr>
      </w:pPr>
      <w:r w:rsidRPr="00591032">
        <w:rPr>
          <w:sz w:val="26"/>
          <w:szCs w:val="26"/>
        </w:rPr>
        <w:t xml:space="preserve"> Nu </w:t>
      </w:r>
      <w:proofErr w:type="spellStart"/>
      <w:r w:rsidRPr="00591032">
        <w:rPr>
          <w:sz w:val="26"/>
          <w:szCs w:val="26"/>
        </w:rPr>
        <w:t>este</w:t>
      </w:r>
      <w:proofErr w:type="spellEnd"/>
      <w:r w:rsidRPr="00591032">
        <w:rPr>
          <w:sz w:val="26"/>
          <w:szCs w:val="26"/>
        </w:rPr>
        <w:t xml:space="preserve"> </w:t>
      </w:r>
      <w:proofErr w:type="spellStart"/>
      <w:r w:rsidRPr="00591032">
        <w:rPr>
          <w:sz w:val="26"/>
          <w:szCs w:val="26"/>
        </w:rPr>
        <w:t>realizată</w:t>
      </w:r>
      <w:proofErr w:type="spellEnd"/>
      <w:r w:rsidRPr="00591032">
        <w:rPr>
          <w:sz w:val="26"/>
          <w:szCs w:val="26"/>
        </w:rPr>
        <w:t xml:space="preserve"> </w:t>
      </w:r>
      <w:proofErr w:type="spellStart"/>
      <w:r w:rsidRPr="00591032">
        <w:rPr>
          <w:sz w:val="26"/>
          <w:szCs w:val="26"/>
        </w:rPr>
        <w:t>i</w:t>
      </w:r>
      <w:r w:rsidR="0091153C" w:rsidRPr="00591032">
        <w:rPr>
          <w:sz w:val="26"/>
          <w:szCs w:val="26"/>
        </w:rPr>
        <w:t>zolarea</w:t>
      </w:r>
      <w:proofErr w:type="spellEnd"/>
      <w:r w:rsidR="0091153C" w:rsidRPr="00591032">
        <w:rPr>
          <w:sz w:val="26"/>
          <w:szCs w:val="26"/>
        </w:rPr>
        <w:t xml:space="preserve"> </w:t>
      </w:r>
      <w:proofErr w:type="spellStart"/>
      <w:r w:rsidR="0091153C" w:rsidRPr="00591032">
        <w:rPr>
          <w:sz w:val="26"/>
          <w:szCs w:val="26"/>
        </w:rPr>
        <w:t>termică</w:t>
      </w:r>
      <w:proofErr w:type="spellEnd"/>
      <w:r w:rsidR="0091153C" w:rsidRPr="00591032">
        <w:rPr>
          <w:sz w:val="26"/>
          <w:szCs w:val="26"/>
        </w:rPr>
        <w:t xml:space="preserve"> a </w:t>
      </w:r>
      <w:proofErr w:type="spellStart"/>
      <w:r w:rsidR="0091153C" w:rsidRPr="00591032">
        <w:rPr>
          <w:sz w:val="26"/>
          <w:szCs w:val="26"/>
        </w:rPr>
        <w:t>pereților</w:t>
      </w:r>
      <w:proofErr w:type="spellEnd"/>
      <w:r w:rsidR="0091153C" w:rsidRPr="00591032">
        <w:rPr>
          <w:sz w:val="26"/>
          <w:szCs w:val="26"/>
        </w:rPr>
        <w:t xml:space="preserve"> </w:t>
      </w:r>
      <w:proofErr w:type="spellStart"/>
      <w:r w:rsidR="00D77AF7" w:rsidRPr="00591032">
        <w:rPr>
          <w:sz w:val="26"/>
          <w:szCs w:val="26"/>
        </w:rPr>
        <w:t>exterior</w:t>
      </w:r>
      <w:r w:rsidRPr="00591032">
        <w:rPr>
          <w:sz w:val="26"/>
          <w:szCs w:val="26"/>
        </w:rPr>
        <w:t>i</w:t>
      </w:r>
      <w:proofErr w:type="spellEnd"/>
      <w:r w:rsidR="00D77AF7" w:rsidRPr="00591032">
        <w:rPr>
          <w:sz w:val="26"/>
          <w:szCs w:val="26"/>
        </w:rPr>
        <w:t>,</w:t>
      </w:r>
      <w:r w:rsidR="0091153C" w:rsidRPr="00591032">
        <w:rPr>
          <w:sz w:val="26"/>
          <w:szCs w:val="26"/>
        </w:rPr>
        <w:t xml:space="preserve"> cu </w:t>
      </w:r>
      <w:proofErr w:type="spellStart"/>
      <w:r w:rsidR="0091153C" w:rsidRPr="00591032">
        <w:rPr>
          <w:sz w:val="26"/>
          <w:szCs w:val="26"/>
        </w:rPr>
        <w:t>sistem</w:t>
      </w:r>
      <w:proofErr w:type="spellEnd"/>
      <w:r w:rsidR="0091153C" w:rsidRPr="00591032">
        <w:rPr>
          <w:sz w:val="26"/>
          <w:szCs w:val="26"/>
        </w:rPr>
        <w:t xml:space="preserve"> </w:t>
      </w:r>
      <w:proofErr w:type="spellStart"/>
      <w:r w:rsidR="0091153C" w:rsidRPr="00591032">
        <w:rPr>
          <w:sz w:val="26"/>
          <w:szCs w:val="26"/>
        </w:rPr>
        <w:t>termoizolant</w:t>
      </w:r>
      <w:proofErr w:type="spellEnd"/>
      <w:r w:rsidR="0091153C" w:rsidRPr="00591032">
        <w:rPr>
          <w:sz w:val="26"/>
          <w:szCs w:val="26"/>
        </w:rPr>
        <w:t xml:space="preserve"> compact </w:t>
      </w:r>
      <w:r w:rsidR="0019676B">
        <w:rPr>
          <w:sz w:val="26"/>
          <w:szCs w:val="26"/>
        </w:rPr>
        <w:t xml:space="preserve"> </w:t>
      </w:r>
      <w:proofErr w:type="spellStart"/>
      <w:r w:rsidR="0019676B">
        <w:rPr>
          <w:sz w:val="26"/>
          <w:szCs w:val="26"/>
        </w:rPr>
        <w:t>pentru</w:t>
      </w:r>
      <w:proofErr w:type="spellEnd"/>
      <w:r w:rsidR="0019676B">
        <w:rPr>
          <w:sz w:val="26"/>
          <w:szCs w:val="26"/>
        </w:rPr>
        <w:t xml:space="preserve"> </w:t>
      </w:r>
      <w:r w:rsidR="0091153C" w:rsidRPr="00591032">
        <w:rPr>
          <w:sz w:val="26"/>
          <w:szCs w:val="26"/>
        </w:rPr>
        <w:t>exterior</w:t>
      </w:r>
      <w:r w:rsidR="00D77AF7" w:rsidRPr="00591032">
        <w:rPr>
          <w:sz w:val="26"/>
          <w:szCs w:val="26"/>
          <w:lang w:val="ro-RO"/>
        </w:rPr>
        <w:t>.</w:t>
      </w:r>
    </w:p>
    <w:p w14:paraId="107AFF68" w14:textId="3F691086" w:rsidR="00A078F6" w:rsidRPr="00F85D33" w:rsidRDefault="00D77AF7" w:rsidP="00D71179">
      <w:pPr>
        <w:ind w:left="-1134" w:right="-709" w:firstLine="567"/>
        <w:jc w:val="both"/>
        <w:rPr>
          <w:b/>
          <w:bCs/>
          <w:color w:val="FF0000"/>
          <w:sz w:val="26"/>
          <w:szCs w:val="26"/>
          <w:lang w:val="fr-FR"/>
        </w:rPr>
      </w:pPr>
      <w:r w:rsidRPr="00F85D33">
        <w:rPr>
          <w:color w:val="FF0000"/>
          <w:sz w:val="26"/>
          <w:szCs w:val="26"/>
        </w:rPr>
        <w:t xml:space="preserve"> </w:t>
      </w:r>
    </w:p>
    <w:p w14:paraId="191752E4" w14:textId="3D08AA53" w:rsidR="00D53B94" w:rsidRPr="00591032" w:rsidRDefault="00D53B94" w:rsidP="00D71179">
      <w:pPr>
        <w:ind w:left="-1134" w:right="-709" w:firstLine="567"/>
        <w:jc w:val="both"/>
        <w:rPr>
          <w:b/>
          <w:bCs/>
          <w:sz w:val="26"/>
          <w:szCs w:val="26"/>
          <w:lang w:val="fr-FR"/>
        </w:rPr>
      </w:pPr>
      <w:proofErr w:type="spellStart"/>
      <w:r w:rsidRPr="00591032">
        <w:rPr>
          <w:b/>
          <w:bCs/>
          <w:sz w:val="26"/>
          <w:szCs w:val="26"/>
          <w:lang w:val="fr-FR"/>
        </w:rPr>
        <w:t>Pereţi</w:t>
      </w:r>
      <w:proofErr w:type="spellEnd"/>
      <w:r w:rsidRPr="00591032">
        <w:rPr>
          <w:b/>
          <w:bCs/>
          <w:sz w:val="26"/>
          <w:szCs w:val="26"/>
          <w:lang w:val="fr-FR"/>
        </w:rPr>
        <w:t xml:space="preserve"> </w:t>
      </w:r>
      <w:proofErr w:type="spellStart"/>
      <w:r w:rsidRPr="00591032">
        <w:rPr>
          <w:b/>
          <w:bCs/>
          <w:sz w:val="26"/>
          <w:szCs w:val="26"/>
          <w:lang w:val="fr-FR"/>
        </w:rPr>
        <w:t>cortină</w:t>
      </w:r>
      <w:proofErr w:type="spellEnd"/>
    </w:p>
    <w:p w14:paraId="2ED3A1A3" w14:textId="2A6AF9E8" w:rsidR="00D53B94" w:rsidRPr="00591032" w:rsidRDefault="00D53B94" w:rsidP="00D71179">
      <w:pPr>
        <w:ind w:left="-1134" w:right="-709" w:firstLine="567"/>
        <w:jc w:val="both"/>
        <w:rPr>
          <w:sz w:val="26"/>
          <w:szCs w:val="26"/>
          <w:lang w:val="fr-FR"/>
        </w:rPr>
      </w:pPr>
      <w:proofErr w:type="spellStart"/>
      <w:r w:rsidRPr="00591032">
        <w:rPr>
          <w:sz w:val="26"/>
          <w:szCs w:val="26"/>
          <w:lang w:val="fr-FR"/>
        </w:rPr>
        <w:t>Clădirea</w:t>
      </w:r>
      <w:proofErr w:type="spellEnd"/>
      <w:r w:rsidRPr="00591032">
        <w:rPr>
          <w:sz w:val="26"/>
          <w:szCs w:val="26"/>
          <w:lang w:val="fr-FR"/>
        </w:rPr>
        <w:t xml:space="preserve"> </w:t>
      </w:r>
      <w:proofErr w:type="spellStart"/>
      <w:r w:rsidRPr="00591032">
        <w:rPr>
          <w:sz w:val="26"/>
          <w:szCs w:val="26"/>
          <w:lang w:val="fr-FR"/>
        </w:rPr>
        <w:t>expertizată</w:t>
      </w:r>
      <w:proofErr w:type="spellEnd"/>
      <w:r w:rsidR="00A078F6" w:rsidRPr="00591032">
        <w:rPr>
          <w:sz w:val="26"/>
          <w:szCs w:val="26"/>
          <w:lang w:val="fr-FR"/>
        </w:rPr>
        <w:t> :</w:t>
      </w:r>
      <w:r w:rsidRPr="00591032">
        <w:rPr>
          <w:sz w:val="26"/>
          <w:szCs w:val="26"/>
          <w:lang w:val="fr-FR"/>
        </w:rPr>
        <w:t xml:space="preserve"> </w:t>
      </w:r>
      <w:r w:rsidR="00591032" w:rsidRPr="00591032">
        <w:t>CASA DE CULTURA „NEDELCU CHERCEA”,</w:t>
      </w:r>
      <w:r w:rsidR="00591032" w:rsidRPr="00591032">
        <w:rPr>
          <w:b/>
          <w:bCs/>
        </w:rPr>
        <w:t xml:space="preserve"> </w:t>
      </w:r>
      <w:r w:rsidRPr="00591032">
        <w:rPr>
          <w:sz w:val="26"/>
          <w:szCs w:val="26"/>
          <w:lang w:val="fr-FR"/>
        </w:rPr>
        <w:t xml:space="preserve">nu este </w:t>
      </w:r>
      <w:proofErr w:type="spellStart"/>
      <w:r w:rsidRPr="00591032">
        <w:rPr>
          <w:sz w:val="26"/>
          <w:szCs w:val="26"/>
          <w:lang w:val="fr-FR"/>
        </w:rPr>
        <w:t>prevăzută</w:t>
      </w:r>
      <w:proofErr w:type="spellEnd"/>
      <w:r w:rsidRPr="00591032">
        <w:rPr>
          <w:sz w:val="26"/>
          <w:szCs w:val="26"/>
          <w:lang w:val="fr-FR"/>
        </w:rPr>
        <w:t xml:space="preserve"> </w:t>
      </w:r>
      <w:proofErr w:type="spellStart"/>
      <w:r w:rsidRPr="00591032">
        <w:rPr>
          <w:sz w:val="26"/>
          <w:szCs w:val="26"/>
          <w:lang w:val="fr-FR"/>
        </w:rPr>
        <w:t>cu</w:t>
      </w:r>
      <w:proofErr w:type="spellEnd"/>
      <w:r w:rsidRPr="00591032">
        <w:rPr>
          <w:sz w:val="26"/>
          <w:szCs w:val="26"/>
          <w:lang w:val="fr-FR"/>
        </w:rPr>
        <w:t xml:space="preserve"> </w:t>
      </w:r>
      <w:proofErr w:type="spellStart"/>
      <w:r w:rsidRPr="00591032">
        <w:rPr>
          <w:sz w:val="26"/>
          <w:szCs w:val="26"/>
          <w:lang w:val="fr-FR"/>
        </w:rPr>
        <w:t>pereti</w:t>
      </w:r>
      <w:proofErr w:type="spellEnd"/>
      <w:r w:rsidRPr="00591032">
        <w:rPr>
          <w:sz w:val="26"/>
          <w:szCs w:val="26"/>
          <w:lang w:val="fr-FR"/>
        </w:rPr>
        <w:t xml:space="preserve"> </w:t>
      </w:r>
      <w:proofErr w:type="spellStart"/>
      <w:r w:rsidRPr="00591032">
        <w:rPr>
          <w:sz w:val="26"/>
          <w:szCs w:val="26"/>
          <w:lang w:val="fr-FR"/>
        </w:rPr>
        <w:t>cortina</w:t>
      </w:r>
      <w:proofErr w:type="spellEnd"/>
      <w:r w:rsidRPr="00591032">
        <w:rPr>
          <w:sz w:val="26"/>
          <w:szCs w:val="26"/>
          <w:lang w:val="fr-FR"/>
        </w:rPr>
        <w:t>.</w:t>
      </w:r>
    </w:p>
    <w:p w14:paraId="517DCFD4" w14:textId="77777777" w:rsidR="00A078F6" w:rsidRPr="00591032" w:rsidRDefault="00A078F6" w:rsidP="00D71179">
      <w:pPr>
        <w:ind w:left="-1134" w:right="-709" w:firstLine="567"/>
        <w:jc w:val="both"/>
        <w:rPr>
          <w:sz w:val="26"/>
          <w:szCs w:val="26"/>
          <w:lang w:val="fr-FR"/>
        </w:rPr>
      </w:pPr>
    </w:p>
    <w:p w14:paraId="07ECB586" w14:textId="0DE2D122" w:rsidR="00D53B94" w:rsidRPr="00591032" w:rsidRDefault="00D53B94" w:rsidP="00D71179">
      <w:pPr>
        <w:ind w:left="-1134" w:right="-709" w:firstLine="567"/>
        <w:jc w:val="both"/>
        <w:rPr>
          <w:b/>
          <w:bCs/>
          <w:sz w:val="26"/>
          <w:szCs w:val="26"/>
          <w:lang w:val="fr-FR"/>
        </w:rPr>
      </w:pPr>
      <w:r w:rsidRPr="00591032">
        <w:rPr>
          <w:b/>
          <w:bCs/>
          <w:sz w:val="26"/>
          <w:szCs w:val="26"/>
          <w:lang w:val="fr-FR"/>
        </w:rPr>
        <w:t xml:space="preserve">Casa </w:t>
      </w:r>
      <w:proofErr w:type="spellStart"/>
      <w:r w:rsidRPr="00591032">
        <w:rPr>
          <w:b/>
          <w:bCs/>
          <w:sz w:val="26"/>
          <w:szCs w:val="26"/>
          <w:lang w:val="fr-FR"/>
        </w:rPr>
        <w:t>scării</w:t>
      </w:r>
      <w:proofErr w:type="spellEnd"/>
      <w:r w:rsidRPr="00591032">
        <w:rPr>
          <w:b/>
          <w:bCs/>
          <w:sz w:val="26"/>
          <w:szCs w:val="26"/>
          <w:lang w:val="fr-FR"/>
        </w:rPr>
        <w:t xml:space="preserve">. </w:t>
      </w:r>
    </w:p>
    <w:p w14:paraId="2415F95A" w14:textId="77777777" w:rsidR="007E71C9" w:rsidRPr="009207A8" w:rsidRDefault="00591032" w:rsidP="00D71179">
      <w:pPr>
        <w:ind w:left="-1134" w:right="-709" w:firstLine="567"/>
        <w:jc w:val="both"/>
        <w:rPr>
          <w:sz w:val="26"/>
          <w:szCs w:val="26"/>
          <w:lang w:val="fr-FR"/>
        </w:rPr>
      </w:pPr>
      <w:r w:rsidRPr="007B16FD">
        <w:rPr>
          <w:sz w:val="26"/>
          <w:szCs w:val="26"/>
          <w:lang w:val="it-IT"/>
        </w:rPr>
        <w:t xml:space="preserve">Cladirea expertizată: Corp C1 – Casa de Cultură, regim de inaltime P + 1E, Ac = 524,00  mp, </w:t>
      </w:r>
      <w:r w:rsidRPr="009207A8">
        <w:rPr>
          <w:sz w:val="26"/>
          <w:szCs w:val="26"/>
          <w:lang w:val="it-IT"/>
        </w:rPr>
        <w:t>Adc = 736,00 mp, gradul V de rezistență la foc</w:t>
      </w:r>
      <w:r w:rsidR="00D53B94" w:rsidRPr="009207A8">
        <w:rPr>
          <w:sz w:val="26"/>
          <w:szCs w:val="26"/>
          <w:lang w:val="fr-FR"/>
        </w:rPr>
        <w:t xml:space="preserve">, este  </w:t>
      </w:r>
      <w:proofErr w:type="spellStart"/>
      <w:r w:rsidR="00D53B94" w:rsidRPr="009207A8">
        <w:rPr>
          <w:sz w:val="26"/>
          <w:szCs w:val="26"/>
          <w:lang w:val="fr-FR"/>
        </w:rPr>
        <w:t>prevăzută</w:t>
      </w:r>
      <w:proofErr w:type="spellEnd"/>
      <w:r w:rsidR="00D53B94" w:rsidRPr="009207A8">
        <w:rPr>
          <w:sz w:val="26"/>
          <w:szCs w:val="26"/>
          <w:lang w:val="fr-FR"/>
        </w:rPr>
        <w:t xml:space="preserve"> </w:t>
      </w:r>
      <w:proofErr w:type="spellStart"/>
      <w:r w:rsidR="00D53B94" w:rsidRPr="009207A8">
        <w:rPr>
          <w:sz w:val="26"/>
          <w:szCs w:val="26"/>
          <w:lang w:val="fr-FR"/>
        </w:rPr>
        <w:t>cu</w:t>
      </w:r>
      <w:proofErr w:type="spellEnd"/>
      <w:r w:rsidR="00D53B94" w:rsidRPr="009207A8">
        <w:rPr>
          <w:sz w:val="26"/>
          <w:szCs w:val="26"/>
          <w:lang w:val="fr-FR"/>
        </w:rPr>
        <w:t xml:space="preserve"> </w:t>
      </w:r>
      <w:proofErr w:type="spellStart"/>
      <w:r w:rsidR="00D53B94" w:rsidRPr="009207A8">
        <w:rPr>
          <w:sz w:val="26"/>
          <w:szCs w:val="26"/>
          <w:lang w:val="fr-FR"/>
        </w:rPr>
        <w:t>două</w:t>
      </w:r>
      <w:proofErr w:type="spellEnd"/>
      <w:r w:rsidR="00D53B94" w:rsidRPr="009207A8">
        <w:rPr>
          <w:sz w:val="26"/>
          <w:szCs w:val="26"/>
          <w:lang w:val="fr-FR"/>
        </w:rPr>
        <w:t xml:space="preserve"> </w:t>
      </w:r>
      <w:r w:rsidR="00F632B7" w:rsidRPr="009207A8">
        <w:rPr>
          <w:sz w:val="26"/>
          <w:szCs w:val="26"/>
          <w:lang w:val="fr-FR"/>
        </w:rPr>
        <w:t xml:space="preserve">case de </w:t>
      </w:r>
      <w:proofErr w:type="spellStart"/>
      <w:r w:rsidR="00F632B7" w:rsidRPr="009207A8">
        <w:rPr>
          <w:sz w:val="26"/>
          <w:szCs w:val="26"/>
          <w:lang w:val="fr-FR"/>
        </w:rPr>
        <w:t>scări</w:t>
      </w:r>
      <w:proofErr w:type="spellEnd"/>
      <w:r w:rsidR="00D53B94" w:rsidRPr="009207A8">
        <w:rPr>
          <w:sz w:val="26"/>
          <w:szCs w:val="26"/>
          <w:lang w:val="fr-FR"/>
        </w:rPr>
        <w:t xml:space="preserve"> </w:t>
      </w:r>
      <w:proofErr w:type="spellStart"/>
      <w:r w:rsidR="007E71C9" w:rsidRPr="009207A8">
        <w:rPr>
          <w:sz w:val="26"/>
          <w:szCs w:val="26"/>
          <w:lang w:val="fr-FR"/>
        </w:rPr>
        <w:t>în</w:t>
      </w:r>
      <w:proofErr w:type="spellEnd"/>
      <w:r w:rsidR="007E71C9" w:rsidRPr="009207A8">
        <w:rPr>
          <w:sz w:val="26"/>
          <w:szCs w:val="26"/>
          <w:lang w:val="fr-FR"/>
        </w:rPr>
        <w:t xml:space="preserve"> care </w:t>
      </w:r>
      <w:proofErr w:type="spellStart"/>
      <w:r w:rsidR="007E71C9" w:rsidRPr="009207A8">
        <w:rPr>
          <w:sz w:val="26"/>
          <w:szCs w:val="26"/>
          <w:lang w:val="fr-FR"/>
        </w:rPr>
        <w:t>sunt</w:t>
      </w:r>
      <w:proofErr w:type="spellEnd"/>
      <w:r w:rsidR="007E71C9" w:rsidRPr="009207A8">
        <w:rPr>
          <w:sz w:val="26"/>
          <w:szCs w:val="26"/>
          <w:lang w:val="fr-FR"/>
        </w:rPr>
        <w:t xml:space="preserve"> </w:t>
      </w:r>
      <w:proofErr w:type="spellStart"/>
      <w:r w:rsidR="007E71C9" w:rsidRPr="009207A8">
        <w:rPr>
          <w:sz w:val="26"/>
          <w:szCs w:val="26"/>
          <w:lang w:val="fr-FR"/>
        </w:rPr>
        <w:t>dispuse</w:t>
      </w:r>
      <w:proofErr w:type="spellEnd"/>
      <w:r w:rsidR="007E71C9" w:rsidRPr="009207A8">
        <w:rPr>
          <w:sz w:val="26"/>
          <w:szCs w:val="26"/>
          <w:lang w:val="fr-FR"/>
        </w:rPr>
        <w:t xml:space="preserve"> </w:t>
      </w:r>
      <w:proofErr w:type="spellStart"/>
      <w:r w:rsidR="007E71C9" w:rsidRPr="009207A8">
        <w:rPr>
          <w:sz w:val="26"/>
          <w:szCs w:val="26"/>
          <w:lang w:val="fr-FR"/>
        </w:rPr>
        <w:t>scarile</w:t>
      </w:r>
      <w:proofErr w:type="spellEnd"/>
      <w:r w:rsidR="007E71C9" w:rsidRPr="009207A8">
        <w:rPr>
          <w:sz w:val="26"/>
          <w:szCs w:val="26"/>
          <w:lang w:val="fr-FR"/>
        </w:rPr>
        <w:t xml:space="preserve"> </w:t>
      </w:r>
      <w:proofErr w:type="spellStart"/>
      <w:r w:rsidR="007E71C9" w:rsidRPr="009207A8">
        <w:rPr>
          <w:sz w:val="26"/>
          <w:szCs w:val="26"/>
          <w:lang w:val="fr-FR"/>
        </w:rPr>
        <w:t>interioare</w:t>
      </w:r>
      <w:proofErr w:type="spellEnd"/>
      <w:r w:rsidR="007E71C9" w:rsidRPr="009207A8">
        <w:rPr>
          <w:sz w:val="26"/>
          <w:szCs w:val="26"/>
          <w:lang w:val="fr-FR"/>
        </w:rPr>
        <w:t xml:space="preserve"> care fac </w:t>
      </w:r>
      <w:proofErr w:type="spellStart"/>
      <w:r w:rsidR="007E71C9" w:rsidRPr="009207A8">
        <w:rPr>
          <w:sz w:val="26"/>
          <w:szCs w:val="26"/>
          <w:lang w:val="fr-FR"/>
        </w:rPr>
        <w:t>legătura</w:t>
      </w:r>
      <w:proofErr w:type="spellEnd"/>
      <w:r w:rsidR="007E71C9" w:rsidRPr="009207A8">
        <w:rPr>
          <w:sz w:val="26"/>
          <w:szCs w:val="26"/>
          <w:lang w:val="fr-FR"/>
        </w:rPr>
        <w:t xml:space="preserve"> </w:t>
      </w:r>
      <w:proofErr w:type="spellStart"/>
      <w:r w:rsidR="007E71C9" w:rsidRPr="009207A8">
        <w:rPr>
          <w:sz w:val="26"/>
          <w:szCs w:val="26"/>
          <w:lang w:val="fr-FR"/>
        </w:rPr>
        <w:t>între</w:t>
      </w:r>
      <w:proofErr w:type="spellEnd"/>
      <w:r w:rsidR="007E71C9" w:rsidRPr="009207A8">
        <w:rPr>
          <w:sz w:val="26"/>
          <w:szCs w:val="26"/>
          <w:lang w:val="fr-FR"/>
        </w:rPr>
        <w:t xml:space="preserve"> </w:t>
      </w:r>
      <w:proofErr w:type="spellStart"/>
      <w:r w:rsidR="007E71C9" w:rsidRPr="009207A8">
        <w:rPr>
          <w:sz w:val="26"/>
          <w:szCs w:val="26"/>
          <w:lang w:val="fr-FR"/>
        </w:rPr>
        <w:t>parter</w:t>
      </w:r>
      <w:proofErr w:type="spellEnd"/>
      <w:r w:rsidR="007E71C9" w:rsidRPr="009207A8">
        <w:rPr>
          <w:sz w:val="26"/>
          <w:szCs w:val="26"/>
          <w:lang w:val="fr-FR"/>
        </w:rPr>
        <w:t xml:space="preserve"> si </w:t>
      </w:r>
      <w:proofErr w:type="spellStart"/>
      <w:r w:rsidR="007E71C9" w:rsidRPr="009207A8">
        <w:rPr>
          <w:sz w:val="26"/>
          <w:szCs w:val="26"/>
          <w:lang w:val="fr-FR"/>
        </w:rPr>
        <w:t>etaj</w:t>
      </w:r>
      <w:proofErr w:type="spellEnd"/>
      <w:r w:rsidR="007E71C9" w:rsidRPr="009207A8">
        <w:rPr>
          <w:sz w:val="26"/>
          <w:szCs w:val="26"/>
          <w:lang w:val="fr-FR"/>
        </w:rPr>
        <w:t xml:space="preserve">. </w:t>
      </w:r>
    </w:p>
    <w:p w14:paraId="6A6CB0ED" w14:textId="32443D62" w:rsidR="007E71C9" w:rsidRPr="009207A8" w:rsidRDefault="007E71C9" w:rsidP="007E71C9">
      <w:pPr>
        <w:ind w:left="-1134" w:right="-709" w:firstLine="567"/>
        <w:jc w:val="both"/>
        <w:rPr>
          <w:i/>
          <w:iCs/>
          <w:sz w:val="26"/>
          <w:szCs w:val="26"/>
          <w:lang w:val="fr-FR"/>
        </w:rPr>
      </w:pPr>
      <w:proofErr w:type="spellStart"/>
      <w:r w:rsidRPr="009207A8">
        <w:rPr>
          <w:sz w:val="26"/>
          <w:szCs w:val="26"/>
          <w:lang w:val="fr-FR"/>
        </w:rPr>
        <w:t>Scara</w:t>
      </w:r>
      <w:proofErr w:type="spellEnd"/>
      <w:r w:rsidRPr="009207A8">
        <w:rPr>
          <w:sz w:val="26"/>
          <w:szCs w:val="26"/>
          <w:lang w:val="fr-FR"/>
        </w:rPr>
        <w:t xml:space="preserve"> </w:t>
      </w:r>
      <w:proofErr w:type="spellStart"/>
      <w:r w:rsidRPr="009207A8">
        <w:rPr>
          <w:sz w:val="26"/>
          <w:szCs w:val="26"/>
          <w:lang w:val="fr-FR"/>
        </w:rPr>
        <w:t>interioară</w:t>
      </w:r>
      <w:proofErr w:type="spellEnd"/>
      <w:r w:rsidRPr="009207A8">
        <w:rPr>
          <w:sz w:val="26"/>
          <w:szCs w:val="26"/>
          <w:lang w:val="fr-FR"/>
        </w:rPr>
        <w:t xml:space="preserve"> de </w:t>
      </w:r>
      <w:proofErr w:type="spellStart"/>
      <w:r w:rsidRPr="009207A8">
        <w:rPr>
          <w:sz w:val="26"/>
          <w:szCs w:val="26"/>
          <w:lang w:val="fr-FR"/>
        </w:rPr>
        <w:t>evacuare</w:t>
      </w:r>
      <w:proofErr w:type="spellEnd"/>
      <w:r w:rsidRPr="009207A8">
        <w:rPr>
          <w:sz w:val="26"/>
          <w:szCs w:val="26"/>
          <w:lang w:val="fr-FR"/>
        </w:rPr>
        <w:t xml:space="preserve"> </w:t>
      </w:r>
      <w:proofErr w:type="spellStart"/>
      <w:r w:rsidRPr="009207A8">
        <w:rPr>
          <w:sz w:val="26"/>
          <w:szCs w:val="26"/>
          <w:lang w:val="fr-FR"/>
        </w:rPr>
        <w:t>dispusă</w:t>
      </w:r>
      <w:proofErr w:type="spellEnd"/>
      <w:r w:rsidRPr="009207A8">
        <w:rPr>
          <w:sz w:val="26"/>
          <w:szCs w:val="26"/>
          <w:lang w:val="fr-FR"/>
        </w:rPr>
        <w:t xml:space="preserve"> in </w:t>
      </w:r>
      <w:proofErr w:type="spellStart"/>
      <w:r w:rsidRPr="009207A8">
        <w:rPr>
          <w:sz w:val="26"/>
          <w:szCs w:val="26"/>
          <w:lang w:val="fr-FR"/>
        </w:rPr>
        <w:t>axele</w:t>
      </w:r>
      <w:proofErr w:type="spellEnd"/>
      <w:r w:rsidRPr="009207A8">
        <w:rPr>
          <w:sz w:val="26"/>
          <w:szCs w:val="26"/>
          <w:lang w:val="fr-FR"/>
        </w:rPr>
        <w:t xml:space="preserve"> A-B/ 1-2 este </w:t>
      </w:r>
      <w:proofErr w:type="spellStart"/>
      <w:r w:rsidRPr="009207A8">
        <w:rPr>
          <w:b/>
          <w:bCs/>
          <w:sz w:val="26"/>
          <w:szCs w:val="26"/>
          <w:lang w:val="fr-FR"/>
        </w:rPr>
        <w:t>închisă</w:t>
      </w:r>
      <w:proofErr w:type="spellEnd"/>
      <w:r w:rsidRPr="009207A8">
        <w:rPr>
          <w:b/>
          <w:bCs/>
          <w:sz w:val="26"/>
          <w:szCs w:val="26"/>
          <w:lang w:val="fr-FR"/>
        </w:rPr>
        <w:t xml:space="preserve">  </w:t>
      </w:r>
      <w:proofErr w:type="spellStart"/>
      <w:r w:rsidRPr="009207A8">
        <w:rPr>
          <w:sz w:val="26"/>
          <w:szCs w:val="26"/>
          <w:lang w:val="fr-FR"/>
        </w:rPr>
        <w:t>în</w:t>
      </w:r>
      <w:proofErr w:type="spellEnd"/>
      <w:r w:rsidRPr="009207A8">
        <w:rPr>
          <w:sz w:val="26"/>
          <w:szCs w:val="26"/>
          <w:lang w:val="fr-FR"/>
        </w:rPr>
        <w:t xml:space="preserve"> </w:t>
      </w:r>
      <w:proofErr w:type="spellStart"/>
      <w:r w:rsidRPr="009207A8">
        <w:rPr>
          <w:sz w:val="26"/>
          <w:szCs w:val="26"/>
          <w:lang w:val="fr-FR"/>
        </w:rPr>
        <w:t>casă</w:t>
      </w:r>
      <w:proofErr w:type="spellEnd"/>
      <w:r w:rsidRPr="009207A8">
        <w:rPr>
          <w:sz w:val="26"/>
          <w:szCs w:val="26"/>
          <w:lang w:val="fr-FR"/>
        </w:rPr>
        <w:t xml:space="preserve"> de </w:t>
      </w:r>
      <w:proofErr w:type="spellStart"/>
      <w:r w:rsidRPr="009207A8">
        <w:rPr>
          <w:sz w:val="26"/>
          <w:szCs w:val="26"/>
          <w:lang w:val="fr-FR"/>
        </w:rPr>
        <w:t>sc</w:t>
      </w:r>
      <w:r w:rsidR="0019676B">
        <w:rPr>
          <w:sz w:val="26"/>
          <w:szCs w:val="26"/>
          <w:lang w:val="fr-FR"/>
        </w:rPr>
        <w:t>ă</w:t>
      </w:r>
      <w:r w:rsidRPr="009207A8">
        <w:rPr>
          <w:sz w:val="26"/>
          <w:szCs w:val="26"/>
          <w:lang w:val="fr-FR"/>
        </w:rPr>
        <w:t>ri</w:t>
      </w:r>
      <w:proofErr w:type="spellEnd"/>
      <w:r w:rsidRPr="009207A8">
        <w:rPr>
          <w:sz w:val="26"/>
          <w:szCs w:val="26"/>
          <w:lang w:val="fr-FR"/>
        </w:rPr>
        <w:t xml:space="preserve"> </w:t>
      </w:r>
      <w:proofErr w:type="spellStart"/>
      <w:r w:rsidRPr="009207A8">
        <w:rPr>
          <w:sz w:val="26"/>
          <w:szCs w:val="26"/>
          <w:lang w:val="fr-FR"/>
        </w:rPr>
        <w:t>iar</w:t>
      </w:r>
      <w:proofErr w:type="spellEnd"/>
      <w:r w:rsidRPr="009207A8">
        <w:rPr>
          <w:sz w:val="26"/>
          <w:szCs w:val="26"/>
          <w:lang w:val="fr-FR"/>
        </w:rPr>
        <w:t xml:space="preserve"> </w:t>
      </w:r>
      <w:proofErr w:type="spellStart"/>
      <w:r w:rsidRPr="009207A8">
        <w:rPr>
          <w:sz w:val="26"/>
          <w:szCs w:val="26"/>
          <w:lang w:val="fr-FR"/>
        </w:rPr>
        <w:t>scara</w:t>
      </w:r>
      <w:proofErr w:type="spellEnd"/>
      <w:r w:rsidRPr="009207A8">
        <w:rPr>
          <w:sz w:val="26"/>
          <w:szCs w:val="26"/>
          <w:lang w:val="fr-FR"/>
        </w:rPr>
        <w:t xml:space="preserve"> </w:t>
      </w:r>
      <w:proofErr w:type="spellStart"/>
      <w:r w:rsidRPr="009207A8">
        <w:rPr>
          <w:sz w:val="26"/>
          <w:szCs w:val="26"/>
          <w:lang w:val="fr-FR"/>
        </w:rPr>
        <w:t>interioară</w:t>
      </w:r>
      <w:proofErr w:type="spellEnd"/>
      <w:r w:rsidRPr="009207A8">
        <w:rPr>
          <w:sz w:val="26"/>
          <w:szCs w:val="26"/>
          <w:lang w:val="fr-FR"/>
        </w:rPr>
        <w:t xml:space="preserve"> de </w:t>
      </w:r>
      <w:proofErr w:type="spellStart"/>
      <w:r w:rsidRPr="009207A8">
        <w:rPr>
          <w:sz w:val="26"/>
          <w:szCs w:val="26"/>
          <w:lang w:val="fr-FR"/>
        </w:rPr>
        <w:t>evacuare</w:t>
      </w:r>
      <w:proofErr w:type="spellEnd"/>
      <w:r w:rsidRPr="009207A8">
        <w:rPr>
          <w:sz w:val="26"/>
          <w:szCs w:val="26"/>
          <w:lang w:val="fr-FR"/>
        </w:rPr>
        <w:t xml:space="preserve"> </w:t>
      </w:r>
      <w:proofErr w:type="spellStart"/>
      <w:r w:rsidRPr="009207A8">
        <w:rPr>
          <w:sz w:val="26"/>
          <w:szCs w:val="26"/>
          <w:lang w:val="fr-FR"/>
        </w:rPr>
        <w:t>dispusă</w:t>
      </w:r>
      <w:proofErr w:type="spellEnd"/>
      <w:r w:rsidRPr="009207A8">
        <w:rPr>
          <w:sz w:val="26"/>
          <w:szCs w:val="26"/>
          <w:lang w:val="fr-FR"/>
        </w:rPr>
        <w:t xml:space="preserve"> in </w:t>
      </w:r>
      <w:proofErr w:type="spellStart"/>
      <w:r w:rsidRPr="009207A8">
        <w:rPr>
          <w:sz w:val="26"/>
          <w:szCs w:val="26"/>
          <w:lang w:val="fr-FR"/>
        </w:rPr>
        <w:t>axele</w:t>
      </w:r>
      <w:proofErr w:type="spellEnd"/>
      <w:r w:rsidRPr="009207A8">
        <w:rPr>
          <w:sz w:val="26"/>
          <w:szCs w:val="26"/>
          <w:lang w:val="fr-FR"/>
        </w:rPr>
        <w:t xml:space="preserve"> A-B/ 4-5 este </w:t>
      </w:r>
      <w:proofErr w:type="spellStart"/>
      <w:r w:rsidRPr="009207A8">
        <w:rPr>
          <w:b/>
          <w:bCs/>
          <w:sz w:val="26"/>
          <w:szCs w:val="26"/>
          <w:lang w:val="fr-FR"/>
        </w:rPr>
        <w:t>deschisă</w:t>
      </w:r>
      <w:proofErr w:type="spellEnd"/>
      <w:r w:rsidRPr="009207A8">
        <w:rPr>
          <w:sz w:val="26"/>
          <w:szCs w:val="26"/>
          <w:lang w:val="fr-FR"/>
        </w:rPr>
        <w:t xml:space="preserve"> (</w:t>
      </w:r>
      <w:proofErr w:type="spellStart"/>
      <w:r w:rsidRPr="009207A8">
        <w:rPr>
          <w:sz w:val="26"/>
          <w:szCs w:val="26"/>
          <w:lang w:val="fr-FR"/>
        </w:rPr>
        <w:t>amplasată</w:t>
      </w:r>
      <w:proofErr w:type="spellEnd"/>
      <w:r w:rsidRPr="009207A8">
        <w:rPr>
          <w:sz w:val="26"/>
          <w:szCs w:val="26"/>
          <w:lang w:val="fr-FR"/>
        </w:rPr>
        <w:t xml:space="preserve"> </w:t>
      </w:r>
      <w:proofErr w:type="spellStart"/>
      <w:r w:rsidRPr="009207A8">
        <w:rPr>
          <w:sz w:val="26"/>
          <w:szCs w:val="26"/>
          <w:lang w:val="fr-FR"/>
        </w:rPr>
        <w:t>în</w:t>
      </w:r>
      <w:proofErr w:type="spellEnd"/>
      <w:r w:rsidRPr="009207A8">
        <w:rPr>
          <w:sz w:val="26"/>
          <w:szCs w:val="26"/>
          <w:lang w:val="fr-FR"/>
        </w:rPr>
        <w:t xml:space="preserve"> </w:t>
      </w:r>
      <w:proofErr w:type="spellStart"/>
      <w:r w:rsidRPr="009207A8">
        <w:rPr>
          <w:sz w:val="26"/>
          <w:szCs w:val="26"/>
          <w:lang w:val="fr-FR"/>
        </w:rPr>
        <w:t>holurile</w:t>
      </w:r>
      <w:proofErr w:type="spellEnd"/>
      <w:r w:rsidRPr="009207A8">
        <w:rPr>
          <w:sz w:val="26"/>
          <w:szCs w:val="26"/>
          <w:lang w:val="fr-FR"/>
        </w:rPr>
        <w:t xml:space="preserve"> de la </w:t>
      </w:r>
      <w:proofErr w:type="spellStart"/>
      <w:r w:rsidRPr="009207A8">
        <w:rPr>
          <w:sz w:val="26"/>
          <w:szCs w:val="26"/>
          <w:lang w:val="fr-FR"/>
        </w:rPr>
        <w:t>parter</w:t>
      </w:r>
      <w:proofErr w:type="spellEnd"/>
      <w:r w:rsidRPr="009207A8">
        <w:rPr>
          <w:sz w:val="26"/>
          <w:szCs w:val="26"/>
          <w:lang w:val="fr-FR"/>
        </w:rPr>
        <w:t xml:space="preserve"> si </w:t>
      </w:r>
      <w:proofErr w:type="spellStart"/>
      <w:r w:rsidRPr="009207A8">
        <w:rPr>
          <w:sz w:val="26"/>
          <w:szCs w:val="26"/>
          <w:lang w:val="fr-FR"/>
        </w:rPr>
        <w:t>etaj</w:t>
      </w:r>
      <w:proofErr w:type="spellEnd"/>
      <w:r w:rsidRPr="009207A8">
        <w:rPr>
          <w:sz w:val="26"/>
          <w:szCs w:val="26"/>
          <w:lang w:val="fr-FR"/>
        </w:rPr>
        <w:t>.</w:t>
      </w:r>
      <w:r w:rsidRPr="009207A8">
        <w:rPr>
          <w:b/>
          <w:bCs/>
          <w:sz w:val="26"/>
          <w:szCs w:val="26"/>
          <w:lang w:val="fr-FR"/>
        </w:rPr>
        <w:t xml:space="preserve"> </w:t>
      </w:r>
      <w:r w:rsidR="00F632B7" w:rsidRPr="009207A8">
        <w:rPr>
          <w:sz w:val="26"/>
          <w:szCs w:val="26"/>
          <w:lang w:val="fr-FR"/>
        </w:rPr>
        <w:t xml:space="preserve"> </w:t>
      </w:r>
    </w:p>
    <w:p w14:paraId="62C67746" w14:textId="5CB18D06" w:rsidR="00526EE7" w:rsidRPr="009207A8" w:rsidRDefault="00526EE7" w:rsidP="007E71C9">
      <w:pPr>
        <w:ind w:left="-1134" w:right="-709" w:firstLine="567"/>
        <w:jc w:val="both"/>
        <w:rPr>
          <w:i/>
          <w:iCs/>
          <w:sz w:val="26"/>
          <w:szCs w:val="26"/>
          <w:lang w:val="fr-FR"/>
        </w:rPr>
      </w:pPr>
      <w:proofErr w:type="spellStart"/>
      <w:r w:rsidRPr="009207A8">
        <w:rPr>
          <w:sz w:val="26"/>
          <w:szCs w:val="26"/>
          <w:lang w:val="fr-FR"/>
        </w:rPr>
        <w:lastRenderedPageBreak/>
        <w:t>În</w:t>
      </w:r>
      <w:proofErr w:type="spellEnd"/>
      <w:r w:rsidRPr="009207A8">
        <w:rPr>
          <w:sz w:val="26"/>
          <w:szCs w:val="26"/>
          <w:lang w:val="fr-FR"/>
        </w:rPr>
        <w:t xml:space="preserve"> </w:t>
      </w:r>
      <w:proofErr w:type="spellStart"/>
      <w:r w:rsidRPr="009207A8">
        <w:rPr>
          <w:sz w:val="26"/>
          <w:szCs w:val="26"/>
          <w:lang w:val="fr-FR"/>
        </w:rPr>
        <w:t>conformitate</w:t>
      </w:r>
      <w:proofErr w:type="spellEnd"/>
      <w:r w:rsidRPr="009207A8">
        <w:rPr>
          <w:sz w:val="26"/>
          <w:szCs w:val="26"/>
          <w:lang w:val="fr-FR"/>
        </w:rPr>
        <w:t xml:space="preserve"> </w:t>
      </w:r>
      <w:proofErr w:type="spellStart"/>
      <w:r w:rsidRPr="009207A8">
        <w:rPr>
          <w:sz w:val="26"/>
          <w:szCs w:val="26"/>
          <w:lang w:val="fr-FR"/>
        </w:rPr>
        <w:t>cu</w:t>
      </w:r>
      <w:proofErr w:type="spellEnd"/>
      <w:r w:rsidRPr="009207A8">
        <w:rPr>
          <w:sz w:val="26"/>
          <w:szCs w:val="26"/>
          <w:lang w:val="fr-FR"/>
        </w:rPr>
        <w:t xml:space="preserve"> art. 2.3.31. </w:t>
      </w:r>
      <w:proofErr w:type="spellStart"/>
      <w:r w:rsidRPr="009207A8">
        <w:rPr>
          <w:sz w:val="26"/>
          <w:szCs w:val="26"/>
          <w:lang w:val="fr-FR"/>
        </w:rPr>
        <w:t>din</w:t>
      </w:r>
      <w:proofErr w:type="spellEnd"/>
      <w:r w:rsidRPr="009207A8">
        <w:rPr>
          <w:sz w:val="26"/>
          <w:szCs w:val="26"/>
          <w:lang w:val="fr-FR"/>
        </w:rPr>
        <w:t xml:space="preserve"> </w:t>
      </w:r>
      <w:proofErr w:type="spellStart"/>
      <w:r w:rsidRPr="009207A8">
        <w:rPr>
          <w:sz w:val="26"/>
          <w:szCs w:val="26"/>
          <w:lang w:val="fr-FR"/>
        </w:rPr>
        <w:t>Normativ</w:t>
      </w:r>
      <w:proofErr w:type="spellEnd"/>
      <w:r w:rsidRPr="009207A8">
        <w:rPr>
          <w:sz w:val="26"/>
          <w:szCs w:val="26"/>
          <w:lang w:val="fr-FR"/>
        </w:rPr>
        <w:t xml:space="preserve"> P 118 /99, </w:t>
      </w:r>
      <w:proofErr w:type="spellStart"/>
      <w:r w:rsidRPr="009207A8">
        <w:rPr>
          <w:sz w:val="26"/>
          <w:szCs w:val="26"/>
          <w:lang w:val="fr-FR"/>
        </w:rPr>
        <w:t>pereţii</w:t>
      </w:r>
      <w:proofErr w:type="spellEnd"/>
      <w:r w:rsidRPr="009207A8">
        <w:rPr>
          <w:sz w:val="26"/>
          <w:szCs w:val="26"/>
          <w:lang w:val="fr-FR"/>
        </w:rPr>
        <w:t xml:space="preserve"> </w:t>
      </w:r>
      <w:proofErr w:type="spellStart"/>
      <w:r w:rsidRPr="009207A8">
        <w:rPr>
          <w:sz w:val="26"/>
          <w:szCs w:val="26"/>
          <w:lang w:val="fr-FR"/>
        </w:rPr>
        <w:t>caselor</w:t>
      </w:r>
      <w:proofErr w:type="spellEnd"/>
      <w:r w:rsidRPr="009207A8">
        <w:rPr>
          <w:sz w:val="26"/>
          <w:szCs w:val="26"/>
          <w:lang w:val="fr-FR"/>
        </w:rPr>
        <w:t xml:space="preserve"> de </w:t>
      </w:r>
      <w:proofErr w:type="spellStart"/>
      <w:r w:rsidRPr="009207A8">
        <w:rPr>
          <w:sz w:val="26"/>
          <w:szCs w:val="26"/>
          <w:lang w:val="fr-FR"/>
        </w:rPr>
        <w:t>scări</w:t>
      </w:r>
      <w:proofErr w:type="spellEnd"/>
      <w:r w:rsidRPr="009207A8">
        <w:rPr>
          <w:sz w:val="26"/>
          <w:szCs w:val="26"/>
          <w:lang w:val="fr-FR"/>
        </w:rPr>
        <w:t xml:space="preserve"> </w:t>
      </w:r>
      <w:proofErr w:type="spellStart"/>
      <w:r w:rsidRPr="009207A8">
        <w:rPr>
          <w:sz w:val="26"/>
          <w:szCs w:val="26"/>
          <w:lang w:val="fr-FR"/>
        </w:rPr>
        <w:t>închise</w:t>
      </w:r>
      <w:proofErr w:type="spellEnd"/>
      <w:r w:rsidRPr="009207A8">
        <w:rPr>
          <w:sz w:val="26"/>
          <w:szCs w:val="26"/>
          <w:lang w:val="fr-FR"/>
        </w:rPr>
        <w:t xml:space="preserve"> </w:t>
      </w:r>
      <w:proofErr w:type="spellStart"/>
      <w:r w:rsidRPr="009207A8">
        <w:rPr>
          <w:sz w:val="26"/>
          <w:szCs w:val="26"/>
          <w:lang w:val="fr-FR"/>
        </w:rPr>
        <w:t>din</w:t>
      </w:r>
      <w:proofErr w:type="spellEnd"/>
      <w:r w:rsidRPr="009207A8">
        <w:rPr>
          <w:sz w:val="26"/>
          <w:szCs w:val="26"/>
          <w:lang w:val="fr-FR"/>
        </w:rPr>
        <w:t xml:space="preserve"> </w:t>
      </w:r>
      <w:proofErr w:type="spellStart"/>
      <w:r w:rsidRPr="009207A8">
        <w:rPr>
          <w:sz w:val="26"/>
          <w:szCs w:val="26"/>
          <w:lang w:val="fr-FR"/>
        </w:rPr>
        <w:t>construcţiile</w:t>
      </w:r>
      <w:proofErr w:type="spellEnd"/>
      <w:r w:rsidRPr="009207A8">
        <w:rPr>
          <w:sz w:val="26"/>
          <w:szCs w:val="26"/>
          <w:lang w:val="fr-FR"/>
        </w:rPr>
        <w:t xml:space="preserve"> de </w:t>
      </w:r>
      <w:proofErr w:type="spellStart"/>
      <w:r w:rsidRPr="009207A8">
        <w:rPr>
          <w:sz w:val="26"/>
          <w:szCs w:val="26"/>
          <w:lang w:val="fr-FR"/>
        </w:rPr>
        <w:t>gradul</w:t>
      </w:r>
      <w:proofErr w:type="spellEnd"/>
      <w:r w:rsidRPr="009207A8">
        <w:rPr>
          <w:sz w:val="26"/>
          <w:szCs w:val="26"/>
          <w:lang w:val="fr-FR"/>
        </w:rPr>
        <w:t xml:space="preserve"> </w:t>
      </w:r>
      <w:r w:rsidR="007E71C9" w:rsidRPr="009207A8">
        <w:rPr>
          <w:sz w:val="26"/>
          <w:szCs w:val="26"/>
          <w:lang w:val="fr-FR"/>
        </w:rPr>
        <w:t>V</w:t>
      </w:r>
      <w:r w:rsidRPr="009207A8">
        <w:rPr>
          <w:sz w:val="26"/>
          <w:szCs w:val="26"/>
          <w:lang w:val="fr-FR"/>
        </w:rPr>
        <w:t xml:space="preserve"> de </w:t>
      </w:r>
      <w:proofErr w:type="spellStart"/>
      <w:r w:rsidRPr="009207A8">
        <w:rPr>
          <w:sz w:val="26"/>
          <w:szCs w:val="26"/>
          <w:lang w:val="fr-FR"/>
        </w:rPr>
        <w:t>rezistenţă</w:t>
      </w:r>
      <w:proofErr w:type="spellEnd"/>
      <w:r w:rsidR="007E71C9" w:rsidRPr="009207A8">
        <w:rPr>
          <w:sz w:val="26"/>
          <w:szCs w:val="26"/>
          <w:lang w:val="fr-FR"/>
        </w:rPr>
        <w:t xml:space="preserve"> </w:t>
      </w:r>
      <w:r w:rsidRPr="009207A8">
        <w:rPr>
          <w:sz w:val="26"/>
          <w:szCs w:val="26"/>
          <w:lang w:val="fr-FR"/>
        </w:rPr>
        <w:t>la</w:t>
      </w:r>
      <w:r w:rsidR="007E71C9" w:rsidRPr="009207A8">
        <w:rPr>
          <w:sz w:val="26"/>
          <w:szCs w:val="26"/>
          <w:lang w:val="fr-FR"/>
        </w:rPr>
        <w:t xml:space="preserve"> </w:t>
      </w:r>
      <w:r w:rsidRPr="009207A8">
        <w:rPr>
          <w:sz w:val="26"/>
          <w:szCs w:val="26"/>
          <w:lang w:val="fr-FR"/>
        </w:rPr>
        <w:t xml:space="preserve">foc, </w:t>
      </w:r>
      <w:r w:rsidR="007E71C9" w:rsidRPr="009207A8">
        <w:rPr>
          <w:sz w:val="26"/>
          <w:szCs w:val="26"/>
          <w:lang w:val="fr-FR"/>
        </w:rPr>
        <w:t xml:space="preserve">pot fi </w:t>
      </w:r>
      <w:r w:rsidRPr="009207A8">
        <w:rPr>
          <w:sz w:val="26"/>
          <w:szCs w:val="26"/>
          <w:lang w:val="fr-FR"/>
        </w:rPr>
        <w:t>C</w:t>
      </w:r>
      <w:r w:rsidR="007E71C9" w:rsidRPr="009207A8">
        <w:rPr>
          <w:sz w:val="26"/>
          <w:szCs w:val="26"/>
          <w:lang w:val="fr-FR"/>
        </w:rPr>
        <w:t xml:space="preserve">1 </w:t>
      </w:r>
      <w:proofErr w:type="spellStart"/>
      <w:r w:rsidR="007E71C9" w:rsidRPr="009207A8">
        <w:rPr>
          <w:sz w:val="26"/>
          <w:szCs w:val="26"/>
          <w:lang w:val="fr-FR"/>
        </w:rPr>
        <w:t>sau</w:t>
      </w:r>
      <w:proofErr w:type="spellEnd"/>
      <w:r w:rsidR="007E71C9" w:rsidRPr="009207A8">
        <w:rPr>
          <w:sz w:val="26"/>
          <w:szCs w:val="26"/>
          <w:lang w:val="fr-FR"/>
        </w:rPr>
        <w:t xml:space="preserve"> C2 </w:t>
      </w:r>
      <w:r w:rsidRPr="009207A8">
        <w:rPr>
          <w:sz w:val="26"/>
          <w:szCs w:val="26"/>
          <w:lang w:val="fr-FR"/>
        </w:rPr>
        <w:t>(CA</w:t>
      </w:r>
      <w:r w:rsidR="009207A8" w:rsidRPr="009207A8">
        <w:rPr>
          <w:sz w:val="26"/>
          <w:szCs w:val="26"/>
          <w:lang w:val="fr-FR"/>
        </w:rPr>
        <w:t>2a,b</w:t>
      </w:r>
      <w:r w:rsidRPr="009207A8">
        <w:rPr>
          <w:sz w:val="26"/>
          <w:szCs w:val="26"/>
          <w:lang w:val="fr-FR"/>
        </w:rPr>
        <w:t xml:space="preserve">), </w:t>
      </w:r>
      <w:proofErr w:type="spellStart"/>
      <w:r w:rsidRPr="009207A8">
        <w:rPr>
          <w:sz w:val="26"/>
          <w:szCs w:val="26"/>
          <w:lang w:val="fr-FR"/>
        </w:rPr>
        <w:t>rezistenţi</w:t>
      </w:r>
      <w:proofErr w:type="spellEnd"/>
      <w:r w:rsidRPr="009207A8">
        <w:rPr>
          <w:sz w:val="26"/>
          <w:szCs w:val="26"/>
          <w:lang w:val="fr-FR"/>
        </w:rPr>
        <w:t xml:space="preserve"> la foc minimum </w:t>
      </w:r>
      <w:r w:rsidR="009207A8" w:rsidRPr="009207A8">
        <w:rPr>
          <w:sz w:val="26"/>
          <w:szCs w:val="26"/>
          <w:lang w:val="fr-FR"/>
        </w:rPr>
        <w:t>15</w:t>
      </w:r>
      <w:r w:rsidRPr="009207A8">
        <w:rPr>
          <w:sz w:val="26"/>
          <w:szCs w:val="26"/>
          <w:lang w:val="fr-FR"/>
        </w:rPr>
        <w:t xml:space="preserve"> minute </w:t>
      </w:r>
    </w:p>
    <w:p w14:paraId="16F4E7F4" w14:textId="6FC93D07" w:rsidR="00526EE7" w:rsidRPr="009207A8" w:rsidRDefault="00526EE7" w:rsidP="00D71179">
      <w:pPr>
        <w:ind w:left="-1134" w:right="-709" w:firstLine="567"/>
        <w:jc w:val="both"/>
        <w:rPr>
          <w:sz w:val="26"/>
          <w:szCs w:val="26"/>
          <w:lang w:val="fr-FR"/>
        </w:rPr>
      </w:pPr>
      <w:proofErr w:type="spellStart"/>
      <w:r w:rsidRPr="009207A8">
        <w:rPr>
          <w:sz w:val="26"/>
          <w:szCs w:val="26"/>
          <w:lang w:val="fr-FR"/>
        </w:rPr>
        <w:t>Peretii</w:t>
      </w:r>
      <w:proofErr w:type="spellEnd"/>
      <w:r w:rsidRPr="009207A8">
        <w:rPr>
          <w:sz w:val="26"/>
          <w:szCs w:val="26"/>
          <w:lang w:val="fr-FR"/>
        </w:rPr>
        <w:t xml:space="preserve"> </w:t>
      </w:r>
      <w:proofErr w:type="spellStart"/>
      <w:r w:rsidR="00096070" w:rsidRPr="009207A8">
        <w:rPr>
          <w:sz w:val="26"/>
          <w:szCs w:val="26"/>
          <w:lang w:val="fr-FR"/>
        </w:rPr>
        <w:t>caselor</w:t>
      </w:r>
      <w:proofErr w:type="spellEnd"/>
      <w:r w:rsidR="00096070" w:rsidRPr="009207A8">
        <w:rPr>
          <w:sz w:val="26"/>
          <w:szCs w:val="26"/>
          <w:lang w:val="fr-FR"/>
        </w:rPr>
        <w:t xml:space="preserve"> de </w:t>
      </w:r>
      <w:proofErr w:type="spellStart"/>
      <w:r w:rsidR="00096070" w:rsidRPr="009207A8">
        <w:rPr>
          <w:sz w:val="26"/>
          <w:szCs w:val="26"/>
          <w:lang w:val="fr-FR"/>
        </w:rPr>
        <w:t>scari</w:t>
      </w:r>
      <w:proofErr w:type="spellEnd"/>
      <w:r w:rsidR="00096070" w:rsidRPr="009207A8">
        <w:rPr>
          <w:sz w:val="26"/>
          <w:szCs w:val="26"/>
          <w:lang w:val="fr-FR"/>
        </w:rPr>
        <w:t xml:space="preserve"> </w:t>
      </w:r>
      <w:proofErr w:type="spellStart"/>
      <w:r w:rsidR="00096070" w:rsidRPr="009207A8">
        <w:rPr>
          <w:sz w:val="26"/>
          <w:szCs w:val="26"/>
          <w:lang w:val="fr-FR"/>
        </w:rPr>
        <w:t>sunt</w:t>
      </w:r>
      <w:proofErr w:type="spellEnd"/>
      <w:r w:rsidR="00096070" w:rsidRPr="009207A8">
        <w:rPr>
          <w:sz w:val="26"/>
          <w:szCs w:val="26"/>
          <w:lang w:val="fr-FR"/>
        </w:rPr>
        <w:t xml:space="preserve"> </w:t>
      </w:r>
      <w:proofErr w:type="spellStart"/>
      <w:r w:rsidR="00096070" w:rsidRPr="009207A8">
        <w:rPr>
          <w:sz w:val="26"/>
          <w:szCs w:val="26"/>
          <w:lang w:val="fr-FR"/>
        </w:rPr>
        <w:t>realizate</w:t>
      </w:r>
      <w:proofErr w:type="spellEnd"/>
      <w:r w:rsidR="00096070" w:rsidRPr="009207A8">
        <w:rPr>
          <w:sz w:val="26"/>
          <w:szCs w:val="26"/>
          <w:lang w:val="fr-FR"/>
        </w:rPr>
        <w:t xml:space="preserve"> </w:t>
      </w:r>
      <w:proofErr w:type="spellStart"/>
      <w:r w:rsidR="00096070" w:rsidRPr="009207A8">
        <w:rPr>
          <w:sz w:val="26"/>
          <w:szCs w:val="26"/>
          <w:lang w:val="fr-FR"/>
        </w:rPr>
        <w:t>din</w:t>
      </w:r>
      <w:proofErr w:type="spellEnd"/>
      <w:r w:rsidR="00096070" w:rsidRPr="009207A8">
        <w:rPr>
          <w:sz w:val="26"/>
          <w:szCs w:val="26"/>
          <w:lang w:val="fr-FR"/>
        </w:rPr>
        <w:t xml:space="preserve"> </w:t>
      </w:r>
      <w:proofErr w:type="spellStart"/>
      <w:r w:rsidR="00096070" w:rsidRPr="009207A8">
        <w:rPr>
          <w:sz w:val="26"/>
          <w:szCs w:val="26"/>
          <w:lang w:val="fr-FR"/>
        </w:rPr>
        <w:t>materiale</w:t>
      </w:r>
      <w:proofErr w:type="spellEnd"/>
      <w:r w:rsidR="00096070" w:rsidRPr="009207A8">
        <w:rPr>
          <w:sz w:val="26"/>
          <w:szCs w:val="26"/>
          <w:lang w:val="fr-FR"/>
        </w:rPr>
        <w:t xml:space="preserve"> C0(CA1),</w:t>
      </w:r>
      <w:r w:rsidR="004658F9" w:rsidRPr="009207A8">
        <w:rPr>
          <w:sz w:val="26"/>
          <w:szCs w:val="26"/>
          <w:lang w:val="fr-FR"/>
        </w:rPr>
        <w:t xml:space="preserve"> </w:t>
      </w:r>
      <w:proofErr w:type="spellStart"/>
      <w:r w:rsidR="004658F9" w:rsidRPr="009207A8">
        <w:rPr>
          <w:sz w:val="26"/>
          <w:szCs w:val="26"/>
          <w:lang w:val="fr-FR"/>
        </w:rPr>
        <w:t>cu</w:t>
      </w:r>
      <w:proofErr w:type="spellEnd"/>
      <w:r w:rsidR="00096070" w:rsidRPr="009207A8">
        <w:rPr>
          <w:sz w:val="26"/>
          <w:szCs w:val="26"/>
          <w:lang w:val="fr-FR"/>
        </w:rPr>
        <w:t xml:space="preserve"> </w:t>
      </w:r>
      <w:proofErr w:type="spellStart"/>
      <w:r w:rsidR="00096070" w:rsidRPr="009207A8">
        <w:rPr>
          <w:sz w:val="26"/>
          <w:szCs w:val="26"/>
          <w:lang w:val="fr-FR"/>
        </w:rPr>
        <w:t>rezistenţ</w:t>
      </w:r>
      <w:r w:rsidR="004658F9" w:rsidRPr="009207A8">
        <w:rPr>
          <w:sz w:val="26"/>
          <w:szCs w:val="26"/>
          <w:lang w:val="fr-FR"/>
        </w:rPr>
        <w:t>a</w:t>
      </w:r>
      <w:proofErr w:type="spellEnd"/>
      <w:r w:rsidR="00096070" w:rsidRPr="009207A8">
        <w:rPr>
          <w:sz w:val="26"/>
          <w:szCs w:val="26"/>
          <w:lang w:val="fr-FR"/>
        </w:rPr>
        <w:t xml:space="preserve"> la foc </w:t>
      </w:r>
      <w:r w:rsidR="004658F9" w:rsidRPr="009207A8">
        <w:rPr>
          <w:sz w:val="26"/>
          <w:szCs w:val="26"/>
          <w:lang w:val="fr-FR"/>
        </w:rPr>
        <w:t xml:space="preserve">de peste 3 ore, se </w:t>
      </w:r>
      <w:proofErr w:type="spellStart"/>
      <w:r w:rsidR="004658F9" w:rsidRPr="009207A8">
        <w:rPr>
          <w:sz w:val="26"/>
          <w:szCs w:val="26"/>
          <w:lang w:val="fr-FR"/>
        </w:rPr>
        <w:t>respectă</w:t>
      </w:r>
      <w:proofErr w:type="spellEnd"/>
      <w:r w:rsidR="004658F9" w:rsidRPr="009207A8">
        <w:rPr>
          <w:sz w:val="26"/>
          <w:szCs w:val="26"/>
          <w:lang w:val="fr-FR"/>
        </w:rPr>
        <w:t xml:space="preserve"> art. 2.3.31. </w:t>
      </w:r>
      <w:proofErr w:type="spellStart"/>
      <w:r w:rsidR="004658F9" w:rsidRPr="009207A8">
        <w:rPr>
          <w:sz w:val="26"/>
          <w:szCs w:val="26"/>
          <w:lang w:val="fr-FR"/>
        </w:rPr>
        <w:t>din</w:t>
      </w:r>
      <w:proofErr w:type="spellEnd"/>
      <w:r w:rsidR="004658F9" w:rsidRPr="009207A8">
        <w:rPr>
          <w:sz w:val="26"/>
          <w:szCs w:val="26"/>
          <w:lang w:val="fr-FR"/>
        </w:rPr>
        <w:t xml:space="preserve"> </w:t>
      </w:r>
      <w:proofErr w:type="spellStart"/>
      <w:r w:rsidR="004658F9" w:rsidRPr="009207A8">
        <w:rPr>
          <w:sz w:val="26"/>
          <w:szCs w:val="26"/>
          <w:lang w:val="fr-FR"/>
        </w:rPr>
        <w:t>Normativ</w:t>
      </w:r>
      <w:proofErr w:type="spellEnd"/>
      <w:r w:rsidR="004658F9" w:rsidRPr="009207A8">
        <w:rPr>
          <w:sz w:val="26"/>
          <w:szCs w:val="26"/>
          <w:lang w:val="fr-FR"/>
        </w:rPr>
        <w:t xml:space="preserve"> P 118 /99.</w:t>
      </w:r>
    </w:p>
    <w:p w14:paraId="16372916" w14:textId="77777777" w:rsidR="00043728" w:rsidRPr="00F85D33" w:rsidRDefault="00043728" w:rsidP="00D71179">
      <w:pPr>
        <w:ind w:left="-1134" w:right="-709" w:firstLine="567"/>
        <w:jc w:val="both"/>
        <w:rPr>
          <w:color w:val="FF0000"/>
          <w:sz w:val="26"/>
          <w:szCs w:val="26"/>
          <w:lang w:val="fr-FR"/>
        </w:rPr>
      </w:pPr>
    </w:p>
    <w:p w14:paraId="2E5ECA8B" w14:textId="65852282" w:rsidR="00D53B94" w:rsidRPr="009207A8" w:rsidRDefault="00D53B94" w:rsidP="00D71179">
      <w:pPr>
        <w:ind w:left="-1134" w:right="-709" w:firstLine="567"/>
        <w:jc w:val="both"/>
        <w:rPr>
          <w:sz w:val="26"/>
          <w:szCs w:val="26"/>
          <w:lang w:val="fr-FR"/>
        </w:rPr>
      </w:pPr>
      <w:proofErr w:type="spellStart"/>
      <w:r w:rsidRPr="009207A8">
        <w:rPr>
          <w:sz w:val="26"/>
          <w:szCs w:val="26"/>
          <w:lang w:val="fr-FR"/>
        </w:rPr>
        <w:t>Scarile</w:t>
      </w:r>
      <w:proofErr w:type="spellEnd"/>
      <w:r w:rsidRPr="009207A8">
        <w:rPr>
          <w:sz w:val="26"/>
          <w:szCs w:val="26"/>
          <w:lang w:val="fr-FR"/>
        </w:rPr>
        <w:t xml:space="preserve"> </w:t>
      </w:r>
      <w:proofErr w:type="spellStart"/>
      <w:r w:rsidRPr="009207A8">
        <w:rPr>
          <w:sz w:val="26"/>
          <w:szCs w:val="26"/>
          <w:lang w:val="fr-FR"/>
        </w:rPr>
        <w:t>interioare</w:t>
      </w:r>
      <w:proofErr w:type="spellEnd"/>
      <w:r w:rsidRPr="009207A8">
        <w:rPr>
          <w:sz w:val="26"/>
          <w:szCs w:val="26"/>
          <w:lang w:val="fr-FR"/>
        </w:rPr>
        <w:t xml:space="preserve"> </w:t>
      </w:r>
      <w:proofErr w:type="spellStart"/>
      <w:r w:rsidRPr="009207A8">
        <w:rPr>
          <w:sz w:val="26"/>
          <w:szCs w:val="26"/>
          <w:lang w:val="fr-FR"/>
        </w:rPr>
        <w:t>sunt</w:t>
      </w:r>
      <w:proofErr w:type="spellEnd"/>
      <w:r w:rsidRPr="009207A8">
        <w:rPr>
          <w:sz w:val="26"/>
          <w:szCs w:val="26"/>
          <w:lang w:val="fr-FR"/>
        </w:rPr>
        <w:t xml:space="preserve"> </w:t>
      </w:r>
      <w:proofErr w:type="spellStart"/>
      <w:r w:rsidRPr="009207A8">
        <w:rPr>
          <w:sz w:val="26"/>
          <w:szCs w:val="26"/>
          <w:lang w:val="fr-FR"/>
        </w:rPr>
        <w:t>din</w:t>
      </w:r>
      <w:proofErr w:type="spellEnd"/>
      <w:r w:rsidRPr="009207A8">
        <w:rPr>
          <w:sz w:val="26"/>
          <w:szCs w:val="26"/>
          <w:lang w:val="fr-FR"/>
        </w:rPr>
        <w:t xml:space="preserve"> </w:t>
      </w:r>
      <w:proofErr w:type="spellStart"/>
      <w:r w:rsidRPr="009207A8">
        <w:rPr>
          <w:sz w:val="26"/>
          <w:szCs w:val="26"/>
          <w:lang w:val="fr-FR"/>
        </w:rPr>
        <w:t>beton</w:t>
      </w:r>
      <w:proofErr w:type="spellEnd"/>
      <w:r w:rsidRPr="009207A8">
        <w:rPr>
          <w:sz w:val="26"/>
          <w:szCs w:val="26"/>
          <w:lang w:val="fr-FR"/>
        </w:rPr>
        <w:t xml:space="preserve"> </w:t>
      </w:r>
      <w:proofErr w:type="spellStart"/>
      <w:r w:rsidRPr="009207A8">
        <w:rPr>
          <w:sz w:val="26"/>
          <w:szCs w:val="26"/>
          <w:lang w:val="fr-FR"/>
        </w:rPr>
        <w:t>armat</w:t>
      </w:r>
      <w:proofErr w:type="spellEnd"/>
      <w:r w:rsidRPr="009207A8">
        <w:rPr>
          <w:sz w:val="26"/>
          <w:szCs w:val="26"/>
          <w:lang w:val="fr-FR"/>
        </w:rPr>
        <w:t xml:space="preserve"> si respecta </w:t>
      </w:r>
      <w:proofErr w:type="spellStart"/>
      <w:r w:rsidRPr="009207A8">
        <w:rPr>
          <w:sz w:val="26"/>
          <w:szCs w:val="26"/>
          <w:lang w:val="fr-FR"/>
        </w:rPr>
        <w:t>prevederile</w:t>
      </w:r>
      <w:proofErr w:type="spellEnd"/>
      <w:r w:rsidRPr="009207A8">
        <w:rPr>
          <w:sz w:val="26"/>
          <w:szCs w:val="26"/>
          <w:lang w:val="fr-FR"/>
        </w:rPr>
        <w:t xml:space="preserve"> </w:t>
      </w:r>
      <w:proofErr w:type="spellStart"/>
      <w:r w:rsidRPr="009207A8">
        <w:rPr>
          <w:sz w:val="26"/>
          <w:szCs w:val="26"/>
          <w:lang w:val="fr-FR"/>
        </w:rPr>
        <w:t>proiectului</w:t>
      </w:r>
      <w:proofErr w:type="spellEnd"/>
      <w:r w:rsidRPr="009207A8">
        <w:rPr>
          <w:sz w:val="26"/>
          <w:szCs w:val="26"/>
          <w:lang w:val="fr-FR"/>
        </w:rPr>
        <w:t xml:space="preserve"> si </w:t>
      </w:r>
      <w:proofErr w:type="spellStart"/>
      <w:r w:rsidRPr="009207A8">
        <w:rPr>
          <w:sz w:val="26"/>
          <w:szCs w:val="26"/>
          <w:lang w:val="fr-FR"/>
        </w:rPr>
        <w:t>cele</w:t>
      </w:r>
      <w:proofErr w:type="spellEnd"/>
      <w:r w:rsidRPr="009207A8">
        <w:rPr>
          <w:sz w:val="26"/>
          <w:szCs w:val="26"/>
          <w:lang w:val="fr-FR"/>
        </w:rPr>
        <w:t xml:space="preserve"> ale art. 2.3.33. </w:t>
      </w:r>
      <w:proofErr w:type="spellStart"/>
      <w:r w:rsidRPr="009207A8">
        <w:rPr>
          <w:sz w:val="26"/>
          <w:szCs w:val="26"/>
          <w:lang w:val="fr-FR"/>
        </w:rPr>
        <w:t>din</w:t>
      </w:r>
      <w:proofErr w:type="spellEnd"/>
      <w:r w:rsidRPr="009207A8">
        <w:rPr>
          <w:sz w:val="26"/>
          <w:szCs w:val="26"/>
          <w:lang w:val="fr-FR"/>
        </w:rPr>
        <w:t xml:space="preserve"> </w:t>
      </w:r>
      <w:proofErr w:type="spellStart"/>
      <w:r w:rsidRPr="009207A8">
        <w:rPr>
          <w:sz w:val="26"/>
          <w:szCs w:val="26"/>
          <w:lang w:val="fr-FR"/>
        </w:rPr>
        <w:t>Normativ</w:t>
      </w:r>
      <w:proofErr w:type="spellEnd"/>
      <w:r w:rsidRPr="009207A8">
        <w:rPr>
          <w:sz w:val="26"/>
          <w:szCs w:val="26"/>
          <w:lang w:val="fr-FR"/>
        </w:rPr>
        <w:t xml:space="preserve"> P 118 /99, care </w:t>
      </w:r>
      <w:proofErr w:type="spellStart"/>
      <w:r w:rsidRPr="009207A8">
        <w:rPr>
          <w:sz w:val="26"/>
          <w:szCs w:val="26"/>
          <w:lang w:val="fr-FR"/>
        </w:rPr>
        <w:t>stabileste</w:t>
      </w:r>
      <w:proofErr w:type="spellEnd"/>
      <w:r w:rsidRPr="009207A8">
        <w:rPr>
          <w:sz w:val="26"/>
          <w:szCs w:val="26"/>
          <w:lang w:val="fr-FR"/>
        </w:rPr>
        <w:t xml:space="preserve"> </w:t>
      </w:r>
      <w:proofErr w:type="spellStart"/>
      <w:r w:rsidRPr="009207A8">
        <w:rPr>
          <w:sz w:val="26"/>
          <w:szCs w:val="26"/>
          <w:lang w:val="fr-FR"/>
        </w:rPr>
        <w:t>pentru</w:t>
      </w:r>
      <w:proofErr w:type="spellEnd"/>
      <w:r w:rsidRPr="009207A8">
        <w:rPr>
          <w:sz w:val="26"/>
          <w:szCs w:val="26"/>
          <w:lang w:val="fr-FR"/>
        </w:rPr>
        <w:t xml:space="preserve"> </w:t>
      </w:r>
      <w:proofErr w:type="spellStart"/>
      <w:r w:rsidRPr="009207A8">
        <w:rPr>
          <w:sz w:val="26"/>
          <w:szCs w:val="26"/>
          <w:lang w:val="fr-FR"/>
        </w:rPr>
        <w:t>grinzile</w:t>
      </w:r>
      <w:proofErr w:type="spellEnd"/>
      <w:r w:rsidRPr="009207A8">
        <w:rPr>
          <w:sz w:val="26"/>
          <w:szCs w:val="26"/>
          <w:lang w:val="fr-FR"/>
        </w:rPr>
        <w:t xml:space="preserve">, </w:t>
      </w:r>
      <w:proofErr w:type="spellStart"/>
      <w:r w:rsidRPr="009207A8">
        <w:rPr>
          <w:sz w:val="26"/>
          <w:szCs w:val="26"/>
          <w:lang w:val="fr-FR"/>
        </w:rPr>
        <w:t>podestele</w:t>
      </w:r>
      <w:proofErr w:type="spellEnd"/>
      <w:r w:rsidRPr="009207A8">
        <w:rPr>
          <w:sz w:val="26"/>
          <w:szCs w:val="26"/>
          <w:lang w:val="fr-FR"/>
        </w:rPr>
        <w:t xml:space="preserve"> si </w:t>
      </w:r>
      <w:proofErr w:type="spellStart"/>
      <w:r w:rsidRPr="009207A8">
        <w:rPr>
          <w:sz w:val="26"/>
          <w:szCs w:val="26"/>
          <w:lang w:val="fr-FR"/>
        </w:rPr>
        <w:t>rampele</w:t>
      </w:r>
      <w:proofErr w:type="spellEnd"/>
      <w:r w:rsidRPr="009207A8">
        <w:rPr>
          <w:sz w:val="26"/>
          <w:szCs w:val="26"/>
          <w:lang w:val="fr-FR"/>
        </w:rPr>
        <w:t xml:space="preserve"> </w:t>
      </w:r>
      <w:proofErr w:type="spellStart"/>
      <w:r w:rsidRPr="009207A8">
        <w:rPr>
          <w:sz w:val="26"/>
          <w:szCs w:val="26"/>
          <w:lang w:val="fr-FR"/>
        </w:rPr>
        <w:t>scarilor</w:t>
      </w:r>
      <w:proofErr w:type="spellEnd"/>
      <w:r w:rsidRPr="009207A8">
        <w:rPr>
          <w:sz w:val="26"/>
          <w:szCs w:val="26"/>
          <w:lang w:val="fr-FR"/>
        </w:rPr>
        <w:t xml:space="preserve"> de </w:t>
      </w:r>
      <w:proofErr w:type="spellStart"/>
      <w:r w:rsidRPr="009207A8">
        <w:rPr>
          <w:sz w:val="26"/>
          <w:szCs w:val="26"/>
          <w:lang w:val="fr-FR"/>
        </w:rPr>
        <w:t>evacuare</w:t>
      </w:r>
      <w:proofErr w:type="spellEnd"/>
      <w:r w:rsidRPr="009207A8">
        <w:rPr>
          <w:sz w:val="26"/>
          <w:szCs w:val="26"/>
          <w:lang w:val="fr-FR"/>
        </w:rPr>
        <w:t xml:space="preserve"> la </w:t>
      </w:r>
      <w:proofErr w:type="spellStart"/>
      <w:r w:rsidRPr="009207A8">
        <w:rPr>
          <w:sz w:val="26"/>
          <w:szCs w:val="26"/>
          <w:lang w:val="fr-FR"/>
        </w:rPr>
        <w:t>constructiile</w:t>
      </w:r>
      <w:proofErr w:type="spellEnd"/>
      <w:r w:rsidRPr="009207A8">
        <w:rPr>
          <w:sz w:val="26"/>
          <w:szCs w:val="26"/>
          <w:lang w:val="fr-FR"/>
        </w:rPr>
        <w:t xml:space="preserve"> de </w:t>
      </w:r>
      <w:proofErr w:type="spellStart"/>
      <w:r w:rsidRPr="009207A8">
        <w:rPr>
          <w:sz w:val="26"/>
          <w:szCs w:val="26"/>
          <w:lang w:val="fr-FR"/>
        </w:rPr>
        <w:t>gradul</w:t>
      </w:r>
      <w:proofErr w:type="spellEnd"/>
      <w:r w:rsidRPr="009207A8">
        <w:rPr>
          <w:sz w:val="26"/>
          <w:szCs w:val="26"/>
          <w:lang w:val="fr-FR"/>
        </w:rPr>
        <w:t xml:space="preserve"> </w:t>
      </w:r>
      <w:r w:rsidR="009207A8" w:rsidRPr="009207A8">
        <w:rPr>
          <w:sz w:val="26"/>
          <w:szCs w:val="26"/>
          <w:lang w:val="fr-FR"/>
        </w:rPr>
        <w:t>V</w:t>
      </w:r>
      <w:r w:rsidRPr="009207A8">
        <w:rPr>
          <w:sz w:val="26"/>
          <w:szCs w:val="26"/>
          <w:lang w:val="fr-FR"/>
        </w:rPr>
        <w:t xml:space="preserve"> </w:t>
      </w:r>
      <w:proofErr w:type="spellStart"/>
      <w:r w:rsidRPr="009207A8">
        <w:rPr>
          <w:sz w:val="26"/>
          <w:szCs w:val="26"/>
          <w:lang w:val="fr-FR"/>
        </w:rPr>
        <w:t>rezistenta</w:t>
      </w:r>
      <w:proofErr w:type="spellEnd"/>
      <w:r w:rsidRPr="009207A8">
        <w:rPr>
          <w:sz w:val="26"/>
          <w:szCs w:val="26"/>
          <w:lang w:val="fr-FR"/>
        </w:rPr>
        <w:t xml:space="preserve"> la foc, o limita de </w:t>
      </w:r>
      <w:proofErr w:type="spellStart"/>
      <w:r w:rsidRPr="009207A8">
        <w:rPr>
          <w:sz w:val="26"/>
          <w:szCs w:val="26"/>
          <w:lang w:val="fr-FR"/>
        </w:rPr>
        <w:t>rezistenta</w:t>
      </w:r>
      <w:proofErr w:type="spellEnd"/>
      <w:r w:rsidRPr="009207A8">
        <w:rPr>
          <w:sz w:val="26"/>
          <w:szCs w:val="26"/>
          <w:lang w:val="fr-FR"/>
        </w:rPr>
        <w:t xml:space="preserve"> la foc de </w:t>
      </w:r>
      <w:proofErr w:type="spellStart"/>
      <w:r w:rsidRPr="009207A8">
        <w:rPr>
          <w:sz w:val="26"/>
          <w:szCs w:val="26"/>
          <w:lang w:val="fr-FR"/>
        </w:rPr>
        <w:t>minim</w:t>
      </w:r>
      <w:proofErr w:type="spellEnd"/>
      <w:r w:rsidRPr="009207A8">
        <w:rPr>
          <w:sz w:val="26"/>
          <w:szCs w:val="26"/>
          <w:lang w:val="fr-FR"/>
        </w:rPr>
        <w:t xml:space="preserve"> </w:t>
      </w:r>
      <w:r w:rsidR="009207A8" w:rsidRPr="009207A8">
        <w:rPr>
          <w:sz w:val="26"/>
          <w:szCs w:val="26"/>
          <w:lang w:val="fr-FR"/>
        </w:rPr>
        <w:t>15</w:t>
      </w:r>
      <w:r w:rsidRPr="009207A8">
        <w:rPr>
          <w:sz w:val="26"/>
          <w:szCs w:val="26"/>
          <w:lang w:val="fr-FR"/>
        </w:rPr>
        <w:t xml:space="preserve"> de minute si o </w:t>
      </w:r>
      <w:proofErr w:type="spellStart"/>
      <w:r w:rsidRPr="009207A8">
        <w:rPr>
          <w:sz w:val="26"/>
          <w:szCs w:val="26"/>
          <w:lang w:val="fr-FR"/>
        </w:rPr>
        <w:t>clasa</w:t>
      </w:r>
      <w:proofErr w:type="spellEnd"/>
      <w:r w:rsidRPr="009207A8">
        <w:rPr>
          <w:sz w:val="26"/>
          <w:szCs w:val="26"/>
          <w:lang w:val="fr-FR"/>
        </w:rPr>
        <w:t xml:space="preserve"> de </w:t>
      </w:r>
      <w:proofErr w:type="spellStart"/>
      <w:r w:rsidRPr="009207A8">
        <w:rPr>
          <w:sz w:val="26"/>
          <w:szCs w:val="26"/>
          <w:lang w:val="fr-FR"/>
        </w:rPr>
        <w:t>combustibilitate</w:t>
      </w:r>
      <w:proofErr w:type="spellEnd"/>
      <w:r w:rsidRPr="009207A8">
        <w:rPr>
          <w:sz w:val="26"/>
          <w:szCs w:val="26"/>
          <w:lang w:val="fr-FR"/>
        </w:rPr>
        <w:t xml:space="preserve"> de C</w:t>
      </w:r>
      <w:r w:rsidR="009207A8" w:rsidRPr="009207A8">
        <w:rPr>
          <w:sz w:val="26"/>
          <w:szCs w:val="26"/>
          <w:lang w:val="fr-FR"/>
        </w:rPr>
        <w:t>2</w:t>
      </w:r>
      <w:r w:rsidRPr="009207A8">
        <w:rPr>
          <w:sz w:val="26"/>
          <w:szCs w:val="26"/>
          <w:lang w:val="fr-FR"/>
        </w:rPr>
        <w:t xml:space="preserve">. </w:t>
      </w:r>
      <w:proofErr w:type="spellStart"/>
      <w:r w:rsidRPr="009207A8">
        <w:rPr>
          <w:sz w:val="26"/>
          <w:szCs w:val="26"/>
          <w:lang w:val="fr-FR"/>
        </w:rPr>
        <w:t>În</w:t>
      </w:r>
      <w:proofErr w:type="spellEnd"/>
      <w:r w:rsidRPr="009207A8">
        <w:rPr>
          <w:sz w:val="26"/>
          <w:szCs w:val="26"/>
          <w:lang w:val="fr-FR"/>
        </w:rPr>
        <w:t xml:space="preserve"> </w:t>
      </w:r>
      <w:proofErr w:type="spellStart"/>
      <w:r w:rsidRPr="009207A8">
        <w:rPr>
          <w:sz w:val="26"/>
          <w:szCs w:val="26"/>
          <w:lang w:val="fr-FR"/>
        </w:rPr>
        <w:t>cazul</w:t>
      </w:r>
      <w:proofErr w:type="spellEnd"/>
      <w:r w:rsidRPr="009207A8">
        <w:rPr>
          <w:sz w:val="26"/>
          <w:szCs w:val="26"/>
          <w:lang w:val="fr-FR"/>
        </w:rPr>
        <w:t xml:space="preserve"> de </w:t>
      </w:r>
      <w:proofErr w:type="spellStart"/>
      <w:r w:rsidRPr="009207A8">
        <w:rPr>
          <w:sz w:val="26"/>
          <w:szCs w:val="26"/>
          <w:lang w:val="fr-FR"/>
        </w:rPr>
        <w:t>fata</w:t>
      </w:r>
      <w:proofErr w:type="spellEnd"/>
      <w:r w:rsidRPr="009207A8">
        <w:rPr>
          <w:sz w:val="26"/>
          <w:szCs w:val="26"/>
          <w:lang w:val="fr-FR"/>
        </w:rPr>
        <w:t xml:space="preserve"> </w:t>
      </w:r>
      <w:proofErr w:type="spellStart"/>
      <w:r w:rsidRPr="009207A8">
        <w:rPr>
          <w:sz w:val="26"/>
          <w:szCs w:val="26"/>
          <w:lang w:val="fr-FR"/>
        </w:rPr>
        <w:t>grinzile</w:t>
      </w:r>
      <w:proofErr w:type="spellEnd"/>
      <w:r w:rsidRPr="009207A8">
        <w:rPr>
          <w:sz w:val="26"/>
          <w:szCs w:val="26"/>
          <w:lang w:val="fr-FR"/>
        </w:rPr>
        <w:t xml:space="preserve">, </w:t>
      </w:r>
      <w:proofErr w:type="spellStart"/>
      <w:r w:rsidRPr="009207A8">
        <w:rPr>
          <w:sz w:val="26"/>
          <w:szCs w:val="26"/>
          <w:lang w:val="fr-FR"/>
        </w:rPr>
        <w:t>podestele</w:t>
      </w:r>
      <w:proofErr w:type="spellEnd"/>
      <w:r w:rsidRPr="009207A8">
        <w:rPr>
          <w:sz w:val="26"/>
          <w:szCs w:val="26"/>
          <w:lang w:val="fr-FR"/>
        </w:rPr>
        <w:t xml:space="preserve"> si </w:t>
      </w:r>
      <w:proofErr w:type="spellStart"/>
      <w:r w:rsidRPr="009207A8">
        <w:rPr>
          <w:sz w:val="26"/>
          <w:szCs w:val="26"/>
          <w:lang w:val="fr-FR"/>
        </w:rPr>
        <w:t>rampele</w:t>
      </w:r>
      <w:proofErr w:type="spellEnd"/>
      <w:r w:rsidRPr="009207A8">
        <w:rPr>
          <w:sz w:val="26"/>
          <w:szCs w:val="26"/>
          <w:lang w:val="fr-FR"/>
        </w:rPr>
        <w:t xml:space="preserve"> </w:t>
      </w:r>
      <w:proofErr w:type="spellStart"/>
      <w:r w:rsidRPr="009207A8">
        <w:rPr>
          <w:sz w:val="26"/>
          <w:szCs w:val="26"/>
          <w:lang w:val="fr-FR"/>
        </w:rPr>
        <w:t>scarilor</w:t>
      </w:r>
      <w:proofErr w:type="spellEnd"/>
      <w:r w:rsidRPr="009207A8">
        <w:rPr>
          <w:sz w:val="26"/>
          <w:szCs w:val="26"/>
          <w:lang w:val="fr-FR"/>
        </w:rPr>
        <w:t xml:space="preserve"> de </w:t>
      </w:r>
      <w:proofErr w:type="spellStart"/>
      <w:r w:rsidRPr="009207A8">
        <w:rPr>
          <w:sz w:val="26"/>
          <w:szCs w:val="26"/>
          <w:lang w:val="fr-FR"/>
        </w:rPr>
        <w:t>evacuare</w:t>
      </w:r>
      <w:proofErr w:type="spellEnd"/>
      <w:r w:rsidRPr="009207A8">
        <w:rPr>
          <w:sz w:val="26"/>
          <w:szCs w:val="26"/>
          <w:lang w:val="fr-FR"/>
        </w:rPr>
        <w:t xml:space="preserve"> </w:t>
      </w:r>
      <w:proofErr w:type="spellStart"/>
      <w:r w:rsidRPr="009207A8">
        <w:rPr>
          <w:sz w:val="26"/>
          <w:szCs w:val="26"/>
          <w:lang w:val="fr-FR"/>
        </w:rPr>
        <w:t>asigura</w:t>
      </w:r>
      <w:proofErr w:type="spellEnd"/>
      <w:r w:rsidRPr="009207A8">
        <w:rPr>
          <w:sz w:val="26"/>
          <w:szCs w:val="26"/>
          <w:lang w:val="fr-FR"/>
        </w:rPr>
        <w:t xml:space="preserve"> o limita de </w:t>
      </w:r>
      <w:proofErr w:type="spellStart"/>
      <w:r w:rsidRPr="009207A8">
        <w:rPr>
          <w:sz w:val="26"/>
          <w:szCs w:val="26"/>
          <w:lang w:val="fr-FR"/>
        </w:rPr>
        <w:t>rezistenta</w:t>
      </w:r>
      <w:proofErr w:type="spellEnd"/>
      <w:r w:rsidRPr="009207A8">
        <w:rPr>
          <w:sz w:val="26"/>
          <w:szCs w:val="26"/>
          <w:lang w:val="fr-FR"/>
        </w:rPr>
        <w:t xml:space="preserve"> la foc de peste </w:t>
      </w:r>
      <w:r w:rsidR="009207A8" w:rsidRPr="009207A8">
        <w:rPr>
          <w:sz w:val="26"/>
          <w:szCs w:val="26"/>
          <w:lang w:val="fr-FR"/>
        </w:rPr>
        <w:t>60 minute</w:t>
      </w:r>
      <w:r w:rsidRPr="009207A8">
        <w:rPr>
          <w:sz w:val="26"/>
          <w:szCs w:val="26"/>
          <w:lang w:val="fr-FR"/>
        </w:rPr>
        <w:t xml:space="preserve"> si </w:t>
      </w:r>
      <w:proofErr w:type="spellStart"/>
      <w:r w:rsidRPr="009207A8">
        <w:rPr>
          <w:sz w:val="26"/>
          <w:szCs w:val="26"/>
          <w:lang w:val="fr-FR"/>
        </w:rPr>
        <w:t>sunt</w:t>
      </w:r>
      <w:proofErr w:type="spellEnd"/>
      <w:r w:rsidRPr="009207A8">
        <w:rPr>
          <w:sz w:val="26"/>
          <w:szCs w:val="26"/>
          <w:lang w:val="fr-FR"/>
        </w:rPr>
        <w:t xml:space="preserve"> </w:t>
      </w:r>
      <w:proofErr w:type="spellStart"/>
      <w:r w:rsidRPr="009207A8">
        <w:rPr>
          <w:sz w:val="26"/>
          <w:szCs w:val="26"/>
          <w:lang w:val="fr-FR"/>
        </w:rPr>
        <w:t>realizate</w:t>
      </w:r>
      <w:proofErr w:type="spellEnd"/>
      <w:r w:rsidRPr="009207A8">
        <w:rPr>
          <w:sz w:val="26"/>
          <w:szCs w:val="26"/>
          <w:lang w:val="fr-FR"/>
        </w:rPr>
        <w:t xml:space="preserve"> </w:t>
      </w:r>
      <w:proofErr w:type="spellStart"/>
      <w:r w:rsidRPr="009207A8">
        <w:rPr>
          <w:sz w:val="26"/>
          <w:szCs w:val="26"/>
          <w:lang w:val="fr-FR"/>
        </w:rPr>
        <w:t>din</w:t>
      </w:r>
      <w:proofErr w:type="spellEnd"/>
      <w:r w:rsidRPr="009207A8">
        <w:rPr>
          <w:sz w:val="26"/>
          <w:szCs w:val="26"/>
          <w:lang w:val="fr-FR"/>
        </w:rPr>
        <w:t xml:space="preserve"> </w:t>
      </w:r>
      <w:proofErr w:type="spellStart"/>
      <w:r w:rsidRPr="009207A8">
        <w:rPr>
          <w:sz w:val="26"/>
          <w:szCs w:val="26"/>
          <w:lang w:val="fr-FR"/>
        </w:rPr>
        <w:t>materiale</w:t>
      </w:r>
      <w:proofErr w:type="spellEnd"/>
      <w:r w:rsidRPr="009207A8">
        <w:rPr>
          <w:sz w:val="26"/>
          <w:szCs w:val="26"/>
          <w:lang w:val="fr-FR"/>
        </w:rPr>
        <w:t xml:space="preserve"> C</w:t>
      </w:r>
      <w:r w:rsidR="009207A8" w:rsidRPr="009207A8">
        <w:rPr>
          <w:sz w:val="26"/>
          <w:szCs w:val="26"/>
          <w:lang w:val="fr-FR"/>
        </w:rPr>
        <w:t xml:space="preserve">0 </w:t>
      </w:r>
      <w:r w:rsidRPr="009207A8">
        <w:rPr>
          <w:sz w:val="26"/>
          <w:szCs w:val="26"/>
          <w:lang w:val="fr-FR"/>
        </w:rPr>
        <w:t>(CA</w:t>
      </w:r>
      <w:r w:rsidR="009207A8" w:rsidRPr="009207A8">
        <w:rPr>
          <w:sz w:val="26"/>
          <w:szCs w:val="26"/>
          <w:lang w:val="fr-FR"/>
        </w:rPr>
        <w:t>1</w:t>
      </w:r>
      <w:r w:rsidRPr="009207A8">
        <w:rPr>
          <w:sz w:val="26"/>
          <w:szCs w:val="26"/>
          <w:lang w:val="fr-FR"/>
        </w:rPr>
        <w:t xml:space="preserve">), </w:t>
      </w:r>
      <w:proofErr w:type="spellStart"/>
      <w:r w:rsidRPr="009207A8">
        <w:rPr>
          <w:sz w:val="26"/>
          <w:szCs w:val="26"/>
          <w:lang w:val="fr-FR"/>
        </w:rPr>
        <w:t>respectindu</w:t>
      </w:r>
      <w:proofErr w:type="spellEnd"/>
      <w:r w:rsidRPr="009207A8">
        <w:rPr>
          <w:sz w:val="26"/>
          <w:szCs w:val="26"/>
          <w:lang w:val="fr-FR"/>
        </w:rPr>
        <w:t xml:space="preserve">-se art. 2.3.33. </w:t>
      </w:r>
      <w:proofErr w:type="spellStart"/>
      <w:r w:rsidRPr="009207A8">
        <w:rPr>
          <w:sz w:val="26"/>
          <w:szCs w:val="26"/>
          <w:lang w:val="fr-FR"/>
        </w:rPr>
        <w:t>din</w:t>
      </w:r>
      <w:proofErr w:type="spellEnd"/>
      <w:r w:rsidRPr="009207A8">
        <w:rPr>
          <w:sz w:val="26"/>
          <w:szCs w:val="26"/>
          <w:lang w:val="fr-FR"/>
        </w:rPr>
        <w:t xml:space="preserve"> </w:t>
      </w:r>
      <w:proofErr w:type="spellStart"/>
      <w:r w:rsidRPr="009207A8">
        <w:rPr>
          <w:sz w:val="26"/>
          <w:szCs w:val="26"/>
          <w:lang w:val="fr-FR"/>
        </w:rPr>
        <w:t>Normativ</w:t>
      </w:r>
      <w:proofErr w:type="spellEnd"/>
      <w:r w:rsidRPr="009207A8">
        <w:rPr>
          <w:sz w:val="26"/>
          <w:szCs w:val="26"/>
          <w:lang w:val="fr-FR"/>
        </w:rPr>
        <w:t xml:space="preserve"> P 118 /99.</w:t>
      </w:r>
    </w:p>
    <w:p w14:paraId="11E69B10" w14:textId="77777777" w:rsidR="00043728" w:rsidRPr="00F85D33" w:rsidRDefault="00043728" w:rsidP="00D71179">
      <w:pPr>
        <w:ind w:left="-1134" w:right="-709" w:firstLine="567"/>
        <w:jc w:val="both"/>
        <w:rPr>
          <w:color w:val="FF0000"/>
          <w:sz w:val="26"/>
          <w:szCs w:val="26"/>
          <w:lang w:val="fr-FR"/>
        </w:rPr>
      </w:pPr>
    </w:p>
    <w:p w14:paraId="0EC9EFA7" w14:textId="3ECF1744" w:rsidR="00D53B94" w:rsidRPr="009207A8" w:rsidRDefault="00D53B94" w:rsidP="00D71179">
      <w:pPr>
        <w:ind w:left="-1134" w:right="-709" w:firstLine="567"/>
        <w:jc w:val="both"/>
        <w:rPr>
          <w:sz w:val="26"/>
          <w:szCs w:val="26"/>
          <w:lang w:val="fr-FR"/>
        </w:rPr>
      </w:pPr>
      <w:proofErr w:type="spellStart"/>
      <w:r w:rsidRPr="009207A8">
        <w:rPr>
          <w:sz w:val="26"/>
          <w:szCs w:val="26"/>
          <w:lang w:val="fr-FR"/>
        </w:rPr>
        <w:t>Analizand</w:t>
      </w:r>
      <w:proofErr w:type="spellEnd"/>
      <w:r w:rsidRPr="009207A8">
        <w:rPr>
          <w:sz w:val="26"/>
          <w:szCs w:val="26"/>
          <w:lang w:val="fr-FR"/>
        </w:rPr>
        <w:t xml:space="preserve"> </w:t>
      </w:r>
      <w:proofErr w:type="spellStart"/>
      <w:r w:rsidRPr="009207A8">
        <w:rPr>
          <w:sz w:val="26"/>
          <w:szCs w:val="26"/>
          <w:lang w:val="fr-FR"/>
        </w:rPr>
        <w:t>modul</w:t>
      </w:r>
      <w:proofErr w:type="spellEnd"/>
      <w:r w:rsidRPr="009207A8">
        <w:rPr>
          <w:sz w:val="26"/>
          <w:szCs w:val="26"/>
          <w:lang w:val="fr-FR"/>
        </w:rPr>
        <w:t xml:space="preserve"> in care este </w:t>
      </w:r>
      <w:proofErr w:type="spellStart"/>
      <w:r w:rsidRPr="009207A8">
        <w:rPr>
          <w:sz w:val="26"/>
          <w:szCs w:val="26"/>
          <w:lang w:val="fr-FR"/>
        </w:rPr>
        <w:t>asigurata</w:t>
      </w:r>
      <w:proofErr w:type="spellEnd"/>
      <w:r w:rsidRPr="009207A8">
        <w:rPr>
          <w:sz w:val="26"/>
          <w:szCs w:val="26"/>
          <w:lang w:val="fr-FR"/>
        </w:rPr>
        <w:t xml:space="preserve"> </w:t>
      </w:r>
      <w:proofErr w:type="spellStart"/>
      <w:r w:rsidRPr="009207A8">
        <w:rPr>
          <w:sz w:val="26"/>
          <w:szCs w:val="26"/>
          <w:lang w:val="fr-FR"/>
        </w:rPr>
        <w:t>separarea</w:t>
      </w:r>
      <w:proofErr w:type="spellEnd"/>
      <w:r w:rsidRPr="009207A8">
        <w:rPr>
          <w:sz w:val="26"/>
          <w:szCs w:val="26"/>
          <w:lang w:val="fr-FR"/>
        </w:rPr>
        <w:t xml:space="preserve"> </w:t>
      </w:r>
      <w:proofErr w:type="spellStart"/>
      <w:r w:rsidRPr="009207A8">
        <w:rPr>
          <w:sz w:val="26"/>
          <w:szCs w:val="26"/>
          <w:lang w:val="fr-FR"/>
        </w:rPr>
        <w:t>holu</w:t>
      </w:r>
      <w:r w:rsidR="009207A8" w:rsidRPr="009207A8">
        <w:rPr>
          <w:sz w:val="26"/>
          <w:szCs w:val="26"/>
          <w:lang w:val="fr-FR"/>
        </w:rPr>
        <w:t>rilor</w:t>
      </w:r>
      <w:proofErr w:type="spellEnd"/>
      <w:r w:rsidRPr="009207A8">
        <w:rPr>
          <w:sz w:val="26"/>
          <w:szCs w:val="26"/>
          <w:lang w:val="fr-FR"/>
        </w:rPr>
        <w:t xml:space="preserve"> de la </w:t>
      </w:r>
      <w:proofErr w:type="spellStart"/>
      <w:r w:rsidRPr="009207A8">
        <w:rPr>
          <w:sz w:val="26"/>
          <w:szCs w:val="26"/>
          <w:lang w:val="fr-FR"/>
        </w:rPr>
        <w:t>parter</w:t>
      </w:r>
      <w:proofErr w:type="spellEnd"/>
      <w:r w:rsidRPr="009207A8">
        <w:rPr>
          <w:sz w:val="26"/>
          <w:szCs w:val="26"/>
          <w:lang w:val="fr-FR"/>
        </w:rPr>
        <w:t xml:space="preserve"> </w:t>
      </w:r>
      <w:proofErr w:type="spellStart"/>
      <w:r w:rsidR="004658F9" w:rsidRPr="009207A8">
        <w:rPr>
          <w:sz w:val="26"/>
          <w:szCs w:val="26"/>
          <w:lang w:val="fr-FR"/>
        </w:rPr>
        <w:t>și</w:t>
      </w:r>
      <w:proofErr w:type="spellEnd"/>
      <w:r w:rsidR="004658F9" w:rsidRPr="009207A8">
        <w:rPr>
          <w:sz w:val="26"/>
          <w:szCs w:val="26"/>
          <w:lang w:val="fr-FR"/>
        </w:rPr>
        <w:t xml:space="preserve"> </w:t>
      </w:r>
      <w:proofErr w:type="spellStart"/>
      <w:r w:rsidR="004658F9" w:rsidRPr="009207A8">
        <w:rPr>
          <w:sz w:val="26"/>
          <w:szCs w:val="26"/>
          <w:lang w:val="fr-FR"/>
        </w:rPr>
        <w:t>etaj</w:t>
      </w:r>
      <w:proofErr w:type="spellEnd"/>
      <w:r w:rsidR="004658F9" w:rsidRPr="009207A8">
        <w:rPr>
          <w:sz w:val="26"/>
          <w:szCs w:val="26"/>
          <w:lang w:val="fr-FR"/>
        </w:rPr>
        <w:t xml:space="preserve"> </w:t>
      </w:r>
      <w:proofErr w:type="spellStart"/>
      <w:r w:rsidRPr="009207A8">
        <w:rPr>
          <w:sz w:val="26"/>
          <w:szCs w:val="26"/>
          <w:lang w:val="fr-FR"/>
        </w:rPr>
        <w:t>fata</w:t>
      </w:r>
      <w:proofErr w:type="spellEnd"/>
      <w:r w:rsidRPr="009207A8">
        <w:rPr>
          <w:sz w:val="26"/>
          <w:szCs w:val="26"/>
          <w:lang w:val="fr-FR"/>
        </w:rPr>
        <w:t xml:space="preserve"> de </w:t>
      </w:r>
      <w:proofErr w:type="spellStart"/>
      <w:r w:rsidRPr="009207A8">
        <w:rPr>
          <w:sz w:val="26"/>
          <w:szCs w:val="26"/>
          <w:lang w:val="fr-FR"/>
        </w:rPr>
        <w:t>restul</w:t>
      </w:r>
      <w:proofErr w:type="spellEnd"/>
      <w:r w:rsidRPr="009207A8">
        <w:rPr>
          <w:sz w:val="26"/>
          <w:szCs w:val="26"/>
          <w:lang w:val="fr-FR"/>
        </w:rPr>
        <w:t xml:space="preserve"> </w:t>
      </w:r>
      <w:proofErr w:type="spellStart"/>
      <w:r w:rsidRPr="009207A8">
        <w:rPr>
          <w:sz w:val="26"/>
          <w:szCs w:val="26"/>
          <w:lang w:val="fr-FR"/>
        </w:rPr>
        <w:t>constructiei</w:t>
      </w:r>
      <w:proofErr w:type="spellEnd"/>
      <w:r w:rsidRPr="009207A8">
        <w:rPr>
          <w:sz w:val="26"/>
          <w:szCs w:val="26"/>
          <w:lang w:val="fr-FR"/>
        </w:rPr>
        <w:t xml:space="preserve"> se constata ca </w:t>
      </w:r>
      <w:proofErr w:type="spellStart"/>
      <w:r w:rsidRPr="009207A8">
        <w:rPr>
          <w:sz w:val="26"/>
          <w:szCs w:val="26"/>
          <w:lang w:val="fr-FR"/>
        </w:rPr>
        <w:t>peretii</w:t>
      </w:r>
      <w:proofErr w:type="spellEnd"/>
      <w:r w:rsidRPr="009207A8">
        <w:rPr>
          <w:sz w:val="26"/>
          <w:szCs w:val="26"/>
          <w:lang w:val="fr-FR"/>
        </w:rPr>
        <w:t xml:space="preserve"> de </w:t>
      </w:r>
      <w:proofErr w:type="spellStart"/>
      <w:r w:rsidRPr="009207A8">
        <w:rPr>
          <w:sz w:val="26"/>
          <w:szCs w:val="26"/>
          <w:lang w:val="fr-FR"/>
        </w:rPr>
        <w:t>compartimentare</w:t>
      </w:r>
      <w:proofErr w:type="spellEnd"/>
      <w:r w:rsidRPr="009207A8">
        <w:rPr>
          <w:sz w:val="26"/>
          <w:szCs w:val="26"/>
          <w:lang w:val="fr-FR"/>
        </w:rPr>
        <w:t xml:space="preserve"> a </w:t>
      </w:r>
      <w:proofErr w:type="spellStart"/>
      <w:r w:rsidRPr="009207A8">
        <w:rPr>
          <w:sz w:val="26"/>
          <w:szCs w:val="26"/>
          <w:lang w:val="fr-FR"/>
        </w:rPr>
        <w:t>holu</w:t>
      </w:r>
      <w:r w:rsidR="009207A8" w:rsidRPr="009207A8">
        <w:rPr>
          <w:sz w:val="26"/>
          <w:szCs w:val="26"/>
          <w:lang w:val="fr-FR"/>
        </w:rPr>
        <w:t>rilor</w:t>
      </w:r>
      <w:proofErr w:type="spellEnd"/>
      <w:r w:rsidR="009207A8" w:rsidRPr="009207A8">
        <w:rPr>
          <w:sz w:val="26"/>
          <w:szCs w:val="26"/>
          <w:lang w:val="fr-FR"/>
        </w:rPr>
        <w:t xml:space="preserve"> </w:t>
      </w:r>
      <w:r w:rsidRPr="009207A8">
        <w:rPr>
          <w:sz w:val="26"/>
          <w:szCs w:val="26"/>
          <w:lang w:val="fr-FR"/>
        </w:rPr>
        <w:t xml:space="preserve">de la </w:t>
      </w:r>
      <w:proofErr w:type="spellStart"/>
      <w:r w:rsidRPr="009207A8">
        <w:rPr>
          <w:sz w:val="26"/>
          <w:szCs w:val="26"/>
          <w:lang w:val="fr-FR"/>
        </w:rPr>
        <w:t>parter</w:t>
      </w:r>
      <w:proofErr w:type="spellEnd"/>
      <w:r w:rsidRPr="009207A8">
        <w:rPr>
          <w:sz w:val="26"/>
          <w:szCs w:val="26"/>
          <w:lang w:val="fr-FR"/>
        </w:rPr>
        <w:t xml:space="preserve"> si </w:t>
      </w:r>
      <w:proofErr w:type="spellStart"/>
      <w:r w:rsidRPr="009207A8">
        <w:rPr>
          <w:sz w:val="26"/>
          <w:szCs w:val="26"/>
          <w:lang w:val="fr-FR"/>
        </w:rPr>
        <w:t>etaj</w:t>
      </w:r>
      <w:proofErr w:type="spellEnd"/>
      <w:r w:rsidRPr="009207A8">
        <w:rPr>
          <w:sz w:val="26"/>
          <w:szCs w:val="26"/>
          <w:lang w:val="fr-FR"/>
        </w:rPr>
        <w:t xml:space="preserve"> 1 </w:t>
      </w:r>
      <w:proofErr w:type="spellStart"/>
      <w:r w:rsidRPr="009207A8">
        <w:rPr>
          <w:sz w:val="26"/>
          <w:szCs w:val="26"/>
          <w:lang w:val="fr-FR"/>
        </w:rPr>
        <w:t>sunt</w:t>
      </w:r>
      <w:proofErr w:type="spellEnd"/>
      <w:r w:rsidRPr="009207A8">
        <w:rPr>
          <w:sz w:val="26"/>
          <w:szCs w:val="26"/>
          <w:lang w:val="fr-FR"/>
        </w:rPr>
        <w:t xml:space="preserve"> </w:t>
      </w:r>
      <w:proofErr w:type="spellStart"/>
      <w:r w:rsidRPr="009207A8">
        <w:rPr>
          <w:sz w:val="26"/>
          <w:szCs w:val="26"/>
          <w:lang w:val="fr-FR"/>
        </w:rPr>
        <w:t>din</w:t>
      </w:r>
      <w:proofErr w:type="spellEnd"/>
      <w:r w:rsidRPr="009207A8">
        <w:rPr>
          <w:sz w:val="26"/>
          <w:szCs w:val="26"/>
          <w:lang w:val="fr-FR"/>
        </w:rPr>
        <w:t xml:space="preserve"> </w:t>
      </w:r>
      <w:proofErr w:type="spellStart"/>
      <w:r w:rsidRPr="009207A8">
        <w:rPr>
          <w:sz w:val="26"/>
          <w:szCs w:val="26"/>
          <w:lang w:val="fr-FR"/>
        </w:rPr>
        <w:t>caramida</w:t>
      </w:r>
      <w:proofErr w:type="spellEnd"/>
      <w:r w:rsidRPr="009207A8">
        <w:rPr>
          <w:sz w:val="26"/>
          <w:szCs w:val="26"/>
          <w:lang w:val="fr-FR"/>
        </w:rPr>
        <w:t xml:space="preserve"> de </w:t>
      </w:r>
      <w:r w:rsidR="009207A8" w:rsidRPr="009207A8">
        <w:rPr>
          <w:sz w:val="26"/>
          <w:szCs w:val="26"/>
          <w:lang w:val="fr-FR"/>
        </w:rPr>
        <w:t>30</w:t>
      </w:r>
      <w:r w:rsidRPr="009207A8">
        <w:rPr>
          <w:sz w:val="26"/>
          <w:szCs w:val="26"/>
          <w:lang w:val="fr-FR"/>
        </w:rPr>
        <w:t xml:space="preserve"> cm, </w:t>
      </w:r>
      <w:proofErr w:type="spellStart"/>
      <w:r w:rsidRPr="009207A8">
        <w:rPr>
          <w:sz w:val="26"/>
          <w:szCs w:val="26"/>
          <w:lang w:val="fr-FR"/>
        </w:rPr>
        <w:t>pereti</w:t>
      </w:r>
      <w:proofErr w:type="spellEnd"/>
      <w:r w:rsidRPr="009207A8">
        <w:rPr>
          <w:sz w:val="26"/>
          <w:szCs w:val="26"/>
          <w:lang w:val="fr-FR"/>
        </w:rPr>
        <w:t xml:space="preserve"> </w:t>
      </w:r>
      <w:proofErr w:type="spellStart"/>
      <w:r w:rsidRPr="009207A8">
        <w:rPr>
          <w:sz w:val="26"/>
          <w:szCs w:val="26"/>
          <w:lang w:val="fr-FR"/>
        </w:rPr>
        <w:t>realizati</w:t>
      </w:r>
      <w:proofErr w:type="spellEnd"/>
      <w:r w:rsidRPr="009207A8">
        <w:rPr>
          <w:sz w:val="26"/>
          <w:szCs w:val="26"/>
          <w:lang w:val="fr-FR"/>
        </w:rPr>
        <w:t xml:space="preserve"> </w:t>
      </w:r>
      <w:proofErr w:type="spellStart"/>
      <w:r w:rsidRPr="009207A8">
        <w:rPr>
          <w:sz w:val="26"/>
          <w:szCs w:val="26"/>
          <w:lang w:val="fr-FR"/>
        </w:rPr>
        <w:t>din</w:t>
      </w:r>
      <w:proofErr w:type="spellEnd"/>
      <w:r w:rsidRPr="009207A8">
        <w:rPr>
          <w:sz w:val="26"/>
          <w:szCs w:val="26"/>
          <w:lang w:val="fr-FR"/>
        </w:rPr>
        <w:t xml:space="preserve"> </w:t>
      </w:r>
      <w:proofErr w:type="spellStart"/>
      <w:r w:rsidRPr="009207A8">
        <w:rPr>
          <w:sz w:val="26"/>
          <w:szCs w:val="26"/>
          <w:lang w:val="fr-FR"/>
        </w:rPr>
        <w:t>materiale</w:t>
      </w:r>
      <w:proofErr w:type="spellEnd"/>
      <w:r w:rsidRPr="009207A8">
        <w:rPr>
          <w:sz w:val="26"/>
          <w:szCs w:val="26"/>
          <w:lang w:val="fr-FR"/>
        </w:rPr>
        <w:t xml:space="preserve"> </w:t>
      </w:r>
      <w:proofErr w:type="spellStart"/>
      <w:r w:rsidRPr="009207A8">
        <w:rPr>
          <w:sz w:val="26"/>
          <w:szCs w:val="26"/>
          <w:lang w:val="fr-FR"/>
        </w:rPr>
        <w:t>avand</w:t>
      </w:r>
      <w:proofErr w:type="spellEnd"/>
      <w:r w:rsidRPr="009207A8">
        <w:rPr>
          <w:sz w:val="26"/>
          <w:szCs w:val="26"/>
          <w:lang w:val="fr-FR"/>
        </w:rPr>
        <w:t xml:space="preserve"> </w:t>
      </w:r>
      <w:proofErr w:type="spellStart"/>
      <w:r w:rsidRPr="009207A8">
        <w:rPr>
          <w:sz w:val="26"/>
          <w:szCs w:val="26"/>
          <w:lang w:val="fr-FR"/>
        </w:rPr>
        <w:t>clasa</w:t>
      </w:r>
      <w:proofErr w:type="spellEnd"/>
      <w:r w:rsidRPr="009207A8">
        <w:rPr>
          <w:sz w:val="26"/>
          <w:szCs w:val="26"/>
          <w:lang w:val="fr-FR"/>
        </w:rPr>
        <w:t xml:space="preserve"> de </w:t>
      </w:r>
      <w:proofErr w:type="spellStart"/>
      <w:r w:rsidRPr="009207A8">
        <w:rPr>
          <w:sz w:val="26"/>
          <w:szCs w:val="26"/>
          <w:lang w:val="fr-FR"/>
        </w:rPr>
        <w:t>reactie</w:t>
      </w:r>
      <w:proofErr w:type="spellEnd"/>
      <w:r w:rsidRPr="009207A8">
        <w:rPr>
          <w:sz w:val="26"/>
          <w:szCs w:val="26"/>
          <w:lang w:val="fr-FR"/>
        </w:rPr>
        <w:t xml:space="preserve"> la foc A1 si o limita de </w:t>
      </w:r>
      <w:proofErr w:type="spellStart"/>
      <w:r w:rsidRPr="009207A8">
        <w:rPr>
          <w:sz w:val="26"/>
          <w:szCs w:val="26"/>
          <w:lang w:val="fr-FR"/>
        </w:rPr>
        <w:t>rezistenta</w:t>
      </w:r>
      <w:proofErr w:type="spellEnd"/>
      <w:r w:rsidRPr="009207A8">
        <w:rPr>
          <w:sz w:val="26"/>
          <w:szCs w:val="26"/>
          <w:lang w:val="fr-FR"/>
        </w:rPr>
        <w:t xml:space="preserve"> la foc de peste </w:t>
      </w:r>
      <w:r w:rsidR="004658F9" w:rsidRPr="009207A8">
        <w:rPr>
          <w:sz w:val="26"/>
          <w:szCs w:val="26"/>
          <w:lang w:val="fr-FR"/>
        </w:rPr>
        <w:t>3</w:t>
      </w:r>
      <w:r w:rsidRPr="009207A8">
        <w:rPr>
          <w:sz w:val="26"/>
          <w:szCs w:val="26"/>
          <w:lang w:val="fr-FR"/>
        </w:rPr>
        <w:t xml:space="preserve"> ore, limita </w:t>
      </w:r>
      <w:proofErr w:type="spellStart"/>
      <w:r w:rsidRPr="009207A8">
        <w:rPr>
          <w:sz w:val="26"/>
          <w:szCs w:val="26"/>
          <w:lang w:val="fr-FR"/>
        </w:rPr>
        <w:t>superioara</w:t>
      </w:r>
      <w:proofErr w:type="spellEnd"/>
      <w:r w:rsidRPr="009207A8">
        <w:rPr>
          <w:sz w:val="26"/>
          <w:szCs w:val="26"/>
          <w:lang w:val="fr-FR"/>
        </w:rPr>
        <w:t xml:space="preserve"> </w:t>
      </w:r>
      <w:proofErr w:type="spellStart"/>
      <w:r w:rsidRPr="009207A8">
        <w:rPr>
          <w:sz w:val="26"/>
          <w:szCs w:val="26"/>
          <w:lang w:val="fr-FR"/>
        </w:rPr>
        <w:t>celei</w:t>
      </w:r>
      <w:proofErr w:type="spellEnd"/>
      <w:r w:rsidRPr="009207A8">
        <w:rPr>
          <w:sz w:val="26"/>
          <w:szCs w:val="26"/>
          <w:lang w:val="fr-FR"/>
        </w:rPr>
        <w:t xml:space="preserve"> de 1,5 ore </w:t>
      </w:r>
      <w:proofErr w:type="spellStart"/>
      <w:r w:rsidRPr="009207A8">
        <w:rPr>
          <w:sz w:val="26"/>
          <w:szCs w:val="26"/>
          <w:lang w:val="fr-FR"/>
        </w:rPr>
        <w:t>impusa</w:t>
      </w:r>
      <w:proofErr w:type="spellEnd"/>
      <w:r w:rsidRPr="009207A8">
        <w:rPr>
          <w:sz w:val="26"/>
          <w:szCs w:val="26"/>
          <w:lang w:val="fr-FR"/>
        </w:rPr>
        <w:t xml:space="preserve"> de art. si </w:t>
      </w:r>
      <w:proofErr w:type="spellStart"/>
      <w:r w:rsidRPr="009207A8">
        <w:rPr>
          <w:sz w:val="26"/>
          <w:szCs w:val="26"/>
          <w:lang w:val="fr-FR"/>
        </w:rPr>
        <w:t>tabel</w:t>
      </w:r>
      <w:proofErr w:type="spellEnd"/>
      <w:r w:rsidRPr="009207A8">
        <w:rPr>
          <w:sz w:val="26"/>
          <w:szCs w:val="26"/>
          <w:lang w:val="fr-FR"/>
        </w:rPr>
        <w:t xml:space="preserve"> 4.2.105. </w:t>
      </w:r>
      <w:proofErr w:type="spellStart"/>
      <w:r w:rsidRPr="009207A8">
        <w:rPr>
          <w:sz w:val="26"/>
          <w:szCs w:val="26"/>
          <w:lang w:val="fr-FR"/>
        </w:rPr>
        <w:t>din</w:t>
      </w:r>
      <w:proofErr w:type="spellEnd"/>
      <w:r w:rsidRPr="009207A8">
        <w:rPr>
          <w:sz w:val="26"/>
          <w:szCs w:val="26"/>
          <w:lang w:val="fr-FR"/>
        </w:rPr>
        <w:t xml:space="preserve"> </w:t>
      </w:r>
      <w:proofErr w:type="spellStart"/>
      <w:r w:rsidRPr="009207A8">
        <w:rPr>
          <w:sz w:val="26"/>
          <w:szCs w:val="26"/>
          <w:lang w:val="fr-FR"/>
        </w:rPr>
        <w:t>Normativ</w:t>
      </w:r>
      <w:proofErr w:type="spellEnd"/>
      <w:r w:rsidRPr="009207A8">
        <w:rPr>
          <w:sz w:val="26"/>
          <w:szCs w:val="26"/>
          <w:lang w:val="fr-FR"/>
        </w:rPr>
        <w:t xml:space="preserve"> P 118 /99 </w:t>
      </w:r>
      <w:proofErr w:type="spellStart"/>
      <w:r w:rsidRPr="009207A8">
        <w:rPr>
          <w:sz w:val="26"/>
          <w:szCs w:val="26"/>
          <w:lang w:val="fr-FR"/>
        </w:rPr>
        <w:t>pentru</w:t>
      </w:r>
      <w:proofErr w:type="spellEnd"/>
      <w:r w:rsidRPr="009207A8">
        <w:rPr>
          <w:sz w:val="26"/>
          <w:szCs w:val="26"/>
          <w:lang w:val="fr-FR"/>
        </w:rPr>
        <w:t xml:space="preserve"> </w:t>
      </w:r>
      <w:proofErr w:type="spellStart"/>
      <w:r w:rsidRPr="009207A8">
        <w:rPr>
          <w:sz w:val="26"/>
          <w:szCs w:val="26"/>
          <w:lang w:val="fr-FR"/>
        </w:rPr>
        <w:t>coridoare</w:t>
      </w:r>
      <w:proofErr w:type="spellEnd"/>
      <w:r w:rsidRPr="009207A8">
        <w:rPr>
          <w:sz w:val="26"/>
          <w:szCs w:val="26"/>
          <w:lang w:val="fr-FR"/>
        </w:rPr>
        <w:t xml:space="preserve"> si </w:t>
      </w:r>
      <w:proofErr w:type="spellStart"/>
      <w:r w:rsidRPr="009207A8">
        <w:rPr>
          <w:sz w:val="26"/>
          <w:szCs w:val="26"/>
          <w:lang w:val="fr-FR"/>
        </w:rPr>
        <w:t>holuri</w:t>
      </w:r>
      <w:proofErr w:type="spellEnd"/>
      <w:r w:rsidRPr="009207A8">
        <w:rPr>
          <w:sz w:val="26"/>
          <w:szCs w:val="26"/>
          <w:lang w:val="fr-FR"/>
        </w:rPr>
        <w:t>.</w:t>
      </w:r>
    </w:p>
    <w:p w14:paraId="2337239C" w14:textId="77777777" w:rsidR="00043728" w:rsidRPr="009207A8" w:rsidRDefault="00043728" w:rsidP="009207A8">
      <w:pPr>
        <w:pStyle w:val="Frspaiere"/>
        <w:rPr>
          <w:lang w:val="fr-FR"/>
        </w:rPr>
      </w:pPr>
    </w:p>
    <w:p w14:paraId="13D5BC74" w14:textId="3889E12C" w:rsidR="00D53B94" w:rsidRPr="009207A8" w:rsidRDefault="00D53B94" w:rsidP="00D71179">
      <w:pPr>
        <w:ind w:left="-1134" w:right="-709" w:firstLine="567"/>
        <w:jc w:val="both"/>
        <w:rPr>
          <w:sz w:val="26"/>
          <w:szCs w:val="26"/>
          <w:lang w:val="fr-FR"/>
        </w:rPr>
      </w:pPr>
      <w:r w:rsidRPr="009207A8">
        <w:rPr>
          <w:sz w:val="26"/>
          <w:szCs w:val="26"/>
          <w:lang w:val="fr-FR"/>
        </w:rPr>
        <w:t xml:space="preserve">Sala de </w:t>
      </w:r>
      <w:proofErr w:type="spellStart"/>
      <w:r w:rsidRPr="009207A8">
        <w:rPr>
          <w:sz w:val="26"/>
          <w:szCs w:val="26"/>
          <w:lang w:val="fr-FR"/>
        </w:rPr>
        <w:t>cazane</w:t>
      </w:r>
      <w:proofErr w:type="spellEnd"/>
      <w:r w:rsidRPr="009207A8">
        <w:rPr>
          <w:sz w:val="26"/>
          <w:szCs w:val="26"/>
          <w:lang w:val="fr-FR"/>
        </w:rPr>
        <w:t xml:space="preserve"> </w:t>
      </w:r>
      <w:proofErr w:type="spellStart"/>
      <w:r w:rsidRPr="009207A8">
        <w:rPr>
          <w:sz w:val="26"/>
          <w:szCs w:val="26"/>
          <w:lang w:val="fr-FR"/>
        </w:rPr>
        <w:t>aferenta</w:t>
      </w:r>
      <w:proofErr w:type="spellEnd"/>
      <w:r w:rsidRPr="009207A8">
        <w:rPr>
          <w:sz w:val="26"/>
          <w:szCs w:val="26"/>
          <w:lang w:val="fr-FR"/>
        </w:rPr>
        <w:t xml:space="preserve"> </w:t>
      </w:r>
      <w:proofErr w:type="spellStart"/>
      <w:r w:rsidRPr="009207A8">
        <w:rPr>
          <w:sz w:val="26"/>
          <w:szCs w:val="26"/>
          <w:lang w:val="fr-FR"/>
        </w:rPr>
        <w:t>sistemului</w:t>
      </w:r>
      <w:proofErr w:type="spellEnd"/>
      <w:r w:rsidRPr="009207A8">
        <w:rPr>
          <w:sz w:val="26"/>
          <w:szCs w:val="26"/>
          <w:lang w:val="fr-FR"/>
        </w:rPr>
        <w:t xml:space="preserve"> de </w:t>
      </w:r>
      <w:proofErr w:type="spellStart"/>
      <w:r w:rsidRPr="009207A8">
        <w:rPr>
          <w:sz w:val="26"/>
          <w:szCs w:val="26"/>
          <w:lang w:val="fr-FR"/>
        </w:rPr>
        <w:t>incalzire</w:t>
      </w:r>
      <w:proofErr w:type="spellEnd"/>
      <w:r w:rsidRPr="009207A8">
        <w:rPr>
          <w:sz w:val="26"/>
          <w:szCs w:val="26"/>
          <w:lang w:val="fr-FR"/>
        </w:rPr>
        <w:t xml:space="preserve"> a </w:t>
      </w:r>
      <w:proofErr w:type="spellStart"/>
      <w:r w:rsidR="009207A8" w:rsidRPr="009207A8">
        <w:rPr>
          <w:sz w:val="26"/>
          <w:szCs w:val="26"/>
          <w:lang w:val="fr-FR"/>
        </w:rPr>
        <w:t>clădirii</w:t>
      </w:r>
      <w:proofErr w:type="spellEnd"/>
      <w:r w:rsidRPr="009207A8">
        <w:rPr>
          <w:sz w:val="26"/>
          <w:szCs w:val="26"/>
          <w:lang w:val="fr-FR"/>
        </w:rPr>
        <w:t xml:space="preserve"> este </w:t>
      </w:r>
      <w:proofErr w:type="spellStart"/>
      <w:r w:rsidRPr="009207A8">
        <w:rPr>
          <w:sz w:val="26"/>
          <w:szCs w:val="26"/>
          <w:lang w:val="fr-FR"/>
        </w:rPr>
        <w:t>dispusa</w:t>
      </w:r>
      <w:proofErr w:type="spellEnd"/>
      <w:r w:rsidRPr="009207A8">
        <w:rPr>
          <w:sz w:val="26"/>
          <w:szCs w:val="26"/>
          <w:lang w:val="fr-FR"/>
        </w:rPr>
        <w:t xml:space="preserve"> la </w:t>
      </w:r>
      <w:proofErr w:type="spellStart"/>
      <w:r w:rsidRPr="009207A8">
        <w:rPr>
          <w:sz w:val="26"/>
          <w:szCs w:val="26"/>
          <w:lang w:val="fr-FR"/>
        </w:rPr>
        <w:t>parter</w:t>
      </w:r>
      <w:proofErr w:type="spellEnd"/>
      <w:r w:rsidRPr="009207A8">
        <w:rPr>
          <w:sz w:val="26"/>
          <w:szCs w:val="26"/>
          <w:lang w:val="fr-FR"/>
        </w:rPr>
        <w:t xml:space="preserve">, are </w:t>
      </w:r>
      <w:proofErr w:type="spellStart"/>
      <w:r w:rsidRPr="009207A8">
        <w:rPr>
          <w:sz w:val="26"/>
          <w:szCs w:val="26"/>
          <w:lang w:val="fr-FR"/>
        </w:rPr>
        <w:t>acces</w:t>
      </w:r>
      <w:proofErr w:type="spellEnd"/>
      <w:r w:rsidRPr="009207A8">
        <w:rPr>
          <w:sz w:val="26"/>
          <w:szCs w:val="26"/>
          <w:lang w:val="fr-FR"/>
        </w:rPr>
        <w:t xml:space="preserve"> </w:t>
      </w:r>
      <w:proofErr w:type="spellStart"/>
      <w:r w:rsidRPr="009207A8">
        <w:rPr>
          <w:sz w:val="26"/>
          <w:szCs w:val="26"/>
          <w:lang w:val="fr-FR"/>
        </w:rPr>
        <w:t>dirct</w:t>
      </w:r>
      <w:proofErr w:type="spellEnd"/>
      <w:r w:rsidRPr="009207A8">
        <w:rPr>
          <w:sz w:val="26"/>
          <w:szCs w:val="26"/>
          <w:lang w:val="fr-FR"/>
        </w:rPr>
        <w:t xml:space="preserve"> </w:t>
      </w:r>
      <w:proofErr w:type="spellStart"/>
      <w:r w:rsidRPr="009207A8">
        <w:rPr>
          <w:sz w:val="26"/>
          <w:szCs w:val="26"/>
          <w:lang w:val="fr-FR"/>
        </w:rPr>
        <w:t>din</w:t>
      </w:r>
      <w:proofErr w:type="spellEnd"/>
      <w:r w:rsidRPr="009207A8">
        <w:rPr>
          <w:sz w:val="26"/>
          <w:szCs w:val="26"/>
          <w:lang w:val="fr-FR"/>
        </w:rPr>
        <w:t xml:space="preserve"> </w:t>
      </w:r>
      <w:proofErr w:type="spellStart"/>
      <w:r w:rsidRPr="009207A8">
        <w:rPr>
          <w:sz w:val="26"/>
          <w:szCs w:val="26"/>
          <w:lang w:val="fr-FR"/>
        </w:rPr>
        <w:t>exterior</w:t>
      </w:r>
      <w:proofErr w:type="spellEnd"/>
      <w:r w:rsidRPr="009207A8">
        <w:rPr>
          <w:sz w:val="26"/>
          <w:szCs w:val="26"/>
          <w:lang w:val="fr-FR"/>
        </w:rPr>
        <w:t xml:space="preserve">, este </w:t>
      </w:r>
      <w:proofErr w:type="spellStart"/>
      <w:r w:rsidRPr="009207A8">
        <w:rPr>
          <w:sz w:val="26"/>
          <w:szCs w:val="26"/>
          <w:lang w:val="fr-FR"/>
        </w:rPr>
        <w:t>separata</w:t>
      </w:r>
      <w:proofErr w:type="spellEnd"/>
      <w:r w:rsidRPr="009207A8">
        <w:rPr>
          <w:sz w:val="26"/>
          <w:szCs w:val="26"/>
          <w:lang w:val="fr-FR"/>
        </w:rPr>
        <w:t xml:space="preserve"> </w:t>
      </w:r>
      <w:proofErr w:type="spellStart"/>
      <w:r w:rsidRPr="009207A8">
        <w:rPr>
          <w:sz w:val="26"/>
          <w:szCs w:val="26"/>
          <w:lang w:val="fr-FR"/>
        </w:rPr>
        <w:t>fata</w:t>
      </w:r>
      <w:proofErr w:type="spellEnd"/>
      <w:r w:rsidRPr="009207A8">
        <w:rPr>
          <w:sz w:val="26"/>
          <w:szCs w:val="26"/>
          <w:lang w:val="fr-FR"/>
        </w:rPr>
        <w:t xml:space="preserve"> de </w:t>
      </w:r>
      <w:proofErr w:type="spellStart"/>
      <w:r w:rsidRPr="009207A8">
        <w:rPr>
          <w:sz w:val="26"/>
          <w:szCs w:val="26"/>
          <w:lang w:val="fr-FR"/>
        </w:rPr>
        <w:t>restul</w:t>
      </w:r>
      <w:proofErr w:type="spellEnd"/>
      <w:r w:rsidRPr="009207A8">
        <w:rPr>
          <w:sz w:val="26"/>
          <w:szCs w:val="26"/>
          <w:lang w:val="fr-FR"/>
        </w:rPr>
        <w:t xml:space="preserve"> </w:t>
      </w:r>
      <w:proofErr w:type="spellStart"/>
      <w:r w:rsidRPr="009207A8">
        <w:rPr>
          <w:sz w:val="26"/>
          <w:szCs w:val="26"/>
          <w:lang w:val="fr-FR"/>
        </w:rPr>
        <w:t>functiunilor</w:t>
      </w:r>
      <w:proofErr w:type="spellEnd"/>
      <w:r w:rsidRPr="009207A8">
        <w:rPr>
          <w:sz w:val="26"/>
          <w:szCs w:val="26"/>
          <w:lang w:val="fr-FR"/>
        </w:rPr>
        <w:t xml:space="preserve"> </w:t>
      </w:r>
      <w:proofErr w:type="spellStart"/>
      <w:r w:rsidRPr="009207A8">
        <w:rPr>
          <w:sz w:val="26"/>
          <w:szCs w:val="26"/>
          <w:lang w:val="fr-FR"/>
        </w:rPr>
        <w:t>cu</w:t>
      </w:r>
      <w:proofErr w:type="spellEnd"/>
      <w:r w:rsidRPr="009207A8">
        <w:rPr>
          <w:sz w:val="26"/>
          <w:szCs w:val="26"/>
          <w:lang w:val="fr-FR"/>
        </w:rPr>
        <w:t xml:space="preserve"> </w:t>
      </w:r>
      <w:proofErr w:type="spellStart"/>
      <w:r w:rsidRPr="009207A8">
        <w:rPr>
          <w:sz w:val="26"/>
          <w:szCs w:val="26"/>
          <w:lang w:val="fr-FR"/>
        </w:rPr>
        <w:t>perete</w:t>
      </w:r>
      <w:proofErr w:type="spellEnd"/>
      <w:r w:rsidRPr="009207A8">
        <w:rPr>
          <w:sz w:val="26"/>
          <w:szCs w:val="26"/>
          <w:lang w:val="fr-FR"/>
        </w:rPr>
        <w:t xml:space="preserve"> de </w:t>
      </w:r>
      <w:proofErr w:type="spellStart"/>
      <w:r w:rsidRPr="009207A8">
        <w:rPr>
          <w:sz w:val="26"/>
          <w:szCs w:val="26"/>
          <w:lang w:val="fr-FR"/>
        </w:rPr>
        <w:t>caramida</w:t>
      </w:r>
      <w:proofErr w:type="spellEnd"/>
      <w:r w:rsidRPr="009207A8">
        <w:rPr>
          <w:sz w:val="26"/>
          <w:szCs w:val="26"/>
          <w:lang w:val="fr-FR"/>
        </w:rPr>
        <w:t xml:space="preserve"> </w:t>
      </w:r>
      <w:proofErr w:type="spellStart"/>
      <w:r w:rsidRPr="009207A8">
        <w:rPr>
          <w:sz w:val="26"/>
          <w:szCs w:val="26"/>
          <w:lang w:val="fr-FR"/>
        </w:rPr>
        <w:t>avand</w:t>
      </w:r>
      <w:proofErr w:type="spellEnd"/>
      <w:r w:rsidRPr="009207A8">
        <w:rPr>
          <w:sz w:val="26"/>
          <w:szCs w:val="26"/>
          <w:lang w:val="fr-FR"/>
        </w:rPr>
        <w:t xml:space="preserve"> </w:t>
      </w:r>
      <w:r w:rsidR="009207A8" w:rsidRPr="009207A8">
        <w:rPr>
          <w:sz w:val="26"/>
          <w:szCs w:val="26"/>
          <w:lang w:val="fr-FR"/>
        </w:rPr>
        <w:t>30</w:t>
      </w:r>
      <w:r w:rsidRPr="009207A8">
        <w:rPr>
          <w:sz w:val="26"/>
          <w:szCs w:val="26"/>
          <w:lang w:val="fr-FR"/>
        </w:rPr>
        <w:t xml:space="preserve"> cm </w:t>
      </w:r>
      <w:proofErr w:type="spellStart"/>
      <w:r w:rsidRPr="009207A8">
        <w:rPr>
          <w:sz w:val="26"/>
          <w:szCs w:val="26"/>
          <w:lang w:val="fr-FR"/>
        </w:rPr>
        <w:t>grosime</w:t>
      </w:r>
      <w:proofErr w:type="spellEnd"/>
      <w:r w:rsidRPr="009207A8">
        <w:rPr>
          <w:sz w:val="26"/>
          <w:szCs w:val="26"/>
          <w:lang w:val="fr-FR"/>
        </w:rPr>
        <w:t xml:space="preserve">, </w:t>
      </w:r>
      <w:proofErr w:type="spellStart"/>
      <w:r w:rsidRPr="009207A8">
        <w:rPr>
          <w:sz w:val="26"/>
          <w:szCs w:val="26"/>
          <w:lang w:val="fr-FR"/>
        </w:rPr>
        <w:t>clasa</w:t>
      </w:r>
      <w:proofErr w:type="spellEnd"/>
      <w:r w:rsidRPr="009207A8">
        <w:rPr>
          <w:sz w:val="26"/>
          <w:szCs w:val="26"/>
          <w:lang w:val="fr-FR"/>
        </w:rPr>
        <w:t xml:space="preserve"> A1 </w:t>
      </w:r>
      <w:proofErr w:type="spellStart"/>
      <w:r w:rsidRPr="009207A8">
        <w:rPr>
          <w:sz w:val="26"/>
          <w:szCs w:val="26"/>
          <w:lang w:val="fr-FR"/>
        </w:rPr>
        <w:t>reactie</w:t>
      </w:r>
      <w:proofErr w:type="spellEnd"/>
      <w:r w:rsidRPr="009207A8">
        <w:rPr>
          <w:sz w:val="26"/>
          <w:szCs w:val="26"/>
          <w:lang w:val="fr-FR"/>
        </w:rPr>
        <w:t xml:space="preserve"> la foc, REI 240 si </w:t>
      </w:r>
      <w:proofErr w:type="spellStart"/>
      <w:r w:rsidRPr="009207A8">
        <w:rPr>
          <w:sz w:val="26"/>
          <w:szCs w:val="26"/>
          <w:lang w:val="fr-FR"/>
        </w:rPr>
        <w:t>planseu</w:t>
      </w:r>
      <w:proofErr w:type="spellEnd"/>
      <w:r w:rsidRPr="009207A8">
        <w:rPr>
          <w:sz w:val="26"/>
          <w:szCs w:val="26"/>
          <w:lang w:val="fr-FR"/>
        </w:rPr>
        <w:t xml:space="preserve"> </w:t>
      </w:r>
      <w:proofErr w:type="spellStart"/>
      <w:r w:rsidRPr="009207A8">
        <w:rPr>
          <w:sz w:val="26"/>
          <w:szCs w:val="26"/>
          <w:lang w:val="fr-FR"/>
        </w:rPr>
        <w:t>din</w:t>
      </w:r>
      <w:proofErr w:type="spellEnd"/>
      <w:r w:rsidRPr="009207A8">
        <w:rPr>
          <w:sz w:val="26"/>
          <w:szCs w:val="26"/>
          <w:lang w:val="fr-FR"/>
        </w:rPr>
        <w:t xml:space="preserve"> </w:t>
      </w:r>
      <w:proofErr w:type="spellStart"/>
      <w:r w:rsidRPr="009207A8">
        <w:rPr>
          <w:sz w:val="26"/>
          <w:szCs w:val="26"/>
          <w:lang w:val="fr-FR"/>
        </w:rPr>
        <w:t>beton</w:t>
      </w:r>
      <w:proofErr w:type="spellEnd"/>
      <w:r w:rsidRPr="009207A8">
        <w:rPr>
          <w:sz w:val="26"/>
          <w:szCs w:val="26"/>
          <w:lang w:val="fr-FR"/>
        </w:rPr>
        <w:t xml:space="preserve"> </w:t>
      </w:r>
      <w:proofErr w:type="spellStart"/>
      <w:r w:rsidRPr="009207A8">
        <w:rPr>
          <w:sz w:val="26"/>
          <w:szCs w:val="26"/>
          <w:lang w:val="fr-FR"/>
        </w:rPr>
        <w:t>armat</w:t>
      </w:r>
      <w:proofErr w:type="spellEnd"/>
      <w:r w:rsidRPr="009207A8">
        <w:rPr>
          <w:sz w:val="26"/>
          <w:szCs w:val="26"/>
          <w:lang w:val="fr-FR"/>
        </w:rPr>
        <w:t xml:space="preserve"> </w:t>
      </w:r>
      <w:proofErr w:type="spellStart"/>
      <w:r w:rsidRPr="009207A8">
        <w:rPr>
          <w:sz w:val="26"/>
          <w:szCs w:val="26"/>
          <w:lang w:val="fr-FR"/>
        </w:rPr>
        <w:t>avand</w:t>
      </w:r>
      <w:proofErr w:type="spellEnd"/>
      <w:r w:rsidRPr="009207A8">
        <w:rPr>
          <w:sz w:val="26"/>
          <w:szCs w:val="26"/>
          <w:lang w:val="fr-FR"/>
        </w:rPr>
        <w:t xml:space="preserve"> </w:t>
      </w:r>
      <w:proofErr w:type="spellStart"/>
      <w:r w:rsidRPr="009207A8">
        <w:rPr>
          <w:sz w:val="26"/>
          <w:szCs w:val="26"/>
          <w:lang w:val="fr-FR"/>
        </w:rPr>
        <w:t>grosimea</w:t>
      </w:r>
      <w:proofErr w:type="spellEnd"/>
      <w:r w:rsidRPr="009207A8">
        <w:rPr>
          <w:sz w:val="26"/>
          <w:szCs w:val="26"/>
          <w:lang w:val="fr-FR"/>
        </w:rPr>
        <w:t xml:space="preserve"> de 15 cm, </w:t>
      </w:r>
      <w:proofErr w:type="spellStart"/>
      <w:r w:rsidRPr="009207A8">
        <w:rPr>
          <w:sz w:val="26"/>
          <w:szCs w:val="26"/>
          <w:lang w:val="fr-FR"/>
        </w:rPr>
        <w:t>clasa</w:t>
      </w:r>
      <w:proofErr w:type="spellEnd"/>
      <w:r w:rsidRPr="009207A8">
        <w:rPr>
          <w:sz w:val="26"/>
          <w:szCs w:val="26"/>
          <w:lang w:val="fr-FR"/>
        </w:rPr>
        <w:t xml:space="preserve"> A1 </w:t>
      </w:r>
      <w:proofErr w:type="spellStart"/>
      <w:r w:rsidRPr="009207A8">
        <w:rPr>
          <w:sz w:val="26"/>
          <w:szCs w:val="26"/>
          <w:lang w:val="fr-FR"/>
        </w:rPr>
        <w:t>reactie</w:t>
      </w:r>
      <w:proofErr w:type="spellEnd"/>
      <w:r w:rsidRPr="009207A8">
        <w:rPr>
          <w:sz w:val="26"/>
          <w:szCs w:val="26"/>
          <w:lang w:val="fr-FR"/>
        </w:rPr>
        <w:t xml:space="preserve"> la foc, REI 120, </w:t>
      </w:r>
      <w:proofErr w:type="spellStart"/>
      <w:r w:rsidRPr="009207A8">
        <w:rPr>
          <w:sz w:val="26"/>
          <w:szCs w:val="26"/>
          <w:lang w:val="fr-FR"/>
        </w:rPr>
        <w:t>respectind</w:t>
      </w:r>
      <w:proofErr w:type="spellEnd"/>
      <w:r w:rsidRPr="009207A8">
        <w:rPr>
          <w:sz w:val="26"/>
          <w:szCs w:val="26"/>
          <w:lang w:val="fr-FR"/>
        </w:rPr>
        <w:t xml:space="preserve"> </w:t>
      </w:r>
      <w:proofErr w:type="spellStart"/>
      <w:r w:rsidRPr="009207A8">
        <w:rPr>
          <w:sz w:val="26"/>
          <w:szCs w:val="26"/>
          <w:lang w:val="fr-FR"/>
        </w:rPr>
        <w:t>conditile</w:t>
      </w:r>
      <w:proofErr w:type="spellEnd"/>
      <w:r w:rsidRPr="009207A8">
        <w:rPr>
          <w:sz w:val="26"/>
          <w:szCs w:val="26"/>
          <w:lang w:val="fr-FR"/>
        </w:rPr>
        <w:t xml:space="preserve"> </w:t>
      </w:r>
      <w:proofErr w:type="spellStart"/>
      <w:r w:rsidRPr="009207A8">
        <w:rPr>
          <w:sz w:val="26"/>
          <w:szCs w:val="26"/>
          <w:lang w:val="fr-FR"/>
        </w:rPr>
        <w:t>impuse</w:t>
      </w:r>
      <w:proofErr w:type="spellEnd"/>
      <w:r w:rsidRPr="009207A8">
        <w:rPr>
          <w:sz w:val="26"/>
          <w:szCs w:val="26"/>
          <w:lang w:val="fr-FR"/>
        </w:rPr>
        <w:t xml:space="preserve"> de art. 3.8.4. si 4.2.96 </w:t>
      </w:r>
      <w:proofErr w:type="spellStart"/>
      <w:r w:rsidRPr="009207A8">
        <w:rPr>
          <w:sz w:val="26"/>
          <w:szCs w:val="26"/>
          <w:lang w:val="fr-FR"/>
        </w:rPr>
        <w:t>din</w:t>
      </w:r>
      <w:proofErr w:type="spellEnd"/>
      <w:r w:rsidRPr="009207A8">
        <w:rPr>
          <w:sz w:val="26"/>
          <w:szCs w:val="26"/>
          <w:lang w:val="fr-FR"/>
        </w:rPr>
        <w:t xml:space="preserve"> </w:t>
      </w:r>
      <w:proofErr w:type="spellStart"/>
      <w:r w:rsidRPr="009207A8">
        <w:rPr>
          <w:sz w:val="26"/>
          <w:szCs w:val="26"/>
          <w:lang w:val="fr-FR"/>
        </w:rPr>
        <w:t>Normativ</w:t>
      </w:r>
      <w:proofErr w:type="spellEnd"/>
      <w:r w:rsidRPr="009207A8">
        <w:rPr>
          <w:sz w:val="26"/>
          <w:szCs w:val="26"/>
          <w:lang w:val="fr-FR"/>
        </w:rPr>
        <w:t xml:space="preserve"> P 118-99.</w:t>
      </w:r>
    </w:p>
    <w:p w14:paraId="4D4F5F8F" w14:textId="77777777" w:rsidR="00043728" w:rsidRPr="00F85D33" w:rsidRDefault="00043728" w:rsidP="00D71179">
      <w:pPr>
        <w:pStyle w:val="Frspaiere"/>
        <w:ind w:left="-1134" w:firstLine="567"/>
        <w:rPr>
          <w:color w:val="FF0000"/>
          <w:lang w:val="fr-FR"/>
        </w:rPr>
      </w:pPr>
    </w:p>
    <w:p w14:paraId="10426B43" w14:textId="22A43CAC" w:rsidR="00D53B94" w:rsidRPr="00591032" w:rsidRDefault="00D53B94" w:rsidP="00D71179">
      <w:pPr>
        <w:ind w:left="-1134" w:right="-709" w:firstLine="567"/>
        <w:jc w:val="both"/>
        <w:rPr>
          <w:b/>
          <w:bCs/>
          <w:sz w:val="26"/>
          <w:szCs w:val="26"/>
          <w:lang w:val="fr-FR"/>
        </w:rPr>
      </w:pPr>
      <w:proofErr w:type="spellStart"/>
      <w:r w:rsidRPr="00591032">
        <w:rPr>
          <w:b/>
          <w:bCs/>
          <w:sz w:val="26"/>
          <w:szCs w:val="26"/>
          <w:lang w:val="fr-FR"/>
        </w:rPr>
        <w:t>Încăperi</w:t>
      </w:r>
      <w:proofErr w:type="spellEnd"/>
      <w:r w:rsidRPr="00591032">
        <w:rPr>
          <w:b/>
          <w:bCs/>
          <w:sz w:val="26"/>
          <w:szCs w:val="26"/>
          <w:lang w:val="fr-FR"/>
        </w:rPr>
        <w:t xml:space="preserve"> de </w:t>
      </w:r>
      <w:proofErr w:type="spellStart"/>
      <w:r w:rsidRPr="00591032">
        <w:rPr>
          <w:b/>
          <w:bCs/>
          <w:sz w:val="26"/>
          <w:szCs w:val="26"/>
          <w:lang w:val="fr-FR"/>
        </w:rPr>
        <w:t>depozitare</w:t>
      </w:r>
      <w:proofErr w:type="spellEnd"/>
    </w:p>
    <w:p w14:paraId="5F199DB7" w14:textId="77777777" w:rsidR="00D53B94" w:rsidRPr="00591032" w:rsidRDefault="00D53B94" w:rsidP="00D71179">
      <w:pPr>
        <w:ind w:left="-1134" w:right="-709" w:firstLine="567"/>
        <w:jc w:val="both"/>
        <w:rPr>
          <w:sz w:val="26"/>
          <w:szCs w:val="26"/>
          <w:lang w:val="fr-FR"/>
        </w:rPr>
      </w:pPr>
      <w:proofErr w:type="spellStart"/>
      <w:r w:rsidRPr="00591032">
        <w:rPr>
          <w:sz w:val="26"/>
          <w:szCs w:val="26"/>
          <w:lang w:val="fr-FR"/>
        </w:rPr>
        <w:t>În</w:t>
      </w:r>
      <w:proofErr w:type="spellEnd"/>
      <w:r w:rsidRPr="00591032">
        <w:rPr>
          <w:sz w:val="26"/>
          <w:szCs w:val="26"/>
          <w:lang w:val="fr-FR"/>
        </w:rPr>
        <w:t xml:space="preserve"> </w:t>
      </w:r>
      <w:proofErr w:type="spellStart"/>
      <w:r w:rsidRPr="00591032">
        <w:rPr>
          <w:sz w:val="26"/>
          <w:szCs w:val="26"/>
          <w:lang w:val="fr-FR"/>
        </w:rPr>
        <w:t>conformitate</w:t>
      </w:r>
      <w:proofErr w:type="spellEnd"/>
      <w:r w:rsidRPr="00591032">
        <w:rPr>
          <w:sz w:val="26"/>
          <w:szCs w:val="26"/>
          <w:lang w:val="fr-FR"/>
        </w:rPr>
        <w:t xml:space="preserve"> </w:t>
      </w:r>
      <w:proofErr w:type="spellStart"/>
      <w:r w:rsidRPr="00591032">
        <w:rPr>
          <w:sz w:val="26"/>
          <w:szCs w:val="26"/>
          <w:lang w:val="fr-FR"/>
        </w:rPr>
        <w:t>cu</w:t>
      </w:r>
      <w:proofErr w:type="spellEnd"/>
      <w:r w:rsidRPr="00591032">
        <w:rPr>
          <w:sz w:val="26"/>
          <w:szCs w:val="26"/>
          <w:lang w:val="fr-FR"/>
        </w:rPr>
        <w:t xml:space="preserve"> art. 2.3.45. </w:t>
      </w:r>
      <w:proofErr w:type="spellStart"/>
      <w:r w:rsidRPr="00591032">
        <w:rPr>
          <w:sz w:val="26"/>
          <w:szCs w:val="26"/>
          <w:lang w:val="fr-FR"/>
        </w:rPr>
        <w:t>din</w:t>
      </w:r>
      <w:proofErr w:type="spellEnd"/>
      <w:r w:rsidRPr="00591032">
        <w:rPr>
          <w:sz w:val="26"/>
          <w:szCs w:val="26"/>
          <w:lang w:val="fr-FR"/>
        </w:rPr>
        <w:t xml:space="preserve"> </w:t>
      </w:r>
      <w:proofErr w:type="spellStart"/>
      <w:r w:rsidRPr="00591032">
        <w:rPr>
          <w:sz w:val="26"/>
          <w:szCs w:val="26"/>
          <w:lang w:val="fr-FR"/>
        </w:rPr>
        <w:t>Normativ</w:t>
      </w:r>
      <w:proofErr w:type="spellEnd"/>
      <w:r w:rsidRPr="00591032">
        <w:rPr>
          <w:sz w:val="26"/>
          <w:szCs w:val="26"/>
          <w:lang w:val="fr-FR"/>
        </w:rPr>
        <w:t xml:space="preserve"> P 118/99, </w:t>
      </w:r>
      <w:proofErr w:type="spellStart"/>
      <w:r w:rsidRPr="00591032">
        <w:rPr>
          <w:sz w:val="26"/>
          <w:szCs w:val="26"/>
          <w:lang w:val="fr-FR"/>
        </w:rPr>
        <w:t>încăperile</w:t>
      </w:r>
      <w:proofErr w:type="spellEnd"/>
      <w:r w:rsidRPr="00591032">
        <w:rPr>
          <w:sz w:val="26"/>
          <w:szCs w:val="26"/>
          <w:lang w:val="fr-FR"/>
        </w:rPr>
        <w:t xml:space="preserve"> de </w:t>
      </w:r>
      <w:proofErr w:type="spellStart"/>
      <w:r w:rsidRPr="00591032">
        <w:rPr>
          <w:sz w:val="26"/>
          <w:szCs w:val="26"/>
          <w:lang w:val="fr-FR"/>
        </w:rPr>
        <w:t>depozitare</w:t>
      </w:r>
      <w:proofErr w:type="spellEnd"/>
      <w:r w:rsidRPr="00591032">
        <w:rPr>
          <w:sz w:val="26"/>
          <w:szCs w:val="26"/>
          <w:lang w:val="fr-FR"/>
        </w:rPr>
        <w:t xml:space="preserve"> a </w:t>
      </w:r>
      <w:proofErr w:type="spellStart"/>
      <w:r w:rsidRPr="00591032">
        <w:rPr>
          <w:sz w:val="26"/>
          <w:szCs w:val="26"/>
          <w:lang w:val="fr-FR"/>
        </w:rPr>
        <w:t>materialelor</w:t>
      </w:r>
      <w:proofErr w:type="spellEnd"/>
      <w:r w:rsidRPr="00591032">
        <w:rPr>
          <w:sz w:val="26"/>
          <w:szCs w:val="26"/>
          <w:lang w:val="fr-FR"/>
        </w:rPr>
        <w:t xml:space="preserve"> </w:t>
      </w:r>
      <w:proofErr w:type="spellStart"/>
      <w:r w:rsidRPr="00591032">
        <w:rPr>
          <w:sz w:val="26"/>
          <w:szCs w:val="26"/>
          <w:lang w:val="fr-FR"/>
        </w:rPr>
        <w:t>şi</w:t>
      </w:r>
      <w:proofErr w:type="spellEnd"/>
      <w:r w:rsidRPr="00591032">
        <w:rPr>
          <w:sz w:val="26"/>
          <w:szCs w:val="26"/>
          <w:lang w:val="fr-FR"/>
        </w:rPr>
        <w:t xml:space="preserve"> </w:t>
      </w:r>
      <w:proofErr w:type="spellStart"/>
      <w:r w:rsidRPr="00591032">
        <w:rPr>
          <w:sz w:val="26"/>
          <w:szCs w:val="26"/>
          <w:lang w:val="fr-FR"/>
        </w:rPr>
        <w:t>substanţelor</w:t>
      </w:r>
      <w:proofErr w:type="spellEnd"/>
      <w:r w:rsidRPr="00591032">
        <w:rPr>
          <w:sz w:val="26"/>
          <w:szCs w:val="26"/>
          <w:lang w:val="fr-FR"/>
        </w:rPr>
        <w:t xml:space="preserve"> </w:t>
      </w:r>
      <w:proofErr w:type="spellStart"/>
      <w:r w:rsidRPr="00591032">
        <w:rPr>
          <w:sz w:val="26"/>
          <w:szCs w:val="26"/>
          <w:lang w:val="fr-FR"/>
        </w:rPr>
        <w:t>combustibile</w:t>
      </w:r>
      <w:proofErr w:type="spellEnd"/>
      <w:r w:rsidRPr="00591032">
        <w:rPr>
          <w:sz w:val="26"/>
          <w:szCs w:val="26"/>
          <w:lang w:val="fr-FR"/>
        </w:rPr>
        <w:t xml:space="preserve"> solide </w:t>
      </w:r>
      <w:proofErr w:type="spellStart"/>
      <w:r w:rsidRPr="00591032">
        <w:rPr>
          <w:sz w:val="26"/>
          <w:szCs w:val="26"/>
          <w:lang w:val="fr-FR"/>
        </w:rPr>
        <w:t>cu</w:t>
      </w:r>
      <w:proofErr w:type="spellEnd"/>
      <w:r w:rsidRPr="00591032">
        <w:rPr>
          <w:sz w:val="26"/>
          <w:szCs w:val="26"/>
          <w:lang w:val="fr-FR"/>
        </w:rPr>
        <w:t xml:space="preserve"> aria mai mare de 36 m</w:t>
      </w:r>
      <w:r w:rsidRPr="00591032">
        <w:rPr>
          <w:sz w:val="26"/>
          <w:szCs w:val="26"/>
          <w:vertAlign w:val="superscript"/>
          <w:lang w:val="fr-FR"/>
        </w:rPr>
        <w:t xml:space="preserve"> 2</w:t>
      </w:r>
      <w:r w:rsidRPr="00591032">
        <w:rPr>
          <w:sz w:val="26"/>
          <w:szCs w:val="26"/>
          <w:lang w:val="fr-FR"/>
        </w:rPr>
        <w:t xml:space="preserve"> </w:t>
      </w:r>
      <w:proofErr w:type="spellStart"/>
      <w:r w:rsidRPr="00591032">
        <w:rPr>
          <w:sz w:val="26"/>
          <w:szCs w:val="26"/>
          <w:lang w:val="fr-FR"/>
        </w:rPr>
        <w:t>situate</w:t>
      </w:r>
      <w:proofErr w:type="spellEnd"/>
      <w:r w:rsidRPr="00591032">
        <w:rPr>
          <w:sz w:val="26"/>
          <w:szCs w:val="26"/>
          <w:lang w:val="fr-FR"/>
        </w:rPr>
        <w:t xml:space="preserve"> </w:t>
      </w:r>
      <w:proofErr w:type="spellStart"/>
      <w:r w:rsidRPr="00591032">
        <w:rPr>
          <w:sz w:val="26"/>
          <w:szCs w:val="26"/>
          <w:lang w:val="fr-FR"/>
        </w:rPr>
        <w:t>în</w:t>
      </w:r>
      <w:proofErr w:type="spellEnd"/>
      <w:r w:rsidRPr="00591032">
        <w:rPr>
          <w:sz w:val="26"/>
          <w:szCs w:val="26"/>
          <w:lang w:val="fr-FR"/>
        </w:rPr>
        <w:t xml:space="preserve"> </w:t>
      </w:r>
      <w:proofErr w:type="spellStart"/>
      <w:r w:rsidRPr="00591032">
        <w:rPr>
          <w:sz w:val="26"/>
          <w:szCs w:val="26"/>
          <w:lang w:val="fr-FR"/>
        </w:rPr>
        <w:t>construcţii</w:t>
      </w:r>
      <w:proofErr w:type="spellEnd"/>
      <w:r w:rsidRPr="00591032">
        <w:rPr>
          <w:sz w:val="26"/>
          <w:szCs w:val="26"/>
          <w:lang w:val="fr-FR"/>
        </w:rPr>
        <w:t xml:space="preserve"> </w:t>
      </w:r>
      <w:proofErr w:type="spellStart"/>
      <w:r w:rsidRPr="00591032">
        <w:rPr>
          <w:sz w:val="26"/>
          <w:szCs w:val="26"/>
          <w:lang w:val="fr-FR"/>
        </w:rPr>
        <w:t>cu</w:t>
      </w:r>
      <w:proofErr w:type="spellEnd"/>
      <w:r w:rsidRPr="00591032">
        <w:rPr>
          <w:sz w:val="26"/>
          <w:szCs w:val="26"/>
          <w:lang w:val="fr-FR"/>
        </w:rPr>
        <w:t xml:space="preserve"> </w:t>
      </w:r>
      <w:proofErr w:type="spellStart"/>
      <w:r w:rsidRPr="00591032">
        <w:rPr>
          <w:sz w:val="26"/>
          <w:szCs w:val="26"/>
          <w:lang w:val="fr-FR"/>
        </w:rPr>
        <w:t>alte</w:t>
      </w:r>
      <w:proofErr w:type="spellEnd"/>
      <w:r w:rsidRPr="00591032">
        <w:rPr>
          <w:sz w:val="26"/>
          <w:szCs w:val="26"/>
          <w:lang w:val="fr-FR"/>
        </w:rPr>
        <w:t xml:space="preserve"> </w:t>
      </w:r>
      <w:proofErr w:type="spellStart"/>
      <w:r w:rsidRPr="00591032">
        <w:rPr>
          <w:sz w:val="26"/>
          <w:szCs w:val="26"/>
          <w:lang w:val="fr-FR"/>
        </w:rPr>
        <w:t>destinaţii</w:t>
      </w:r>
      <w:proofErr w:type="spellEnd"/>
      <w:r w:rsidRPr="00591032">
        <w:rPr>
          <w:sz w:val="26"/>
          <w:szCs w:val="26"/>
          <w:lang w:val="fr-FR"/>
        </w:rPr>
        <w:t xml:space="preserve">, de </w:t>
      </w:r>
      <w:proofErr w:type="spellStart"/>
      <w:r w:rsidRPr="00591032">
        <w:rPr>
          <w:sz w:val="26"/>
          <w:szCs w:val="26"/>
          <w:lang w:val="fr-FR"/>
        </w:rPr>
        <w:t>regulă</w:t>
      </w:r>
      <w:proofErr w:type="spellEnd"/>
      <w:r w:rsidRPr="00591032">
        <w:rPr>
          <w:sz w:val="26"/>
          <w:szCs w:val="26"/>
          <w:lang w:val="fr-FR"/>
        </w:rPr>
        <w:t xml:space="preserve">, se </w:t>
      </w:r>
      <w:proofErr w:type="spellStart"/>
      <w:r w:rsidRPr="00591032">
        <w:rPr>
          <w:sz w:val="26"/>
          <w:szCs w:val="26"/>
          <w:lang w:val="fr-FR"/>
        </w:rPr>
        <w:t>separă</w:t>
      </w:r>
      <w:proofErr w:type="spellEnd"/>
      <w:r w:rsidRPr="00591032">
        <w:rPr>
          <w:sz w:val="26"/>
          <w:szCs w:val="26"/>
          <w:lang w:val="fr-FR"/>
        </w:rPr>
        <w:t xml:space="preserve"> </w:t>
      </w:r>
      <w:proofErr w:type="spellStart"/>
      <w:r w:rsidRPr="00591032">
        <w:rPr>
          <w:sz w:val="26"/>
          <w:szCs w:val="26"/>
          <w:lang w:val="fr-FR"/>
        </w:rPr>
        <w:t>faţă</w:t>
      </w:r>
      <w:proofErr w:type="spellEnd"/>
      <w:r w:rsidRPr="00591032">
        <w:rPr>
          <w:sz w:val="26"/>
          <w:szCs w:val="26"/>
          <w:lang w:val="fr-FR"/>
        </w:rPr>
        <w:t xml:space="preserve"> de </w:t>
      </w:r>
      <w:proofErr w:type="spellStart"/>
      <w:r w:rsidRPr="00591032">
        <w:rPr>
          <w:sz w:val="26"/>
          <w:szCs w:val="26"/>
          <w:lang w:val="fr-FR"/>
        </w:rPr>
        <w:t>restul</w:t>
      </w:r>
      <w:proofErr w:type="spellEnd"/>
      <w:r w:rsidRPr="00591032">
        <w:rPr>
          <w:sz w:val="26"/>
          <w:szCs w:val="26"/>
          <w:lang w:val="fr-FR"/>
        </w:rPr>
        <w:t xml:space="preserve"> </w:t>
      </w:r>
      <w:proofErr w:type="spellStart"/>
      <w:r w:rsidRPr="00591032">
        <w:rPr>
          <w:sz w:val="26"/>
          <w:szCs w:val="26"/>
          <w:lang w:val="fr-FR"/>
        </w:rPr>
        <w:t>construcţiei</w:t>
      </w:r>
      <w:proofErr w:type="spellEnd"/>
      <w:r w:rsidRPr="00591032">
        <w:rPr>
          <w:sz w:val="26"/>
          <w:szCs w:val="26"/>
          <w:lang w:val="fr-FR"/>
        </w:rPr>
        <w:t xml:space="preserve"> </w:t>
      </w:r>
      <w:proofErr w:type="spellStart"/>
      <w:r w:rsidRPr="00591032">
        <w:rPr>
          <w:sz w:val="26"/>
          <w:szCs w:val="26"/>
          <w:lang w:val="fr-FR"/>
        </w:rPr>
        <w:t>prin</w:t>
      </w:r>
      <w:proofErr w:type="spellEnd"/>
      <w:r w:rsidRPr="00591032">
        <w:rPr>
          <w:sz w:val="26"/>
          <w:szCs w:val="26"/>
          <w:lang w:val="fr-FR"/>
        </w:rPr>
        <w:t xml:space="preserve"> </w:t>
      </w:r>
      <w:proofErr w:type="spellStart"/>
      <w:r w:rsidRPr="00591032">
        <w:rPr>
          <w:sz w:val="26"/>
          <w:szCs w:val="26"/>
          <w:lang w:val="fr-FR"/>
        </w:rPr>
        <w:t>pereţi</w:t>
      </w:r>
      <w:proofErr w:type="spellEnd"/>
      <w:r w:rsidRPr="00591032">
        <w:rPr>
          <w:sz w:val="26"/>
          <w:szCs w:val="26"/>
          <w:lang w:val="fr-FR"/>
        </w:rPr>
        <w:t xml:space="preserve"> </w:t>
      </w:r>
      <w:proofErr w:type="spellStart"/>
      <w:r w:rsidRPr="00591032">
        <w:rPr>
          <w:sz w:val="26"/>
          <w:szCs w:val="26"/>
          <w:lang w:val="fr-FR"/>
        </w:rPr>
        <w:t>şi</w:t>
      </w:r>
      <w:proofErr w:type="spellEnd"/>
      <w:r w:rsidRPr="00591032">
        <w:rPr>
          <w:sz w:val="26"/>
          <w:szCs w:val="26"/>
          <w:lang w:val="fr-FR"/>
        </w:rPr>
        <w:t xml:space="preserve"> </w:t>
      </w:r>
      <w:proofErr w:type="spellStart"/>
      <w:r w:rsidRPr="00591032">
        <w:rPr>
          <w:sz w:val="26"/>
          <w:szCs w:val="26"/>
          <w:lang w:val="fr-FR"/>
        </w:rPr>
        <w:t>planşee</w:t>
      </w:r>
      <w:proofErr w:type="spellEnd"/>
      <w:r w:rsidRPr="00591032">
        <w:rPr>
          <w:sz w:val="26"/>
          <w:szCs w:val="26"/>
          <w:lang w:val="fr-FR"/>
        </w:rPr>
        <w:t xml:space="preserve"> C0 (CA1) </w:t>
      </w:r>
      <w:proofErr w:type="spellStart"/>
      <w:r w:rsidRPr="00591032">
        <w:rPr>
          <w:sz w:val="26"/>
          <w:szCs w:val="26"/>
          <w:lang w:val="fr-FR"/>
        </w:rPr>
        <w:t>având</w:t>
      </w:r>
      <w:proofErr w:type="spellEnd"/>
      <w:r w:rsidRPr="00591032">
        <w:rPr>
          <w:sz w:val="26"/>
          <w:szCs w:val="26"/>
          <w:lang w:val="fr-FR"/>
        </w:rPr>
        <w:t xml:space="preserve"> </w:t>
      </w:r>
      <w:proofErr w:type="spellStart"/>
      <w:r w:rsidRPr="00591032">
        <w:rPr>
          <w:sz w:val="26"/>
          <w:szCs w:val="26"/>
          <w:lang w:val="fr-FR"/>
        </w:rPr>
        <w:t>rezistenţa</w:t>
      </w:r>
      <w:proofErr w:type="spellEnd"/>
      <w:r w:rsidRPr="00591032">
        <w:rPr>
          <w:sz w:val="26"/>
          <w:szCs w:val="26"/>
          <w:lang w:val="fr-FR"/>
        </w:rPr>
        <w:t xml:space="preserve"> la foc </w:t>
      </w:r>
      <w:proofErr w:type="spellStart"/>
      <w:r w:rsidRPr="00591032">
        <w:rPr>
          <w:sz w:val="26"/>
          <w:szCs w:val="26"/>
          <w:lang w:val="fr-FR"/>
        </w:rPr>
        <w:t>corespunzătoare</w:t>
      </w:r>
      <w:proofErr w:type="spellEnd"/>
      <w:r w:rsidRPr="00591032">
        <w:rPr>
          <w:sz w:val="26"/>
          <w:szCs w:val="26"/>
          <w:lang w:val="fr-FR"/>
        </w:rPr>
        <w:t xml:space="preserve"> </w:t>
      </w:r>
      <w:proofErr w:type="spellStart"/>
      <w:r w:rsidRPr="00591032">
        <w:rPr>
          <w:sz w:val="26"/>
          <w:szCs w:val="26"/>
          <w:lang w:val="fr-FR"/>
        </w:rPr>
        <w:t>densităţii</w:t>
      </w:r>
      <w:proofErr w:type="spellEnd"/>
      <w:r w:rsidRPr="00591032">
        <w:rPr>
          <w:sz w:val="26"/>
          <w:szCs w:val="26"/>
          <w:lang w:val="fr-FR"/>
        </w:rPr>
        <w:t xml:space="preserve"> </w:t>
      </w:r>
      <w:proofErr w:type="spellStart"/>
      <w:r w:rsidRPr="00591032">
        <w:rPr>
          <w:sz w:val="26"/>
          <w:szCs w:val="26"/>
          <w:lang w:val="fr-FR"/>
        </w:rPr>
        <w:t>sarcinii</w:t>
      </w:r>
      <w:proofErr w:type="spellEnd"/>
      <w:r w:rsidRPr="00591032">
        <w:rPr>
          <w:sz w:val="26"/>
          <w:szCs w:val="26"/>
          <w:lang w:val="fr-FR"/>
        </w:rPr>
        <w:t xml:space="preserve"> </w:t>
      </w:r>
      <w:proofErr w:type="spellStart"/>
      <w:r w:rsidRPr="00591032">
        <w:rPr>
          <w:sz w:val="26"/>
          <w:szCs w:val="26"/>
          <w:lang w:val="fr-FR"/>
        </w:rPr>
        <w:t>termice</w:t>
      </w:r>
      <w:proofErr w:type="spellEnd"/>
      <w:r w:rsidRPr="00591032">
        <w:rPr>
          <w:sz w:val="26"/>
          <w:szCs w:val="26"/>
          <w:lang w:val="fr-FR"/>
        </w:rPr>
        <w:t xml:space="preserve"> (</w:t>
      </w:r>
      <w:proofErr w:type="spellStart"/>
      <w:r w:rsidRPr="00591032">
        <w:rPr>
          <w:sz w:val="26"/>
          <w:szCs w:val="26"/>
          <w:lang w:val="fr-FR"/>
        </w:rPr>
        <w:t>tabel</w:t>
      </w:r>
      <w:proofErr w:type="spellEnd"/>
      <w:r w:rsidRPr="00591032">
        <w:rPr>
          <w:sz w:val="26"/>
          <w:szCs w:val="26"/>
          <w:lang w:val="fr-FR"/>
        </w:rPr>
        <w:t xml:space="preserve"> 2.4.2.), </w:t>
      </w:r>
      <w:proofErr w:type="spellStart"/>
      <w:r w:rsidRPr="00591032">
        <w:rPr>
          <w:sz w:val="26"/>
          <w:szCs w:val="26"/>
          <w:lang w:val="fr-FR"/>
        </w:rPr>
        <w:t>dacă</w:t>
      </w:r>
      <w:proofErr w:type="spellEnd"/>
      <w:r w:rsidRPr="00591032">
        <w:rPr>
          <w:sz w:val="26"/>
          <w:szCs w:val="26"/>
          <w:lang w:val="fr-FR"/>
        </w:rPr>
        <w:t xml:space="preserve"> </w:t>
      </w:r>
      <w:proofErr w:type="spellStart"/>
      <w:r w:rsidRPr="00591032">
        <w:rPr>
          <w:sz w:val="26"/>
          <w:szCs w:val="26"/>
          <w:lang w:val="fr-FR"/>
        </w:rPr>
        <w:t>normativul</w:t>
      </w:r>
      <w:proofErr w:type="spellEnd"/>
      <w:r w:rsidRPr="00591032">
        <w:rPr>
          <w:sz w:val="26"/>
          <w:szCs w:val="26"/>
          <w:lang w:val="fr-FR"/>
        </w:rPr>
        <w:t xml:space="preserve"> nu </w:t>
      </w:r>
      <w:proofErr w:type="spellStart"/>
      <w:r w:rsidRPr="00591032">
        <w:rPr>
          <w:sz w:val="26"/>
          <w:szCs w:val="26"/>
          <w:lang w:val="fr-FR"/>
        </w:rPr>
        <w:t>stabileşte</w:t>
      </w:r>
      <w:proofErr w:type="spellEnd"/>
      <w:r w:rsidRPr="00591032">
        <w:rPr>
          <w:sz w:val="26"/>
          <w:szCs w:val="26"/>
          <w:lang w:val="fr-FR"/>
        </w:rPr>
        <w:t xml:space="preserve"> </w:t>
      </w:r>
      <w:proofErr w:type="spellStart"/>
      <w:r w:rsidRPr="00591032">
        <w:rPr>
          <w:sz w:val="26"/>
          <w:szCs w:val="26"/>
          <w:lang w:val="fr-FR"/>
        </w:rPr>
        <w:t>altfel</w:t>
      </w:r>
      <w:proofErr w:type="spellEnd"/>
      <w:r w:rsidRPr="00591032">
        <w:rPr>
          <w:sz w:val="26"/>
          <w:szCs w:val="26"/>
          <w:lang w:val="fr-FR"/>
        </w:rPr>
        <w:t>.</w:t>
      </w:r>
    </w:p>
    <w:p w14:paraId="74C44E0B" w14:textId="77777777" w:rsidR="00D53B94" w:rsidRPr="00591032" w:rsidRDefault="00D53B94" w:rsidP="00D71179">
      <w:pPr>
        <w:ind w:left="-1134" w:right="-709" w:firstLine="567"/>
        <w:jc w:val="both"/>
        <w:rPr>
          <w:sz w:val="26"/>
          <w:szCs w:val="26"/>
          <w:lang w:val="fr-FR"/>
        </w:rPr>
      </w:pPr>
      <w:proofErr w:type="spellStart"/>
      <w:r w:rsidRPr="00591032">
        <w:rPr>
          <w:sz w:val="26"/>
          <w:szCs w:val="26"/>
          <w:lang w:val="fr-FR"/>
        </w:rPr>
        <w:t>Golurile</w:t>
      </w:r>
      <w:proofErr w:type="spellEnd"/>
      <w:r w:rsidRPr="00591032">
        <w:rPr>
          <w:sz w:val="26"/>
          <w:szCs w:val="26"/>
          <w:lang w:val="fr-FR"/>
        </w:rPr>
        <w:t xml:space="preserve"> de </w:t>
      </w:r>
      <w:proofErr w:type="spellStart"/>
      <w:r w:rsidRPr="00591032">
        <w:rPr>
          <w:sz w:val="26"/>
          <w:szCs w:val="26"/>
          <w:lang w:val="fr-FR"/>
        </w:rPr>
        <w:t>circulaţie</w:t>
      </w:r>
      <w:proofErr w:type="spellEnd"/>
      <w:r w:rsidRPr="00591032">
        <w:rPr>
          <w:sz w:val="26"/>
          <w:szCs w:val="26"/>
          <w:lang w:val="fr-FR"/>
        </w:rPr>
        <w:t xml:space="preserve"> </w:t>
      </w:r>
      <w:proofErr w:type="spellStart"/>
      <w:r w:rsidRPr="00591032">
        <w:rPr>
          <w:sz w:val="26"/>
          <w:szCs w:val="26"/>
          <w:lang w:val="fr-FR"/>
        </w:rPr>
        <w:t>funcţională</w:t>
      </w:r>
      <w:proofErr w:type="spellEnd"/>
      <w:r w:rsidRPr="00591032">
        <w:rPr>
          <w:sz w:val="26"/>
          <w:szCs w:val="26"/>
          <w:lang w:val="fr-FR"/>
        </w:rPr>
        <w:t xml:space="preserve"> </w:t>
      </w:r>
      <w:proofErr w:type="spellStart"/>
      <w:r w:rsidRPr="00591032">
        <w:rPr>
          <w:sz w:val="26"/>
          <w:szCs w:val="26"/>
          <w:lang w:val="fr-FR"/>
        </w:rPr>
        <w:t>din</w:t>
      </w:r>
      <w:proofErr w:type="spellEnd"/>
      <w:r w:rsidRPr="00591032">
        <w:rPr>
          <w:sz w:val="26"/>
          <w:szCs w:val="26"/>
          <w:lang w:val="fr-FR"/>
        </w:rPr>
        <w:t xml:space="preserve"> </w:t>
      </w:r>
      <w:proofErr w:type="spellStart"/>
      <w:r w:rsidRPr="00591032">
        <w:rPr>
          <w:sz w:val="26"/>
          <w:szCs w:val="26"/>
          <w:lang w:val="fr-FR"/>
        </w:rPr>
        <w:t>aceste</w:t>
      </w:r>
      <w:proofErr w:type="spellEnd"/>
      <w:r w:rsidRPr="00591032">
        <w:rPr>
          <w:sz w:val="26"/>
          <w:szCs w:val="26"/>
          <w:lang w:val="fr-FR"/>
        </w:rPr>
        <w:t xml:space="preserve"> </w:t>
      </w:r>
      <w:proofErr w:type="spellStart"/>
      <w:r w:rsidRPr="00591032">
        <w:rPr>
          <w:sz w:val="26"/>
          <w:szCs w:val="26"/>
          <w:lang w:val="fr-FR"/>
        </w:rPr>
        <w:t>elemente</w:t>
      </w:r>
      <w:proofErr w:type="spellEnd"/>
      <w:r w:rsidRPr="00591032">
        <w:rPr>
          <w:sz w:val="26"/>
          <w:szCs w:val="26"/>
          <w:lang w:val="fr-FR"/>
        </w:rPr>
        <w:t xml:space="preserve"> </w:t>
      </w:r>
      <w:proofErr w:type="spellStart"/>
      <w:r w:rsidRPr="00591032">
        <w:rPr>
          <w:sz w:val="26"/>
          <w:szCs w:val="26"/>
          <w:lang w:val="fr-FR"/>
        </w:rPr>
        <w:t>despărţitoare</w:t>
      </w:r>
      <w:proofErr w:type="spellEnd"/>
      <w:r w:rsidRPr="00591032">
        <w:rPr>
          <w:sz w:val="26"/>
          <w:szCs w:val="26"/>
          <w:lang w:val="fr-FR"/>
        </w:rPr>
        <w:t xml:space="preserve"> se </w:t>
      </w:r>
      <w:proofErr w:type="spellStart"/>
      <w:r w:rsidRPr="00591032">
        <w:rPr>
          <w:sz w:val="26"/>
          <w:szCs w:val="26"/>
          <w:lang w:val="fr-FR"/>
        </w:rPr>
        <w:t>protejează</w:t>
      </w:r>
      <w:proofErr w:type="spellEnd"/>
      <w:r w:rsidRPr="00591032">
        <w:rPr>
          <w:sz w:val="26"/>
          <w:szCs w:val="26"/>
          <w:lang w:val="fr-FR"/>
        </w:rPr>
        <w:t xml:space="preserve"> </w:t>
      </w:r>
      <w:proofErr w:type="spellStart"/>
      <w:r w:rsidRPr="00591032">
        <w:rPr>
          <w:sz w:val="26"/>
          <w:szCs w:val="26"/>
          <w:lang w:val="fr-FR"/>
        </w:rPr>
        <w:t>cu</w:t>
      </w:r>
      <w:proofErr w:type="spellEnd"/>
      <w:r w:rsidRPr="00591032">
        <w:rPr>
          <w:sz w:val="26"/>
          <w:szCs w:val="26"/>
          <w:lang w:val="fr-FR"/>
        </w:rPr>
        <w:t xml:space="preserve"> </w:t>
      </w:r>
      <w:proofErr w:type="spellStart"/>
      <w:r w:rsidRPr="00591032">
        <w:rPr>
          <w:sz w:val="26"/>
          <w:szCs w:val="26"/>
          <w:lang w:val="fr-FR"/>
        </w:rPr>
        <w:t>uşi</w:t>
      </w:r>
      <w:proofErr w:type="spellEnd"/>
      <w:r w:rsidRPr="00591032">
        <w:rPr>
          <w:sz w:val="26"/>
          <w:szCs w:val="26"/>
          <w:lang w:val="fr-FR"/>
        </w:rPr>
        <w:t xml:space="preserve"> </w:t>
      </w:r>
      <w:proofErr w:type="spellStart"/>
      <w:r w:rsidRPr="00591032">
        <w:rPr>
          <w:sz w:val="26"/>
          <w:szCs w:val="26"/>
          <w:lang w:val="fr-FR"/>
        </w:rPr>
        <w:t>rezistente</w:t>
      </w:r>
      <w:proofErr w:type="spellEnd"/>
      <w:r w:rsidRPr="00591032">
        <w:rPr>
          <w:sz w:val="26"/>
          <w:szCs w:val="26"/>
          <w:lang w:val="fr-FR"/>
        </w:rPr>
        <w:t xml:space="preserve"> la foc minimum 45 de minute, </w:t>
      </w:r>
      <w:proofErr w:type="spellStart"/>
      <w:r w:rsidRPr="00591032">
        <w:rPr>
          <w:sz w:val="26"/>
          <w:szCs w:val="26"/>
          <w:lang w:val="fr-FR"/>
        </w:rPr>
        <w:t>prevăzute</w:t>
      </w:r>
      <w:proofErr w:type="spellEnd"/>
      <w:r w:rsidRPr="00591032">
        <w:rPr>
          <w:sz w:val="26"/>
          <w:szCs w:val="26"/>
          <w:lang w:val="fr-FR"/>
        </w:rPr>
        <w:t xml:space="preserve"> </w:t>
      </w:r>
      <w:proofErr w:type="spellStart"/>
      <w:r w:rsidRPr="00591032">
        <w:rPr>
          <w:sz w:val="26"/>
          <w:szCs w:val="26"/>
          <w:lang w:val="fr-FR"/>
        </w:rPr>
        <w:t>cu</w:t>
      </w:r>
      <w:proofErr w:type="spellEnd"/>
      <w:r w:rsidRPr="00591032">
        <w:rPr>
          <w:sz w:val="26"/>
          <w:szCs w:val="26"/>
          <w:lang w:val="fr-FR"/>
        </w:rPr>
        <w:t xml:space="preserve"> </w:t>
      </w:r>
      <w:proofErr w:type="spellStart"/>
      <w:r w:rsidRPr="00591032">
        <w:rPr>
          <w:sz w:val="26"/>
          <w:szCs w:val="26"/>
          <w:lang w:val="fr-FR"/>
        </w:rPr>
        <w:t>dispozitive</w:t>
      </w:r>
      <w:proofErr w:type="spellEnd"/>
      <w:r w:rsidRPr="00591032">
        <w:rPr>
          <w:sz w:val="26"/>
          <w:szCs w:val="26"/>
          <w:lang w:val="fr-FR"/>
        </w:rPr>
        <w:t xml:space="preserve"> de </w:t>
      </w:r>
      <w:proofErr w:type="spellStart"/>
      <w:r w:rsidRPr="00591032">
        <w:rPr>
          <w:sz w:val="26"/>
          <w:szCs w:val="26"/>
          <w:lang w:val="fr-FR"/>
        </w:rPr>
        <w:t>autoînchidere</w:t>
      </w:r>
      <w:proofErr w:type="spellEnd"/>
      <w:r w:rsidRPr="00591032">
        <w:rPr>
          <w:sz w:val="26"/>
          <w:szCs w:val="26"/>
          <w:lang w:val="fr-FR"/>
        </w:rPr>
        <w:t xml:space="preserve"> </w:t>
      </w:r>
      <w:proofErr w:type="spellStart"/>
      <w:r w:rsidRPr="00591032">
        <w:rPr>
          <w:sz w:val="26"/>
          <w:szCs w:val="26"/>
          <w:lang w:val="fr-FR"/>
        </w:rPr>
        <w:t>sau</w:t>
      </w:r>
      <w:proofErr w:type="spellEnd"/>
      <w:r w:rsidRPr="00591032">
        <w:rPr>
          <w:sz w:val="26"/>
          <w:szCs w:val="26"/>
          <w:lang w:val="fr-FR"/>
        </w:rPr>
        <w:t xml:space="preserve"> </w:t>
      </w:r>
      <w:proofErr w:type="spellStart"/>
      <w:r w:rsidRPr="00591032">
        <w:rPr>
          <w:sz w:val="26"/>
          <w:szCs w:val="26"/>
          <w:lang w:val="fr-FR"/>
        </w:rPr>
        <w:t>închidere</w:t>
      </w:r>
      <w:proofErr w:type="spellEnd"/>
      <w:r w:rsidRPr="00591032">
        <w:rPr>
          <w:sz w:val="26"/>
          <w:szCs w:val="26"/>
          <w:lang w:val="fr-FR"/>
        </w:rPr>
        <w:t xml:space="preserve"> </w:t>
      </w:r>
      <w:proofErr w:type="spellStart"/>
      <w:r w:rsidRPr="00591032">
        <w:rPr>
          <w:sz w:val="26"/>
          <w:szCs w:val="26"/>
          <w:lang w:val="fr-FR"/>
        </w:rPr>
        <w:t>automată</w:t>
      </w:r>
      <w:proofErr w:type="spellEnd"/>
      <w:r w:rsidRPr="00591032">
        <w:rPr>
          <w:sz w:val="26"/>
          <w:szCs w:val="26"/>
          <w:lang w:val="fr-FR"/>
        </w:rPr>
        <w:t xml:space="preserve"> </w:t>
      </w:r>
      <w:proofErr w:type="spellStart"/>
      <w:r w:rsidRPr="00591032">
        <w:rPr>
          <w:sz w:val="26"/>
          <w:szCs w:val="26"/>
          <w:lang w:val="fr-FR"/>
        </w:rPr>
        <w:t>în</w:t>
      </w:r>
      <w:proofErr w:type="spellEnd"/>
      <w:r w:rsidRPr="00591032">
        <w:rPr>
          <w:sz w:val="26"/>
          <w:szCs w:val="26"/>
          <w:lang w:val="fr-FR"/>
        </w:rPr>
        <w:t xml:space="preserve"> </w:t>
      </w:r>
      <w:proofErr w:type="spellStart"/>
      <w:r w:rsidRPr="00591032">
        <w:rPr>
          <w:sz w:val="26"/>
          <w:szCs w:val="26"/>
          <w:lang w:val="fr-FR"/>
        </w:rPr>
        <w:t>caz</w:t>
      </w:r>
      <w:proofErr w:type="spellEnd"/>
      <w:r w:rsidRPr="00591032">
        <w:rPr>
          <w:sz w:val="26"/>
          <w:szCs w:val="26"/>
          <w:lang w:val="fr-FR"/>
        </w:rPr>
        <w:t xml:space="preserve"> de </w:t>
      </w:r>
      <w:proofErr w:type="spellStart"/>
      <w:r w:rsidRPr="00591032">
        <w:rPr>
          <w:sz w:val="26"/>
          <w:szCs w:val="26"/>
          <w:lang w:val="fr-FR"/>
        </w:rPr>
        <w:t>incendiu</w:t>
      </w:r>
      <w:proofErr w:type="spellEnd"/>
      <w:r w:rsidRPr="00591032">
        <w:rPr>
          <w:sz w:val="26"/>
          <w:szCs w:val="26"/>
          <w:lang w:val="fr-FR"/>
        </w:rPr>
        <w:t>.</w:t>
      </w:r>
    </w:p>
    <w:p w14:paraId="29F2F0A9" w14:textId="5438FAD5" w:rsidR="00D53B94" w:rsidRPr="00591032" w:rsidRDefault="00D53B94" w:rsidP="00D71179">
      <w:pPr>
        <w:ind w:left="-1134" w:right="-709" w:firstLine="567"/>
        <w:jc w:val="both"/>
        <w:rPr>
          <w:sz w:val="26"/>
          <w:szCs w:val="26"/>
          <w:lang w:val="fr-FR"/>
        </w:rPr>
      </w:pPr>
      <w:proofErr w:type="spellStart"/>
      <w:r w:rsidRPr="00591032">
        <w:rPr>
          <w:sz w:val="26"/>
          <w:szCs w:val="26"/>
          <w:lang w:val="fr-FR"/>
        </w:rPr>
        <w:t>Cladirea</w:t>
      </w:r>
      <w:proofErr w:type="spellEnd"/>
      <w:r w:rsidRPr="00591032">
        <w:rPr>
          <w:sz w:val="26"/>
          <w:szCs w:val="26"/>
          <w:lang w:val="fr-FR"/>
        </w:rPr>
        <w:t xml:space="preserve"> </w:t>
      </w:r>
      <w:proofErr w:type="spellStart"/>
      <w:r w:rsidR="004658F9" w:rsidRPr="00591032">
        <w:rPr>
          <w:sz w:val="26"/>
          <w:szCs w:val="26"/>
          <w:lang w:val="fr-FR"/>
        </w:rPr>
        <w:t>expertizată</w:t>
      </w:r>
      <w:proofErr w:type="spellEnd"/>
      <w:r w:rsidRPr="00591032">
        <w:rPr>
          <w:sz w:val="26"/>
          <w:szCs w:val="26"/>
          <w:lang w:val="fr-FR"/>
        </w:rPr>
        <w:t xml:space="preserve">  nu </w:t>
      </w:r>
      <w:proofErr w:type="spellStart"/>
      <w:r w:rsidRPr="00591032">
        <w:rPr>
          <w:sz w:val="26"/>
          <w:szCs w:val="26"/>
          <w:lang w:val="fr-FR"/>
        </w:rPr>
        <w:t>dispune</w:t>
      </w:r>
      <w:proofErr w:type="spellEnd"/>
      <w:r w:rsidRPr="00591032">
        <w:rPr>
          <w:sz w:val="26"/>
          <w:szCs w:val="26"/>
          <w:lang w:val="fr-FR"/>
        </w:rPr>
        <w:t xml:space="preserve"> de </w:t>
      </w:r>
      <w:proofErr w:type="spellStart"/>
      <w:r w:rsidRPr="00591032">
        <w:rPr>
          <w:sz w:val="26"/>
          <w:szCs w:val="26"/>
          <w:lang w:val="fr-FR"/>
        </w:rPr>
        <w:t>spatii</w:t>
      </w:r>
      <w:proofErr w:type="spellEnd"/>
      <w:r w:rsidRPr="00591032">
        <w:rPr>
          <w:sz w:val="26"/>
          <w:szCs w:val="26"/>
          <w:lang w:val="fr-FR"/>
        </w:rPr>
        <w:t xml:space="preserve"> de </w:t>
      </w:r>
      <w:proofErr w:type="spellStart"/>
      <w:r w:rsidRPr="00591032">
        <w:rPr>
          <w:sz w:val="26"/>
          <w:szCs w:val="26"/>
          <w:lang w:val="fr-FR"/>
        </w:rPr>
        <w:t>depozitare</w:t>
      </w:r>
      <w:proofErr w:type="spellEnd"/>
      <w:r w:rsidRPr="00591032">
        <w:rPr>
          <w:sz w:val="26"/>
          <w:szCs w:val="26"/>
          <w:lang w:val="fr-FR"/>
        </w:rPr>
        <w:t xml:space="preserve"> </w:t>
      </w:r>
      <w:proofErr w:type="spellStart"/>
      <w:r w:rsidRPr="00591032">
        <w:rPr>
          <w:sz w:val="26"/>
          <w:szCs w:val="26"/>
          <w:lang w:val="fr-FR"/>
        </w:rPr>
        <w:t>cu</w:t>
      </w:r>
      <w:proofErr w:type="spellEnd"/>
      <w:r w:rsidRPr="00591032">
        <w:rPr>
          <w:sz w:val="26"/>
          <w:szCs w:val="26"/>
          <w:lang w:val="fr-FR"/>
        </w:rPr>
        <w:t xml:space="preserve"> </w:t>
      </w:r>
      <w:proofErr w:type="spellStart"/>
      <w:r w:rsidRPr="00591032">
        <w:rPr>
          <w:sz w:val="26"/>
          <w:szCs w:val="26"/>
          <w:lang w:val="fr-FR"/>
        </w:rPr>
        <w:t>suprafete</w:t>
      </w:r>
      <w:proofErr w:type="spellEnd"/>
      <w:r w:rsidRPr="00591032">
        <w:rPr>
          <w:sz w:val="26"/>
          <w:szCs w:val="26"/>
          <w:lang w:val="fr-FR"/>
        </w:rPr>
        <w:t xml:space="preserve"> mai mari de 36 </w:t>
      </w:r>
      <w:proofErr w:type="spellStart"/>
      <w:r w:rsidRPr="00591032">
        <w:rPr>
          <w:sz w:val="26"/>
          <w:szCs w:val="26"/>
          <w:lang w:val="fr-FR"/>
        </w:rPr>
        <w:t>mp</w:t>
      </w:r>
      <w:proofErr w:type="spellEnd"/>
      <w:r w:rsidRPr="00591032">
        <w:rPr>
          <w:sz w:val="26"/>
          <w:szCs w:val="26"/>
          <w:lang w:val="fr-FR"/>
        </w:rPr>
        <w:t xml:space="preserve"> care sa </w:t>
      </w:r>
      <w:proofErr w:type="spellStart"/>
      <w:r w:rsidRPr="00591032">
        <w:rPr>
          <w:sz w:val="26"/>
          <w:szCs w:val="26"/>
          <w:lang w:val="fr-FR"/>
        </w:rPr>
        <w:t>necesite</w:t>
      </w:r>
      <w:proofErr w:type="spellEnd"/>
      <w:r w:rsidRPr="00591032">
        <w:rPr>
          <w:sz w:val="26"/>
          <w:szCs w:val="26"/>
          <w:lang w:val="fr-FR"/>
        </w:rPr>
        <w:t xml:space="preserve"> </w:t>
      </w:r>
      <w:proofErr w:type="spellStart"/>
      <w:r w:rsidRPr="00591032">
        <w:rPr>
          <w:sz w:val="26"/>
          <w:szCs w:val="26"/>
          <w:lang w:val="fr-FR"/>
        </w:rPr>
        <w:t>separari</w:t>
      </w:r>
      <w:proofErr w:type="spellEnd"/>
      <w:r w:rsidRPr="00591032">
        <w:rPr>
          <w:sz w:val="26"/>
          <w:szCs w:val="26"/>
          <w:lang w:val="fr-FR"/>
        </w:rPr>
        <w:t xml:space="preserve"> </w:t>
      </w:r>
      <w:proofErr w:type="spellStart"/>
      <w:r w:rsidRPr="00591032">
        <w:rPr>
          <w:sz w:val="26"/>
          <w:szCs w:val="26"/>
          <w:lang w:val="fr-FR"/>
        </w:rPr>
        <w:t>cu</w:t>
      </w:r>
      <w:proofErr w:type="spellEnd"/>
      <w:r w:rsidRPr="00591032">
        <w:rPr>
          <w:sz w:val="26"/>
          <w:szCs w:val="26"/>
          <w:lang w:val="fr-FR"/>
        </w:rPr>
        <w:t xml:space="preserve"> </w:t>
      </w:r>
      <w:proofErr w:type="spellStart"/>
      <w:r w:rsidRPr="00591032">
        <w:rPr>
          <w:sz w:val="26"/>
          <w:szCs w:val="26"/>
          <w:lang w:val="fr-FR"/>
        </w:rPr>
        <w:t>pereti</w:t>
      </w:r>
      <w:proofErr w:type="spellEnd"/>
      <w:r w:rsidRPr="00591032">
        <w:rPr>
          <w:sz w:val="26"/>
          <w:szCs w:val="26"/>
          <w:lang w:val="fr-FR"/>
        </w:rPr>
        <w:t xml:space="preserve"> </w:t>
      </w:r>
      <w:proofErr w:type="spellStart"/>
      <w:r w:rsidRPr="00591032">
        <w:rPr>
          <w:sz w:val="26"/>
          <w:szCs w:val="26"/>
          <w:lang w:val="fr-FR"/>
        </w:rPr>
        <w:t>rezistenti</w:t>
      </w:r>
      <w:proofErr w:type="spellEnd"/>
      <w:r w:rsidRPr="00591032">
        <w:rPr>
          <w:sz w:val="26"/>
          <w:szCs w:val="26"/>
          <w:lang w:val="fr-FR"/>
        </w:rPr>
        <w:t xml:space="preserve"> la foc.</w:t>
      </w:r>
    </w:p>
    <w:p w14:paraId="20FCEA9F" w14:textId="77777777" w:rsidR="004658F9" w:rsidRPr="00AE7201" w:rsidRDefault="004658F9" w:rsidP="00D71179">
      <w:pPr>
        <w:pStyle w:val="Frspaiere"/>
        <w:ind w:left="-1134" w:right="-709" w:firstLine="567"/>
      </w:pPr>
    </w:p>
    <w:p w14:paraId="7C49ED6A" w14:textId="2DC95CE1" w:rsidR="00D53B94" w:rsidRPr="00AE7201" w:rsidRDefault="00D53B94" w:rsidP="00D71179">
      <w:pPr>
        <w:ind w:left="-1134" w:right="-709" w:firstLine="567"/>
        <w:jc w:val="both"/>
        <w:rPr>
          <w:b/>
          <w:bCs/>
          <w:sz w:val="26"/>
          <w:szCs w:val="26"/>
          <w:lang w:val="fr-FR"/>
        </w:rPr>
      </w:pPr>
      <w:proofErr w:type="spellStart"/>
      <w:r w:rsidRPr="00AE7201">
        <w:rPr>
          <w:b/>
          <w:bCs/>
          <w:sz w:val="26"/>
          <w:szCs w:val="26"/>
          <w:lang w:val="fr-FR"/>
        </w:rPr>
        <w:t>Încăperi</w:t>
      </w:r>
      <w:proofErr w:type="spellEnd"/>
      <w:r w:rsidRPr="00AE7201">
        <w:rPr>
          <w:b/>
          <w:bCs/>
          <w:sz w:val="26"/>
          <w:szCs w:val="26"/>
          <w:lang w:val="fr-FR"/>
        </w:rPr>
        <w:t xml:space="preserve"> </w:t>
      </w:r>
      <w:proofErr w:type="spellStart"/>
      <w:r w:rsidRPr="00AE7201">
        <w:rPr>
          <w:b/>
          <w:bCs/>
          <w:sz w:val="26"/>
          <w:szCs w:val="26"/>
          <w:lang w:val="fr-FR"/>
        </w:rPr>
        <w:t>pentru</w:t>
      </w:r>
      <w:proofErr w:type="spellEnd"/>
      <w:r w:rsidRPr="00AE7201">
        <w:rPr>
          <w:b/>
          <w:bCs/>
          <w:sz w:val="26"/>
          <w:szCs w:val="26"/>
          <w:lang w:val="fr-FR"/>
        </w:rPr>
        <w:t xml:space="preserve"> </w:t>
      </w:r>
      <w:proofErr w:type="spellStart"/>
      <w:r w:rsidRPr="00AE7201">
        <w:rPr>
          <w:b/>
          <w:bCs/>
          <w:sz w:val="26"/>
          <w:szCs w:val="26"/>
          <w:lang w:val="fr-FR"/>
        </w:rPr>
        <w:t>instalaţii</w:t>
      </w:r>
      <w:proofErr w:type="spellEnd"/>
      <w:r w:rsidRPr="00AE7201">
        <w:rPr>
          <w:b/>
          <w:bCs/>
          <w:sz w:val="26"/>
          <w:szCs w:val="26"/>
          <w:lang w:val="fr-FR"/>
        </w:rPr>
        <w:t xml:space="preserve"> </w:t>
      </w:r>
      <w:proofErr w:type="spellStart"/>
      <w:r w:rsidRPr="00AE7201">
        <w:rPr>
          <w:b/>
          <w:bCs/>
          <w:sz w:val="26"/>
          <w:szCs w:val="26"/>
          <w:lang w:val="fr-FR"/>
        </w:rPr>
        <w:t>utilitare</w:t>
      </w:r>
      <w:proofErr w:type="spellEnd"/>
    </w:p>
    <w:p w14:paraId="3A867A17" w14:textId="39FEAA22" w:rsidR="00043728" w:rsidRPr="00AE7201" w:rsidRDefault="00D53B94" w:rsidP="00AE7201">
      <w:pPr>
        <w:ind w:left="-1134" w:right="-709" w:firstLine="567"/>
        <w:jc w:val="both"/>
        <w:rPr>
          <w:sz w:val="26"/>
          <w:szCs w:val="26"/>
          <w:lang w:val="fr-FR"/>
        </w:rPr>
      </w:pPr>
      <w:proofErr w:type="spellStart"/>
      <w:r w:rsidRPr="00AE7201">
        <w:rPr>
          <w:sz w:val="26"/>
          <w:szCs w:val="26"/>
          <w:lang w:val="fr-FR"/>
        </w:rPr>
        <w:t>Constructia</w:t>
      </w:r>
      <w:proofErr w:type="spellEnd"/>
      <w:r w:rsidRPr="00AE7201">
        <w:rPr>
          <w:sz w:val="26"/>
          <w:szCs w:val="26"/>
          <w:lang w:val="fr-FR"/>
        </w:rPr>
        <w:t xml:space="preserve"> </w:t>
      </w:r>
      <w:proofErr w:type="spellStart"/>
      <w:r w:rsidRPr="00AE7201">
        <w:rPr>
          <w:sz w:val="26"/>
          <w:szCs w:val="26"/>
          <w:lang w:val="fr-FR"/>
        </w:rPr>
        <w:t>expertizată</w:t>
      </w:r>
      <w:proofErr w:type="spellEnd"/>
      <w:r w:rsidR="004658F9" w:rsidRPr="00AE7201">
        <w:rPr>
          <w:sz w:val="26"/>
          <w:szCs w:val="26"/>
          <w:lang w:val="fr-FR"/>
        </w:rPr>
        <w:t> :</w:t>
      </w:r>
      <w:r w:rsidR="004658F9" w:rsidRPr="00AE7201">
        <w:t xml:space="preserve"> </w:t>
      </w:r>
      <w:r w:rsidR="00657CCD" w:rsidRPr="00AE7201">
        <w:rPr>
          <w:sz w:val="26"/>
          <w:szCs w:val="26"/>
          <w:lang w:val="it-IT"/>
        </w:rPr>
        <w:t>Corp C1 – Casa de Cultură, regim de inaltime P + 1E, Ac = 524,00  mp, Adc = 736,00 mp, gradul V de rezistență la foc</w:t>
      </w:r>
      <w:r w:rsidR="004658F9" w:rsidRPr="00AE7201">
        <w:rPr>
          <w:sz w:val="26"/>
          <w:szCs w:val="26"/>
          <w:lang w:val="fr-FR"/>
        </w:rPr>
        <w:t xml:space="preserve">, nu </w:t>
      </w:r>
      <w:r w:rsidRPr="00AE7201">
        <w:rPr>
          <w:sz w:val="26"/>
          <w:szCs w:val="26"/>
          <w:lang w:val="fr-FR"/>
        </w:rPr>
        <w:t xml:space="preserve">este </w:t>
      </w:r>
      <w:proofErr w:type="spellStart"/>
      <w:r w:rsidRPr="00AE7201">
        <w:rPr>
          <w:sz w:val="26"/>
          <w:szCs w:val="26"/>
          <w:lang w:val="fr-FR"/>
        </w:rPr>
        <w:t>prevăzută</w:t>
      </w:r>
      <w:proofErr w:type="spellEnd"/>
      <w:r w:rsidRPr="00AE7201">
        <w:rPr>
          <w:sz w:val="26"/>
          <w:szCs w:val="26"/>
          <w:lang w:val="fr-FR"/>
        </w:rPr>
        <w:t xml:space="preserve">  </w:t>
      </w:r>
      <w:proofErr w:type="spellStart"/>
      <w:r w:rsidRPr="00AE7201">
        <w:rPr>
          <w:sz w:val="26"/>
          <w:szCs w:val="26"/>
          <w:lang w:val="fr-FR"/>
        </w:rPr>
        <w:t>cu</w:t>
      </w:r>
      <w:proofErr w:type="spellEnd"/>
      <w:r w:rsidRPr="00AE7201">
        <w:rPr>
          <w:sz w:val="26"/>
          <w:szCs w:val="26"/>
          <w:lang w:val="fr-FR"/>
        </w:rPr>
        <w:t xml:space="preserve"> </w:t>
      </w:r>
      <w:proofErr w:type="spellStart"/>
      <w:r w:rsidRPr="00AE7201">
        <w:rPr>
          <w:sz w:val="26"/>
          <w:szCs w:val="26"/>
          <w:lang w:val="fr-FR"/>
        </w:rPr>
        <w:t>staţie</w:t>
      </w:r>
      <w:proofErr w:type="spellEnd"/>
      <w:r w:rsidRPr="00AE7201">
        <w:rPr>
          <w:sz w:val="26"/>
          <w:szCs w:val="26"/>
          <w:lang w:val="fr-FR"/>
        </w:rPr>
        <w:t xml:space="preserve"> de </w:t>
      </w:r>
      <w:proofErr w:type="spellStart"/>
      <w:r w:rsidRPr="00AE7201">
        <w:rPr>
          <w:sz w:val="26"/>
          <w:szCs w:val="26"/>
          <w:lang w:val="fr-FR"/>
        </w:rPr>
        <w:t>pompare</w:t>
      </w:r>
      <w:proofErr w:type="spellEnd"/>
      <w:r w:rsidRPr="00AE7201">
        <w:rPr>
          <w:sz w:val="26"/>
          <w:szCs w:val="26"/>
          <w:lang w:val="fr-FR"/>
        </w:rPr>
        <w:t xml:space="preserve"> a </w:t>
      </w:r>
      <w:proofErr w:type="spellStart"/>
      <w:r w:rsidRPr="00AE7201">
        <w:rPr>
          <w:sz w:val="26"/>
          <w:szCs w:val="26"/>
          <w:lang w:val="fr-FR"/>
        </w:rPr>
        <w:t>apei</w:t>
      </w:r>
      <w:proofErr w:type="spellEnd"/>
      <w:r w:rsidRPr="00AE7201">
        <w:rPr>
          <w:sz w:val="26"/>
          <w:szCs w:val="26"/>
          <w:lang w:val="fr-FR"/>
        </w:rPr>
        <w:t xml:space="preserve"> </w:t>
      </w:r>
      <w:proofErr w:type="spellStart"/>
      <w:r w:rsidRPr="00AE7201">
        <w:rPr>
          <w:sz w:val="26"/>
          <w:szCs w:val="26"/>
          <w:lang w:val="fr-FR"/>
        </w:rPr>
        <w:t>pentru</w:t>
      </w:r>
      <w:proofErr w:type="spellEnd"/>
      <w:r w:rsidRPr="00AE7201">
        <w:rPr>
          <w:sz w:val="26"/>
          <w:szCs w:val="26"/>
          <w:lang w:val="fr-FR"/>
        </w:rPr>
        <w:t xml:space="preserve"> </w:t>
      </w:r>
      <w:proofErr w:type="spellStart"/>
      <w:r w:rsidRPr="00AE7201">
        <w:rPr>
          <w:sz w:val="26"/>
          <w:szCs w:val="26"/>
          <w:lang w:val="fr-FR"/>
        </w:rPr>
        <w:t>incendiu</w:t>
      </w:r>
      <w:proofErr w:type="spellEnd"/>
      <w:r w:rsidR="004658F9" w:rsidRPr="00AE7201">
        <w:rPr>
          <w:sz w:val="26"/>
          <w:szCs w:val="26"/>
          <w:lang w:val="fr-FR"/>
        </w:rPr>
        <w:t>.</w:t>
      </w:r>
    </w:p>
    <w:p w14:paraId="6673932A" w14:textId="58CAD1E0" w:rsidR="00043728" w:rsidRPr="00AE7201" w:rsidRDefault="00D53B94" w:rsidP="00AE7201">
      <w:pPr>
        <w:ind w:left="-1134" w:right="-709" w:firstLine="567"/>
        <w:jc w:val="both"/>
        <w:rPr>
          <w:sz w:val="26"/>
          <w:szCs w:val="26"/>
          <w:lang w:val="fr-FR"/>
        </w:rPr>
      </w:pPr>
      <w:proofErr w:type="spellStart"/>
      <w:r w:rsidRPr="00AE7201">
        <w:rPr>
          <w:sz w:val="26"/>
          <w:szCs w:val="26"/>
          <w:lang w:val="fr-FR"/>
        </w:rPr>
        <w:t>Clădirea</w:t>
      </w:r>
      <w:proofErr w:type="spellEnd"/>
      <w:r w:rsidRPr="00AE7201">
        <w:rPr>
          <w:sz w:val="26"/>
          <w:szCs w:val="26"/>
          <w:lang w:val="fr-FR"/>
        </w:rPr>
        <w:t xml:space="preserve"> </w:t>
      </w:r>
      <w:r w:rsidR="0019676B" w:rsidRPr="00AE7201">
        <w:rPr>
          <w:sz w:val="26"/>
          <w:szCs w:val="26"/>
          <w:lang w:val="it-IT"/>
        </w:rPr>
        <w:t>Corp C1 – Casa de Cultură, regim de inaltime P + 1E, Ac = 524,00  mp, Adc = 736,00 mp, gradul V de rezistență la fo</w:t>
      </w:r>
      <w:r w:rsidR="0019676B">
        <w:rPr>
          <w:sz w:val="26"/>
          <w:szCs w:val="26"/>
          <w:lang w:val="it-IT"/>
        </w:rPr>
        <w:t>c</w:t>
      </w:r>
      <w:r w:rsidRPr="00AE7201">
        <w:rPr>
          <w:sz w:val="26"/>
          <w:szCs w:val="26"/>
          <w:lang w:val="fr-FR"/>
        </w:rPr>
        <w:t xml:space="preserve">, </w:t>
      </w:r>
      <w:r w:rsidR="004658F9" w:rsidRPr="00AE7201">
        <w:rPr>
          <w:sz w:val="26"/>
          <w:szCs w:val="26"/>
          <w:lang w:val="fr-FR"/>
        </w:rPr>
        <w:t xml:space="preserve">nu </w:t>
      </w:r>
      <w:r w:rsidRPr="00AE7201">
        <w:rPr>
          <w:sz w:val="26"/>
          <w:szCs w:val="26"/>
          <w:lang w:val="fr-FR"/>
        </w:rPr>
        <w:t xml:space="preserve">este  </w:t>
      </w:r>
      <w:proofErr w:type="spellStart"/>
      <w:r w:rsidRPr="00AE7201">
        <w:rPr>
          <w:sz w:val="26"/>
          <w:szCs w:val="26"/>
          <w:lang w:val="fr-FR"/>
        </w:rPr>
        <w:t>prevăzută</w:t>
      </w:r>
      <w:proofErr w:type="spellEnd"/>
      <w:r w:rsidRPr="00AE7201">
        <w:rPr>
          <w:sz w:val="26"/>
          <w:szCs w:val="26"/>
          <w:lang w:val="fr-FR"/>
        </w:rPr>
        <w:t xml:space="preserve"> </w:t>
      </w:r>
      <w:proofErr w:type="spellStart"/>
      <w:r w:rsidRPr="00AE7201">
        <w:rPr>
          <w:sz w:val="26"/>
          <w:szCs w:val="26"/>
          <w:lang w:val="fr-FR"/>
        </w:rPr>
        <w:t>cu</w:t>
      </w:r>
      <w:proofErr w:type="spellEnd"/>
      <w:r w:rsidRPr="00AE7201">
        <w:rPr>
          <w:sz w:val="26"/>
          <w:szCs w:val="26"/>
          <w:lang w:val="fr-FR"/>
        </w:rPr>
        <w:t xml:space="preserve"> </w:t>
      </w:r>
      <w:proofErr w:type="spellStart"/>
      <w:r w:rsidRPr="00AE7201">
        <w:rPr>
          <w:sz w:val="26"/>
          <w:szCs w:val="26"/>
          <w:lang w:val="fr-FR"/>
        </w:rPr>
        <w:t>grup</w:t>
      </w:r>
      <w:proofErr w:type="spellEnd"/>
      <w:r w:rsidRPr="00AE7201">
        <w:rPr>
          <w:sz w:val="26"/>
          <w:szCs w:val="26"/>
          <w:lang w:val="fr-FR"/>
        </w:rPr>
        <w:t xml:space="preserve">  </w:t>
      </w:r>
      <w:proofErr w:type="spellStart"/>
      <w:r w:rsidRPr="00AE7201">
        <w:rPr>
          <w:sz w:val="26"/>
          <w:szCs w:val="26"/>
          <w:lang w:val="fr-FR"/>
        </w:rPr>
        <w:t>electrogen</w:t>
      </w:r>
      <w:proofErr w:type="spellEnd"/>
      <w:r w:rsidRPr="00AE7201">
        <w:rPr>
          <w:sz w:val="26"/>
          <w:szCs w:val="26"/>
          <w:lang w:val="fr-FR"/>
        </w:rPr>
        <w:t xml:space="preserve">  care</w:t>
      </w:r>
      <w:r w:rsidR="004658F9" w:rsidRPr="00AE7201">
        <w:rPr>
          <w:sz w:val="26"/>
          <w:szCs w:val="26"/>
          <w:lang w:val="fr-FR"/>
        </w:rPr>
        <w:t xml:space="preserve"> </w:t>
      </w:r>
      <w:proofErr w:type="spellStart"/>
      <w:r w:rsidR="004658F9" w:rsidRPr="00AE7201">
        <w:rPr>
          <w:sz w:val="26"/>
          <w:szCs w:val="26"/>
          <w:lang w:val="fr-FR"/>
        </w:rPr>
        <w:t>să</w:t>
      </w:r>
      <w:proofErr w:type="spellEnd"/>
      <w:r w:rsidRPr="00AE7201">
        <w:rPr>
          <w:sz w:val="26"/>
          <w:szCs w:val="26"/>
          <w:lang w:val="fr-FR"/>
        </w:rPr>
        <w:t xml:space="preserve"> </w:t>
      </w:r>
      <w:proofErr w:type="spellStart"/>
      <w:r w:rsidRPr="00AE7201">
        <w:rPr>
          <w:sz w:val="26"/>
          <w:szCs w:val="26"/>
          <w:lang w:val="fr-FR"/>
        </w:rPr>
        <w:t>constituie</w:t>
      </w:r>
      <w:proofErr w:type="spellEnd"/>
      <w:r w:rsidRPr="00AE7201">
        <w:rPr>
          <w:sz w:val="26"/>
          <w:szCs w:val="26"/>
          <w:lang w:val="fr-FR"/>
        </w:rPr>
        <w:t xml:space="preserve"> </w:t>
      </w:r>
      <w:proofErr w:type="spellStart"/>
      <w:r w:rsidRPr="00AE7201">
        <w:rPr>
          <w:sz w:val="26"/>
          <w:szCs w:val="26"/>
          <w:lang w:val="fr-FR"/>
        </w:rPr>
        <w:t>surs</w:t>
      </w:r>
      <w:r w:rsidR="004658F9" w:rsidRPr="00AE7201">
        <w:rPr>
          <w:sz w:val="26"/>
          <w:szCs w:val="26"/>
          <w:lang w:val="fr-FR"/>
        </w:rPr>
        <w:t>ă</w:t>
      </w:r>
      <w:proofErr w:type="spellEnd"/>
      <w:r w:rsidRPr="00AE7201">
        <w:rPr>
          <w:sz w:val="26"/>
          <w:szCs w:val="26"/>
          <w:lang w:val="fr-FR"/>
        </w:rPr>
        <w:t xml:space="preserve"> </w:t>
      </w:r>
      <w:proofErr w:type="spellStart"/>
      <w:r w:rsidRPr="00AE7201">
        <w:rPr>
          <w:sz w:val="26"/>
          <w:szCs w:val="26"/>
          <w:lang w:val="fr-FR"/>
        </w:rPr>
        <w:t>electrice</w:t>
      </w:r>
      <w:proofErr w:type="spellEnd"/>
      <w:r w:rsidRPr="00AE7201">
        <w:rPr>
          <w:sz w:val="26"/>
          <w:szCs w:val="26"/>
          <w:lang w:val="fr-FR"/>
        </w:rPr>
        <w:t xml:space="preserve"> de </w:t>
      </w:r>
      <w:proofErr w:type="spellStart"/>
      <w:r w:rsidRPr="00AE7201">
        <w:rPr>
          <w:sz w:val="26"/>
          <w:szCs w:val="26"/>
          <w:lang w:val="fr-FR"/>
        </w:rPr>
        <w:t>rezervă</w:t>
      </w:r>
      <w:proofErr w:type="spellEnd"/>
      <w:r w:rsidRPr="00AE7201">
        <w:rPr>
          <w:sz w:val="26"/>
          <w:szCs w:val="26"/>
          <w:lang w:val="fr-FR"/>
        </w:rPr>
        <w:t xml:space="preserve"> ce </w:t>
      </w:r>
      <w:proofErr w:type="spellStart"/>
      <w:r w:rsidRPr="00AE7201">
        <w:rPr>
          <w:sz w:val="26"/>
          <w:szCs w:val="26"/>
          <w:lang w:val="fr-FR"/>
        </w:rPr>
        <w:t>alimentează</w:t>
      </w:r>
      <w:proofErr w:type="spellEnd"/>
      <w:r w:rsidRPr="00AE7201">
        <w:rPr>
          <w:sz w:val="26"/>
          <w:szCs w:val="26"/>
          <w:lang w:val="fr-FR"/>
        </w:rPr>
        <w:t xml:space="preserve"> </w:t>
      </w:r>
      <w:proofErr w:type="spellStart"/>
      <w:r w:rsidRPr="00AE7201">
        <w:rPr>
          <w:sz w:val="26"/>
          <w:szCs w:val="26"/>
          <w:lang w:val="fr-FR"/>
        </w:rPr>
        <w:t>dispozitive</w:t>
      </w:r>
      <w:proofErr w:type="spellEnd"/>
      <w:r w:rsidRPr="00AE7201">
        <w:rPr>
          <w:sz w:val="26"/>
          <w:szCs w:val="26"/>
          <w:lang w:val="fr-FR"/>
        </w:rPr>
        <w:t xml:space="preserve"> de </w:t>
      </w:r>
      <w:proofErr w:type="spellStart"/>
      <w:r w:rsidRPr="00AE7201">
        <w:rPr>
          <w:sz w:val="26"/>
          <w:szCs w:val="26"/>
          <w:lang w:val="fr-FR"/>
        </w:rPr>
        <w:t>protecţie</w:t>
      </w:r>
      <w:proofErr w:type="spellEnd"/>
      <w:r w:rsidRPr="00AE7201">
        <w:rPr>
          <w:sz w:val="26"/>
          <w:szCs w:val="26"/>
          <w:lang w:val="fr-FR"/>
        </w:rPr>
        <w:t xml:space="preserve"> la foc</w:t>
      </w:r>
      <w:r w:rsidR="004658F9" w:rsidRPr="00AE7201">
        <w:rPr>
          <w:sz w:val="26"/>
          <w:szCs w:val="26"/>
          <w:lang w:val="fr-FR"/>
        </w:rPr>
        <w:t>,</w:t>
      </w:r>
      <w:r w:rsidRPr="00AE7201">
        <w:rPr>
          <w:sz w:val="26"/>
          <w:szCs w:val="26"/>
          <w:lang w:val="fr-FR"/>
        </w:rPr>
        <w:t xml:space="preserve"> </w:t>
      </w:r>
      <w:proofErr w:type="spellStart"/>
      <w:r w:rsidRPr="00AE7201">
        <w:rPr>
          <w:sz w:val="26"/>
          <w:szCs w:val="26"/>
          <w:lang w:val="fr-FR"/>
        </w:rPr>
        <w:t>vane</w:t>
      </w:r>
      <w:proofErr w:type="spellEnd"/>
      <w:r w:rsidRPr="00AE7201">
        <w:rPr>
          <w:sz w:val="26"/>
          <w:szCs w:val="26"/>
          <w:lang w:val="fr-FR"/>
        </w:rPr>
        <w:t xml:space="preserve"> de </w:t>
      </w:r>
      <w:proofErr w:type="spellStart"/>
      <w:r w:rsidRPr="00AE7201">
        <w:rPr>
          <w:sz w:val="26"/>
          <w:szCs w:val="26"/>
          <w:lang w:val="fr-FR"/>
        </w:rPr>
        <w:t>incendiu</w:t>
      </w:r>
      <w:proofErr w:type="spellEnd"/>
      <w:r w:rsidRPr="00AE7201">
        <w:rPr>
          <w:sz w:val="26"/>
          <w:szCs w:val="26"/>
          <w:lang w:val="fr-FR"/>
        </w:rPr>
        <w:t xml:space="preserve"> </w:t>
      </w:r>
      <w:proofErr w:type="spellStart"/>
      <w:r w:rsidRPr="00AE7201">
        <w:rPr>
          <w:sz w:val="26"/>
          <w:szCs w:val="26"/>
          <w:lang w:val="fr-FR"/>
        </w:rPr>
        <w:t>şi</w:t>
      </w:r>
      <w:proofErr w:type="spellEnd"/>
      <w:r w:rsidRPr="00AE7201">
        <w:rPr>
          <w:sz w:val="26"/>
          <w:szCs w:val="26"/>
          <w:lang w:val="fr-FR"/>
        </w:rPr>
        <w:t xml:space="preserve"> pompe de </w:t>
      </w:r>
      <w:proofErr w:type="spellStart"/>
      <w:r w:rsidRPr="00AE7201">
        <w:rPr>
          <w:sz w:val="26"/>
          <w:szCs w:val="26"/>
          <w:lang w:val="fr-FR"/>
        </w:rPr>
        <w:t>incendiu</w:t>
      </w:r>
      <w:proofErr w:type="spellEnd"/>
      <w:r w:rsidRPr="00AE7201">
        <w:rPr>
          <w:sz w:val="26"/>
          <w:szCs w:val="26"/>
          <w:lang w:val="fr-FR"/>
        </w:rPr>
        <w:t xml:space="preserve"> </w:t>
      </w:r>
      <w:r w:rsidR="004658F9" w:rsidRPr="00AE7201">
        <w:rPr>
          <w:sz w:val="26"/>
          <w:szCs w:val="26"/>
          <w:lang w:val="fr-FR"/>
        </w:rPr>
        <w:t>.</w:t>
      </w:r>
    </w:p>
    <w:p w14:paraId="67FB081A" w14:textId="48627346" w:rsidR="00AE7201" w:rsidRPr="00AE7201" w:rsidRDefault="0019676B" w:rsidP="00AE7201">
      <w:pPr>
        <w:ind w:left="-1134" w:right="-709" w:firstLine="567"/>
        <w:jc w:val="both"/>
        <w:rPr>
          <w:bCs/>
          <w:sz w:val="26"/>
          <w:szCs w:val="26"/>
        </w:rPr>
      </w:pPr>
      <w:proofErr w:type="spellStart"/>
      <w:r w:rsidRPr="00AE7201">
        <w:rPr>
          <w:sz w:val="26"/>
          <w:szCs w:val="26"/>
          <w:lang w:val="fr-FR"/>
        </w:rPr>
        <w:t>Clădirea</w:t>
      </w:r>
      <w:proofErr w:type="spellEnd"/>
      <w:r w:rsidRPr="00AE7201">
        <w:rPr>
          <w:sz w:val="26"/>
          <w:szCs w:val="26"/>
          <w:lang w:val="fr-FR"/>
        </w:rPr>
        <w:t xml:space="preserve"> </w:t>
      </w:r>
      <w:r w:rsidRPr="00AE7201">
        <w:rPr>
          <w:sz w:val="26"/>
          <w:szCs w:val="26"/>
          <w:lang w:val="it-IT"/>
        </w:rPr>
        <w:t xml:space="preserve">Corp C1 – Casa de Cultură, regim de inaltime </w:t>
      </w:r>
      <w:r w:rsidR="00AE7201" w:rsidRPr="00AE7201">
        <w:rPr>
          <w:sz w:val="26"/>
          <w:szCs w:val="26"/>
          <w:lang w:val="it-IT"/>
        </w:rPr>
        <w:t>P + 1E, Ac = 524,00  mp, Adc = 736,00 mp, gradul V de rezistență la foc</w:t>
      </w:r>
      <w:r w:rsidR="00A45F2C" w:rsidRPr="00AE7201">
        <w:rPr>
          <w:sz w:val="26"/>
          <w:szCs w:val="26"/>
          <w:lang w:val="fr-FR"/>
        </w:rPr>
        <w:t xml:space="preserve">, este </w:t>
      </w:r>
      <w:proofErr w:type="spellStart"/>
      <w:r w:rsidR="00A45F2C" w:rsidRPr="00AE7201">
        <w:rPr>
          <w:sz w:val="26"/>
          <w:szCs w:val="26"/>
          <w:lang w:val="fr-FR"/>
        </w:rPr>
        <w:t>echipată</w:t>
      </w:r>
      <w:proofErr w:type="spellEnd"/>
      <w:r w:rsidR="00A45F2C" w:rsidRPr="00AE7201">
        <w:rPr>
          <w:sz w:val="26"/>
          <w:szCs w:val="26"/>
          <w:lang w:val="fr-FR"/>
        </w:rPr>
        <w:t xml:space="preserve"> </w:t>
      </w:r>
      <w:proofErr w:type="spellStart"/>
      <w:r w:rsidR="00A45F2C" w:rsidRPr="00AE7201">
        <w:rPr>
          <w:sz w:val="26"/>
          <w:szCs w:val="26"/>
          <w:lang w:val="fr-FR"/>
        </w:rPr>
        <w:t>cu</w:t>
      </w:r>
      <w:proofErr w:type="spellEnd"/>
      <w:r w:rsidR="00A45F2C" w:rsidRPr="00AE7201">
        <w:rPr>
          <w:sz w:val="26"/>
          <w:szCs w:val="26"/>
          <w:lang w:val="fr-FR"/>
        </w:rPr>
        <w:t xml:space="preserve"> </w:t>
      </w:r>
      <w:proofErr w:type="spellStart"/>
      <w:r w:rsidR="00A45F2C" w:rsidRPr="00AE7201">
        <w:rPr>
          <w:sz w:val="26"/>
          <w:szCs w:val="26"/>
          <w:lang w:val="fr-FR"/>
        </w:rPr>
        <w:t>instalatiei</w:t>
      </w:r>
      <w:proofErr w:type="spellEnd"/>
      <w:r w:rsidR="00A45F2C" w:rsidRPr="00AE7201">
        <w:rPr>
          <w:sz w:val="26"/>
          <w:szCs w:val="26"/>
          <w:lang w:val="fr-FR"/>
        </w:rPr>
        <w:t xml:space="preserve"> </w:t>
      </w:r>
      <w:r w:rsidR="00A45F2C" w:rsidRPr="00AE7201">
        <w:rPr>
          <w:bCs/>
          <w:sz w:val="26"/>
          <w:szCs w:val="26"/>
        </w:rPr>
        <w:t xml:space="preserve">de </w:t>
      </w:r>
      <w:proofErr w:type="spellStart"/>
      <w:r w:rsidR="00A45F2C" w:rsidRPr="00AE7201">
        <w:rPr>
          <w:bCs/>
          <w:sz w:val="26"/>
          <w:szCs w:val="26"/>
        </w:rPr>
        <w:t>detectare</w:t>
      </w:r>
      <w:proofErr w:type="spellEnd"/>
      <w:r w:rsidR="00A45F2C" w:rsidRPr="00AE7201">
        <w:rPr>
          <w:bCs/>
          <w:sz w:val="26"/>
          <w:szCs w:val="26"/>
        </w:rPr>
        <w:t xml:space="preserve">  </w:t>
      </w:r>
      <w:proofErr w:type="spellStart"/>
      <w:r w:rsidR="00A45F2C" w:rsidRPr="00AE7201">
        <w:rPr>
          <w:bCs/>
          <w:sz w:val="26"/>
          <w:szCs w:val="26"/>
        </w:rPr>
        <w:t>semnalizare</w:t>
      </w:r>
      <w:proofErr w:type="spellEnd"/>
      <w:r w:rsidR="00A45F2C" w:rsidRPr="00AE7201">
        <w:rPr>
          <w:bCs/>
          <w:sz w:val="26"/>
          <w:szCs w:val="26"/>
        </w:rPr>
        <w:t xml:space="preserve"> </w:t>
      </w:r>
      <w:proofErr w:type="spellStart"/>
      <w:r w:rsidR="00A45F2C" w:rsidRPr="00AE7201">
        <w:rPr>
          <w:bCs/>
          <w:sz w:val="26"/>
          <w:szCs w:val="26"/>
        </w:rPr>
        <w:t>și</w:t>
      </w:r>
      <w:proofErr w:type="spellEnd"/>
      <w:r w:rsidR="00A45F2C" w:rsidRPr="00AE7201">
        <w:rPr>
          <w:bCs/>
          <w:sz w:val="26"/>
          <w:szCs w:val="26"/>
        </w:rPr>
        <w:t xml:space="preserve"> </w:t>
      </w:r>
      <w:proofErr w:type="spellStart"/>
      <w:r w:rsidR="00A45F2C" w:rsidRPr="00AE7201">
        <w:rPr>
          <w:bCs/>
          <w:sz w:val="26"/>
          <w:szCs w:val="26"/>
        </w:rPr>
        <w:t>alarmare</w:t>
      </w:r>
      <w:proofErr w:type="spellEnd"/>
      <w:r w:rsidR="00A45F2C" w:rsidRPr="00AE7201">
        <w:rPr>
          <w:bCs/>
          <w:sz w:val="26"/>
          <w:szCs w:val="26"/>
        </w:rPr>
        <w:t xml:space="preserve"> la </w:t>
      </w:r>
      <w:proofErr w:type="spellStart"/>
      <w:r w:rsidR="00A45F2C" w:rsidRPr="00AE7201">
        <w:rPr>
          <w:bCs/>
          <w:sz w:val="26"/>
          <w:szCs w:val="26"/>
        </w:rPr>
        <w:t>incendiu</w:t>
      </w:r>
      <w:proofErr w:type="spellEnd"/>
      <w:r w:rsidR="002C4851" w:rsidRPr="00AE7201">
        <w:rPr>
          <w:bCs/>
          <w:sz w:val="26"/>
          <w:szCs w:val="26"/>
        </w:rPr>
        <w:t>.</w:t>
      </w:r>
      <w:r w:rsidR="00AE7201">
        <w:rPr>
          <w:bCs/>
          <w:sz w:val="26"/>
          <w:szCs w:val="26"/>
        </w:rPr>
        <w:t xml:space="preserve"> </w:t>
      </w:r>
      <w:proofErr w:type="spellStart"/>
      <w:r w:rsidR="00AE7201">
        <w:rPr>
          <w:bCs/>
          <w:sz w:val="26"/>
          <w:szCs w:val="26"/>
        </w:rPr>
        <w:t>E</w:t>
      </w:r>
      <w:r w:rsidR="00AE7201" w:rsidRPr="00AE7201">
        <w:rPr>
          <w:bCs/>
          <w:sz w:val="26"/>
          <w:szCs w:val="26"/>
        </w:rPr>
        <w:t>chipament</w:t>
      </w:r>
      <w:r w:rsidR="00AE7201">
        <w:rPr>
          <w:bCs/>
          <w:sz w:val="26"/>
          <w:szCs w:val="26"/>
        </w:rPr>
        <w:t>ul</w:t>
      </w:r>
      <w:proofErr w:type="spellEnd"/>
      <w:r w:rsidR="00AE7201" w:rsidRPr="00AE7201">
        <w:rPr>
          <w:bCs/>
          <w:sz w:val="26"/>
          <w:szCs w:val="26"/>
        </w:rPr>
        <w:t xml:space="preserve"> de control </w:t>
      </w:r>
      <w:proofErr w:type="spellStart"/>
      <w:r w:rsidR="00AE7201" w:rsidRPr="00AE7201">
        <w:rPr>
          <w:bCs/>
          <w:sz w:val="26"/>
          <w:szCs w:val="26"/>
        </w:rPr>
        <w:t>și</w:t>
      </w:r>
      <w:proofErr w:type="spellEnd"/>
      <w:r w:rsidR="00AE7201" w:rsidRPr="00AE7201">
        <w:rPr>
          <w:bCs/>
          <w:sz w:val="26"/>
          <w:szCs w:val="26"/>
        </w:rPr>
        <w:t xml:space="preserve"> </w:t>
      </w:r>
      <w:proofErr w:type="spellStart"/>
      <w:r w:rsidR="00AE7201" w:rsidRPr="00AE7201">
        <w:rPr>
          <w:bCs/>
          <w:sz w:val="26"/>
          <w:szCs w:val="26"/>
        </w:rPr>
        <w:t>semnalizare</w:t>
      </w:r>
      <w:proofErr w:type="spellEnd"/>
      <w:r w:rsidR="00AE7201">
        <w:rPr>
          <w:bCs/>
          <w:sz w:val="26"/>
          <w:szCs w:val="26"/>
        </w:rPr>
        <w:t xml:space="preserve"> </w:t>
      </w:r>
      <w:proofErr w:type="spellStart"/>
      <w:r w:rsidR="00AE7201">
        <w:rPr>
          <w:bCs/>
          <w:sz w:val="26"/>
          <w:szCs w:val="26"/>
        </w:rPr>
        <w:t>este</w:t>
      </w:r>
      <w:proofErr w:type="spellEnd"/>
      <w:r w:rsidR="00AE7201" w:rsidRPr="00AE7201">
        <w:rPr>
          <w:bCs/>
          <w:sz w:val="26"/>
          <w:szCs w:val="26"/>
        </w:rPr>
        <w:t xml:space="preserve"> </w:t>
      </w:r>
      <w:proofErr w:type="spellStart"/>
      <w:r w:rsidR="00AE7201" w:rsidRPr="00AE7201">
        <w:rPr>
          <w:bCs/>
          <w:sz w:val="26"/>
          <w:szCs w:val="26"/>
        </w:rPr>
        <w:t>amplasat</w:t>
      </w:r>
      <w:proofErr w:type="spellEnd"/>
      <w:r w:rsidR="00AE7201" w:rsidRPr="00AE7201">
        <w:rPr>
          <w:bCs/>
          <w:sz w:val="26"/>
          <w:szCs w:val="26"/>
        </w:rPr>
        <w:t xml:space="preserve"> </w:t>
      </w:r>
      <w:proofErr w:type="spellStart"/>
      <w:r w:rsidR="00AE7201" w:rsidRPr="00AE7201">
        <w:rPr>
          <w:bCs/>
          <w:sz w:val="26"/>
          <w:szCs w:val="26"/>
        </w:rPr>
        <w:t>în</w:t>
      </w:r>
      <w:proofErr w:type="spellEnd"/>
      <w:r w:rsidR="00AE7201" w:rsidRPr="00AE7201">
        <w:rPr>
          <w:bCs/>
          <w:sz w:val="26"/>
          <w:szCs w:val="26"/>
        </w:rPr>
        <w:t xml:space="preserve"> Hol </w:t>
      </w:r>
      <w:proofErr w:type="spellStart"/>
      <w:r w:rsidR="00AE7201" w:rsidRPr="00AE7201">
        <w:rPr>
          <w:bCs/>
          <w:sz w:val="26"/>
          <w:szCs w:val="26"/>
        </w:rPr>
        <w:t>Etaj</w:t>
      </w:r>
      <w:proofErr w:type="spellEnd"/>
      <w:r w:rsidR="00AE7201" w:rsidRPr="00AE7201">
        <w:rPr>
          <w:bCs/>
          <w:sz w:val="26"/>
          <w:szCs w:val="26"/>
        </w:rPr>
        <w:t xml:space="preserve"> (E.05)</w:t>
      </w:r>
      <w:r w:rsidR="00AE7201">
        <w:rPr>
          <w:bCs/>
          <w:sz w:val="26"/>
          <w:szCs w:val="26"/>
        </w:rPr>
        <w:t>.</w:t>
      </w:r>
    </w:p>
    <w:p w14:paraId="12EB8861" w14:textId="72CED8FA" w:rsidR="002C4851" w:rsidRPr="00AE7201" w:rsidRDefault="002C4851" w:rsidP="00D71179">
      <w:pPr>
        <w:ind w:left="-1134" w:right="-709" w:firstLine="567"/>
        <w:jc w:val="both"/>
        <w:rPr>
          <w:bCs/>
          <w:sz w:val="26"/>
          <w:szCs w:val="26"/>
        </w:rPr>
      </w:pPr>
      <w:r w:rsidRPr="00AE7201">
        <w:rPr>
          <w:bCs/>
          <w:sz w:val="26"/>
          <w:szCs w:val="26"/>
        </w:rPr>
        <w:t xml:space="preserve">In </w:t>
      </w:r>
      <w:proofErr w:type="spellStart"/>
      <w:r w:rsidRPr="00AE7201">
        <w:rPr>
          <w:bCs/>
          <w:sz w:val="26"/>
          <w:szCs w:val="26"/>
        </w:rPr>
        <w:t>conformitate</w:t>
      </w:r>
      <w:proofErr w:type="spellEnd"/>
      <w:r w:rsidRPr="00AE7201">
        <w:rPr>
          <w:bCs/>
          <w:sz w:val="26"/>
          <w:szCs w:val="26"/>
        </w:rPr>
        <w:t xml:space="preserve"> cu art. 3.9.2.  din </w:t>
      </w:r>
      <w:proofErr w:type="spellStart"/>
      <w:r w:rsidRPr="00AE7201">
        <w:rPr>
          <w:bCs/>
          <w:sz w:val="26"/>
          <w:szCs w:val="26"/>
        </w:rPr>
        <w:t>Normativ</w:t>
      </w:r>
      <w:proofErr w:type="spellEnd"/>
      <w:r w:rsidRPr="00AE7201">
        <w:rPr>
          <w:bCs/>
          <w:sz w:val="26"/>
          <w:szCs w:val="26"/>
        </w:rPr>
        <w:t xml:space="preserve"> P 118/3-2018 </w:t>
      </w:r>
      <w:proofErr w:type="spellStart"/>
      <w:r w:rsidRPr="00AE7201">
        <w:rPr>
          <w:bCs/>
          <w:sz w:val="26"/>
          <w:szCs w:val="26"/>
        </w:rPr>
        <w:t>condițiile</w:t>
      </w:r>
      <w:proofErr w:type="spellEnd"/>
      <w:r w:rsidRPr="00AE7201">
        <w:rPr>
          <w:bCs/>
          <w:sz w:val="26"/>
          <w:szCs w:val="26"/>
        </w:rPr>
        <w:t xml:space="preserve"> </w:t>
      </w:r>
      <w:proofErr w:type="spellStart"/>
      <w:r w:rsidRPr="00AE7201">
        <w:rPr>
          <w:bCs/>
          <w:sz w:val="26"/>
          <w:szCs w:val="26"/>
        </w:rPr>
        <w:t>privind</w:t>
      </w:r>
      <w:proofErr w:type="spellEnd"/>
      <w:r w:rsidRPr="00AE7201">
        <w:rPr>
          <w:bCs/>
          <w:sz w:val="26"/>
          <w:szCs w:val="26"/>
        </w:rPr>
        <w:t xml:space="preserve"> </w:t>
      </w:r>
      <w:proofErr w:type="spellStart"/>
      <w:r w:rsidRPr="00AE7201">
        <w:rPr>
          <w:bCs/>
          <w:sz w:val="26"/>
          <w:szCs w:val="26"/>
        </w:rPr>
        <w:t>amplasarea</w:t>
      </w:r>
      <w:proofErr w:type="spellEnd"/>
      <w:r w:rsidRPr="00AE7201">
        <w:rPr>
          <w:bCs/>
          <w:sz w:val="26"/>
          <w:szCs w:val="26"/>
        </w:rPr>
        <w:t xml:space="preserve"> ECS sunt </w:t>
      </w:r>
      <w:proofErr w:type="spellStart"/>
      <w:r w:rsidRPr="00AE7201">
        <w:rPr>
          <w:bCs/>
          <w:sz w:val="26"/>
          <w:szCs w:val="26"/>
        </w:rPr>
        <w:t>următoarele</w:t>
      </w:r>
      <w:proofErr w:type="spellEnd"/>
      <w:r w:rsidRPr="00AE7201">
        <w:rPr>
          <w:bCs/>
          <w:sz w:val="26"/>
          <w:szCs w:val="26"/>
        </w:rPr>
        <w:t>:</w:t>
      </w:r>
    </w:p>
    <w:p w14:paraId="70DBAA68" w14:textId="77777777" w:rsidR="002C4851" w:rsidRPr="00AE7201" w:rsidRDefault="002C4851" w:rsidP="00D71179">
      <w:pPr>
        <w:ind w:left="-1134" w:right="-709" w:firstLine="567"/>
        <w:jc w:val="both"/>
        <w:rPr>
          <w:bCs/>
          <w:sz w:val="26"/>
          <w:szCs w:val="26"/>
        </w:rPr>
      </w:pPr>
      <w:r w:rsidRPr="00AE7201">
        <w:rPr>
          <w:bCs/>
          <w:sz w:val="26"/>
          <w:szCs w:val="26"/>
        </w:rPr>
        <w:lastRenderedPageBreak/>
        <w:t xml:space="preserve">3.9.2.1.  </w:t>
      </w:r>
      <w:proofErr w:type="spellStart"/>
      <w:r w:rsidRPr="00AE7201">
        <w:rPr>
          <w:bCs/>
          <w:sz w:val="26"/>
          <w:szCs w:val="26"/>
        </w:rPr>
        <w:t>Încăperile</w:t>
      </w:r>
      <w:proofErr w:type="spellEnd"/>
      <w:r w:rsidRPr="00AE7201">
        <w:rPr>
          <w:bCs/>
          <w:sz w:val="26"/>
          <w:szCs w:val="26"/>
        </w:rPr>
        <w:t xml:space="preserve">  special  destinate  </w:t>
      </w:r>
      <w:proofErr w:type="spellStart"/>
      <w:r w:rsidRPr="00AE7201">
        <w:rPr>
          <w:bCs/>
          <w:sz w:val="26"/>
          <w:szCs w:val="26"/>
        </w:rPr>
        <w:t>echipamentelor</w:t>
      </w:r>
      <w:proofErr w:type="spellEnd"/>
      <w:r w:rsidRPr="00AE7201">
        <w:rPr>
          <w:bCs/>
          <w:sz w:val="26"/>
          <w:szCs w:val="26"/>
        </w:rPr>
        <w:t xml:space="preserve">  de  control  </w:t>
      </w:r>
      <w:proofErr w:type="spellStart"/>
      <w:r w:rsidRPr="00AE7201">
        <w:rPr>
          <w:bCs/>
          <w:sz w:val="26"/>
          <w:szCs w:val="26"/>
        </w:rPr>
        <w:t>și</w:t>
      </w:r>
      <w:proofErr w:type="spellEnd"/>
      <w:r w:rsidRPr="00AE7201">
        <w:rPr>
          <w:bCs/>
          <w:sz w:val="26"/>
          <w:szCs w:val="26"/>
        </w:rPr>
        <w:t xml:space="preserve">  </w:t>
      </w:r>
      <w:proofErr w:type="spellStart"/>
      <w:r w:rsidRPr="00AE7201">
        <w:rPr>
          <w:bCs/>
          <w:sz w:val="26"/>
          <w:szCs w:val="26"/>
        </w:rPr>
        <w:t>semnalizare</w:t>
      </w:r>
      <w:proofErr w:type="spellEnd"/>
      <w:r w:rsidRPr="00AE7201">
        <w:rPr>
          <w:bCs/>
          <w:sz w:val="26"/>
          <w:szCs w:val="26"/>
        </w:rPr>
        <w:t xml:space="preserve">  </w:t>
      </w:r>
      <w:proofErr w:type="spellStart"/>
      <w:r w:rsidRPr="00AE7201">
        <w:rPr>
          <w:bCs/>
          <w:sz w:val="26"/>
          <w:szCs w:val="26"/>
        </w:rPr>
        <w:t>trebuie</w:t>
      </w:r>
      <w:proofErr w:type="spellEnd"/>
      <w:r w:rsidRPr="00AE7201">
        <w:rPr>
          <w:bCs/>
          <w:sz w:val="26"/>
          <w:szCs w:val="26"/>
        </w:rPr>
        <w:t xml:space="preserve">  </w:t>
      </w:r>
      <w:proofErr w:type="spellStart"/>
      <w:r w:rsidRPr="00AE7201">
        <w:rPr>
          <w:bCs/>
          <w:sz w:val="26"/>
          <w:szCs w:val="26"/>
        </w:rPr>
        <w:t>să</w:t>
      </w:r>
      <w:proofErr w:type="spellEnd"/>
      <w:r w:rsidRPr="00AE7201">
        <w:rPr>
          <w:bCs/>
          <w:sz w:val="26"/>
          <w:szCs w:val="26"/>
        </w:rPr>
        <w:t xml:space="preserve">  </w:t>
      </w:r>
      <w:proofErr w:type="spellStart"/>
      <w:r w:rsidRPr="00AE7201">
        <w:rPr>
          <w:bCs/>
          <w:sz w:val="26"/>
          <w:szCs w:val="26"/>
        </w:rPr>
        <w:t>corespundă</w:t>
      </w:r>
      <w:proofErr w:type="spellEnd"/>
      <w:r w:rsidRPr="00AE7201">
        <w:rPr>
          <w:bCs/>
          <w:sz w:val="26"/>
          <w:szCs w:val="26"/>
        </w:rPr>
        <w:t xml:space="preserve"> </w:t>
      </w:r>
      <w:proofErr w:type="spellStart"/>
      <w:r w:rsidRPr="00AE7201">
        <w:rPr>
          <w:bCs/>
          <w:sz w:val="26"/>
          <w:szCs w:val="26"/>
        </w:rPr>
        <w:t>următoarelor</w:t>
      </w:r>
      <w:proofErr w:type="spellEnd"/>
      <w:r w:rsidRPr="00AE7201">
        <w:rPr>
          <w:bCs/>
          <w:sz w:val="26"/>
          <w:szCs w:val="26"/>
        </w:rPr>
        <w:t xml:space="preserve"> </w:t>
      </w:r>
      <w:proofErr w:type="spellStart"/>
      <w:r w:rsidRPr="00AE7201">
        <w:rPr>
          <w:bCs/>
          <w:sz w:val="26"/>
          <w:szCs w:val="26"/>
        </w:rPr>
        <w:t>condiții</w:t>
      </w:r>
      <w:proofErr w:type="spellEnd"/>
      <w:r w:rsidRPr="00AE7201">
        <w:rPr>
          <w:bCs/>
          <w:sz w:val="26"/>
          <w:szCs w:val="26"/>
        </w:rPr>
        <w:t>:</w:t>
      </w:r>
    </w:p>
    <w:p w14:paraId="36254853" w14:textId="77777777" w:rsidR="002C4851" w:rsidRPr="00AE7201" w:rsidRDefault="002C4851" w:rsidP="00D71179">
      <w:pPr>
        <w:ind w:left="-1134" w:right="-709" w:firstLine="567"/>
        <w:jc w:val="both"/>
        <w:rPr>
          <w:bCs/>
          <w:sz w:val="26"/>
          <w:szCs w:val="26"/>
        </w:rPr>
      </w:pPr>
      <w:r w:rsidRPr="00AE7201">
        <w:rPr>
          <w:bCs/>
          <w:sz w:val="26"/>
          <w:szCs w:val="26"/>
        </w:rPr>
        <w:t xml:space="preserve">a) </w:t>
      </w:r>
      <w:proofErr w:type="spellStart"/>
      <w:r w:rsidRPr="00AE7201">
        <w:rPr>
          <w:bCs/>
          <w:sz w:val="26"/>
          <w:szCs w:val="26"/>
        </w:rPr>
        <w:t>să</w:t>
      </w:r>
      <w:proofErr w:type="spellEnd"/>
      <w:r w:rsidRPr="00AE7201">
        <w:rPr>
          <w:bCs/>
          <w:sz w:val="26"/>
          <w:szCs w:val="26"/>
        </w:rPr>
        <w:t xml:space="preserve"> fie </w:t>
      </w:r>
      <w:proofErr w:type="spellStart"/>
      <w:r w:rsidRPr="00AE7201">
        <w:rPr>
          <w:bCs/>
          <w:sz w:val="26"/>
          <w:szCs w:val="26"/>
        </w:rPr>
        <w:t>amplasate</w:t>
      </w:r>
      <w:proofErr w:type="spellEnd"/>
      <w:r w:rsidRPr="00AE7201">
        <w:rPr>
          <w:bCs/>
          <w:sz w:val="26"/>
          <w:szCs w:val="26"/>
        </w:rPr>
        <w:t xml:space="preserve"> </w:t>
      </w:r>
      <w:proofErr w:type="spellStart"/>
      <w:r w:rsidRPr="00AE7201">
        <w:rPr>
          <w:bCs/>
          <w:sz w:val="26"/>
          <w:szCs w:val="26"/>
        </w:rPr>
        <w:t>cât</w:t>
      </w:r>
      <w:proofErr w:type="spellEnd"/>
      <w:r w:rsidRPr="00AE7201">
        <w:rPr>
          <w:bCs/>
          <w:sz w:val="26"/>
          <w:szCs w:val="26"/>
        </w:rPr>
        <w:t xml:space="preserve"> </w:t>
      </w:r>
      <w:proofErr w:type="spellStart"/>
      <w:r w:rsidRPr="00AE7201">
        <w:rPr>
          <w:bCs/>
          <w:sz w:val="26"/>
          <w:szCs w:val="26"/>
        </w:rPr>
        <w:t>mai</w:t>
      </w:r>
      <w:proofErr w:type="spellEnd"/>
      <w:r w:rsidRPr="00AE7201">
        <w:rPr>
          <w:bCs/>
          <w:sz w:val="26"/>
          <w:szCs w:val="26"/>
        </w:rPr>
        <w:t xml:space="preserve"> </w:t>
      </w:r>
      <w:proofErr w:type="spellStart"/>
      <w:r w:rsidRPr="00AE7201">
        <w:rPr>
          <w:bCs/>
          <w:sz w:val="26"/>
          <w:szCs w:val="26"/>
        </w:rPr>
        <w:t>aproape</w:t>
      </w:r>
      <w:proofErr w:type="spellEnd"/>
      <w:r w:rsidRPr="00AE7201">
        <w:rPr>
          <w:bCs/>
          <w:sz w:val="26"/>
          <w:szCs w:val="26"/>
        </w:rPr>
        <w:t xml:space="preserve"> de </w:t>
      </w:r>
      <w:proofErr w:type="spellStart"/>
      <w:r w:rsidRPr="00AE7201">
        <w:rPr>
          <w:bCs/>
          <w:sz w:val="26"/>
          <w:szCs w:val="26"/>
        </w:rPr>
        <w:t>centrul</w:t>
      </w:r>
      <w:proofErr w:type="spellEnd"/>
      <w:r w:rsidRPr="00AE7201">
        <w:rPr>
          <w:bCs/>
          <w:sz w:val="26"/>
          <w:szCs w:val="26"/>
        </w:rPr>
        <w:t xml:space="preserve"> de </w:t>
      </w:r>
      <w:proofErr w:type="spellStart"/>
      <w:r w:rsidRPr="00AE7201">
        <w:rPr>
          <w:bCs/>
          <w:sz w:val="26"/>
          <w:szCs w:val="26"/>
        </w:rPr>
        <w:t>greutate</w:t>
      </w:r>
      <w:proofErr w:type="spellEnd"/>
      <w:r w:rsidRPr="00AE7201">
        <w:rPr>
          <w:bCs/>
          <w:sz w:val="26"/>
          <w:szCs w:val="26"/>
        </w:rPr>
        <w:t xml:space="preserve"> (</w:t>
      </w:r>
      <w:proofErr w:type="spellStart"/>
      <w:r w:rsidRPr="00AE7201">
        <w:rPr>
          <w:bCs/>
          <w:sz w:val="26"/>
          <w:szCs w:val="26"/>
        </w:rPr>
        <w:t>centrul</w:t>
      </w:r>
      <w:proofErr w:type="spellEnd"/>
      <w:r w:rsidRPr="00AE7201">
        <w:rPr>
          <w:bCs/>
          <w:sz w:val="26"/>
          <w:szCs w:val="26"/>
        </w:rPr>
        <w:t xml:space="preserve"> </w:t>
      </w:r>
      <w:proofErr w:type="spellStart"/>
      <w:r w:rsidRPr="00AE7201">
        <w:rPr>
          <w:bCs/>
          <w:sz w:val="26"/>
          <w:szCs w:val="26"/>
        </w:rPr>
        <w:t>cel</w:t>
      </w:r>
      <w:proofErr w:type="spellEnd"/>
      <w:r w:rsidRPr="00AE7201">
        <w:rPr>
          <w:bCs/>
          <w:sz w:val="26"/>
          <w:szCs w:val="26"/>
        </w:rPr>
        <w:t xml:space="preserve"> </w:t>
      </w:r>
      <w:proofErr w:type="spellStart"/>
      <w:r w:rsidRPr="00AE7201">
        <w:rPr>
          <w:bCs/>
          <w:sz w:val="26"/>
          <w:szCs w:val="26"/>
        </w:rPr>
        <w:t>mai</w:t>
      </w:r>
      <w:proofErr w:type="spellEnd"/>
      <w:r w:rsidRPr="00AE7201">
        <w:rPr>
          <w:bCs/>
          <w:sz w:val="26"/>
          <w:szCs w:val="26"/>
        </w:rPr>
        <w:t xml:space="preserve"> </w:t>
      </w:r>
      <w:proofErr w:type="spellStart"/>
      <w:r w:rsidRPr="00AE7201">
        <w:rPr>
          <w:bCs/>
          <w:sz w:val="26"/>
          <w:szCs w:val="26"/>
        </w:rPr>
        <w:t>apropiat</w:t>
      </w:r>
      <w:proofErr w:type="spellEnd"/>
      <w:r w:rsidRPr="00AE7201">
        <w:rPr>
          <w:bCs/>
          <w:sz w:val="26"/>
          <w:szCs w:val="26"/>
        </w:rPr>
        <w:t xml:space="preserve"> ca </w:t>
      </w:r>
      <w:proofErr w:type="spellStart"/>
      <w:r w:rsidRPr="00AE7201">
        <w:rPr>
          <w:bCs/>
          <w:sz w:val="26"/>
          <w:szCs w:val="26"/>
        </w:rPr>
        <w:t>amplasament</w:t>
      </w:r>
      <w:proofErr w:type="spellEnd"/>
      <w:r w:rsidRPr="00AE7201">
        <w:rPr>
          <w:bCs/>
          <w:sz w:val="26"/>
          <w:szCs w:val="26"/>
        </w:rPr>
        <w:t xml:space="preserve"> de </w:t>
      </w:r>
      <w:proofErr w:type="spellStart"/>
      <w:r w:rsidRPr="00AE7201">
        <w:rPr>
          <w:bCs/>
          <w:sz w:val="26"/>
          <w:szCs w:val="26"/>
        </w:rPr>
        <w:t>majoritatea</w:t>
      </w:r>
      <w:proofErr w:type="spellEnd"/>
      <w:r w:rsidRPr="00AE7201">
        <w:rPr>
          <w:bCs/>
          <w:sz w:val="26"/>
          <w:szCs w:val="26"/>
        </w:rPr>
        <w:t xml:space="preserve"> </w:t>
      </w:r>
      <w:proofErr w:type="spellStart"/>
      <w:r w:rsidRPr="00AE7201">
        <w:rPr>
          <w:bCs/>
          <w:sz w:val="26"/>
          <w:szCs w:val="26"/>
        </w:rPr>
        <w:t>echipamentelor</w:t>
      </w:r>
      <w:proofErr w:type="spellEnd"/>
      <w:r w:rsidRPr="00AE7201">
        <w:rPr>
          <w:bCs/>
          <w:sz w:val="26"/>
          <w:szCs w:val="26"/>
        </w:rPr>
        <w:t xml:space="preserve"> </w:t>
      </w:r>
      <w:proofErr w:type="spellStart"/>
      <w:r w:rsidRPr="00AE7201">
        <w:rPr>
          <w:bCs/>
          <w:sz w:val="26"/>
          <w:szCs w:val="26"/>
        </w:rPr>
        <w:t>deservite</w:t>
      </w:r>
      <w:proofErr w:type="spellEnd"/>
      <w:r w:rsidRPr="00AE7201">
        <w:rPr>
          <w:bCs/>
          <w:sz w:val="26"/>
          <w:szCs w:val="26"/>
        </w:rPr>
        <w:t xml:space="preserve">) al </w:t>
      </w:r>
      <w:proofErr w:type="spellStart"/>
      <w:r w:rsidRPr="00AE7201">
        <w:rPr>
          <w:bCs/>
          <w:sz w:val="26"/>
          <w:szCs w:val="26"/>
        </w:rPr>
        <w:t>rețelei</w:t>
      </w:r>
      <w:proofErr w:type="spellEnd"/>
      <w:r w:rsidRPr="00AE7201">
        <w:rPr>
          <w:bCs/>
          <w:sz w:val="26"/>
          <w:szCs w:val="26"/>
        </w:rPr>
        <w:t xml:space="preserve"> respective, </w:t>
      </w:r>
      <w:proofErr w:type="spellStart"/>
      <w:r w:rsidRPr="00AE7201">
        <w:rPr>
          <w:bCs/>
          <w:sz w:val="26"/>
          <w:szCs w:val="26"/>
        </w:rPr>
        <w:t>asigurând</w:t>
      </w:r>
      <w:proofErr w:type="spellEnd"/>
      <w:r w:rsidRPr="00AE7201">
        <w:rPr>
          <w:bCs/>
          <w:sz w:val="26"/>
          <w:szCs w:val="26"/>
        </w:rPr>
        <w:t xml:space="preserve"> un grad de </w:t>
      </w:r>
      <w:proofErr w:type="spellStart"/>
      <w:r w:rsidRPr="00AE7201">
        <w:rPr>
          <w:bCs/>
          <w:sz w:val="26"/>
          <w:szCs w:val="26"/>
        </w:rPr>
        <w:t>securitate</w:t>
      </w:r>
      <w:proofErr w:type="spellEnd"/>
      <w:r w:rsidRPr="00AE7201">
        <w:rPr>
          <w:bCs/>
          <w:sz w:val="26"/>
          <w:szCs w:val="26"/>
        </w:rPr>
        <w:t xml:space="preserve"> </w:t>
      </w:r>
      <w:proofErr w:type="spellStart"/>
      <w:r w:rsidRPr="00AE7201">
        <w:rPr>
          <w:bCs/>
          <w:sz w:val="26"/>
          <w:szCs w:val="26"/>
        </w:rPr>
        <w:t>corespunzător</w:t>
      </w:r>
      <w:proofErr w:type="spellEnd"/>
      <w:r w:rsidRPr="00AE7201">
        <w:rPr>
          <w:bCs/>
          <w:sz w:val="26"/>
          <w:szCs w:val="26"/>
        </w:rPr>
        <w:t>;</w:t>
      </w:r>
    </w:p>
    <w:p w14:paraId="4F546B66" w14:textId="77777777" w:rsidR="002C4851" w:rsidRPr="00AE7201" w:rsidRDefault="002C4851" w:rsidP="00D71179">
      <w:pPr>
        <w:ind w:left="-1134" w:right="-709" w:firstLine="567"/>
        <w:jc w:val="both"/>
        <w:rPr>
          <w:bCs/>
          <w:sz w:val="26"/>
          <w:szCs w:val="26"/>
        </w:rPr>
      </w:pPr>
      <w:r w:rsidRPr="00AE7201">
        <w:rPr>
          <w:bCs/>
          <w:sz w:val="26"/>
          <w:szCs w:val="26"/>
        </w:rPr>
        <w:t xml:space="preserve">b) </w:t>
      </w:r>
      <w:proofErr w:type="spellStart"/>
      <w:r w:rsidRPr="00AE7201">
        <w:rPr>
          <w:bCs/>
          <w:sz w:val="26"/>
          <w:szCs w:val="26"/>
        </w:rPr>
        <w:t>să</w:t>
      </w:r>
      <w:proofErr w:type="spellEnd"/>
      <w:r w:rsidRPr="00AE7201">
        <w:rPr>
          <w:bCs/>
          <w:sz w:val="26"/>
          <w:szCs w:val="26"/>
        </w:rPr>
        <w:t xml:space="preserve"> fie situate, </w:t>
      </w:r>
      <w:proofErr w:type="spellStart"/>
      <w:r w:rsidRPr="00AE7201">
        <w:rPr>
          <w:bCs/>
          <w:sz w:val="26"/>
          <w:szCs w:val="26"/>
        </w:rPr>
        <w:t>în</w:t>
      </w:r>
      <w:proofErr w:type="spellEnd"/>
      <w:r w:rsidRPr="00AE7201">
        <w:rPr>
          <w:bCs/>
          <w:sz w:val="26"/>
          <w:szCs w:val="26"/>
        </w:rPr>
        <w:t xml:space="preserve"> general, la </w:t>
      </w:r>
      <w:proofErr w:type="spellStart"/>
      <w:r w:rsidRPr="00AE7201">
        <w:rPr>
          <w:bCs/>
          <w:sz w:val="26"/>
          <w:szCs w:val="26"/>
        </w:rPr>
        <w:t>parter</w:t>
      </w:r>
      <w:proofErr w:type="spellEnd"/>
      <w:r w:rsidRPr="00AE7201">
        <w:rPr>
          <w:bCs/>
          <w:sz w:val="26"/>
          <w:szCs w:val="26"/>
        </w:rPr>
        <w:t xml:space="preserve">, </w:t>
      </w:r>
      <w:proofErr w:type="spellStart"/>
      <w:r w:rsidRPr="00AE7201">
        <w:rPr>
          <w:bCs/>
          <w:sz w:val="26"/>
          <w:szCs w:val="26"/>
        </w:rPr>
        <w:t>în</w:t>
      </w:r>
      <w:proofErr w:type="spellEnd"/>
      <w:r w:rsidRPr="00AE7201">
        <w:rPr>
          <w:bCs/>
          <w:sz w:val="26"/>
          <w:szCs w:val="26"/>
        </w:rPr>
        <w:t xml:space="preserve"> </w:t>
      </w:r>
      <w:proofErr w:type="spellStart"/>
      <w:r w:rsidRPr="00AE7201">
        <w:rPr>
          <w:bCs/>
          <w:sz w:val="26"/>
          <w:szCs w:val="26"/>
        </w:rPr>
        <w:t>spații</w:t>
      </w:r>
      <w:proofErr w:type="spellEnd"/>
      <w:r w:rsidRPr="00AE7201">
        <w:rPr>
          <w:bCs/>
          <w:sz w:val="26"/>
          <w:szCs w:val="26"/>
        </w:rPr>
        <w:t xml:space="preserve"> </w:t>
      </w:r>
      <w:proofErr w:type="spellStart"/>
      <w:r w:rsidRPr="00AE7201">
        <w:rPr>
          <w:bCs/>
          <w:sz w:val="26"/>
          <w:szCs w:val="26"/>
        </w:rPr>
        <w:t>ușor</w:t>
      </w:r>
      <w:proofErr w:type="spellEnd"/>
      <w:r w:rsidRPr="00AE7201">
        <w:rPr>
          <w:bCs/>
          <w:sz w:val="26"/>
          <w:szCs w:val="26"/>
        </w:rPr>
        <w:t xml:space="preserve"> </w:t>
      </w:r>
      <w:proofErr w:type="spellStart"/>
      <w:r w:rsidRPr="00AE7201">
        <w:rPr>
          <w:bCs/>
          <w:sz w:val="26"/>
          <w:szCs w:val="26"/>
        </w:rPr>
        <w:t>accesibile</w:t>
      </w:r>
      <w:proofErr w:type="spellEnd"/>
      <w:r w:rsidRPr="00AE7201">
        <w:rPr>
          <w:bCs/>
          <w:sz w:val="26"/>
          <w:szCs w:val="26"/>
        </w:rPr>
        <w:t xml:space="preserve"> din exterior, </w:t>
      </w:r>
      <w:proofErr w:type="spellStart"/>
      <w:r w:rsidRPr="00AE7201">
        <w:rPr>
          <w:bCs/>
          <w:sz w:val="26"/>
          <w:szCs w:val="26"/>
        </w:rPr>
        <w:t>în</w:t>
      </w:r>
      <w:proofErr w:type="spellEnd"/>
      <w:r w:rsidRPr="00AE7201">
        <w:rPr>
          <w:bCs/>
          <w:sz w:val="26"/>
          <w:szCs w:val="26"/>
        </w:rPr>
        <w:t xml:space="preserve"> </w:t>
      </w:r>
      <w:proofErr w:type="spellStart"/>
      <w:r w:rsidRPr="00AE7201">
        <w:rPr>
          <w:bCs/>
          <w:sz w:val="26"/>
          <w:szCs w:val="26"/>
        </w:rPr>
        <w:t>vecinătatea</w:t>
      </w:r>
      <w:proofErr w:type="spellEnd"/>
      <w:r w:rsidRPr="00AE7201">
        <w:rPr>
          <w:bCs/>
          <w:sz w:val="26"/>
          <w:szCs w:val="26"/>
        </w:rPr>
        <w:t xml:space="preserve"> </w:t>
      </w:r>
      <w:proofErr w:type="spellStart"/>
      <w:r w:rsidRPr="00AE7201">
        <w:rPr>
          <w:bCs/>
          <w:sz w:val="26"/>
          <w:szCs w:val="26"/>
        </w:rPr>
        <w:t>ușilor</w:t>
      </w:r>
      <w:proofErr w:type="spellEnd"/>
      <w:r w:rsidRPr="00AE7201">
        <w:rPr>
          <w:bCs/>
          <w:sz w:val="26"/>
          <w:szCs w:val="26"/>
        </w:rPr>
        <w:t xml:space="preserve"> de </w:t>
      </w:r>
      <w:proofErr w:type="spellStart"/>
      <w:r w:rsidRPr="00AE7201">
        <w:rPr>
          <w:bCs/>
          <w:sz w:val="26"/>
          <w:szCs w:val="26"/>
        </w:rPr>
        <w:t>acces</w:t>
      </w:r>
      <w:proofErr w:type="spellEnd"/>
      <w:r w:rsidRPr="00AE7201">
        <w:rPr>
          <w:bCs/>
          <w:sz w:val="26"/>
          <w:szCs w:val="26"/>
        </w:rPr>
        <w:t xml:space="preserve"> de </w:t>
      </w:r>
      <w:proofErr w:type="spellStart"/>
      <w:r w:rsidRPr="00AE7201">
        <w:rPr>
          <w:bCs/>
          <w:sz w:val="26"/>
          <w:szCs w:val="26"/>
        </w:rPr>
        <w:t>intervenție</w:t>
      </w:r>
      <w:proofErr w:type="spellEnd"/>
      <w:r w:rsidRPr="00AE7201">
        <w:rPr>
          <w:bCs/>
          <w:sz w:val="26"/>
          <w:szCs w:val="26"/>
        </w:rPr>
        <w:t xml:space="preserve"> ale </w:t>
      </w:r>
      <w:proofErr w:type="spellStart"/>
      <w:r w:rsidRPr="00AE7201">
        <w:rPr>
          <w:bCs/>
          <w:sz w:val="26"/>
          <w:szCs w:val="26"/>
        </w:rPr>
        <w:t>pompierilor</w:t>
      </w:r>
      <w:proofErr w:type="spellEnd"/>
      <w:r w:rsidRPr="00AE7201">
        <w:rPr>
          <w:bCs/>
          <w:sz w:val="26"/>
          <w:szCs w:val="26"/>
        </w:rPr>
        <w:t xml:space="preserve">. </w:t>
      </w:r>
      <w:proofErr w:type="spellStart"/>
      <w:r w:rsidRPr="00AE7201">
        <w:rPr>
          <w:bCs/>
          <w:sz w:val="26"/>
          <w:szCs w:val="26"/>
        </w:rPr>
        <w:t>Când</w:t>
      </w:r>
      <w:proofErr w:type="spellEnd"/>
      <w:r w:rsidRPr="00AE7201">
        <w:rPr>
          <w:bCs/>
          <w:sz w:val="26"/>
          <w:szCs w:val="26"/>
        </w:rPr>
        <w:t xml:space="preserve"> </w:t>
      </w:r>
      <w:proofErr w:type="spellStart"/>
      <w:r w:rsidRPr="00AE7201">
        <w:rPr>
          <w:bCs/>
          <w:sz w:val="26"/>
          <w:szCs w:val="26"/>
        </w:rPr>
        <w:t>specificul</w:t>
      </w:r>
      <w:proofErr w:type="spellEnd"/>
      <w:r w:rsidRPr="00AE7201">
        <w:rPr>
          <w:bCs/>
          <w:sz w:val="26"/>
          <w:szCs w:val="26"/>
        </w:rPr>
        <w:t xml:space="preserve"> </w:t>
      </w:r>
      <w:proofErr w:type="spellStart"/>
      <w:r w:rsidRPr="00AE7201">
        <w:rPr>
          <w:bCs/>
          <w:sz w:val="26"/>
          <w:szCs w:val="26"/>
        </w:rPr>
        <w:t>clădirii</w:t>
      </w:r>
      <w:proofErr w:type="spellEnd"/>
      <w:r w:rsidRPr="00AE7201">
        <w:rPr>
          <w:bCs/>
          <w:sz w:val="26"/>
          <w:szCs w:val="26"/>
        </w:rPr>
        <w:t xml:space="preserve"> </w:t>
      </w:r>
      <w:proofErr w:type="spellStart"/>
      <w:r w:rsidRPr="00AE7201">
        <w:rPr>
          <w:bCs/>
          <w:sz w:val="26"/>
          <w:szCs w:val="26"/>
        </w:rPr>
        <w:t>impune</w:t>
      </w:r>
      <w:proofErr w:type="spellEnd"/>
      <w:r w:rsidRPr="00AE7201">
        <w:rPr>
          <w:bCs/>
          <w:sz w:val="26"/>
          <w:szCs w:val="26"/>
        </w:rPr>
        <w:t xml:space="preserve">, se </w:t>
      </w:r>
      <w:proofErr w:type="spellStart"/>
      <w:r w:rsidRPr="00AE7201">
        <w:rPr>
          <w:bCs/>
          <w:sz w:val="26"/>
          <w:szCs w:val="26"/>
        </w:rPr>
        <w:t>admite</w:t>
      </w:r>
      <w:proofErr w:type="spellEnd"/>
      <w:r w:rsidRPr="00AE7201">
        <w:rPr>
          <w:bCs/>
          <w:sz w:val="26"/>
          <w:szCs w:val="26"/>
        </w:rPr>
        <w:t xml:space="preserve"> </w:t>
      </w:r>
      <w:proofErr w:type="spellStart"/>
      <w:r w:rsidRPr="00AE7201">
        <w:rPr>
          <w:bCs/>
          <w:sz w:val="26"/>
          <w:szCs w:val="26"/>
        </w:rPr>
        <w:t>amplasarea</w:t>
      </w:r>
      <w:proofErr w:type="spellEnd"/>
      <w:r w:rsidRPr="00AE7201">
        <w:rPr>
          <w:bCs/>
          <w:sz w:val="26"/>
          <w:szCs w:val="26"/>
        </w:rPr>
        <w:t xml:space="preserve"> </w:t>
      </w:r>
      <w:proofErr w:type="spellStart"/>
      <w:r w:rsidRPr="00AE7201">
        <w:rPr>
          <w:bCs/>
          <w:sz w:val="26"/>
          <w:szCs w:val="26"/>
        </w:rPr>
        <w:t>echipamentelor</w:t>
      </w:r>
      <w:proofErr w:type="spellEnd"/>
      <w:r w:rsidRPr="00AE7201">
        <w:rPr>
          <w:bCs/>
          <w:sz w:val="26"/>
          <w:szCs w:val="26"/>
        </w:rPr>
        <w:t xml:space="preserve"> de control </w:t>
      </w:r>
      <w:proofErr w:type="spellStart"/>
      <w:r w:rsidRPr="00AE7201">
        <w:rPr>
          <w:bCs/>
          <w:sz w:val="26"/>
          <w:szCs w:val="26"/>
        </w:rPr>
        <w:t>și</w:t>
      </w:r>
      <w:proofErr w:type="spellEnd"/>
      <w:r w:rsidRPr="00AE7201">
        <w:rPr>
          <w:bCs/>
          <w:sz w:val="26"/>
          <w:szCs w:val="26"/>
        </w:rPr>
        <w:t xml:space="preserve"> </w:t>
      </w:r>
      <w:proofErr w:type="spellStart"/>
      <w:r w:rsidRPr="00AE7201">
        <w:rPr>
          <w:bCs/>
          <w:sz w:val="26"/>
          <w:szCs w:val="26"/>
        </w:rPr>
        <w:t>semnalizare</w:t>
      </w:r>
      <w:proofErr w:type="spellEnd"/>
      <w:r w:rsidRPr="00AE7201">
        <w:rPr>
          <w:bCs/>
          <w:sz w:val="26"/>
          <w:szCs w:val="26"/>
        </w:rPr>
        <w:t xml:space="preserve"> </w:t>
      </w:r>
      <w:proofErr w:type="spellStart"/>
      <w:r w:rsidRPr="00AE7201">
        <w:rPr>
          <w:bCs/>
          <w:sz w:val="26"/>
          <w:szCs w:val="26"/>
        </w:rPr>
        <w:t>aferente</w:t>
      </w:r>
      <w:proofErr w:type="spellEnd"/>
      <w:r w:rsidRPr="00AE7201">
        <w:rPr>
          <w:bCs/>
          <w:sz w:val="26"/>
          <w:szCs w:val="26"/>
        </w:rPr>
        <w:t xml:space="preserve"> IDSAI la </w:t>
      </w:r>
      <w:proofErr w:type="spellStart"/>
      <w:r w:rsidRPr="00AE7201">
        <w:rPr>
          <w:bCs/>
          <w:sz w:val="26"/>
          <w:szCs w:val="26"/>
        </w:rPr>
        <w:t>alte</w:t>
      </w:r>
      <w:proofErr w:type="spellEnd"/>
      <w:r w:rsidRPr="00AE7201">
        <w:rPr>
          <w:bCs/>
          <w:sz w:val="26"/>
          <w:szCs w:val="26"/>
        </w:rPr>
        <w:t xml:space="preserve"> </w:t>
      </w:r>
      <w:proofErr w:type="spellStart"/>
      <w:r w:rsidRPr="00AE7201">
        <w:rPr>
          <w:bCs/>
          <w:sz w:val="26"/>
          <w:szCs w:val="26"/>
        </w:rPr>
        <w:t>niveluri</w:t>
      </w:r>
      <w:proofErr w:type="spellEnd"/>
      <w:r w:rsidRPr="00AE7201">
        <w:rPr>
          <w:bCs/>
          <w:sz w:val="26"/>
          <w:szCs w:val="26"/>
        </w:rPr>
        <w:t xml:space="preserve"> ale </w:t>
      </w:r>
      <w:proofErr w:type="spellStart"/>
      <w:r w:rsidRPr="00AE7201">
        <w:rPr>
          <w:bCs/>
          <w:sz w:val="26"/>
          <w:szCs w:val="26"/>
        </w:rPr>
        <w:t>clădirii</w:t>
      </w:r>
      <w:proofErr w:type="spellEnd"/>
      <w:r w:rsidRPr="00AE7201">
        <w:rPr>
          <w:bCs/>
          <w:sz w:val="26"/>
          <w:szCs w:val="26"/>
        </w:rPr>
        <w:t>;</w:t>
      </w:r>
    </w:p>
    <w:p w14:paraId="74A8FA53" w14:textId="77777777" w:rsidR="002C4851" w:rsidRPr="00AE7201" w:rsidRDefault="002C4851" w:rsidP="00D71179">
      <w:pPr>
        <w:ind w:left="-1134" w:right="-709" w:firstLine="567"/>
        <w:jc w:val="both"/>
        <w:rPr>
          <w:bCs/>
          <w:sz w:val="26"/>
          <w:szCs w:val="26"/>
        </w:rPr>
      </w:pPr>
      <w:r w:rsidRPr="00AE7201">
        <w:rPr>
          <w:bCs/>
          <w:sz w:val="26"/>
          <w:szCs w:val="26"/>
        </w:rPr>
        <w:t xml:space="preserve">c) </w:t>
      </w:r>
      <w:proofErr w:type="spellStart"/>
      <w:r w:rsidRPr="00AE7201">
        <w:rPr>
          <w:bCs/>
          <w:sz w:val="26"/>
          <w:szCs w:val="26"/>
        </w:rPr>
        <w:t>accesul</w:t>
      </w:r>
      <w:proofErr w:type="spellEnd"/>
      <w:r w:rsidRPr="00AE7201">
        <w:rPr>
          <w:bCs/>
          <w:sz w:val="26"/>
          <w:szCs w:val="26"/>
        </w:rPr>
        <w:t xml:space="preserve"> </w:t>
      </w:r>
      <w:proofErr w:type="spellStart"/>
      <w:r w:rsidRPr="00AE7201">
        <w:rPr>
          <w:bCs/>
          <w:sz w:val="26"/>
          <w:szCs w:val="26"/>
        </w:rPr>
        <w:t>către</w:t>
      </w:r>
      <w:proofErr w:type="spellEnd"/>
      <w:r w:rsidRPr="00AE7201">
        <w:rPr>
          <w:bCs/>
          <w:sz w:val="26"/>
          <w:szCs w:val="26"/>
        </w:rPr>
        <w:t xml:space="preserve"> </w:t>
      </w:r>
      <w:proofErr w:type="spellStart"/>
      <w:r w:rsidRPr="00AE7201">
        <w:rPr>
          <w:bCs/>
          <w:sz w:val="26"/>
          <w:szCs w:val="26"/>
        </w:rPr>
        <w:t>încăperile</w:t>
      </w:r>
      <w:proofErr w:type="spellEnd"/>
      <w:r w:rsidRPr="00AE7201">
        <w:rPr>
          <w:bCs/>
          <w:sz w:val="26"/>
          <w:szCs w:val="26"/>
        </w:rPr>
        <w:t xml:space="preserve"> </w:t>
      </w:r>
      <w:proofErr w:type="spellStart"/>
      <w:r w:rsidRPr="00AE7201">
        <w:rPr>
          <w:bCs/>
          <w:sz w:val="26"/>
          <w:szCs w:val="26"/>
        </w:rPr>
        <w:t>unde</w:t>
      </w:r>
      <w:proofErr w:type="spellEnd"/>
      <w:r w:rsidRPr="00AE7201">
        <w:rPr>
          <w:bCs/>
          <w:sz w:val="26"/>
          <w:szCs w:val="26"/>
        </w:rPr>
        <w:t xml:space="preserve"> sunt </w:t>
      </w:r>
      <w:proofErr w:type="spellStart"/>
      <w:r w:rsidRPr="00AE7201">
        <w:rPr>
          <w:bCs/>
          <w:sz w:val="26"/>
          <w:szCs w:val="26"/>
        </w:rPr>
        <w:t>amplasate</w:t>
      </w:r>
      <w:proofErr w:type="spellEnd"/>
      <w:r w:rsidRPr="00AE7201">
        <w:rPr>
          <w:bCs/>
          <w:sz w:val="26"/>
          <w:szCs w:val="26"/>
        </w:rPr>
        <w:t xml:space="preserve"> ECS </w:t>
      </w:r>
      <w:proofErr w:type="spellStart"/>
      <w:r w:rsidRPr="00AE7201">
        <w:rPr>
          <w:bCs/>
          <w:sz w:val="26"/>
          <w:szCs w:val="26"/>
        </w:rPr>
        <w:t>trebuie</w:t>
      </w:r>
      <w:proofErr w:type="spellEnd"/>
      <w:r w:rsidRPr="00AE7201">
        <w:rPr>
          <w:bCs/>
          <w:sz w:val="26"/>
          <w:szCs w:val="26"/>
        </w:rPr>
        <w:t xml:space="preserve"> </w:t>
      </w:r>
      <w:proofErr w:type="spellStart"/>
      <w:r w:rsidRPr="00AE7201">
        <w:rPr>
          <w:bCs/>
          <w:sz w:val="26"/>
          <w:szCs w:val="26"/>
        </w:rPr>
        <w:t>să</w:t>
      </w:r>
      <w:proofErr w:type="spellEnd"/>
      <w:r w:rsidRPr="00AE7201">
        <w:rPr>
          <w:bCs/>
          <w:sz w:val="26"/>
          <w:szCs w:val="26"/>
        </w:rPr>
        <w:t xml:space="preserve"> fie </w:t>
      </w:r>
      <w:proofErr w:type="spellStart"/>
      <w:r w:rsidRPr="00AE7201">
        <w:rPr>
          <w:bCs/>
          <w:sz w:val="26"/>
          <w:szCs w:val="26"/>
        </w:rPr>
        <w:t>ușor</w:t>
      </w:r>
      <w:proofErr w:type="spellEnd"/>
      <w:r w:rsidRPr="00AE7201">
        <w:rPr>
          <w:bCs/>
          <w:sz w:val="26"/>
          <w:szCs w:val="26"/>
        </w:rPr>
        <w:t xml:space="preserve">. Pe </w:t>
      </w:r>
      <w:proofErr w:type="spellStart"/>
      <w:r w:rsidRPr="00AE7201">
        <w:rPr>
          <w:bCs/>
          <w:sz w:val="26"/>
          <w:szCs w:val="26"/>
        </w:rPr>
        <w:t>calea</w:t>
      </w:r>
      <w:proofErr w:type="spellEnd"/>
      <w:r w:rsidRPr="00AE7201">
        <w:rPr>
          <w:bCs/>
          <w:sz w:val="26"/>
          <w:szCs w:val="26"/>
        </w:rPr>
        <w:t xml:space="preserve"> de </w:t>
      </w:r>
      <w:proofErr w:type="spellStart"/>
      <w:r w:rsidRPr="00AE7201">
        <w:rPr>
          <w:bCs/>
          <w:sz w:val="26"/>
          <w:szCs w:val="26"/>
        </w:rPr>
        <w:t>acces</w:t>
      </w:r>
      <w:proofErr w:type="spellEnd"/>
      <w:r w:rsidRPr="00AE7201">
        <w:rPr>
          <w:bCs/>
          <w:sz w:val="26"/>
          <w:szCs w:val="26"/>
        </w:rPr>
        <w:t xml:space="preserve"> nu </w:t>
      </w:r>
      <w:proofErr w:type="spellStart"/>
      <w:r w:rsidRPr="00AE7201">
        <w:rPr>
          <w:bCs/>
          <w:sz w:val="26"/>
          <w:szCs w:val="26"/>
        </w:rPr>
        <w:t>trebuie</w:t>
      </w:r>
      <w:proofErr w:type="spellEnd"/>
      <w:r w:rsidRPr="00AE7201">
        <w:rPr>
          <w:bCs/>
          <w:sz w:val="26"/>
          <w:szCs w:val="26"/>
        </w:rPr>
        <w:t xml:space="preserve"> </w:t>
      </w:r>
      <w:proofErr w:type="spellStart"/>
      <w:r w:rsidRPr="00AE7201">
        <w:rPr>
          <w:bCs/>
          <w:sz w:val="26"/>
          <w:szCs w:val="26"/>
        </w:rPr>
        <w:t>să</w:t>
      </w:r>
      <w:proofErr w:type="spellEnd"/>
      <w:r w:rsidRPr="00AE7201">
        <w:rPr>
          <w:bCs/>
          <w:sz w:val="26"/>
          <w:szCs w:val="26"/>
        </w:rPr>
        <w:t xml:space="preserve"> </w:t>
      </w:r>
      <w:proofErr w:type="spellStart"/>
      <w:r w:rsidRPr="00AE7201">
        <w:rPr>
          <w:bCs/>
          <w:sz w:val="26"/>
          <w:szCs w:val="26"/>
        </w:rPr>
        <w:t>existe</w:t>
      </w:r>
      <w:proofErr w:type="spellEnd"/>
      <w:r w:rsidRPr="00AE7201">
        <w:rPr>
          <w:bCs/>
          <w:sz w:val="26"/>
          <w:szCs w:val="26"/>
        </w:rPr>
        <w:t xml:space="preserve"> </w:t>
      </w:r>
      <w:proofErr w:type="spellStart"/>
      <w:r w:rsidRPr="00AE7201">
        <w:rPr>
          <w:bCs/>
          <w:sz w:val="26"/>
          <w:szCs w:val="26"/>
        </w:rPr>
        <w:t>obstacole</w:t>
      </w:r>
      <w:proofErr w:type="spellEnd"/>
      <w:r w:rsidRPr="00AE7201">
        <w:rPr>
          <w:bCs/>
          <w:sz w:val="26"/>
          <w:szCs w:val="26"/>
        </w:rPr>
        <w:t xml:space="preserve"> care </w:t>
      </w:r>
      <w:proofErr w:type="spellStart"/>
      <w:r w:rsidRPr="00AE7201">
        <w:rPr>
          <w:bCs/>
          <w:sz w:val="26"/>
          <w:szCs w:val="26"/>
        </w:rPr>
        <w:t>ar</w:t>
      </w:r>
      <w:proofErr w:type="spellEnd"/>
      <w:r w:rsidRPr="00AE7201">
        <w:rPr>
          <w:bCs/>
          <w:sz w:val="26"/>
          <w:szCs w:val="26"/>
        </w:rPr>
        <w:t xml:space="preserve"> </w:t>
      </w:r>
      <w:proofErr w:type="spellStart"/>
      <w:r w:rsidRPr="00AE7201">
        <w:rPr>
          <w:bCs/>
          <w:sz w:val="26"/>
          <w:szCs w:val="26"/>
        </w:rPr>
        <w:t>putea</w:t>
      </w:r>
      <w:proofErr w:type="spellEnd"/>
      <w:r w:rsidRPr="00AE7201">
        <w:rPr>
          <w:bCs/>
          <w:sz w:val="26"/>
          <w:szCs w:val="26"/>
        </w:rPr>
        <w:t xml:space="preserve"> </w:t>
      </w:r>
      <w:proofErr w:type="spellStart"/>
      <w:r w:rsidRPr="00AE7201">
        <w:rPr>
          <w:bCs/>
          <w:sz w:val="26"/>
          <w:szCs w:val="26"/>
        </w:rPr>
        <w:t>împiedica</w:t>
      </w:r>
      <w:proofErr w:type="spellEnd"/>
      <w:r w:rsidRPr="00AE7201">
        <w:rPr>
          <w:bCs/>
          <w:sz w:val="26"/>
          <w:szCs w:val="26"/>
        </w:rPr>
        <w:t xml:space="preserve"> </w:t>
      </w:r>
      <w:proofErr w:type="spellStart"/>
      <w:r w:rsidRPr="00AE7201">
        <w:rPr>
          <w:bCs/>
          <w:sz w:val="26"/>
          <w:szCs w:val="26"/>
        </w:rPr>
        <w:t>sau</w:t>
      </w:r>
      <w:proofErr w:type="spellEnd"/>
      <w:r w:rsidRPr="00AE7201">
        <w:rPr>
          <w:bCs/>
          <w:sz w:val="26"/>
          <w:szCs w:val="26"/>
        </w:rPr>
        <w:t xml:space="preserve"> </w:t>
      </w:r>
      <w:proofErr w:type="spellStart"/>
      <w:r w:rsidRPr="00AE7201">
        <w:rPr>
          <w:bCs/>
          <w:sz w:val="26"/>
          <w:szCs w:val="26"/>
        </w:rPr>
        <w:t>întârzia</w:t>
      </w:r>
      <w:proofErr w:type="spellEnd"/>
      <w:r w:rsidRPr="00AE7201">
        <w:rPr>
          <w:bCs/>
          <w:sz w:val="26"/>
          <w:szCs w:val="26"/>
        </w:rPr>
        <w:t xml:space="preserve"> </w:t>
      </w:r>
      <w:proofErr w:type="spellStart"/>
      <w:r w:rsidRPr="00AE7201">
        <w:rPr>
          <w:bCs/>
          <w:sz w:val="26"/>
          <w:szCs w:val="26"/>
        </w:rPr>
        <w:t>intervenția</w:t>
      </w:r>
      <w:proofErr w:type="spellEnd"/>
      <w:r w:rsidRPr="00AE7201">
        <w:rPr>
          <w:bCs/>
          <w:sz w:val="26"/>
          <w:szCs w:val="26"/>
        </w:rPr>
        <w:t xml:space="preserve"> </w:t>
      </w:r>
      <w:proofErr w:type="spellStart"/>
      <w:r w:rsidRPr="00AE7201">
        <w:rPr>
          <w:bCs/>
          <w:sz w:val="26"/>
          <w:szCs w:val="26"/>
        </w:rPr>
        <w:t>personalului</w:t>
      </w:r>
      <w:proofErr w:type="spellEnd"/>
      <w:r w:rsidRPr="00AE7201">
        <w:rPr>
          <w:bCs/>
          <w:sz w:val="26"/>
          <w:szCs w:val="26"/>
        </w:rPr>
        <w:t xml:space="preserve"> </w:t>
      </w:r>
      <w:proofErr w:type="spellStart"/>
      <w:r w:rsidRPr="00AE7201">
        <w:rPr>
          <w:bCs/>
          <w:sz w:val="26"/>
          <w:szCs w:val="26"/>
        </w:rPr>
        <w:t>desemnat</w:t>
      </w:r>
      <w:proofErr w:type="spellEnd"/>
      <w:r w:rsidRPr="00AE7201">
        <w:rPr>
          <w:bCs/>
          <w:sz w:val="26"/>
          <w:szCs w:val="26"/>
        </w:rPr>
        <w:t>;</w:t>
      </w:r>
    </w:p>
    <w:p w14:paraId="11982CEE" w14:textId="77777777" w:rsidR="002C4851" w:rsidRPr="00AE7201" w:rsidRDefault="002C4851" w:rsidP="00D71179">
      <w:pPr>
        <w:ind w:left="-1134" w:right="-709" w:firstLine="567"/>
        <w:jc w:val="both"/>
        <w:rPr>
          <w:bCs/>
          <w:sz w:val="26"/>
          <w:szCs w:val="26"/>
        </w:rPr>
      </w:pPr>
      <w:r w:rsidRPr="00AE7201">
        <w:rPr>
          <w:bCs/>
          <w:sz w:val="26"/>
          <w:szCs w:val="26"/>
        </w:rPr>
        <w:t xml:space="preserve">d) </w:t>
      </w:r>
      <w:proofErr w:type="spellStart"/>
      <w:r w:rsidRPr="00AE7201">
        <w:rPr>
          <w:bCs/>
          <w:sz w:val="26"/>
          <w:szCs w:val="26"/>
        </w:rPr>
        <w:t>să</w:t>
      </w:r>
      <w:proofErr w:type="spellEnd"/>
      <w:r w:rsidRPr="00AE7201">
        <w:rPr>
          <w:bCs/>
          <w:sz w:val="26"/>
          <w:szCs w:val="26"/>
        </w:rPr>
        <w:t xml:space="preserve"> nu fie </w:t>
      </w:r>
      <w:proofErr w:type="spellStart"/>
      <w:r w:rsidRPr="00AE7201">
        <w:rPr>
          <w:bCs/>
          <w:sz w:val="26"/>
          <w:szCs w:val="26"/>
        </w:rPr>
        <w:t>traversate</w:t>
      </w:r>
      <w:proofErr w:type="spellEnd"/>
      <w:r w:rsidRPr="00AE7201">
        <w:rPr>
          <w:bCs/>
          <w:sz w:val="26"/>
          <w:szCs w:val="26"/>
        </w:rPr>
        <w:t xml:space="preserve"> de </w:t>
      </w:r>
      <w:proofErr w:type="spellStart"/>
      <w:r w:rsidRPr="00AE7201">
        <w:rPr>
          <w:bCs/>
          <w:sz w:val="26"/>
          <w:szCs w:val="26"/>
        </w:rPr>
        <w:t>conductele</w:t>
      </w:r>
      <w:proofErr w:type="spellEnd"/>
      <w:r w:rsidRPr="00AE7201">
        <w:rPr>
          <w:bCs/>
          <w:sz w:val="26"/>
          <w:szCs w:val="26"/>
        </w:rPr>
        <w:t xml:space="preserve"> </w:t>
      </w:r>
      <w:proofErr w:type="spellStart"/>
      <w:r w:rsidRPr="00AE7201">
        <w:rPr>
          <w:bCs/>
          <w:sz w:val="26"/>
          <w:szCs w:val="26"/>
        </w:rPr>
        <w:t>instalațiilor</w:t>
      </w:r>
      <w:proofErr w:type="spellEnd"/>
      <w:r w:rsidRPr="00AE7201">
        <w:rPr>
          <w:bCs/>
          <w:sz w:val="26"/>
          <w:szCs w:val="26"/>
        </w:rPr>
        <w:t xml:space="preserve"> </w:t>
      </w:r>
      <w:proofErr w:type="spellStart"/>
      <w:r w:rsidRPr="00AE7201">
        <w:rPr>
          <w:bCs/>
          <w:sz w:val="26"/>
          <w:szCs w:val="26"/>
        </w:rPr>
        <w:t>utilitare</w:t>
      </w:r>
      <w:proofErr w:type="spellEnd"/>
      <w:r w:rsidRPr="00AE7201">
        <w:rPr>
          <w:bCs/>
          <w:sz w:val="26"/>
          <w:szCs w:val="26"/>
        </w:rPr>
        <w:t xml:space="preserve"> (</w:t>
      </w:r>
      <w:proofErr w:type="spellStart"/>
      <w:r w:rsidRPr="00AE7201">
        <w:rPr>
          <w:bCs/>
          <w:sz w:val="26"/>
          <w:szCs w:val="26"/>
        </w:rPr>
        <w:t>apă</w:t>
      </w:r>
      <w:proofErr w:type="spellEnd"/>
      <w:r w:rsidRPr="00AE7201">
        <w:rPr>
          <w:bCs/>
          <w:sz w:val="26"/>
          <w:szCs w:val="26"/>
        </w:rPr>
        <w:t xml:space="preserve">, </w:t>
      </w:r>
      <w:proofErr w:type="spellStart"/>
      <w:r w:rsidRPr="00AE7201">
        <w:rPr>
          <w:bCs/>
          <w:sz w:val="26"/>
          <w:szCs w:val="26"/>
        </w:rPr>
        <w:t>canalizare</w:t>
      </w:r>
      <w:proofErr w:type="spellEnd"/>
      <w:r w:rsidRPr="00AE7201">
        <w:rPr>
          <w:bCs/>
          <w:sz w:val="26"/>
          <w:szCs w:val="26"/>
        </w:rPr>
        <w:t xml:space="preserve">, gaze, </w:t>
      </w:r>
      <w:proofErr w:type="spellStart"/>
      <w:r w:rsidRPr="00AE7201">
        <w:rPr>
          <w:bCs/>
          <w:sz w:val="26"/>
          <w:szCs w:val="26"/>
        </w:rPr>
        <w:t>incălzire</w:t>
      </w:r>
      <w:proofErr w:type="spellEnd"/>
      <w:r w:rsidRPr="00AE7201">
        <w:rPr>
          <w:bCs/>
          <w:sz w:val="26"/>
          <w:szCs w:val="26"/>
        </w:rPr>
        <w:t xml:space="preserve">, etc.). Sunt </w:t>
      </w:r>
      <w:proofErr w:type="spellStart"/>
      <w:r w:rsidRPr="00AE7201">
        <w:rPr>
          <w:bCs/>
          <w:sz w:val="26"/>
          <w:szCs w:val="26"/>
        </w:rPr>
        <w:t>admise</w:t>
      </w:r>
      <w:proofErr w:type="spellEnd"/>
      <w:r w:rsidRPr="00AE7201">
        <w:rPr>
          <w:bCs/>
          <w:sz w:val="26"/>
          <w:szCs w:val="26"/>
        </w:rPr>
        <w:t xml:space="preserve"> </w:t>
      </w:r>
      <w:proofErr w:type="spellStart"/>
      <w:r w:rsidRPr="00AE7201">
        <w:rPr>
          <w:bCs/>
          <w:sz w:val="26"/>
          <w:szCs w:val="26"/>
        </w:rPr>
        <w:t>numai</w:t>
      </w:r>
      <w:proofErr w:type="spellEnd"/>
      <w:r w:rsidRPr="00AE7201">
        <w:rPr>
          <w:bCs/>
          <w:sz w:val="26"/>
          <w:szCs w:val="26"/>
        </w:rPr>
        <w:t xml:space="preserve"> </w:t>
      </w:r>
      <w:proofErr w:type="spellStart"/>
      <w:r w:rsidRPr="00AE7201">
        <w:rPr>
          <w:bCs/>
          <w:sz w:val="26"/>
          <w:szCs w:val="26"/>
        </w:rPr>
        <w:t>racorduri</w:t>
      </w:r>
      <w:proofErr w:type="spellEnd"/>
      <w:r w:rsidRPr="00AE7201">
        <w:rPr>
          <w:bCs/>
          <w:sz w:val="26"/>
          <w:szCs w:val="26"/>
        </w:rPr>
        <w:t xml:space="preserve"> </w:t>
      </w:r>
      <w:proofErr w:type="spellStart"/>
      <w:r w:rsidRPr="00AE7201">
        <w:rPr>
          <w:bCs/>
          <w:sz w:val="26"/>
          <w:szCs w:val="26"/>
        </w:rPr>
        <w:t>pentru</w:t>
      </w:r>
      <w:proofErr w:type="spellEnd"/>
      <w:r w:rsidRPr="00AE7201">
        <w:rPr>
          <w:bCs/>
          <w:sz w:val="26"/>
          <w:szCs w:val="26"/>
        </w:rPr>
        <w:t xml:space="preserve"> </w:t>
      </w:r>
      <w:proofErr w:type="spellStart"/>
      <w:r w:rsidRPr="00AE7201">
        <w:rPr>
          <w:bCs/>
          <w:sz w:val="26"/>
          <w:szCs w:val="26"/>
        </w:rPr>
        <w:t>instalațiile</w:t>
      </w:r>
      <w:proofErr w:type="spellEnd"/>
      <w:r w:rsidRPr="00AE7201">
        <w:rPr>
          <w:bCs/>
          <w:sz w:val="26"/>
          <w:szCs w:val="26"/>
        </w:rPr>
        <w:t xml:space="preserve"> care </w:t>
      </w:r>
      <w:proofErr w:type="spellStart"/>
      <w:r w:rsidRPr="00AE7201">
        <w:rPr>
          <w:bCs/>
          <w:sz w:val="26"/>
          <w:szCs w:val="26"/>
        </w:rPr>
        <w:t>deservesc</w:t>
      </w:r>
      <w:proofErr w:type="spellEnd"/>
      <w:r w:rsidRPr="00AE7201">
        <w:rPr>
          <w:bCs/>
          <w:sz w:val="26"/>
          <w:szCs w:val="26"/>
        </w:rPr>
        <w:t xml:space="preserve"> </w:t>
      </w:r>
      <w:proofErr w:type="spellStart"/>
      <w:r w:rsidRPr="00AE7201">
        <w:rPr>
          <w:bCs/>
          <w:sz w:val="26"/>
          <w:szCs w:val="26"/>
        </w:rPr>
        <w:t>încăperile</w:t>
      </w:r>
      <w:proofErr w:type="spellEnd"/>
      <w:r w:rsidRPr="00AE7201">
        <w:rPr>
          <w:bCs/>
          <w:sz w:val="26"/>
          <w:szCs w:val="26"/>
        </w:rPr>
        <w:t xml:space="preserve"> respective;</w:t>
      </w:r>
    </w:p>
    <w:p w14:paraId="160053CC" w14:textId="77777777" w:rsidR="002C4851" w:rsidRPr="00AE7201" w:rsidRDefault="002C4851" w:rsidP="00D71179">
      <w:pPr>
        <w:ind w:left="-1134" w:right="-709" w:firstLine="567"/>
        <w:jc w:val="both"/>
        <w:rPr>
          <w:bCs/>
          <w:sz w:val="26"/>
          <w:szCs w:val="26"/>
        </w:rPr>
      </w:pPr>
      <w:r w:rsidRPr="00AE7201">
        <w:rPr>
          <w:bCs/>
          <w:sz w:val="26"/>
          <w:szCs w:val="26"/>
        </w:rPr>
        <w:t xml:space="preserve">e) </w:t>
      </w:r>
      <w:proofErr w:type="spellStart"/>
      <w:r w:rsidRPr="00AE7201">
        <w:rPr>
          <w:bCs/>
          <w:sz w:val="26"/>
          <w:szCs w:val="26"/>
        </w:rPr>
        <w:t>să</w:t>
      </w:r>
      <w:proofErr w:type="spellEnd"/>
      <w:r w:rsidRPr="00AE7201">
        <w:rPr>
          <w:bCs/>
          <w:sz w:val="26"/>
          <w:szCs w:val="26"/>
        </w:rPr>
        <w:t xml:space="preserve"> nu fie </w:t>
      </w:r>
      <w:proofErr w:type="spellStart"/>
      <w:r w:rsidRPr="00AE7201">
        <w:rPr>
          <w:bCs/>
          <w:sz w:val="26"/>
          <w:szCs w:val="26"/>
        </w:rPr>
        <w:t>amplasate</w:t>
      </w:r>
      <w:proofErr w:type="spellEnd"/>
      <w:r w:rsidRPr="00AE7201">
        <w:rPr>
          <w:bCs/>
          <w:sz w:val="26"/>
          <w:szCs w:val="26"/>
        </w:rPr>
        <w:t xml:space="preserve"> sub </w:t>
      </w:r>
      <w:proofErr w:type="spellStart"/>
      <w:r w:rsidRPr="00AE7201">
        <w:rPr>
          <w:bCs/>
          <w:sz w:val="26"/>
          <w:szCs w:val="26"/>
        </w:rPr>
        <w:t>încăperi</w:t>
      </w:r>
      <w:proofErr w:type="spellEnd"/>
      <w:r w:rsidRPr="00AE7201">
        <w:rPr>
          <w:bCs/>
          <w:sz w:val="26"/>
          <w:szCs w:val="26"/>
        </w:rPr>
        <w:t xml:space="preserve"> </w:t>
      </w:r>
      <w:proofErr w:type="spellStart"/>
      <w:r w:rsidRPr="00AE7201">
        <w:rPr>
          <w:bCs/>
          <w:sz w:val="26"/>
          <w:szCs w:val="26"/>
        </w:rPr>
        <w:t>încadrate</w:t>
      </w:r>
      <w:proofErr w:type="spellEnd"/>
      <w:r w:rsidRPr="00AE7201">
        <w:rPr>
          <w:bCs/>
          <w:sz w:val="26"/>
          <w:szCs w:val="26"/>
        </w:rPr>
        <w:t xml:space="preserve"> </w:t>
      </w:r>
      <w:proofErr w:type="spellStart"/>
      <w:r w:rsidRPr="00AE7201">
        <w:rPr>
          <w:bCs/>
          <w:sz w:val="26"/>
          <w:szCs w:val="26"/>
        </w:rPr>
        <w:t>în</w:t>
      </w:r>
      <w:proofErr w:type="spellEnd"/>
      <w:r w:rsidRPr="00AE7201">
        <w:rPr>
          <w:bCs/>
          <w:sz w:val="26"/>
          <w:szCs w:val="26"/>
        </w:rPr>
        <w:t xml:space="preserve"> </w:t>
      </w:r>
      <w:proofErr w:type="spellStart"/>
      <w:r w:rsidRPr="00AE7201">
        <w:rPr>
          <w:bCs/>
          <w:sz w:val="26"/>
          <w:szCs w:val="26"/>
        </w:rPr>
        <w:t>clasa</w:t>
      </w:r>
      <w:proofErr w:type="spellEnd"/>
      <w:r w:rsidRPr="00AE7201">
        <w:rPr>
          <w:bCs/>
          <w:sz w:val="26"/>
          <w:szCs w:val="26"/>
        </w:rPr>
        <w:t xml:space="preserve"> AD4 conform </w:t>
      </w:r>
      <w:proofErr w:type="spellStart"/>
      <w:r w:rsidRPr="00AE7201">
        <w:rPr>
          <w:bCs/>
          <w:sz w:val="26"/>
          <w:szCs w:val="26"/>
        </w:rPr>
        <w:t>normativului</w:t>
      </w:r>
      <w:proofErr w:type="spellEnd"/>
      <w:r w:rsidRPr="00AE7201">
        <w:rPr>
          <w:bCs/>
          <w:sz w:val="26"/>
          <w:szCs w:val="26"/>
        </w:rPr>
        <w:t xml:space="preserve"> I7 - 2011 (</w:t>
      </w:r>
      <w:proofErr w:type="spellStart"/>
      <w:r w:rsidRPr="00AE7201">
        <w:rPr>
          <w:bCs/>
          <w:sz w:val="26"/>
          <w:szCs w:val="26"/>
        </w:rPr>
        <w:t>medii</w:t>
      </w:r>
      <w:proofErr w:type="spellEnd"/>
      <w:r w:rsidRPr="00AE7201">
        <w:rPr>
          <w:bCs/>
          <w:sz w:val="26"/>
          <w:szCs w:val="26"/>
        </w:rPr>
        <w:t xml:space="preserve"> </w:t>
      </w:r>
      <w:proofErr w:type="spellStart"/>
      <w:r w:rsidRPr="00AE7201">
        <w:rPr>
          <w:bCs/>
          <w:sz w:val="26"/>
          <w:szCs w:val="26"/>
        </w:rPr>
        <w:t>expuse</w:t>
      </w:r>
      <w:proofErr w:type="spellEnd"/>
      <w:r w:rsidRPr="00AE7201">
        <w:rPr>
          <w:bCs/>
          <w:sz w:val="26"/>
          <w:szCs w:val="26"/>
        </w:rPr>
        <w:t xml:space="preserve"> la </w:t>
      </w:r>
      <w:proofErr w:type="spellStart"/>
      <w:r w:rsidRPr="00AE7201">
        <w:rPr>
          <w:bCs/>
          <w:sz w:val="26"/>
          <w:szCs w:val="26"/>
        </w:rPr>
        <w:t>picături</w:t>
      </w:r>
      <w:proofErr w:type="spellEnd"/>
      <w:r w:rsidRPr="00AE7201">
        <w:rPr>
          <w:bCs/>
          <w:sz w:val="26"/>
          <w:szCs w:val="26"/>
        </w:rPr>
        <w:t xml:space="preserve"> cu </w:t>
      </w:r>
      <w:proofErr w:type="spellStart"/>
      <w:r w:rsidRPr="00AE7201">
        <w:rPr>
          <w:bCs/>
          <w:sz w:val="26"/>
          <w:szCs w:val="26"/>
        </w:rPr>
        <w:t>apă</w:t>
      </w:r>
      <w:proofErr w:type="spellEnd"/>
      <w:r w:rsidRPr="00AE7201">
        <w:rPr>
          <w:bCs/>
          <w:sz w:val="26"/>
          <w:szCs w:val="26"/>
        </w:rPr>
        <w:t>);</w:t>
      </w:r>
    </w:p>
    <w:p w14:paraId="56036F47" w14:textId="0466D63A" w:rsidR="002C4851" w:rsidRPr="00AE7201" w:rsidRDefault="002C4851" w:rsidP="00D71179">
      <w:pPr>
        <w:ind w:left="-1134" w:right="-709" w:firstLine="567"/>
        <w:jc w:val="both"/>
        <w:rPr>
          <w:bCs/>
          <w:sz w:val="26"/>
          <w:szCs w:val="26"/>
        </w:rPr>
      </w:pPr>
      <w:r w:rsidRPr="00AE7201">
        <w:rPr>
          <w:bCs/>
          <w:sz w:val="26"/>
          <w:szCs w:val="26"/>
        </w:rPr>
        <w:t xml:space="preserve">f) </w:t>
      </w:r>
      <w:proofErr w:type="spellStart"/>
      <w:r w:rsidRPr="00AE7201">
        <w:rPr>
          <w:bCs/>
          <w:sz w:val="26"/>
          <w:szCs w:val="26"/>
        </w:rPr>
        <w:t>spațiile</w:t>
      </w:r>
      <w:proofErr w:type="spellEnd"/>
      <w:r w:rsidRPr="00AE7201">
        <w:rPr>
          <w:bCs/>
          <w:sz w:val="26"/>
          <w:szCs w:val="26"/>
        </w:rPr>
        <w:t xml:space="preserve"> </w:t>
      </w:r>
      <w:proofErr w:type="spellStart"/>
      <w:r w:rsidRPr="00AE7201">
        <w:rPr>
          <w:bCs/>
          <w:sz w:val="26"/>
          <w:szCs w:val="26"/>
        </w:rPr>
        <w:t>pentru</w:t>
      </w:r>
      <w:proofErr w:type="spellEnd"/>
      <w:r w:rsidRPr="00AE7201">
        <w:rPr>
          <w:bCs/>
          <w:sz w:val="26"/>
          <w:szCs w:val="26"/>
        </w:rPr>
        <w:t xml:space="preserve"> ECS </w:t>
      </w:r>
      <w:proofErr w:type="spellStart"/>
      <w:r w:rsidRPr="00AE7201">
        <w:rPr>
          <w:bCs/>
          <w:sz w:val="26"/>
          <w:szCs w:val="26"/>
        </w:rPr>
        <w:t>să</w:t>
      </w:r>
      <w:proofErr w:type="spellEnd"/>
      <w:r w:rsidRPr="00AE7201">
        <w:rPr>
          <w:bCs/>
          <w:sz w:val="26"/>
          <w:szCs w:val="26"/>
        </w:rPr>
        <w:t xml:space="preserve"> fie </w:t>
      </w:r>
      <w:proofErr w:type="spellStart"/>
      <w:r w:rsidRPr="00AE7201">
        <w:rPr>
          <w:bCs/>
          <w:sz w:val="26"/>
          <w:szCs w:val="26"/>
        </w:rPr>
        <w:t>prevăzute</w:t>
      </w:r>
      <w:proofErr w:type="spellEnd"/>
      <w:r w:rsidRPr="00AE7201">
        <w:rPr>
          <w:bCs/>
          <w:sz w:val="26"/>
          <w:szCs w:val="26"/>
        </w:rPr>
        <w:t xml:space="preserve"> cu </w:t>
      </w:r>
      <w:proofErr w:type="spellStart"/>
      <w:r w:rsidRPr="00AE7201">
        <w:rPr>
          <w:bCs/>
          <w:sz w:val="26"/>
          <w:szCs w:val="26"/>
        </w:rPr>
        <w:t>instalații</w:t>
      </w:r>
      <w:proofErr w:type="spellEnd"/>
      <w:r w:rsidRPr="00AE7201">
        <w:rPr>
          <w:bCs/>
          <w:sz w:val="26"/>
          <w:szCs w:val="26"/>
        </w:rPr>
        <w:t xml:space="preserve"> de </w:t>
      </w:r>
      <w:proofErr w:type="spellStart"/>
      <w:r w:rsidRPr="00AE7201">
        <w:rPr>
          <w:bCs/>
          <w:sz w:val="26"/>
          <w:szCs w:val="26"/>
        </w:rPr>
        <w:t>iluminat</w:t>
      </w:r>
      <w:proofErr w:type="spellEnd"/>
      <w:r w:rsidRPr="00AE7201">
        <w:rPr>
          <w:bCs/>
          <w:sz w:val="26"/>
          <w:szCs w:val="26"/>
        </w:rPr>
        <w:t xml:space="preserve"> de </w:t>
      </w:r>
      <w:proofErr w:type="spellStart"/>
      <w:r w:rsidRPr="00AE7201">
        <w:rPr>
          <w:bCs/>
          <w:sz w:val="26"/>
          <w:szCs w:val="26"/>
        </w:rPr>
        <w:t>siguranță</w:t>
      </w:r>
      <w:proofErr w:type="spellEnd"/>
      <w:r w:rsidRPr="00AE7201">
        <w:rPr>
          <w:bCs/>
          <w:sz w:val="26"/>
          <w:szCs w:val="26"/>
        </w:rPr>
        <w:t xml:space="preserve"> </w:t>
      </w:r>
      <w:proofErr w:type="spellStart"/>
      <w:r w:rsidRPr="00AE7201">
        <w:rPr>
          <w:bCs/>
          <w:sz w:val="26"/>
          <w:szCs w:val="26"/>
        </w:rPr>
        <w:t>pentru</w:t>
      </w:r>
      <w:proofErr w:type="spellEnd"/>
      <w:r w:rsidRPr="00AE7201">
        <w:rPr>
          <w:bCs/>
          <w:sz w:val="26"/>
          <w:szCs w:val="26"/>
        </w:rPr>
        <w:t xml:space="preserve"> </w:t>
      </w:r>
      <w:proofErr w:type="spellStart"/>
      <w:r w:rsidRPr="00AE7201">
        <w:rPr>
          <w:bCs/>
          <w:sz w:val="26"/>
          <w:szCs w:val="26"/>
        </w:rPr>
        <w:t>continuarea</w:t>
      </w:r>
      <w:proofErr w:type="spellEnd"/>
      <w:r w:rsidRPr="00AE7201">
        <w:rPr>
          <w:bCs/>
          <w:sz w:val="26"/>
          <w:szCs w:val="26"/>
        </w:rPr>
        <w:t xml:space="preserve"> </w:t>
      </w:r>
      <w:proofErr w:type="spellStart"/>
      <w:r w:rsidRPr="00AE7201">
        <w:rPr>
          <w:bCs/>
          <w:sz w:val="26"/>
          <w:szCs w:val="26"/>
        </w:rPr>
        <w:t>lucrului</w:t>
      </w:r>
      <w:proofErr w:type="spellEnd"/>
      <w:r w:rsidRPr="00AE7201">
        <w:rPr>
          <w:bCs/>
          <w:sz w:val="26"/>
          <w:szCs w:val="26"/>
        </w:rPr>
        <w:t>;</w:t>
      </w:r>
    </w:p>
    <w:p w14:paraId="51484F60" w14:textId="783515A8" w:rsidR="002C4851" w:rsidRPr="00AE7201" w:rsidRDefault="002C4851" w:rsidP="00D71179">
      <w:pPr>
        <w:ind w:left="-1134" w:right="-709" w:firstLine="567"/>
        <w:jc w:val="both"/>
        <w:rPr>
          <w:bCs/>
          <w:sz w:val="26"/>
          <w:szCs w:val="26"/>
        </w:rPr>
      </w:pPr>
      <w:r w:rsidRPr="00AE7201">
        <w:rPr>
          <w:bCs/>
          <w:sz w:val="26"/>
          <w:szCs w:val="26"/>
        </w:rPr>
        <w:t xml:space="preserve">g) </w:t>
      </w:r>
      <w:proofErr w:type="spellStart"/>
      <w:r w:rsidRPr="00AE7201">
        <w:rPr>
          <w:bCs/>
          <w:sz w:val="26"/>
          <w:szCs w:val="26"/>
        </w:rPr>
        <w:t>accesul</w:t>
      </w:r>
      <w:proofErr w:type="spellEnd"/>
      <w:r w:rsidRPr="00AE7201">
        <w:rPr>
          <w:bCs/>
          <w:sz w:val="26"/>
          <w:szCs w:val="26"/>
        </w:rPr>
        <w:t xml:space="preserve"> </w:t>
      </w:r>
      <w:proofErr w:type="spellStart"/>
      <w:r w:rsidRPr="00AE7201">
        <w:rPr>
          <w:bCs/>
          <w:sz w:val="26"/>
          <w:szCs w:val="26"/>
        </w:rPr>
        <w:t>să</w:t>
      </w:r>
      <w:proofErr w:type="spellEnd"/>
      <w:r w:rsidRPr="00AE7201">
        <w:rPr>
          <w:bCs/>
          <w:sz w:val="26"/>
          <w:szCs w:val="26"/>
        </w:rPr>
        <w:t xml:space="preserve"> fie </w:t>
      </w:r>
      <w:proofErr w:type="spellStart"/>
      <w:r w:rsidRPr="00AE7201">
        <w:rPr>
          <w:bCs/>
          <w:sz w:val="26"/>
          <w:szCs w:val="26"/>
        </w:rPr>
        <w:t>permis</w:t>
      </w:r>
      <w:proofErr w:type="spellEnd"/>
      <w:r w:rsidRPr="00AE7201">
        <w:rPr>
          <w:bCs/>
          <w:sz w:val="26"/>
          <w:szCs w:val="26"/>
        </w:rPr>
        <w:t xml:space="preserve"> </w:t>
      </w:r>
      <w:proofErr w:type="spellStart"/>
      <w:r w:rsidRPr="00AE7201">
        <w:rPr>
          <w:bCs/>
          <w:sz w:val="26"/>
          <w:szCs w:val="26"/>
        </w:rPr>
        <w:t>doar</w:t>
      </w:r>
      <w:proofErr w:type="spellEnd"/>
      <w:r w:rsidRPr="00AE7201">
        <w:rPr>
          <w:bCs/>
          <w:sz w:val="26"/>
          <w:szCs w:val="26"/>
        </w:rPr>
        <w:t xml:space="preserve"> </w:t>
      </w:r>
      <w:proofErr w:type="spellStart"/>
      <w:r w:rsidRPr="00AE7201">
        <w:rPr>
          <w:bCs/>
          <w:sz w:val="26"/>
          <w:szCs w:val="26"/>
        </w:rPr>
        <w:t>persoanele</w:t>
      </w:r>
      <w:proofErr w:type="spellEnd"/>
      <w:r w:rsidRPr="00AE7201">
        <w:rPr>
          <w:bCs/>
          <w:sz w:val="26"/>
          <w:szCs w:val="26"/>
        </w:rPr>
        <w:t xml:space="preserve"> </w:t>
      </w:r>
      <w:proofErr w:type="spellStart"/>
      <w:r w:rsidRPr="00AE7201">
        <w:rPr>
          <w:bCs/>
          <w:sz w:val="26"/>
          <w:szCs w:val="26"/>
        </w:rPr>
        <w:t>specializate</w:t>
      </w:r>
      <w:proofErr w:type="spellEnd"/>
      <w:r w:rsidRPr="00AE7201">
        <w:rPr>
          <w:bCs/>
          <w:sz w:val="26"/>
          <w:szCs w:val="26"/>
        </w:rPr>
        <w:t xml:space="preserve"> </w:t>
      </w:r>
      <w:proofErr w:type="spellStart"/>
      <w:r w:rsidRPr="00AE7201">
        <w:rPr>
          <w:bCs/>
          <w:sz w:val="26"/>
          <w:szCs w:val="26"/>
        </w:rPr>
        <w:t>și</w:t>
      </w:r>
      <w:proofErr w:type="spellEnd"/>
      <w:r w:rsidRPr="00AE7201">
        <w:rPr>
          <w:bCs/>
          <w:sz w:val="26"/>
          <w:szCs w:val="26"/>
        </w:rPr>
        <w:t xml:space="preserve"> </w:t>
      </w:r>
      <w:proofErr w:type="spellStart"/>
      <w:r w:rsidRPr="00AE7201">
        <w:rPr>
          <w:bCs/>
          <w:sz w:val="26"/>
          <w:szCs w:val="26"/>
        </w:rPr>
        <w:t>desemnate</w:t>
      </w:r>
      <w:proofErr w:type="spellEnd"/>
      <w:r w:rsidRPr="00AE7201">
        <w:rPr>
          <w:bCs/>
          <w:sz w:val="26"/>
          <w:szCs w:val="26"/>
        </w:rPr>
        <w:t xml:space="preserve"> </w:t>
      </w:r>
      <w:proofErr w:type="spellStart"/>
      <w:r w:rsidRPr="00AE7201">
        <w:rPr>
          <w:bCs/>
          <w:sz w:val="26"/>
          <w:szCs w:val="26"/>
        </w:rPr>
        <w:t>în</w:t>
      </w:r>
      <w:proofErr w:type="spellEnd"/>
      <w:r w:rsidRPr="00AE7201">
        <w:rPr>
          <w:bCs/>
          <w:sz w:val="26"/>
          <w:szCs w:val="26"/>
        </w:rPr>
        <w:t xml:space="preserve"> </w:t>
      </w:r>
      <w:proofErr w:type="spellStart"/>
      <w:r w:rsidRPr="00AE7201">
        <w:rPr>
          <w:bCs/>
          <w:sz w:val="26"/>
          <w:szCs w:val="26"/>
        </w:rPr>
        <w:t>condițiile</w:t>
      </w:r>
      <w:proofErr w:type="spellEnd"/>
      <w:r w:rsidRPr="00AE7201">
        <w:rPr>
          <w:bCs/>
          <w:sz w:val="26"/>
          <w:szCs w:val="26"/>
        </w:rPr>
        <w:t xml:space="preserve"> </w:t>
      </w:r>
      <w:proofErr w:type="spellStart"/>
      <w:r w:rsidRPr="00AE7201">
        <w:rPr>
          <w:bCs/>
          <w:sz w:val="26"/>
          <w:szCs w:val="26"/>
        </w:rPr>
        <w:t>legii</w:t>
      </w:r>
      <w:proofErr w:type="spellEnd"/>
      <w:r w:rsidRPr="00AE7201">
        <w:rPr>
          <w:bCs/>
          <w:sz w:val="26"/>
          <w:szCs w:val="26"/>
        </w:rPr>
        <w:t>.</w:t>
      </w:r>
    </w:p>
    <w:p w14:paraId="5E1A09DD" w14:textId="77777777" w:rsidR="002C4851" w:rsidRPr="00AE7201" w:rsidRDefault="002C4851" w:rsidP="00D71179">
      <w:pPr>
        <w:ind w:left="-1134" w:right="-709" w:firstLine="567"/>
        <w:jc w:val="both"/>
        <w:rPr>
          <w:bCs/>
          <w:sz w:val="26"/>
          <w:szCs w:val="26"/>
        </w:rPr>
      </w:pPr>
      <w:r w:rsidRPr="00AE7201">
        <w:rPr>
          <w:bCs/>
          <w:sz w:val="26"/>
          <w:szCs w:val="26"/>
        </w:rPr>
        <w:t xml:space="preserve">3.9.2.2. </w:t>
      </w:r>
      <w:proofErr w:type="spellStart"/>
      <w:r w:rsidRPr="00AE7201">
        <w:rPr>
          <w:bCs/>
          <w:sz w:val="26"/>
          <w:szCs w:val="26"/>
        </w:rPr>
        <w:t>Amplasarea</w:t>
      </w:r>
      <w:proofErr w:type="spellEnd"/>
      <w:r w:rsidRPr="00AE7201">
        <w:rPr>
          <w:bCs/>
          <w:sz w:val="26"/>
          <w:szCs w:val="26"/>
        </w:rPr>
        <w:t xml:space="preserve"> </w:t>
      </w:r>
      <w:proofErr w:type="spellStart"/>
      <w:r w:rsidRPr="00AE7201">
        <w:rPr>
          <w:bCs/>
          <w:sz w:val="26"/>
          <w:szCs w:val="26"/>
        </w:rPr>
        <w:t>echipamentului</w:t>
      </w:r>
      <w:proofErr w:type="spellEnd"/>
      <w:r w:rsidRPr="00AE7201">
        <w:rPr>
          <w:bCs/>
          <w:sz w:val="26"/>
          <w:szCs w:val="26"/>
        </w:rPr>
        <w:t xml:space="preserve"> de control </w:t>
      </w:r>
      <w:proofErr w:type="spellStart"/>
      <w:r w:rsidRPr="00AE7201">
        <w:rPr>
          <w:bCs/>
          <w:sz w:val="26"/>
          <w:szCs w:val="26"/>
        </w:rPr>
        <w:t>și</w:t>
      </w:r>
      <w:proofErr w:type="spellEnd"/>
      <w:r w:rsidRPr="00AE7201">
        <w:rPr>
          <w:bCs/>
          <w:sz w:val="26"/>
          <w:szCs w:val="26"/>
        </w:rPr>
        <w:t xml:space="preserve"> </w:t>
      </w:r>
      <w:proofErr w:type="spellStart"/>
      <w:r w:rsidRPr="00AE7201">
        <w:rPr>
          <w:bCs/>
          <w:sz w:val="26"/>
          <w:szCs w:val="26"/>
        </w:rPr>
        <w:t>semnalizare</w:t>
      </w:r>
      <w:proofErr w:type="spellEnd"/>
      <w:r w:rsidRPr="00AE7201">
        <w:rPr>
          <w:bCs/>
          <w:sz w:val="26"/>
          <w:szCs w:val="26"/>
        </w:rPr>
        <w:t xml:space="preserve"> (ECS) </w:t>
      </w:r>
      <w:proofErr w:type="spellStart"/>
      <w:r w:rsidRPr="00AE7201">
        <w:rPr>
          <w:bCs/>
          <w:sz w:val="26"/>
          <w:szCs w:val="26"/>
        </w:rPr>
        <w:t>impune</w:t>
      </w:r>
      <w:proofErr w:type="spellEnd"/>
      <w:r w:rsidRPr="00AE7201">
        <w:rPr>
          <w:bCs/>
          <w:sz w:val="26"/>
          <w:szCs w:val="26"/>
        </w:rPr>
        <w:t xml:space="preserve">, </w:t>
      </w:r>
      <w:proofErr w:type="spellStart"/>
      <w:r w:rsidRPr="00AE7201">
        <w:rPr>
          <w:bCs/>
          <w:sz w:val="26"/>
          <w:szCs w:val="26"/>
        </w:rPr>
        <w:t>în</w:t>
      </w:r>
      <w:proofErr w:type="spellEnd"/>
      <w:r w:rsidRPr="00AE7201">
        <w:rPr>
          <w:bCs/>
          <w:sz w:val="26"/>
          <w:szCs w:val="26"/>
        </w:rPr>
        <w:t xml:space="preserve"> plus </w:t>
      </w:r>
      <w:proofErr w:type="spellStart"/>
      <w:r w:rsidRPr="00AE7201">
        <w:rPr>
          <w:bCs/>
          <w:sz w:val="26"/>
          <w:szCs w:val="26"/>
        </w:rPr>
        <w:t>față</w:t>
      </w:r>
      <w:proofErr w:type="spellEnd"/>
      <w:r w:rsidRPr="00AE7201">
        <w:rPr>
          <w:bCs/>
          <w:sz w:val="26"/>
          <w:szCs w:val="26"/>
        </w:rPr>
        <w:t xml:space="preserve"> de </w:t>
      </w:r>
      <w:proofErr w:type="spellStart"/>
      <w:r w:rsidRPr="00AE7201">
        <w:rPr>
          <w:bCs/>
          <w:sz w:val="26"/>
          <w:szCs w:val="26"/>
        </w:rPr>
        <w:t>cele</w:t>
      </w:r>
      <w:proofErr w:type="spellEnd"/>
      <w:r w:rsidRPr="00AE7201">
        <w:rPr>
          <w:bCs/>
          <w:sz w:val="26"/>
          <w:szCs w:val="26"/>
        </w:rPr>
        <w:t xml:space="preserve"> </w:t>
      </w:r>
      <w:proofErr w:type="spellStart"/>
      <w:r w:rsidRPr="00AE7201">
        <w:rPr>
          <w:bCs/>
          <w:sz w:val="26"/>
          <w:szCs w:val="26"/>
        </w:rPr>
        <w:t>prevăzute</w:t>
      </w:r>
      <w:proofErr w:type="spellEnd"/>
      <w:r w:rsidRPr="00AE7201">
        <w:rPr>
          <w:bCs/>
          <w:sz w:val="26"/>
          <w:szCs w:val="26"/>
        </w:rPr>
        <w:t xml:space="preserve"> la </w:t>
      </w:r>
      <w:proofErr w:type="spellStart"/>
      <w:r w:rsidRPr="00AE7201">
        <w:rPr>
          <w:bCs/>
          <w:sz w:val="26"/>
          <w:szCs w:val="26"/>
        </w:rPr>
        <w:t>articolul</w:t>
      </w:r>
      <w:proofErr w:type="spellEnd"/>
      <w:r w:rsidRPr="00AE7201">
        <w:rPr>
          <w:bCs/>
          <w:sz w:val="26"/>
          <w:szCs w:val="26"/>
        </w:rPr>
        <w:t xml:space="preserve"> 3.9.2.1, </w:t>
      </w:r>
      <w:proofErr w:type="spellStart"/>
      <w:r w:rsidRPr="00AE7201">
        <w:rPr>
          <w:bCs/>
          <w:sz w:val="26"/>
          <w:szCs w:val="26"/>
        </w:rPr>
        <w:t>următoarele</w:t>
      </w:r>
      <w:proofErr w:type="spellEnd"/>
      <w:r w:rsidRPr="00AE7201">
        <w:rPr>
          <w:bCs/>
          <w:sz w:val="26"/>
          <w:szCs w:val="26"/>
        </w:rPr>
        <w:t>:</w:t>
      </w:r>
    </w:p>
    <w:p w14:paraId="20B33A67" w14:textId="278CBCC7" w:rsidR="002C4851" w:rsidRPr="00AE7201" w:rsidRDefault="002C4851" w:rsidP="00D71179">
      <w:pPr>
        <w:ind w:left="-1134" w:right="-709" w:firstLine="567"/>
        <w:jc w:val="both"/>
        <w:rPr>
          <w:bCs/>
          <w:sz w:val="26"/>
          <w:szCs w:val="26"/>
        </w:rPr>
      </w:pPr>
      <w:r w:rsidRPr="00AE7201">
        <w:rPr>
          <w:bCs/>
          <w:sz w:val="26"/>
          <w:szCs w:val="26"/>
        </w:rPr>
        <w:t xml:space="preserve">a) </w:t>
      </w:r>
      <w:proofErr w:type="spellStart"/>
      <w:r w:rsidRPr="00AE7201">
        <w:rPr>
          <w:bCs/>
          <w:sz w:val="26"/>
          <w:szCs w:val="26"/>
        </w:rPr>
        <w:t>indicațiile</w:t>
      </w:r>
      <w:proofErr w:type="spellEnd"/>
      <w:r w:rsidRPr="00AE7201">
        <w:rPr>
          <w:bCs/>
          <w:sz w:val="26"/>
          <w:szCs w:val="26"/>
        </w:rPr>
        <w:t xml:space="preserve"> </w:t>
      </w:r>
      <w:proofErr w:type="spellStart"/>
      <w:r w:rsidRPr="00AE7201">
        <w:rPr>
          <w:bCs/>
          <w:sz w:val="26"/>
          <w:szCs w:val="26"/>
        </w:rPr>
        <w:t>și</w:t>
      </w:r>
      <w:proofErr w:type="spellEnd"/>
      <w:r w:rsidRPr="00AE7201">
        <w:rPr>
          <w:bCs/>
          <w:sz w:val="26"/>
          <w:szCs w:val="26"/>
        </w:rPr>
        <w:t xml:space="preserve"> </w:t>
      </w:r>
      <w:proofErr w:type="spellStart"/>
      <w:r w:rsidRPr="00AE7201">
        <w:rPr>
          <w:bCs/>
          <w:sz w:val="26"/>
          <w:szCs w:val="26"/>
        </w:rPr>
        <w:t>controalele</w:t>
      </w:r>
      <w:proofErr w:type="spellEnd"/>
      <w:r w:rsidRPr="00AE7201">
        <w:rPr>
          <w:bCs/>
          <w:sz w:val="26"/>
          <w:szCs w:val="26"/>
        </w:rPr>
        <w:t xml:space="preserve"> </w:t>
      </w:r>
      <w:proofErr w:type="spellStart"/>
      <w:r w:rsidRPr="00AE7201">
        <w:rPr>
          <w:bCs/>
          <w:sz w:val="26"/>
          <w:szCs w:val="26"/>
        </w:rPr>
        <w:t>să</w:t>
      </w:r>
      <w:proofErr w:type="spellEnd"/>
      <w:r w:rsidRPr="00AE7201">
        <w:rPr>
          <w:bCs/>
          <w:sz w:val="26"/>
          <w:szCs w:val="26"/>
        </w:rPr>
        <w:t xml:space="preserve"> fie </w:t>
      </w:r>
      <w:proofErr w:type="spellStart"/>
      <w:r w:rsidRPr="00AE7201">
        <w:rPr>
          <w:bCs/>
          <w:sz w:val="26"/>
          <w:szCs w:val="26"/>
        </w:rPr>
        <w:t>ușor</w:t>
      </w:r>
      <w:proofErr w:type="spellEnd"/>
      <w:r w:rsidRPr="00AE7201">
        <w:rPr>
          <w:bCs/>
          <w:sz w:val="26"/>
          <w:szCs w:val="26"/>
        </w:rPr>
        <w:t xml:space="preserve"> </w:t>
      </w:r>
      <w:proofErr w:type="spellStart"/>
      <w:r w:rsidRPr="00AE7201">
        <w:rPr>
          <w:bCs/>
          <w:sz w:val="26"/>
          <w:szCs w:val="26"/>
        </w:rPr>
        <w:t>accesibile</w:t>
      </w:r>
      <w:proofErr w:type="spellEnd"/>
      <w:r w:rsidRPr="00AE7201">
        <w:rPr>
          <w:bCs/>
          <w:sz w:val="26"/>
          <w:szCs w:val="26"/>
        </w:rPr>
        <w:t xml:space="preserve"> </w:t>
      </w:r>
      <w:proofErr w:type="spellStart"/>
      <w:r w:rsidRPr="00AE7201">
        <w:rPr>
          <w:bCs/>
          <w:sz w:val="26"/>
          <w:szCs w:val="26"/>
        </w:rPr>
        <w:t>pompierilor</w:t>
      </w:r>
      <w:proofErr w:type="spellEnd"/>
      <w:r w:rsidRPr="00AE7201">
        <w:rPr>
          <w:bCs/>
          <w:sz w:val="26"/>
          <w:szCs w:val="26"/>
        </w:rPr>
        <w:t xml:space="preserve"> </w:t>
      </w:r>
      <w:proofErr w:type="spellStart"/>
      <w:r w:rsidRPr="00AE7201">
        <w:rPr>
          <w:bCs/>
          <w:sz w:val="26"/>
          <w:szCs w:val="26"/>
        </w:rPr>
        <w:t>și</w:t>
      </w:r>
      <w:proofErr w:type="spellEnd"/>
      <w:r w:rsidRPr="00AE7201">
        <w:rPr>
          <w:bCs/>
          <w:sz w:val="26"/>
          <w:szCs w:val="26"/>
        </w:rPr>
        <w:t xml:space="preserve"> </w:t>
      </w:r>
      <w:proofErr w:type="spellStart"/>
      <w:r w:rsidRPr="00AE7201">
        <w:rPr>
          <w:bCs/>
          <w:sz w:val="26"/>
          <w:szCs w:val="26"/>
        </w:rPr>
        <w:t>personalului</w:t>
      </w:r>
      <w:proofErr w:type="spellEnd"/>
      <w:r w:rsidRPr="00AE7201">
        <w:rPr>
          <w:bCs/>
          <w:sz w:val="26"/>
          <w:szCs w:val="26"/>
        </w:rPr>
        <w:t xml:space="preserve"> </w:t>
      </w:r>
      <w:proofErr w:type="spellStart"/>
      <w:r w:rsidRPr="00AE7201">
        <w:rPr>
          <w:bCs/>
          <w:sz w:val="26"/>
          <w:szCs w:val="26"/>
        </w:rPr>
        <w:t>responsabil</w:t>
      </w:r>
      <w:proofErr w:type="spellEnd"/>
      <w:r w:rsidRPr="00AE7201">
        <w:rPr>
          <w:bCs/>
          <w:sz w:val="26"/>
          <w:szCs w:val="26"/>
        </w:rPr>
        <w:t xml:space="preserve"> din </w:t>
      </w:r>
      <w:proofErr w:type="spellStart"/>
      <w:r w:rsidRPr="00AE7201">
        <w:rPr>
          <w:bCs/>
          <w:sz w:val="26"/>
          <w:szCs w:val="26"/>
        </w:rPr>
        <w:t>clădire</w:t>
      </w:r>
      <w:proofErr w:type="spellEnd"/>
      <w:r w:rsidRPr="00AE7201">
        <w:rPr>
          <w:bCs/>
          <w:sz w:val="26"/>
          <w:szCs w:val="26"/>
        </w:rPr>
        <w:t>;</w:t>
      </w:r>
    </w:p>
    <w:p w14:paraId="66993FE1" w14:textId="5D32E3C0" w:rsidR="002C4851" w:rsidRPr="00AE7201" w:rsidRDefault="002C4851" w:rsidP="00D71179">
      <w:pPr>
        <w:ind w:left="-1134" w:right="-709" w:firstLine="567"/>
        <w:jc w:val="both"/>
        <w:rPr>
          <w:bCs/>
          <w:sz w:val="26"/>
          <w:szCs w:val="26"/>
        </w:rPr>
      </w:pPr>
      <w:r w:rsidRPr="00AE7201">
        <w:rPr>
          <w:bCs/>
          <w:sz w:val="26"/>
          <w:szCs w:val="26"/>
        </w:rPr>
        <w:t xml:space="preserve">b) </w:t>
      </w:r>
      <w:proofErr w:type="spellStart"/>
      <w:r w:rsidRPr="00AE7201">
        <w:rPr>
          <w:bCs/>
          <w:sz w:val="26"/>
          <w:szCs w:val="26"/>
        </w:rPr>
        <w:t>iluminatul</w:t>
      </w:r>
      <w:proofErr w:type="spellEnd"/>
      <w:r w:rsidRPr="00AE7201">
        <w:rPr>
          <w:bCs/>
          <w:sz w:val="26"/>
          <w:szCs w:val="26"/>
        </w:rPr>
        <w:t xml:space="preserve"> </w:t>
      </w:r>
      <w:proofErr w:type="spellStart"/>
      <w:r w:rsidRPr="00AE7201">
        <w:rPr>
          <w:bCs/>
          <w:sz w:val="26"/>
          <w:szCs w:val="26"/>
        </w:rPr>
        <w:t>să</w:t>
      </w:r>
      <w:proofErr w:type="spellEnd"/>
      <w:r w:rsidRPr="00AE7201">
        <w:rPr>
          <w:bCs/>
          <w:sz w:val="26"/>
          <w:szCs w:val="26"/>
        </w:rPr>
        <w:t xml:space="preserve"> </w:t>
      </w:r>
      <w:proofErr w:type="spellStart"/>
      <w:r w:rsidRPr="00AE7201">
        <w:rPr>
          <w:bCs/>
          <w:sz w:val="26"/>
          <w:szCs w:val="26"/>
        </w:rPr>
        <w:t>permită</w:t>
      </w:r>
      <w:proofErr w:type="spellEnd"/>
      <w:r w:rsidRPr="00AE7201">
        <w:rPr>
          <w:bCs/>
          <w:sz w:val="26"/>
          <w:szCs w:val="26"/>
        </w:rPr>
        <w:t xml:space="preserve"> </w:t>
      </w:r>
      <w:proofErr w:type="spellStart"/>
      <w:r w:rsidRPr="00AE7201">
        <w:rPr>
          <w:bCs/>
          <w:sz w:val="26"/>
          <w:szCs w:val="26"/>
        </w:rPr>
        <w:t>citirea</w:t>
      </w:r>
      <w:proofErr w:type="spellEnd"/>
      <w:r w:rsidRPr="00AE7201">
        <w:rPr>
          <w:bCs/>
          <w:sz w:val="26"/>
          <w:szCs w:val="26"/>
        </w:rPr>
        <w:t xml:space="preserve"> cu </w:t>
      </w:r>
      <w:proofErr w:type="spellStart"/>
      <w:r w:rsidRPr="00AE7201">
        <w:rPr>
          <w:bCs/>
          <w:sz w:val="26"/>
          <w:szCs w:val="26"/>
        </w:rPr>
        <w:t>ușurință</w:t>
      </w:r>
      <w:proofErr w:type="spellEnd"/>
      <w:r w:rsidRPr="00AE7201">
        <w:rPr>
          <w:bCs/>
          <w:sz w:val="26"/>
          <w:szCs w:val="26"/>
        </w:rPr>
        <w:t xml:space="preserve"> a </w:t>
      </w:r>
      <w:proofErr w:type="spellStart"/>
      <w:r w:rsidRPr="00AE7201">
        <w:rPr>
          <w:bCs/>
          <w:sz w:val="26"/>
          <w:szCs w:val="26"/>
        </w:rPr>
        <w:t>etichetelor</w:t>
      </w:r>
      <w:proofErr w:type="spellEnd"/>
      <w:r w:rsidRPr="00AE7201">
        <w:rPr>
          <w:bCs/>
          <w:sz w:val="26"/>
          <w:szCs w:val="26"/>
        </w:rPr>
        <w:t xml:space="preserve"> </w:t>
      </w:r>
      <w:proofErr w:type="spellStart"/>
      <w:r w:rsidRPr="00AE7201">
        <w:rPr>
          <w:bCs/>
          <w:sz w:val="26"/>
          <w:szCs w:val="26"/>
        </w:rPr>
        <w:t>și</w:t>
      </w:r>
      <w:proofErr w:type="spellEnd"/>
      <w:r w:rsidRPr="00AE7201">
        <w:rPr>
          <w:bCs/>
          <w:sz w:val="26"/>
          <w:szCs w:val="26"/>
        </w:rPr>
        <w:t xml:space="preserve"> </w:t>
      </w:r>
      <w:proofErr w:type="spellStart"/>
      <w:r w:rsidRPr="00AE7201">
        <w:rPr>
          <w:bCs/>
          <w:sz w:val="26"/>
          <w:szCs w:val="26"/>
        </w:rPr>
        <w:t>indicațiilor</w:t>
      </w:r>
      <w:proofErr w:type="spellEnd"/>
      <w:r w:rsidRPr="00AE7201">
        <w:rPr>
          <w:bCs/>
          <w:sz w:val="26"/>
          <w:szCs w:val="26"/>
        </w:rPr>
        <w:t xml:space="preserve"> </w:t>
      </w:r>
      <w:proofErr w:type="spellStart"/>
      <w:r w:rsidRPr="00AE7201">
        <w:rPr>
          <w:bCs/>
          <w:sz w:val="26"/>
          <w:szCs w:val="26"/>
        </w:rPr>
        <w:t>vizuale</w:t>
      </w:r>
      <w:proofErr w:type="spellEnd"/>
      <w:r w:rsidRPr="00AE7201">
        <w:rPr>
          <w:bCs/>
          <w:sz w:val="26"/>
          <w:szCs w:val="26"/>
        </w:rPr>
        <w:t>, (</w:t>
      </w:r>
      <w:proofErr w:type="spellStart"/>
      <w:r w:rsidRPr="00AE7201">
        <w:rPr>
          <w:bCs/>
          <w:sz w:val="26"/>
          <w:szCs w:val="26"/>
        </w:rPr>
        <w:t>cel</w:t>
      </w:r>
      <w:proofErr w:type="spellEnd"/>
      <w:r w:rsidRPr="00AE7201">
        <w:rPr>
          <w:bCs/>
          <w:sz w:val="26"/>
          <w:szCs w:val="26"/>
        </w:rPr>
        <w:t xml:space="preserve"> </w:t>
      </w:r>
      <w:proofErr w:type="spellStart"/>
      <w:r w:rsidRPr="00AE7201">
        <w:rPr>
          <w:bCs/>
          <w:sz w:val="26"/>
          <w:szCs w:val="26"/>
        </w:rPr>
        <w:t>puțin</w:t>
      </w:r>
      <w:proofErr w:type="spellEnd"/>
      <w:r w:rsidRPr="00AE7201">
        <w:rPr>
          <w:bCs/>
          <w:sz w:val="26"/>
          <w:szCs w:val="26"/>
        </w:rPr>
        <w:t xml:space="preserve"> 200lx);</w:t>
      </w:r>
    </w:p>
    <w:p w14:paraId="20347BC6" w14:textId="77777777" w:rsidR="002C4851" w:rsidRPr="00AE7201" w:rsidRDefault="002C4851" w:rsidP="00D71179">
      <w:pPr>
        <w:ind w:left="-1134" w:right="-709" w:firstLine="567"/>
        <w:jc w:val="both"/>
        <w:rPr>
          <w:bCs/>
          <w:sz w:val="26"/>
          <w:szCs w:val="26"/>
        </w:rPr>
      </w:pPr>
      <w:r w:rsidRPr="00AE7201">
        <w:rPr>
          <w:bCs/>
          <w:sz w:val="26"/>
          <w:szCs w:val="26"/>
        </w:rPr>
        <w:t xml:space="preserve">c) </w:t>
      </w:r>
      <w:proofErr w:type="spellStart"/>
      <w:r w:rsidRPr="00AE7201">
        <w:rPr>
          <w:bCs/>
          <w:sz w:val="26"/>
          <w:szCs w:val="26"/>
        </w:rPr>
        <w:t>riscul</w:t>
      </w:r>
      <w:proofErr w:type="spellEnd"/>
      <w:r w:rsidRPr="00AE7201">
        <w:rPr>
          <w:bCs/>
          <w:sz w:val="26"/>
          <w:szCs w:val="26"/>
        </w:rPr>
        <w:t xml:space="preserve"> de </w:t>
      </w:r>
      <w:proofErr w:type="spellStart"/>
      <w:r w:rsidRPr="00AE7201">
        <w:rPr>
          <w:bCs/>
          <w:sz w:val="26"/>
          <w:szCs w:val="26"/>
        </w:rPr>
        <w:t>incendiu</w:t>
      </w:r>
      <w:proofErr w:type="spellEnd"/>
      <w:r w:rsidRPr="00AE7201">
        <w:rPr>
          <w:bCs/>
          <w:sz w:val="26"/>
          <w:szCs w:val="26"/>
        </w:rPr>
        <w:t xml:space="preserve"> </w:t>
      </w:r>
      <w:proofErr w:type="spellStart"/>
      <w:r w:rsidRPr="00AE7201">
        <w:rPr>
          <w:bCs/>
          <w:sz w:val="26"/>
          <w:szCs w:val="26"/>
        </w:rPr>
        <w:t>să</w:t>
      </w:r>
      <w:proofErr w:type="spellEnd"/>
      <w:r w:rsidRPr="00AE7201">
        <w:rPr>
          <w:bCs/>
          <w:sz w:val="26"/>
          <w:szCs w:val="26"/>
        </w:rPr>
        <w:t xml:space="preserve"> fie mic </w:t>
      </w:r>
      <w:proofErr w:type="spellStart"/>
      <w:r w:rsidRPr="00AE7201">
        <w:rPr>
          <w:bCs/>
          <w:sz w:val="26"/>
          <w:szCs w:val="26"/>
        </w:rPr>
        <w:t>și</w:t>
      </w:r>
      <w:proofErr w:type="spellEnd"/>
      <w:r w:rsidRPr="00AE7201">
        <w:rPr>
          <w:bCs/>
          <w:sz w:val="26"/>
          <w:szCs w:val="26"/>
        </w:rPr>
        <w:t xml:space="preserve"> </w:t>
      </w:r>
      <w:proofErr w:type="spellStart"/>
      <w:r w:rsidRPr="00AE7201">
        <w:rPr>
          <w:bCs/>
          <w:sz w:val="26"/>
          <w:szCs w:val="26"/>
        </w:rPr>
        <w:t>spațiul</w:t>
      </w:r>
      <w:proofErr w:type="spellEnd"/>
      <w:r w:rsidRPr="00AE7201">
        <w:rPr>
          <w:bCs/>
          <w:sz w:val="26"/>
          <w:szCs w:val="26"/>
        </w:rPr>
        <w:t xml:space="preserve"> </w:t>
      </w:r>
      <w:proofErr w:type="spellStart"/>
      <w:r w:rsidRPr="00AE7201">
        <w:rPr>
          <w:bCs/>
          <w:sz w:val="26"/>
          <w:szCs w:val="26"/>
        </w:rPr>
        <w:t>să</w:t>
      </w:r>
      <w:proofErr w:type="spellEnd"/>
      <w:r w:rsidRPr="00AE7201">
        <w:rPr>
          <w:bCs/>
          <w:sz w:val="26"/>
          <w:szCs w:val="26"/>
        </w:rPr>
        <w:t xml:space="preserve"> fie </w:t>
      </w:r>
      <w:proofErr w:type="spellStart"/>
      <w:r w:rsidRPr="00AE7201">
        <w:rPr>
          <w:bCs/>
          <w:sz w:val="26"/>
          <w:szCs w:val="26"/>
        </w:rPr>
        <w:t>prevăzut</w:t>
      </w:r>
      <w:proofErr w:type="spellEnd"/>
      <w:r w:rsidRPr="00AE7201">
        <w:rPr>
          <w:bCs/>
          <w:sz w:val="26"/>
          <w:szCs w:val="26"/>
        </w:rPr>
        <w:t xml:space="preserve"> cu </w:t>
      </w:r>
      <w:proofErr w:type="spellStart"/>
      <w:r w:rsidRPr="00AE7201">
        <w:rPr>
          <w:bCs/>
          <w:sz w:val="26"/>
          <w:szCs w:val="26"/>
        </w:rPr>
        <w:t>cel</w:t>
      </w:r>
      <w:proofErr w:type="spellEnd"/>
      <w:r w:rsidRPr="00AE7201">
        <w:rPr>
          <w:bCs/>
          <w:sz w:val="26"/>
          <w:szCs w:val="26"/>
        </w:rPr>
        <w:t xml:space="preserve"> </w:t>
      </w:r>
      <w:proofErr w:type="spellStart"/>
      <w:r w:rsidRPr="00AE7201">
        <w:rPr>
          <w:bCs/>
          <w:sz w:val="26"/>
          <w:szCs w:val="26"/>
        </w:rPr>
        <w:t>puțin</w:t>
      </w:r>
      <w:proofErr w:type="spellEnd"/>
      <w:r w:rsidRPr="00AE7201">
        <w:rPr>
          <w:bCs/>
          <w:sz w:val="26"/>
          <w:szCs w:val="26"/>
        </w:rPr>
        <w:t xml:space="preserve"> un element de </w:t>
      </w:r>
      <w:proofErr w:type="spellStart"/>
      <w:r w:rsidRPr="00AE7201">
        <w:rPr>
          <w:bCs/>
          <w:sz w:val="26"/>
          <w:szCs w:val="26"/>
        </w:rPr>
        <w:t>detectare</w:t>
      </w:r>
      <w:proofErr w:type="spellEnd"/>
      <w:r w:rsidRPr="00AE7201">
        <w:rPr>
          <w:bCs/>
          <w:sz w:val="26"/>
          <w:szCs w:val="26"/>
        </w:rPr>
        <w:t xml:space="preserve"> </w:t>
      </w:r>
      <w:proofErr w:type="spellStart"/>
      <w:r w:rsidRPr="00AE7201">
        <w:rPr>
          <w:bCs/>
          <w:sz w:val="26"/>
          <w:szCs w:val="26"/>
        </w:rPr>
        <w:t>conectat</w:t>
      </w:r>
      <w:proofErr w:type="spellEnd"/>
      <w:r w:rsidRPr="00AE7201">
        <w:rPr>
          <w:bCs/>
          <w:sz w:val="26"/>
          <w:szCs w:val="26"/>
        </w:rPr>
        <w:t xml:space="preserve"> la </w:t>
      </w:r>
      <w:proofErr w:type="spellStart"/>
      <w:r w:rsidRPr="00AE7201">
        <w:rPr>
          <w:bCs/>
          <w:sz w:val="26"/>
          <w:szCs w:val="26"/>
        </w:rPr>
        <w:t>sistemul</w:t>
      </w:r>
      <w:proofErr w:type="spellEnd"/>
      <w:r w:rsidRPr="00AE7201">
        <w:rPr>
          <w:bCs/>
          <w:sz w:val="26"/>
          <w:szCs w:val="26"/>
        </w:rPr>
        <w:t xml:space="preserve"> de </w:t>
      </w:r>
      <w:proofErr w:type="spellStart"/>
      <w:r w:rsidRPr="00AE7201">
        <w:rPr>
          <w:bCs/>
          <w:sz w:val="26"/>
          <w:szCs w:val="26"/>
        </w:rPr>
        <w:t>semnalizare</w:t>
      </w:r>
      <w:proofErr w:type="spellEnd"/>
      <w:r w:rsidRPr="00AE7201">
        <w:rPr>
          <w:bCs/>
          <w:sz w:val="26"/>
          <w:szCs w:val="26"/>
        </w:rPr>
        <w:t xml:space="preserve"> a </w:t>
      </w:r>
      <w:proofErr w:type="spellStart"/>
      <w:r w:rsidRPr="00AE7201">
        <w:rPr>
          <w:bCs/>
          <w:sz w:val="26"/>
          <w:szCs w:val="26"/>
        </w:rPr>
        <w:t>incendiilor</w:t>
      </w:r>
      <w:proofErr w:type="spellEnd"/>
      <w:r w:rsidRPr="00AE7201">
        <w:rPr>
          <w:bCs/>
          <w:sz w:val="26"/>
          <w:szCs w:val="26"/>
        </w:rPr>
        <w:t>.</w:t>
      </w:r>
    </w:p>
    <w:p w14:paraId="13F0F822" w14:textId="7AE1A379" w:rsidR="002C4851" w:rsidRPr="00AE7201" w:rsidRDefault="002C4851" w:rsidP="00D71179">
      <w:pPr>
        <w:ind w:left="-1134" w:right="-709" w:firstLine="567"/>
        <w:jc w:val="both"/>
        <w:rPr>
          <w:bCs/>
          <w:sz w:val="26"/>
          <w:szCs w:val="26"/>
        </w:rPr>
      </w:pPr>
      <w:r w:rsidRPr="00AE7201">
        <w:rPr>
          <w:bCs/>
          <w:sz w:val="26"/>
          <w:szCs w:val="26"/>
        </w:rPr>
        <w:t xml:space="preserve">3.9.2.4. </w:t>
      </w:r>
      <w:proofErr w:type="spellStart"/>
      <w:r w:rsidRPr="00AE7201">
        <w:rPr>
          <w:bCs/>
          <w:sz w:val="26"/>
          <w:szCs w:val="26"/>
        </w:rPr>
        <w:t>Dacă</w:t>
      </w:r>
      <w:proofErr w:type="spellEnd"/>
      <w:r w:rsidRPr="00AE7201">
        <w:rPr>
          <w:bCs/>
          <w:sz w:val="26"/>
          <w:szCs w:val="26"/>
        </w:rPr>
        <w:t xml:space="preserve"> </w:t>
      </w:r>
      <w:proofErr w:type="spellStart"/>
      <w:r w:rsidRPr="00AE7201">
        <w:rPr>
          <w:bCs/>
          <w:sz w:val="26"/>
          <w:szCs w:val="26"/>
        </w:rPr>
        <w:t>este</w:t>
      </w:r>
      <w:proofErr w:type="spellEnd"/>
      <w:r w:rsidRPr="00AE7201">
        <w:rPr>
          <w:bCs/>
          <w:sz w:val="26"/>
          <w:szCs w:val="26"/>
        </w:rPr>
        <w:t xml:space="preserve"> </w:t>
      </w:r>
      <w:proofErr w:type="spellStart"/>
      <w:r w:rsidRPr="00AE7201">
        <w:rPr>
          <w:bCs/>
          <w:sz w:val="26"/>
          <w:szCs w:val="26"/>
        </w:rPr>
        <w:t>necesară</w:t>
      </w:r>
      <w:proofErr w:type="spellEnd"/>
      <w:r w:rsidRPr="00AE7201">
        <w:rPr>
          <w:bCs/>
          <w:sz w:val="26"/>
          <w:szCs w:val="26"/>
        </w:rPr>
        <w:t xml:space="preserve"> </w:t>
      </w:r>
      <w:proofErr w:type="spellStart"/>
      <w:r w:rsidRPr="00AE7201">
        <w:rPr>
          <w:bCs/>
          <w:sz w:val="26"/>
          <w:szCs w:val="26"/>
        </w:rPr>
        <w:t>montarea</w:t>
      </w:r>
      <w:proofErr w:type="spellEnd"/>
      <w:r w:rsidRPr="00AE7201">
        <w:rPr>
          <w:bCs/>
          <w:sz w:val="26"/>
          <w:szCs w:val="26"/>
        </w:rPr>
        <w:t xml:space="preserve"> ECS </w:t>
      </w:r>
      <w:proofErr w:type="spellStart"/>
      <w:r w:rsidRPr="00AE7201">
        <w:rPr>
          <w:bCs/>
          <w:sz w:val="26"/>
          <w:szCs w:val="26"/>
        </w:rPr>
        <w:t>în</w:t>
      </w:r>
      <w:proofErr w:type="spellEnd"/>
      <w:r w:rsidRPr="00AE7201">
        <w:rPr>
          <w:bCs/>
          <w:sz w:val="26"/>
          <w:szCs w:val="26"/>
        </w:rPr>
        <w:t xml:space="preserve"> </w:t>
      </w:r>
      <w:proofErr w:type="spellStart"/>
      <w:r w:rsidRPr="00AE7201">
        <w:rPr>
          <w:bCs/>
          <w:sz w:val="26"/>
          <w:szCs w:val="26"/>
        </w:rPr>
        <w:t>spații</w:t>
      </w:r>
      <w:proofErr w:type="spellEnd"/>
      <w:r w:rsidRPr="00AE7201">
        <w:rPr>
          <w:bCs/>
          <w:sz w:val="26"/>
          <w:szCs w:val="26"/>
        </w:rPr>
        <w:t xml:space="preserve"> care nu </w:t>
      </w:r>
      <w:proofErr w:type="spellStart"/>
      <w:r w:rsidRPr="00AE7201">
        <w:rPr>
          <w:bCs/>
          <w:sz w:val="26"/>
          <w:szCs w:val="26"/>
        </w:rPr>
        <w:t>îndeplinesc</w:t>
      </w:r>
      <w:proofErr w:type="spellEnd"/>
      <w:r w:rsidRPr="00AE7201">
        <w:rPr>
          <w:bCs/>
          <w:sz w:val="26"/>
          <w:szCs w:val="26"/>
        </w:rPr>
        <w:t xml:space="preserve"> </w:t>
      </w:r>
      <w:proofErr w:type="spellStart"/>
      <w:r w:rsidRPr="00AE7201">
        <w:rPr>
          <w:bCs/>
          <w:sz w:val="26"/>
          <w:szCs w:val="26"/>
        </w:rPr>
        <w:t>condițiile</w:t>
      </w:r>
      <w:proofErr w:type="spellEnd"/>
      <w:r w:rsidRPr="00AE7201">
        <w:rPr>
          <w:bCs/>
          <w:sz w:val="26"/>
          <w:szCs w:val="26"/>
        </w:rPr>
        <w:t xml:space="preserve"> de la pct. 3.9.2.1 </w:t>
      </w:r>
      <w:proofErr w:type="spellStart"/>
      <w:r w:rsidRPr="00AE7201">
        <w:rPr>
          <w:bCs/>
          <w:sz w:val="26"/>
          <w:szCs w:val="26"/>
        </w:rPr>
        <w:t>și</w:t>
      </w:r>
      <w:proofErr w:type="spellEnd"/>
      <w:r w:rsidRPr="00AE7201">
        <w:rPr>
          <w:bCs/>
          <w:sz w:val="26"/>
          <w:szCs w:val="26"/>
        </w:rPr>
        <w:t xml:space="preserve"> 3.9.2.2, </w:t>
      </w:r>
      <w:proofErr w:type="spellStart"/>
      <w:r w:rsidRPr="00AE7201">
        <w:rPr>
          <w:bCs/>
          <w:sz w:val="26"/>
          <w:szCs w:val="26"/>
        </w:rPr>
        <w:t>atunci</w:t>
      </w:r>
      <w:proofErr w:type="spellEnd"/>
      <w:r w:rsidRPr="00AE7201">
        <w:rPr>
          <w:bCs/>
          <w:sz w:val="26"/>
          <w:szCs w:val="26"/>
        </w:rPr>
        <w:t xml:space="preserve"> </w:t>
      </w:r>
      <w:proofErr w:type="spellStart"/>
      <w:r w:rsidRPr="00AE7201">
        <w:rPr>
          <w:bCs/>
          <w:sz w:val="26"/>
          <w:szCs w:val="26"/>
        </w:rPr>
        <w:t>amplasarea</w:t>
      </w:r>
      <w:proofErr w:type="spellEnd"/>
      <w:r w:rsidRPr="00AE7201">
        <w:rPr>
          <w:bCs/>
          <w:sz w:val="26"/>
          <w:szCs w:val="26"/>
        </w:rPr>
        <w:t xml:space="preserve"> </w:t>
      </w:r>
      <w:proofErr w:type="spellStart"/>
      <w:r w:rsidRPr="00AE7201">
        <w:rPr>
          <w:bCs/>
          <w:sz w:val="26"/>
          <w:szCs w:val="26"/>
        </w:rPr>
        <w:t>echipamentelor</w:t>
      </w:r>
      <w:proofErr w:type="spellEnd"/>
      <w:r w:rsidRPr="00AE7201">
        <w:rPr>
          <w:bCs/>
          <w:sz w:val="26"/>
          <w:szCs w:val="26"/>
        </w:rPr>
        <w:t xml:space="preserve"> de control </w:t>
      </w:r>
      <w:proofErr w:type="spellStart"/>
      <w:r w:rsidRPr="00AE7201">
        <w:rPr>
          <w:bCs/>
          <w:sz w:val="26"/>
          <w:szCs w:val="26"/>
        </w:rPr>
        <w:t>și</w:t>
      </w:r>
      <w:proofErr w:type="spellEnd"/>
      <w:r w:rsidRPr="00AE7201">
        <w:rPr>
          <w:bCs/>
          <w:sz w:val="26"/>
          <w:szCs w:val="26"/>
        </w:rPr>
        <w:t xml:space="preserve"> </w:t>
      </w:r>
      <w:proofErr w:type="spellStart"/>
      <w:r w:rsidRPr="00AE7201">
        <w:rPr>
          <w:bCs/>
          <w:sz w:val="26"/>
          <w:szCs w:val="26"/>
        </w:rPr>
        <w:t>semnalizare</w:t>
      </w:r>
      <w:proofErr w:type="spellEnd"/>
      <w:r w:rsidRPr="00AE7201">
        <w:rPr>
          <w:bCs/>
          <w:sz w:val="26"/>
          <w:szCs w:val="26"/>
        </w:rPr>
        <w:t xml:space="preserve"> </w:t>
      </w:r>
      <w:proofErr w:type="spellStart"/>
      <w:r w:rsidRPr="00AE7201">
        <w:rPr>
          <w:bCs/>
          <w:sz w:val="26"/>
          <w:szCs w:val="26"/>
        </w:rPr>
        <w:t>aferente</w:t>
      </w:r>
      <w:proofErr w:type="spellEnd"/>
      <w:r w:rsidRPr="00AE7201">
        <w:rPr>
          <w:bCs/>
          <w:sz w:val="26"/>
          <w:szCs w:val="26"/>
        </w:rPr>
        <w:t xml:space="preserve"> IDSAI se </w:t>
      </w:r>
      <w:proofErr w:type="spellStart"/>
      <w:r w:rsidRPr="00AE7201">
        <w:rPr>
          <w:bCs/>
          <w:sz w:val="26"/>
          <w:szCs w:val="26"/>
        </w:rPr>
        <w:t>realizează</w:t>
      </w:r>
      <w:proofErr w:type="spellEnd"/>
      <w:r w:rsidRPr="00AE7201">
        <w:rPr>
          <w:bCs/>
          <w:sz w:val="26"/>
          <w:szCs w:val="26"/>
        </w:rPr>
        <w:t xml:space="preserve"> </w:t>
      </w:r>
      <w:proofErr w:type="spellStart"/>
      <w:r w:rsidRPr="00AE7201">
        <w:rPr>
          <w:bCs/>
          <w:sz w:val="26"/>
          <w:szCs w:val="26"/>
        </w:rPr>
        <w:t>în</w:t>
      </w:r>
      <w:proofErr w:type="spellEnd"/>
      <w:r w:rsidRPr="00AE7201">
        <w:rPr>
          <w:bCs/>
          <w:sz w:val="26"/>
          <w:szCs w:val="26"/>
        </w:rPr>
        <w:t xml:space="preserve"> </w:t>
      </w:r>
      <w:proofErr w:type="spellStart"/>
      <w:r w:rsidRPr="00AE7201">
        <w:rPr>
          <w:bCs/>
          <w:sz w:val="26"/>
          <w:szCs w:val="26"/>
        </w:rPr>
        <w:t>încăperi</w:t>
      </w:r>
      <w:proofErr w:type="spellEnd"/>
      <w:r w:rsidRPr="00AE7201">
        <w:rPr>
          <w:bCs/>
          <w:sz w:val="26"/>
          <w:szCs w:val="26"/>
        </w:rPr>
        <w:t xml:space="preserve"> special destinate separate </w:t>
      </w:r>
      <w:proofErr w:type="spellStart"/>
      <w:r w:rsidRPr="00AE7201">
        <w:rPr>
          <w:bCs/>
          <w:sz w:val="26"/>
          <w:szCs w:val="26"/>
        </w:rPr>
        <w:t>prin</w:t>
      </w:r>
      <w:proofErr w:type="spellEnd"/>
      <w:r w:rsidRPr="00AE7201">
        <w:rPr>
          <w:bCs/>
          <w:sz w:val="26"/>
          <w:szCs w:val="26"/>
        </w:rPr>
        <w:t xml:space="preserve"> </w:t>
      </w:r>
      <w:bookmarkStart w:id="5" w:name="_Hlk134855656"/>
      <w:proofErr w:type="spellStart"/>
      <w:r w:rsidRPr="00AE7201">
        <w:rPr>
          <w:bCs/>
          <w:sz w:val="26"/>
          <w:szCs w:val="26"/>
        </w:rPr>
        <w:t>elemente</w:t>
      </w:r>
      <w:proofErr w:type="spellEnd"/>
      <w:r w:rsidRPr="00AE7201">
        <w:rPr>
          <w:bCs/>
          <w:sz w:val="26"/>
          <w:szCs w:val="26"/>
        </w:rPr>
        <w:t xml:space="preserve"> de </w:t>
      </w:r>
      <w:proofErr w:type="spellStart"/>
      <w:r w:rsidRPr="00AE7201">
        <w:rPr>
          <w:bCs/>
          <w:sz w:val="26"/>
          <w:szCs w:val="26"/>
        </w:rPr>
        <w:t>construcții</w:t>
      </w:r>
      <w:proofErr w:type="spellEnd"/>
      <w:r w:rsidRPr="00AE7201">
        <w:rPr>
          <w:bCs/>
          <w:sz w:val="26"/>
          <w:szCs w:val="26"/>
        </w:rPr>
        <w:t xml:space="preserve"> </w:t>
      </w:r>
      <w:proofErr w:type="spellStart"/>
      <w:r w:rsidRPr="00AE7201">
        <w:rPr>
          <w:bCs/>
          <w:sz w:val="26"/>
          <w:szCs w:val="26"/>
        </w:rPr>
        <w:t>incombustibile</w:t>
      </w:r>
      <w:proofErr w:type="spellEnd"/>
      <w:r w:rsidRPr="00AE7201">
        <w:rPr>
          <w:bCs/>
          <w:sz w:val="26"/>
          <w:szCs w:val="26"/>
        </w:rPr>
        <w:t xml:space="preserve"> </w:t>
      </w:r>
      <w:proofErr w:type="spellStart"/>
      <w:r w:rsidRPr="00AE7201">
        <w:rPr>
          <w:bCs/>
          <w:sz w:val="26"/>
          <w:szCs w:val="26"/>
        </w:rPr>
        <w:t>clasa</w:t>
      </w:r>
      <w:proofErr w:type="spellEnd"/>
      <w:r w:rsidRPr="00AE7201">
        <w:rPr>
          <w:bCs/>
          <w:sz w:val="26"/>
          <w:szCs w:val="26"/>
        </w:rPr>
        <w:t xml:space="preserve"> de </w:t>
      </w:r>
      <w:proofErr w:type="spellStart"/>
      <w:r w:rsidRPr="00AE7201">
        <w:rPr>
          <w:bCs/>
          <w:sz w:val="26"/>
          <w:szCs w:val="26"/>
        </w:rPr>
        <w:t>reacție</w:t>
      </w:r>
      <w:proofErr w:type="spellEnd"/>
      <w:r w:rsidRPr="00AE7201">
        <w:rPr>
          <w:bCs/>
          <w:sz w:val="26"/>
          <w:szCs w:val="26"/>
        </w:rPr>
        <w:t xml:space="preserve"> la </w:t>
      </w:r>
      <w:proofErr w:type="spellStart"/>
      <w:r w:rsidRPr="00AE7201">
        <w:rPr>
          <w:bCs/>
          <w:sz w:val="26"/>
          <w:szCs w:val="26"/>
        </w:rPr>
        <w:t>foc</w:t>
      </w:r>
      <w:proofErr w:type="spellEnd"/>
      <w:r w:rsidRPr="00AE7201">
        <w:rPr>
          <w:bCs/>
          <w:sz w:val="26"/>
          <w:szCs w:val="26"/>
        </w:rPr>
        <w:t xml:space="preserve"> A1 </w:t>
      </w:r>
      <w:proofErr w:type="spellStart"/>
      <w:r w:rsidRPr="00AE7201">
        <w:rPr>
          <w:bCs/>
          <w:sz w:val="26"/>
          <w:szCs w:val="26"/>
        </w:rPr>
        <w:t>ori</w:t>
      </w:r>
      <w:proofErr w:type="spellEnd"/>
      <w:r w:rsidRPr="00AE7201">
        <w:rPr>
          <w:bCs/>
          <w:sz w:val="26"/>
          <w:szCs w:val="26"/>
        </w:rPr>
        <w:t xml:space="preserve"> A2-s1d0, cu </w:t>
      </w:r>
      <w:proofErr w:type="spellStart"/>
      <w:r w:rsidRPr="00AE7201">
        <w:rPr>
          <w:bCs/>
          <w:sz w:val="26"/>
          <w:szCs w:val="26"/>
        </w:rPr>
        <w:t>rezistența</w:t>
      </w:r>
      <w:proofErr w:type="spellEnd"/>
      <w:r w:rsidRPr="00AE7201">
        <w:rPr>
          <w:bCs/>
          <w:sz w:val="26"/>
          <w:szCs w:val="26"/>
        </w:rPr>
        <w:t xml:space="preserve"> la </w:t>
      </w:r>
      <w:proofErr w:type="spellStart"/>
      <w:r w:rsidRPr="00AE7201">
        <w:rPr>
          <w:bCs/>
          <w:sz w:val="26"/>
          <w:szCs w:val="26"/>
        </w:rPr>
        <w:t>foc</w:t>
      </w:r>
      <w:proofErr w:type="spellEnd"/>
      <w:r w:rsidRPr="00AE7201">
        <w:rPr>
          <w:bCs/>
          <w:sz w:val="26"/>
          <w:szCs w:val="26"/>
        </w:rPr>
        <w:t xml:space="preserve"> minimum REI60 </w:t>
      </w:r>
      <w:proofErr w:type="spellStart"/>
      <w:r w:rsidRPr="00AE7201">
        <w:rPr>
          <w:bCs/>
          <w:sz w:val="26"/>
          <w:szCs w:val="26"/>
        </w:rPr>
        <w:t>pentru</w:t>
      </w:r>
      <w:proofErr w:type="spellEnd"/>
      <w:r w:rsidRPr="00AE7201">
        <w:rPr>
          <w:bCs/>
          <w:sz w:val="26"/>
          <w:szCs w:val="26"/>
        </w:rPr>
        <w:t xml:space="preserve"> </w:t>
      </w:r>
      <w:proofErr w:type="spellStart"/>
      <w:r w:rsidRPr="00AE7201">
        <w:rPr>
          <w:bCs/>
          <w:sz w:val="26"/>
          <w:szCs w:val="26"/>
        </w:rPr>
        <w:t>planșee</w:t>
      </w:r>
      <w:proofErr w:type="spellEnd"/>
      <w:r w:rsidRPr="00AE7201">
        <w:rPr>
          <w:bCs/>
          <w:sz w:val="26"/>
          <w:szCs w:val="26"/>
        </w:rPr>
        <w:t xml:space="preserve"> </w:t>
      </w:r>
      <w:proofErr w:type="spellStart"/>
      <w:r w:rsidRPr="00AE7201">
        <w:rPr>
          <w:bCs/>
          <w:sz w:val="26"/>
          <w:szCs w:val="26"/>
        </w:rPr>
        <w:t>și</w:t>
      </w:r>
      <w:proofErr w:type="spellEnd"/>
      <w:r w:rsidRPr="00AE7201">
        <w:rPr>
          <w:bCs/>
          <w:sz w:val="26"/>
          <w:szCs w:val="26"/>
        </w:rPr>
        <w:t xml:space="preserve"> minimum EI60 </w:t>
      </w:r>
      <w:proofErr w:type="spellStart"/>
      <w:r w:rsidRPr="00AE7201">
        <w:rPr>
          <w:bCs/>
          <w:sz w:val="26"/>
          <w:szCs w:val="26"/>
        </w:rPr>
        <w:t>pentru</w:t>
      </w:r>
      <w:proofErr w:type="spellEnd"/>
      <w:r w:rsidRPr="00AE7201">
        <w:rPr>
          <w:bCs/>
          <w:sz w:val="26"/>
          <w:szCs w:val="26"/>
        </w:rPr>
        <w:t xml:space="preserve"> </w:t>
      </w:r>
      <w:proofErr w:type="spellStart"/>
      <w:r w:rsidRPr="00AE7201">
        <w:rPr>
          <w:bCs/>
          <w:sz w:val="26"/>
          <w:szCs w:val="26"/>
        </w:rPr>
        <w:t>pereți</w:t>
      </w:r>
      <w:bookmarkEnd w:id="5"/>
      <w:proofErr w:type="spellEnd"/>
      <w:r w:rsidRPr="00AE7201">
        <w:rPr>
          <w:bCs/>
          <w:sz w:val="26"/>
          <w:szCs w:val="26"/>
        </w:rPr>
        <w:t xml:space="preserve">. </w:t>
      </w:r>
      <w:proofErr w:type="spellStart"/>
      <w:r w:rsidRPr="00AE7201">
        <w:rPr>
          <w:bCs/>
          <w:sz w:val="26"/>
          <w:szCs w:val="26"/>
        </w:rPr>
        <w:t>Golurile</w:t>
      </w:r>
      <w:proofErr w:type="spellEnd"/>
      <w:r w:rsidRPr="00AE7201">
        <w:rPr>
          <w:bCs/>
          <w:sz w:val="26"/>
          <w:szCs w:val="26"/>
        </w:rPr>
        <w:t xml:space="preserve"> de </w:t>
      </w:r>
      <w:proofErr w:type="spellStart"/>
      <w:r w:rsidRPr="00AE7201">
        <w:rPr>
          <w:bCs/>
          <w:sz w:val="26"/>
          <w:szCs w:val="26"/>
        </w:rPr>
        <w:t>acces</w:t>
      </w:r>
      <w:proofErr w:type="spellEnd"/>
      <w:r w:rsidRPr="00AE7201">
        <w:rPr>
          <w:bCs/>
          <w:sz w:val="26"/>
          <w:szCs w:val="26"/>
        </w:rPr>
        <w:t xml:space="preserve"> </w:t>
      </w:r>
      <w:proofErr w:type="spellStart"/>
      <w:r w:rsidRPr="00AE7201">
        <w:rPr>
          <w:bCs/>
          <w:sz w:val="26"/>
          <w:szCs w:val="26"/>
        </w:rPr>
        <w:t>în</w:t>
      </w:r>
      <w:proofErr w:type="spellEnd"/>
      <w:r w:rsidRPr="00AE7201">
        <w:rPr>
          <w:bCs/>
          <w:sz w:val="26"/>
          <w:szCs w:val="26"/>
        </w:rPr>
        <w:t xml:space="preserve"> </w:t>
      </w:r>
      <w:proofErr w:type="spellStart"/>
      <w:r w:rsidRPr="00AE7201">
        <w:rPr>
          <w:bCs/>
          <w:sz w:val="26"/>
          <w:szCs w:val="26"/>
        </w:rPr>
        <w:t>aceste</w:t>
      </w:r>
      <w:proofErr w:type="spellEnd"/>
      <w:r w:rsidRPr="00AE7201">
        <w:rPr>
          <w:bCs/>
          <w:sz w:val="26"/>
          <w:szCs w:val="26"/>
        </w:rPr>
        <w:t xml:space="preserve"> </w:t>
      </w:r>
      <w:proofErr w:type="spellStart"/>
      <w:r w:rsidRPr="00AE7201">
        <w:rPr>
          <w:bCs/>
          <w:sz w:val="26"/>
          <w:szCs w:val="26"/>
        </w:rPr>
        <w:t>încăperi</w:t>
      </w:r>
      <w:proofErr w:type="spellEnd"/>
      <w:r w:rsidRPr="00AE7201">
        <w:rPr>
          <w:bCs/>
          <w:sz w:val="26"/>
          <w:szCs w:val="26"/>
        </w:rPr>
        <w:t xml:space="preserve"> </w:t>
      </w:r>
      <w:proofErr w:type="spellStart"/>
      <w:r w:rsidRPr="00AE7201">
        <w:rPr>
          <w:bCs/>
          <w:sz w:val="26"/>
          <w:szCs w:val="26"/>
        </w:rPr>
        <w:t>vor</w:t>
      </w:r>
      <w:proofErr w:type="spellEnd"/>
      <w:r w:rsidRPr="00AE7201">
        <w:rPr>
          <w:bCs/>
          <w:sz w:val="26"/>
          <w:szCs w:val="26"/>
        </w:rPr>
        <w:t xml:space="preserve"> fi </w:t>
      </w:r>
      <w:proofErr w:type="spellStart"/>
      <w:r w:rsidRPr="00AE7201">
        <w:rPr>
          <w:bCs/>
          <w:sz w:val="26"/>
          <w:szCs w:val="26"/>
        </w:rPr>
        <w:t>protejate</w:t>
      </w:r>
      <w:proofErr w:type="spellEnd"/>
      <w:r w:rsidRPr="00AE7201">
        <w:rPr>
          <w:bCs/>
          <w:sz w:val="26"/>
          <w:szCs w:val="26"/>
        </w:rPr>
        <w:t xml:space="preserve"> cu </w:t>
      </w:r>
      <w:proofErr w:type="spellStart"/>
      <w:r w:rsidRPr="00AE7201">
        <w:rPr>
          <w:bCs/>
          <w:sz w:val="26"/>
          <w:szCs w:val="26"/>
        </w:rPr>
        <w:t>uși</w:t>
      </w:r>
      <w:proofErr w:type="spellEnd"/>
      <w:r w:rsidRPr="00AE7201">
        <w:rPr>
          <w:bCs/>
          <w:sz w:val="26"/>
          <w:szCs w:val="26"/>
        </w:rPr>
        <w:t xml:space="preserve"> </w:t>
      </w:r>
      <w:proofErr w:type="spellStart"/>
      <w:r w:rsidRPr="00AE7201">
        <w:rPr>
          <w:bCs/>
          <w:sz w:val="26"/>
          <w:szCs w:val="26"/>
        </w:rPr>
        <w:t>rezistente</w:t>
      </w:r>
      <w:proofErr w:type="spellEnd"/>
      <w:r w:rsidRPr="00AE7201">
        <w:rPr>
          <w:bCs/>
          <w:sz w:val="26"/>
          <w:szCs w:val="26"/>
        </w:rPr>
        <w:t xml:space="preserve"> la </w:t>
      </w:r>
      <w:proofErr w:type="spellStart"/>
      <w:r w:rsidRPr="00AE7201">
        <w:rPr>
          <w:bCs/>
          <w:sz w:val="26"/>
          <w:szCs w:val="26"/>
        </w:rPr>
        <w:t>foc</w:t>
      </w:r>
      <w:proofErr w:type="spellEnd"/>
      <w:r w:rsidRPr="00AE7201">
        <w:rPr>
          <w:bCs/>
          <w:sz w:val="26"/>
          <w:szCs w:val="26"/>
        </w:rPr>
        <w:t xml:space="preserve"> EI2 30-C. </w:t>
      </w:r>
      <w:proofErr w:type="spellStart"/>
      <w:r w:rsidRPr="00AE7201">
        <w:rPr>
          <w:bCs/>
          <w:sz w:val="26"/>
          <w:szCs w:val="26"/>
        </w:rPr>
        <w:t>Aceste</w:t>
      </w:r>
      <w:proofErr w:type="spellEnd"/>
      <w:r w:rsidRPr="00AE7201">
        <w:rPr>
          <w:bCs/>
          <w:sz w:val="26"/>
          <w:szCs w:val="26"/>
        </w:rPr>
        <w:t xml:space="preserve"> </w:t>
      </w:r>
      <w:proofErr w:type="spellStart"/>
      <w:r w:rsidRPr="00AE7201">
        <w:rPr>
          <w:bCs/>
          <w:sz w:val="26"/>
          <w:szCs w:val="26"/>
        </w:rPr>
        <w:t>încăperi</w:t>
      </w:r>
      <w:proofErr w:type="spellEnd"/>
      <w:r w:rsidRPr="00AE7201">
        <w:rPr>
          <w:bCs/>
          <w:sz w:val="26"/>
          <w:szCs w:val="26"/>
        </w:rPr>
        <w:t xml:space="preserve"> se </w:t>
      </w:r>
      <w:proofErr w:type="spellStart"/>
      <w:r w:rsidRPr="00AE7201">
        <w:rPr>
          <w:bCs/>
          <w:sz w:val="26"/>
          <w:szCs w:val="26"/>
        </w:rPr>
        <w:t>prevăd</w:t>
      </w:r>
      <w:proofErr w:type="spellEnd"/>
      <w:r w:rsidRPr="00AE7201">
        <w:rPr>
          <w:bCs/>
          <w:sz w:val="26"/>
          <w:szCs w:val="26"/>
        </w:rPr>
        <w:t xml:space="preserve"> cu minimum o </w:t>
      </w:r>
      <w:proofErr w:type="spellStart"/>
      <w:r w:rsidRPr="00AE7201">
        <w:rPr>
          <w:bCs/>
          <w:sz w:val="26"/>
          <w:szCs w:val="26"/>
        </w:rPr>
        <w:t>priză</w:t>
      </w:r>
      <w:proofErr w:type="spellEnd"/>
      <w:r w:rsidRPr="00AE7201">
        <w:rPr>
          <w:bCs/>
          <w:sz w:val="26"/>
          <w:szCs w:val="26"/>
        </w:rPr>
        <w:t xml:space="preserve"> de 16 A/230  V  </w:t>
      </w:r>
      <w:proofErr w:type="spellStart"/>
      <w:r w:rsidRPr="00AE7201">
        <w:rPr>
          <w:bCs/>
          <w:sz w:val="26"/>
          <w:szCs w:val="26"/>
        </w:rPr>
        <w:t>pentru</w:t>
      </w:r>
      <w:proofErr w:type="spellEnd"/>
      <w:r w:rsidRPr="00AE7201">
        <w:rPr>
          <w:bCs/>
          <w:sz w:val="26"/>
          <w:szCs w:val="26"/>
        </w:rPr>
        <w:t xml:space="preserve">  </w:t>
      </w:r>
      <w:proofErr w:type="spellStart"/>
      <w:r w:rsidRPr="00AE7201">
        <w:rPr>
          <w:bCs/>
          <w:sz w:val="26"/>
          <w:szCs w:val="26"/>
        </w:rPr>
        <w:t>lămpi</w:t>
      </w:r>
      <w:proofErr w:type="spellEnd"/>
      <w:r w:rsidRPr="00AE7201">
        <w:rPr>
          <w:bCs/>
          <w:sz w:val="26"/>
          <w:szCs w:val="26"/>
        </w:rPr>
        <w:t xml:space="preserve">  </w:t>
      </w:r>
      <w:proofErr w:type="spellStart"/>
      <w:r w:rsidRPr="00AE7201">
        <w:rPr>
          <w:bCs/>
          <w:sz w:val="26"/>
          <w:szCs w:val="26"/>
        </w:rPr>
        <w:t>și</w:t>
      </w:r>
      <w:proofErr w:type="spellEnd"/>
      <w:r w:rsidRPr="00AE7201">
        <w:rPr>
          <w:bCs/>
          <w:sz w:val="26"/>
          <w:szCs w:val="26"/>
        </w:rPr>
        <w:t xml:space="preserve">  </w:t>
      </w:r>
      <w:proofErr w:type="spellStart"/>
      <w:r w:rsidRPr="00AE7201">
        <w:rPr>
          <w:bCs/>
          <w:sz w:val="26"/>
          <w:szCs w:val="26"/>
        </w:rPr>
        <w:t>unelte</w:t>
      </w:r>
      <w:proofErr w:type="spellEnd"/>
      <w:r w:rsidRPr="00AE7201">
        <w:rPr>
          <w:bCs/>
          <w:sz w:val="26"/>
          <w:szCs w:val="26"/>
        </w:rPr>
        <w:t xml:space="preserve">  (</w:t>
      </w:r>
      <w:proofErr w:type="spellStart"/>
      <w:r w:rsidRPr="00AE7201">
        <w:rPr>
          <w:bCs/>
          <w:sz w:val="26"/>
          <w:szCs w:val="26"/>
        </w:rPr>
        <w:t>scule</w:t>
      </w:r>
      <w:proofErr w:type="spellEnd"/>
      <w:r w:rsidRPr="00AE7201">
        <w:rPr>
          <w:bCs/>
          <w:sz w:val="26"/>
          <w:szCs w:val="26"/>
        </w:rPr>
        <w:t xml:space="preserve">,  </w:t>
      </w:r>
      <w:proofErr w:type="spellStart"/>
      <w:r w:rsidRPr="00AE7201">
        <w:rPr>
          <w:bCs/>
          <w:sz w:val="26"/>
          <w:szCs w:val="26"/>
        </w:rPr>
        <w:t>accesorii</w:t>
      </w:r>
      <w:proofErr w:type="spellEnd"/>
      <w:r w:rsidRPr="00AE7201">
        <w:rPr>
          <w:bCs/>
          <w:sz w:val="26"/>
          <w:szCs w:val="26"/>
        </w:rPr>
        <w:t xml:space="preserve">)  </w:t>
      </w:r>
      <w:proofErr w:type="spellStart"/>
      <w:r w:rsidRPr="00AE7201">
        <w:rPr>
          <w:bCs/>
          <w:sz w:val="26"/>
          <w:szCs w:val="26"/>
        </w:rPr>
        <w:t>portabile</w:t>
      </w:r>
      <w:proofErr w:type="spellEnd"/>
      <w:r w:rsidRPr="00AE7201">
        <w:rPr>
          <w:bCs/>
          <w:sz w:val="26"/>
          <w:szCs w:val="26"/>
        </w:rPr>
        <w:t xml:space="preserve">,  </w:t>
      </w:r>
      <w:proofErr w:type="spellStart"/>
      <w:r w:rsidRPr="00AE7201">
        <w:rPr>
          <w:bCs/>
          <w:sz w:val="26"/>
          <w:szCs w:val="26"/>
        </w:rPr>
        <w:t>alimentată</w:t>
      </w:r>
      <w:proofErr w:type="spellEnd"/>
      <w:r w:rsidRPr="00AE7201">
        <w:rPr>
          <w:bCs/>
          <w:sz w:val="26"/>
          <w:szCs w:val="26"/>
        </w:rPr>
        <w:t xml:space="preserve">  din  </w:t>
      </w:r>
      <w:proofErr w:type="spellStart"/>
      <w:r w:rsidRPr="00AE7201">
        <w:rPr>
          <w:bCs/>
          <w:sz w:val="26"/>
          <w:szCs w:val="26"/>
        </w:rPr>
        <w:t>circuitele</w:t>
      </w:r>
      <w:proofErr w:type="spellEnd"/>
      <w:r w:rsidRPr="00AE7201">
        <w:rPr>
          <w:bCs/>
          <w:sz w:val="26"/>
          <w:szCs w:val="26"/>
        </w:rPr>
        <w:t xml:space="preserve">  </w:t>
      </w:r>
      <w:proofErr w:type="spellStart"/>
      <w:r w:rsidRPr="00AE7201">
        <w:rPr>
          <w:bCs/>
          <w:sz w:val="26"/>
          <w:szCs w:val="26"/>
        </w:rPr>
        <w:t>sistemelor</w:t>
      </w:r>
      <w:proofErr w:type="spellEnd"/>
      <w:r w:rsidRPr="00AE7201">
        <w:rPr>
          <w:bCs/>
          <w:sz w:val="26"/>
          <w:szCs w:val="26"/>
        </w:rPr>
        <w:t xml:space="preserve">  cu  </w:t>
      </w:r>
      <w:proofErr w:type="spellStart"/>
      <w:r w:rsidRPr="00AE7201">
        <w:rPr>
          <w:bCs/>
          <w:sz w:val="26"/>
          <w:szCs w:val="26"/>
        </w:rPr>
        <w:t>rol</w:t>
      </w:r>
      <w:proofErr w:type="spellEnd"/>
      <w:r w:rsidRPr="00AE7201">
        <w:rPr>
          <w:bCs/>
          <w:sz w:val="26"/>
          <w:szCs w:val="26"/>
        </w:rPr>
        <w:t xml:space="preserve">  de </w:t>
      </w:r>
      <w:proofErr w:type="spellStart"/>
      <w:r w:rsidRPr="00AE7201">
        <w:rPr>
          <w:bCs/>
          <w:sz w:val="26"/>
          <w:szCs w:val="26"/>
        </w:rPr>
        <w:t>securitate</w:t>
      </w:r>
      <w:proofErr w:type="spellEnd"/>
      <w:r w:rsidRPr="00AE7201">
        <w:rPr>
          <w:bCs/>
          <w:sz w:val="26"/>
          <w:szCs w:val="26"/>
        </w:rPr>
        <w:t xml:space="preserve"> la </w:t>
      </w:r>
      <w:proofErr w:type="spellStart"/>
      <w:r w:rsidRPr="00AE7201">
        <w:rPr>
          <w:bCs/>
          <w:sz w:val="26"/>
          <w:szCs w:val="26"/>
        </w:rPr>
        <w:t>incendiu</w:t>
      </w:r>
      <w:proofErr w:type="spellEnd"/>
      <w:r w:rsidRPr="00AE7201">
        <w:rPr>
          <w:bCs/>
          <w:sz w:val="26"/>
          <w:szCs w:val="26"/>
        </w:rPr>
        <w:t>.</w:t>
      </w:r>
    </w:p>
    <w:p w14:paraId="3D494468" w14:textId="77777777" w:rsidR="00043728" w:rsidRPr="00F85D33" w:rsidRDefault="00043728" w:rsidP="00D71179">
      <w:pPr>
        <w:ind w:left="-1134" w:right="-709" w:firstLine="567"/>
        <w:jc w:val="both"/>
        <w:rPr>
          <w:bCs/>
          <w:color w:val="FF0000"/>
          <w:sz w:val="26"/>
          <w:szCs w:val="26"/>
        </w:rPr>
      </w:pPr>
    </w:p>
    <w:p w14:paraId="33D9AF56" w14:textId="3AF12BC4" w:rsidR="002C4851" w:rsidRPr="00302CE3" w:rsidRDefault="002C4851" w:rsidP="00D71179">
      <w:pPr>
        <w:ind w:left="-1134" w:right="-709" w:firstLine="567"/>
        <w:jc w:val="both"/>
        <w:rPr>
          <w:bCs/>
          <w:i/>
          <w:iCs/>
          <w:sz w:val="26"/>
          <w:szCs w:val="26"/>
          <w:lang w:val="ro-RO"/>
        </w:rPr>
      </w:pPr>
      <w:r w:rsidRPr="00302CE3">
        <w:rPr>
          <w:bCs/>
          <w:i/>
          <w:iCs/>
          <w:sz w:val="26"/>
          <w:szCs w:val="26"/>
        </w:rPr>
        <w:t xml:space="preserve">La </w:t>
      </w:r>
      <w:proofErr w:type="spellStart"/>
      <w:r w:rsidRPr="00302CE3">
        <w:rPr>
          <w:bCs/>
          <w:i/>
          <w:iCs/>
          <w:sz w:val="26"/>
          <w:szCs w:val="26"/>
        </w:rPr>
        <w:t>clădirea</w:t>
      </w:r>
      <w:proofErr w:type="spellEnd"/>
      <w:r w:rsidRPr="00302CE3">
        <w:rPr>
          <w:bCs/>
          <w:i/>
          <w:iCs/>
          <w:sz w:val="26"/>
          <w:szCs w:val="26"/>
        </w:rPr>
        <w:t xml:space="preserve"> </w:t>
      </w:r>
      <w:proofErr w:type="spellStart"/>
      <w:r w:rsidRPr="00302CE3">
        <w:rPr>
          <w:bCs/>
          <w:i/>
          <w:iCs/>
          <w:sz w:val="26"/>
          <w:szCs w:val="26"/>
        </w:rPr>
        <w:t>expertizată</w:t>
      </w:r>
      <w:proofErr w:type="spellEnd"/>
      <w:r w:rsidRPr="00302CE3">
        <w:rPr>
          <w:bCs/>
          <w:i/>
          <w:iCs/>
          <w:sz w:val="26"/>
          <w:szCs w:val="26"/>
        </w:rPr>
        <w:t xml:space="preserve">, </w:t>
      </w:r>
      <w:proofErr w:type="spellStart"/>
      <w:r w:rsidRPr="00302CE3">
        <w:rPr>
          <w:bCs/>
          <w:i/>
          <w:iCs/>
          <w:sz w:val="26"/>
          <w:szCs w:val="26"/>
        </w:rPr>
        <w:t>amplasarea</w:t>
      </w:r>
      <w:proofErr w:type="spellEnd"/>
      <w:r w:rsidRPr="00302CE3">
        <w:rPr>
          <w:bCs/>
          <w:i/>
          <w:iCs/>
          <w:sz w:val="26"/>
          <w:szCs w:val="26"/>
        </w:rPr>
        <w:t xml:space="preserve"> ECS se face</w:t>
      </w:r>
      <w:r w:rsidR="0019676B">
        <w:rPr>
          <w:bCs/>
          <w:i/>
          <w:iCs/>
          <w:sz w:val="26"/>
          <w:szCs w:val="26"/>
        </w:rPr>
        <w:t xml:space="preserve"> </w:t>
      </w:r>
      <w:r w:rsidR="00AE7201" w:rsidRPr="00302CE3">
        <w:rPr>
          <w:bCs/>
          <w:i/>
          <w:iCs/>
          <w:sz w:val="26"/>
          <w:szCs w:val="26"/>
        </w:rPr>
        <w:t xml:space="preserve">la </w:t>
      </w:r>
      <w:proofErr w:type="spellStart"/>
      <w:r w:rsidR="00AE7201" w:rsidRPr="00302CE3">
        <w:rPr>
          <w:bCs/>
          <w:i/>
          <w:iCs/>
          <w:sz w:val="26"/>
          <w:szCs w:val="26"/>
        </w:rPr>
        <w:t>etaj</w:t>
      </w:r>
      <w:proofErr w:type="spellEnd"/>
      <w:r w:rsidRPr="00302CE3">
        <w:rPr>
          <w:bCs/>
          <w:i/>
          <w:iCs/>
          <w:sz w:val="26"/>
          <w:szCs w:val="26"/>
        </w:rPr>
        <w:t xml:space="preserve"> </w:t>
      </w:r>
      <w:proofErr w:type="spellStart"/>
      <w:r w:rsidRPr="00302CE3">
        <w:rPr>
          <w:bCs/>
          <w:i/>
          <w:iCs/>
          <w:sz w:val="26"/>
          <w:szCs w:val="26"/>
        </w:rPr>
        <w:t>în</w:t>
      </w:r>
      <w:proofErr w:type="spellEnd"/>
      <w:r w:rsidRPr="00302CE3">
        <w:rPr>
          <w:bCs/>
          <w:i/>
          <w:iCs/>
          <w:sz w:val="26"/>
          <w:szCs w:val="26"/>
        </w:rPr>
        <w:t xml:space="preserve"> </w:t>
      </w:r>
      <w:proofErr w:type="spellStart"/>
      <w:r w:rsidRPr="00302CE3">
        <w:rPr>
          <w:bCs/>
          <w:i/>
          <w:iCs/>
          <w:sz w:val="26"/>
          <w:szCs w:val="26"/>
        </w:rPr>
        <w:t>incaperea</w:t>
      </w:r>
      <w:proofErr w:type="spellEnd"/>
      <w:r w:rsidRPr="00302CE3">
        <w:rPr>
          <w:bCs/>
          <w:i/>
          <w:iCs/>
          <w:sz w:val="26"/>
          <w:szCs w:val="26"/>
        </w:rPr>
        <w:t xml:space="preserve"> </w:t>
      </w:r>
      <w:r w:rsidR="00AE7201" w:rsidRPr="00302CE3">
        <w:rPr>
          <w:bCs/>
          <w:i/>
          <w:iCs/>
          <w:sz w:val="26"/>
          <w:szCs w:val="26"/>
        </w:rPr>
        <w:t xml:space="preserve">E05, </w:t>
      </w:r>
      <w:proofErr w:type="spellStart"/>
      <w:r w:rsidR="00AE7201" w:rsidRPr="00302CE3">
        <w:rPr>
          <w:bCs/>
          <w:i/>
          <w:iCs/>
          <w:sz w:val="26"/>
          <w:szCs w:val="26"/>
        </w:rPr>
        <w:t>încapere</w:t>
      </w:r>
      <w:proofErr w:type="spellEnd"/>
      <w:r w:rsidR="00AE7201" w:rsidRPr="00302CE3">
        <w:rPr>
          <w:bCs/>
          <w:i/>
          <w:iCs/>
          <w:sz w:val="26"/>
          <w:szCs w:val="26"/>
        </w:rPr>
        <w:t xml:space="preserve"> care nu </w:t>
      </w:r>
      <w:proofErr w:type="spellStart"/>
      <w:r w:rsidR="00AE7201" w:rsidRPr="00302CE3">
        <w:rPr>
          <w:bCs/>
          <w:i/>
          <w:iCs/>
          <w:sz w:val="26"/>
          <w:szCs w:val="26"/>
        </w:rPr>
        <w:t>îndeplineste</w:t>
      </w:r>
      <w:proofErr w:type="spellEnd"/>
      <w:r w:rsidR="00AE7201" w:rsidRPr="00302CE3">
        <w:rPr>
          <w:bCs/>
          <w:i/>
          <w:iCs/>
          <w:sz w:val="26"/>
          <w:szCs w:val="26"/>
        </w:rPr>
        <w:t xml:space="preserve"> </w:t>
      </w:r>
      <w:proofErr w:type="spellStart"/>
      <w:r w:rsidR="00AE7201" w:rsidRPr="00302CE3">
        <w:rPr>
          <w:bCs/>
          <w:i/>
          <w:iCs/>
          <w:sz w:val="26"/>
          <w:szCs w:val="26"/>
        </w:rPr>
        <w:t>condițiile</w:t>
      </w:r>
      <w:proofErr w:type="spellEnd"/>
      <w:r w:rsidR="00AE7201" w:rsidRPr="00302CE3">
        <w:rPr>
          <w:bCs/>
          <w:i/>
          <w:iCs/>
          <w:sz w:val="26"/>
          <w:szCs w:val="26"/>
        </w:rPr>
        <w:t xml:space="preserve"> </w:t>
      </w:r>
      <w:proofErr w:type="spellStart"/>
      <w:r w:rsidR="00AE7201" w:rsidRPr="00302CE3">
        <w:rPr>
          <w:bCs/>
          <w:i/>
          <w:iCs/>
          <w:sz w:val="26"/>
          <w:szCs w:val="26"/>
        </w:rPr>
        <w:t>impuse</w:t>
      </w:r>
      <w:proofErr w:type="spellEnd"/>
      <w:r w:rsidR="00AE7201" w:rsidRPr="00302CE3">
        <w:rPr>
          <w:bCs/>
          <w:i/>
          <w:iCs/>
          <w:sz w:val="26"/>
          <w:szCs w:val="26"/>
        </w:rPr>
        <w:t xml:space="preserve"> de art. 3.9.2.4.  din </w:t>
      </w:r>
      <w:proofErr w:type="spellStart"/>
      <w:r w:rsidR="00AE7201" w:rsidRPr="00302CE3">
        <w:rPr>
          <w:bCs/>
          <w:i/>
          <w:iCs/>
          <w:sz w:val="26"/>
          <w:szCs w:val="26"/>
        </w:rPr>
        <w:t>Normativ</w:t>
      </w:r>
      <w:proofErr w:type="spellEnd"/>
      <w:r w:rsidR="00AE7201" w:rsidRPr="00302CE3">
        <w:rPr>
          <w:bCs/>
          <w:i/>
          <w:iCs/>
          <w:sz w:val="26"/>
          <w:szCs w:val="26"/>
        </w:rPr>
        <w:t xml:space="preserve"> P 118/3-2018.</w:t>
      </w:r>
    </w:p>
    <w:p w14:paraId="1BAAFF18" w14:textId="45FDFC60" w:rsidR="00043728" w:rsidRPr="00302CE3" w:rsidRDefault="00043728" w:rsidP="00D71179">
      <w:pPr>
        <w:ind w:left="-1134" w:right="-709" w:firstLine="567"/>
        <w:jc w:val="both"/>
        <w:rPr>
          <w:i/>
          <w:iCs/>
          <w:sz w:val="26"/>
          <w:szCs w:val="26"/>
          <w:lang w:val="fr-FR"/>
        </w:rPr>
      </w:pPr>
    </w:p>
    <w:p w14:paraId="4E979DDA" w14:textId="5E61064F" w:rsidR="00302CE3" w:rsidRDefault="00AE7201" w:rsidP="00302CE3">
      <w:pPr>
        <w:ind w:left="-1134" w:right="-709" w:firstLine="567"/>
        <w:jc w:val="both"/>
        <w:rPr>
          <w:bCs/>
          <w:i/>
          <w:iCs/>
          <w:sz w:val="26"/>
          <w:szCs w:val="26"/>
        </w:rPr>
      </w:pPr>
      <w:r w:rsidRPr="00302CE3">
        <w:rPr>
          <w:i/>
          <w:iCs/>
          <w:sz w:val="26"/>
          <w:szCs w:val="26"/>
          <w:lang w:val="fr-FR"/>
        </w:rPr>
        <w:t xml:space="preserve">Se </w:t>
      </w:r>
      <w:proofErr w:type="spellStart"/>
      <w:r w:rsidRPr="00302CE3">
        <w:rPr>
          <w:i/>
          <w:iCs/>
          <w:sz w:val="26"/>
          <w:szCs w:val="26"/>
          <w:lang w:val="fr-FR"/>
        </w:rPr>
        <w:t>impune</w:t>
      </w:r>
      <w:proofErr w:type="spellEnd"/>
      <w:r w:rsidRPr="00302CE3">
        <w:rPr>
          <w:i/>
          <w:iCs/>
          <w:sz w:val="26"/>
          <w:szCs w:val="26"/>
          <w:lang w:val="fr-FR"/>
        </w:rPr>
        <w:t xml:space="preserve"> </w:t>
      </w:r>
      <w:proofErr w:type="spellStart"/>
      <w:r w:rsidRPr="00302CE3">
        <w:rPr>
          <w:i/>
          <w:iCs/>
          <w:sz w:val="26"/>
          <w:szCs w:val="26"/>
          <w:lang w:val="fr-FR"/>
        </w:rPr>
        <w:t>mutarea</w:t>
      </w:r>
      <w:proofErr w:type="spellEnd"/>
      <w:r w:rsidRPr="00302CE3">
        <w:rPr>
          <w:i/>
          <w:iCs/>
          <w:sz w:val="26"/>
          <w:szCs w:val="26"/>
          <w:lang w:val="fr-FR"/>
        </w:rPr>
        <w:t xml:space="preserve"> </w:t>
      </w:r>
      <w:proofErr w:type="spellStart"/>
      <w:r w:rsidRPr="00302CE3">
        <w:rPr>
          <w:bCs/>
          <w:i/>
          <w:iCs/>
          <w:sz w:val="26"/>
          <w:szCs w:val="26"/>
        </w:rPr>
        <w:t>echipamentului</w:t>
      </w:r>
      <w:proofErr w:type="spellEnd"/>
      <w:r w:rsidRPr="00302CE3">
        <w:rPr>
          <w:bCs/>
          <w:i/>
          <w:iCs/>
          <w:sz w:val="26"/>
          <w:szCs w:val="26"/>
        </w:rPr>
        <w:t xml:space="preserve"> de control </w:t>
      </w:r>
      <w:proofErr w:type="spellStart"/>
      <w:r w:rsidRPr="00302CE3">
        <w:rPr>
          <w:bCs/>
          <w:i/>
          <w:iCs/>
          <w:sz w:val="26"/>
          <w:szCs w:val="26"/>
        </w:rPr>
        <w:t>și</w:t>
      </w:r>
      <w:proofErr w:type="spellEnd"/>
      <w:r w:rsidRPr="00302CE3">
        <w:rPr>
          <w:bCs/>
          <w:i/>
          <w:iCs/>
          <w:sz w:val="26"/>
          <w:szCs w:val="26"/>
        </w:rPr>
        <w:t xml:space="preserve"> </w:t>
      </w:r>
      <w:proofErr w:type="spellStart"/>
      <w:r w:rsidRPr="00302CE3">
        <w:rPr>
          <w:bCs/>
          <w:i/>
          <w:iCs/>
          <w:sz w:val="26"/>
          <w:szCs w:val="26"/>
        </w:rPr>
        <w:t>semnalizare</w:t>
      </w:r>
      <w:proofErr w:type="spellEnd"/>
      <w:r w:rsidRPr="00302CE3">
        <w:rPr>
          <w:bCs/>
          <w:i/>
          <w:iCs/>
          <w:sz w:val="26"/>
          <w:szCs w:val="26"/>
        </w:rPr>
        <w:t xml:space="preserve"> (ECS) </w:t>
      </w:r>
      <w:proofErr w:type="spellStart"/>
      <w:r w:rsidRPr="00302CE3">
        <w:rPr>
          <w:bCs/>
          <w:i/>
          <w:iCs/>
          <w:sz w:val="26"/>
          <w:szCs w:val="26"/>
        </w:rPr>
        <w:t>intr</w:t>
      </w:r>
      <w:proofErr w:type="spellEnd"/>
      <w:r w:rsidRPr="00302CE3">
        <w:rPr>
          <w:bCs/>
          <w:i/>
          <w:iCs/>
          <w:sz w:val="26"/>
          <w:szCs w:val="26"/>
        </w:rPr>
        <w:t xml:space="preserve">-o </w:t>
      </w:r>
      <w:proofErr w:type="spellStart"/>
      <w:r w:rsidRPr="00302CE3">
        <w:rPr>
          <w:bCs/>
          <w:i/>
          <w:iCs/>
          <w:sz w:val="26"/>
          <w:szCs w:val="26"/>
        </w:rPr>
        <w:t>altă</w:t>
      </w:r>
      <w:proofErr w:type="spellEnd"/>
      <w:r w:rsidRPr="00302CE3">
        <w:rPr>
          <w:bCs/>
          <w:i/>
          <w:iCs/>
          <w:sz w:val="26"/>
          <w:szCs w:val="26"/>
        </w:rPr>
        <w:t xml:space="preserve"> </w:t>
      </w:r>
      <w:proofErr w:type="spellStart"/>
      <w:r w:rsidRPr="00302CE3">
        <w:rPr>
          <w:bCs/>
          <w:i/>
          <w:iCs/>
          <w:sz w:val="26"/>
          <w:szCs w:val="26"/>
        </w:rPr>
        <w:t>încapere</w:t>
      </w:r>
      <w:proofErr w:type="spellEnd"/>
      <w:r w:rsidRPr="00302CE3">
        <w:rPr>
          <w:bCs/>
          <w:i/>
          <w:iCs/>
          <w:sz w:val="26"/>
          <w:szCs w:val="26"/>
        </w:rPr>
        <w:t xml:space="preserve"> care </w:t>
      </w:r>
      <w:proofErr w:type="spellStart"/>
      <w:r w:rsidRPr="00302CE3">
        <w:rPr>
          <w:bCs/>
          <w:i/>
          <w:iCs/>
          <w:sz w:val="26"/>
          <w:szCs w:val="26"/>
        </w:rPr>
        <w:t>sa</w:t>
      </w:r>
      <w:proofErr w:type="spellEnd"/>
      <w:r w:rsidRPr="00302CE3">
        <w:rPr>
          <w:bCs/>
          <w:i/>
          <w:iCs/>
          <w:sz w:val="26"/>
          <w:szCs w:val="26"/>
        </w:rPr>
        <w:t xml:space="preserve"> </w:t>
      </w:r>
      <w:proofErr w:type="spellStart"/>
      <w:r w:rsidRPr="00302CE3">
        <w:rPr>
          <w:bCs/>
          <w:i/>
          <w:iCs/>
          <w:sz w:val="26"/>
          <w:szCs w:val="26"/>
        </w:rPr>
        <w:t>respecte</w:t>
      </w:r>
      <w:proofErr w:type="spellEnd"/>
      <w:r w:rsidRPr="00302CE3">
        <w:rPr>
          <w:bCs/>
          <w:i/>
          <w:iCs/>
          <w:sz w:val="26"/>
          <w:szCs w:val="26"/>
        </w:rPr>
        <w:t xml:space="preserve"> </w:t>
      </w:r>
      <w:proofErr w:type="spellStart"/>
      <w:r w:rsidRPr="00302CE3">
        <w:rPr>
          <w:bCs/>
          <w:i/>
          <w:iCs/>
          <w:sz w:val="26"/>
          <w:szCs w:val="26"/>
        </w:rPr>
        <w:t>conditiile</w:t>
      </w:r>
      <w:proofErr w:type="spellEnd"/>
      <w:r w:rsidRPr="00302CE3">
        <w:rPr>
          <w:bCs/>
          <w:i/>
          <w:iCs/>
          <w:sz w:val="26"/>
          <w:szCs w:val="26"/>
        </w:rPr>
        <w:t xml:space="preserve"> </w:t>
      </w:r>
      <w:r w:rsidR="00302CE3" w:rsidRPr="00302CE3">
        <w:rPr>
          <w:bCs/>
          <w:i/>
          <w:iCs/>
          <w:sz w:val="26"/>
          <w:szCs w:val="26"/>
        </w:rPr>
        <w:t xml:space="preserve">de </w:t>
      </w:r>
      <w:proofErr w:type="spellStart"/>
      <w:r w:rsidR="00302CE3" w:rsidRPr="00302CE3">
        <w:rPr>
          <w:bCs/>
          <w:i/>
          <w:iCs/>
          <w:sz w:val="26"/>
          <w:szCs w:val="26"/>
        </w:rPr>
        <w:t>amplasare</w:t>
      </w:r>
      <w:proofErr w:type="spellEnd"/>
      <w:r w:rsidR="00302CE3" w:rsidRPr="00302CE3">
        <w:rPr>
          <w:bCs/>
          <w:i/>
          <w:iCs/>
          <w:sz w:val="26"/>
          <w:szCs w:val="26"/>
        </w:rPr>
        <w:t xml:space="preserve"> </w:t>
      </w:r>
      <w:proofErr w:type="spellStart"/>
      <w:r w:rsidR="00302CE3" w:rsidRPr="00302CE3">
        <w:rPr>
          <w:bCs/>
          <w:i/>
          <w:iCs/>
          <w:sz w:val="26"/>
          <w:szCs w:val="26"/>
        </w:rPr>
        <w:t>impuse</w:t>
      </w:r>
      <w:proofErr w:type="spellEnd"/>
      <w:r w:rsidR="00302CE3" w:rsidRPr="00302CE3">
        <w:rPr>
          <w:bCs/>
          <w:sz w:val="26"/>
          <w:szCs w:val="26"/>
        </w:rPr>
        <w:t xml:space="preserve"> </w:t>
      </w:r>
      <w:r w:rsidR="00302CE3" w:rsidRPr="00302CE3">
        <w:rPr>
          <w:bCs/>
          <w:i/>
          <w:iCs/>
          <w:sz w:val="26"/>
          <w:szCs w:val="26"/>
        </w:rPr>
        <w:t xml:space="preserve">de art. 3.9.2.4.  din </w:t>
      </w:r>
      <w:proofErr w:type="spellStart"/>
      <w:r w:rsidR="00302CE3" w:rsidRPr="00302CE3">
        <w:rPr>
          <w:bCs/>
          <w:i/>
          <w:iCs/>
          <w:sz w:val="26"/>
          <w:szCs w:val="26"/>
        </w:rPr>
        <w:t>Normativ</w:t>
      </w:r>
      <w:proofErr w:type="spellEnd"/>
      <w:r w:rsidR="00302CE3" w:rsidRPr="00302CE3">
        <w:rPr>
          <w:bCs/>
          <w:i/>
          <w:iCs/>
          <w:sz w:val="26"/>
          <w:szCs w:val="26"/>
        </w:rPr>
        <w:t xml:space="preserve"> P 118/3-2018. </w:t>
      </w:r>
      <w:proofErr w:type="spellStart"/>
      <w:r w:rsidR="00302CE3" w:rsidRPr="00302CE3">
        <w:rPr>
          <w:bCs/>
          <w:i/>
          <w:iCs/>
          <w:sz w:val="26"/>
          <w:szCs w:val="26"/>
        </w:rPr>
        <w:t>Încaperea</w:t>
      </w:r>
      <w:proofErr w:type="spellEnd"/>
      <w:r w:rsidR="00302CE3" w:rsidRPr="00302CE3">
        <w:rPr>
          <w:bCs/>
          <w:i/>
          <w:iCs/>
          <w:sz w:val="26"/>
          <w:szCs w:val="26"/>
        </w:rPr>
        <w:t xml:space="preserve"> </w:t>
      </w:r>
      <w:proofErr w:type="spellStart"/>
      <w:r w:rsidR="00302CE3" w:rsidRPr="00302CE3">
        <w:rPr>
          <w:bCs/>
          <w:i/>
          <w:iCs/>
          <w:sz w:val="26"/>
          <w:szCs w:val="26"/>
        </w:rPr>
        <w:t>va</w:t>
      </w:r>
      <w:proofErr w:type="spellEnd"/>
      <w:r w:rsidR="00302CE3" w:rsidRPr="00302CE3">
        <w:rPr>
          <w:bCs/>
          <w:i/>
          <w:iCs/>
          <w:sz w:val="26"/>
          <w:szCs w:val="26"/>
        </w:rPr>
        <w:t xml:space="preserve"> fi cu </w:t>
      </w:r>
      <w:proofErr w:type="spellStart"/>
      <w:r w:rsidR="00302CE3" w:rsidRPr="00302CE3">
        <w:rPr>
          <w:bCs/>
          <w:i/>
          <w:iCs/>
          <w:sz w:val="26"/>
          <w:szCs w:val="26"/>
        </w:rPr>
        <w:t>risc</w:t>
      </w:r>
      <w:proofErr w:type="spellEnd"/>
      <w:r w:rsidR="00302CE3" w:rsidRPr="00302CE3">
        <w:rPr>
          <w:bCs/>
          <w:i/>
          <w:iCs/>
          <w:sz w:val="26"/>
          <w:szCs w:val="26"/>
        </w:rPr>
        <w:t xml:space="preserve"> mic de </w:t>
      </w:r>
      <w:proofErr w:type="spellStart"/>
      <w:r w:rsidR="00302CE3" w:rsidRPr="00302CE3">
        <w:rPr>
          <w:bCs/>
          <w:i/>
          <w:iCs/>
          <w:sz w:val="26"/>
          <w:szCs w:val="26"/>
        </w:rPr>
        <w:t>incendiu</w:t>
      </w:r>
      <w:proofErr w:type="spellEnd"/>
      <w:r w:rsidR="00302CE3" w:rsidRPr="00302CE3">
        <w:rPr>
          <w:bCs/>
          <w:i/>
          <w:iCs/>
          <w:sz w:val="26"/>
          <w:szCs w:val="26"/>
        </w:rPr>
        <w:t xml:space="preserve"> </w:t>
      </w:r>
      <w:proofErr w:type="spellStart"/>
      <w:r w:rsidR="00302CE3" w:rsidRPr="00302CE3">
        <w:rPr>
          <w:bCs/>
          <w:i/>
          <w:iCs/>
          <w:sz w:val="26"/>
          <w:szCs w:val="26"/>
        </w:rPr>
        <w:t>și</w:t>
      </w:r>
      <w:proofErr w:type="spellEnd"/>
      <w:r w:rsidR="00302CE3" w:rsidRPr="00302CE3">
        <w:rPr>
          <w:bCs/>
          <w:i/>
          <w:iCs/>
          <w:sz w:val="26"/>
          <w:szCs w:val="26"/>
        </w:rPr>
        <w:t xml:space="preserve"> </w:t>
      </w:r>
      <w:proofErr w:type="spellStart"/>
      <w:r w:rsidR="00302CE3" w:rsidRPr="00302CE3">
        <w:rPr>
          <w:bCs/>
          <w:i/>
          <w:iCs/>
          <w:sz w:val="26"/>
          <w:szCs w:val="26"/>
        </w:rPr>
        <w:t>va</w:t>
      </w:r>
      <w:proofErr w:type="spellEnd"/>
      <w:r w:rsidR="00302CE3" w:rsidRPr="00302CE3">
        <w:rPr>
          <w:bCs/>
          <w:i/>
          <w:iCs/>
          <w:sz w:val="26"/>
          <w:szCs w:val="26"/>
        </w:rPr>
        <w:t xml:space="preserve"> fi </w:t>
      </w:r>
      <w:proofErr w:type="spellStart"/>
      <w:r w:rsidR="00302CE3" w:rsidRPr="00302CE3">
        <w:rPr>
          <w:bCs/>
          <w:i/>
          <w:iCs/>
          <w:sz w:val="26"/>
          <w:szCs w:val="26"/>
        </w:rPr>
        <w:t>separată</w:t>
      </w:r>
      <w:proofErr w:type="spellEnd"/>
      <w:r w:rsidR="00302CE3" w:rsidRPr="00302CE3">
        <w:rPr>
          <w:bCs/>
          <w:i/>
          <w:iCs/>
          <w:sz w:val="26"/>
          <w:szCs w:val="26"/>
        </w:rPr>
        <w:t xml:space="preserve"> de </w:t>
      </w:r>
      <w:proofErr w:type="spellStart"/>
      <w:r w:rsidR="00302CE3" w:rsidRPr="00302CE3">
        <w:rPr>
          <w:bCs/>
          <w:i/>
          <w:iCs/>
          <w:sz w:val="26"/>
          <w:szCs w:val="26"/>
        </w:rPr>
        <w:t>restul</w:t>
      </w:r>
      <w:proofErr w:type="spellEnd"/>
      <w:r w:rsidR="00302CE3" w:rsidRPr="00302CE3">
        <w:rPr>
          <w:bCs/>
          <w:i/>
          <w:iCs/>
          <w:sz w:val="26"/>
          <w:szCs w:val="26"/>
        </w:rPr>
        <w:t xml:space="preserve"> </w:t>
      </w:r>
      <w:proofErr w:type="spellStart"/>
      <w:r w:rsidR="00302CE3" w:rsidRPr="00302CE3">
        <w:rPr>
          <w:bCs/>
          <w:i/>
          <w:iCs/>
          <w:sz w:val="26"/>
          <w:szCs w:val="26"/>
        </w:rPr>
        <w:t>funcțiunilor</w:t>
      </w:r>
      <w:proofErr w:type="spellEnd"/>
      <w:r w:rsidR="00302CE3" w:rsidRPr="00302CE3">
        <w:rPr>
          <w:bCs/>
          <w:i/>
          <w:iCs/>
          <w:sz w:val="26"/>
          <w:szCs w:val="26"/>
        </w:rPr>
        <w:t xml:space="preserve"> cu</w:t>
      </w:r>
      <w:r w:rsidR="00302CE3" w:rsidRPr="00302CE3">
        <w:t xml:space="preserve"> </w:t>
      </w:r>
      <w:proofErr w:type="spellStart"/>
      <w:r w:rsidR="00302CE3" w:rsidRPr="00302CE3">
        <w:rPr>
          <w:bCs/>
          <w:i/>
          <w:iCs/>
          <w:sz w:val="26"/>
          <w:szCs w:val="26"/>
        </w:rPr>
        <w:t>elemente</w:t>
      </w:r>
      <w:proofErr w:type="spellEnd"/>
      <w:r w:rsidR="00302CE3" w:rsidRPr="00302CE3">
        <w:rPr>
          <w:bCs/>
          <w:i/>
          <w:iCs/>
          <w:sz w:val="26"/>
          <w:szCs w:val="26"/>
        </w:rPr>
        <w:t xml:space="preserve"> de </w:t>
      </w:r>
      <w:proofErr w:type="spellStart"/>
      <w:r w:rsidR="00302CE3" w:rsidRPr="00302CE3">
        <w:rPr>
          <w:bCs/>
          <w:i/>
          <w:iCs/>
          <w:sz w:val="26"/>
          <w:szCs w:val="26"/>
        </w:rPr>
        <w:t>construcții</w:t>
      </w:r>
      <w:proofErr w:type="spellEnd"/>
      <w:r w:rsidR="00302CE3" w:rsidRPr="00302CE3">
        <w:rPr>
          <w:bCs/>
          <w:i/>
          <w:iCs/>
          <w:sz w:val="26"/>
          <w:szCs w:val="26"/>
        </w:rPr>
        <w:t xml:space="preserve"> </w:t>
      </w:r>
      <w:proofErr w:type="spellStart"/>
      <w:r w:rsidR="00302CE3" w:rsidRPr="00302CE3">
        <w:rPr>
          <w:bCs/>
          <w:i/>
          <w:iCs/>
          <w:sz w:val="26"/>
          <w:szCs w:val="26"/>
        </w:rPr>
        <w:t>incombustibile</w:t>
      </w:r>
      <w:proofErr w:type="spellEnd"/>
      <w:r w:rsidR="00302CE3" w:rsidRPr="00302CE3">
        <w:rPr>
          <w:bCs/>
          <w:i/>
          <w:iCs/>
          <w:sz w:val="26"/>
          <w:szCs w:val="26"/>
        </w:rPr>
        <w:t xml:space="preserve">, </w:t>
      </w:r>
      <w:proofErr w:type="spellStart"/>
      <w:r w:rsidR="00302CE3" w:rsidRPr="00302CE3">
        <w:rPr>
          <w:bCs/>
          <w:i/>
          <w:iCs/>
          <w:sz w:val="26"/>
          <w:szCs w:val="26"/>
        </w:rPr>
        <w:t>clasa</w:t>
      </w:r>
      <w:proofErr w:type="spellEnd"/>
      <w:r w:rsidR="00302CE3" w:rsidRPr="00302CE3">
        <w:rPr>
          <w:bCs/>
          <w:i/>
          <w:iCs/>
          <w:sz w:val="26"/>
          <w:szCs w:val="26"/>
        </w:rPr>
        <w:t xml:space="preserve"> de </w:t>
      </w:r>
      <w:proofErr w:type="spellStart"/>
      <w:r w:rsidR="00302CE3" w:rsidRPr="00302CE3">
        <w:rPr>
          <w:bCs/>
          <w:i/>
          <w:iCs/>
          <w:sz w:val="26"/>
          <w:szCs w:val="26"/>
        </w:rPr>
        <w:t>reacție</w:t>
      </w:r>
      <w:proofErr w:type="spellEnd"/>
      <w:r w:rsidR="00302CE3" w:rsidRPr="00302CE3">
        <w:rPr>
          <w:bCs/>
          <w:i/>
          <w:iCs/>
          <w:sz w:val="26"/>
          <w:szCs w:val="26"/>
        </w:rPr>
        <w:t xml:space="preserve"> la </w:t>
      </w:r>
      <w:proofErr w:type="spellStart"/>
      <w:r w:rsidR="00302CE3" w:rsidRPr="00302CE3">
        <w:rPr>
          <w:bCs/>
          <w:i/>
          <w:iCs/>
          <w:sz w:val="26"/>
          <w:szCs w:val="26"/>
        </w:rPr>
        <w:t>foc</w:t>
      </w:r>
      <w:proofErr w:type="spellEnd"/>
      <w:r w:rsidR="00302CE3" w:rsidRPr="00302CE3">
        <w:rPr>
          <w:bCs/>
          <w:i/>
          <w:iCs/>
          <w:sz w:val="26"/>
          <w:szCs w:val="26"/>
        </w:rPr>
        <w:t xml:space="preserve"> A1 </w:t>
      </w:r>
      <w:proofErr w:type="spellStart"/>
      <w:r w:rsidR="00302CE3" w:rsidRPr="00302CE3">
        <w:rPr>
          <w:bCs/>
          <w:i/>
          <w:iCs/>
          <w:sz w:val="26"/>
          <w:szCs w:val="26"/>
        </w:rPr>
        <w:t>ori</w:t>
      </w:r>
      <w:proofErr w:type="spellEnd"/>
      <w:r w:rsidR="00302CE3" w:rsidRPr="00302CE3">
        <w:rPr>
          <w:bCs/>
          <w:i/>
          <w:iCs/>
          <w:sz w:val="26"/>
          <w:szCs w:val="26"/>
        </w:rPr>
        <w:t xml:space="preserve"> A2-s1d0, cu </w:t>
      </w:r>
      <w:proofErr w:type="spellStart"/>
      <w:r w:rsidR="00302CE3" w:rsidRPr="00302CE3">
        <w:rPr>
          <w:bCs/>
          <w:i/>
          <w:iCs/>
          <w:sz w:val="26"/>
          <w:szCs w:val="26"/>
        </w:rPr>
        <w:t>rezistența</w:t>
      </w:r>
      <w:proofErr w:type="spellEnd"/>
      <w:r w:rsidR="00302CE3" w:rsidRPr="00302CE3">
        <w:rPr>
          <w:bCs/>
          <w:i/>
          <w:iCs/>
          <w:sz w:val="26"/>
          <w:szCs w:val="26"/>
        </w:rPr>
        <w:t xml:space="preserve"> la </w:t>
      </w:r>
      <w:proofErr w:type="spellStart"/>
      <w:r w:rsidR="00302CE3" w:rsidRPr="00302CE3">
        <w:rPr>
          <w:bCs/>
          <w:i/>
          <w:iCs/>
          <w:sz w:val="26"/>
          <w:szCs w:val="26"/>
        </w:rPr>
        <w:t>foc</w:t>
      </w:r>
      <w:proofErr w:type="spellEnd"/>
      <w:r w:rsidR="00302CE3" w:rsidRPr="00302CE3">
        <w:rPr>
          <w:bCs/>
          <w:i/>
          <w:iCs/>
          <w:sz w:val="26"/>
          <w:szCs w:val="26"/>
        </w:rPr>
        <w:t xml:space="preserve"> minimum REI 60 </w:t>
      </w:r>
      <w:proofErr w:type="spellStart"/>
      <w:r w:rsidR="00302CE3" w:rsidRPr="00302CE3">
        <w:rPr>
          <w:bCs/>
          <w:i/>
          <w:iCs/>
          <w:sz w:val="26"/>
          <w:szCs w:val="26"/>
        </w:rPr>
        <w:t>pentru</w:t>
      </w:r>
      <w:proofErr w:type="spellEnd"/>
      <w:r w:rsidR="00302CE3" w:rsidRPr="00302CE3">
        <w:rPr>
          <w:bCs/>
          <w:i/>
          <w:iCs/>
          <w:sz w:val="26"/>
          <w:szCs w:val="26"/>
        </w:rPr>
        <w:t xml:space="preserve"> </w:t>
      </w:r>
      <w:proofErr w:type="spellStart"/>
      <w:r w:rsidR="00302CE3" w:rsidRPr="00302CE3">
        <w:rPr>
          <w:bCs/>
          <w:i/>
          <w:iCs/>
          <w:sz w:val="26"/>
          <w:szCs w:val="26"/>
        </w:rPr>
        <w:t>planșee</w:t>
      </w:r>
      <w:proofErr w:type="spellEnd"/>
      <w:r w:rsidR="00302CE3" w:rsidRPr="00302CE3">
        <w:rPr>
          <w:bCs/>
          <w:i/>
          <w:iCs/>
          <w:sz w:val="26"/>
          <w:szCs w:val="26"/>
        </w:rPr>
        <w:t xml:space="preserve"> </w:t>
      </w:r>
      <w:proofErr w:type="spellStart"/>
      <w:r w:rsidR="00302CE3" w:rsidRPr="00302CE3">
        <w:rPr>
          <w:bCs/>
          <w:i/>
          <w:iCs/>
          <w:sz w:val="26"/>
          <w:szCs w:val="26"/>
        </w:rPr>
        <w:t>și</w:t>
      </w:r>
      <w:proofErr w:type="spellEnd"/>
      <w:r w:rsidR="00302CE3" w:rsidRPr="00302CE3">
        <w:rPr>
          <w:bCs/>
          <w:i/>
          <w:iCs/>
          <w:sz w:val="26"/>
          <w:szCs w:val="26"/>
        </w:rPr>
        <w:t xml:space="preserve"> minimum EI60 </w:t>
      </w:r>
      <w:proofErr w:type="spellStart"/>
      <w:r w:rsidR="00302CE3" w:rsidRPr="00302CE3">
        <w:rPr>
          <w:bCs/>
          <w:i/>
          <w:iCs/>
          <w:sz w:val="26"/>
          <w:szCs w:val="26"/>
        </w:rPr>
        <w:t>pentru</w:t>
      </w:r>
      <w:proofErr w:type="spellEnd"/>
      <w:r w:rsidR="00302CE3" w:rsidRPr="00302CE3">
        <w:rPr>
          <w:bCs/>
          <w:i/>
          <w:iCs/>
          <w:sz w:val="26"/>
          <w:szCs w:val="26"/>
        </w:rPr>
        <w:t xml:space="preserve"> </w:t>
      </w:r>
      <w:proofErr w:type="spellStart"/>
      <w:r w:rsidR="00302CE3" w:rsidRPr="00302CE3">
        <w:rPr>
          <w:bCs/>
          <w:i/>
          <w:iCs/>
          <w:sz w:val="26"/>
          <w:szCs w:val="26"/>
        </w:rPr>
        <w:t>pereți</w:t>
      </w:r>
      <w:proofErr w:type="spellEnd"/>
      <w:r w:rsidR="00302CE3" w:rsidRPr="00302CE3">
        <w:rPr>
          <w:bCs/>
          <w:i/>
          <w:iCs/>
          <w:sz w:val="26"/>
          <w:szCs w:val="26"/>
        </w:rPr>
        <w:t xml:space="preserve">. </w:t>
      </w:r>
      <w:proofErr w:type="spellStart"/>
      <w:r w:rsidR="00302CE3" w:rsidRPr="00302CE3">
        <w:rPr>
          <w:bCs/>
          <w:i/>
          <w:iCs/>
          <w:sz w:val="26"/>
          <w:szCs w:val="26"/>
        </w:rPr>
        <w:t>Golul</w:t>
      </w:r>
      <w:proofErr w:type="spellEnd"/>
      <w:r w:rsidR="00302CE3" w:rsidRPr="00302CE3">
        <w:rPr>
          <w:bCs/>
          <w:i/>
          <w:iCs/>
          <w:sz w:val="26"/>
          <w:szCs w:val="26"/>
        </w:rPr>
        <w:t xml:space="preserve"> de </w:t>
      </w:r>
      <w:proofErr w:type="spellStart"/>
      <w:r w:rsidR="00302CE3" w:rsidRPr="00302CE3">
        <w:rPr>
          <w:bCs/>
          <w:i/>
          <w:iCs/>
          <w:sz w:val="26"/>
          <w:szCs w:val="26"/>
        </w:rPr>
        <w:t>acces</w:t>
      </w:r>
      <w:proofErr w:type="spellEnd"/>
      <w:r w:rsidR="00302CE3" w:rsidRPr="00302CE3">
        <w:rPr>
          <w:bCs/>
          <w:i/>
          <w:iCs/>
          <w:sz w:val="26"/>
          <w:szCs w:val="26"/>
        </w:rPr>
        <w:t xml:space="preserve"> la </w:t>
      </w:r>
      <w:proofErr w:type="spellStart"/>
      <w:r w:rsidR="00302CE3" w:rsidRPr="00302CE3">
        <w:rPr>
          <w:bCs/>
          <w:i/>
          <w:iCs/>
          <w:sz w:val="26"/>
          <w:szCs w:val="26"/>
        </w:rPr>
        <w:t>încăpere</w:t>
      </w:r>
      <w:proofErr w:type="spellEnd"/>
      <w:r w:rsidR="00302CE3" w:rsidRPr="00302CE3">
        <w:rPr>
          <w:bCs/>
          <w:i/>
          <w:iCs/>
          <w:sz w:val="26"/>
          <w:szCs w:val="26"/>
        </w:rPr>
        <w:t xml:space="preserve"> </w:t>
      </w:r>
      <w:proofErr w:type="spellStart"/>
      <w:r w:rsidR="00302CE3" w:rsidRPr="00302CE3">
        <w:rPr>
          <w:bCs/>
          <w:i/>
          <w:iCs/>
          <w:sz w:val="26"/>
          <w:szCs w:val="26"/>
        </w:rPr>
        <w:t>va</w:t>
      </w:r>
      <w:proofErr w:type="spellEnd"/>
      <w:r w:rsidR="00302CE3" w:rsidRPr="00302CE3">
        <w:rPr>
          <w:bCs/>
          <w:i/>
          <w:iCs/>
          <w:sz w:val="26"/>
          <w:szCs w:val="26"/>
        </w:rPr>
        <w:t xml:space="preserve"> fi </w:t>
      </w:r>
      <w:proofErr w:type="spellStart"/>
      <w:r w:rsidR="00302CE3" w:rsidRPr="00302CE3">
        <w:rPr>
          <w:bCs/>
          <w:i/>
          <w:iCs/>
          <w:sz w:val="26"/>
          <w:szCs w:val="26"/>
        </w:rPr>
        <w:t>protejat</w:t>
      </w:r>
      <w:proofErr w:type="spellEnd"/>
      <w:r w:rsidR="00302CE3" w:rsidRPr="00302CE3">
        <w:rPr>
          <w:bCs/>
          <w:i/>
          <w:iCs/>
          <w:sz w:val="26"/>
          <w:szCs w:val="26"/>
        </w:rPr>
        <w:t xml:space="preserve"> cu </w:t>
      </w:r>
      <w:proofErr w:type="spellStart"/>
      <w:r w:rsidR="00302CE3" w:rsidRPr="00302CE3">
        <w:rPr>
          <w:bCs/>
          <w:i/>
          <w:iCs/>
          <w:sz w:val="26"/>
          <w:szCs w:val="26"/>
        </w:rPr>
        <w:t>ușă</w:t>
      </w:r>
      <w:proofErr w:type="spellEnd"/>
      <w:r w:rsidR="00302CE3" w:rsidRPr="00302CE3">
        <w:rPr>
          <w:bCs/>
          <w:i/>
          <w:iCs/>
          <w:sz w:val="26"/>
          <w:szCs w:val="26"/>
        </w:rPr>
        <w:t xml:space="preserve"> </w:t>
      </w:r>
      <w:proofErr w:type="spellStart"/>
      <w:r w:rsidR="00302CE3" w:rsidRPr="00302CE3">
        <w:rPr>
          <w:bCs/>
          <w:i/>
          <w:iCs/>
          <w:sz w:val="26"/>
          <w:szCs w:val="26"/>
        </w:rPr>
        <w:t>rezistentă</w:t>
      </w:r>
      <w:proofErr w:type="spellEnd"/>
      <w:r w:rsidR="00302CE3" w:rsidRPr="00302CE3">
        <w:rPr>
          <w:bCs/>
          <w:i/>
          <w:iCs/>
          <w:sz w:val="26"/>
          <w:szCs w:val="26"/>
        </w:rPr>
        <w:t xml:space="preserve"> la </w:t>
      </w:r>
      <w:proofErr w:type="spellStart"/>
      <w:r w:rsidR="00302CE3" w:rsidRPr="00302CE3">
        <w:rPr>
          <w:bCs/>
          <w:i/>
          <w:iCs/>
          <w:sz w:val="26"/>
          <w:szCs w:val="26"/>
        </w:rPr>
        <w:t>foc</w:t>
      </w:r>
      <w:proofErr w:type="spellEnd"/>
      <w:r w:rsidR="00302CE3" w:rsidRPr="00302CE3">
        <w:rPr>
          <w:bCs/>
          <w:i/>
          <w:iCs/>
          <w:sz w:val="26"/>
          <w:szCs w:val="26"/>
        </w:rPr>
        <w:t xml:space="preserve"> 30 minute </w:t>
      </w:r>
      <w:proofErr w:type="spellStart"/>
      <w:r w:rsidR="00302CE3" w:rsidRPr="00302CE3">
        <w:rPr>
          <w:bCs/>
          <w:i/>
          <w:iCs/>
          <w:sz w:val="26"/>
          <w:szCs w:val="26"/>
        </w:rPr>
        <w:t>prevăzută</w:t>
      </w:r>
      <w:proofErr w:type="spellEnd"/>
      <w:r w:rsidR="00302CE3" w:rsidRPr="00302CE3">
        <w:rPr>
          <w:bCs/>
          <w:i/>
          <w:iCs/>
          <w:sz w:val="26"/>
          <w:szCs w:val="26"/>
        </w:rPr>
        <w:t xml:space="preserve"> cu </w:t>
      </w:r>
      <w:proofErr w:type="spellStart"/>
      <w:r w:rsidR="00302CE3" w:rsidRPr="00302CE3">
        <w:rPr>
          <w:bCs/>
          <w:i/>
          <w:iCs/>
          <w:sz w:val="26"/>
          <w:szCs w:val="26"/>
        </w:rPr>
        <w:t>dispozitiv</w:t>
      </w:r>
      <w:proofErr w:type="spellEnd"/>
      <w:r w:rsidR="00302CE3" w:rsidRPr="00302CE3">
        <w:rPr>
          <w:bCs/>
          <w:i/>
          <w:iCs/>
          <w:sz w:val="26"/>
          <w:szCs w:val="26"/>
        </w:rPr>
        <w:t xml:space="preserve"> de </w:t>
      </w:r>
      <w:proofErr w:type="spellStart"/>
      <w:r w:rsidR="00302CE3" w:rsidRPr="00302CE3">
        <w:rPr>
          <w:bCs/>
          <w:i/>
          <w:iCs/>
          <w:sz w:val="26"/>
          <w:szCs w:val="26"/>
        </w:rPr>
        <w:t>autoînchidere</w:t>
      </w:r>
      <w:proofErr w:type="spellEnd"/>
      <w:r w:rsidR="00302CE3" w:rsidRPr="00302CE3">
        <w:rPr>
          <w:bCs/>
          <w:i/>
          <w:iCs/>
          <w:sz w:val="26"/>
          <w:szCs w:val="26"/>
        </w:rPr>
        <w:t xml:space="preserve"> EI 30-C2. </w:t>
      </w:r>
      <w:proofErr w:type="spellStart"/>
      <w:r w:rsidR="00302CE3" w:rsidRPr="00302CE3">
        <w:rPr>
          <w:bCs/>
          <w:i/>
          <w:iCs/>
          <w:sz w:val="26"/>
          <w:szCs w:val="26"/>
        </w:rPr>
        <w:t>Încăperea</w:t>
      </w:r>
      <w:proofErr w:type="spellEnd"/>
      <w:r w:rsidR="00302CE3" w:rsidRPr="00302CE3">
        <w:rPr>
          <w:bCs/>
          <w:i/>
          <w:iCs/>
          <w:sz w:val="26"/>
          <w:szCs w:val="26"/>
        </w:rPr>
        <w:t xml:space="preserve"> </w:t>
      </w:r>
      <w:proofErr w:type="spellStart"/>
      <w:r w:rsidR="00302CE3" w:rsidRPr="00302CE3">
        <w:rPr>
          <w:bCs/>
          <w:i/>
          <w:iCs/>
          <w:sz w:val="26"/>
          <w:szCs w:val="26"/>
        </w:rPr>
        <w:t>va</w:t>
      </w:r>
      <w:proofErr w:type="spellEnd"/>
      <w:r w:rsidR="00302CE3" w:rsidRPr="00302CE3">
        <w:rPr>
          <w:bCs/>
          <w:i/>
          <w:iCs/>
          <w:sz w:val="26"/>
          <w:szCs w:val="26"/>
        </w:rPr>
        <w:t xml:space="preserve"> fi </w:t>
      </w:r>
      <w:proofErr w:type="spellStart"/>
      <w:r w:rsidR="00302CE3" w:rsidRPr="00302CE3">
        <w:rPr>
          <w:bCs/>
          <w:i/>
          <w:iCs/>
          <w:sz w:val="26"/>
          <w:szCs w:val="26"/>
        </w:rPr>
        <w:t>prevăzută</w:t>
      </w:r>
      <w:proofErr w:type="spellEnd"/>
      <w:r w:rsidR="00302CE3" w:rsidRPr="00302CE3">
        <w:rPr>
          <w:bCs/>
          <w:i/>
          <w:iCs/>
          <w:sz w:val="26"/>
          <w:szCs w:val="26"/>
        </w:rPr>
        <w:t xml:space="preserve"> cu </w:t>
      </w:r>
      <w:proofErr w:type="spellStart"/>
      <w:r w:rsidR="00302CE3" w:rsidRPr="00302CE3">
        <w:rPr>
          <w:bCs/>
          <w:i/>
          <w:iCs/>
          <w:sz w:val="26"/>
          <w:szCs w:val="26"/>
        </w:rPr>
        <w:t>iluminat</w:t>
      </w:r>
      <w:proofErr w:type="spellEnd"/>
      <w:r w:rsidR="00302CE3" w:rsidRPr="00302CE3">
        <w:rPr>
          <w:bCs/>
          <w:i/>
          <w:iCs/>
          <w:sz w:val="26"/>
          <w:szCs w:val="26"/>
        </w:rPr>
        <w:t xml:space="preserve"> de </w:t>
      </w:r>
      <w:proofErr w:type="spellStart"/>
      <w:r w:rsidR="00302CE3" w:rsidRPr="00302CE3">
        <w:rPr>
          <w:bCs/>
          <w:i/>
          <w:iCs/>
          <w:sz w:val="26"/>
          <w:szCs w:val="26"/>
        </w:rPr>
        <w:t>siguranță</w:t>
      </w:r>
      <w:proofErr w:type="spellEnd"/>
      <w:r w:rsidR="00302CE3" w:rsidRPr="00302CE3">
        <w:rPr>
          <w:bCs/>
          <w:i/>
          <w:iCs/>
          <w:sz w:val="26"/>
          <w:szCs w:val="26"/>
        </w:rPr>
        <w:t xml:space="preserve"> </w:t>
      </w:r>
      <w:proofErr w:type="spellStart"/>
      <w:r w:rsidR="00302CE3" w:rsidRPr="00302CE3">
        <w:rPr>
          <w:bCs/>
          <w:i/>
          <w:iCs/>
          <w:sz w:val="26"/>
          <w:szCs w:val="26"/>
        </w:rPr>
        <w:t>pentru</w:t>
      </w:r>
      <w:proofErr w:type="spellEnd"/>
      <w:r w:rsidR="00302CE3" w:rsidRPr="00302CE3">
        <w:rPr>
          <w:bCs/>
          <w:i/>
          <w:iCs/>
          <w:sz w:val="26"/>
          <w:szCs w:val="26"/>
        </w:rPr>
        <w:t xml:space="preserve"> </w:t>
      </w:r>
      <w:proofErr w:type="spellStart"/>
      <w:r w:rsidR="00302CE3" w:rsidRPr="00302CE3">
        <w:rPr>
          <w:bCs/>
          <w:i/>
          <w:iCs/>
          <w:sz w:val="26"/>
          <w:szCs w:val="26"/>
        </w:rPr>
        <w:t>continuarea</w:t>
      </w:r>
      <w:proofErr w:type="spellEnd"/>
      <w:r w:rsidR="00302CE3" w:rsidRPr="00302CE3">
        <w:rPr>
          <w:bCs/>
          <w:i/>
          <w:iCs/>
          <w:sz w:val="26"/>
          <w:szCs w:val="26"/>
        </w:rPr>
        <w:t xml:space="preserve"> </w:t>
      </w:r>
      <w:proofErr w:type="spellStart"/>
      <w:r w:rsidR="00302CE3" w:rsidRPr="00302CE3">
        <w:rPr>
          <w:bCs/>
          <w:i/>
          <w:iCs/>
          <w:sz w:val="26"/>
          <w:szCs w:val="26"/>
        </w:rPr>
        <w:t>lucrului</w:t>
      </w:r>
      <w:proofErr w:type="spellEnd"/>
      <w:r w:rsidR="00FC1C63">
        <w:rPr>
          <w:bCs/>
          <w:i/>
          <w:iCs/>
          <w:sz w:val="26"/>
          <w:szCs w:val="26"/>
        </w:rPr>
        <w:t xml:space="preserve"> </w:t>
      </w:r>
      <w:proofErr w:type="spellStart"/>
      <w:r w:rsidR="00FC1C63">
        <w:rPr>
          <w:bCs/>
          <w:i/>
          <w:iCs/>
          <w:sz w:val="26"/>
          <w:szCs w:val="26"/>
        </w:rPr>
        <w:t>și</w:t>
      </w:r>
      <w:proofErr w:type="spellEnd"/>
      <w:r w:rsidR="00FC1C63">
        <w:rPr>
          <w:bCs/>
          <w:i/>
          <w:iCs/>
          <w:sz w:val="26"/>
          <w:szCs w:val="26"/>
        </w:rPr>
        <w:t xml:space="preserve"> </w:t>
      </w:r>
      <w:proofErr w:type="spellStart"/>
      <w:r w:rsidR="00FC1C63">
        <w:rPr>
          <w:bCs/>
          <w:i/>
          <w:iCs/>
          <w:sz w:val="26"/>
          <w:szCs w:val="26"/>
        </w:rPr>
        <w:t>cel</w:t>
      </w:r>
      <w:proofErr w:type="spellEnd"/>
      <w:r w:rsidR="00FC1C63">
        <w:rPr>
          <w:bCs/>
          <w:i/>
          <w:iCs/>
          <w:sz w:val="26"/>
          <w:szCs w:val="26"/>
        </w:rPr>
        <w:t xml:space="preserve"> </w:t>
      </w:r>
      <w:proofErr w:type="spellStart"/>
      <w:r w:rsidR="00FC1C63">
        <w:rPr>
          <w:bCs/>
          <w:i/>
          <w:iCs/>
          <w:sz w:val="26"/>
          <w:szCs w:val="26"/>
        </w:rPr>
        <w:t>puțin</w:t>
      </w:r>
      <w:proofErr w:type="spellEnd"/>
      <w:r w:rsidR="00FC1C63">
        <w:rPr>
          <w:bCs/>
          <w:i/>
          <w:iCs/>
          <w:sz w:val="26"/>
          <w:szCs w:val="26"/>
        </w:rPr>
        <w:t xml:space="preserve"> un detector de </w:t>
      </w:r>
      <w:proofErr w:type="spellStart"/>
      <w:r w:rsidR="00FC1C63">
        <w:rPr>
          <w:bCs/>
          <w:i/>
          <w:iCs/>
          <w:sz w:val="26"/>
          <w:szCs w:val="26"/>
        </w:rPr>
        <w:t>incendiu</w:t>
      </w:r>
      <w:proofErr w:type="spellEnd"/>
      <w:r w:rsidR="00302CE3" w:rsidRPr="00302CE3">
        <w:rPr>
          <w:bCs/>
          <w:i/>
          <w:iCs/>
          <w:sz w:val="26"/>
          <w:szCs w:val="26"/>
        </w:rPr>
        <w:t xml:space="preserve">.  </w:t>
      </w:r>
    </w:p>
    <w:p w14:paraId="064E959B" w14:textId="77777777" w:rsidR="00DF64D2" w:rsidRDefault="00DF64D2" w:rsidP="00302CE3">
      <w:pPr>
        <w:ind w:left="-1134" w:right="-709" w:firstLine="567"/>
        <w:jc w:val="both"/>
        <w:rPr>
          <w:sz w:val="26"/>
          <w:szCs w:val="26"/>
          <w:lang w:val="fr-FR"/>
        </w:rPr>
      </w:pPr>
    </w:p>
    <w:p w14:paraId="0EE26724" w14:textId="178C8ECA" w:rsidR="00D53B94" w:rsidRPr="00DF64D2" w:rsidRDefault="00D53B94" w:rsidP="00302CE3">
      <w:pPr>
        <w:ind w:left="-1134" w:right="-709" w:firstLine="567"/>
        <w:jc w:val="both"/>
        <w:rPr>
          <w:bCs/>
          <w:i/>
          <w:iCs/>
          <w:sz w:val="26"/>
          <w:szCs w:val="26"/>
        </w:rPr>
      </w:pPr>
      <w:r w:rsidRPr="00DF64D2">
        <w:rPr>
          <w:sz w:val="26"/>
          <w:szCs w:val="26"/>
          <w:lang w:val="fr-FR"/>
        </w:rPr>
        <w:t xml:space="preserve">In </w:t>
      </w:r>
      <w:proofErr w:type="spellStart"/>
      <w:r w:rsidRPr="00DF64D2">
        <w:rPr>
          <w:sz w:val="26"/>
          <w:szCs w:val="26"/>
          <w:lang w:val="fr-FR"/>
        </w:rPr>
        <w:t>conformitate</w:t>
      </w:r>
      <w:proofErr w:type="spellEnd"/>
      <w:r w:rsidRPr="00DF64D2">
        <w:rPr>
          <w:sz w:val="26"/>
          <w:szCs w:val="26"/>
          <w:lang w:val="fr-FR"/>
        </w:rPr>
        <w:t xml:space="preserve"> </w:t>
      </w:r>
      <w:proofErr w:type="spellStart"/>
      <w:r w:rsidRPr="00DF64D2">
        <w:rPr>
          <w:sz w:val="26"/>
          <w:szCs w:val="26"/>
          <w:lang w:val="fr-FR"/>
        </w:rPr>
        <w:t>cu</w:t>
      </w:r>
      <w:proofErr w:type="spellEnd"/>
      <w:r w:rsidRPr="00DF64D2">
        <w:rPr>
          <w:sz w:val="26"/>
          <w:szCs w:val="26"/>
          <w:lang w:val="fr-FR"/>
        </w:rPr>
        <w:t xml:space="preserve"> art. 3.8.4. </w:t>
      </w:r>
      <w:proofErr w:type="spellStart"/>
      <w:r w:rsidRPr="00DF64D2">
        <w:rPr>
          <w:sz w:val="26"/>
          <w:szCs w:val="26"/>
          <w:lang w:val="fr-FR"/>
        </w:rPr>
        <w:t>din</w:t>
      </w:r>
      <w:proofErr w:type="spellEnd"/>
      <w:r w:rsidRPr="00DF64D2">
        <w:rPr>
          <w:sz w:val="26"/>
          <w:szCs w:val="26"/>
          <w:lang w:val="fr-FR"/>
        </w:rPr>
        <w:t xml:space="preserve"> </w:t>
      </w:r>
      <w:proofErr w:type="spellStart"/>
      <w:r w:rsidRPr="00DF64D2">
        <w:rPr>
          <w:sz w:val="26"/>
          <w:szCs w:val="26"/>
          <w:lang w:val="fr-FR"/>
        </w:rPr>
        <w:t>Normativ</w:t>
      </w:r>
      <w:proofErr w:type="spellEnd"/>
      <w:r w:rsidRPr="00DF64D2">
        <w:rPr>
          <w:sz w:val="26"/>
          <w:szCs w:val="26"/>
          <w:lang w:val="fr-FR"/>
        </w:rPr>
        <w:t xml:space="preserve"> P 118/99, </w:t>
      </w:r>
      <w:proofErr w:type="spellStart"/>
      <w:r w:rsidRPr="00DF64D2">
        <w:rPr>
          <w:sz w:val="26"/>
          <w:szCs w:val="26"/>
          <w:lang w:val="fr-FR"/>
        </w:rPr>
        <w:t>centralele</w:t>
      </w:r>
      <w:proofErr w:type="spellEnd"/>
      <w:r w:rsidRPr="00DF64D2">
        <w:rPr>
          <w:sz w:val="26"/>
          <w:szCs w:val="26"/>
          <w:lang w:val="fr-FR"/>
        </w:rPr>
        <w:t xml:space="preserve"> </w:t>
      </w:r>
      <w:proofErr w:type="spellStart"/>
      <w:r w:rsidRPr="00DF64D2">
        <w:rPr>
          <w:sz w:val="26"/>
          <w:szCs w:val="26"/>
          <w:lang w:val="fr-FR"/>
        </w:rPr>
        <w:t>termice</w:t>
      </w:r>
      <w:proofErr w:type="spellEnd"/>
      <w:r w:rsidRPr="00DF64D2">
        <w:rPr>
          <w:sz w:val="26"/>
          <w:szCs w:val="26"/>
          <w:lang w:val="fr-FR"/>
        </w:rPr>
        <w:t xml:space="preserve"> </w:t>
      </w:r>
      <w:proofErr w:type="spellStart"/>
      <w:r w:rsidRPr="00DF64D2">
        <w:rPr>
          <w:sz w:val="26"/>
          <w:szCs w:val="26"/>
          <w:lang w:val="fr-FR"/>
        </w:rPr>
        <w:t>aferente</w:t>
      </w:r>
      <w:proofErr w:type="spellEnd"/>
      <w:r w:rsidRPr="00DF64D2">
        <w:rPr>
          <w:sz w:val="26"/>
          <w:szCs w:val="26"/>
          <w:lang w:val="fr-FR"/>
        </w:rPr>
        <w:t xml:space="preserve"> </w:t>
      </w:r>
      <w:proofErr w:type="spellStart"/>
      <w:r w:rsidRPr="00DF64D2">
        <w:rPr>
          <w:sz w:val="26"/>
          <w:szCs w:val="26"/>
          <w:lang w:val="fr-FR"/>
        </w:rPr>
        <w:t>cladirilor</w:t>
      </w:r>
      <w:proofErr w:type="spellEnd"/>
      <w:r w:rsidRPr="00DF64D2">
        <w:rPr>
          <w:sz w:val="26"/>
          <w:szCs w:val="26"/>
          <w:lang w:val="fr-FR"/>
        </w:rPr>
        <w:t xml:space="preserve"> civile (</w:t>
      </w:r>
      <w:proofErr w:type="spellStart"/>
      <w:r w:rsidRPr="00DF64D2">
        <w:rPr>
          <w:sz w:val="26"/>
          <w:szCs w:val="26"/>
          <w:lang w:val="fr-FR"/>
        </w:rPr>
        <w:t>publice</w:t>
      </w:r>
      <w:proofErr w:type="spellEnd"/>
      <w:r w:rsidRPr="00DF64D2">
        <w:rPr>
          <w:sz w:val="26"/>
          <w:szCs w:val="26"/>
          <w:lang w:val="fr-FR"/>
        </w:rPr>
        <w:t xml:space="preserve">) se </w:t>
      </w:r>
      <w:proofErr w:type="spellStart"/>
      <w:r w:rsidRPr="00DF64D2">
        <w:rPr>
          <w:sz w:val="26"/>
          <w:szCs w:val="26"/>
          <w:lang w:val="fr-FR"/>
        </w:rPr>
        <w:t>separa</w:t>
      </w:r>
      <w:proofErr w:type="spellEnd"/>
      <w:r w:rsidRPr="00DF64D2">
        <w:rPr>
          <w:sz w:val="26"/>
          <w:szCs w:val="26"/>
          <w:lang w:val="fr-FR"/>
        </w:rPr>
        <w:t xml:space="preserve"> de </w:t>
      </w:r>
      <w:proofErr w:type="spellStart"/>
      <w:r w:rsidRPr="00DF64D2">
        <w:rPr>
          <w:sz w:val="26"/>
          <w:szCs w:val="26"/>
          <w:lang w:val="fr-FR"/>
        </w:rPr>
        <w:t>restul</w:t>
      </w:r>
      <w:proofErr w:type="spellEnd"/>
      <w:r w:rsidRPr="00DF64D2">
        <w:rPr>
          <w:sz w:val="26"/>
          <w:szCs w:val="26"/>
          <w:lang w:val="fr-FR"/>
        </w:rPr>
        <w:t xml:space="preserve"> </w:t>
      </w:r>
      <w:proofErr w:type="spellStart"/>
      <w:r w:rsidRPr="00DF64D2">
        <w:rPr>
          <w:sz w:val="26"/>
          <w:szCs w:val="26"/>
          <w:lang w:val="fr-FR"/>
        </w:rPr>
        <w:t>constructiei</w:t>
      </w:r>
      <w:proofErr w:type="spellEnd"/>
      <w:r w:rsidRPr="00DF64D2">
        <w:rPr>
          <w:sz w:val="26"/>
          <w:szCs w:val="26"/>
          <w:lang w:val="fr-FR"/>
        </w:rPr>
        <w:t xml:space="preserve"> </w:t>
      </w:r>
      <w:proofErr w:type="spellStart"/>
      <w:r w:rsidRPr="00DF64D2">
        <w:rPr>
          <w:sz w:val="26"/>
          <w:szCs w:val="26"/>
          <w:lang w:val="fr-FR"/>
        </w:rPr>
        <w:t>cu</w:t>
      </w:r>
      <w:proofErr w:type="spellEnd"/>
      <w:r w:rsidRPr="00DF64D2">
        <w:rPr>
          <w:sz w:val="26"/>
          <w:szCs w:val="26"/>
          <w:lang w:val="fr-FR"/>
        </w:rPr>
        <w:t xml:space="preserve"> </w:t>
      </w:r>
      <w:proofErr w:type="spellStart"/>
      <w:r w:rsidRPr="00DF64D2">
        <w:rPr>
          <w:sz w:val="26"/>
          <w:szCs w:val="26"/>
          <w:lang w:val="fr-FR"/>
        </w:rPr>
        <w:t>pereti</w:t>
      </w:r>
      <w:proofErr w:type="spellEnd"/>
      <w:r w:rsidRPr="00DF64D2">
        <w:rPr>
          <w:sz w:val="26"/>
          <w:szCs w:val="26"/>
          <w:lang w:val="fr-FR"/>
        </w:rPr>
        <w:t xml:space="preserve"> si </w:t>
      </w:r>
      <w:proofErr w:type="spellStart"/>
      <w:r w:rsidRPr="00DF64D2">
        <w:rPr>
          <w:sz w:val="26"/>
          <w:szCs w:val="26"/>
          <w:lang w:val="fr-FR"/>
        </w:rPr>
        <w:t>plansee</w:t>
      </w:r>
      <w:proofErr w:type="spellEnd"/>
      <w:r w:rsidRPr="00DF64D2">
        <w:rPr>
          <w:sz w:val="26"/>
          <w:szCs w:val="26"/>
          <w:lang w:val="fr-FR"/>
        </w:rPr>
        <w:t xml:space="preserve"> C0 (CA1) </w:t>
      </w:r>
      <w:proofErr w:type="spellStart"/>
      <w:r w:rsidRPr="00DF64D2">
        <w:rPr>
          <w:sz w:val="26"/>
          <w:szCs w:val="26"/>
          <w:lang w:val="fr-FR"/>
        </w:rPr>
        <w:t>rezistente</w:t>
      </w:r>
      <w:proofErr w:type="spellEnd"/>
      <w:r w:rsidRPr="00DF64D2">
        <w:rPr>
          <w:sz w:val="26"/>
          <w:szCs w:val="26"/>
          <w:lang w:val="fr-FR"/>
        </w:rPr>
        <w:t xml:space="preserve"> la foc minimum 3 ore </w:t>
      </w:r>
      <w:proofErr w:type="spellStart"/>
      <w:r w:rsidRPr="00DF64D2">
        <w:rPr>
          <w:sz w:val="26"/>
          <w:szCs w:val="26"/>
          <w:lang w:val="fr-FR"/>
        </w:rPr>
        <w:t>pentru</w:t>
      </w:r>
      <w:proofErr w:type="spellEnd"/>
      <w:r w:rsidRPr="00DF64D2">
        <w:rPr>
          <w:sz w:val="26"/>
          <w:szCs w:val="26"/>
          <w:lang w:val="fr-FR"/>
        </w:rPr>
        <w:t xml:space="preserve"> </w:t>
      </w:r>
      <w:proofErr w:type="spellStart"/>
      <w:r w:rsidRPr="00DF64D2">
        <w:rPr>
          <w:sz w:val="26"/>
          <w:szCs w:val="26"/>
          <w:lang w:val="fr-FR"/>
        </w:rPr>
        <w:t>pereti</w:t>
      </w:r>
      <w:proofErr w:type="spellEnd"/>
      <w:r w:rsidRPr="00DF64D2">
        <w:rPr>
          <w:sz w:val="26"/>
          <w:szCs w:val="26"/>
          <w:lang w:val="fr-FR"/>
        </w:rPr>
        <w:t xml:space="preserve"> si 2 ore </w:t>
      </w:r>
      <w:proofErr w:type="spellStart"/>
      <w:r w:rsidRPr="00DF64D2">
        <w:rPr>
          <w:sz w:val="26"/>
          <w:szCs w:val="26"/>
          <w:lang w:val="fr-FR"/>
        </w:rPr>
        <w:t>pentru</w:t>
      </w:r>
      <w:proofErr w:type="spellEnd"/>
      <w:r w:rsidRPr="00DF64D2">
        <w:rPr>
          <w:sz w:val="26"/>
          <w:szCs w:val="26"/>
          <w:lang w:val="fr-FR"/>
        </w:rPr>
        <w:t xml:space="preserve"> </w:t>
      </w:r>
      <w:proofErr w:type="spellStart"/>
      <w:r w:rsidRPr="00DF64D2">
        <w:rPr>
          <w:sz w:val="26"/>
          <w:szCs w:val="26"/>
          <w:lang w:val="fr-FR"/>
        </w:rPr>
        <w:t>plansee</w:t>
      </w:r>
      <w:proofErr w:type="spellEnd"/>
      <w:r w:rsidRPr="00DF64D2">
        <w:rPr>
          <w:sz w:val="26"/>
          <w:szCs w:val="26"/>
          <w:lang w:val="fr-FR"/>
        </w:rPr>
        <w:t xml:space="preserve">, </w:t>
      </w:r>
      <w:proofErr w:type="spellStart"/>
      <w:r w:rsidRPr="00DF64D2">
        <w:rPr>
          <w:sz w:val="26"/>
          <w:szCs w:val="26"/>
          <w:lang w:val="fr-FR"/>
        </w:rPr>
        <w:t>avand</w:t>
      </w:r>
      <w:proofErr w:type="spellEnd"/>
      <w:r w:rsidRPr="00DF64D2">
        <w:rPr>
          <w:sz w:val="26"/>
          <w:szCs w:val="26"/>
          <w:lang w:val="fr-FR"/>
        </w:rPr>
        <w:t xml:space="preserve"> </w:t>
      </w:r>
      <w:proofErr w:type="spellStart"/>
      <w:r w:rsidRPr="00DF64D2">
        <w:rPr>
          <w:sz w:val="26"/>
          <w:szCs w:val="26"/>
          <w:lang w:val="fr-FR"/>
        </w:rPr>
        <w:t>accese</w:t>
      </w:r>
      <w:proofErr w:type="spellEnd"/>
      <w:r w:rsidRPr="00DF64D2">
        <w:rPr>
          <w:sz w:val="26"/>
          <w:szCs w:val="26"/>
          <w:lang w:val="fr-FR"/>
        </w:rPr>
        <w:t xml:space="preserve"> </w:t>
      </w:r>
      <w:proofErr w:type="spellStart"/>
      <w:r w:rsidRPr="00DF64D2">
        <w:rPr>
          <w:sz w:val="26"/>
          <w:szCs w:val="26"/>
          <w:lang w:val="fr-FR"/>
        </w:rPr>
        <w:t>din</w:t>
      </w:r>
      <w:proofErr w:type="spellEnd"/>
      <w:r w:rsidRPr="00DF64D2">
        <w:rPr>
          <w:sz w:val="26"/>
          <w:szCs w:val="26"/>
          <w:lang w:val="fr-FR"/>
        </w:rPr>
        <w:t xml:space="preserve"> </w:t>
      </w:r>
      <w:proofErr w:type="spellStart"/>
      <w:r w:rsidRPr="00DF64D2">
        <w:rPr>
          <w:sz w:val="26"/>
          <w:szCs w:val="26"/>
          <w:lang w:val="fr-FR"/>
        </w:rPr>
        <w:t>exterior</w:t>
      </w:r>
      <w:proofErr w:type="spellEnd"/>
      <w:r w:rsidRPr="00DF64D2">
        <w:rPr>
          <w:sz w:val="26"/>
          <w:szCs w:val="26"/>
          <w:lang w:val="fr-FR"/>
        </w:rPr>
        <w:t>.</w:t>
      </w:r>
    </w:p>
    <w:p w14:paraId="57B9C772" w14:textId="0FCE13F5" w:rsidR="00BB2EBE" w:rsidRPr="00DF64D2" w:rsidRDefault="00D53B94" w:rsidP="00DF64D2">
      <w:pPr>
        <w:ind w:left="-1134" w:right="-709" w:firstLine="567"/>
        <w:jc w:val="both"/>
        <w:rPr>
          <w:sz w:val="26"/>
          <w:szCs w:val="26"/>
          <w:lang w:val="fr-FR"/>
        </w:rPr>
      </w:pPr>
      <w:r w:rsidRPr="00DF64D2">
        <w:rPr>
          <w:sz w:val="26"/>
          <w:szCs w:val="26"/>
          <w:lang w:val="fr-FR"/>
        </w:rPr>
        <w:lastRenderedPageBreak/>
        <w:t xml:space="preserve">La data </w:t>
      </w:r>
      <w:proofErr w:type="spellStart"/>
      <w:r w:rsidRPr="00DF64D2">
        <w:rPr>
          <w:sz w:val="26"/>
          <w:szCs w:val="26"/>
          <w:lang w:val="fr-FR"/>
        </w:rPr>
        <w:t>realizării</w:t>
      </w:r>
      <w:proofErr w:type="spellEnd"/>
      <w:r w:rsidRPr="00DF64D2">
        <w:rPr>
          <w:sz w:val="26"/>
          <w:szCs w:val="26"/>
          <w:lang w:val="fr-FR"/>
        </w:rPr>
        <w:t xml:space="preserve"> </w:t>
      </w:r>
      <w:proofErr w:type="spellStart"/>
      <w:r w:rsidRPr="00DF64D2">
        <w:rPr>
          <w:sz w:val="26"/>
          <w:szCs w:val="26"/>
          <w:lang w:val="fr-FR"/>
        </w:rPr>
        <w:t>expertizei</w:t>
      </w:r>
      <w:proofErr w:type="spellEnd"/>
      <w:r w:rsidRPr="00DF64D2">
        <w:rPr>
          <w:sz w:val="26"/>
          <w:szCs w:val="26"/>
          <w:lang w:val="fr-FR"/>
        </w:rPr>
        <w:t xml:space="preserve"> </w:t>
      </w:r>
      <w:proofErr w:type="spellStart"/>
      <w:r w:rsidRPr="00DF64D2">
        <w:rPr>
          <w:sz w:val="26"/>
          <w:szCs w:val="26"/>
          <w:lang w:val="fr-FR"/>
        </w:rPr>
        <w:t>clădirea</w:t>
      </w:r>
      <w:proofErr w:type="spellEnd"/>
      <w:r w:rsidRPr="00DF64D2">
        <w:rPr>
          <w:sz w:val="26"/>
          <w:szCs w:val="26"/>
          <w:lang w:val="fr-FR"/>
        </w:rPr>
        <w:t xml:space="preserve"> </w:t>
      </w:r>
      <w:proofErr w:type="spellStart"/>
      <w:r w:rsidRPr="00DF64D2">
        <w:rPr>
          <w:sz w:val="26"/>
          <w:szCs w:val="26"/>
          <w:lang w:val="fr-FR"/>
        </w:rPr>
        <w:t>dispune</w:t>
      </w:r>
      <w:proofErr w:type="spellEnd"/>
      <w:r w:rsidRPr="00DF64D2">
        <w:rPr>
          <w:sz w:val="26"/>
          <w:szCs w:val="26"/>
          <w:lang w:val="fr-FR"/>
        </w:rPr>
        <w:t xml:space="preserve"> de </w:t>
      </w:r>
      <w:r w:rsidR="00302CE3" w:rsidRPr="00DF64D2">
        <w:rPr>
          <w:sz w:val="26"/>
          <w:szCs w:val="26"/>
          <w:lang w:val="fr-FR"/>
        </w:rPr>
        <w:t>o</w:t>
      </w:r>
      <w:r w:rsidR="00302CE3" w:rsidRPr="00DF64D2">
        <w:t xml:space="preserve"> </w:t>
      </w:r>
      <w:proofErr w:type="spellStart"/>
      <w:r w:rsidR="00302CE3" w:rsidRPr="00DF64D2">
        <w:rPr>
          <w:sz w:val="26"/>
          <w:szCs w:val="26"/>
          <w:lang w:val="fr-FR"/>
        </w:rPr>
        <w:t>centrală</w:t>
      </w:r>
      <w:proofErr w:type="spellEnd"/>
      <w:r w:rsidR="00302CE3" w:rsidRPr="00DF64D2">
        <w:rPr>
          <w:sz w:val="26"/>
          <w:szCs w:val="26"/>
          <w:lang w:val="fr-FR"/>
        </w:rPr>
        <w:t xml:space="preserve"> </w:t>
      </w:r>
      <w:proofErr w:type="spellStart"/>
      <w:r w:rsidR="00302CE3" w:rsidRPr="00DF64D2">
        <w:rPr>
          <w:sz w:val="26"/>
          <w:szCs w:val="26"/>
          <w:lang w:val="fr-FR"/>
        </w:rPr>
        <w:t>termică</w:t>
      </w:r>
      <w:proofErr w:type="spellEnd"/>
      <w:r w:rsidR="00302CE3" w:rsidRPr="00DF64D2">
        <w:rPr>
          <w:sz w:val="26"/>
          <w:szCs w:val="26"/>
          <w:lang w:val="fr-FR"/>
        </w:rPr>
        <w:t xml:space="preserve"> </w:t>
      </w:r>
      <w:proofErr w:type="spellStart"/>
      <w:r w:rsidR="00302CE3" w:rsidRPr="00DF64D2">
        <w:rPr>
          <w:sz w:val="26"/>
          <w:szCs w:val="26"/>
          <w:lang w:val="fr-FR"/>
        </w:rPr>
        <w:t>murală</w:t>
      </w:r>
      <w:proofErr w:type="spellEnd"/>
      <w:r w:rsidR="00302CE3" w:rsidRPr="00DF64D2">
        <w:rPr>
          <w:sz w:val="26"/>
          <w:szCs w:val="26"/>
          <w:lang w:val="fr-FR"/>
        </w:rPr>
        <w:t xml:space="preserve">, care </w:t>
      </w:r>
      <w:proofErr w:type="spellStart"/>
      <w:r w:rsidR="00302CE3" w:rsidRPr="00DF64D2">
        <w:rPr>
          <w:sz w:val="26"/>
          <w:szCs w:val="26"/>
          <w:lang w:val="fr-FR"/>
        </w:rPr>
        <w:t>funcționează</w:t>
      </w:r>
      <w:proofErr w:type="spellEnd"/>
      <w:r w:rsidR="00302CE3" w:rsidRPr="00DF64D2">
        <w:rPr>
          <w:sz w:val="26"/>
          <w:szCs w:val="26"/>
          <w:lang w:val="fr-FR"/>
        </w:rPr>
        <w:t xml:space="preserve"> </w:t>
      </w:r>
      <w:proofErr w:type="spellStart"/>
      <w:r w:rsidR="00302CE3" w:rsidRPr="00DF64D2">
        <w:rPr>
          <w:sz w:val="26"/>
          <w:szCs w:val="26"/>
          <w:lang w:val="fr-FR"/>
        </w:rPr>
        <w:t>pe</w:t>
      </w:r>
      <w:proofErr w:type="spellEnd"/>
      <w:r w:rsidR="00302CE3" w:rsidRPr="00DF64D2">
        <w:rPr>
          <w:sz w:val="26"/>
          <w:szCs w:val="26"/>
          <w:lang w:val="fr-FR"/>
        </w:rPr>
        <w:t xml:space="preserve"> </w:t>
      </w:r>
      <w:proofErr w:type="spellStart"/>
      <w:r w:rsidR="00302CE3" w:rsidRPr="00DF64D2">
        <w:rPr>
          <w:sz w:val="26"/>
          <w:szCs w:val="26"/>
          <w:lang w:val="fr-FR"/>
        </w:rPr>
        <w:t>combustibil</w:t>
      </w:r>
      <w:proofErr w:type="spellEnd"/>
      <w:r w:rsidR="00302CE3" w:rsidRPr="00DF64D2">
        <w:rPr>
          <w:sz w:val="26"/>
          <w:szCs w:val="26"/>
          <w:lang w:val="fr-FR"/>
        </w:rPr>
        <w:t xml:space="preserve"> </w:t>
      </w:r>
      <w:proofErr w:type="spellStart"/>
      <w:r w:rsidR="00302CE3" w:rsidRPr="00DF64D2">
        <w:rPr>
          <w:sz w:val="26"/>
          <w:szCs w:val="26"/>
          <w:lang w:val="fr-FR"/>
        </w:rPr>
        <w:t>gazos</w:t>
      </w:r>
      <w:proofErr w:type="spellEnd"/>
      <w:r w:rsidR="00302CE3" w:rsidRPr="00DF64D2">
        <w:rPr>
          <w:sz w:val="26"/>
          <w:szCs w:val="26"/>
          <w:lang w:val="fr-FR"/>
        </w:rPr>
        <w:t xml:space="preserve">, </w:t>
      </w:r>
      <w:proofErr w:type="spellStart"/>
      <w:r w:rsidR="00302CE3" w:rsidRPr="00DF64D2">
        <w:rPr>
          <w:sz w:val="26"/>
          <w:szCs w:val="26"/>
          <w:lang w:val="fr-FR"/>
        </w:rPr>
        <w:t>aceasta</w:t>
      </w:r>
      <w:proofErr w:type="spellEnd"/>
      <w:r w:rsidR="00302CE3" w:rsidRPr="00DF64D2">
        <w:rPr>
          <w:sz w:val="26"/>
          <w:szCs w:val="26"/>
          <w:lang w:val="fr-FR"/>
        </w:rPr>
        <w:t xml:space="preserve"> </w:t>
      </w:r>
      <w:proofErr w:type="spellStart"/>
      <w:r w:rsidR="00302CE3" w:rsidRPr="00DF64D2">
        <w:rPr>
          <w:sz w:val="26"/>
          <w:szCs w:val="26"/>
          <w:lang w:val="fr-FR"/>
        </w:rPr>
        <w:t>fiind</w:t>
      </w:r>
      <w:proofErr w:type="spellEnd"/>
      <w:r w:rsidR="00302CE3" w:rsidRPr="00DF64D2">
        <w:rPr>
          <w:sz w:val="26"/>
          <w:szCs w:val="26"/>
          <w:lang w:val="fr-FR"/>
        </w:rPr>
        <w:t xml:space="preserve"> </w:t>
      </w:r>
      <w:proofErr w:type="spellStart"/>
      <w:r w:rsidR="00302CE3" w:rsidRPr="00DF64D2">
        <w:rPr>
          <w:sz w:val="26"/>
          <w:szCs w:val="26"/>
          <w:lang w:val="fr-FR"/>
        </w:rPr>
        <w:t>amplasată</w:t>
      </w:r>
      <w:proofErr w:type="spellEnd"/>
      <w:r w:rsidR="00302CE3" w:rsidRPr="00DF64D2">
        <w:rPr>
          <w:sz w:val="26"/>
          <w:szCs w:val="26"/>
          <w:lang w:val="fr-FR"/>
        </w:rPr>
        <w:t xml:space="preserve"> </w:t>
      </w:r>
      <w:proofErr w:type="spellStart"/>
      <w:r w:rsidR="00302CE3" w:rsidRPr="00DF64D2">
        <w:rPr>
          <w:sz w:val="26"/>
          <w:szCs w:val="26"/>
          <w:lang w:val="fr-FR"/>
        </w:rPr>
        <w:t>într</w:t>
      </w:r>
      <w:proofErr w:type="spellEnd"/>
      <w:r w:rsidR="00302CE3" w:rsidRPr="00DF64D2">
        <w:rPr>
          <w:sz w:val="26"/>
          <w:szCs w:val="26"/>
          <w:lang w:val="fr-FR"/>
        </w:rPr>
        <w:t xml:space="preserve">-o </w:t>
      </w:r>
      <w:proofErr w:type="spellStart"/>
      <w:r w:rsidR="00302CE3" w:rsidRPr="00DF64D2">
        <w:rPr>
          <w:sz w:val="26"/>
          <w:szCs w:val="26"/>
          <w:lang w:val="fr-FR"/>
        </w:rPr>
        <w:t>încăpere</w:t>
      </w:r>
      <w:proofErr w:type="spellEnd"/>
      <w:r w:rsidR="00302CE3" w:rsidRPr="00DF64D2">
        <w:rPr>
          <w:sz w:val="26"/>
          <w:szCs w:val="26"/>
          <w:lang w:val="fr-FR"/>
        </w:rPr>
        <w:t xml:space="preserve"> </w:t>
      </w:r>
      <w:proofErr w:type="spellStart"/>
      <w:r w:rsidR="00302CE3" w:rsidRPr="00DF64D2">
        <w:rPr>
          <w:sz w:val="26"/>
          <w:szCs w:val="26"/>
          <w:lang w:val="fr-FR"/>
        </w:rPr>
        <w:t>dispusă</w:t>
      </w:r>
      <w:proofErr w:type="spellEnd"/>
      <w:r w:rsidR="00302CE3" w:rsidRPr="00DF64D2">
        <w:rPr>
          <w:sz w:val="26"/>
          <w:szCs w:val="26"/>
          <w:lang w:val="fr-FR"/>
        </w:rPr>
        <w:t xml:space="preserve"> la </w:t>
      </w:r>
      <w:proofErr w:type="spellStart"/>
      <w:r w:rsidR="00302CE3" w:rsidRPr="00DF64D2">
        <w:rPr>
          <w:sz w:val="26"/>
          <w:szCs w:val="26"/>
          <w:lang w:val="fr-FR"/>
        </w:rPr>
        <w:t>parter</w:t>
      </w:r>
      <w:proofErr w:type="spellEnd"/>
      <w:r w:rsidR="00302CE3" w:rsidRPr="00DF64D2">
        <w:rPr>
          <w:sz w:val="26"/>
          <w:szCs w:val="26"/>
          <w:lang w:val="fr-FR"/>
        </w:rPr>
        <w:t xml:space="preserve"> </w:t>
      </w:r>
      <w:r w:rsidR="00DF64D2" w:rsidRPr="00DF64D2">
        <w:rPr>
          <w:sz w:val="26"/>
          <w:szCs w:val="26"/>
          <w:lang w:val="ro-RO" w:eastAsia="ro-RO"/>
        </w:rPr>
        <w:t xml:space="preserve">P.04 – </w:t>
      </w:r>
      <w:proofErr w:type="spellStart"/>
      <w:r w:rsidR="00DF64D2" w:rsidRPr="00DF64D2">
        <w:rPr>
          <w:sz w:val="26"/>
          <w:szCs w:val="26"/>
          <w:lang w:val="ro-RO" w:eastAsia="ro-RO"/>
        </w:rPr>
        <w:t>Su</w:t>
      </w:r>
      <w:proofErr w:type="spellEnd"/>
      <w:r w:rsidR="00DF64D2" w:rsidRPr="00DF64D2">
        <w:rPr>
          <w:sz w:val="26"/>
          <w:szCs w:val="26"/>
          <w:lang w:val="ro-RO" w:eastAsia="ro-RO"/>
        </w:rPr>
        <w:t xml:space="preserve"> = 9,65 mp, cu</w:t>
      </w:r>
      <w:r w:rsidR="00302CE3" w:rsidRPr="00DF64D2">
        <w:rPr>
          <w:sz w:val="26"/>
          <w:szCs w:val="26"/>
          <w:lang w:val="fr-FR"/>
        </w:rPr>
        <w:t xml:space="preserve"> </w:t>
      </w:r>
      <w:proofErr w:type="spellStart"/>
      <w:r w:rsidR="00302CE3" w:rsidRPr="00DF64D2">
        <w:rPr>
          <w:sz w:val="26"/>
          <w:szCs w:val="26"/>
          <w:lang w:val="fr-FR"/>
        </w:rPr>
        <w:t>acces</w:t>
      </w:r>
      <w:proofErr w:type="spellEnd"/>
      <w:r w:rsidR="00302CE3" w:rsidRPr="00DF64D2">
        <w:rPr>
          <w:sz w:val="26"/>
          <w:szCs w:val="26"/>
          <w:lang w:val="fr-FR"/>
        </w:rPr>
        <w:t xml:space="preserve"> direct </w:t>
      </w:r>
      <w:proofErr w:type="spellStart"/>
      <w:r w:rsidR="00302CE3" w:rsidRPr="00DF64D2">
        <w:rPr>
          <w:sz w:val="26"/>
          <w:szCs w:val="26"/>
          <w:lang w:val="fr-FR"/>
        </w:rPr>
        <w:t>din</w:t>
      </w:r>
      <w:proofErr w:type="spellEnd"/>
      <w:r w:rsidR="00302CE3" w:rsidRPr="00DF64D2">
        <w:rPr>
          <w:sz w:val="26"/>
          <w:szCs w:val="26"/>
          <w:lang w:val="fr-FR"/>
        </w:rPr>
        <w:t xml:space="preserve"> </w:t>
      </w:r>
      <w:proofErr w:type="spellStart"/>
      <w:r w:rsidR="00302CE3" w:rsidRPr="00DF64D2">
        <w:rPr>
          <w:sz w:val="26"/>
          <w:szCs w:val="26"/>
          <w:lang w:val="fr-FR"/>
        </w:rPr>
        <w:t>exterior</w:t>
      </w:r>
      <w:proofErr w:type="spellEnd"/>
      <w:r w:rsidR="00DF64D2" w:rsidRPr="00DF64D2">
        <w:rPr>
          <w:sz w:val="26"/>
          <w:szCs w:val="26"/>
          <w:lang w:val="fr-FR"/>
        </w:rPr>
        <w:t xml:space="preserve">. </w:t>
      </w:r>
    </w:p>
    <w:p w14:paraId="14611BA0" w14:textId="4037A4C4" w:rsidR="00D53B94" w:rsidRPr="00DF64D2" w:rsidRDefault="00DF64D2" w:rsidP="00DF64D2">
      <w:pPr>
        <w:ind w:left="-1134" w:right="-709" w:firstLine="567"/>
        <w:jc w:val="both"/>
        <w:rPr>
          <w:lang w:val="fr-FR"/>
        </w:rPr>
      </w:pPr>
      <w:proofErr w:type="spellStart"/>
      <w:r w:rsidRPr="00DF64D2">
        <w:rPr>
          <w:sz w:val="26"/>
          <w:szCs w:val="26"/>
          <w:lang w:val="fr-FR"/>
        </w:rPr>
        <w:t>Încăperea</w:t>
      </w:r>
      <w:proofErr w:type="spellEnd"/>
      <w:r w:rsidRPr="00DF64D2">
        <w:rPr>
          <w:sz w:val="26"/>
          <w:szCs w:val="26"/>
          <w:lang w:val="fr-FR"/>
        </w:rPr>
        <w:t xml:space="preserve"> </w:t>
      </w:r>
      <w:r w:rsidRPr="00DF64D2">
        <w:rPr>
          <w:sz w:val="26"/>
          <w:szCs w:val="26"/>
          <w:lang w:val="ro-RO" w:eastAsia="ro-RO"/>
        </w:rPr>
        <w:t xml:space="preserve">P.04 – </w:t>
      </w:r>
      <w:proofErr w:type="spellStart"/>
      <w:r w:rsidRPr="00DF64D2">
        <w:rPr>
          <w:sz w:val="26"/>
          <w:szCs w:val="26"/>
          <w:lang w:val="ro-RO" w:eastAsia="ro-RO"/>
        </w:rPr>
        <w:t>Su</w:t>
      </w:r>
      <w:proofErr w:type="spellEnd"/>
      <w:r w:rsidRPr="00DF64D2">
        <w:rPr>
          <w:sz w:val="26"/>
          <w:szCs w:val="26"/>
          <w:lang w:val="ro-RO" w:eastAsia="ro-RO"/>
        </w:rPr>
        <w:t xml:space="preserve"> = 9,65 mp este separata de restul </w:t>
      </w:r>
      <w:proofErr w:type="spellStart"/>
      <w:r w:rsidRPr="00DF64D2">
        <w:rPr>
          <w:sz w:val="26"/>
          <w:szCs w:val="26"/>
          <w:lang w:val="ro-RO" w:eastAsia="ro-RO"/>
        </w:rPr>
        <w:t>functiunilor</w:t>
      </w:r>
      <w:proofErr w:type="spellEnd"/>
      <w:r w:rsidRPr="00DF64D2">
        <w:rPr>
          <w:sz w:val="26"/>
          <w:szCs w:val="26"/>
          <w:lang w:val="ro-RO" w:eastAsia="ro-RO"/>
        </w:rPr>
        <w:t xml:space="preserve"> cu pereti din zidărie de cărămida cu grosimea de 35 cm,</w:t>
      </w:r>
      <w:r w:rsidRPr="00DF64D2">
        <w:t xml:space="preserve"> </w:t>
      </w:r>
      <w:r w:rsidRPr="00DF64D2">
        <w:rPr>
          <w:sz w:val="26"/>
          <w:szCs w:val="26"/>
          <w:lang w:val="ro-RO" w:eastAsia="ro-RO"/>
        </w:rPr>
        <w:t xml:space="preserve">clasa de reacție la foc A1, cu rezistența la foc minimum REI 240 și </w:t>
      </w:r>
      <w:proofErr w:type="spellStart"/>
      <w:r w:rsidRPr="00DF64D2">
        <w:rPr>
          <w:sz w:val="26"/>
          <w:szCs w:val="26"/>
          <w:lang w:val="ro-RO" w:eastAsia="ro-RO"/>
        </w:rPr>
        <w:t>planseu</w:t>
      </w:r>
      <w:proofErr w:type="spellEnd"/>
      <w:r w:rsidRPr="00DF64D2">
        <w:rPr>
          <w:sz w:val="26"/>
          <w:szCs w:val="26"/>
          <w:lang w:val="ro-RO" w:eastAsia="ro-RO"/>
        </w:rPr>
        <w:t xml:space="preserve"> din beton armat cu grosimea de 13 cm,</w:t>
      </w:r>
      <w:r w:rsidRPr="00DF64D2">
        <w:t xml:space="preserve"> </w:t>
      </w:r>
      <w:r w:rsidRPr="00DF64D2">
        <w:rPr>
          <w:sz w:val="26"/>
          <w:szCs w:val="26"/>
          <w:lang w:val="ro-RO" w:eastAsia="ro-RO"/>
        </w:rPr>
        <w:t>clasa de reacție la foc A1, cu rezistența la foc minimum REI 120.</w:t>
      </w:r>
      <w:r w:rsidRPr="00DF64D2">
        <w:rPr>
          <w:lang w:val="fr-FR"/>
        </w:rPr>
        <w:t xml:space="preserve"> </w:t>
      </w:r>
      <w:r w:rsidR="00D53B94" w:rsidRPr="00DF64D2">
        <w:rPr>
          <w:sz w:val="26"/>
          <w:szCs w:val="26"/>
          <w:lang w:val="fr-FR"/>
        </w:rPr>
        <w:t xml:space="preserve">Se </w:t>
      </w:r>
      <w:proofErr w:type="spellStart"/>
      <w:r w:rsidR="00D53B94" w:rsidRPr="00DF64D2">
        <w:rPr>
          <w:sz w:val="26"/>
          <w:szCs w:val="26"/>
          <w:lang w:val="fr-FR"/>
        </w:rPr>
        <w:t>respectă</w:t>
      </w:r>
      <w:proofErr w:type="spellEnd"/>
      <w:r w:rsidR="00D53B94" w:rsidRPr="00DF64D2">
        <w:rPr>
          <w:sz w:val="26"/>
          <w:szCs w:val="26"/>
          <w:lang w:val="fr-FR"/>
        </w:rPr>
        <w:t xml:space="preserve"> </w:t>
      </w:r>
      <w:proofErr w:type="spellStart"/>
      <w:r w:rsidRPr="00DF64D2">
        <w:rPr>
          <w:sz w:val="26"/>
          <w:szCs w:val="26"/>
          <w:lang w:val="fr-FR"/>
        </w:rPr>
        <w:t>prevederile</w:t>
      </w:r>
      <w:proofErr w:type="spellEnd"/>
      <w:r w:rsidRPr="00DF64D2">
        <w:rPr>
          <w:sz w:val="26"/>
          <w:szCs w:val="26"/>
          <w:lang w:val="fr-FR"/>
        </w:rPr>
        <w:t xml:space="preserve"> art. 3.8.4. </w:t>
      </w:r>
      <w:proofErr w:type="spellStart"/>
      <w:r w:rsidRPr="00DF64D2">
        <w:rPr>
          <w:sz w:val="26"/>
          <w:szCs w:val="26"/>
          <w:lang w:val="fr-FR"/>
        </w:rPr>
        <w:t>din</w:t>
      </w:r>
      <w:proofErr w:type="spellEnd"/>
      <w:r w:rsidRPr="00DF64D2">
        <w:rPr>
          <w:sz w:val="26"/>
          <w:szCs w:val="26"/>
          <w:lang w:val="fr-FR"/>
        </w:rPr>
        <w:t xml:space="preserve"> </w:t>
      </w:r>
      <w:proofErr w:type="spellStart"/>
      <w:r w:rsidRPr="00DF64D2">
        <w:rPr>
          <w:sz w:val="26"/>
          <w:szCs w:val="26"/>
          <w:lang w:val="fr-FR"/>
        </w:rPr>
        <w:t>Normativ</w:t>
      </w:r>
      <w:proofErr w:type="spellEnd"/>
      <w:r w:rsidRPr="00DF64D2">
        <w:rPr>
          <w:sz w:val="26"/>
          <w:szCs w:val="26"/>
          <w:lang w:val="fr-FR"/>
        </w:rPr>
        <w:t xml:space="preserve"> P 118/99</w:t>
      </w:r>
      <w:r w:rsidR="00D53B94" w:rsidRPr="00DF64D2">
        <w:rPr>
          <w:sz w:val="26"/>
          <w:szCs w:val="26"/>
          <w:lang w:val="fr-FR"/>
        </w:rPr>
        <w:t>.</w:t>
      </w:r>
    </w:p>
    <w:p w14:paraId="0D2FF3BA" w14:textId="1475EE4D" w:rsidR="003D3FA9" w:rsidRPr="00F85D33" w:rsidRDefault="003D3FA9" w:rsidP="00D71179">
      <w:pPr>
        <w:pStyle w:val="Frspaiere"/>
        <w:ind w:left="-1134" w:rightChars="-204" w:right="-490" w:firstLine="567"/>
        <w:jc w:val="both"/>
        <w:rPr>
          <w:i/>
          <w:iCs/>
          <w:color w:val="FF0000"/>
          <w:sz w:val="26"/>
          <w:szCs w:val="26"/>
        </w:rPr>
      </w:pPr>
    </w:p>
    <w:p w14:paraId="0D13E062" w14:textId="77777777" w:rsidR="00957E5C" w:rsidRPr="00773FCF" w:rsidRDefault="00957E5C" w:rsidP="00D71179">
      <w:pPr>
        <w:pStyle w:val="Frspaiere"/>
        <w:ind w:left="-1134" w:rightChars="-295" w:right="-708" w:firstLine="567"/>
        <w:jc w:val="both"/>
        <w:rPr>
          <w:b/>
          <w:bCs/>
          <w:sz w:val="26"/>
          <w:szCs w:val="26"/>
          <w:u w:val="single"/>
        </w:rPr>
      </w:pPr>
      <w:r w:rsidRPr="00773FCF">
        <w:rPr>
          <w:b/>
          <w:bCs/>
          <w:sz w:val="26"/>
          <w:szCs w:val="26"/>
          <w:u w:val="single"/>
        </w:rPr>
        <w:t xml:space="preserve">f) </w:t>
      </w:r>
      <w:proofErr w:type="spellStart"/>
      <w:r w:rsidRPr="00773FCF">
        <w:rPr>
          <w:b/>
          <w:bCs/>
          <w:sz w:val="26"/>
          <w:szCs w:val="26"/>
          <w:u w:val="single"/>
        </w:rPr>
        <w:t>Limitarea</w:t>
      </w:r>
      <w:proofErr w:type="spellEnd"/>
      <w:r w:rsidRPr="00773FCF">
        <w:rPr>
          <w:b/>
          <w:bCs/>
          <w:sz w:val="26"/>
          <w:szCs w:val="26"/>
          <w:u w:val="single"/>
        </w:rPr>
        <w:t xml:space="preserve"> </w:t>
      </w:r>
      <w:proofErr w:type="spellStart"/>
      <w:r w:rsidRPr="00773FCF">
        <w:rPr>
          <w:b/>
          <w:bCs/>
          <w:sz w:val="26"/>
          <w:szCs w:val="26"/>
          <w:u w:val="single"/>
        </w:rPr>
        <w:t>propagarii</w:t>
      </w:r>
      <w:proofErr w:type="spellEnd"/>
      <w:r w:rsidRPr="00773FCF">
        <w:rPr>
          <w:b/>
          <w:bCs/>
          <w:sz w:val="26"/>
          <w:szCs w:val="26"/>
          <w:u w:val="single"/>
        </w:rPr>
        <w:t xml:space="preserve"> </w:t>
      </w:r>
      <w:proofErr w:type="spellStart"/>
      <w:r w:rsidRPr="00773FCF">
        <w:rPr>
          <w:b/>
          <w:bCs/>
          <w:sz w:val="26"/>
          <w:szCs w:val="26"/>
          <w:u w:val="single"/>
        </w:rPr>
        <w:t>focului</w:t>
      </w:r>
      <w:proofErr w:type="spellEnd"/>
      <w:r w:rsidRPr="00773FCF">
        <w:rPr>
          <w:b/>
          <w:bCs/>
          <w:sz w:val="26"/>
          <w:szCs w:val="26"/>
          <w:u w:val="single"/>
        </w:rPr>
        <w:t xml:space="preserve"> </w:t>
      </w:r>
      <w:proofErr w:type="spellStart"/>
      <w:r w:rsidRPr="00773FCF">
        <w:rPr>
          <w:b/>
          <w:bCs/>
          <w:sz w:val="26"/>
          <w:szCs w:val="26"/>
          <w:u w:val="single"/>
        </w:rPr>
        <w:t>si</w:t>
      </w:r>
      <w:proofErr w:type="spellEnd"/>
      <w:r w:rsidRPr="00773FCF">
        <w:rPr>
          <w:b/>
          <w:bCs/>
          <w:sz w:val="26"/>
          <w:szCs w:val="26"/>
          <w:u w:val="single"/>
        </w:rPr>
        <w:t xml:space="preserve"> a </w:t>
      </w:r>
      <w:proofErr w:type="spellStart"/>
      <w:r w:rsidRPr="00773FCF">
        <w:rPr>
          <w:b/>
          <w:bCs/>
          <w:sz w:val="26"/>
          <w:szCs w:val="26"/>
          <w:u w:val="single"/>
        </w:rPr>
        <w:t>fumului</w:t>
      </w:r>
      <w:proofErr w:type="spellEnd"/>
      <w:r w:rsidRPr="00773FCF">
        <w:rPr>
          <w:b/>
          <w:bCs/>
          <w:sz w:val="26"/>
          <w:szCs w:val="26"/>
          <w:u w:val="single"/>
        </w:rPr>
        <w:t xml:space="preserve"> .</w:t>
      </w:r>
    </w:p>
    <w:p w14:paraId="4E93C998" w14:textId="7EA9D37A" w:rsidR="00957E5C" w:rsidRPr="00773FCF" w:rsidRDefault="00F03EF7" w:rsidP="00F03EF7">
      <w:pPr>
        <w:pStyle w:val="Frspaiere"/>
        <w:ind w:left="-1134" w:rightChars="-295" w:right="-708" w:firstLine="567"/>
        <w:jc w:val="both"/>
        <w:rPr>
          <w:sz w:val="26"/>
          <w:szCs w:val="26"/>
        </w:rPr>
      </w:pPr>
      <w:r w:rsidRPr="00773FCF">
        <w:rPr>
          <w:sz w:val="26"/>
          <w:szCs w:val="26"/>
          <w:lang w:val="it-IT"/>
        </w:rPr>
        <w:t xml:space="preserve">Cladirea expertizată: Corp C1 – Casa de Cultură, regim de inaltime P + 1E, Ac = 524,00  mp, Adc = 736,00 mp, </w:t>
      </w:r>
      <w:proofErr w:type="spellStart"/>
      <w:r w:rsidR="00A45F2C" w:rsidRPr="00773FCF">
        <w:rPr>
          <w:sz w:val="26"/>
          <w:szCs w:val="26"/>
        </w:rPr>
        <w:t>constituie</w:t>
      </w:r>
      <w:proofErr w:type="spellEnd"/>
      <w:r w:rsidR="00A45F2C" w:rsidRPr="00773FCF">
        <w:rPr>
          <w:sz w:val="26"/>
          <w:szCs w:val="26"/>
        </w:rPr>
        <w:t xml:space="preserve"> un</w:t>
      </w:r>
      <w:r w:rsidR="00957E5C" w:rsidRPr="00773FCF">
        <w:rPr>
          <w:sz w:val="26"/>
          <w:szCs w:val="26"/>
        </w:rPr>
        <w:t xml:space="preserve"> </w:t>
      </w:r>
      <w:proofErr w:type="spellStart"/>
      <w:r w:rsidR="00957E5C" w:rsidRPr="00773FCF">
        <w:rPr>
          <w:sz w:val="26"/>
          <w:szCs w:val="26"/>
        </w:rPr>
        <w:t>compartiment</w:t>
      </w:r>
      <w:proofErr w:type="spellEnd"/>
      <w:r w:rsidR="00957E5C" w:rsidRPr="00773FCF">
        <w:rPr>
          <w:sz w:val="26"/>
          <w:szCs w:val="26"/>
        </w:rPr>
        <w:t xml:space="preserve"> de </w:t>
      </w:r>
      <w:proofErr w:type="spellStart"/>
      <w:r w:rsidR="00957E5C" w:rsidRPr="00773FCF">
        <w:rPr>
          <w:sz w:val="26"/>
          <w:szCs w:val="26"/>
        </w:rPr>
        <w:t>incendiu</w:t>
      </w:r>
      <w:proofErr w:type="spellEnd"/>
      <w:r w:rsidR="00A45F2C" w:rsidRPr="00773FCF">
        <w:rPr>
          <w:sz w:val="26"/>
          <w:szCs w:val="26"/>
        </w:rPr>
        <w:t xml:space="preserve">, </w:t>
      </w:r>
      <w:proofErr w:type="spellStart"/>
      <w:r w:rsidR="00A45F2C" w:rsidRPr="00773FCF">
        <w:rPr>
          <w:sz w:val="26"/>
          <w:szCs w:val="26"/>
        </w:rPr>
        <w:t>este</w:t>
      </w:r>
      <w:proofErr w:type="spellEnd"/>
      <w:r w:rsidR="00A45F2C" w:rsidRPr="00773FCF">
        <w:rPr>
          <w:sz w:val="26"/>
          <w:szCs w:val="26"/>
        </w:rPr>
        <w:t xml:space="preserve"> </w:t>
      </w:r>
      <w:proofErr w:type="spellStart"/>
      <w:r w:rsidR="00957E5C" w:rsidRPr="00773FCF">
        <w:rPr>
          <w:sz w:val="26"/>
          <w:szCs w:val="26"/>
        </w:rPr>
        <w:t>amplasat</w:t>
      </w:r>
      <w:r w:rsidR="00A45F2C" w:rsidRPr="00773FCF">
        <w:rPr>
          <w:sz w:val="26"/>
          <w:szCs w:val="26"/>
        </w:rPr>
        <w:t>ă</w:t>
      </w:r>
      <w:proofErr w:type="spellEnd"/>
      <w:r w:rsidR="00957E5C" w:rsidRPr="00773FCF">
        <w:rPr>
          <w:sz w:val="26"/>
          <w:szCs w:val="26"/>
        </w:rPr>
        <w:t xml:space="preserve">  independent, </w:t>
      </w:r>
      <w:proofErr w:type="spellStart"/>
      <w:r w:rsidR="00957E5C" w:rsidRPr="00773FCF">
        <w:rPr>
          <w:sz w:val="26"/>
          <w:szCs w:val="26"/>
        </w:rPr>
        <w:t>în</w:t>
      </w:r>
      <w:proofErr w:type="spellEnd"/>
      <w:r w:rsidR="00957E5C" w:rsidRPr="00773FCF">
        <w:rPr>
          <w:sz w:val="26"/>
          <w:szCs w:val="26"/>
        </w:rPr>
        <w:t xml:space="preserve"> </w:t>
      </w:r>
      <w:proofErr w:type="spellStart"/>
      <w:r w:rsidR="00957E5C" w:rsidRPr="00773FCF">
        <w:rPr>
          <w:sz w:val="26"/>
          <w:szCs w:val="26"/>
        </w:rPr>
        <w:t>limita</w:t>
      </w:r>
      <w:proofErr w:type="spellEnd"/>
      <w:r w:rsidR="00957E5C" w:rsidRPr="00773FCF">
        <w:rPr>
          <w:sz w:val="26"/>
          <w:szCs w:val="26"/>
        </w:rPr>
        <w:t xml:space="preserve"> </w:t>
      </w:r>
      <w:proofErr w:type="spellStart"/>
      <w:r w:rsidR="00957E5C" w:rsidRPr="00773FCF">
        <w:rPr>
          <w:sz w:val="26"/>
          <w:szCs w:val="26"/>
        </w:rPr>
        <w:t>unui</w:t>
      </w:r>
      <w:proofErr w:type="spellEnd"/>
      <w:r w:rsidR="00957E5C" w:rsidRPr="00773FCF">
        <w:rPr>
          <w:sz w:val="26"/>
          <w:szCs w:val="26"/>
        </w:rPr>
        <w:t xml:space="preserve"> </w:t>
      </w:r>
      <w:proofErr w:type="spellStart"/>
      <w:r w:rsidR="00957E5C" w:rsidRPr="00773FCF">
        <w:rPr>
          <w:sz w:val="26"/>
          <w:szCs w:val="26"/>
        </w:rPr>
        <w:t>compatiment</w:t>
      </w:r>
      <w:proofErr w:type="spellEnd"/>
      <w:r w:rsidR="00957E5C" w:rsidRPr="00773FCF">
        <w:rPr>
          <w:sz w:val="26"/>
          <w:szCs w:val="26"/>
        </w:rPr>
        <w:t xml:space="preserve"> de </w:t>
      </w:r>
      <w:proofErr w:type="spellStart"/>
      <w:r w:rsidR="00957E5C" w:rsidRPr="00773FCF">
        <w:rPr>
          <w:sz w:val="26"/>
          <w:szCs w:val="26"/>
        </w:rPr>
        <w:t>incendiu</w:t>
      </w:r>
      <w:proofErr w:type="spellEnd"/>
      <w:r w:rsidR="00957E5C" w:rsidRPr="00773FCF">
        <w:rPr>
          <w:sz w:val="26"/>
          <w:szCs w:val="26"/>
        </w:rPr>
        <w:t xml:space="preserve"> </w:t>
      </w:r>
      <w:proofErr w:type="spellStart"/>
      <w:r w:rsidR="00957E5C" w:rsidRPr="00773FCF">
        <w:rPr>
          <w:sz w:val="26"/>
          <w:szCs w:val="26"/>
        </w:rPr>
        <w:t>având</w:t>
      </w:r>
      <w:proofErr w:type="spellEnd"/>
      <w:r w:rsidR="00957E5C" w:rsidRPr="00773FCF">
        <w:rPr>
          <w:sz w:val="26"/>
          <w:szCs w:val="26"/>
        </w:rPr>
        <w:t xml:space="preserve"> </w:t>
      </w:r>
      <w:proofErr w:type="spellStart"/>
      <w:r w:rsidR="00957E5C" w:rsidRPr="00773FCF">
        <w:rPr>
          <w:sz w:val="26"/>
          <w:szCs w:val="26"/>
        </w:rPr>
        <w:t>gradul</w:t>
      </w:r>
      <w:proofErr w:type="spellEnd"/>
      <w:r w:rsidR="00957E5C" w:rsidRPr="00773FCF">
        <w:rPr>
          <w:sz w:val="26"/>
          <w:szCs w:val="26"/>
        </w:rPr>
        <w:t xml:space="preserve"> </w:t>
      </w:r>
      <w:r w:rsidRPr="00773FCF">
        <w:rPr>
          <w:sz w:val="26"/>
          <w:szCs w:val="26"/>
        </w:rPr>
        <w:t>V</w:t>
      </w:r>
      <w:r w:rsidR="00957E5C" w:rsidRPr="00773FCF">
        <w:rPr>
          <w:sz w:val="26"/>
          <w:szCs w:val="26"/>
        </w:rPr>
        <w:t xml:space="preserve"> </w:t>
      </w:r>
      <w:proofErr w:type="spellStart"/>
      <w:r w:rsidR="00957E5C" w:rsidRPr="00773FCF">
        <w:rPr>
          <w:sz w:val="26"/>
          <w:szCs w:val="26"/>
        </w:rPr>
        <w:t>rezistență</w:t>
      </w:r>
      <w:proofErr w:type="spellEnd"/>
      <w:r w:rsidR="00957E5C" w:rsidRPr="00773FCF">
        <w:rPr>
          <w:sz w:val="26"/>
          <w:szCs w:val="26"/>
        </w:rPr>
        <w:t xml:space="preserve"> la </w:t>
      </w:r>
      <w:proofErr w:type="spellStart"/>
      <w:r w:rsidR="00957E5C" w:rsidRPr="00773FCF">
        <w:rPr>
          <w:sz w:val="26"/>
          <w:szCs w:val="26"/>
        </w:rPr>
        <w:t>foc</w:t>
      </w:r>
      <w:proofErr w:type="spellEnd"/>
      <w:r w:rsidR="00957E5C" w:rsidRPr="00773FCF">
        <w:rPr>
          <w:sz w:val="26"/>
          <w:szCs w:val="26"/>
        </w:rPr>
        <w:t>.</w:t>
      </w:r>
    </w:p>
    <w:p w14:paraId="7BAA6736" w14:textId="2C9ACD7C" w:rsidR="00F03EF7" w:rsidRPr="00773FCF" w:rsidRDefault="00F03EF7" w:rsidP="00D71179">
      <w:pPr>
        <w:pStyle w:val="Frspaiere"/>
        <w:ind w:left="-1134" w:rightChars="-295" w:right="-708" w:firstLine="567"/>
        <w:jc w:val="both"/>
        <w:rPr>
          <w:sz w:val="26"/>
          <w:szCs w:val="26"/>
        </w:rPr>
      </w:pPr>
      <w:r w:rsidRPr="00773FCF">
        <w:rPr>
          <w:sz w:val="26"/>
          <w:szCs w:val="26"/>
          <w:lang w:val="it-IT"/>
        </w:rPr>
        <w:t>Cladirea expertizată: Corp C1 – Casa de Cultură, regim de inaltime P + 1E, Ac = 524,00  mp, Adc = 736,00 mp, gradul V de rezistență la foc</w:t>
      </w:r>
      <w:r w:rsidR="00A45F2C" w:rsidRPr="00773FCF">
        <w:rPr>
          <w:sz w:val="26"/>
          <w:szCs w:val="26"/>
        </w:rPr>
        <w:t xml:space="preserve">, </w:t>
      </w:r>
      <w:proofErr w:type="spellStart"/>
      <w:r w:rsidR="00957E5C" w:rsidRPr="00773FCF">
        <w:rPr>
          <w:sz w:val="26"/>
          <w:szCs w:val="26"/>
        </w:rPr>
        <w:t>este</w:t>
      </w:r>
      <w:proofErr w:type="spellEnd"/>
      <w:r w:rsidR="00957E5C" w:rsidRPr="00773FCF">
        <w:rPr>
          <w:sz w:val="26"/>
          <w:szCs w:val="26"/>
        </w:rPr>
        <w:t xml:space="preserve"> </w:t>
      </w:r>
      <w:proofErr w:type="spellStart"/>
      <w:r w:rsidR="00957E5C" w:rsidRPr="00773FCF">
        <w:rPr>
          <w:sz w:val="26"/>
          <w:szCs w:val="26"/>
        </w:rPr>
        <w:t>amplasată</w:t>
      </w:r>
      <w:proofErr w:type="spellEnd"/>
      <w:r w:rsidR="00957E5C" w:rsidRPr="00773FCF">
        <w:rPr>
          <w:sz w:val="26"/>
          <w:szCs w:val="26"/>
        </w:rPr>
        <w:t xml:space="preserve"> la </w:t>
      </w:r>
      <w:proofErr w:type="spellStart"/>
      <w:r w:rsidR="00957E5C" w:rsidRPr="00773FCF">
        <w:rPr>
          <w:sz w:val="26"/>
          <w:szCs w:val="26"/>
        </w:rPr>
        <w:t>distante</w:t>
      </w:r>
      <w:proofErr w:type="spellEnd"/>
      <w:r w:rsidR="00957E5C" w:rsidRPr="00773FCF">
        <w:rPr>
          <w:sz w:val="26"/>
          <w:szCs w:val="26"/>
        </w:rPr>
        <w:t xml:space="preserve"> </w:t>
      </w:r>
      <w:r w:rsidRPr="00773FCF">
        <w:rPr>
          <w:sz w:val="26"/>
          <w:szCs w:val="26"/>
        </w:rPr>
        <w:t xml:space="preserve">care nu </w:t>
      </w:r>
      <w:proofErr w:type="spellStart"/>
      <w:r w:rsidRPr="00773FCF">
        <w:rPr>
          <w:sz w:val="26"/>
          <w:szCs w:val="26"/>
        </w:rPr>
        <w:t>respectă</w:t>
      </w:r>
      <w:proofErr w:type="spellEnd"/>
      <w:r w:rsidRPr="00773FCF">
        <w:rPr>
          <w:sz w:val="26"/>
          <w:szCs w:val="26"/>
        </w:rPr>
        <w:t xml:space="preserve"> </w:t>
      </w:r>
      <w:proofErr w:type="spellStart"/>
      <w:r w:rsidRPr="00773FCF">
        <w:rPr>
          <w:sz w:val="26"/>
          <w:szCs w:val="26"/>
        </w:rPr>
        <w:t>distanțele</w:t>
      </w:r>
      <w:proofErr w:type="spellEnd"/>
      <w:r w:rsidRPr="00773FCF">
        <w:rPr>
          <w:sz w:val="26"/>
          <w:szCs w:val="26"/>
        </w:rPr>
        <w:t xml:space="preserve"> </w:t>
      </w:r>
      <w:r w:rsidR="00957E5C" w:rsidRPr="00773FCF">
        <w:rPr>
          <w:sz w:val="26"/>
          <w:szCs w:val="26"/>
        </w:rPr>
        <w:t xml:space="preserve"> </w:t>
      </w:r>
      <w:r w:rsidRPr="00773FCF">
        <w:rPr>
          <w:sz w:val="26"/>
          <w:szCs w:val="26"/>
        </w:rPr>
        <w:t xml:space="preserve">de </w:t>
      </w:r>
      <w:proofErr w:type="spellStart"/>
      <w:r w:rsidR="00957E5C" w:rsidRPr="00773FCF">
        <w:rPr>
          <w:sz w:val="26"/>
          <w:szCs w:val="26"/>
        </w:rPr>
        <w:t>sigurantă</w:t>
      </w:r>
      <w:proofErr w:type="spellEnd"/>
      <w:r w:rsidR="00957E5C" w:rsidRPr="00773FCF">
        <w:rPr>
          <w:sz w:val="26"/>
          <w:szCs w:val="26"/>
        </w:rPr>
        <w:t xml:space="preserve"> fata de </w:t>
      </w:r>
      <w:proofErr w:type="spellStart"/>
      <w:r w:rsidR="00957E5C" w:rsidRPr="00773FCF">
        <w:rPr>
          <w:sz w:val="26"/>
          <w:szCs w:val="26"/>
        </w:rPr>
        <w:t>constructiile</w:t>
      </w:r>
      <w:proofErr w:type="spellEnd"/>
      <w:r w:rsidR="00957E5C" w:rsidRPr="00773FCF">
        <w:rPr>
          <w:sz w:val="26"/>
          <w:szCs w:val="26"/>
        </w:rPr>
        <w:t xml:space="preserve"> </w:t>
      </w:r>
      <w:proofErr w:type="spellStart"/>
      <w:r w:rsidR="00957E5C" w:rsidRPr="00773FCF">
        <w:rPr>
          <w:sz w:val="26"/>
          <w:szCs w:val="26"/>
        </w:rPr>
        <w:t>limitrofe</w:t>
      </w:r>
      <w:proofErr w:type="spellEnd"/>
      <w:r w:rsidRPr="00773FCF">
        <w:rPr>
          <w:sz w:val="26"/>
          <w:szCs w:val="26"/>
        </w:rPr>
        <w:t xml:space="preserve"> situate pe </w:t>
      </w:r>
      <w:proofErr w:type="spellStart"/>
      <w:r w:rsidRPr="00773FCF">
        <w:rPr>
          <w:sz w:val="26"/>
          <w:szCs w:val="26"/>
        </w:rPr>
        <w:t>laturile</w:t>
      </w:r>
      <w:proofErr w:type="spellEnd"/>
      <w:r w:rsidRPr="00773FCF">
        <w:rPr>
          <w:sz w:val="26"/>
          <w:szCs w:val="26"/>
        </w:rPr>
        <w:t xml:space="preserve"> de </w:t>
      </w:r>
      <w:proofErr w:type="spellStart"/>
      <w:r w:rsidRPr="00773FCF">
        <w:rPr>
          <w:sz w:val="26"/>
          <w:szCs w:val="26"/>
        </w:rPr>
        <w:t>sud</w:t>
      </w:r>
      <w:proofErr w:type="spellEnd"/>
      <w:r w:rsidRPr="00773FCF">
        <w:rPr>
          <w:sz w:val="26"/>
          <w:szCs w:val="26"/>
        </w:rPr>
        <w:t xml:space="preserve"> </w:t>
      </w:r>
      <w:proofErr w:type="spellStart"/>
      <w:r w:rsidRPr="00773FCF">
        <w:rPr>
          <w:sz w:val="26"/>
          <w:szCs w:val="26"/>
        </w:rPr>
        <w:t>și</w:t>
      </w:r>
      <w:proofErr w:type="spellEnd"/>
      <w:r w:rsidRPr="00773FCF">
        <w:rPr>
          <w:sz w:val="26"/>
          <w:szCs w:val="26"/>
        </w:rPr>
        <w:t xml:space="preserve"> vest, din afara </w:t>
      </w:r>
      <w:proofErr w:type="spellStart"/>
      <w:r w:rsidRPr="00773FCF">
        <w:rPr>
          <w:sz w:val="26"/>
          <w:szCs w:val="26"/>
        </w:rPr>
        <w:t>amplasamentului</w:t>
      </w:r>
      <w:proofErr w:type="spellEnd"/>
      <w:r w:rsidR="00957E5C" w:rsidRPr="00773FCF">
        <w:rPr>
          <w:sz w:val="26"/>
          <w:szCs w:val="26"/>
        </w:rPr>
        <w:t xml:space="preserve"> </w:t>
      </w:r>
      <w:proofErr w:type="spellStart"/>
      <w:r w:rsidR="00957E5C" w:rsidRPr="00773FCF">
        <w:rPr>
          <w:sz w:val="26"/>
          <w:szCs w:val="26"/>
        </w:rPr>
        <w:t>si</w:t>
      </w:r>
      <w:proofErr w:type="spellEnd"/>
      <w:r w:rsidR="00957E5C" w:rsidRPr="00773FCF">
        <w:rPr>
          <w:sz w:val="26"/>
          <w:szCs w:val="26"/>
        </w:rPr>
        <w:t xml:space="preserve"> </w:t>
      </w:r>
      <w:proofErr w:type="spellStart"/>
      <w:r w:rsidR="00957E5C" w:rsidRPr="00773FCF">
        <w:rPr>
          <w:sz w:val="26"/>
          <w:szCs w:val="26"/>
        </w:rPr>
        <w:t>necesita</w:t>
      </w:r>
      <w:proofErr w:type="spellEnd"/>
      <w:r w:rsidR="00957E5C" w:rsidRPr="00773FCF">
        <w:rPr>
          <w:sz w:val="26"/>
          <w:szCs w:val="26"/>
        </w:rPr>
        <w:t xml:space="preserve"> </w:t>
      </w:r>
      <w:proofErr w:type="spellStart"/>
      <w:r w:rsidR="00957E5C" w:rsidRPr="00773FCF">
        <w:rPr>
          <w:sz w:val="26"/>
          <w:szCs w:val="26"/>
        </w:rPr>
        <w:t>compartimentari</w:t>
      </w:r>
      <w:proofErr w:type="spellEnd"/>
      <w:r w:rsidR="00957E5C" w:rsidRPr="00773FCF">
        <w:rPr>
          <w:sz w:val="26"/>
          <w:szCs w:val="26"/>
        </w:rPr>
        <w:t xml:space="preserve"> cu </w:t>
      </w:r>
      <w:proofErr w:type="spellStart"/>
      <w:r w:rsidR="00957E5C" w:rsidRPr="00773FCF">
        <w:rPr>
          <w:sz w:val="26"/>
          <w:szCs w:val="26"/>
        </w:rPr>
        <w:t>pereti</w:t>
      </w:r>
      <w:proofErr w:type="spellEnd"/>
      <w:r w:rsidR="00957E5C" w:rsidRPr="00773FCF">
        <w:rPr>
          <w:sz w:val="26"/>
          <w:szCs w:val="26"/>
        </w:rPr>
        <w:t xml:space="preserve"> antifoc. </w:t>
      </w:r>
    </w:p>
    <w:p w14:paraId="53B39CFF" w14:textId="129F5DB7" w:rsidR="00F03EF7" w:rsidRPr="00773FCF" w:rsidRDefault="00F03EF7" w:rsidP="00D71179">
      <w:pPr>
        <w:pStyle w:val="Frspaiere"/>
        <w:ind w:left="-1134" w:rightChars="-295" w:right="-708" w:firstLine="567"/>
        <w:jc w:val="both"/>
        <w:rPr>
          <w:sz w:val="26"/>
          <w:szCs w:val="26"/>
        </w:rPr>
      </w:pPr>
      <w:proofErr w:type="spellStart"/>
      <w:r w:rsidRPr="00773FCF">
        <w:rPr>
          <w:sz w:val="26"/>
          <w:szCs w:val="26"/>
        </w:rPr>
        <w:t>Analizand</w:t>
      </w:r>
      <w:proofErr w:type="spellEnd"/>
      <w:r w:rsidRPr="00773FCF">
        <w:rPr>
          <w:sz w:val="26"/>
          <w:szCs w:val="26"/>
        </w:rPr>
        <w:t xml:space="preserve"> </w:t>
      </w:r>
      <w:proofErr w:type="spellStart"/>
      <w:r w:rsidRPr="00773FCF">
        <w:rPr>
          <w:sz w:val="26"/>
          <w:szCs w:val="26"/>
        </w:rPr>
        <w:t>peretii</w:t>
      </w:r>
      <w:proofErr w:type="spellEnd"/>
      <w:r w:rsidRPr="00773FCF">
        <w:rPr>
          <w:sz w:val="26"/>
          <w:szCs w:val="26"/>
        </w:rPr>
        <w:t xml:space="preserve"> </w:t>
      </w:r>
      <w:proofErr w:type="spellStart"/>
      <w:r w:rsidRPr="00773FCF">
        <w:rPr>
          <w:sz w:val="26"/>
          <w:szCs w:val="26"/>
        </w:rPr>
        <w:t>exteriori</w:t>
      </w:r>
      <w:proofErr w:type="spellEnd"/>
      <w:r w:rsidRPr="00773FCF">
        <w:rPr>
          <w:sz w:val="26"/>
          <w:szCs w:val="26"/>
        </w:rPr>
        <w:t xml:space="preserve">, de la </w:t>
      </w:r>
      <w:proofErr w:type="spellStart"/>
      <w:r w:rsidRPr="00773FCF">
        <w:rPr>
          <w:sz w:val="26"/>
          <w:szCs w:val="26"/>
        </w:rPr>
        <w:t>cădirea</w:t>
      </w:r>
      <w:proofErr w:type="spellEnd"/>
      <w:r w:rsidRPr="00773FCF">
        <w:rPr>
          <w:sz w:val="26"/>
          <w:szCs w:val="26"/>
        </w:rPr>
        <w:t xml:space="preserve"> </w:t>
      </w:r>
      <w:proofErr w:type="spellStart"/>
      <w:r w:rsidRPr="00773FCF">
        <w:rPr>
          <w:sz w:val="26"/>
          <w:szCs w:val="26"/>
        </w:rPr>
        <w:t>expertizată</w:t>
      </w:r>
      <w:proofErr w:type="spellEnd"/>
      <w:r w:rsidRPr="00773FCF">
        <w:rPr>
          <w:sz w:val="26"/>
          <w:szCs w:val="26"/>
        </w:rPr>
        <w:t xml:space="preserve">, </w:t>
      </w:r>
      <w:proofErr w:type="spellStart"/>
      <w:r w:rsidRPr="00773FCF">
        <w:rPr>
          <w:sz w:val="26"/>
          <w:szCs w:val="26"/>
        </w:rPr>
        <w:t>în</w:t>
      </w:r>
      <w:proofErr w:type="spellEnd"/>
      <w:r w:rsidRPr="00773FCF">
        <w:rPr>
          <w:sz w:val="26"/>
          <w:szCs w:val="26"/>
        </w:rPr>
        <w:t xml:space="preserve"> </w:t>
      </w:r>
      <w:proofErr w:type="spellStart"/>
      <w:r w:rsidRPr="00773FCF">
        <w:rPr>
          <w:sz w:val="26"/>
          <w:szCs w:val="26"/>
        </w:rPr>
        <w:t>zonele</w:t>
      </w:r>
      <w:proofErr w:type="spellEnd"/>
      <w:r w:rsidRPr="00773FCF">
        <w:rPr>
          <w:sz w:val="26"/>
          <w:szCs w:val="26"/>
        </w:rPr>
        <w:t xml:space="preserve"> </w:t>
      </w:r>
      <w:proofErr w:type="spellStart"/>
      <w:r w:rsidRPr="00773FCF">
        <w:rPr>
          <w:sz w:val="26"/>
          <w:szCs w:val="26"/>
        </w:rPr>
        <w:t>în</w:t>
      </w:r>
      <w:proofErr w:type="spellEnd"/>
      <w:r w:rsidRPr="00773FCF">
        <w:rPr>
          <w:sz w:val="26"/>
          <w:szCs w:val="26"/>
        </w:rPr>
        <w:t xml:space="preserve"> care nu sunt </w:t>
      </w:r>
      <w:proofErr w:type="spellStart"/>
      <w:r w:rsidRPr="00773FCF">
        <w:rPr>
          <w:sz w:val="26"/>
          <w:szCs w:val="26"/>
        </w:rPr>
        <w:t>respectate</w:t>
      </w:r>
      <w:proofErr w:type="spellEnd"/>
      <w:r w:rsidRPr="00773FCF">
        <w:rPr>
          <w:sz w:val="26"/>
          <w:szCs w:val="26"/>
        </w:rPr>
        <w:t xml:space="preserve"> </w:t>
      </w:r>
      <w:proofErr w:type="spellStart"/>
      <w:r w:rsidRPr="00773FCF">
        <w:rPr>
          <w:sz w:val="26"/>
          <w:szCs w:val="26"/>
        </w:rPr>
        <w:t>distantele</w:t>
      </w:r>
      <w:proofErr w:type="spellEnd"/>
      <w:r w:rsidRPr="00773FCF">
        <w:rPr>
          <w:sz w:val="26"/>
          <w:szCs w:val="26"/>
        </w:rPr>
        <w:t xml:space="preserve"> de </w:t>
      </w:r>
      <w:proofErr w:type="spellStart"/>
      <w:r w:rsidRPr="00773FCF">
        <w:rPr>
          <w:sz w:val="26"/>
          <w:szCs w:val="26"/>
        </w:rPr>
        <w:t>sigurantă</w:t>
      </w:r>
      <w:proofErr w:type="spellEnd"/>
      <w:r w:rsidRPr="00773FCF">
        <w:rPr>
          <w:sz w:val="26"/>
          <w:szCs w:val="26"/>
        </w:rPr>
        <w:t xml:space="preserve"> se </w:t>
      </w:r>
      <w:proofErr w:type="spellStart"/>
      <w:r w:rsidRPr="00773FCF">
        <w:rPr>
          <w:sz w:val="26"/>
          <w:szCs w:val="26"/>
        </w:rPr>
        <w:t>constată</w:t>
      </w:r>
      <w:proofErr w:type="spellEnd"/>
      <w:r w:rsidRPr="00773FCF">
        <w:rPr>
          <w:sz w:val="26"/>
          <w:szCs w:val="26"/>
        </w:rPr>
        <w:t xml:space="preserve"> </w:t>
      </w:r>
      <w:proofErr w:type="spellStart"/>
      <w:r w:rsidRPr="00773FCF">
        <w:rPr>
          <w:sz w:val="26"/>
          <w:szCs w:val="26"/>
        </w:rPr>
        <w:t>că</w:t>
      </w:r>
      <w:proofErr w:type="spellEnd"/>
      <w:r w:rsidRPr="00773FCF">
        <w:rPr>
          <w:sz w:val="26"/>
          <w:szCs w:val="26"/>
        </w:rPr>
        <w:t xml:space="preserve"> </w:t>
      </w:r>
      <w:proofErr w:type="spellStart"/>
      <w:r w:rsidRPr="00773FCF">
        <w:rPr>
          <w:sz w:val="26"/>
          <w:szCs w:val="26"/>
        </w:rPr>
        <w:t>acestia</w:t>
      </w:r>
      <w:proofErr w:type="spellEnd"/>
      <w:r w:rsidRPr="00773FCF">
        <w:rPr>
          <w:sz w:val="26"/>
          <w:szCs w:val="26"/>
        </w:rPr>
        <w:t xml:space="preserve"> sunt </w:t>
      </w:r>
      <w:proofErr w:type="spellStart"/>
      <w:r w:rsidRPr="00773FCF">
        <w:rPr>
          <w:sz w:val="26"/>
          <w:szCs w:val="26"/>
        </w:rPr>
        <w:t>realizati</w:t>
      </w:r>
      <w:proofErr w:type="spellEnd"/>
      <w:r w:rsidRPr="00773FCF">
        <w:rPr>
          <w:sz w:val="26"/>
          <w:szCs w:val="26"/>
        </w:rPr>
        <w:t xml:space="preserve"> din </w:t>
      </w:r>
      <w:proofErr w:type="spellStart"/>
      <w:r w:rsidRPr="00773FCF">
        <w:rPr>
          <w:sz w:val="26"/>
          <w:szCs w:val="26"/>
        </w:rPr>
        <w:t>zidărie</w:t>
      </w:r>
      <w:proofErr w:type="spellEnd"/>
      <w:r w:rsidRPr="00773FCF">
        <w:rPr>
          <w:sz w:val="26"/>
          <w:szCs w:val="26"/>
        </w:rPr>
        <w:t xml:space="preserve"> </w:t>
      </w:r>
      <w:r w:rsidRPr="00773FCF">
        <w:rPr>
          <w:sz w:val="26"/>
          <w:szCs w:val="26"/>
          <w:lang w:val="fr-FR"/>
        </w:rPr>
        <w:t xml:space="preserve">de </w:t>
      </w:r>
      <w:proofErr w:type="spellStart"/>
      <w:r w:rsidRPr="00773FCF">
        <w:rPr>
          <w:sz w:val="26"/>
          <w:szCs w:val="26"/>
          <w:lang w:val="fr-FR"/>
        </w:rPr>
        <w:t>cărămidă</w:t>
      </w:r>
      <w:proofErr w:type="spellEnd"/>
      <w:r w:rsidRPr="00773FCF">
        <w:rPr>
          <w:sz w:val="26"/>
          <w:szCs w:val="26"/>
          <w:lang w:val="fr-FR"/>
        </w:rPr>
        <w:t xml:space="preserve">, </w:t>
      </w:r>
      <w:proofErr w:type="spellStart"/>
      <w:r w:rsidRPr="00773FCF">
        <w:rPr>
          <w:sz w:val="26"/>
          <w:szCs w:val="26"/>
          <w:lang w:val="fr-FR"/>
        </w:rPr>
        <w:t>grosimea</w:t>
      </w:r>
      <w:proofErr w:type="spellEnd"/>
      <w:r w:rsidRPr="00773FCF">
        <w:rPr>
          <w:sz w:val="26"/>
          <w:szCs w:val="26"/>
          <w:lang w:val="fr-FR"/>
        </w:rPr>
        <w:t xml:space="preserve"> de 69 cm, 40 cm, </w:t>
      </w:r>
      <w:proofErr w:type="spellStart"/>
      <w:r w:rsidRPr="00773FCF">
        <w:rPr>
          <w:sz w:val="26"/>
          <w:szCs w:val="26"/>
          <w:lang w:val="fr-FR"/>
        </w:rPr>
        <w:t>pentru</w:t>
      </w:r>
      <w:proofErr w:type="spellEnd"/>
      <w:r w:rsidRPr="00773FCF">
        <w:rPr>
          <w:sz w:val="26"/>
          <w:szCs w:val="26"/>
          <w:lang w:val="fr-FR"/>
        </w:rPr>
        <w:t xml:space="preserve"> </w:t>
      </w:r>
      <w:proofErr w:type="spellStart"/>
      <w:r w:rsidRPr="00773FCF">
        <w:rPr>
          <w:sz w:val="26"/>
          <w:szCs w:val="26"/>
          <w:lang w:val="fr-FR"/>
        </w:rPr>
        <w:t>pereții</w:t>
      </w:r>
      <w:proofErr w:type="spellEnd"/>
      <w:r w:rsidRPr="00773FCF">
        <w:rPr>
          <w:sz w:val="26"/>
          <w:szCs w:val="26"/>
          <w:lang w:val="fr-FR"/>
        </w:rPr>
        <w:t xml:space="preserve"> </w:t>
      </w:r>
      <w:proofErr w:type="spellStart"/>
      <w:r w:rsidRPr="00773FCF">
        <w:rPr>
          <w:sz w:val="26"/>
          <w:szCs w:val="26"/>
          <w:lang w:val="fr-FR"/>
        </w:rPr>
        <w:t>exteriori</w:t>
      </w:r>
      <w:proofErr w:type="spellEnd"/>
      <w:r w:rsidRPr="00773FCF">
        <w:rPr>
          <w:sz w:val="26"/>
          <w:szCs w:val="26"/>
          <w:lang w:val="fr-FR"/>
        </w:rPr>
        <w:t xml:space="preserve"> </w:t>
      </w:r>
      <w:proofErr w:type="spellStart"/>
      <w:r w:rsidRPr="00773FCF">
        <w:rPr>
          <w:sz w:val="26"/>
          <w:szCs w:val="26"/>
          <w:lang w:val="fr-FR"/>
        </w:rPr>
        <w:t>parter</w:t>
      </w:r>
      <w:proofErr w:type="spellEnd"/>
      <w:r w:rsidRPr="00773FCF">
        <w:rPr>
          <w:sz w:val="26"/>
          <w:szCs w:val="26"/>
          <w:lang w:val="fr-FR"/>
        </w:rPr>
        <w:t xml:space="preserve"> </w:t>
      </w:r>
      <w:proofErr w:type="spellStart"/>
      <w:r w:rsidRPr="00773FCF">
        <w:rPr>
          <w:sz w:val="26"/>
          <w:szCs w:val="26"/>
          <w:lang w:val="fr-FR"/>
        </w:rPr>
        <w:t>și</w:t>
      </w:r>
      <w:proofErr w:type="spellEnd"/>
      <w:r w:rsidRPr="00773FCF">
        <w:rPr>
          <w:sz w:val="26"/>
          <w:szCs w:val="26"/>
          <w:lang w:val="fr-FR"/>
        </w:rPr>
        <w:t xml:space="preserve"> </w:t>
      </w:r>
      <w:proofErr w:type="spellStart"/>
      <w:r w:rsidRPr="00773FCF">
        <w:rPr>
          <w:sz w:val="26"/>
          <w:szCs w:val="26"/>
          <w:lang w:val="fr-FR"/>
        </w:rPr>
        <w:t>etaj</w:t>
      </w:r>
      <w:proofErr w:type="spellEnd"/>
      <w:r w:rsidRPr="00773FCF">
        <w:rPr>
          <w:sz w:val="26"/>
          <w:szCs w:val="26"/>
          <w:lang w:val="fr-FR"/>
        </w:rPr>
        <w:t xml:space="preserve">, </w:t>
      </w:r>
      <w:proofErr w:type="spellStart"/>
      <w:r w:rsidRPr="00773FCF">
        <w:rPr>
          <w:sz w:val="26"/>
          <w:szCs w:val="26"/>
          <w:lang w:val="fr-FR"/>
        </w:rPr>
        <w:t>materiale</w:t>
      </w:r>
      <w:proofErr w:type="spellEnd"/>
      <w:r w:rsidRPr="00773FCF">
        <w:rPr>
          <w:sz w:val="26"/>
          <w:szCs w:val="26"/>
        </w:rPr>
        <w:t xml:space="preserve"> C0 (CA1), cu </w:t>
      </w:r>
      <w:proofErr w:type="spellStart"/>
      <w:r w:rsidRPr="00773FCF">
        <w:rPr>
          <w:sz w:val="26"/>
          <w:szCs w:val="26"/>
        </w:rPr>
        <w:t>rezistența</w:t>
      </w:r>
      <w:proofErr w:type="spellEnd"/>
      <w:r w:rsidRPr="00773FCF">
        <w:rPr>
          <w:sz w:val="26"/>
          <w:szCs w:val="26"/>
        </w:rPr>
        <w:t xml:space="preserve"> la </w:t>
      </w:r>
      <w:proofErr w:type="spellStart"/>
      <w:r w:rsidRPr="00773FCF">
        <w:rPr>
          <w:sz w:val="26"/>
          <w:szCs w:val="26"/>
        </w:rPr>
        <w:t>foc</w:t>
      </w:r>
      <w:proofErr w:type="spellEnd"/>
      <w:r w:rsidRPr="00773FCF">
        <w:rPr>
          <w:sz w:val="26"/>
          <w:szCs w:val="26"/>
        </w:rPr>
        <w:t xml:space="preserve"> de </w:t>
      </w:r>
      <w:proofErr w:type="spellStart"/>
      <w:r w:rsidRPr="00773FCF">
        <w:rPr>
          <w:sz w:val="26"/>
          <w:szCs w:val="26"/>
        </w:rPr>
        <w:t>peste</w:t>
      </w:r>
      <w:proofErr w:type="spellEnd"/>
      <w:r w:rsidRPr="00773FCF">
        <w:rPr>
          <w:sz w:val="26"/>
          <w:szCs w:val="26"/>
        </w:rPr>
        <w:t xml:space="preserve"> 3 ore</w:t>
      </w:r>
      <w:r w:rsidRPr="00773FCF">
        <w:rPr>
          <w:sz w:val="26"/>
          <w:szCs w:val="26"/>
          <w:lang w:val="fr-FR"/>
        </w:rPr>
        <w:t>.</w:t>
      </w:r>
    </w:p>
    <w:p w14:paraId="16A9BCB0" w14:textId="57C26558" w:rsidR="00957E5C" w:rsidRPr="00773FCF" w:rsidRDefault="00F03EF7" w:rsidP="00D71179">
      <w:pPr>
        <w:pStyle w:val="Frspaiere"/>
        <w:ind w:left="-1134" w:rightChars="-295" w:right="-708" w:firstLine="567"/>
        <w:jc w:val="both"/>
        <w:rPr>
          <w:sz w:val="26"/>
          <w:szCs w:val="26"/>
        </w:rPr>
      </w:pPr>
      <w:proofErr w:type="spellStart"/>
      <w:r w:rsidRPr="00773FCF">
        <w:rPr>
          <w:sz w:val="26"/>
          <w:szCs w:val="26"/>
        </w:rPr>
        <w:t>Fată</w:t>
      </w:r>
      <w:proofErr w:type="spellEnd"/>
      <w:r w:rsidRPr="00773FCF">
        <w:rPr>
          <w:sz w:val="26"/>
          <w:szCs w:val="26"/>
        </w:rPr>
        <w:t xml:space="preserve"> de </w:t>
      </w:r>
      <w:proofErr w:type="spellStart"/>
      <w:r w:rsidRPr="00773FCF">
        <w:rPr>
          <w:sz w:val="26"/>
          <w:szCs w:val="26"/>
        </w:rPr>
        <w:t>construcțiile</w:t>
      </w:r>
      <w:proofErr w:type="spellEnd"/>
      <w:r w:rsidRPr="00773FCF">
        <w:rPr>
          <w:sz w:val="26"/>
          <w:szCs w:val="26"/>
        </w:rPr>
        <w:t xml:space="preserve"> </w:t>
      </w:r>
      <w:proofErr w:type="spellStart"/>
      <w:r w:rsidR="00773FCF" w:rsidRPr="00773FCF">
        <w:rPr>
          <w:sz w:val="26"/>
          <w:szCs w:val="26"/>
        </w:rPr>
        <w:t>limitrofe</w:t>
      </w:r>
      <w:proofErr w:type="spellEnd"/>
      <w:r w:rsidR="00773FCF" w:rsidRPr="00773FCF">
        <w:rPr>
          <w:sz w:val="26"/>
          <w:szCs w:val="26"/>
        </w:rPr>
        <w:t xml:space="preserve"> </w:t>
      </w:r>
      <w:proofErr w:type="spellStart"/>
      <w:r w:rsidRPr="00773FCF">
        <w:rPr>
          <w:sz w:val="26"/>
          <w:szCs w:val="26"/>
        </w:rPr>
        <w:t>existente</w:t>
      </w:r>
      <w:proofErr w:type="spellEnd"/>
      <w:r w:rsidRPr="00773FCF">
        <w:rPr>
          <w:sz w:val="26"/>
          <w:szCs w:val="26"/>
        </w:rPr>
        <w:t xml:space="preserve"> situate pe </w:t>
      </w:r>
      <w:proofErr w:type="spellStart"/>
      <w:r w:rsidR="00773FCF" w:rsidRPr="00773FCF">
        <w:rPr>
          <w:sz w:val="26"/>
          <w:szCs w:val="26"/>
        </w:rPr>
        <w:t>laturile</w:t>
      </w:r>
      <w:proofErr w:type="spellEnd"/>
      <w:r w:rsidR="00773FCF" w:rsidRPr="00773FCF">
        <w:rPr>
          <w:sz w:val="26"/>
          <w:szCs w:val="26"/>
        </w:rPr>
        <w:t xml:space="preserve"> de </w:t>
      </w:r>
      <w:proofErr w:type="spellStart"/>
      <w:r w:rsidR="00773FCF" w:rsidRPr="00773FCF">
        <w:rPr>
          <w:sz w:val="26"/>
          <w:szCs w:val="26"/>
        </w:rPr>
        <w:t>nord</w:t>
      </w:r>
      <w:proofErr w:type="spellEnd"/>
      <w:r w:rsidR="00773FCF" w:rsidRPr="00773FCF">
        <w:rPr>
          <w:sz w:val="26"/>
          <w:szCs w:val="26"/>
        </w:rPr>
        <w:t xml:space="preserve"> </w:t>
      </w:r>
      <w:proofErr w:type="spellStart"/>
      <w:r w:rsidR="00773FCF" w:rsidRPr="00773FCF">
        <w:rPr>
          <w:sz w:val="26"/>
          <w:szCs w:val="26"/>
        </w:rPr>
        <w:t>și</w:t>
      </w:r>
      <w:proofErr w:type="spellEnd"/>
      <w:r w:rsidR="00773FCF" w:rsidRPr="00773FCF">
        <w:rPr>
          <w:sz w:val="26"/>
          <w:szCs w:val="26"/>
        </w:rPr>
        <w:t xml:space="preserve"> </w:t>
      </w:r>
      <w:proofErr w:type="spellStart"/>
      <w:r w:rsidR="00773FCF" w:rsidRPr="00773FCF">
        <w:rPr>
          <w:sz w:val="26"/>
          <w:szCs w:val="26"/>
        </w:rPr>
        <w:t>est</w:t>
      </w:r>
      <w:proofErr w:type="spellEnd"/>
      <w:r w:rsidR="00957E5C" w:rsidRPr="00773FCF">
        <w:rPr>
          <w:sz w:val="26"/>
          <w:szCs w:val="26"/>
        </w:rPr>
        <w:t xml:space="preserve"> </w:t>
      </w:r>
      <w:r w:rsidR="00773FCF" w:rsidRPr="00773FCF">
        <w:rPr>
          <w:sz w:val="26"/>
          <w:szCs w:val="26"/>
        </w:rPr>
        <w:t xml:space="preserve">se </w:t>
      </w:r>
      <w:proofErr w:type="spellStart"/>
      <w:r w:rsidR="00957E5C" w:rsidRPr="00773FCF">
        <w:rPr>
          <w:sz w:val="26"/>
          <w:szCs w:val="26"/>
        </w:rPr>
        <w:t>asigura</w:t>
      </w:r>
      <w:proofErr w:type="spellEnd"/>
      <w:r w:rsidR="00957E5C" w:rsidRPr="00773FCF">
        <w:rPr>
          <w:sz w:val="26"/>
          <w:szCs w:val="26"/>
        </w:rPr>
        <w:t xml:space="preserve"> </w:t>
      </w:r>
      <w:proofErr w:type="spellStart"/>
      <w:r w:rsidR="00957E5C" w:rsidRPr="00773FCF">
        <w:rPr>
          <w:sz w:val="26"/>
          <w:szCs w:val="26"/>
        </w:rPr>
        <w:t>limitarea</w:t>
      </w:r>
      <w:proofErr w:type="spellEnd"/>
      <w:r w:rsidR="00957E5C" w:rsidRPr="00773FCF">
        <w:rPr>
          <w:sz w:val="26"/>
          <w:szCs w:val="26"/>
        </w:rPr>
        <w:t xml:space="preserve"> </w:t>
      </w:r>
      <w:proofErr w:type="spellStart"/>
      <w:r w:rsidR="00957E5C" w:rsidRPr="00773FCF">
        <w:rPr>
          <w:sz w:val="26"/>
          <w:szCs w:val="26"/>
        </w:rPr>
        <w:t>propagarii</w:t>
      </w:r>
      <w:proofErr w:type="spellEnd"/>
      <w:r w:rsidR="00957E5C" w:rsidRPr="00773FCF">
        <w:rPr>
          <w:sz w:val="26"/>
          <w:szCs w:val="26"/>
        </w:rPr>
        <w:t xml:space="preserve"> </w:t>
      </w:r>
      <w:proofErr w:type="spellStart"/>
      <w:r w:rsidR="00957E5C" w:rsidRPr="00773FCF">
        <w:rPr>
          <w:sz w:val="26"/>
          <w:szCs w:val="26"/>
        </w:rPr>
        <w:t>focului</w:t>
      </w:r>
      <w:proofErr w:type="spellEnd"/>
      <w:r w:rsidR="00957E5C" w:rsidRPr="00773FCF">
        <w:rPr>
          <w:sz w:val="26"/>
          <w:szCs w:val="26"/>
        </w:rPr>
        <w:t xml:space="preserve"> </w:t>
      </w:r>
      <w:proofErr w:type="spellStart"/>
      <w:r w:rsidR="00957E5C" w:rsidRPr="00773FCF">
        <w:rPr>
          <w:sz w:val="26"/>
          <w:szCs w:val="26"/>
        </w:rPr>
        <w:t>si</w:t>
      </w:r>
      <w:proofErr w:type="spellEnd"/>
      <w:r w:rsidR="00957E5C" w:rsidRPr="00773FCF">
        <w:rPr>
          <w:sz w:val="26"/>
          <w:szCs w:val="26"/>
        </w:rPr>
        <w:t xml:space="preserve"> a </w:t>
      </w:r>
      <w:proofErr w:type="spellStart"/>
      <w:r w:rsidR="00957E5C" w:rsidRPr="00773FCF">
        <w:rPr>
          <w:sz w:val="26"/>
          <w:szCs w:val="26"/>
        </w:rPr>
        <w:t>fumului</w:t>
      </w:r>
      <w:proofErr w:type="spellEnd"/>
      <w:r w:rsidR="00957E5C" w:rsidRPr="00773FCF">
        <w:rPr>
          <w:sz w:val="26"/>
          <w:szCs w:val="26"/>
        </w:rPr>
        <w:t xml:space="preserve"> </w:t>
      </w:r>
      <w:proofErr w:type="spellStart"/>
      <w:r w:rsidR="00957E5C" w:rsidRPr="00773FCF">
        <w:rPr>
          <w:sz w:val="26"/>
          <w:szCs w:val="26"/>
        </w:rPr>
        <w:t>prin</w:t>
      </w:r>
      <w:proofErr w:type="spellEnd"/>
      <w:r w:rsidR="00957E5C" w:rsidRPr="00773FCF">
        <w:rPr>
          <w:sz w:val="26"/>
          <w:szCs w:val="26"/>
        </w:rPr>
        <w:t xml:space="preserve"> </w:t>
      </w:r>
      <w:proofErr w:type="spellStart"/>
      <w:r w:rsidR="00957E5C" w:rsidRPr="00773FCF">
        <w:rPr>
          <w:sz w:val="26"/>
          <w:szCs w:val="26"/>
        </w:rPr>
        <w:t>existenta</w:t>
      </w:r>
      <w:proofErr w:type="spellEnd"/>
      <w:r w:rsidR="00957E5C" w:rsidRPr="00773FCF">
        <w:rPr>
          <w:sz w:val="26"/>
          <w:szCs w:val="26"/>
        </w:rPr>
        <w:t xml:space="preserve"> </w:t>
      </w:r>
      <w:proofErr w:type="spellStart"/>
      <w:r w:rsidR="00957E5C" w:rsidRPr="00773FCF">
        <w:rPr>
          <w:sz w:val="26"/>
          <w:szCs w:val="26"/>
        </w:rPr>
        <w:t>distantelor</w:t>
      </w:r>
      <w:proofErr w:type="spellEnd"/>
      <w:r w:rsidR="00957E5C" w:rsidRPr="00773FCF">
        <w:rPr>
          <w:sz w:val="26"/>
          <w:szCs w:val="26"/>
        </w:rPr>
        <w:t xml:space="preserve"> de </w:t>
      </w:r>
      <w:proofErr w:type="spellStart"/>
      <w:r w:rsidR="00957E5C" w:rsidRPr="00773FCF">
        <w:rPr>
          <w:sz w:val="26"/>
          <w:szCs w:val="26"/>
        </w:rPr>
        <w:t>sigurantă</w:t>
      </w:r>
      <w:proofErr w:type="spellEnd"/>
      <w:r w:rsidR="00957E5C" w:rsidRPr="00773FCF">
        <w:rPr>
          <w:sz w:val="26"/>
          <w:szCs w:val="26"/>
        </w:rPr>
        <w:t xml:space="preserve"> </w:t>
      </w:r>
      <w:proofErr w:type="spellStart"/>
      <w:r w:rsidR="00773FCF" w:rsidRPr="00773FCF">
        <w:rPr>
          <w:sz w:val="26"/>
          <w:szCs w:val="26"/>
        </w:rPr>
        <w:t>impuse</w:t>
      </w:r>
      <w:proofErr w:type="spellEnd"/>
      <w:r w:rsidR="00773FCF" w:rsidRPr="00773FCF">
        <w:rPr>
          <w:sz w:val="26"/>
          <w:szCs w:val="26"/>
        </w:rPr>
        <w:t xml:space="preserve"> de </w:t>
      </w:r>
      <w:proofErr w:type="spellStart"/>
      <w:r w:rsidR="00773FCF" w:rsidRPr="00773FCF">
        <w:rPr>
          <w:sz w:val="26"/>
          <w:szCs w:val="26"/>
        </w:rPr>
        <w:t>tabel</w:t>
      </w:r>
      <w:proofErr w:type="spellEnd"/>
      <w:r w:rsidR="00773FCF" w:rsidRPr="00773FCF">
        <w:rPr>
          <w:sz w:val="26"/>
          <w:szCs w:val="26"/>
        </w:rPr>
        <w:t xml:space="preserve"> 2.2.2. din </w:t>
      </w:r>
      <w:proofErr w:type="spellStart"/>
      <w:r w:rsidR="00773FCF" w:rsidRPr="00773FCF">
        <w:rPr>
          <w:sz w:val="26"/>
          <w:szCs w:val="26"/>
        </w:rPr>
        <w:t>Normativ</w:t>
      </w:r>
      <w:proofErr w:type="spellEnd"/>
      <w:r w:rsidR="00773FCF" w:rsidRPr="00773FCF">
        <w:rPr>
          <w:sz w:val="26"/>
          <w:szCs w:val="26"/>
        </w:rPr>
        <w:t xml:space="preserve"> P 118/99</w:t>
      </w:r>
      <w:r w:rsidR="00957E5C" w:rsidRPr="00773FCF">
        <w:rPr>
          <w:sz w:val="26"/>
          <w:szCs w:val="26"/>
        </w:rPr>
        <w:t>.</w:t>
      </w:r>
    </w:p>
    <w:p w14:paraId="1002A2A2" w14:textId="3132A93A" w:rsidR="00A45F2C" w:rsidRPr="00773FCF" w:rsidRDefault="00A45F2C" w:rsidP="00D71179">
      <w:pPr>
        <w:pStyle w:val="Frspaiere"/>
        <w:ind w:left="-1134" w:right="-709" w:firstLine="567"/>
        <w:jc w:val="both"/>
        <w:rPr>
          <w:sz w:val="26"/>
          <w:szCs w:val="26"/>
          <w:lang w:val="it-IT"/>
        </w:rPr>
      </w:pPr>
      <w:r w:rsidRPr="00773FCF">
        <w:rPr>
          <w:sz w:val="26"/>
          <w:szCs w:val="26"/>
          <w:lang w:val="it-IT"/>
        </w:rPr>
        <w:t>Functiunile diferite din compartimentul de incendiu sunt separate prin pereti rezistenti la foc in functie de densitatea sarcinii termice si destinatie fiind respectate prevederile art. si tabel 2.4.2. din</w:t>
      </w:r>
      <w:r w:rsidRPr="00773FCF">
        <w:rPr>
          <w:sz w:val="26"/>
          <w:szCs w:val="26"/>
          <w:lang w:val="fr-FR"/>
        </w:rPr>
        <w:t xml:space="preserve"> </w:t>
      </w:r>
      <w:proofErr w:type="spellStart"/>
      <w:r w:rsidRPr="00773FCF">
        <w:rPr>
          <w:sz w:val="26"/>
          <w:szCs w:val="26"/>
          <w:lang w:val="fr-FR"/>
        </w:rPr>
        <w:t>Normativ</w:t>
      </w:r>
      <w:proofErr w:type="spellEnd"/>
      <w:r w:rsidRPr="00773FCF">
        <w:rPr>
          <w:sz w:val="26"/>
          <w:szCs w:val="26"/>
          <w:lang w:val="fr-FR"/>
        </w:rPr>
        <w:t xml:space="preserve"> P 118 /99.</w:t>
      </w:r>
      <w:r w:rsidRPr="00773FCF">
        <w:rPr>
          <w:sz w:val="26"/>
          <w:szCs w:val="26"/>
          <w:lang w:val="it-IT"/>
        </w:rPr>
        <w:t xml:space="preserve"> </w:t>
      </w:r>
    </w:p>
    <w:p w14:paraId="5025DB38" w14:textId="3C6360DE" w:rsidR="00A45F2C" w:rsidRPr="00773FCF" w:rsidRDefault="00A45F2C" w:rsidP="00D71179">
      <w:pPr>
        <w:pStyle w:val="Frspaiere"/>
        <w:ind w:left="-1134" w:right="-709" w:firstLine="567"/>
        <w:jc w:val="both"/>
        <w:rPr>
          <w:sz w:val="26"/>
          <w:szCs w:val="26"/>
        </w:rPr>
      </w:pPr>
      <w:proofErr w:type="spellStart"/>
      <w:r w:rsidRPr="00773FCF">
        <w:rPr>
          <w:sz w:val="26"/>
          <w:szCs w:val="26"/>
        </w:rPr>
        <w:t>Compartimentarile</w:t>
      </w:r>
      <w:proofErr w:type="spellEnd"/>
      <w:r w:rsidRPr="00773FCF">
        <w:rPr>
          <w:sz w:val="26"/>
          <w:szCs w:val="26"/>
        </w:rPr>
        <w:t xml:space="preserve"> </w:t>
      </w:r>
      <w:proofErr w:type="spellStart"/>
      <w:r w:rsidRPr="00773FCF">
        <w:rPr>
          <w:sz w:val="26"/>
          <w:szCs w:val="26"/>
        </w:rPr>
        <w:t>interioare</w:t>
      </w:r>
      <w:proofErr w:type="spellEnd"/>
      <w:r w:rsidRPr="00773FCF">
        <w:rPr>
          <w:sz w:val="26"/>
          <w:szCs w:val="26"/>
        </w:rPr>
        <w:t xml:space="preserve"> de la </w:t>
      </w:r>
      <w:r w:rsidRPr="00773FCF">
        <w:rPr>
          <w:rFonts w:eastAsia="Times New Roman"/>
          <w:sz w:val="26"/>
          <w:szCs w:val="26"/>
          <w:lang w:val="ro-RO" w:eastAsia="ro-RO"/>
        </w:rPr>
        <w:t>Corp C1</w:t>
      </w:r>
      <w:r w:rsidR="00773FCF" w:rsidRPr="00773FCF">
        <w:rPr>
          <w:sz w:val="26"/>
          <w:szCs w:val="26"/>
          <w:lang w:val="it-IT"/>
        </w:rPr>
        <w:t>– Casa de Cultură</w:t>
      </w:r>
      <w:r w:rsidRPr="00773FCF">
        <w:rPr>
          <w:sz w:val="26"/>
          <w:szCs w:val="26"/>
        </w:rPr>
        <w:t xml:space="preserve">, la </w:t>
      </w:r>
      <w:proofErr w:type="spellStart"/>
      <w:r w:rsidRPr="00773FCF">
        <w:rPr>
          <w:sz w:val="26"/>
          <w:szCs w:val="26"/>
        </w:rPr>
        <w:t>nivelul</w:t>
      </w:r>
      <w:proofErr w:type="spellEnd"/>
      <w:r w:rsidRPr="00773FCF">
        <w:rPr>
          <w:sz w:val="26"/>
          <w:szCs w:val="26"/>
        </w:rPr>
        <w:t xml:space="preserve"> </w:t>
      </w:r>
      <w:proofErr w:type="spellStart"/>
      <w:r w:rsidRPr="00773FCF">
        <w:rPr>
          <w:sz w:val="26"/>
          <w:szCs w:val="26"/>
        </w:rPr>
        <w:t>parterului</w:t>
      </w:r>
      <w:proofErr w:type="spellEnd"/>
      <w:r w:rsidRPr="00773FCF">
        <w:rPr>
          <w:sz w:val="26"/>
          <w:szCs w:val="26"/>
        </w:rPr>
        <w:t xml:space="preserve"> </w:t>
      </w:r>
      <w:proofErr w:type="spellStart"/>
      <w:r w:rsidRPr="00773FCF">
        <w:rPr>
          <w:sz w:val="26"/>
          <w:szCs w:val="26"/>
        </w:rPr>
        <w:t>și</w:t>
      </w:r>
      <w:proofErr w:type="spellEnd"/>
      <w:r w:rsidRPr="00773FCF">
        <w:rPr>
          <w:sz w:val="26"/>
          <w:szCs w:val="26"/>
        </w:rPr>
        <w:t xml:space="preserve"> </w:t>
      </w:r>
      <w:proofErr w:type="spellStart"/>
      <w:r w:rsidRPr="00773FCF">
        <w:rPr>
          <w:sz w:val="26"/>
          <w:szCs w:val="26"/>
        </w:rPr>
        <w:t>etajului</w:t>
      </w:r>
      <w:proofErr w:type="spellEnd"/>
      <w:r w:rsidRPr="00773FCF">
        <w:rPr>
          <w:sz w:val="26"/>
          <w:szCs w:val="26"/>
        </w:rPr>
        <w:t xml:space="preserve">,  care </w:t>
      </w:r>
      <w:proofErr w:type="spellStart"/>
      <w:r w:rsidRPr="00773FCF">
        <w:rPr>
          <w:sz w:val="26"/>
          <w:szCs w:val="26"/>
        </w:rPr>
        <w:t>separă</w:t>
      </w:r>
      <w:proofErr w:type="spellEnd"/>
      <w:r w:rsidRPr="00773FCF">
        <w:rPr>
          <w:sz w:val="26"/>
          <w:szCs w:val="26"/>
        </w:rPr>
        <w:t xml:space="preserve"> </w:t>
      </w:r>
      <w:proofErr w:type="spellStart"/>
      <w:r w:rsidRPr="00773FCF">
        <w:rPr>
          <w:sz w:val="26"/>
          <w:szCs w:val="26"/>
        </w:rPr>
        <w:t>funcțiuni</w:t>
      </w:r>
      <w:proofErr w:type="spellEnd"/>
      <w:r w:rsidRPr="00773FCF">
        <w:rPr>
          <w:sz w:val="26"/>
          <w:szCs w:val="26"/>
        </w:rPr>
        <w:t xml:space="preserve"> </w:t>
      </w:r>
      <w:proofErr w:type="spellStart"/>
      <w:r w:rsidRPr="00773FCF">
        <w:rPr>
          <w:sz w:val="26"/>
          <w:szCs w:val="26"/>
        </w:rPr>
        <w:t>diferite</w:t>
      </w:r>
      <w:proofErr w:type="spellEnd"/>
      <w:r w:rsidRPr="00773FCF">
        <w:rPr>
          <w:sz w:val="26"/>
          <w:szCs w:val="26"/>
        </w:rPr>
        <w:t xml:space="preserve">, sunt </w:t>
      </w:r>
      <w:proofErr w:type="spellStart"/>
      <w:r w:rsidRPr="00773FCF">
        <w:rPr>
          <w:sz w:val="26"/>
          <w:szCs w:val="26"/>
        </w:rPr>
        <w:t>executate</w:t>
      </w:r>
      <w:proofErr w:type="spellEnd"/>
      <w:r w:rsidRPr="00773FCF">
        <w:rPr>
          <w:sz w:val="26"/>
          <w:szCs w:val="26"/>
        </w:rPr>
        <w:t xml:space="preserve"> din </w:t>
      </w:r>
      <w:proofErr w:type="spellStart"/>
      <w:r w:rsidRPr="00773FCF">
        <w:rPr>
          <w:sz w:val="26"/>
          <w:szCs w:val="26"/>
        </w:rPr>
        <w:t>zidărie</w:t>
      </w:r>
      <w:proofErr w:type="spellEnd"/>
      <w:r w:rsidRPr="00773FCF">
        <w:rPr>
          <w:sz w:val="26"/>
          <w:szCs w:val="26"/>
        </w:rPr>
        <w:t xml:space="preserve"> de </w:t>
      </w:r>
      <w:proofErr w:type="spellStart"/>
      <w:r w:rsidRPr="00773FCF">
        <w:rPr>
          <w:sz w:val="26"/>
          <w:szCs w:val="26"/>
        </w:rPr>
        <w:t>cărămida</w:t>
      </w:r>
      <w:proofErr w:type="spellEnd"/>
      <w:r w:rsidRPr="00773FCF">
        <w:rPr>
          <w:sz w:val="26"/>
          <w:szCs w:val="26"/>
        </w:rPr>
        <w:t xml:space="preserve"> cu </w:t>
      </w:r>
      <w:proofErr w:type="spellStart"/>
      <w:r w:rsidRPr="00773FCF">
        <w:rPr>
          <w:sz w:val="26"/>
          <w:szCs w:val="26"/>
        </w:rPr>
        <w:t>grosime</w:t>
      </w:r>
      <w:proofErr w:type="spellEnd"/>
      <w:r w:rsidRPr="00773FCF">
        <w:rPr>
          <w:sz w:val="26"/>
          <w:szCs w:val="26"/>
        </w:rPr>
        <w:t xml:space="preserve"> de </w:t>
      </w:r>
      <w:r w:rsidR="00773FCF" w:rsidRPr="00773FCF">
        <w:rPr>
          <w:sz w:val="26"/>
          <w:szCs w:val="26"/>
        </w:rPr>
        <w:t>3</w:t>
      </w:r>
      <w:r w:rsidRPr="00773FCF">
        <w:rPr>
          <w:sz w:val="26"/>
          <w:szCs w:val="26"/>
        </w:rPr>
        <w:t>5 cm</w:t>
      </w:r>
      <w:r w:rsidR="00773FCF" w:rsidRPr="00773FCF">
        <w:rPr>
          <w:sz w:val="26"/>
          <w:szCs w:val="26"/>
        </w:rPr>
        <w:t xml:space="preserve"> </w:t>
      </w:r>
      <w:proofErr w:type="spellStart"/>
      <w:r w:rsidR="00773FCF" w:rsidRPr="00773FCF">
        <w:rPr>
          <w:sz w:val="26"/>
          <w:szCs w:val="26"/>
        </w:rPr>
        <w:t>si</w:t>
      </w:r>
      <w:proofErr w:type="spellEnd"/>
      <w:r w:rsidR="00773FCF" w:rsidRPr="00773FCF">
        <w:rPr>
          <w:sz w:val="26"/>
          <w:szCs w:val="26"/>
        </w:rPr>
        <w:t xml:space="preserve"> </w:t>
      </w:r>
      <w:proofErr w:type="spellStart"/>
      <w:r w:rsidR="00773FCF" w:rsidRPr="00773FCF">
        <w:rPr>
          <w:sz w:val="26"/>
          <w:szCs w:val="26"/>
        </w:rPr>
        <w:t>plaseu</w:t>
      </w:r>
      <w:proofErr w:type="spellEnd"/>
      <w:r w:rsidR="00773FCF" w:rsidRPr="00773FCF">
        <w:rPr>
          <w:sz w:val="26"/>
          <w:szCs w:val="26"/>
        </w:rPr>
        <w:t xml:space="preserve"> din </w:t>
      </w:r>
      <w:proofErr w:type="spellStart"/>
      <w:r w:rsidR="00773FCF" w:rsidRPr="00773FCF">
        <w:rPr>
          <w:sz w:val="26"/>
          <w:szCs w:val="26"/>
        </w:rPr>
        <w:t>beton</w:t>
      </w:r>
      <w:proofErr w:type="spellEnd"/>
      <w:r w:rsidR="00773FCF" w:rsidRPr="00773FCF">
        <w:rPr>
          <w:sz w:val="26"/>
          <w:szCs w:val="26"/>
        </w:rPr>
        <w:t xml:space="preserve"> </w:t>
      </w:r>
      <w:proofErr w:type="spellStart"/>
      <w:r w:rsidR="00773FCF" w:rsidRPr="00773FCF">
        <w:rPr>
          <w:sz w:val="26"/>
          <w:szCs w:val="26"/>
        </w:rPr>
        <w:t>armat</w:t>
      </w:r>
      <w:proofErr w:type="spellEnd"/>
      <w:r w:rsidR="00773FCF" w:rsidRPr="00773FCF">
        <w:rPr>
          <w:sz w:val="26"/>
          <w:szCs w:val="26"/>
        </w:rPr>
        <w:t xml:space="preserve"> cu </w:t>
      </w:r>
      <w:proofErr w:type="spellStart"/>
      <w:r w:rsidR="00773FCF" w:rsidRPr="00773FCF">
        <w:rPr>
          <w:sz w:val="26"/>
          <w:szCs w:val="26"/>
        </w:rPr>
        <w:t>grosimea</w:t>
      </w:r>
      <w:proofErr w:type="spellEnd"/>
      <w:r w:rsidR="00773FCF" w:rsidRPr="00773FCF">
        <w:rPr>
          <w:sz w:val="26"/>
          <w:szCs w:val="26"/>
        </w:rPr>
        <w:t xml:space="preserve"> de 13 cm</w:t>
      </w:r>
      <w:r w:rsidRPr="00773FCF">
        <w:rPr>
          <w:sz w:val="26"/>
          <w:szCs w:val="26"/>
        </w:rPr>
        <w:t xml:space="preserve">. </w:t>
      </w:r>
    </w:p>
    <w:p w14:paraId="3DF1D939" w14:textId="131A0C15" w:rsidR="00A45F2C" w:rsidRPr="00773FCF" w:rsidRDefault="00A45F2C" w:rsidP="00D71179">
      <w:pPr>
        <w:pStyle w:val="Frspaiere"/>
        <w:ind w:left="-1134" w:right="-709" w:firstLine="567"/>
        <w:jc w:val="both"/>
        <w:rPr>
          <w:sz w:val="26"/>
          <w:szCs w:val="26"/>
          <w:lang w:val="it-IT"/>
        </w:rPr>
      </w:pPr>
      <w:proofErr w:type="spellStart"/>
      <w:r w:rsidRPr="00773FCF">
        <w:rPr>
          <w:sz w:val="26"/>
          <w:szCs w:val="26"/>
        </w:rPr>
        <w:t>Condiţiile</w:t>
      </w:r>
      <w:proofErr w:type="spellEnd"/>
      <w:r w:rsidRPr="00773FCF">
        <w:rPr>
          <w:sz w:val="26"/>
          <w:szCs w:val="26"/>
        </w:rPr>
        <w:t xml:space="preserve"> </w:t>
      </w:r>
      <w:proofErr w:type="spellStart"/>
      <w:r w:rsidRPr="00773FCF">
        <w:rPr>
          <w:sz w:val="26"/>
          <w:szCs w:val="26"/>
        </w:rPr>
        <w:t>minime</w:t>
      </w:r>
      <w:proofErr w:type="spellEnd"/>
      <w:r w:rsidRPr="00773FCF">
        <w:rPr>
          <w:sz w:val="26"/>
          <w:szCs w:val="26"/>
        </w:rPr>
        <w:t xml:space="preserve">  pe  care  </w:t>
      </w:r>
      <w:proofErr w:type="spellStart"/>
      <w:r w:rsidRPr="00773FCF">
        <w:rPr>
          <w:sz w:val="26"/>
          <w:szCs w:val="26"/>
        </w:rPr>
        <w:t>trebuie</w:t>
      </w:r>
      <w:proofErr w:type="spellEnd"/>
      <w:r w:rsidRPr="00773FCF">
        <w:rPr>
          <w:sz w:val="26"/>
          <w:szCs w:val="26"/>
        </w:rPr>
        <w:t xml:space="preserve">  </w:t>
      </w:r>
      <w:proofErr w:type="spellStart"/>
      <w:r w:rsidRPr="00773FCF">
        <w:rPr>
          <w:sz w:val="26"/>
          <w:szCs w:val="26"/>
        </w:rPr>
        <w:t>să</w:t>
      </w:r>
      <w:proofErr w:type="spellEnd"/>
      <w:r w:rsidRPr="00773FCF">
        <w:rPr>
          <w:sz w:val="26"/>
          <w:szCs w:val="26"/>
        </w:rPr>
        <w:t xml:space="preserve">  le  </w:t>
      </w:r>
      <w:proofErr w:type="spellStart"/>
      <w:r w:rsidRPr="00773FCF">
        <w:rPr>
          <w:sz w:val="26"/>
          <w:szCs w:val="26"/>
        </w:rPr>
        <w:t>îndeplinească</w:t>
      </w:r>
      <w:proofErr w:type="spellEnd"/>
      <w:r w:rsidRPr="00773FCF">
        <w:rPr>
          <w:sz w:val="26"/>
          <w:szCs w:val="26"/>
        </w:rPr>
        <w:t xml:space="preserve">  </w:t>
      </w:r>
      <w:proofErr w:type="spellStart"/>
      <w:r w:rsidRPr="00773FCF">
        <w:rPr>
          <w:sz w:val="26"/>
          <w:szCs w:val="26"/>
        </w:rPr>
        <w:t>anumiţi</w:t>
      </w:r>
      <w:proofErr w:type="spellEnd"/>
      <w:r w:rsidRPr="00773FCF">
        <w:rPr>
          <w:sz w:val="26"/>
          <w:szCs w:val="26"/>
        </w:rPr>
        <w:t xml:space="preserve"> </w:t>
      </w:r>
      <w:proofErr w:type="spellStart"/>
      <w:r w:rsidRPr="00773FCF">
        <w:rPr>
          <w:sz w:val="26"/>
          <w:szCs w:val="26"/>
        </w:rPr>
        <w:t>pereţi</w:t>
      </w:r>
      <w:proofErr w:type="spellEnd"/>
      <w:r w:rsidRPr="00773FCF">
        <w:rPr>
          <w:sz w:val="26"/>
          <w:szCs w:val="26"/>
        </w:rPr>
        <w:t xml:space="preserve"> </w:t>
      </w:r>
      <w:proofErr w:type="spellStart"/>
      <w:r w:rsidRPr="00773FCF">
        <w:rPr>
          <w:sz w:val="26"/>
          <w:szCs w:val="26"/>
        </w:rPr>
        <w:t>şi</w:t>
      </w:r>
      <w:proofErr w:type="spellEnd"/>
      <w:r w:rsidRPr="00773FCF">
        <w:rPr>
          <w:sz w:val="26"/>
          <w:szCs w:val="26"/>
        </w:rPr>
        <w:t xml:space="preserve"> </w:t>
      </w:r>
      <w:proofErr w:type="spellStart"/>
      <w:r w:rsidRPr="00773FCF">
        <w:rPr>
          <w:sz w:val="26"/>
          <w:szCs w:val="26"/>
        </w:rPr>
        <w:t>planşee</w:t>
      </w:r>
      <w:proofErr w:type="spellEnd"/>
      <w:r w:rsidRPr="00773FCF">
        <w:rPr>
          <w:sz w:val="26"/>
          <w:szCs w:val="26"/>
        </w:rPr>
        <w:t xml:space="preserve">  din </w:t>
      </w:r>
      <w:proofErr w:type="spellStart"/>
      <w:r w:rsidRPr="00773FCF">
        <w:rPr>
          <w:sz w:val="26"/>
          <w:szCs w:val="26"/>
        </w:rPr>
        <w:t>clădirile</w:t>
      </w:r>
      <w:proofErr w:type="spellEnd"/>
      <w:r w:rsidRPr="00773FCF">
        <w:rPr>
          <w:sz w:val="26"/>
          <w:szCs w:val="26"/>
        </w:rPr>
        <w:t xml:space="preserve"> civile (</w:t>
      </w:r>
      <w:proofErr w:type="spellStart"/>
      <w:r w:rsidRPr="00773FCF">
        <w:rPr>
          <w:sz w:val="26"/>
          <w:szCs w:val="26"/>
        </w:rPr>
        <w:t>publice</w:t>
      </w:r>
      <w:proofErr w:type="spellEnd"/>
      <w:r w:rsidRPr="00773FCF">
        <w:rPr>
          <w:sz w:val="26"/>
          <w:szCs w:val="26"/>
        </w:rPr>
        <w:t xml:space="preserve">) care nu sunt </w:t>
      </w:r>
      <w:proofErr w:type="spellStart"/>
      <w:r w:rsidRPr="00773FCF">
        <w:rPr>
          <w:sz w:val="26"/>
          <w:szCs w:val="26"/>
        </w:rPr>
        <w:t>înalte</w:t>
      </w:r>
      <w:proofErr w:type="spellEnd"/>
      <w:r w:rsidRPr="00773FCF">
        <w:rPr>
          <w:sz w:val="26"/>
          <w:szCs w:val="26"/>
        </w:rPr>
        <w:t xml:space="preserve">, </w:t>
      </w:r>
      <w:proofErr w:type="spellStart"/>
      <w:r w:rsidRPr="00773FCF">
        <w:rPr>
          <w:sz w:val="26"/>
          <w:szCs w:val="26"/>
        </w:rPr>
        <w:t>foarte</w:t>
      </w:r>
      <w:proofErr w:type="spellEnd"/>
      <w:r w:rsidRPr="00773FCF">
        <w:rPr>
          <w:sz w:val="26"/>
          <w:szCs w:val="26"/>
        </w:rPr>
        <w:t xml:space="preserve"> </w:t>
      </w:r>
      <w:proofErr w:type="spellStart"/>
      <w:r w:rsidRPr="00773FCF">
        <w:rPr>
          <w:sz w:val="26"/>
          <w:szCs w:val="26"/>
        </w:rPr>
        <w:t>înalte</w:t>
      </w:r>
      <w:proofErr w:type="spellEnd"/>
      <w:r w:rsidRPr="00773FCF">
        <w:rPr>
          <w:sz w:val="26"/>
          <w:szCs w:val="26"/>
        </w:rPr>
        <w:t xml:space="preserve"> </w:t>
      </w:r>
      <w:proofErr w:type="spellStart"/>
      <w:r w:rsidRPr="00773FCF">
        <w:rPr>
          <w:sz w:val="26"/>
          <w:szCs w:val="26"/>
        </w:rPr>
        <w:t>sau</w:t>
      </w:r>
      <w:proofErr w:type="spellEnd"/>
      <w:r w:rsidRPr="00773FCF">
        <w:rPr>
          <w:sz w:val="26"/>
          <w:szCs w:val="26"/>
        </w:rPr>
        <w:t xml:space="preserve"> cu </w:t>
      </w:r>
      <w:proofErr w:type="spellStart"/>
      <w:r w:rsidRPr="00773FCF">
        <w:rPr>
          <w:sz w:val="26"/>
          <w:szCs w:val="26"/>
        </w:rPr>
        <w:t>săli</w:t>
      </w:r>
      <w:proofErr w:type="spellEnd"/>
      <w:r w:rsidRPr="00773FCF">
        <w:rPr>
          <w:sz w:val="26"/>
          <w:szCs w:val="26"/>
        </w:rPr>
        <w:t xml:space="preserve"> </w:t>
      </w:r>
      <w:proofErr w:type="spellStart"/>
      <w:r w:rsidRPr="00773FCF">
        <w:rPr>
          <w:sz w:val="26"/>
          <w:szCs w:val="26"/>
        </w:rPr>
        <w:t>aglomerate</w:t>
      </w:r>
      <w:proofErr w:type="spellEnd"/>
      <w:r w:rsidRPr="00773FCF">
        <w:rPr>
          <w:sz w:val="26"/>
          <w:szCs w:val="26"/>
        </w:rPr>
        <w:t xml:space="preserve">, sunt </w:t>
      </w:r>
      <w:proofErr w:type="spellStart"/>
      <w:r w:rsidRPr="00773FCF">
        <w:rPr>
          <w:sz w:val="26"/>
          <w:szCs w:val="26"/>
        </w:rPr>
        <w:t>precizate</w:t>
      </w:r>
      <w:proofErr w:type="spellEnd"/>
      <w:r w:rsidRPr="00773FCF">
        <w:rPr>
          <w:sz w:val="26"/>
          <w:szCs w:val="26"/>
        </w:rPr>
        <w:t xml:space="preserve">  de art </w:t>
      </w:r>
      <w:proofErr w:type="spellStart"/>
      <w:r w:rsidRPr="00773FCF">
        <w:rPr>
          <w:sz w:val="26"/>
          <w:szCs w:val="26"/>
        </w:rPr>
        <w:t>și</w:t>
      </w:r>
      <w:proofErr w:type="spellEnd"/>
      <w:r w:rsidRPr="00773FCF">
        <w:rPr>
          <w:sz w:val="26"/>
          <w:szCs w:val="26"/>
        </w:rPr>
        <w:t xml:space="preserve"> </w:t>
      </w:r>
      <w:proofErr w:type="spellStart"/>
      <w:r w:rsidRPr="00773FCF">
        <w:rPr>
          <w:sz w:val="26"/>
          <w:szCs w:val="26"/>
        </w:rPr>
        <w:t>tabelul</w:t>
      </w:r>
      <w:proofErr w:type="spellEnd"/>
      <w:r w:rsidRPr="00773FCF">
        <w:rPr>
          <w:sz w:val="26"/>
          <w:szCs w:val="26"/>
        </w:rPr>
        <w:t xml:space="preserve"> 3.4.4. din</w:t>
      </w:r>
      <w:r w:rsidRPr="00773FCF">
        <w:rPr>
          <w:sz w:val="26"/>
          <w:szCs w:val="26"/>
          <w:lang w:val="ro-RO" w:eastAsia="ro-RO"/>
        </w:rPr>
        <w:t xml:space="preserve">  </w:t>
      </w:r>
      <w:r w:rsidRPr="00773FCF">
        <w:rPr>
          <w:sz w:val="26"/>
          <w:szCs w:val="26"/>
          <w:lang w:val="it-IT"/>
        </w:rPr>
        <w:t>Normativ P 118-99, prevederi care sunt respectate.</w:t>
      </w:r>
    </w:p>
    <w:p w14:paraId="6300C918" w14:textId="77777777" w:rsidR="00BB2EBE" w:rsidRPr="00F85D33" w:rsidRDefault="00BB2EBE" w:rsidP="00D71179">
      <w:pPr>
        <w:pStyle w:val="Frspaiere"/>
        <w:ind w:left="-1134" w:firstLine="567"/>
        <w:rPr>
          <w:color w:val="FF0000"/>
        </w:rPr>
      </w:pPr>
    </w:p>
    <w:p w14:paraId="479CCF21" w14:textId="1BAD50C8" w:rsidR="00957E5C" w:rsidRPr="00773FCF" w:rsidRDefault="00957E5C" w:rsidP="00D71179">
      <w:pPr>
        <w:pStyle w:val="Frspaiere"/>
        <w:ind w:left="-1134" w:rightChars="-204" w:right="-490" w:firstLine="567"/>
        <w:jc w:val="both"/>
        <w:rPr>
          <w:b/>
          <w:bCs/>
          <w:sz w:val="26"/>
          <w:szCs w:val="26"/>
          <w:u w:val="single"/>
        </w:rPr>
      </w:pPr>
      <w:r w:rsidRPr="00773FCF">
        <w:rPr>
          <w:b/>
          <w:bCs/>
          <w:sz w:val="26"/>
          <w:szCs w:val="26"/>
          <w:u w:val="single"/>
        </w:rPr>
        <w:t xml:space="preserve">g) </w:t>
      </w:r>
      <w:proofErr w:type="spellStart"/>
      <w:r w:rsidRPr="00773FCF">
        <w:rPr>
          <w:b/>
          <w:bCs/>
          <w:sz w:val="26"/>
          <w:szCs w:val="26"/>
          <w:u w:val="single"/>
        </w:rPr>
        <w:t>Evacuare</w:t>
      </w:r>
      <w:proofErr w:type="spellEnd"/>
      <w:r w:rsidRPr="00773FCF">
        <w:rPr>
          <w:b/>
          <w:bCs/>
          <w:sz w:val="26"/>
          <w:szCs w:val="26"/>
          <w:u w:val="single"/>
        </w:rPr>
        <w:t xml:space="preserve"> </w:t>
      </w:r>
      <w:proofErr w:type="spellStart"/>
      <w:r w:rsidRPr="00773FCF">
        <w:rPr>
          <w:b/>
          <w:bCs/>
          <w:sz w:val="26"/>
          <w:szCs w:val="26"/>
          <w:u w:val="single"/>
        </w:rPr>
        <w:t>fum</w:t>
      </w:r>
      <w:proofErr w:type="spellEnd"/>
      <w:r w:rsidRPr="00773FCF">
        <w:rPr>
          <w:b/>
          <w:bCs/>
          <w:sz w:val="26"/>
          <w:szCs w:val="26"/>
          <w:u w:val="single"/>
        </w:rPr>
        <w:t xml:space="preserve"> </w:t>
      </w:r>
    </w:p>
    <w:p w14:paraId="4A092788" w14:textId="77777777" w:rsidR="000101C2" w:rsidRPr="00773FCF" w:rsidRDefault="000101C2" w:rsidP="00D71179">
      <w:pPr>
        <w:ind w:left="-1134" w:right="-709" w:firstLine="567"/>
        <w:jc w:val="both"/>
        <w:rPr>
          <w:bCs/>
          <w:sz w:val="26"/>
          <w:szCs w:val="26"/>
          <w:lang w:val="it-IT"/>
        </w:rPr>
      </w:pPr>
      <w:r w:rsidRPr="00773FCF">
        <w:rPr>
          <w:sz w:val="26"/>
          <w:szCs w:val="26"/>
          <w:lang w:val="it-IT"/>
        </w:rPr>
        <w:t>In conformitate cu art.</w:t>
      </w:r>
      <w:r w:rsidRPr="00773FCF">
        <w:rPr>
          <w:rFonts w:ascii="TimesNewRomanPS-BoldMT-Identity" w:hAnsi="TimesNewRomanPS-BoldMT-Identity" w:cs="TimesNewRomanPS-BoldMT-Identity"/>
          <w:b/>
          <w:bCs/>
          <w:sz w:val="26"/>
          <w:szCs w:val="26"/>
          <w:lang w:val="ro-RO" w:eastAsia="ro-RO"/>
        </w:rPr>
        <w:t xml:space="preserve"> </w:t>
      </w:r>
      <w:r w:rsidRPr="00773FCF">
        <w:rPr>
          <w:b/>
          <w:bCs/>
          <w:sz w:val="26"/>
          <w:szCs w:val="26"/>
          <w:lang w:val="ro-RO"/>
        </w:rPr>
        <w:t xml:space="preserve">2.5.1. </w:t>
      </w:r>
      <w:r w:rsidRPr="00773FCF">
        <w:rPr>
          <w:sz w:val="26"/>
          <w:szCs w:val="26"/>
          <w:lang w:val="ro-RO" w:eastAsia="ro-RO"/>
        </w:rPr>
        <w:t xml:space="preserve">din  </w:t>
      </w:r>
      <w:r w:rsidRPr="00773FCF">
        <w:rPr>
          <w:sz w:val="26"/>
          <w:szCs w:val="26"/>
          <w:lang w:val="it-IT"/>
        </w:rPr>
        <w:t>Normativ P 118-99</w:t>
      </w:r>
      <w:r w:rsidRPr="00773FCF">
        <w:rPr>
          <w:b/>
          <w:sz w:val="26"/>
          <w:szCs w:val="26"/>
          <w:lang w:val="it-IT"/>
        </w:rPr>
        <w:t xml:space="preserve">, </w:t>
      </w:r>
      <w:r w:rsidRPr="00773FCF">
        <w:rPr>
          <w:bCs/>
          <w:sz w:val="26"/>
          <w:szCs w:val="26"/>
          <w:lang w:val="it-IT"/>
        </w:rPr>
        <w:t>prin desfumare se urmăreşte extragerea din spaţiile incendiate a unei părţi din fumul şi gazele  de  ardere  în  scopul  asigurării  condiţiilor  de  evacuare  a  utilizatorilor  şi  a  folosirii mijloacelor de intervenţie la stingere, precum şi de limitare a propagării incendiilor.</w:t>
      </w:r>
    </w:p>
    <w:p w14:paraId="5C3E5C35" w14:textId="77777777" w:rsidR="000101C2" w:rsidRPr="00773FCF" w:rsidRDefault="000101C2" w:rsidP="00D71179">
      <w:pPr>
        <w:ind w:left="-1134" w:right="-709" w:firstLine="567"/>
        <w:jc w:val="both"/>
        <w:rPr>
          <w:bCs/>
          <w:sz w:val="26"/>
          <w:szCs w:val="26"/>
          <w:lang w:val="it-IT"/>
        </w:rPr>
      </w:pPr>
      <w:r w:rsidRPr="00773FCF">
        <w:rPr>
          <w:bCs/>
          <w:sz w:val="26"/>
          <w:szCs w:val="26"/>
          <w:lang w:val="it-IT"/>
        </w:rPr>
        <w:t>In spaţiile  construite  şi necompartimentate,  cu aria liberă peste 10.400  m</w:t>
      </w:r>
      <w:r w:rsidRPr="00773FCF">
        <w:rPr>
          <w:bCs/>
          <w:sz w:val="26"/>
          <w:szCs w:val="26"/>
          <w:vertAlign w:val="superscript"/>
          <w:lang w:val="it-IT"/>
        </w:rPr>
        <w:t>2</w:t>
      </w:r>
      <w:r w:rsidRPr="00773FCF">
        <w:rPr>
          <w:bCs/>
          <w:sz w:val="26"/>
          <w:szCs w:val="26"/>
          <w:lang w:val="it-IT"/>
        </w:rPr>
        <w:t>, se asigură evacuarea fumului şi a gazelor fierbinţi în exterior, conform normativului.</w:t>
      </w:r>
    </w:p>
    <w:p w14:paraId="0300A010" w14:textId="22E7624A" w:rsidR="000101C2" w:rsidRPr="00773FCF" w:rsidRDefault="000101C2" w:rsidP="00D71179">
      <w:pPr>
        <w:ind w:left="-1134" w:right="-709" w:firstLine="567"/>
        <w:jc w:val="both"/>
        <w:rPr>
          <w:bCs/>
          <w:sz w:val="26"/>
          <w:szCs w:val="26"/>
          <w:lang w:val="it-IT"/>
        </w:rPr>
      </w:pPr>
      <w:r w:rsidRPr="00773FCF">
        <w:rPr>
          <w:bCs/>
          <w:sz w:val="26"/>
          <w:szCs w:val="26"/>
          <w:lang w:val="it-IT"/>
        </w:rPr>
        <w:t>Desfumarea  se asigură prin tiraj natural, organizat  sau mecanic,  realizând circulaţia aerului în spaţiul considerat şi evacuarea fumului în raport cu aerul introdus, sau prin diferenţe  de  presiune  între  spaţiul  protejat  şi  cel  incendiat  pus  în  depresiune,  ori  printr­o combinaţie a celor două metode.</w:t>
      </w:r>
    </w:p>
    <w:p w14:paraId="65C2FB61" w14:textId="1C92724C" w:rsidR="00957E5C" w:rsidRPr="00773FCF" w:rsidRDefault="00957E5C" w:rsidP="00D71179">
      <w:pPr>
        <w:pStyle w:val="Frspaiere"/>
        <w:ind w:left="-1134" w:rightChars="-204" w:right="-490" w:firstLine="567"/>
        <w:jc w:val="both"/>
        <w:rPr>
          <w:sz w:val="26"/>
          <w:szCs w:val="26"/>
        </w:rPr>
      </w:pPr>
      <w:proofErr w:type="spellStart"/>
      <w:r w:rsidRPr="00773FCF">
        <w:rPr>
          <w:sz w:val="26"/>
          <w:szCs w:val="26"/>
        </w:rPr>
        <w:t>Evacuarea</w:t>
      </w:r>
      <w:proofErr w:type="spellEnd"/>
      <w:r w:rsidRPr="00773FCF">
        <w:rPr>
          <w:sz w:val="26"/>
          <w:szCs w:val="26"/>
        </w:rPr>
        <w:t xml:space="preserve"> </w:t>
      </w:r>
      <w:proofErr w:type="spellStart"/>
      <w:r w:rsidRPr="00773FCF">
        <w:rPr>
          <w:sz w:val="26"/>
          <w:szCs w:val="26"/>
        </w:rPr>
        <w:t>fumului</w:t>
      </w:r>
      <w:proofErr w:type="spellEnd"/>
      <w:r w:rsidRPr="00773FCF">
        <w:rPr>
          <w:sz w:val="26"/>
          <w:szCs w:val="26"/>
        </w:rPr>
        <w:t xml:space="preserve"> </w:t>
      </w:r>
      <w:proofErr w:type="spellStart"/>
      <w:r w:rsidRPr="00773FCF">
        <w:rPr>
          <w:sz w:val="26"/>
          <w:szCs w:val="26"/>
        </w:rPr>
        <w:t>este</w:t>
      </w:r>
      <w:proofErr w:type="spellEnd"/>
      <w:r w:rsidRPr="00773FCF">
        <w:rPr>
          <w:sz w:val="26"/>
          <w:szCs w:val="26"/>
        </w:rPr>
        <w:t xml:space="preserve"> </w:t>
      </w:r>
      <w:proofErr w:type="spellStart"/>
      <w:r w:rsidRPr="00773FCF">
        <w:rPr>
          <w:sz w:val="26"/>
          <w:szCs w:val="26"/>
        </w:rPr>
        <w:t>obligatorie</w:t>
      </w:r>
      <w:proofErr w:type="spellEnd"/>
      <w:r w:rsidRPr="00773FCF">
        <w:rPr>
          <w:sz w:val="26"/>
          <w:szCs w:val="26"/>
        </w:rPr>
        <w:t xml:space="preserve">  </w:t>
      </w:r>
      <w:proofErr w:type="spellStart"/>
      <w:r w:rsidRPr="00773FCF">
        <w:rPr>
          <w:sz w:val="26"/>
          <w:szCs w:val="26"/>
        </w:rPr>
        <w:t>pentru</w:t>
      </w:r>
      <w:proofErr w:type="spellEnd"/>
      <w:r w:rsidRPr="00773FCF">
        <w:rPr>
          <w:sz w:val="26"/>
          <w:szCs w:val="26"/>
        </w:rPr>
        <w:t xml:space="preserve"> </w:t>
      </w:r>
      <w:proofErr w:type="spellStart"/>
      <w:r w:rsidRPr="00773FCF">
        <w:rPr>
          <w:sz w:val="26"/>
          <w:szCs w:val="26"/>
        </w:rPr>
        <w:t>spatiile</w:t>
      </w:r>
      <w:proofErr w:type="spellEnd"/>
      <w:r w:rsidRPr="00773FCF">
        <w:rPr>
          <w:sz w:val="26"/>
          <w:szCs w:val="26"/>
        </w:rPr>
        <w:t xml:space="preserve"> de </w:t>
      </w:r>
      <w:proofErr w:type="spellStart"/>
      <w:r w:rsidRPr="00773FCF">
        <w:rPr>
          <w:sz w:val="26"/>
          <w:szCs w:val="26"/>
        </w:rPr>
        <w:t>depozitare</w:t>
      </w:r>
      <w:proofErr w:type="spellEnd"/>
      <w:r w:rsidRPr="00773FCF">
        <w:rPr>
          <w:sz w:val="26"/>
          <w:szCs w:val="26"/>
        </w:rPr>
        <w:t xml:space="preserve"> a </w:t>
      </w:r>
      <w:proofErr w:type="spellStart"/>
      <w:r w:rsidRPr="00773FCF">
        <w:rPr>
          <w:sz w:val="26"/>
          <w:szCs w:val="26"/>
        </w:rPr>
        <w:t>materialelor</w:t>
      </w:r>
      <w:proofErr w:type="spellEnd"/>
      <w:r w:rsidRPr="00773FCF">
        <w:rPr>
          <w:sz w:val="26"/>
          <w:szCs w:val="26"/>
        </w:rPr>
        <w:t xml:space="preserve"> </w:t>
      </w:r>
      <w:proofErr w:type="spellStart"/>
      <w:r w:rsidRPr="00773FCF">
        <w:rPr>
          <w:sz w:val="26"/>
          <w:szCs w:val="26"/>
        </w:rPr>
        <w:t>si</w:t>
      </w:r>
      <w:proofErr w:type="spellEnd"/>
      <w:r w:rsidRPr="00773FCF">
        <w:rPr>
          <w:sz w:val="26"/>
          <w:szCs w:val="26"/>
        </w:rPr>
        <w:t xml:space="preserve"> </w:t>
      </w:r>
      <w:proofErr w:type="spellStart"/>
      <w:r w:rsidRPr="00773FCF">
        <w:rPr>
          <w:sz w:val="26"/>
          <w:szCs w:val="26"/>
        </w:rPr>
        <w:t>substantelor</w:t>
      </w:r>
      <w:proofErr w:type="spellEnd"/>
      <w:r w:rsidRPr="00773FCF">
        <w:rPr>
          <w:sz w:val="26"/>
          <w:szCs w:val="26"/>
        </w:rPr>
        <w:t xml:space="preserve"> </w:t>
      </w:r>
      <w:proofErr w:type="spellStart"/>
      <w:r w:rsidRPr="00773FCF">
        <w:rPr>
          <w:sz w:val="26"/>
          <w:szCs w:val="26"/>
        </w:rPr>
        <w:t>combustibile</w:t>
      </w:r>
      <w:proofErr w:type="spellEnd"/>
      <w:r w:rsidRPr="00773FCF">
        <w:rPr>
          <w:sz w:val="26"/>
          <w:szCs w:val="26"/>
        </w:rPr>
        <w:t xml:space="preserve"> </w:t>
      </w:r>
      <w:proofErr w:type="spellStart"/>
      <w:r w:rsidRPr="00773FCF">
        <w:rPr>
          <w:sz w:val="26"/>
          <w:szCs w:val="26"/>
        </w:rPr>
        <w:t>solide</w:t>
      </w:r>
      <w:proofErr w:type="spellEnd"/>
      <w:r w:rsidRPr="00773FCF">
        <w:rPr>
          <w:sz w:val="26"/>
          <w:szCs w:val="26"/>
        </w:rPr>
        <w:t xml:space="preserve"> cu </w:t>
      </w:r>
      <w:proofErr w:type="spellStart"/>
      <w:r w:rsidRPr="00773FCF">
        <w:rPr>
          <w:sz w:val="26"/>
          <w:szCs w:val="26"/>
        </w:rPr>
        <w:t>suprafata</w:t>
      </w:r>
      <w:proofErr w:type="spellEnd"/>
      <w:r w:rsidRPr="00773FCF">
        <w:rPr>
          <w:sz w:val="26"/>
          <w:szCs w:val="26"/>
        </w:rPr>
        <w:t xml:space="preserve"> </w:t>
      </w:r>
      <w:proofErr w:type="spellStart"/>
      <w:r w:rsidRPr="00773FCF">
        <w:rPr>
          <w:sz w:val="26"/>
          <w:szCs w:val="26"/>
        </w:rPr>
        <w:t>mai</w:t>
      </w:r>
      <w:proofErr w:type="spellEnd"/>
      <w:r w:rsidRPr="00773FCF">
        <w:rPr>
          <w:sz w:val="26"/>
          <w:szCs w:val="26"/>
        </w:rPr>
        <w:t xml:space="preserve"> mare de 36 </w:t>
      </w:r>
      <w:proofErr w:type="spellStart"/>
      <w:r w:rsidRPr="00773FCF">
        <w:rPr>
          <w:sz w:val="26"/>
          <w:szCs w:val="26"/>
        </w:rPr>
        <w:t>mp</w:t>
      </w:r>
      <w:proofErr w:type="spellEnd"/>
      <w:r w:rsidRPr="00773FCF">
        <w:rPr>
          <w:sz w:val="26"/>
          <w:szCs w:val="26"/>
        </w:rPr>
        <w:t xml:space="preserve"> </w:t>
      </w:r>
      <w:proofErr w:type="spellStart"/>
      <w:r w:rsidRPr="00773FCF">
        <w:rPr>
          <w:sz w:val="26"/>
          <w:szCs w:val="26"/>
        </w:rPr>
        <w:t>si</w:t>
      </w:r>
      <w:proofErr w:type="spellEnd"/>
      <w:r w:rsidRPr="00773FCF">
        <w:rPr>
          <w:sz w:val="26"/>
          <w:szCs w:val="26"/>
        </w:rPr>
        <w:t xml:space="preserve"> </w:t>
      </w:r>
      <w:proofErr w:type="spellStart"/>
      <w:r w:rsidRPr="00773FCF">
        <w:rPr>
          <w:sz w:val="26"/>
          <w:szCs w:val="26"/>
        </w:rPr>
        <w:t>casele</w:t>
      </w:r>
      <w:proofErr w:type="spellEnd"/>
      <w:r w:rsidRPr="00773FCF">
        <w:rPr>
          <w:sz w:val="26"/>
          <w:szCs w:val="26"/>
        </w:rPr>
        <w:t xml:space="preserve"> de </w:t>
      </w:r>
      <w:proofErr w:type="spellStart"/>
      <w:r w:rsidRPr="00773FCF">
        <w:rPr>
          <w:sz w:val="26"/>
          <w:szCs w:val="26"/>
        </w:rPr>
        <w:t>scari</w:t>
      </w:r>
      <w:proofErr w:type="spellEnd"/>
      <w:r w:rsidRPr="00773FCF">
        <w:rPr>
          <w:sz w:val="26"/>
          <w:szCs w:val="26"/>
        </w:rPr>
        <w:t xml:space="preserve"> de </w:t>
      </w:r>
      <w:proofErr w:type="spellStart"/>
      <w:r w:rsidRPr="00773FCF">
        <w:rPr>
          <w:sz w:val="26"/>
          <w:szCs w:val="26"/>
        </w:rPr>
        <w:t>evacuare</w:t>
      </w:r>
      <w:proofErr w:type="spellEnd"/>
      <w:r w:rsidRPr="00773FCF">
        <w:rPr>
          <w:sz w:val="26"/>
          <w:szCs w:val="26"/>
        </w:rPr>
        <w:t xml:space="preserve"> </w:t>
      </w:r>
      <w:proofErr w:type="spellStart"/>
      <w:r w:rsidRPr="00773FCF">
        <w:rPr>
          <w:sz w:val="26"/>
          <w:szCs w:val="26"/>
        </w:rPr>
        <w:t>inchise</w:t>
      </w:r>
      <w:proofErr w:type="spellEnd"/>
      <w:r w:rsidRPr="00773FCF">
        <w:rPr>
          <w:sz w:val="26"/>
          <w:szCs w:val="26"/>
        </w:rPr>
        <w:t xml:space="preserve"> </w:t>
      </w:r>
      <w:proofErr w:type="spellStart"/>
      <w:r w:rsidRPr="00773FCF">
        <w:rPr>
          <w:sz w:val="26"/>
          <w:szCs w:val="26"/>
        </w:rPr>
        <w:t>fără</w:t>
      </w:r>
      <w:proofErr w:type="spellEnd"/>
      <w:r w:rsidRPr="00773FCF">
        <w:rPr>
          <w:sz w:val="26"/>
          <w:szCs w:val="26"/>
        </w:rPr>
        <w:t xml:space="preserve"> lumina </w:t>
      </w:r>
      <w:proofErr w:type="spellStart"/>
      <w:r w:rsidRPr="00773FCF">
        <w:rPr>
          <w:sz w:val="26"/>
          <w:szCs w:val="26"/>
        </w:rPr>
        <w:t>naturală</w:t>
      </w:r>
      <w:proofErr w:type="spellEnd"/>
      <w:r w:rsidRPr="00773FCF">
        <w:rPr>
          <w:sz w:val="26"/>
          <w:szCs w:val="26"/>
        </w:rPr>
        <w:t xml:space="preserve">, conform art. 3.5.2.  din </w:t>
      </w:r>
      <w:proofErr w:type="spellStart"/>
      <w:r w:rsidRPr="00773FCF">
        <w:rPr>
          <w:sz w:val="26"/>
          <w:szCs w:val="26"/>
        </w:rPr>
        <w:t>Normativ</w:t>
      </w:r>
      <w:proofErr w:type="spellEnd"/>
      <w:r w:rsidRPr="00773FCF">
        <w:rPr>
          <w:sz w:val="26"/>
          <w:szCs w:val="26"/>
        </w:rPr>
        <w:t xml:space="preserve">     P 118 /99.  </w:t>
      </w:r>
    </w:p>
    <w:p w14:paraId="0B43BCF8" w14:textId="787FB9F0" w:rsidR="00957E5C" w:rsidRPr="00773FCF" w:rsidRDefault="00957E5C" w:rsidP="00D71179">
      <w:pPr>
        <w:pStyle w:val="Frspaiere"/>
        <w:ind w:left="-1134" w:rightChars="-204" w:right="-490" w:firstLine="567"/>
        <w:jc w:val="both"/>
        <w:rPr>
          <w:sz w:val="26"/>
          <w:szCs w:val="26"/>
        </w:rPr>
      </w:pPr>
      <w:proofErr w:type="spellStart"/>
      <w:r w:rsidRPr="00773FCF">
        <w:rPr>
          <w:sz w:val="26"/>
          <w:szCs w:val="26"/>
        </w:rPr>
        <w:lastRenderedPageBreak/>
        <w:t>Cladirea</w:t>
      </w:r>
      <w:proofErr w:type="spellEnd"/>
      <w:r w:rsidRPr="00773FCF">
        <w:rPr>
          <w:sz w:val="26"/>
          <w:szCs w:val="26"/>
        </w:rPr>
        <w:t xml:space="preserve"> </w:t>
      </w:r>
      <w:proofErr w:type="spellStart"/>
      <w:r w:rsidRPr="00773FCF">
        <w:rPr>
          <w:sz w:val="26"/>
          <w:szCs w:val="26"/>
        </w:rPr>
        <w:t>expertizata</w:t>
      </w:r>
      <w:proofErr w:type="spellEnd"/>
      <w:r w:rsidRPr="00773FCF">
        <w:rPr>
          <w:sz w:val="26"/>
          <w:szCs w:val="26"/>
        </w:rPr>
        <w:t xml:space="preserve">: </w:t>
      </w:r>
      <w:r w:rsidR="00773FCF" w:rsidRPr="00773FCF">
        <w:rPr>
          <w:sz w:val="26"/>
          <w:szCs w:val="26"/>
          <w:lang w:val="it-IT"/>
        </w:rPr>
        <w:t>Corp C1 – Casa de Cultură</w:t>
      </w:r>
      <w:r w:rsidRPr="00773FCF">
        <w:rPr>
          <w:sz w:val="26"/>
          <w:szCs w:val="26"/>
        </w:rPr>
        <w:t xml:space="preserve">, nu </w:t>
      </w:r>
      <w:proofErr w:type="spellStart"/>
      <w:r w:rsidRPr="00773FCF">
        <w:rPr>
          <w:sz w:val="26"/>
          <w:szCs w:val="26"/>
        </w:rPr>
        <w:t>dispune</w:t>
      </w:r>
      <w:proofErr w:type="spellEnd"/>
      <w:r w:rsidRPr="00773FCF">
        <w:rPr>
          <w:sz w:val="26"/>
          <w:szCs w:val="26"/>
        </w:rPr>
        <w:t xml:space="preserve"> de </w:t>
      </w:r>
      <w:proofErr w:type="spellStart"/>
      <w:r w:rsidRPr="00773FCF">
        <w:rPr>
          <w:sz w:val="26"/>
          <w:szCs w:val="26"/>
        </w:rPr>
        <w:t>spatii</w:t>
      </w:r>
      <w:proofErr w:type="spellEnd"/>
      <w:r w:rsidRPr="00773FCF">
        <w:rPr>
          <w:sz w:val="26"/>
          <w:szCs w:val="26"/>
        </w:rPr>
        <w:t xml:space="preserve"> de </w:t>
      </w:r>
      <w:proofErr w:type="spellStart"/>
      <w:r w:rsidRPr="00773FCF">
        <w:rPr>
          <w:sz w:val="26"/>
          <w:szCs w:val="26"/>
        </w:rPr>
        <w:t>depozitare</w:t>
      </w:r>
      <w:proofErr w:type="spellEnd"/>
      <w:r w:rsidRPr="00773FCF">
        <w:rPr>
          <w:sz w:val="26"/>
          <w:szCs w:val="26"/>
        </w:rPr>
        <w:t xml:space="preserve"> a </w:t>
      </w:r>
      <w:proofErr w:type="spellStart"/>
      <w:r w:rsidRPr="00773FCF">
        <w:rPr>
          <w:sz w:val="26"/>
          <w:szCs w:val="26"/>
        </w:rPr>
        <w:t>materialelor</w:t>
      </w:r>
      <w:proofErr w:type="spellEnd"/>
      <w:r w:rsidRPr="00773FCF">
        <w:rPr>
          <w:sz w:val="26"/>
          <w:szCs w:val="26"/>
        </w:rPr>
        <w:t xml:space="preserve"> </w:t>
      </w:r>
      <w:proofErr w:type="spellStart"/>
      <w:r w:rsidRPr="00773FCF">
        <w:rPr>
          <w:sz w:val="26"/>
          <w:szCs w:val="26"/>
        </w:rPr>
        <w:t>si</w:t>
      </w:r>
      <w:proofErr w:type="spellEnd"/>
      <w:r w:rsidRPr="00773FCF">
        <w:rPr>
          <w:sz w:val="26"/>
          <w:szCs w:val="26"/>
        </w:rPr>
        <w:t xml:space="preserve"> </w:t>
      </w:r>
      <w:proofErr w:type="spellStart"/>
      <w:r w:rsidRPr="00773FCF">
        <w:rPr>
          <w:sz w:val="26"/>
          <w:szCs w:val="26"/>
        </w:rPr>
        <w:t>substantelor</w:t>
      </w:r>
      <w:proofErr w:type="spellEnd"/>
      <w:r w:rsidRPr="00773FCF">
        <w:rPr>
          <w:sz w:val="26"/>
          <w:szCs w:val="26"/>
        </w:rPr>
        <w:t xml:space="preserve"> </w:t>
      </w:r>
      <w:proofErr w:type="spellStart"/>
      <w:r w:rsidRPr="00773FCF">
        <w:rPr>
          <w:sz w:val="26"/>
          <w:szCs w:val="26"/>
        </w:rPr>
        <w:t>combustibile</w:t>
      </w:r>
      <w:proofErr w:type="spellEnd"/>
      <w:r w:rsidRPr="00773FCF">
        <w:rPr>
          <w:sz w:val="26"/>
          <w:szCs w:val="26"/>
        </w:rPr>
        <w:t xml:space="preserve"> </w:t>
      </w:r>
      <w:proofErr w:type="spellStart"/>
      <w:r w:rsidRPr="00773FCF">
        <w:rPr>
          <w:sz w:val="26"/>
          <w:szCs w:val="26"/>
        </w:rPr>
        <w:t>solide</w:t>
      </w:r>
      <w:proofErr w:type="spellEnd"/>
      <w:r w:rsidRPr="00773FCF">
        <w:rPr>
          <w:sz w:val="26"/>
          <w:szCs w:val="26"/>
        </w:rPr>
        <w:t xml:space="preserve"> cu </w:t>
      </w:r>
      <w:proofErr w:type="spellStart"/>
      <w:r w:rsidRPr="00773FCF">
        <w:rPr>
          <w:sz w:val="26"/>
          <w:szCs w:val="26"/>
        </w:rPr>
        <w:t>suprafata</w:t>
      </w:r>
      <w:proofErr w:type="spellEnd"/>
      <w:r w:rsidRPr="00773FCF">
        <w:rPr>
          <w:sz w:val="26"/>
          <w:szCs w:val="26"/>
        </w:rPr>
        <w:t xml:space="preserve"> </w:t>
      </w:r>
      <w:proofErr w:type="spellStart"/>
      <w:r w:rsidRPr="00773FCF">
        <w:rPr>
          <w:sz w:val="26"/>
          <w:szCs w:val="26"/>
        </w:rPr>
        <w:t>mai</w:t>
      </w:r>
      <w:proofErr w:type="spellEnd"/>
      <w:r w:rsidRPr="00773FCF">
        <w:rPr>
          <w:sz w:val="26"/>
          <w:szCs w:val="26"/>
        </w:rPr>
        <w:t xml:space="preserve"> mare de 36 </w:t>
      </w:r>
      <w:proofErr w:type="spellStart"/>
      <w:r w:rsidRPr="00773FCF">
        <w:rPr>
          <w:sz w:val="26"/>
          <w:szCs w:val="26"/>
        </w:rPr>
        <w:t>mp</w:t>
      </w:r>
      <w:proofErr w:type="spellEnd"/>
      <w:r w:rsidRPr="00773FCF">
        <w:rPr>
          <w:sz w:val="26"/>
          <w:szCs w:val="26"/>
        </w:rPr>
        <w:t xml:space="preserve"> </w:t>
      </w:r>
      <w:proofErr w:type="spellStart"/>
      <w:r w:rsidRPr="00773FCF">
        <w:rPr>
          <w:sz w:val="26"/>
          <w:szCs w:val="26"/>
        </w:rPr>
        <w:t>și</w:t>
      </w:r>
      <w:proofErr w:type="spellEnd"/>
      <w:r w:rsidRPr="00773FCF">
        <w:rPr>
          <w:sz w:val="26"/>
          <w:szCs w:val="26"/>
        </w:rPr>
        <w:t xml:space="preserve"> </w:t>
      </w:r>
      <w:proofErr w:type="spellStart"/>
      <w:r w:rsidRPr="00773FCF">
        <w:rPr>
          <w:sz w:val="26"/>
          <w:szCs w:val="26"/>
        </w:rPr>
        <w:t>nici</w:t>
      </w:r>
      <w:proofErr w:type="spellEnd"/>
      <w:r w:rsidRPr="00773FCF">
        <w:rPr>
          <w:sz w:val="26"/>
          <w:szCs w:val="26"/>
        </w:rPr>
        <w:t xml:space="preserve"> case de </w:t>
      </w:r>
      <w:proofErr w:type="spellStart"/>
      <w:r w:rsidRPr="00773FCF">
        <w:rPr>
          <w:sz w:val="26"/>
          <w:szCs w:val="26"/>
        </w:rPr>
        <w:t>scări</w:t>
      </w:r>
      <w:proofErr w:type="spellEnd"/>
      <w:r w:rsidRPr="00773FCF">
        <w:rPr>
          <w:sz w:val="26"/>
          <w:szCs w:val="26"/>
        </w:rPr>
        <w:t xml:space="preserve"> </w:t>
      </w:r>
      <w:proofErr w:type="spellStart"/>
      <w:r w:rsidRPr="00773FCF">
        <w:rPr>
          <w:sz w:val="26"/>
          <w:szCs w:val="26"/>
        </w:rPr>
        <w:t>închise</w:t>
      </w:r>
      <w:proofErr w:type="spellEnd"/>
      <w:r w:rsidRPr="00773FCF">
        <w:rPr>
          <w:sz w:val="26"/>
          <w:szCs w:val="26"/>
        </w:rPr>
        <w:t xml:space="preserve"> </w:t>
      </w:r>
      <w:proofErr w:type="spellStart"/>
      <w:r w:rsidRPr="00773FCF">
        <w:rPr>
          <w:sz w:val="26"/>
          <w:szCs w:val="26"/>
        </w:rPr>
        <w:t>fără</w:t>
      </w:r>
      <w:proofErr w:type="spellEnd"/>
      <w:r w:rsidRPr="00773FCF">
        <w:rPr>
          <w:sz w:val="26"/>
          <w:szCs w:val="26"/>
        </w:rPr>
        <w:t xml:space="preserve"> lumina </w:t>
      </w:r>
      <w:proofErr w:type="spellStart"/>
      <w:r w:rsidRPr="00773FCF">
        <w:rPr>
          <w:sz w:val="26"/>
          <w:szCs w:val="26"/>
        </w:rPr>
        <w:t>naturală</w:t>
      </w:r>
      <w:proofErr w:type="spellEnd"/>
      <w:r w:rsidRPr="00773FCF">
        <w:rPr>
          <w:sz w:val="26"/>
          <w:szCs w:val="26"/>
        </w:rPr>
        <w:t xml:space="preserve"> </w:t>
      </w:r>
      <w:r w:rsidR="00C146E4" w:rsidRPr="00773FCF">
        <w:rPr>
          <w:sz w:val="26"/>
          <w:szCs w:val="26"/>
        </w:rPr>
        <w:t xml:space="preserve"> </w:t>
      </w:r>
      <w:proofErr w:type="spellStart"/>
      <w:r w:rsidR="00C146E4" w:rsidRPr="00773FCF">
        <w:rPr>
          <w:sz w:val="26"/>
          <w:szCs w:val="26"/>
        </w:rPr>
        <w:t>și</w:t>
      </w:r>
      <w:proofErr w:type="spellEnd"/>
      <w:r w:rsidR="00C146E4" w:rsidRPr="00773FCF">
        <w:rPr>
          <w:sz w:val="26"/>
          <w:szCs w:val="26"/>
        </w:rPr>
        <w:t xml:space="preserve"> </w:t>
      </w:r>
      <w:r w:rsidRPr="00773FCF">
        <w:rPr>
          <w:sz w:val="26"/>
          <w:szCs w:val="26"/>
        </w:rPr>
        <w:t xml:space="preserve">nu </w:t>
      </w:r>
      <w:proofErr w:type="spellStart"/>
      <w:r w:rsidRPr="00773FCF">
        <w:rPr>
          <w:sz w:val="26"/>
          <w:szCs w:val="26"/>
        </w:rPr>
        <w:t>necesită</w:t>
      </w:r>
      <w:proofErr w:type="spellEnd"/>
      <w:r w:rsidRPr="00773FCF">
        <w:rPr>
          <w:sz w:val="26"/>
          <w:szCs w:val="26"/>
        </w:rPr>
        <w:t xml:space="preserve"> </w:t>
      </w:r>
      <w:proofErr w:type="spellStart"/>
      <w:r w:rsidRPr="00773FCF">
        <w:rPr>
          <w:sz w:val="26"/>
          <w:szCs w:val="26"/>
        </w:rPr>
        <w:t>dispozitive</w:t>
      </w:r>
      <w:proofErr w:type="spellEnd"/>
      <w:r w:rsidRPr="00773FCF">
        <w:rPr>
          <w:sz w:val="26"/>
          <w:szCs w:val="26"/>
        </w:rPr>
        <w:t xml:space="preserve"> de </w:t>
      </w:r>
      <w:proofErr w:type="spellStart"/>
      <w:r w:rsidRPr="00773FCF">
        <w:rPr>
          <w:sz w:val="26"/>
          <w:szCs w:val="26"/>
        </w:rPr>
        <w:t>evacuare</w:t>
      </w:r>
      <w:proofErr w:type="spellEnd"/>
      <w:r w:rsidRPr="00773FCF">
        <w:rPr>
          <w:sz w:val="26"/>
          <w:szCs w:val="26"/>
        </w:rPr>
        <w:t xml:space="preserve"> </w:t>
      </w:r>
      <w:proofErr w:type="spellStart"/>
      <w:r w:rsidRPr="00773FCF">
        <w:rPr>
          <w:sz w:val="26"/>
          <w:szCs w:val="26"/>
        </w:rPr>
        <w:t>fum</w:t>
      </w:r>
      <w:proofErr w:type="spellEnd"/>
      <w:r w:rsidRPr="00773FCF">
        <w:rPr>
          <w:sz w:val="26"/>
          <w:szCs w:val="26"/>
        </w:rPr>
        <w:t>.</w:t>
      </w:r>
    </w:p>
    <w:p w14:paraId="70A25A9E" w14:textId="092C13BB" w:rsidR="000101C2" w:rsidRDefault="000101C2" w:rsidP="00D71179">
      <w:pPr>
        <w:ind w:left="-1134" w:right="-709" w:firstLine="567"/>
        <w:jc w:val="both"/>
        <w:rPr>
          <w:sz w:val="26"/>
          <w:szCs w:val="26"/>
          <w:lang w:val="fr-FR"/>
        </w:rPr>
      </w:pPr>
      <w:proofErr w:type="spellStart"/>
      <w:r w:rsidRPr="00773FCF">
        <w:rPr>
          <w:sz w:val="26"/>
          <w:szCs w:val="26"/>
          <w:lang w:val="fr-FR"/>
        </w:rPr>
        <w:t>Cladirea</w:t>
      </w:r>
      <w:proofErr w:type="spellEnd"/>
      <w:r w:rsidRPr="00773FCF">
        <w:rPr>
          <w:sz w:val="26"/>
          <w:szCs w:val="26"/>
          <w:lang w:val="fr-FR"/>
        </w:rPr>
        <w:t xml:space="preserve"> </w:t>
      </w:r>
      <w:proofErr w:type="spellStart"/>
      <w:r w:rsidRPr="00773FCF">
        <w:rPr>
          <w:sz w:val="26"/>
          <w:szCs w:val="26"/>
          <w:lang w:val="fr-FR"/>
        </w:rPr>
        <w:t>expertizata</w:t>
      </w:r>
      <w:proofErr w:type="spellEnd"/>
      <w:r w:rsidRPr="00773FCF">
        <w:rPr>
          <w:sz w:val="26"/>
          <w:szCs w:val="26"/>
          <w:lang w:val="fr-FR"/>
        </w:rPr>
        <w:t xml:space="preserve"> nu </w:t>
      </w:r>
      <w:proofErr w:type="spellStart"/>
      <w:r w:rsidRPr="00773FCF">
        <w:rPr>
          <w:sz w:val="26"/>
          <w:szCs w:val="26"/>
          <w:lang w:val="fr-FR"/>
        </w:rPr>
        <w:t>dispune</w:t>
      </w:r>
      <w:proofErr w:type="spellEnd"/>
      <w:r w:rsidRPr="00773FCF">
        <w:rPr>
          <w:sz w:val="26"/>
          <w:szCs w:val="26"/>
          <w:lang w:val="fr-FR"/>
        </w:rPr>
        <w:t xml:space="preserve"> de </w:t>
      </w:r>
      <w:proofErr w:type="spellStart"/>
      <w:r w:rsidRPr="00773FCF">
        <w:rPr>
          <w:sz w:val="26"/>
          <w:szCs w:val="26"/>
          <w:lang w:val="ro-RO" w:eastAsia="ro-RO"/>
        </w:rPr>
        <w:t>circulaţii</w:t>
      </w:r>
      <w:proofErr w:type="spellEnd"/>
      <w:r w:rsidRPr="00773FCF">
        <w:rPr>
          <w:sz w:val="26"/>
          <w:szCs w:val="26"/>
          <w:lang w:val="ro-RO" w:eastAsia="ro-RO"/>
        </w:rPr>
        <w:t xml:space="preserve"> comune orizontale închise</w:t>
      </w:r>
      <w:r w:rsidRPr="00773FCF">
        <w:rPr>
          <w:sz w:val="26"/>
          <w:szCs w:val="26"/>
          <w:lang w:val="fr-FR"/>
        </w:rPr>
        <w:t xml:space="preserve"> </w:t>
      </w:r>
      <w:proofErr w:type="spellStart"/>
      <w:r w:rsidRPr="00773FCF">
        <w:rPr>
          <w:sz w:val="26"/>
          <w:szCs w:val="26"/>
          <w:lang w:val="fr-FR"/>
        </w:rPr>
        <w:t>și</w:t>
      </w:r>
      <w:proofErr w:type="spellEnd"/>
      <w:r w:rsidRPr="00773FCF">
        <w:rPr>
          <w:sz w:val="26"/>
          <w:szCs w:val="26"/>
          <w:lang w:val="fr-FR"/>
        </w:rPr>
        <w:t xml:space="preserve"> nu </w:t>
      </w:r>
      <w:proofErr w:type="spellStart"/>
      <w:r w:rsidRPr="00773FCF">
        <w:rPr>
          <w:sz w:val="26"/>
          <w:szCs w:val="26"/>
          <w:lang w:val="fr-FR"/>
        </w:rPr>
        <w:t>necesită</w:t>
      </w:r>
      <w:proofErr w:type="spellEnd"/>
      <w:r w:rsidRPr="00773FCF">
        <w:rPr>
          <w:sz w:val="26"/>
          <w:szCs w:val="26"/>
          <w:lang w:val="fr-FR"/>
        </w:rPr>
        <w:t xml:space="preserve"> </w:t>
      </w:r>
      <w:proofErr w:type="spellStart"/>
      <w:r w:rsidRPr="00773FCF">
        <w:rPr>
          <w:sz w:val="26"/>
          <w:szCs w:val="26"/>
          <w:lang w:val="fr-FR"/>
        </w:rPr>
        <w:t>dispozitive</w:t>
      </w:r>
      <w:proofErr w:type="spellEnd"/>
      <w:r w:rsidRPr="00773FCF">
        <w:rPr>
          <w:sz w:val="26"/>
          <w:szCs w:val="26"/>
          <w:lang w:val="fr-FR"/>
        </w:rPr>
        <w:t xml:space="preserve"> de </w:t>
      </w:r>
      <w:proofErr w:type="spellStart"/>
      <w:r w:rsidRPr="00773FCF">
        <w:rPr>
          <w:sz w:val="26"/>
          <w:szCs w:val="26"/>
          <w:lang w:val="fr-FR"/>
        </w:rPr>
        <w:t>evacuare</w:t>
      </w:r>
      <w:proofErr w:type="spellEnd"/>
      <w:r w:rsidRPr="00773FCF">
        <w:rPr>
          <w:sz w:val="26"/>
          <w:szCs w:val="26"/>
          <w:lang w:val="fr-FR"/>
        </w:rPr>
        <w:t xml:space="preserve"> </w:t>
      </w:r>
      <w:proofErr w:type="spellStart"/>
      <w:r w:rsidRPr="00773FCF">
        <w:rPr>
          <w:sz w:val="26"/>
          <w:szCs w:val="26"/>
          <w:lang w:val="fr-FR"/>
        </w:rPr>
        <w:t>fum</w:t>
      </w:r>
      <w:proofErr w:type="spellEnd"/>
      <w:r w:rsidRPr="00773FCF">
        <w:rPr>
          <w:sz w:val="26"/>
          <w:szCs w:val="26"/>
          <w:lang w:val="fr-FR"/>
        </w:rPr>
        <w:t>.</w:t>
      </w:r>
    </w:p>
    <w:p w14:paraId="7AFDA1D4" w14:textId="633BEAEB" w:rsidR="00BB63CA" w:rsidRPr="00773FCF" w:rsidRDefault="00BB63CA" w:rsidP="00BB63CA">
      <w:pPr>
        <w:ind w:left="-1134" w:right="-709" w:firstLine="567"/>
        <w:jc w:val="both"/>
        <w:rPr>
          <w:sz w:val="26"/>
          <w:szCs w:val="26"/>
          <w:lang w:val="fr-FR"/>
        </w:rPr>
      </w:pPr>
      <w:proofErr w:type="spellStart"/>
      <w:r>
        <w:rPr>
          <w:sz w:val="26"/>
          <w:szCs w:val="26"/>
          <w:lang w:val="fr-FR"/>
        </w:rPr>
        <w:t>În</w:t>
      </w:r>
      <w:proofErr w:type="spellEnd"/>
      <w:r>
        <w:rPr>
          <w:sz w:val="26"/>
          <w:szCs w:val="26"/>
          <w:lang w:val="fr-FR"/>
        </w:rPr>
        <w:t xml:space="preserve"> </w:t>
      </w:r>
      <w:proofErr w:type="spellStart"/>
      <w:r>
        <w:rPr>
          <w:sz w:val="26"/>
          <w:szCs w:val="26"/>
          <w:lang w:val="fr-FR"/>
        </w:rPr>
        <w:t>conformitate</w:t>
      </w:r>
      <w:proofErr w:type="spellEnd"/>
      <w:r>
        <w:rPr>
          <w:sz w:val="26"/>
          <w:szCs w:val="26"/>
          <w:lang w:val="fr-FR"/>
        </w:rPr>
        <w:t xml:space="preserve"> </w:t>
      </w:r>
      <w:proofErr w:type="spellStart"/>
      <w:r>
        <w:rPr>
          <w:sz w:val="26"/>
          <w:szCs w:val="26"/>
          <w:lang w:val="fr-FR"/>
        </w:rPr>
        <w:t>cu</w:t>
      </w:r>
      <w:proofErr w:type="spellEnd"/>
      <w:r>
        <w:rPr>
          <w:sz w:val="26"/>
          <w:szCs w:val="26"/>
          <w:lang w:val="fr-FR"/>
        </w:rPr>
        <w:t xml:space="preserve"> art. </w:t>
      </w:r>
      <w:r w:rsidRPr="00BB63CA">
        <w:rPr>
          <w:sz w:val="26"/>
          <w:szCs w:val="26"/>
          <w:lang w:val="fr-FR"/>
        </w:rPr>
        <w:t>4.1.</w:t>
      </w:r>
      <w:r>
        <w:rPr>
          <w:sz w:val="26"/>
          <w:szCs w:val="26"/>
          <w:lang w:val="fr-FR"/>
        </w:rPr>
        <w:t>36</w:t>
      </w:r>
      <w:r w:rsidRPr="00BB63CA">
        <w:rPr>
          <w:sz w:val="26"/>
          <w:szCs w:val="26"/>
          <w:lang w:val="fr-FR"/>
        </w:rPr>
        <w:t xml:space="preserve">. </w:t>
      </w:r>
      <w:r w:rsidRPr="00773FCF">
        <w:rPr>
          <w:sz w:val="26"/>
          <w:szCs w:val="26"/>
        </w:rPr>
        <w:t xml:space="preserve">din </w:t>
      </w:r>
      <w:proofErr w:type="spellStart"/>
      <w:r w:rsidRPr="00773FCF">
        <w:rPr>
          <w:sz w:val="26"/>
          <w:szCs w:val="26"/>
        </w:rPr>
        <w:t>Normativ</w:t>
      </w:r>
      <w:proofErr w:type="spellEnd"/>
      <w:r>
        <w:rPr>
          <w:sz w:val="26"/>
          <w:szCs w:val="26"/>
        </w:rPr>
        <w:t xml:space="preserve"> </w:t>
      </w:r>
      <w:r w:rsidRPr="00773FCF">
        <w:rPr>
          <w:sz w:val="26"/>
          <w:szCs w:val="26"/>
        </w:rPr>
        <w:t>P 118 /99</w:t>
      </w:r>
      <w:r>
        <w:rPr>
          <w:sz w:val="26"/>
          <w:szCs w:val="26"/>
        </w:rPr>
        <w:t xml:space="preserve">, </w:t>
      </w:r>
      <w:proofErr w:type="spellStart"/>
      <w:r>
        <w:rPr>
          <w:sz w:val="26"/>
          <w:szCs w:val="26"/>
          <w:lang w:val="fr-FR"/>
        </w:rPr>
        <w:t>p</w:t>
      </w:r>
      <w:r w:rsidRPr="00BB63CA">
        <w:rPr>
          <w:sz w:val="26"/>
          <w:szCs w:val="26"/>
          <w:lang w:val="fr-FR"/>
        </w:rPr>
        <w:t>entru</w:t>
      </w:r>
      <w:proofErr w:type="spellEnd"/>
      <w:r w:rsidRPr="00BB63CA">
        <w:rPr>
          <w:sz w:val="26"/>
          <w:szCs w:val="26"/>
          <w:lang w:val="fr-FR"/>
        </w:rPr>
        <w:t xml:space="preserve"> </w:t>
      </w:r>
      <w:proofErr w:type="spellStart"/>
      <w:r w:rsidRPr="00BB63CA">
        <w:rPr>
          <w:sz w:val="26"/>
          <w:szCs w:val="26"/>
          <w:lang w:val="fr-FR"/>
        </w:rPr>
        <w:t>evacuarea</w:t>
      </w:r>
      <w:proofErr w:type="spellEnd"/>
      <w:r w:rsidRPr="00BB63CA">
        <w:rPr>
          <w:sz w:val="26"/>
          <w:szCs w:val="26"/>
          <w:lang w:val="fr-FR"/>
        </w:rPr>
        <w:t xml:space="preserve"> </w:t>
      </w:r>
      <w:proofErr w:type="spellStart"/>
      <w:r w:rsidRPr="00BB63CA">
        <w:rPr>
          <w:sz w:val="26"/>
          <w:szCs w:val="26"/>
          <w:lang w:val="fr-FR"/>
        </w:rPr>
        <w:t>fumului</w:t>
      </w:r>
      <w:proofErr w:type="spellEnd"/>
      <w:r w:rsidRPr="00BB63CA">
        <w:rPr>
          <w:sz w:val="26"/>
          <w:szCs w:val="26"/>
          <w:lang w:val="fr-FR"/>
        </w:rPr>
        <w:t xml:space="preserve"> </w:t>
      </w:r>
      <w:proofErr w:type="spellStart"/>
      <w:r w:rsidRPr="00BB63CA">
        <w:rPr>
          <w:sz w:val="26"/>
          <w:szCs w:val="26"/>
          <w:lang w:val="fr-FR"/>
        </w:rPr>
        <w:t>degajat</w:t>
      </w:r>
      <w:proofErr w:type="spellEnd"/>
      <w:r w:rsidRPr="00BB63CA">
        <w:rPr>
          <w:sz w:val="26"/>
          <w:szCs w:val="26"/>
          <w:lang w:val="fr-FR"/>
        </w:rPr>
        <w:t xml:space="preserve"> </w:t>
      </w:r>
      <w:proofErr w:type="spellStart"/>
      <w:r w:rsidRPr="00BB63CA">
        <w:rPr>
          <w:sz w:val="26"/>
          <w:szCs w:val="26"/>
          <w:lang w:val="fr-FR"/>
        </w:rPr>
        <w:t>în</w:t>
      </w:r>
      <w:proofErr w:type="spellEnd"/>
      <w:r w:rsidRPr="00BB63CA">
        <w:rPr>
          <w:sz w:val="26"/>
          <w:szCs w:val="26"/>
          <w:lang w:val="fr-FR"/>
        </w:rPr>
        <w:t xml:space="preserve"> </w:t>
      </w:r>
      <w:proofErr w:type="spellStart"/>
      <w:r w:rsidRPr="00BB63CA">
        <w:rPr>
          <w:sz w:val="26"/>
          <w:szCs w:val="26"/>
          <w:lang w:val="fr-FR"/>
        </w:rPr>
        <w:t>caz</w:t>
      </w:r>
      <w:proofErr w:type="spellEnd"/>
      <w:r w:rsidRPr="00BB63CA">
        <w:rPr>
          <w:sz w:val="26"/>
          <w:szCs w:val="26"/>
          <w:lang w:val="fr-FR"/>
        </w:rPr>
        <w:t xml:space="preserve"> de </w:t>
      </w:r>
      <w:proofErr w:type="spellStart"/>
      <w:r w:rsidRPr="00BB63CA">
        <w:rPr>
          <w:sz w:val="26"/>
          <w:szCs w:val="26"/>
          <w:lang w:val="fr-FR"/>
        </w:rPr>
        <w:t>incendiu</w:t>
      </w:r>
      <w:proofErr w:type="spellEnd"/>
      <w:r w:rsidRPr="00BB63CA">
        <w:rPr>
          <w:sz w:val="26"/>
          <w:szCs w:val="26"/>
          <w:lang w:val="fr-FR"/>
        </w:rPr>
        <w:t xml:space="preserve"> (desfumare), la </w:t>
      </w:r>
      <w:proofErr w:type="spellStart"/>
      <w:r w:rsidRPr="00BB63CA">
        <w:rPr>
          <w:sz w:val="26"/>
          <w:szCs w:val="26"/>
          <w:lang w:val="fr-FR"/>
        </w:rPr>
        <w:t>partea</w:t>
      </w:r>
      <w:proofErr w:type="spellEnd"/>
      <w:r w:rsidRPr="00BB63CA">
        <w:rPr>
          <w:sz w:val="26"/>
          <w:szCs w:val="26"/>
          <w:lang w:val="fr-FR"/>
        </w:rPr>
        <w:t xml:space="preserve"> </w:t>
      </w:r>
      <w:proofErr w:type="spellStart"/>
      <w:r w:rsidRPr="00BB63CA">
        <w:rPr>
          <w:sz w:val="26"/>
          <w:szCs w:val="26"/>
          <w:lang w:val="fr-FR"/>
        </w:rPr>
        <w:t>superioară</w:t>
      </w:r>
      <w:proofErr w:type="spellEnd"/>
      <w:r w:rsidRPr="00BB63CA">
        <w:rPr>
          <w:sz w:val="26"/>
          <w:szCs w:val="26"/>
          <w:lang w:val="fr-FR"/>
        </w:rPr>
        <w:t xml:space="preserve"> a </w:t>
      </w:r>
      <w:proofErr w:type="spellStart"/>
      <w:r w:rsidRPr="00BB63CA">
        <w:rPr>
          <w:sz w:val="26"/>
          <w:szCs w:val="26"/>
          <w:lang w:val="fr-FR"/>
        </w:rPr>
        <w:t>sălilor</w:t>
      </w:r>
      <w:proofErr w:type="spellEnd"/>
      <w:r w:rsidRPr="00BB63CA">
        <w:rPr>
          <w:sz w:val="26"/>
          <w:szCs w:val="26"/>
          <w:lang w:val="fr-FR"/>
        </w:rPr>
        <w:t xml:space="preserve"> </w:t>
      </w:r>
      <w:proofErr w:type="spellStart"/>
      <w:r w:rsidRPr="00BB63CA">
        <w:rPr>
          <w:sz w:val="26"/>
          <w:szCs w:val="26"/>
          <w:lang w:val="fr-FR"/>
        </w:rPr>
        <w:t>aglomerate</w:t>
      </w:r>
      <w:proofErr w:type="spellEnd"/>
      <w:r w:rsidRPr="00BB63CA">
        <w:rPr>
          <w:sz w:val="26"/>
          <w:szCs w:val="26"/>
          <w:lang w:val="fr-FR"/>
        </w:rPr>
        <w:t xml:space="preserve"> </w:t>
      </w:r>
      <w:proofErr w:type="spellStart"/>
      <w:r w:rsidRPr="00BB63CA">
        <w:rPr>
          <w:sz w:val="26"/>
          <w:szCs w:val="26"/>
          <w:lang w:val="fr-FR"/>
        </w:rPr>
        <w:t>în</w:t>
      </w:r>
      <w:proofErr w:type="spellEnd"/>
      <w:r w:rsidRPr="00BB63CA">
        <w:rPr>
          <w:sz w:val="26"/>
          <w:szCs w:val="26"/>
          <w:lang w:val="fr-FR"/>
        </w:rPr>
        <w:t xml:space="preserve"> care  are  </w:t>
      </w:r>
      <w:proofErr w:type="spellStart"/>
      <w:r w:rsidRPr="00BB63CA">
        <w:rPr>
          <w:sz w:val="26"/>
          <w:szCs w:val="26"/>
          <w:lang w:val="fr-FR"/>
        </w:rPr>
        <w:t>acces</w:t>
      </w:r>
      <w:proofErr w:type="spellEnd"/>
      <w:r w:rsidRPr="00BB63CA">
        <w:rPr>
          <w:sz w:val="26"/>
          <w:szCs w:val="26"/>
          <w:lang w:val="fr-FR"/>
        </w:rPr>
        <w:t xml:space="preserve"> </w:t>
      </w:r>
      <w:proofErr w:type="spellStart"/>
      <w:r w:rsidRPr="00BB63CA">
        <w:rPr>
          <w:sz w:val="26"/>
          <w:szCs w:val="26"/>
          <w:lang w:val="fr-FR"/>
        </w:rPr>
        <w:t>publicul</w:t>
      </w:r>
      <w:proofErr w:type="spellEnd"/>
      <w:r w:rsidRPr="00BB63CA">
        <w:rPr>
          <w:sz w:val="26"/>
          <w:szCs w:val="26"/>
          <w:lang w:val="fr-FR"/>
        </w:rPr>
        <w:t xml:space="preserve">, se </w:t>
      </w:r>
      <w:proofErr w:type="spellStart"/>
      <w:r w:rsidRPr="00BB63CA">
        <w:rPr>
          <w:sz w:val="26"/>
          <w:szCs w:val="26"/>
          <w:lang w:val="fr-FR"/>
        </w:rPr>
        <w:t>prevăd</w:t>
      </w:r>
      <w:proofErr w:type="spellEnd"/>
      <w:r w:rsidRPr="00BB63CA">
        <w:rPr>
          <w:sz w:val="26"/>
          <w:szCs w:val="26"/>
          <w:lang w:val="fr-FR"/>
        </w:rPr>
        <w:t xml:space="preserve"> </w:t>
      </w:r>
      <w:proofErr w:type="spellStart"/>
      <w:r w:rsidRPr="00BB63CA">
        <w:rPr>
          <w:sz w:val="26"/>
          <w:szCs w:val="26"/>
          <w:lang w:val="fr-FR"/>
        </w:rPr>
        <w:t>dispozitive</w:t>
      </w:r>
      <w:proofErr w:type="spellEnd"/>
      <w:r w:rsidRPr="00BB63CA">
        <w:rPr>
          <w:sz w:val="26"/>
          <w:szCs w:val="26"/>
          <w:lang w:val="fr-FR"/>
        </w:rPr>
        <w:t xml:space="preserve">  </w:t>
      </w:r>
      <w:proofErr w:type="spellStart"/>
      <w:r w:rsidRPr="00BB63CA">
        <w:rPr>
          <w:sz w:val="26"/>
          <w:szCs w:val="26"/>
          <w:lang w:val="fr-FR"/>
        </w:rPr>
        <w:t>amplasate</w:t>
      </w:r>
      <w:proofErr w:type="spellEnd"/>
      <w:r w:rsidRPr="00BB63CA">
        <w:rPr>
          <w:sz w:val="26"/>
          <w:szCs w:val="26"/>
          <w:lang w:val="fr-FR"/>
        </w:rPr>
        <w:t xml:space="preserve"> </w:t>
      </w:r>
      <w:proofErr w:type="spellStart"/>
      <w:r w:rsidRPr="00BB63CA">
        <w:rPr>
          <w:sz w:val="26"/>
          <w:szCs w:val="26"/>
          <w:lang w:val="fr-FR"/>
        </w:rPr>
        <w:t>judicios</w:t>
      </w:r>
      <w:proofErr w:type="spellEnd"/>
      <w:r w:rsidRPr="00BB63CA">
        <w:rPr>
          <w:sz w:val="26"/>
          <w:szCs w:val="26"/>
          <w:lang w:val="fr-FR"/>
        </w:rPr>
        <w:t xml:space="preserve">,  a  </w:t>
      </w:r>
      <w:proofErr w:type="spellStart"/>
      <w:r w:rsidRPr="00BB63CA">
        <w:rPr>
          <w:sz w:val="26"/>
          <w:szCs w:val="26"/>
          <w:lang w:val="fr-FR"/>
        </w:rPr>
        <w:t>căror</w:t>
      </w:r>
      <w:proofErr w:type="spellEnd"/>
      <w:r>
        <w:rPr>
          <w:sz w:val="26"/>
          <w:szCs w:val="26"/>
          <w:lang w:val="fr-FR"/>
        </w:rPr>
        <w:t xml:space="preserve"> </w:t>
      </w:r>
      <w:proofErr w:type="spellStart"/>
      <w:r w:rsidRPr="00BB63CA">
        <w:rPr>
          <w:sz w:val="26"/>
          <w:szCs w:val="26"/>
          <w:lang w:val="fr-FR"/>
        </w:rPr>
        <w:t>suprafaţă</w:t>
      </w:r>
      <w:proofErr w:type="spellEnd"/>
      <w:r w:rsidRPr="00BB63CA">
        <w:rPr>
          <w:sz w:val="26"/>
          <w:szCs w:val="26"/>
          <w:lang w:val="fr-FR"/>
        </w:rPr>
        <w:t xml:space="preserve"> </w:t>
      </w:r>
      <w:proofErr w:type="spellStart"/>
      <w:r w:rsidRPr="00BB63CA">
        <w:rPr>
          <w:sz w:val="26"/>
          <w:szCs w:val="26"/>
          <w:lang w:val="fr-FR"/>
        </w:rPr>
        <w:t>totală</w:t>
      </w:r>
      <w:proofErr w:type="spellEnd"/>
      <w:r w:rsidRPr="00BB63CA">
        <w:rPr>
          <w:sz w:val="26"/>
          <w:szCs w:val="26"/>
          <w:lang w:val="fr-FR"/>
        </w:rPr>
        <w:t xml:space="preserve"> va fi </w:t>
      </w:r>
      <w:proofErr w:type="spellStart"/>
      <w:r w:rsidRPr="00BB63CA">
        <w:rPr>
          <w:sz w:val="26"/>
          <w:szCs w:val="26"/>
          <w:lang w:val="fr-FR"/>
        </w:rPr>
        <w:t>cel</w:t>
      </w:r>
      <w:proofErr w:type="spellEnd"/>
      <w:r w:rsidRPr="00BB63CA">
        <w:rPr>
          <w:sz w:val="26"/>
          <w:szCs w:val="26"/>
          <w:lang w:val="fr-FR"/>
        </w:rPr>
        <w:t xml:space="preserve"> </w:t>
      </w:r>
      <w:proofErr w:type="spellStart"/>
      <w:r w:rsidRPr="00BB63CA">
        <w:rPr>
          <w:sz w:val="26"/>
          <w:szCs w:val="26"/>
          <w:lang w:val="fr-FR"/>
        </w:rPr>
        <w:t>puţin</w:t>
      </w:r>
      <w:proofErr w:type="spellEnd"/>
      <w:r w:rsidRPr="00BB63CA">
        <w:rPr>
          <w:sz w:val="26"/>
          <w:szCs w:val="26"/>
          <w:lang w:val="fr-FR"/>
        </w:rPr>
        <w:t xml:space="preserve"> 1/100 </w:t>
      </w:r>
      <w:proofErr w:type="spellStart"/>
      <w:r w:rsidRPr="00BB63CA">
        <w:rPr>
          <w:sz w:val="26"/>
          <w:szCs w:val="26"/>
          <w:lang w:val="fr-FR"/>
        </w:rPr>
        <w:t>din</w:t>
      </w:r>
      <w:proofErr w:type="spellEnd"/>
      <w:r w:rsidRPr="00BB63CA">
        <w:rPr>
          <w:sz w:val="26"/>
          <w:szCs w:val="26"/>
          <w:lang w:val="fr-FR"/>
        </w:rPr>
        <w:t xml:space="preserve"> </w:t>
      </w:r>
      <w:proofErr w:type="spellStart"/>
      <w:r w:rsidRPr="00BB63CA">
        <w:rPr>
          <w:sz w:val="26"/>
          <w:szCs w:val="26"/>
          <w:lang w:val="fr-FR"/>
        </w:rPr>
        <w:t>suprafaţa</w:t>
      </w:r>
      <w:proofErr w:type="spellEnd"/>
      <w:r w:rsidRPr="00BB63CA">
        <w:rPr>
          <w:sz w:val="26"/>
          <w:szCs w:val="26"/>
          <w:lang w:val="fr-FR"/>
        </w:rPr>
        <w:t xml:space="preserve"> </w:t>
      </w:r>
      <w:proofErr w:type="spellStart"/>
      <w:r w:rsidRPr="00BB63CA">
        <w:rPr>
          <w:sz w:val="26"/>
          <w:szCs w:val="26"/>
          <w:lang w:val="fr-FR"/>
        </w:rPr>
        <w:t>sălii</w:t>
      </w:r>
      <w:proofErr w:type="spellEnd"/>
      <w:r w:rsidRPr="00BB63CA">
        <w:rPr>
          <w:sz w:val="26"/>
          <w:szCs w:val="26"/>
          <w:lang w:val="fr-FR"/>
        </w:rPr>
        <w:t xml:space="preserve"> </w:t>
      </w:r>
      <w:proofErr w:type="spellStart"/>
      <w:r w:rsidRPr="00BB63CA">
        <w:rPr>
          <w:sz w:val="26"/>
          <w:szCs w:val="26"/>
          <w:lang w:val="fr-FR"/>
        </w:rPr>
        <w:t>sau</w:t>
      </w:r>
      <w:proofErr w:type="spellEnd"/>
      <w:r w:rsidRPr="00BB63CA">
        <w:rPr>
          <w:sz w:val="26"/>
          <w:szCs w:val="26"/>
          <w:lang w:val="fr-FR"/>
        </w:rPr>
        <w:t xml:space="preserve"> se </w:t>
      </w:r>
      <w:proofErr w:type="spellStart"/>
      <w:r w:rsidRPr="00BB63CA">
        <w:rPr>
          <w:sz w:val="26"/>
          <w:szCs w:val="26"/>
          <w:lang w:val="fr-FR"/>
        </w:rPr>
        <w:t>asigură</w:t>
      </w:r>
      <w:proofErr w:type="spellEnd"/>
      <w:r w:rsidRPr="00BB63CA">
        <w:rPr>
          <w:sz w:val="26"/>
          <w:szCs w:val="26"/>
          <w:lang w:val="fr-FR"/>
        </w:rPr>
        <w:t xml:space="preserve"> desfumarea </w:t>
      </w:r>
      <w:proofErr w:type="spellStart"/>
      <w:r w:rsidRPr="00BB63CA">
        <w:rPr>
          <w:sz w:val="26"/>
          <w:szCs w:val="26"/>
          <w:lang w:val="fr-FR"/>
        </w:rPr>
        <w:t>prin</w:t>
      </w:r>
      <w:proofErr w:type="spellEnd"/>
      <w:r w:rsidRPr="00BB63CA">
        <w:rPr>
          <w:sz w:val="26"/>
          <w:szCs w:val="26"/>
          <w:lang w:val="fr-FR"/>
        </w:rPr>
        <w:t xml:space="preserve"> </w:t>
      </w:r>
      <w:proofErr w:type="spellStart"/>
      <w:r w:rsidRPr="00BB63CA">
        <w:rPr>
          <w:sz w:val="26"/>
          <w:szCs w:val="26"/>
          <w:lang w:val="fr-FR"/>
        </w:rPr>
        <w:t>sistem</w:t>
      </w:r>
      <w:proofErr w:type="spellEnd"/>
      <w:r>
        <w:rPr>
          <w:sz w:val="26"/>
          <w:szCs w:val="26"/>
          <w:lang w:val="fr-FR"/>
        </w:rPr>
        <w:t xml:space="preserve"> </w:t>
      </w:r>
      <w:proofErr w:type="spellStart"/>
      <w:r w:rsidRPr="00BB63CA">
        <w:rPr>
          <w:sz w:val="26"/>
          <w:szCs w:val="26"/>
          <w:lang w:val="fr-FR"/>
        </w:rPr>
        <w:t>mecanic</w:t>
      </w:r>
      <w:proofErr w:type="spellEnd"/>
      <w:r w:rsidRPr="00BB63CA">
        <w:rPr>
          <w:sz w:val="26"/>
          <w:szCs w:val="26"/>
          <w:lang w:val="fr-FR"/>
        </w:rPr>
        <w:t>.</w:t>
      </w:r>
      <w:r>
        <w:rPr>
          <w:sz w:val="26"/>
          <w:szCs w:val="26"/>
          <w:lang w:val="fr-FR"/>
        </w:rPr>
        <w:t>.</w:t>
      </w:r>
    </w:p>
    <w:p w14:paraId="60BDCC33" w14:textId="77777777" w:rsidR="00E37AFE" w:rsidRPr="00E37AFE" w:rsidRDefault="00773FCF" w:rsidP="00BB63CA">
      <w:pPr>
        <w:pStyle w:val="Frspaiere"/>
        <w:ind w:left="-1134" w:right="-709" w:firstLine="567"/>
        <w:jc w:val="both"/>
        <w:rPr>
          <w:sz w:val="26"/>
          <w:szCs w:val="26"/>
        </w:rPr>
      </w:pPr>
      <w:proofErr w:type="spellStart"/>
      <w:r w:rsidRPr="00E37AFE">
        <w:rPr>
          <w:sz w:val="26"/>
          <w:szCs w:val="26"/>
        </w:rPr>
        <w:t>Cladirea</w:t>
      </w:r>
      <w:proofErr w:type="spellEnd"/>
      <w:r w:rsidRPr="00E37AFE">
        <w:rPr>
          <w:sz w:val="26"/>
          <w:szCs w:val="26"/>
        </w:rPr>
        <w:t xml:space="preserve"> nu </w:t>
      </w:r>
      <w:proofErr w:type="spellStart"/>
      <w:r w:rsidRPr="00E37AFE">
        <w:rPr>
          <w:sz w:val="26"/>
          <w:szCs w:val="26"/>
        </w:rPr>
        <w:t>dispune</w:t>
      </w:r>
      <w:proofErr w:type="spellEnd"/>
      <w:r w:rsidRPr="00E37AFE">
        <w:rPr>
          <w:sz w:val="26"/>
          <w:szCs w:val="26"/>
        </w:rPr>
        <w:t xml:space="preserve"> de </w:t>
      </w:r>
      <w:proofErr w:type="spellStart"/>
      <w:r w:rsidRPr="00E37AFE">
        <w:rPr>
          <w:sz w:val="26"/>
          <w:szCs w:val="26"/>
        </w:rPr>
        <w:t>spatii</w:t>
      </w:r>
      <w:proofErr w:type="spellEnd"/>
      <w:r w:rsidRPr="00E37AFE">
        <w:rPr>
          <w:sz w:val="26"/>
          <w:szCs w:val="26"/>
        </w:rPr>
        <w:t xml:space="preserve"> </w:t>
      </w:r>
      <w:proofErr w:type="spellStart"/>
      <w:r w:rsidRPr="00E37AFE">
        <w:rPr>
          <w:sz w:val="26"/>
          <w:szCs w:val="26"/>
        </w:rPr>
        <w:t>incadrate</w:t>
      </w:r>
      <w:proofErr w:type="spellEnd"/>
      <w:r w:rsidRPr="00E37AFE">
        <w:rPr>
          <w:sz w:val="26"/>
          <w:szCs w:val="26"/>
        </w:rPr>
        <w:t xml:space="preserve"> in </w:t>
      </w:r>
      <w:proofErr w:type="spellStart"/>
      <w:r w:rsidRPr="00E37AFE">
        <w:rPr>
          <w:sz w:val="26"/>
          <w:szCs w:val="26"/>
        </w:rPr>
        <w:t>categoria</w:t>
      </w:r>
      <w:proofErr w:type="spellEnd"/>
      <w:r w:rsidRPr="00E37AFE">
        <w:rPr>
          <w:sz w:val="26"/>
          <w:szCs w:val="26"/>
        </w:rPr>
        <w:t xml:space="preserve"> </w:t>
      </w:r>
      <w:proofErr w:type="spellStart"/>
      <w:r w:rsidRPr="00E37AFE">
        <w:rPr>
          <w:sz w:val="26"/>
          <w:szCs w:val="26"/>
        </w:rPr>
        <w:t>salilor</w:t>
      </w:r>
      <w:proofErr w:type="spellEnd"/>
      <w:r w:rsidRPr="00E37AFE">
        <w:rPr>
          <w:sz w:val="26"/>
          <w:szCs w:val="26"/>
        </w:rPr>
        <w:t xml:space="preserve"> </w:t>
      </w:r>
      <w:proofErr w:type="spellStart"/>
      <w:r w:rsidRPr="00E37AFE">
        <w:rPr>
          <w:sz w:val="26"/>
          <w:szCs w:val="26"/>
        </w:rPr>
        <w:t>aglomerate</w:t>
      </w:r>
      <w:proofErr w:type="spellEnd"/>
      <w:r w:rsidRPr="00E37AFE">
        <w:rPr>
          <w:sz w:val="26"/>
          <w:szCs w:val="26"/>
        </w:rPr>
        <w:t xml:space="preserve"> (</w:t>
      </w:r>
      <w:proofErr w:type="spellStart"/>
      <w:r w:rsidR="00BB63CA" w:rsidRPr="00E37AFE">
        <w:rPr>
          <w:sz w:val="26"/>
          <w:szCs w:val="26"/>
        </w:rPr>
        <w:t>în</w:t>
      </w:r>
      <w:proofErr w:type="spellEnd"/>
      <w:r w:rsidR="00BB63CA" w:rsidRPr="00E37AFE">
        <w:rPr>
          <w:sz w:val="26"/>
          <w:szCs w:val="26"/>
        </w:rPr>
        <w:t xml:space="preserve"> </w:t>
      </w:r>
      <w:proofErr w:type="spellStart"/>
      <w:r w:rsidR="00BB63CA" w:rsidRPr="00E37AFE">
        <w:rPr>
          <w:sz w:val="26"/>
          <w:szCs w:val="26"/>
        </w:rPr>
        <w:t>sala</w:t>
      </w:r>
      <w:proofErr w:type="spellEnd"/>
      <w:r w:rsidR="00BB63CA" w:rsidRPr="00E37AFE">
        <w:rPr>
          <w:sz w:val="26"/>
          <w:szCs w:val="26"/>
        </w:rPr>
        <w:t xml:space="preserve"> de </w:t>
      </w:r>
      <w:proofErr w:type="spellStart"/>
      <w:r w:rsidR="00BB63CA" w:rsidRPr="00E37AFE">
        <w:rPr>
          <w:sz w:val="26"/>
          <w:szCs w:val="26"/>
        </w:rPr>
        <w:t>spectacole</w:t>
      </w:r>
      <w:proofErr w:type="spellEnd"/>
      <w:r w:rsidR="00BB63CA" w:rsidRPr="00E37AFE">
        <w:rPr>
          <w:sz w:val="26"/>
          <w:szCs w:val="26"/>
        </w:rPr>
        <w:t xml:space="preserve"> se </w:t>
      </w:r>
      <w:proofErr w:type="spellStart"/>
      <w:r w:rsidR="00BB63CA" w:rsidRPr="00E37AFE">
        <w:rPr>
          <w:sz w:val="26"/>
          <w:szCs w:val="26"/>
        </w:rPr>
        <w:t>află</w:t>
      </w:r>
      <w:proofErr w:type="spellEnd"/>
      <w:r w:rsidR="00BB63CA" w:rsidRPr="00E37AFE">
        <w:rPr>
          <w:sz w:val="26"/>
          <w:szCs w:val="26"/>
        </w:rPr>
        <w:t xml:space="preserve"> </w:t>
      </w:r>
      <w:proofErr w:type="spellStart"/>
      <w:r w:rsidR="00BB63CA" w:rsidRPr="00E37AFE">
        <w:rPr>
          <w:sz w:val="26"/>
          <w:szCs w:val="26"/>
        </w:rPr>
        <w:t>mai</w:t>
      </w:r>
      <w:proofErr w:type="spellEnd"/>
      <w:r w:rsidR="00BB63CA" w:rsidRPr="00E37AFE">
        <w:rPr>
          <w:sz w:val="26"/>
          <w:szCs w:val="26"/>
        </w:rPr>
        <w:t xml:space="preserve"> </w:t>
      </w:r>
      <w:proofErr w:type="spellStart"/>
      <w:r w:rsidR="00BB63CA" w:rsidRPr="00E37AFE">
        <w:rPr>
          <w:sz w:val="26"/>
          <w:szCs w:val="26"/>
        </w:rPr>
        <w:t>putin</w:t>
      </w:r>
      <w:proofErr w:type="spellEnd"/>
      <w:r w:rsidR="00BB63CA" w:rsidRPr="00E37AFE">
        <w:rPr>
          <w:sz w:val="26"/>
          <w:szCs w:val="26"/>
        </w:rPr>
        <w:t xml:space="preserve"> de 200 </w:t>
      </w:r>
      <w:proofErr w:type="spellStart"/>
      <w:r w:rsidR="00BB63CA" w:rsidRPr="00E37AFE">
        <w:rPr>
          <w:sz w:val="26"/>
          <w:szCs w:val="26"/>
        </w:rPr>
        <w:t>persoane</w:t>
      </w:r>
      <w:proofErr w:type="spellEnd"/>
      <w:r w:rsidRPr="00E37AFE">
        <w:rPr>
          <w:sz w:val="26"/>
          <w:szCs w:val="26"/>
        </w:rPr>
        <w:t xml:space="preserve">) </w:t>
      </w:r>
      <w:proofErr w:type="spellStart"/>
      <w:r w:rsidRPr="00E37AFE">
        <w:rPr>
          <w:sz w:val="26"/>
          <w:szCs w:val="26"/>
        </w:rPr>
        <w:t>si</w:t>
      </w:r>
      <w:proofErr w:type="spellEnd"/>
      <w:r w:rsidRPr="00E37AFE">
        <w:rPr>
          <w:sz w:val="26"/>
          <w:szCs w:val="26"/>
        </w:rPr>
        <w:t xml:space="preserve"> nu </w:t>
      </w:r>
      <w:proofErr w:type="spellStart"/>
      <w:r w:rsidRPr="00E37AFE">
        <w:rPr>
          <w:sz w:val="26"/>
          <w:szCs w:val="26"/>
        </w:rPr>
        <w:t>necesita</w:t>
      </w:r>
      <w:proofErr w:type="spellEnd"/>
      <w:r w:rsidRPr="00E37AFE">
        <w:rPr>
          <w:sz w:val="26"/>
          <w:szCs w:val="26"/>
        </w:rPr>
        <w:t xml:space="preserve"> </w:t>
      </w:r>
      <w:proofErr w:type="spellStart"/>
      <w:r w:rsidRPr="00E37AFE">
        <w:rPr>
          <w:sz w:val="26"/>
          <w:szCs w:val="26"/>
        </w:rPr>
        <w:t>sisteme</w:t>
      </w:r>
      <w:proofErr w:type="spellEnd"/>
      <w:r w:rsidRPr="00E37AFE">
        <w:rPr>
          <w:sz w:val="26"/>
          <w:szCs w:val="26"/>
        </w:rPr>
        <w:t xml:space="preserve"> de desfumare natural </w:t>
      </w:r>
      <w:proofErr w:type="spellStart"/>
      <w:r w:rsidRPr="00E37AFE">
        <w:rPr>
          <w:sz w:val="26"/>
          <w:szCs w:val="26"/>
        </w:rPr>
        <w:t>organizat</w:t>
      </w:r>
      <w:proofErr w:type="spellEnd"/>
      <w:r w:rsidRPr="00E37AFE">
        <w:rPr>
          <w:sz w:val="26"/>
          <w:szCs w:val="26"/>
        </w:rPr>
        <w:t xml:space="preserve"> </w:t>
      </w:r>
      <w:proofErr w:type="spellStart"/>
      <w:r w:rsidRPr="00E37AFE">
        <w:rPr>
          <w:sz w:val="26"/>
          <w:szCs w:val="26"/>
        </w:rPr>
        <w:t>sau</w:t>
      </w:r>
      <w:proofErr w:type="spellEnd"/>
      <w:r w:rsidRPr="00E37AFE">
        <w:rPr>
          <w:sz w:val="26"/>
          <w:szCs w:val="26"/>
        </w:rPr>
        <w:t xml:space="preserve"> </w:t>
      </w:r>
      <w:proofErr w:type="spellStart"/>
      <w:r w:rsidRPr="00E37AFE">
        <w:rPr>
          <w:sz w:val="26"/>
          <w:szCs w:val="26"/>
        </w:rPr>
        <w:t>sistem</w:t>
      </w:r>
      <w:proofErr w:type="spellEnd"/>
      <w:r w:rsidRPr="00E37AFE">
        <w:rPr>
          <w:sz w:val="26"/>
          <w:szCs w:val="26"/>
        </w:rPr>
        <w:t xml:space="preserve"> </w:t>
      </w:r>
      <w:proofErr w:type="spellStart"/>
      <w:r w:rsidRPr="00E37AFE">
        <w:rPr>
          <w:sz w:val="26"/>
          <w:szCs w:val="26"/>
        </w:rPr>
        <w:t>mecanic</w:t>
      </w:r>
      <w:proofErr w:type="spellEnd"/>
      <w:r w:rsidRPr="00E37AFE">
        <w:rPr>
          <w:sz w:val="26"/>
          <w:szCs w:val="26"/>
        </w:rPr>
        <w:t xml:space="preserve">. </w:t>
      </w:r>
    </w:p>
    <w:p w14:paraId="7BDC7650" w14:textId="286FB69F" w:rsidR="005577D6" w:rsidRPr="00E37AFE" w:rsidRDefault="00773FCF" w:rsidP="00BB63CA">
      <w:pPr>
        <w:pStyle w:val="Frspaiere"/>
        <w:ind w:left="-1134" w:right="-709" w:firstLine="567"/>
        <w:jc w:val="both"/>
      </w:pPr>
      <w:r w:rsidRPr="00E37AFE">
        <w:rPr>
          <w:sz w:val="26"/>
          <w:szCs w:val="26"/>
        </w:rPr>
        <w:t xml:space="preserve"> </w:t>
      </w:r>
    </w:p>
    <w:p w14:paraId="53B3D139" w14:textId="51E9AA55" w:rsidR="005577D6" w:rsidRPr="00E37AFE" w:rsidRDefault="005577D6" w:rsidP="00D71179">
      <w:pPr>
        <w:ind w:left="-1134" w:right="-709" w:firstLine="567"/>
        <w:jc w:val="both"/>
        <w:rPr>
          <w:b/>
          <w:sz w:val="26"/>
          <w:szCs w:val="26"/>
          <w:lang w:val="pt-BR"/>
        </w:rPr>
      </w:pPr>
      <w:r w:rsidRPr="00E37AFE">
        <w:rPr>
          <w:b/>
          <w:sz w:val="26"/>
          <w:szCs w:val="26"/>
          <w:lang w:val="pt-BR"/>
        </w:rPr>
        <w:t xml:space="preserve">h) </w:t>
      </w:r>
      <w:r w:rsidRPr="00E37AFE">
        <w:rPr>
          <w:b/>
          <w:sz w:val="26"/>
          <w:szCs w:val="26"/>
          <w:u w:val="single"/>
          <w:lang w:val="pt-BR"/>
        </w:rPr>
        <w:t>Cai de evacuare in caz de incendiu</w:t>
      </w:r>
      <w:r w:rsidRPr="00E37AFE">
        <w:rPr>
          <w:b/>
          <w:sz w:val="26"/>
          <w:szCs w:val="26"/>
          <w:lang w:val="pt-BR"/>
        </w:rPr>
        <w:t xml:space="preserve"> </w:t>
      </w:r>
    </w:p>
    <w:p w14:paraId="584C3D09" w14:textId="2343074F" w:rsidR="000101C2" w:rsidRPr="00E37AFE" w:rsidRDefault="000101C2" w:rsidP="00D71179">
      <w:pPr>
        <w:ind w:left="-1134" w:right="-709" w:firstLine="567"/>
        <w:jc w:val="both"/>
        <w:rPr>
          <w:bCs/>
          <w:sz w:val="26"/>
          <w:szCs w:val="26"/>
          <w:lang w:val="pt-BR"/>
        </w:rPr>
      </w:pPr>
      <w:r w:rsidRPr="00E37AFE">
        <w:rPr>
          <w:bCs/>
          <w:sz w:val="26"/>
          <w:szCs w:val="26"/>
          <w:lang w:val="pt-BR"/>
        </w:rPr>
        <w:t xml:space="preserve">Este asigurat numarul necesar de cai de evacuare a utilizatorilor corespunzator dispuse, alcatuite </w:t>
      </w:r>
      <w:r w:rsidR="00E37AFE" w:rsidRPr="00E37AFE">
        <w:rPr>
          <w:bCs/>
          <w:sz w:val="26"/>
          <w:szCs w:val="26"/>
          <w:lang w:val="pt-BR"/>
        </w:rPr>
        <w:t>cu</w:t>
      </w:r>
      <w:r w:rsidRPr="00E37AFE">
        <w:rPr>
          <w:b/>
          <w:sz w:val="26"/>
          <w:szCs w:val="26"/>
          <w:lang w:val="pt-BR"/>
        </w:rPr>
        <w:t xml:space="preserve"> </w:t>
      </w:r>
      <w:r w:rsidRPr="00E37AFE">
        <w:rPr>
          <w:bCs/>
          <w:sz w:val="26"/>
          <w:szCs w:val="26"/>
          <w:lang w:val="pt-BR"/>
        </w:rPr>
        <w:t>respectarea prevederilor legale si dimensionate functie de numarul maxim de utilizatori.</w:t>
      </w:r>
    </w:p>
    <w:p w14:paraId="25308AC9" w14:textId="63432990" w:rsidR="00233DCB" w:rsidRPr="00E37AFE" w:rsidRDefault="00233DCB" w:rsidP="00D71179">
      <w:pPr>
        <w:ind w:left="-1134" w:right="-709" w:firstLine="567"/>
        <w:jc w:val="both"/>
        <w:rPr>
          <w:bCs/>
          <w:sz w:val="26"/>
          <w:szCs w:val="26"/>
          <w:lang w:val="pt-BR"/>
        </w:rPr>
      </w:pPr>
      <w:r w:rsidRPr="00E37AFE">
        <w:rPr>
          <w:bCs/>
          <w:sz w:val="26"/>
          <w:szCs w:val="26"/>
          <w:lang w:val="pt-BR"/>
        </w:rPr>
        <w:t>La c</w:t>
      </w:r>
      <w:r w:rsidR="00BB2EBE" w:rsidRPr="00E37AFE">
        <w:rPr>
          <w:bCs/>
          <w:sz w:val="26"/>
          <w:szCs w:val="26"/>
          <w:lang w:val="pt-BR"/>
        </w:rPr>
        <w:t>lă</w:t>
      </w:r>
      <w:r w:rsidRPr="00E37AFE">
        <w:rPr>
          <w:bCs/>
          <w:sz w:val="26"/>
          <w:szCs w:val="26"/>
          <w:lang w:val="pt-BR"/>
        </w:rPr>
        <w:t>direa expertizată se vor  determina gabaritele necesare şi se vor stabili lungimii traseelor de parcurs, astfel încât să se asigure evacuarea rapidă din construcţie, în timpul normat.</w:t>
      </w:r>
    </w:p>
    <w:p w14:paraId="583C3A58" w14:textId="5D7C183F" w:rsidR="00E4106D" w:rsidRPr="00E37AFE" w:rsidRDefault="008B212E" w:rsidP="00E37AFE">
      <w:pPr>
        <w:pStyle w:val="Frspaiere"/>
        <w:ind w:left="-1134" w:right="-709" w:firstLine="567"/>
        <w:jc w:val="both"/>
        <w:rPr>
          <w:sz w:val="26"/>
          <w:szCs w:val="26"/>
          <w:lang w:val="ro-RO"/>
        </w:rPr>
      </w:pPr>
      <w:proofErr w:type="spellStart"/>
      <w:r w:rsidRPr="00E37AFE">
        <w:rPr>
          <w:sz w:val="26"/>
          <w:szCs w:val="26"/>
          <w:lang w:val="fr-FR"/>
        </w:rPr>
        <w:t>Conform</w:t>
      </w:r>
      <w:proofErr w:type="spellEnd"/>
      <w:r w:rsidRPr="00E37AFE">
        <w:rPr>
          <w:sz w:val="26"/>
          <w:szCs w:val="26"/>
          <w:lang w:val="fr-FR"/>
        </w:rPr>
        <w:t xml:space="preserve"> art. 2.6.48.</w:t>
      </w:r>
      <w:r w:rsidRPr="00E37AFE">
        <w:rPr>
          <w:sz w:val="26"/>
          <w:szCs w:val="26"/>
        </w:rPr>
        <w:t xml:space="preserve"> din </w:t>
      </w:r>
      <w:proofErr w:type="spellStart"/>
      <w:r w:rsidRPr="00E37AFE">
        <w:rPr>
          <w:sz w:val="26"/>
          <w:szCs w:val="26"/>
        </w:rPr>
        <w:t>Normativul</w:t>
      </w:r>
      <w:proofErr w:type="spellEnd"/>
      <w:r w:rsidRPr="00E37AFE">
        <w:rPr>
          <w:sz w:val="26"/>
          <w:szCs w:val="26"/>
        </w:rPr>
        <w:t xml:space="preserve"> P118/99</w:t>
      </w:r>
      <w:r w:rsidRPr="00E37AFE">
        <w:rPr>
          <w:bCs/>
          <w:sz w:val="26"/>
          <w:szCs w:val="26"/>
          <w:lang w:val="ro-RO"/>
        </w:rPr>
        <w:t xml:space="preserve">, </w:t>
      </w:r>
      <w:r w:rsidRPr="00E37AFE">
        <w:rPr>
          <w:sz w:val="26"/>
          <w:szCs w:val="26"/>
          <w:lang w:val="ro-RO"/>
        </w:rPr>
        <w:t>calculul căilor de evacuare (pentru mai mult de cinci persoane) constă în determinarea gabaritelor necesare şi stabilirea lungimii traseelor, astfel încât să se asigure evacuarea rapidă din construcţie, în timpul normat.</w:t>
      </w:r>
    </w:p>
    <w:p w14:paraId="6201B5CA" w14:textId="2EBD5BB9" w:rsidR="008B212E" w:rsidRPr="00E37AFE" w:rsidRDefault="008B212E" w:rsidP="00D71179">
      <w:pPr>
        <w:ind w:left="-1134" w:right="-709" w:firstLine="567"/>
        <w:jc w:val="both"/>
        <w:rPr>
          <w:sz w:val="26"/>
          <w:szCs w:val="26"/>
          <w:lang w:val="fr-FR"/>
        </w:rPr>
      </w:pPr>
      <w:proofErr w:type="spellStart"/>
      <w:r w:rsidRPr="00E37AFE">
        <w:rPr>
          <w:sz w:val="26"/>
          <w:szCs w:val="26"/>
          <w:lang w:val="fr-FR"/>
        </w:rPr>
        <w:t>Conform</w:t>
      </w:r>
      <w:proofErr w:type="spellEnd"/>
      <w:r w:rsidRPr="00E37AFE">
        <w:rPr>
          <w:sz w:val="26"/>
          <w:szCs w:val="26"/>
          <w:lang w:val="fr-FR"/>
        </w:rPr>
        <w:t xml:space="preserve"> art. 2.6.69.</w:t>
      </w:r>
      <w:r w:rsidRPr="00E37AFE">
        <w:rPr>
          <w:sz w:val="26"/>
          <w:szCs w:val="26"/>
        </w:rPr>
        <w:t xml:space="preserve"> din </w:t>
      </w:r>
      <w:proofErr w:type="spellStart"/>
      <w:r w:rsidRPr="00E37AFE">
        <w:rPr>
          <w:sz w:val="26"/>
          <w:szCs w:val="26"/>
        </w:rPr>
        <w:t>Normativul</w:t>
      </w:r>
      <w:proofErr w:type="spellEnd"/>
      <w:r w:rsidRPr="00E37AFE">
        <w:rPr>
          <w:sz w:val="26"/>
          <w:szCs w:val="26"/>
        </w:rPr>
        <w:t xml:space="preserve"> P118/99,  l</w:t>
      </w:r>
      <w:proofErr w:type="spellStart"/>
      <w:r w:rsidRPr="00E37AFE">
        <w:rPr>
          <w:sz w:val="26"/>
          <w:szCs w:val="26"/>
          <w:lang w:val="fr-FR"/>
        </w:rPr>
        <w:t>a</w:t>
      </w:r>
      <w:proofErr w:type="spellEnd"/>
      <w:r w:rsidRPr="00E37AFE">
        <w:rPr>
          <w:sz w:val="26"/>
          <w:szCs w:val="26"/>
          <w:lang w:val="fr-FR"/>
        </w:rPr>
        <w:t xml:space="preserve"> </w:t>
      </w:r>
      <w:proofErr w:type="spellStart"/>
      <w:r w:rsidRPr="00E37AFE">
        <w:rPr>
          <w:sz w:val="26"/>
          <w:szCs w:val="26"/>
          <w:lang w:val="fr-FR"/>
        </w:rPr>
        <w:t>determinarea</w:t>
      </w:r>
      <w:proofErr w:type="spellEnd"/>
      <w:r w:rsidRPr="00E37AFE">
        <w:rPr>
          <w:sz w:val="26"/>
          <w:szCs w:val="26"/>
          <w:lang w:val="fr-FR"/>
        </w:rPr>
        <w:t xml:space="preserve"> </w:t>
      </w:r>
      <w:proofErr w:type="spellStart"/>
      <w:r w:rsidRPr="00E37AFE">
        <w:rPr>
          <w:sz w:val="26"/>
          <w:szCs w:val="26"/>
          <w:lang w:val="fr-FR"/>
        </w:rPr>
        <w:t>timpului</w:t>
      </w:r>
      <w:proofErr w:type="spellEnd"/>
      <w:r w:rsidRPr="00E37AFE">
        <w:rPr>
          <w:sz w:val="26"/>
          <w:szCs w:val="26"/>
          <w:lang w:val="fr-FR"/>
        </w:rPr>
        <w:t xml:space="preserve"> de </w:t>
      </w:r>
      <w:proofErr w:type="spellStart"/>
      <w:r w:rsidRPr="00E37AFE">
        <w:rPr>
          <w:sz w:val="26"/>
          <w:szCs w:val="26"/>
          <w:lang w:val="fr-FR"/>
        </w:rPr>
        <w:t>evacuare</w:t>
      </w:r>
      <w:proofErr w:type="spellEnd"/>
      <w:r w:rsidRPr="00E37AFE">
        <w:rPr>
          <w:sz w:val="26"/>
          <w:szCs w:val="26"/>
          <w:lang w:val="fr-FR"/>
        </w:rPr>
        <w:t xml:space="preserve">, </w:t>
      </w:r>
      <w:proofErr w:type="spellStart"/>
      <w:r w:rsidRPr="00E37AFE">
        <w:rPr>
          <w:sz w:val="26"/>
          <w:szCs w:val="26"/>
          <w:lang w:val="fr-FR"/>
        </w:rPr>
        <w:t>respectiv</w:t>
      </w:r>
      <w:proofErr w:type="spellEnd"/>
      <w:r w:rsidRPr="00E37AFE">
        <w:rPr>
          <w:sz w:val="26"/>
          <w:szCs w:val="26"/>
          <w:lang w:val="fr-FR"/>
        </w:rPr>
        <w:t xml:space="preserve"> a </w:t>
      </w:r>
      <w:proofErr w:type="spellStart"/>
      <w:r w:rsidRPr="00E37AFE">
        <w:rPr>
          <w:sz w:val="26"/>
          <w:szCs w:val="26"/>
          <w:lang w:val="fr-FR"/>
        </w:rPr>
        <w:t>lungimii</w:t>
      </w:r>
      <w:proofErr w:type="spellEnd"/>
      <w:r w:rsidRPr="00E37AFE">
        <w:rPr>
          <w:sz w:val="26"/>
          <w:szCs w:val="26"/>
          <w:lang w:val="fr-FR"/>
        </w:rPr>
        <w:t xml:space="preserve"> </w:t>
      </w:r>
      <w:proofErr w:type="spellStart"/>
      <w:r w:rsidRPr="00E37AFE">
        <w:rPr>
          <w:sz w:val="26"/>
          <w:szCs w:val="26"/>
          <w:lang w:val="fr-FR"/>
        </w:rPr>
        <w:t>caii</w:t>
      </w:r>
      <w:proofErr w:type="spellEnd"/>
      <w:r w:rsidRPr="00E37AFE">
        <w:rPr>
          <w:sz w:val="26"/>
          <w:szCs w:val="26"/>
          <w:lang w:val="fr-FR"/>
        </w:rPr>
        <w:t xml:space="preserve"> de </w:t>
      </w:r>
      <w:proofErr w:type="spellStart"/>
      <w:r w:rsidRPr="00E37AFE">
        <w:rPr>
          <w:sz w:val="26"/>
          <w:szCs w:val="26"/>
          <w:lang w:val="fr-FR"/>
        </w:rPr>
        <w:t>evacuare</w:t>
      </w:r>
      <w:proofErr w:type="spellEnd"/>
      <w:r w:rsidRPr="00E37AFE">
        <w:rPr>
          <w:sz w:val="26"/>
          <w:szCs w:val="26"/>
          <w:lang w:val="fr-FR"/>
        </w:rPr>
        <w:t xml:space="preserve">, se </w:t>
      </w:r>
      <w:proofErr w:type="spellStart"/>
      <w:r w:rsidRPr="00E37AFE">
        <w:rPr>
          <w:sz w:val="26"/>
          <w:szCs w:val="26"/>
          <w:lang w:val="fr-FR"/>
        </w:rPr>
        <w:t>ia</w:t>
      </w:r>
      <w:proofErr w:type="spellEnd"/>
      <w:r w:rsidRPr="00E37AFE">
        <w:rPr>
          <w:sz w:val="26"/>
          <w:szCs w:val="26"/>
          <w:lang w:val="fr-FR"/>
        </w:rPr>
        <w:t xml:space="preserve"> </w:t>
      </w:r>
      <w:proofErr w:type="spellStart"/>
      <w:r w:rsidR="00E37AFE" w:rsidRPr="00E37AFE">
        <w:rPr>
          <w:sz w:val="26"/>
          <w:szCs w:val="26"/>
          <w:lang w:val="fr-FR"/>
        </w:rPr>
        <w:t>î</w:t>
      </w:r>
      <w:r w:rsidRPr="00E37AFE">
        <w:rPr>
          <w:sz w:val="26"/>
          <w:szCs w:val="26"/>
          <w:lang w:val="fr-FR"/>
        </w:rPr>
        <w:t>n</w:t>
      </w:r>
      <w:proofErr w:type="spellEnd"/>
      <w:r w:rsidRPr="00E37AFE">
        <w:rPr>
          <w:sz w:val="26"/>
          <w:szCs w:val="26"/>
          <w:lang w:val="fr-FR"/>
        </w:rPr>
        <w:t xml:space="preserve"> </w:t>
      </w:r>
      <w:proofErr w:type="spellStart"/>
      <w:r w:rsidRPr="00E37AFE">
        <w:rPr>
          <w:sz w:val="26"/>
          <w:szCs w:val="26"/>
          <w:lang w:val="fr-FR"/>
        </w:rPr>
        <w:t>considerare</w:t>
      </w:r>
      <w:proofErr w:type="spellEnd"/>
      <w:r w:rsidRPr="00E37AFE">
        <w:rPr>
          <w:sz w:val="26"/>
          <w:szCs w:val="26"/>
          <w:lang w:val="fr-FR"/>
        </w:rPr>
        <w:t xml:space="preserve"> </w:t>
      </w:r>
      <w:proofErr w:type="spellStart"/>
      <w:r w:rsidRPr="00E37AFE">
        <w:rPr>
          <w:sz w:val="26"/>
          <w:szCs w:val="26"/>
          <w:lang w:val="fr-FR"/>
        </w:rPr>
        <w:t>traseul</w:t>
      </w:r>
      <w:proofErr w:type="spellEnd"/>
      <w:r w:rsidRPr="00E37AFE">
        <w:rPr>
          <w:sz w:val="26"/>
          <w:szCs w:val="26"/>
          <w:lang w:val="fr-FR"/>
        </w:rPr>
        <w:t xml:space="preserve"> </w:t>
      </w:r>
      <w:proofErr w:type="spellStart"/>
      <w:r w:rsidRPr="00E37AFE">
        <w:rPr>
          <w:sz w:val="26"/>
          <w:szCs w:val="26"/>
          <w:lang w:val="fr-FR"/>
        </w:rPr>
        <w:t>parcurs</w:t>
      </w:r>
      <w:proofErr w:type="spellEnd"/>
      <w:r w:rsidRPr="00E37AFE">
        <w:rPr>
          <w:sz w:val="26"/>
          <w:szCs w:val="26"/>
          <w:lang w:val="fr-FR"/>
        </w:rPr>
        <w:t xml:space="preserve"> in axa </w:t>
      </w:r>
      <w:proofErr w:type="spellStart"/>
      <w:r w:rsidRPr="00E37AFE">
        <w:rPr>
          <w:sz w:val="26"/>
          <w:szCs w:val="26"/>
          <w:lang w:val="fr-FR"/>
        </w:rPr>
        <w:t>caii</w:t>
      </w:r>
      <w:proofErr w:type="spellEnd"/>
      <w:r w:rsidRPr="00E37AFE">
        <w:rPr>
          <w:sz w:val="26"/>
          <w:szCs w:val="26"/>
          <w:lang w:val="fr-FR"/>
        </w:rPr>
        <w:t xml:space="preserve"> de </w:t>
      </w:r>
      <w:proofErr w:type="spellStart"/>
      <w:r w:rsidRPr="00E37AFE">
        <w:rPr>
          <w:sz w:val="26"/>
          <w:szCs w:val="26"/>
          <w:lang w:val="fr-FR"/>
        </w:rPr>
        <w:t>evacuare</w:t>
      </w:r>
      <w:proofErr w:type="spellEnd"/>
      <w:r w:rsidRPr="00E37AFE">
        <w:rPr>
          <w:sz w:val="26"/>
          <w:szCs w:val="26"/>
          <w:lang w:val="fr-FR"/>
        </w:rPr>
        <w:t xml:space="preserve">, de la </w:t>
      </w:r>
      <w:proofErr w:type="spellStart"/>
      <w:r w:rsidRPr="00E37AFE">
        <w:rPr>
          <w:sz w:val="26"/>
          <w:szCs w:val="26"/>
          <w:lang w:val="fr-FR"/>
        </w:rPr>
        <w:t>punctul</w:t>
      </w:r>
      <w:proofErr w:type="spellEnd"/>
      <w:r w:rsidRPr="00E37AFE">
        <w:rPr>
          <w:sz w:val="26"/>
          <w:szCs w:val="26"/>
          <w:lang w:val="fr-FR"/>
        </w:rPr>
        <w:t xml:space="preserve"> de </w:t>
      </w:r>
      <w:proofErr w:type="spellStart"/>
      <w:r w:rsidRPr="00E37AFE">
        <w:rPr>
          <w:sz w:val="26"/>
          <w:szCs w:val="26"/>
          <w:lang w:val="fr-FR"/>
        </w:rPr>
        <w:t>plecare</w:t>
      </w:r>
      <w:proofErr w:type="spellEnd"/>
      <w:r w:rsidRPr="00E37AFE">
        <w:rPr>
          <w:sz w:val="26"/>
          <w:szCs w:val="26"/>
          <w:lang w:val="fr-FR"/>
        </w:rPr>
        <w:t xml:space="preserve"> pana la o </w:t>
      </w:r>
      <w:proofErr w:type="spellStart"/>
      <w:r w:rsidRPr="00E37AFE">
        <w:rPr>
          <w:sz w:val="26"/>
          <w:szCs w:val="26"/>
          <w:lang w:val="fr-FR"/>
        </w:rPr>
        <w:t>iesire</w:t>
      </w:r>
      <w:proofErr w:type="spellEnd"/>
      <w:r w:rsidRPr="00E37AFE">
        <w:rPr>
          <w:sz w:val="26"/>
          <w:szCs w:val="26"/>
          <w:lang w:val="fr-FR"/>
        </w:rPr>
        <w:t xml:space="preserve"> in </w:t>
      </w:r>
      <w:proofErr w:type="spellStart"/>
      <w:r w:rsidRPr="00E37AFE">
        <w:rPr>
          <w:sz w:val="26"/>
          <w:szCs w:val="26"/>
          <w:lang w:val="fr-FR"/>
        </w:rPr>
        <w:t>exterior</w:t>
      </w:r>
      <w:proofErr w:type="spellEnd"/>
      <w:r w:rsidRPr="00E37AFE">
        <w:rPr>
          <w:sz w:val="26"/>
          <w:szCs w:val="26"/>
          <w:lang w:val="fr-FR"/>
        </w:rPr>
        <w:t xml:space="preserve"> </w:t>
      </w:r>
      <w:proofErr w:type="spellStart"/>
      <w:r w:rsidRPr="00E37AFE">
        <w:rPr>
          <w:sz w:val="26"/>
          <w:szCs w:val="26"/>
          <w:lang w:val="fr-FR"/>
        </w:rPr>
        <w:t>sau</w:t>
      </w:r>
      <w:proofErr w:type="spellEnd"/>
      <w:r w:rsidRPr="00E37AFE">
        <w:rPr>
          <w:sz w:val="26"/>
          <w:szCs w:val="26"/>
          <w:lang w:val="fr-FR"/>
        </w:rPr>
        <w:t xml:space="preserve"> pana la o </w:t>
      </w:r>
      <w:proofErr w:type="spellStart"/>
      <w:r w:rsidRPr="00E37AFE">
        <w:rPr>
          <w:sz w:val="26"/>
          <w:szCs w:val="26"/>
          <w:lang w:val="fr-FR"/>
        </w:rPr>
        <w:t>scara</w:t>
      </w:r>
      <w:proofErr w:type="spellEnd"/>
      <w:r w:rsidRPr="00E37AFE">
        <w:rPr>
          <w:sz w:val="26"/>
          <w:szCs w:val="26"/>
          <w:lang w:val="fr-FR"/>
        </w:rPr>
        <w:t xml:space="preserve"> </w:t>
      </w:r>
      <w:proofErr w:type="spellStart"/>
      <w:r w:rsidRPr="00E37AFE">
        <w:rPr>
          <w:sz w:val="26"/>
          <w:szCs w:val="26"/>
          <w:lang w:val="fr-FR"/>
        </w:rPr>
        <w:t>deschisa</w:t>
      </w:r>
      <w:proofErr w:type="spellEnd"/>
      <w:r w:rsidRPr="00E37AFE">
        <w:rPr>
          <w:sz w:val="26"/>
          <w:szCs w:val="26"/>
          <w:lang w:val="fr-FR"/>
        </w:rPr>
        <w:t xml:space="preserve"> </w:t>
      </w:r>
      <w:proofErr w:type="spellStart"/>
      <w:r w:rsidRPr="00E37AFE">
        <w:rPr>
          <w:sz w:val="26"/>
          <w:szCs w:val="26"/>
          <w:lang w:val="fr-FR"/>
        </w:rPr>
        <w:t>sau</w:t>
      </w:r>
      <w:proofErr w:type="spellEnd"/>
      <w:r w:rsidRPr="00E37AFE">
        <w:rPr>
          <w:sz w:val="26"/>
          <w:szCs w:val="26"/>
          <w:lang w:val="fr-FR"/>
        </w:rPr>
        <w:t xml:space="preserve"> </w:t>
      </w:r>
      <w:proofErr w:type="spellStart"/>
      <w:r w:rsidRPr="00E37AFE">
        <w:rPr>
          <w:sz w:val="26"/>
          <w:szCs w:val="26"/>
          <w:lang w:val="fr-FR"/>
        </w:rPr>
        <w:t>inchisa</w:t>
      </w:r>
      <w:proofErr w:type="spellEnd"/>
      <w:r w:rsidRPr="00E37AFE">
        <w:rPr>
          <w:sz w:val="26"/>
          <w:szCs w:val="26"/>
          <w:lang w:val="fr-FR"/>
        </w:rPr>
        <w:t xml:space="preserve">, </w:t>
      </w:r>
      <w:proofErr w:type="spellStart"/>
      <w:r w:rsidRPr="00E37AFE">
        <w:rPr>
          <w:sz w:val="26"/>
          <w:szCs w:val="26"/>
          <w:lang w:val="fr-FR"/>
        </w:rPr>
        <w:t>ori</w:t>
      </w:r>
      <w:proofErr w:type="spellEnd"/>
      <w:r w:rsidRPr="00E37AFE">
        <w:rPr>
          <w:sz w:val="26"/>
          <w:szCs w:val="26"/>
          <w:lang w:val="fr-FR"/>
        </w:rPr>
        <w:t xml:space="preserve"> </w:t>
      </w:r>
      <w:proofErr w:type="spellStart"/>
      <w:r w:rsidRPr="00E37AFE">
        <w:rPr>
          <w:sz w:val="26"/>
          <w:szCs w:val="26"/>
          <w:lang w:val="fr-FR"/>
        </w:rPr>
        <w:t>degajament</w:t>
      </w:r>
      <w:proofErr w:type="spellEnd"/>
      <w:r w:rsidRPr="00E37AFE">
        <w:rPr>
          <w:sz w:val="26"/>
          <w:szCs w:val="26"/>
          <w:lang w:val="fr-FR"/>
        </w:rPr>
        <w:t xml:space="preserve"> </w:t>
      </w:r>
      <w:proofErr w:type="spellStart"/>
      <w:r w:rsidRPr="00E37AFE">
        <w:rPr>
          <w:sz w:val="26"/>
          <w:szCs w:val="26"/>
          <w:lang w:val="fr-FR"/>
        </w:rPr>
        <w:t>protejat</w:t>
      </w:r>
      <w:proofErr w:type="spellEnd"/>
      <w:r w:rsidRPr="00E37AFE">
        <w:rPr>
          <w:sz w:val="26"/>
          <w:szCs w:val="26"/>
          <w:lang w:val="fr-FR"/>
        </w:rPr>
        <w:t xml:space="preserve">, </w:t>
      </w:r>
      <w:proofErr w:type="spellStart"/>
      <w:r w:rsidRPr="00E37AFE">
        <w:rPr>
          <w:sz w:val="26"/>
          <w:szCs w:val="26"/>
          <w:lang w:val="fr-FR"/>
        </w:rPr>
        <w:t>tinand</w:t>
      </w:r>
      <w:proofErr w:type="spellEnd"/>
      <w:r w:rsidRPr="00E37AFE">
        <w:rPr>
          <w:sz w:val="26"/>
          <w:szCs w:val="26"/>
          <w:lang w:val="fr-FR"/>
        </w:rPr>
        <w:t xml:space="preserve"> </w:t>
      </w:r>
      <w:proofErr w:type="spellStart"/>
      <w:r w:rsidRPr="00E37AFE">
        <w:rPr>
          <w:sz w:val="26"/>
          <w:szCs w:val="26"/>
          <w:lang w:val="fr-FR"/>
        </w:rPr>
        <w:t>seama</w:t>
      </w:r>
      <w:proofErr w:type="spellEnd"/>
      <w:r w:rsidRPr="00E37AFE">
        <w:rPr>
          <w:sz w:val="26"/>
          <w:szCs w:val="26"/>
          <w:lang w:val="fr-FR"/>
        </w:rPr>
        <w:t xml:space="preserve"> de </w:t>
      </w:r>
      <w:proofErr w:type="spellStart"/>
      <w:r w:rsidRPr="00E37AFE">
        <w:rPr>
          <w:sz w:val="26"/>
          <w:szCs w:val="26"/>
          <w:lang w:val="fr-FR"/>
        </w:rPr>
        <w:t>pozitia</w:t>
      </w:r>
      <w:proofErr w:type="spellEnd"/>
      <w:r w:rsidRPr="00E37AFE">
        <w:rPr>
          <w:sz w:val="26"/>
          <w:szCs w:val="26"/>
          <w:lang w:val="fr-FR"/>
        </w:rPr>
        <w:t xml:space="preserve"> </w:t>
      </w:r>
      <w:proofErr w:type="spellStart"/>
      <w:r w:rsidRPr="00E37AFE">
        <w:rPr>
          <w:sz w:val="26"/>
          <w:szCs w:val="26"/>
          <w:lang w:val="fr-FR"/>
        </w:rPr>
        <w:t>diferitelor</w:t>
      </w:r>
      <w:proofErr w:type="spellEnd"/>
      <w:r w:rsidRPr="00E37AFE">
        <w:rPr>
          <w:sz w:val="26"/>
          <w:szCs w:val="26"/>
          <w:lang w:val="fr-FR"/>
        </w:rPr>
        <w:t xml:space="preserve"> </w:t>
      </w:r>
      <w:proofErr w:type="spellStart"/>
      <w:r w:rsidRPr="00E37AFE">
        <w:rPr>
          <w:sz w:val="26"/>
          <w:szCs w:val="26"/>
          <w:lang w:val="fr-FR"/>
        </w:rPr>
        <w:t>echipamente</w:t>
      </w:r>
      <w:proofErr w:type="spellEnd"/>
      <w:r w:rsidRPr="00E37AFE">
        <w:rPr>
          <w:sz w:val="26"/>
          <w:szCs w:val="26"/>
          <w:lang w:val="fr-FR"/>
        </w:rPr>
        <w:t xml:space="preserve"> </w:t>
      </w:r>
      <w:proofErr w:type="spellStart"/>
      <w:r w:rsidRPr="00E37AFE">
        <w:rPr>
          <w:sz w:val="26"/>
          <w:szCs w:val="26"/>
          <w:lang w:val="fr-FR"/>
        </w:rPr>
        <w:t>sau</w:t>
      </w:r>
      <w:proofErr w:type="spellEnd"/>
      <w:r w:rsidRPr="00E37AFE">
        <w:rPr>
          <w:sz w:val="26"/>
          <w:szCs w:val="26"/>
          <w:lang w:val="fr-FR"/>
        </w:rPr>
        <w:t xml:space="preserve"> </w:t>
      </w:r>
      <w:proofErr w:type="spellStart"/>
      <w:r w:rsidRPr="00E37AFE">
        <w:rPr>
          <w:sz w:val="26"/>
          <w:szCs w:val="26"/>
          <w:lang w:val="fr-FR"/>
        </w:rPr>
        <w:t>obiecte</w:t>
      </w:r>
      <w:proofErr w:type="spellEnd"/>
      <w:r w:rsidRPr="00E37AFE">
        <w:rPr>
          <w:sz w:val="26"/>
          <w:szCs w:val="26"/>
          <w:lang w:val="fr-FR"/>
        </w:rPr>
        <w:t xml:space="preserve"> fixe  care </w:t>
      </w:r>
      <w:proofErr w:type="spellStart"/>
      <w:r w:rsidRPr="00E37AFE">
        <w:rPr>
          <w:sz w:val="26"/>
          <w:szCs w:val="26"/>
          <w:lang w:val="fr-FR"/>
        </w:rPr>
        <w:t>trebuie</w:t>
      </w:r>
      <w:proofErr w:type="spellEnd"/>
      <w:r w:rsidRPr="00E37AFE">
        <w:rPr>
          <w:sz w:val="26"/>
          <w:szCs w:val="26"/>
          <w:lang w:val="fr-FR"/>
        </w:rPr>
        <w:t xml:space="preserve"> </w:t>
      </w:r>
      <w:proofErr w:type="spellStart"/>
      <w:r w:rsidRPr="00E37AFE">
        <w:rPr>
          <w:sz w:val="26"/>
          <w:szCs w:val="26"/>
          <w:lang w:val="fr-FR"/>
        </w:rPr>
        <w:t>ocolite</w:t>
      </w:r>
      <w:proofErr w:type="spellEnd"/>
      <w:r w:rsidRPr="00E37AFE">
        <w:rPr>
          <w:sz w:val="26"/>
          <w:szCs w:val="26"/>
          <w:lang w:val="fr-FR"/>
        </w:rPr>
        <w:t xml:space="preserve">, </w:t>
      </w:r>
      <w:proofErr w:type="spellStart"/>
      <w:r w:rsidRPr="00E37AFE">
        <w:rPr>
          <w:sz w:val="26"/>
          <w:szCs w:val="26"/>
          <w:lang w:val="fr-FR"/>
        </w:rPr>
        <w:t>respectindu</w:t>
      </w:r>
      <w:proofErr w:type="spellEnd"/>
      <w:r w:rsidRPr="00E37AFE">
        <w:rPr>
          <w:sz w:val="26"/>
          <w:szCs w:val="26"/>
          <w:lang w:val="fr-FR"/>
        </w:rPr>
        <w:t xml:space="preserve">-se </w:t>
      </w:r>
      <w:proofErr w:type="spellStart"/>
      <w:r w:rsidRPr="00E37AFE">
        <w:rPr>
          <w:sz w:val="26"/>
          <w:szCs w:val="26"/>
          <w:lang w:val="fr-FR"/>
        </w:rPr>
        <w:t>nivelele</w:t>
      </w:r>
      <w:proofErr w:type="spellEnd"/>
      <w:r w:rsidRPr="00E37AFE">
        <w:rPr>
          <w:sz w:val="26"/>
          <w:szCs w:val="26"/>
          <w:lang w:val="fr-FR"/>
        </w:rPr>
        <w:t xml:space="preserve"> de </w:t>
      </w:r>
      <w:proofErr w:type="spellStart"/>
      <w:r w:rsidRPr="00E37AFE">
        <w:rPr>
          <w:sz w:val="26"/>
          <w:szCs w:val="26"/>
          <w:lang w:val="fr-FR"/>
        </w:rPr>
        <w:t>performanta</w:t>
      </w:r>
      <w:proofErr w:type="spellEnd"/>
      <w:r w:rsidRPr="00E37AFE">
        <w:rPr>
          <w:sz w:val="26"/>
          <w:szCs w:val="26"/>
          <w:lang w:val="fr-FR"/>
        </w:rPr>
        <w:t xml:space="preserve"> admise </w:t>
      </w:r>
      <w:proofErr w:type="spellStart"/>
      <w:r w:rsidRPr="00E37AFE">
        <w:rPr>
          <w:sz w:val="26"/>
          <w:szCs w:val="26"/>
          <w:lang w:val="fr-FR"/>
        </w:rPr>
        <w:t>pentru</w:t>
      </w:r>
      <w:proofErr w:type="spellEnd"/>
      <w:r w:rsidRPr="00E37AFE">
        <w:rPr>
          <w:sz w:val="26"/>
          <w:szCs w:val="26"/>
          <w:lang w:val="fr-FR"/>
        </w:rPr>
        <w:t xml:space="preserve"> </w:t>
      </w:r>
      <w:proofErr w:type="spellStart"/>
      <w:r w:rsidRPr="00E37AFE">
        <w:rPr>
          <w:sz w:val="26"/>
          <w:szCs w:val="26"/>
          <w:lang w:val="fr-FR"/>
        </w:rPr>
        <w:t>cladire</w:t>
      </w:r>
      <w:proofErr w:type="spellEnd"/>
      <w:r w:rsidRPr="00E37AFE">
        <w:rPr>
          <w:sz w:val="26"/>
          <w:szCs w:val="26"/>
          <w:lang w:val="fr-FR"/>
        </w:rPr>
        <w:t>.</w:t>
      </w:r>
    </w:p>
    <w:p w14:paraId="6DB85872" w14:textId="77777777" w:rsidR="00233DCB" w:rsidRPr="00F85D33" w:rsidRDefault="00233DCB" w:rsidP="00D71179">
      <w:pPr>
        <w:pStyle w:val="Frspaiere"/>
        <w:ind w:left="-1134" w:right="-709" w:firstLine="567"/>
        <w:rPr>
          <w:color w:val="FF0000"/>
          <w:lang w:val="pt-BR"/>
        </w:rPr>
      </w:pPr>
    </w:p>
    <w:p w14:paraId="7FCE6CD0" w14:textId="0EE27772" w:rsidR="000101C2" w:rsidRPr="00307227" w:rsidRDefault="000101C2" w:rsidP="00D71179">
      <w:pPr>
        <w:ind w:left="-1134" w:right="-709" w:firstLine="567"/>
        <w:jc w:val="both"/>
        <w:rPr>
          <w:bCs/>
          <w:sz w:val="26"/>
          <w:szCs w:val="26"/>
          <w:lang w:val="pt-BR"/>
        </w:rPr>
      </w:pPr>
      <w:r w:rsidRPr="00307227">
        <w:rPr>
          <w:bCs/>
          <w:sz w:val="26"/>
          <w:szCs w:val="26"/>
          <w:lang w:val="pt-BR"/>
        </w:rPr>
        <w:t xml:space="preserve">In cladirea expertizata: </w:t>
      </w:r>
      <w:r w:rsidR="00E37AFE" w:rsidRPr="00307227">
        <w:rPr>
          <w:sz w:val="26"/>
          <w:szCs w:val="26"/>
          <w:lang w:val="it-IT"/>
        </w:rPr>
        <w:t>Corp C1 – Casa de Cultură</w:t>
      </w:r>
      <w:r w:rsidRPr="00307227">
        <w:rPr>
          <w:bCs/>
          <w:sz w:val="26"/>
          <w:szCs w:val="26"/>
          <w:lang w:val="pt-BR"/>
        </w:rPr>
        <w:t xml:space="preserve">, </w:t>
      </w:r>
      <w:r w:rsidR="00E37AFE" w:rsidRPr="00307227">
        <w:rPr>
          <w:bCs/>
          <w:sz w:val="26"/>
          <w:szCs w:val="26"/>
          <w:lang w:val="pt-BR"/>
        </w:rPr>
        <w:t>se pot afla</w:t>
      </w:r>
      <w:r w:rsidRPr="00307227">
        <w:rPr>
          <w:bCs/>
          <w:sz w:val="26"/>
          <w:szCs w:val="26"/>
          <w:lang w:val="pt-BR"/>
        </w:rPr>
        <w:t xml:space="preserve"> un numar de  persoane </w:t>
      </w:r>
      <w:r w:rsidR="00E37AFE" w:rsidRPr="00307227">
        <w:rPr>
          <w:b/>
          <w:sz w:val="26"/>
          <w:szCs w:val="26"/>
          <w:lang w:val="pt-BR"/>
        </w:rPr>
        <w:t xml:space="preserve">180 </w:t>
      </w:r>
      <w:r w:rsidRPr="00307227">
        <w:rPr>
          <w:bCs/>
          <w:sz w:val="26"/>
          <w:szCs w:val="26"/>
          <w:lang w:val="pt-BR"/>
        </w:rPr>
        <w:t>repartizate dupa cum urmează :</w:t>
      </w:r>
    </w:p>
    <w:p w14:paraId="11E154ED" w14:textId="77777777" w:rsidR="00E37AFE" w:rsidRPr="00307227" w:rsidRDefault="00E37AFE" w:rsidP="00E37AFE">
      <w:pPr>
        <w:pStyle w:val="Frspaiere"/>
        <w:ind w:left="-1134" w:right="-709" w:firstLine="567"/>
        <w:jc w:val="both"/>
        <w:rPr>
          <w:b/>
          <w:bCs/>
          <w:sz w:val="26"/>
          <w:szCs w:val="26"/>
        </w:rPr>
      </w:pPr>
    </w:p>
    <w:p w14:paraId="3C36A1A9" w14:textId="4C77255E" w:rsidR="00E37AFE" w:rsidRPr="00307227" w:rsidRDefault="00E37AFE" w:rsidP="00E37AFE">
      <w:pPr>
        <w:pStyle w:val="Frspaiere"/>
        <w:ind w:left="-1134" w:right="-709" w:firstLine="567"/>
        <w:jc w:val="both"/>
        <w:rPr>
          <w:b/>
          <w:bCs/>
          <w:sz w:val="26"/>
          <w:szCs w:val="26"/>
        </w:rPr>
      </w:pPr>
      <w:proofErr w:type="spellStart"/>
      <w:r w:rsidRPr="00307227">
        <w:rPr>
          <w:b/>
          <w:bCs/>
          <w:sz w:val="26"/>
          <w:szCs w:val="26"/>
        </w:rPr>
        <w:t>Parter</w:t>
      </w:r>
      <w:proofErr w:type="spellEnd"/>
    </w:p>
    <w:p w14:paraId="16E495DB" w14:textId="77777777" w:rsidR="00E37AFE" w:rsidRPr="00307227" w:rsidRDefault="00E37AFE" w:rsidP="00E37AFE">
      <w:pPr>
        <w:pStyle w:val="Frspaiere"/>
        <w:ind w:left="-1134" w:right="-709" w:firstLine="567"/>
        <w:jc w:val="both"/>
        <w:rPr>
          <w:sz w:val="26"/>
          <w:szCs w:val="26"/>
        </w:rPr>
      </w:pPr>
      <w:r w:rsidRPr="00307227">
        <w:rPr>
          <w:sz w:val="26"/>
          <w:szCs w:val="26"/>
        </w:rPr>
        <w:t xml:space="preserve">Sala de </w:t>
      </w:r>
      <w:proofErr w:type="spellStart"/>
      <w:r w:rsidRPr="00307227">
        <w:rPr>
          <w:sz w:val="26"/>
          <w:szCs w:val="26"/>
        </w:rPr>
        <w:t>spectacole</w:t>
      </w:r>
      <w:proofErr w:type="spellEnd"/>
      <w:r w:rsidRPr="00307227">
        <w:rPr>
          <w:sz w:val="26"/>
          <w:szCs w:val="26"/>
        </w:rPr>
        <w:t xml:space="preserve"> = 120 </w:t>
      </w:r>
      <w:proofErr w:type="spellStart"/>
      <w:r w:rsidRPr="00307227">
        <w:rPr>
          <w:sz w:val="26"/>
          <w:szCs w:val="26"/>
        </w:rPr>
        <w:t>persoane</w:t>
      </w:r>
      <w:proofErr w:type="spellEnd"/>
      <w:r w:rsidRPr="00307227">
        <w:rPr>
          <w:sz w:val="26"/>
          <w:szCs w:val="26"/>
        </w:rPr>
        <w:t xml:space="preserve"> din care 116 </w:t>
      </w:r>
      <w:proofErr w:type="spellStart"/>
      <w:r w:rsidRPr="00307227">
        <w:rPr>
          <w:sz w:val="26"/>
          <w:szCs w:val="26"/>
        </w:rPr>
        <w:t>locuri</w:t>
      </w:r>
      <w:proofErr w:type="spellEnd"/>
      <w:r w:rsidRPr="00307227">
        <w:rPr>
          <w:sz w:val="26"/>
          <w:szCs w:val="26"/>
        </w:rPr>
        <w:t xml:space="preserve"> pe </w:t>
      </w:r>
      <w:proofErr w:type="spellStart"/>
      <w:r w:rsidRPr="00307227">
        <w:rPr>
          <w:sz w:val="26"/>
          <w:szCs w:val="26"/>
        </w:rPr>
        <w:t>scaune</w:t>
      </w:r>
      <w:proofErr w:type="spellEnd"/>
      <w:r w:rsidRPr="00307227">
        <w:rPr>
          <w:sz w:val="26"/>
          <w:szCs w:val="26"/>
        </w:rPr>
        <w:t xml:space="preserve"> = 4 </w:t>
      </w:r>
      <w:proofErr w:type="spellStart"/>
      <w:r w:rsidRPr="00307227">
        <w:rPr>
          <w:sz w:val="26"/>
          <w:szCs w:val="26"/>
        </w:rPr>
        <w:t>persoane</w:t>
      </w:r>
      <w:proofErr w:type="spellEnd"/>
      <w:r w:rsidRPr="00307227">
        <w:rPr>
          <w:sz w:val="26"/>
          <w:szCs w:val="26"/>
        </w:rPr>
        <w:t xml:space="preserve"> cu </w:t>
      </w:r>
      <w:proofErr w:type="spellStart"/>
      <w:r w:rsidRPr="00307227">
        <w:rPr>
          <w:sz w:val="26"/>
          <w:szCs w:val="26"/>
        </w:rPr>
        <w:t>dizabilități</w:t>
      </w:r>
      <w:proofErr w:type="spellEnd"/>
      <w:r w:rsidRPr="00307227">
        <w:rPr>
          <w:sz w:val="26"/>
          <w:szCs w:val="26"/>
        </w:rPr>
        <w:t>;</w:t>
      </w:r>
    </w:p>
    <w:p w14:paraId="5A55B4A5" w14:textId="77777777" w:rsidR="00E37AFE" w:rsidRPr="00307227" w:rsidRDefault="00E37AFE" w:rsidP="00E37AFE">
      <w:pPr>
        <w:pStyle w:val="Frspaiere"/>
        <w:ind w:left="-1134" w:right="-709" w:firstLine="567"/>
        <w:jc w:val="both"/>
        <w:rPr>
          <w:sz w:val="26"/>
          <w:szCs w:val="26"/>
        </w:rPr>
      </w:pPr>
      <w:r w:rsidRPr="00307227">
        <w:rPr>
          <w:sz w:val="26"/>
          <w:szCs w:val="26"/>
        </w:rPr>
        <w:t xml:space="preserve">Scena  = 20 </w:t>
      </w:r>
      <w:proofErr w:type="spellStart"/>
      <w:r w:rsidRPr="00307227">
        <w:rPr>
          <w:sz w:val="26"/>
          <w:szCs w:val="26"/>
        </w:rPr>
        <w:t>persoane</w:t>
      </w:r>
      <w:proofErr w:type="spellEnd"/>
      <w:r w:rsidRPr="00307227">
        <w:rPr>
          <w:sz w:val="26"/>
          <w:szCs w:val="26"/>
        </w:rPr>
        <w:t>;</w:t>
      </w:r>
    </w:p>
    <w:p w14:paraId="24FFFFBA" w14:textId="77777777" w:rsidR="00E37AFE" w:rsidRPr="00307227" w:rsidRDefault="00E37AFE" w:rsidP="00E37AFE">
      <w:pPr>
        <w:pStyle w:val="Frspaiere"/>
        <w:ind w:left="-1134" w:right="-709" w:firstLine="567"/>
        <w:jc w:val="both"/>
        <w:rPr>
          <w:sz w:val="26"/>
          <w:szCs w:val="26"/>
        </w:rPr>
      </w:pPr>
      <w:proofErr w:type="spellStart"/>
      <w:r w:rsidRPr="00307227">
        <w:rPr>
          <w:sz w:val="26"/>
          <w:szCs w:val="26"/>
        </w:rPr>
        <w:t>Biblioteca</w:t>
      </w:r>
      <w:proofErr w:type="spellEnd"/>
      <w:r w:rsidRPr="00307227">
        <w:rPr>
          <w:sz w:val="26"/>
          <w:szCs w:val="26"/>
        </w:rPr>
        <w:t xml:space="preserve"> = 4 </w:t>
      </w:r>
      <w:proofErr w:type="spellStart"/>
      <w:r w:rsidRPr="00307227">
        <w:rPr>
          <w:sz w:val="26"/>
          <w:szCs w:val="26"/>
        </w:rPr>
        <w:t>persoane</w:t>
      </w:r>
      <w:proofErr w:type="spellEnd"/>
    </w:p>
    <w:p w14:paraId="0C02379F" w14:textId="77777777" w:rsidR="00E37AFE" w:rsidRPr="00307227" w:rsidRDefault="00E37AFE" w:rsidP="00E37AFE">
      <w:pPr>
        <w:pStyle w:val="Frspaiere"/>
        <w:ind w:left="-1134" w:right="-709" w:firstLine="567"/>
        <w:jc w:val="both"/>
        <w:rPr>
          <w:sz w:val="26"/>
          <w:szCs w:val="26"/>
        </w:rPr>
      </w:pPr>
      <w:r w:rsidRPr="00307227">
        <w:rPr>
          <w:sz w:val="26"/>
          <w:szCs w:val="26"/>
        </w:rPr>
        <w:t xml:space="preserve">Personal </w:t>
      </w:r>
      <w:proofErr w:type="spellStart"/>
      <w:r w:rsidRPr="00307227">
        <w:rPr>
          <w:sz w:val="26"/>
          <w:szCs w:val="26"/>
        </w:rPr>
        <w:t>administrativ</w:t>
      </w:r>
      <w:proofErr w:type="spellEnd"/>
      <w:r w:rsidRPr="00307227">
        <w:rPr>
          <w:sz w:val="26"/>
          <w:szCs w:val="26"/>
        </w:rPr>
        <w:t xml:space="preserve"> = 2 </w:t>
      </w:r>
      <w:proofErr w:type="spellStart"/>
      <w:r w:rsidRPr="00307227">
        <w:rPr>
          <w:sz w:val="26"/>
          <w:szCs w:val="26"/>
        </w:rPr>
        <w:t>persoane</w:t>
      </w:r>
      <w:proofErr w:type="spellEnd"/>
      <w:r w:rsidRPr="00307227">
        <w:rPr>
          <w:sz w:val="26"/>
          <w:szCs w:val="26"/>
        </w:rPr>
        <w:t>.</w:t>
      </w:r>
    </w:p>
    <w:p w14:paraId="4C1C9951" w14:textId="77777777" w:rsidR="00E37AFE" w:rsidRPr="00307227" w:rsidRDefault="00E37AFE" w:rsidP="00E37AFE">
      <w:pPr>
        <w:pStyle w:val="Frspaiere"/>
        <w:ind w:left="-1134" w:right="-709" w:firstLine="567"/>
        <w:jc w:val="both"/>
        <w:rPr>
          <w:b/>
          <w:bCs/>
          <w:sz w:val="26"/>
          <w:szCs w:val="26"/>
        </w:rPr>
      </w:pPr>
      <w:proofErr w:type="spellStart"/>
      <w:r w:rsidRPr="00307227">
        <w:rPr>
          <w:sz w:val="26"/>
          <w:szCs w:val="26"/>
        </w:rPr>
        <w:t>Numarul</w:t>
      </w:r>
      <w:proofErr w:type="spellEnd"/>
      <w:r w:rsidRPr="00307227">
        <w:rPr>
          <w:sz w:val="26"/>
          <w:szCs w:val="26"/>
        </w:rPr>
        <w:t xml:space="preserve"> total de </w:t>
      </w:r>
      <w:proofErr w:type="spellStart"/>
      <w:r w:rsidRPr="00307227">
        <w:rPr>
          <w:sz w:val="26"/>
          <w:szCs w:val="26"/>
        </w:rPr>
        <w:t>utilizatori</w:t>
      </w:r>
      <w:proofErr w:type="spellEnd"/>
      <w:r w:rsidRPr="00307227">
        <w:rPr>
          <w:sz w:val="26"/>
          <w:szCs w:val="26"/>
        </w:rPr>
        <w:t xml:space="preserve"> la </w:t>
      </w:r>
      <w:proofErr w:type="spellStart"/>
      <w:r w:rsidRPr="00307227">
        <w:rPr>
          <w:sz w:val="26"/>
          <w:szCs w:val="26"/>
        </w:rPr>
        <w:t>parter</w:t>
      </w:r>
      <w:proofErr w:type="spellEnd"/>
      <w:r w:rsidRPr="00307227">
        <w:rPr>
          <w:sz w:val="26"/>
          <w:szCs w:val="26"/>
        </w:rPr>
        <w:t xml:space="preserve"> =</w:t>
      </w:r>
      <w:r w:rsidRPr="00307227">
        <w:rPr>
          <w:b/>
          <w:bCs/>
          <w:sz w:val="26"/>
          <w:szCs w:val="26"/>
        </w:rPr>
        <w:t xml:space="preserve"> 146 </w:t>
      </w:r>
      <w:proofErr w:type="spellStart"/>
      <w:r w:rsidRPr="00307227">
        <w:rPr>
          <w:b/>
          <w:bCs/>
          <w:sz w:val="26"/>
          <w:szCs w:val="26"/>
        </w:rPr>
        <w:t>persoane</w:t>
      </w:r>
      <w:proofErr w:type="spellEnd"/>
      <w:r w:rsidRPr="00307227">
        <w:rPr>
          <w:b/>
          <w:bCs/>
          <w:sz w:val="26"/>
          <w:szCs w:val="26"/>
        </w:rPr>
        <w:t>.</w:t>
      </w:r>
    </w:p>
    <w:p w14:paraId="00328801" w14:textId="77777777" w:rsidR="00E37AFE" w:rsidRPr="00307227" w:rsidRDefault="00E37AFE" w:rsidP="00E37AFE">
      <w:pPr>
        <w:pStyle w:val="Frspaiere"/>
        <w:ind w:left="-1134" w:right="-709" w:firstLine="567"/>
        <w:jc w:val="both"/>
        <w:rPr>
          <w:b/>
          <w:bCs/>
          <w:sz w:val="26"/>
          <w:szCs w:val="26"/>
        </w:rPr>
      </w:pPr>
    </w:p>
    <w:p w14:paraId="2D983E18" w14:textId="77777777" w:rsidR="00E37AFE" w:rsidRPr="00307227" w:rsidRDefault="00E37AFE" w:rsidP="00E37AFE">
      <w:pPr>
        <w:pStyle w:val="Frspaiere"/>
        <w:ind w:left="-1134" w:right="-709" w:firstLine="567"/>
        <w:jc w:val="both"/>
        <w:rPr>
          <w:b/>
          <w:bCs/>
          <w:sz w:val="26"/>
          <w:szCs w:val="26"/>
        </w:rPr>
      </w:pPr>
      <w:proofErr w:type="spellStart"/>
      <w:r w:rsidRPr="00307227">
        <w:rPr>
          <w:b/>
          <w:bCs/>
          <w:sz w:val="26"/>
          <w:szCs w:val="26"/>
        </w:rPr>
        <w:t>Etaj</w:t>
      </w:r>
      <w:proofErr w:type="spellEnd"/>
      <w:r w:rsidRPr="00307227">
        <w:rPr>
          <w:b/>
          <w:bCs/>
          <w:sz w:val="26"/>
          <w:szCs w:val="26"/>
        </w:rPr>
        <w:t xml:space="preserve"> 1</w:t>
      </w:r>
    </w:p>
    <w:p w14:paraId="4492ED3F" w14:textId="77777777" w:rsidR="00E37AFE" w:rsidRPr="00307227" w:rsidRDefault="00E37AFE" w:rsidP="00E37AFE">
      <w:pPr>
        <w:pStyle w:val="Frspaiere"/>
        <w:ind w:left="-1134" w:right="-709" w:firstLine="567"/>
        <w:jc w:val="both"/>
        <w:rPr>
          <w:sz w:val="26"/>
          <w:szCs w:val="26"/>
        </w:rPr>
      </w:pPr>
      <w:r w:rsidRPr="00307227">
        <w:rPr>
          <w:sz w:val="26"/>
          <w:szCs w:val="26"/>
          <w:lang w:val="ro-RO" w:eastAsia="ro-RO"/>
        </w:rPr>
        <w:t>Sala de sedinte</w:t>
      </w:r>
      <w:r w:rsidRPr="00307227">
        <w:rPr>
          <w:sz w:val="26"/>
          <w:szCs w:val="26"/>
        </w:rPr>
        <w:t xml:space="preserve"> = 20 </w:t>
      </w:r>
      <w:proofErr w:type="spellStart"/>
      <w:r w:rsidRPr="00307227">
        <w:rPr>
          <w:sz w:val="26"/>
          <w:szCs w:val="26"/>
        </w:rPr>
        <w:t>persoane</w:t>
      </w:r>
      <w:proofErr w:type="spellEnd"/>
      <w:r w:rsidRPr="00307227">
        <w:rPr>
          <w:sz w:val="26"/>
          <w:szCs w:val="26"/>
        </w:rPr>
        <w:t>;</w:t>
      </w:r>
    </w:p>
    <w:p w14:paraId="53A45989" w14:textId="77777777" w:rsidR="00E37AFE" w:rsidRPr="00307227" w:rsidRDefault="00E37AFE" w:rsidP="00E37AFE">
      <w:pPr>
        <w:pStyle w:val="Frspaiere"/>
        <w:ind w:left="-1134" w:right="-709" w:firstLine="567"/>
        <w:jc w:val="both"/>
        <w:rPr>
          <w:sz w:val="26"/>
          <w:szCs w:val="26"/>
        </w:rPr>
      </w:pPr>
      <w:r w:rsidRPr="00307227">
        <w:rPr>
          <w:sz w:val="26"/>
          <w:szCs w:val="26"/>
          <w:lang w:val="ro-RO" w:eastAsia="ro-RO"/>
        </w:rPr>
        <w:t>Cerc muzical</w:t>
      </w:r>
      <w:r w:rsidRPr="00307227">
        <w:rPr>
          <w:sz w:val="26"/>
          <w:szCs w:val="26"/>
        </w:rPr>
        <w:t xml:space="preserve"> = 10 </w:t>
      </w:r>
      <w:proofErr w:type="spellStart"/>
      <w:r w:rsidRPr="00307227">
        <w:rPr>
          <w:sz w:val="26"/>
          <w:szCs w:val="26"/>
        </w:rPr>
        <w:t>persoane</w:t>
      </w:r>
      <w:proofErr w:type="spellEnd"/>
      <w:r w:rsidRPr="00307227">
        <w:rPr>
          <w:sz w:val="26"/>
          <w:szCs w:val="26"/>
        </w:rPr>
        <w:t>;</w:t>
      </w:r>
    </w:p>
    <w:p w14:paraId="630BB9D4" w14:textId="77777777" w:rsidR="00E37AFE" w:rsidRPr="00307227" w:rsidRDefault="00E37AFE" w:rsidP="00E37AFE">
      <w:pPr>
        <w:pStyle w:val="Frspaiere"/>
        <w:ind w:left="-1134" w:right="-709" w:firstLine="567"/>
        <w:jc w:val="both"/>
        <w:rPr>
          <w:sz w:val="26"/>
          <w:szCs w:val="26"/>
        </w:rPr>
      </w:pPr>
      <w:r w:rsidRPr="00307227">
        <w:rPr>
          <w:sz w:val="26"/>
          <w:szCs w:val="26"/>
          <w:lang w:val="ro-RO" w:eastAsia="ro-RO"/>
        </w:rPr>
        <w:t>Birou profesori</w:t>
      </w:r>
      <w:r w:rsidRPr="00307227">
        <w:rPr>
          <w:sz w:val="26"/>
          <w:szCs w:val="26"/>
        </w:rPr>
        <w:t xml:space="preserve"> = 2 </w:t>
      </w:r>
      <w:proofErr w:type="spellStart"/>
      <w:r w:rsidRPr="00307227">
        <w:rPr>
          <w:sz w:val="26"/>
          <w:szCs w:val="26"/>
        </w:rPr>
        <w:t>persoane</w:t>
      </w:r>
      <w:proofErr w:type="spellEnd"/>
      <w:r w:rsidRPr="00307227">
        <w:rPr>
          <w:sz w:val="26"/>
          <w:szCs w:val="26"/>
        </w:rPr>
        <w:t>;</w:t>
      </w:r>
    </w:p>
    <w:p w14:paraId="53E4EAC8" w14:textId="77777777" w:rsidR="00E37AFE" w:rsidRPr="00307227" w:rsidRDefault="00E37AFE" w:rsidP="00E37AFE">
      <w:pPr>
        <w:pStyle w:val="Frspaiere"/>
        <w:ind w:left="-1134" w:right="-709" w:firstLine="567"/>
        <w:jc w:val="both"/>
        <w:rPr>
          <w:sz w:val="26"/>
          <w:szCs w:val="26"/>
        </w:rPr>
      </w:pPr>
      <w:r w:rsidRPr="00307227">
        <w:rPr>
          <w:sz w:val="26"/>
          <w:szCs w:val="26"/>
          <w:lang w:val="ro-RO" w:eastAsia="ro-RO"/>
        </w:rPr>
        <w:t xml:space="preserve">Camera machiaj = </w:t>
      </w:r>
      <w:r w:rsidRPr="00307227">
        <w:rPr>
          <w:sz w:val="26"/>
          <w:szCs w:val="26"/>
        </w:rPr>
        <w:t xml:space="preserve">2 </w:t>
      </w:r>
      <w:proofErr w:type="spellStart"/>
      <w:r w:rsidRPr="00307227">
        <w:rPr>
          <w:sz w:val="26"/>
          <w:szCs w:val="26"/>
        </w:rPr>
        <w:t>persoane</w:t>
      </w:r>
      <w:proofErr w:type="spellEnd"/>
      <w:r w:rsidRPr="00307227">
        <w:rPr>
          <w:sz w:val="26"/>
          <w:szCs w:val="26"/>
        </w:rPr>
        <w:t>.</w:t>
      </w:r>
    </w:p>
    <w:p w14:paraId="100FE2A9" w14:textId="77777777" w:rsidR="00E37AFE" w:rsidRPr="00307227" w:rsidRDefault="00E37AFE" w:rsidP="00E37AFE">
      <w:pPr>
        <w:pStyle w:val="Frspaiere"/>
        <w:ind w:left="-1134" w:right="-709" w:firstLine="567"/>
        <w:jc w:val="both"/>
        <w:rPr>
          <w:b/>
          <w:bCs/>
          <w:sz w:val="26"/>
          <w:szCs w:val="26"/>
        </w:rPr>
      </w:pPr>
      <w:proofErr w:type="spellStart"/>
      <w:r w:rsidRPr="00307227">
        <w:rPr>
          <w:sz w:val="26"/>
          <w:szCs w:val="26"/>
        </w:rPr>
        <w:t>Numarul</w:t>
      </w:r>
      <w:proofErr w:type="spellEnd"/>
      <w:r w:rsidRPr="00307227">
        <w:rPr>
          <w:sz w:val="26"/>
          <w:szCs w:val="26"/>
        </w:rPr>
        <w:t xml:space="preserve"> total de </w:t>
      </w:r>
      <w:proofErr w:type="spellStart"/>
      <w:r w:rsidRPr="00307227">
        <w:rPr>
          <w:sz w:val="26"/>
          <w:szCs w:val="26"/>
        </w:rPr>
        <w:t>utilizatori</w:t>
      </w:r>
      <w:proofErr w:type="spellEnd"/>
      <w:r w:rsidRPr="00307227">
        <w:rPr>
          <w:sz w:val="26"/>
          <w:szCs w:val="26"/>
        </w:rPr>
        <w:t xml:space="preserve"> la </w:t>
      </w:r>
      <w:proofErr w:type="spellStart"/>
      <w:r w:rsidRPr="00307227">
        <w:rPr>
          <w:sz w:val="26"/>
          <w:szCs w:val="26"/>
        </w:rPr>
        <w:t>etaj</w:t>
      </w:r>
      <w:proofErr w:type="spellEnd"/>
      <w:r w:rsidRPr="00307227">
        <w:rPr>
          <w:b/>
          <w:bCs/>
          <w:sz w:val="26"/>
          <w:szCs w:val="26"/>
        </w:rPr>
        <w:t xml:space="preserve"> = 34 </w:t>
      </w:r>
      <w:proofErr w:type="spellStart"/>
      <w:r w:rsidRPr="00307227">
        <w:rPr>
          <w:b/>
          <w:bCs/>
          <w:sz w:val="26"/>
          <w:szCs w:val="26"/>
        </w:rPr>
        <w:t>persoane</w:t>
      </w:r>
      <w:proofErr w:type="spellEnd"/>
      <w:r w:rsidRPr="00307227">
        <w:rPr>
          <w:b/>
          <w:bCs/>
          <w:sz w:val="26"/>
          <w:szCs w:val="26"/>
        </w:rPr>
        <w:t>.</w:t>
      </w:r>
    </w:p>
    <w:p w14:paraId="07A5B5B6" w14:textId="77777777" w:rsidR="00A1673D" w:rsidRPr="00307227" w:rsidRDefault="00A1673D" w:rsidP="00307227">
      <w:pPr>
        <w:pStyle w:val="Frspaiere"/>
      </w:pPr>
    </w:p>
    <w:p w14:paraId="7B38C72D" w14:textId="65BF567E" w:rsidR="00A1673D" w:rsidRPr="00307227" w:rsidRDefault="00A1673D" w:rsidP="00D71179">
      <w:pPr>
        <w:pStyle w:val="Frspaiere"/>
        <w:ind w:left="-1134" w:right="-709" w:firstLine="567"/>
        <w:jc w:val="both"/>
        <w:rPr>
          <w:b/>
          <w:bCs/>
          <w:sz w:val="26"/>
          <w:szCs w:val="26"/>
        </w:rPr>
      </w:pPr>
      <w:proofErr w:type="spellStart"/>
      <w:r w:rsidRPr="00307227">
        <w:rPr>
          <w:b/>
          <w:bCs/>
          <w:sz w:val="26"/>
          <w:szCs w:val="26"/>
        </w:rPr>
        <w:t>Numarul</w:t>
      </w:r>
      <w:proofErr w:type="spellEnd"/>
      <w:r w:rsidRPr="00307227">
        <w:rPr>
          <w:b/>
          <w:bCs/>
          <w:sz w:val="26"/>
          <w:szCs w:val="26"/>
        </w:rPr>
        <w:t xml:space="preserve"> total de </w:t>
      </w:r>
      <w:proofErr w:type="spellStart"/>
      <w:r w:rsidRPr="00307227">
        <w:rPr>
          <w:b/>
          <w:bCs/>
          <w:sz w:val="26"/>
          <w:szCs w:val="26"/>
        </w:rPr>
        <w:t>utilizatori</w:t>
      </w:r>
      <w:proofErr w:type="spellEnd"/>
      <w:r w:rsidRPr="00307227">
        <w:rPr>
          <w:b/>
          <w:bCs/>
          <w:sz w:val="26"/>
          <w:szCs w:val="26"/>
        </w:rPr>
        <w:t xml:space="preserve">  </w:t>
      </w:r>
      <w:proofErr w:type="spellStart"/>
      <w:r w:rsidRPr="00307227">
        <w:rPr>
          <w:b/>
          <w:bCs/>
          <w:sz w:val="26"/>
          <w:szCs w:val="26"/>
        </w:rPr>
        <w:t>în</w:t>
      </w:r>
      <w:proofErr w:type="spellEnd"/>
      <w:r w:rsidRPr="00307227">
        <w:rPr>
          <w:b/>
          <w:bCs/>
          <w:sz w:val="26"/>
          <w:szCs w:val="26"/>
        </w:rPr>
        <w:t xml:space="preserve"> </w:t>
      </w:r>
      <w:proofErr w:type="spellStart"/>
      <w:r w:rsidRPr="00307227">
        <w:rPr>
          <w:b/>
          <w:bCs/>
          <w:sz w:val="26"/>
          <w:szCs w:val="26"/>
        </w:rPr>
        <w:t>clădire</w:t>
      </w:r>
      <w:proofErr w:type="spellEnd"/>
      <w:r w:rsidRPr="00307227">
        <w:rPr>
          <w:b/>
          <w:bCs/>
          <w:sz w:val="26"/>
          <w:szCs w:val="26"/>
        </w:rPr>
        <w:t xml:space="preserve"> = 1</w:t>
      </w:r>
      <w:r w:rsidR="00E37AFE" w:rsidRPr="00307227">
        <w:rPr>
          <w:b/>
          <w:bCs/>
          <w:sz w:val="26"/>
          <w:szCs w:val="26"/>
        </w:rPr>
        <w:t>80</w:t>
      </w:r>
      <w:r w:rsidRPr="00307227">
        <w:rPr>
          <w:b/>
          <w:bCs/>
          <w:sz w:val="26"/>
          <w:szCs w:val="26"/>
        </w:rPr>
        <w:t xml:space="preserve"> </w:t>
      </w:r>
      <w:proofErr w:type="spellStart"/>
      <w:r w:rsidRPr="00307227">
        <w:rPr>
          <w:b/>
          <w:bCs/>
          <w:sz w:val="26"/>
          <w:szCs w:val="26"/>
        </w:rPr>
        <w:t>persoane</w:t>
      </w:r>
      <w:proofErr w:type="spellEnd"/>
      <w:r w:rsidRPr="00307227">
        <w:rPr>
          <w:b/>
          <w:bCs/>
          <w:sz w:val="26"/>
          <w:szCs w:val="26"/>
        </w:rPr>
        <w:t>.</w:t>
      </w:r>
    </w:p>
    <w:p w14:paraId="76B27193" w14:textId="77777777" w:rsidR="000101C2" w:rsidRPr="00307227" w:rsidRDefault="000101C2" w:rsidP="00307227">
      <w:pPr>
        <w:pStyle w:val="Frspaiere"/>
        <w:rPr>
          <w:lang w:val="pt-BR"/>
        </w:rPr>
      </w:pPr>
      <w:r w:rsidRPr="00307227">
        <w:rPr>
          <w:lang w:val="pt-BR"/>
        </w:rPr>
        <w:t xml:space="preserve"> </w:t>
      </w:r>
    </w:p>
    <w:p w14:paraId="36BC0B04" w14:textId="49C910C0" w:rsidR="000101C2" w:rsidRPr="00AA74B3" w:rsidRDefault="000101C2" w:rsidP="00D71179">
      <w:pPr>
        <w:ind w:left="-1134" w:right="-709" w:firstLine="567"/>
        <w:jc w:val="both"/>
        <w:rPr>
          <w:b/>
          <w:sz w:val="26"/>
          <w:szCs w:val="26"/>
          <w:lang w:val="pt-BR"/>
        </w:rPr>
      </w:pPr>
      <w:r w:rsidRPr="00AA74B3">
        <w:rPr>
          <w:b/>
          <w:sz w:val="26"/>
          <w:szCs w:val="26"/>
          <w:lang w:val="pt-BR"/>
        </w:rPr>
        <w:t>Număr căi de evacuare</w:t>
      </w:r>
    </w:p>
    <w:p w14:paraId="2EC37286" w14:textId="6F451803" w:rsidR="00BB2EBE" w:rsidRDefault="000101C2" w:rsidP="00AA74B3">
      <w:pPr>
        <w:ind w:left="-1134" w:right="-709" w:firstLine="567"/>
        <w:jc w:val="both"/>
        <w:rPr>
          <w:bCs/>
          <w:sz w:val="26"/>
          <w:szCs w:val="26"/>
          <w:lang w:val="pt-BR"/>
        </w:rPr>
      </w:pPr>
      <w:r w:rsidRPr="00AA74B3">
        <w:rPr>
          <w:bCs/>
          <w:sz w:val="26"/>
          <w:szCs w:val="26"/>
          <w:lang w:val="pt-BR"/>
        </w:rPr>
        <w:t xml:space="preserve">Conform art </w:t>
      </w:r>
      <w:r w:rsidR="00AA74B3" w:rsidRPr="00AA74B3">
        <w:rPr>
          <w:bCs/>
          <w:sz w:val="26"/>
          <w:szCs w:val="26"/>
          <w:lang w:val="pt-BR"/>
        </w:rPr>
        <w:t>2</w:t>
      </w:r>
      <w:r w:rsidRPr="00AA74B3">
        <w:rPr>
          <w:bCs/>
          <w:sz w:val="26"/>
          <w:szCs w:val="26"/>
          <w:lang w:val="pt-BR"/>
        </w:rPr>
        <w:t>.</w:t>
      </w:r>
      <w:r w:rsidR="00AA74B3" w:rsidRPr="00AA74B3">
        <w:rPr>
          <w:bCs/>
          <w:sz w:val="26"/>
          <w:szCs w:val="26"/>
          <w:lang w:val="pt-BR"/>
        </w:rPr>
        <w:t>6</w:t>
      </w:r>
      <w:r w:rsidRPr="00AA74B3">
        <w:rPr>
          <w:bCs/>
          <w:sz w:val="26"/>
          <w:szCs w:val="26"/>
          <w:lang w:val="pt-BR"/>
        </w:rPr>
        <w:t>.1</w:t>
      </w:r>
      <w:r w:rsidR="00AA74B3" w:rsidRPr="00AA74B3">
        <w:rPr>
          <w:bCs/>
          <w:sz w:val="26"/>
          <w:szCs w:val="26"/>
          <w:lang w:val="pt-BR"/>
        </w:rPr>
        <w:t>.</w:t>
      </w:r>
      <w:r w:rsidRPr="00AA74B3">
        <w:rPr>
          <w:bCs/>
          <w:sz w:val="26"/>
          <w:szCs w:val="26"/>
          <w:lang w:val="pt-BR"/>
        </w:rPr>
        <w:t xml:space="preserve"> din Normativ  P 118 /99, </w:t>
      </w:r>
      <w:r w:rsidR="00AA74B3" w:rsidRPr="00AA74B3">
        <w:rPr>
          <w:bCs/>
          <w:sz w:val="26"/>
          <w:szCs w:val="26"/>
          <w:lang w:val="ro-RO"/>
        </w:rPr>
        <w:t>î</w:t>
      </w:r>
      <w:r w:rsidR="00AA74B3" w:rsidRPr="00AA74B3">
        <w:rPr>
          <w:bCs/>
          <w:sz w:val="26"/>
          <w:szCs w:val="26"/>
          <w:lang w:val="pt-BR"/>
        </w:rPr>
        <w:t xml:space="preserve">n construcţii, compartimente de incendiu, încăperi şi alte spaţii construite vor fi asigurate căi de  evacuare prin care, în caz de incendiu, </w:t>
      </w:r>
      <w:r w:rsidR="00AA74B3" w:rsidRPr="00AA74B3">
        <w:rPr>
          <w:bCs/>
          <w:sz w:val="26"/>
          <w:szCs w:val="26"/>
          <w:lang w:val="pt-BR"/>
        </w:rPr>
        <w:lastRenderedPageBreak/>
        <w:t xml:space="preserve">persoanele să poată  ajunge în exterior la  nivelul terenului  sau al unor suprafeţe carosabile, în timpul cel mai scurt  şi în condiţii  de  deplină siguranţă. </w:t>
      </w:r>
    </w:p>
    <w:p w14:paraId="48B71437" w14:textId="32AAA61E" w:rsidR="00AA74B3" w:rsidRPr="00AA74B3" w:rsidRDefault="00AA74B3" w:rsidP="00AA74B3">
      <w:pPr>
        <w:ind w:left="-1134" w:right="-709" w:firstLine="567"/>
        <w:jc w:val="both"/>
        <w:rPr>
          <w:bCs/>
          <w:sz w:val="26"/>
          <w:szCs w:val="26"/>
          <w:lang w:val="pt-BR"/>
        </w:rPr>
      </w:pPr>
      <w:r w:rsidRPr="00AA74B3">
        <w:rPr>
          <w:bCs/>
          <w:sz w:val="26"/>
          <w:szCs w:val="26"/>
          <w:lang w:val="pt-BR"/>
        </w:rPr>
        <w:t>Conform art 2.6.1</w:t>
      </w:r>
      <w:r>
        <w:rPr>
          <w:bCs/>
          <w:sz w:val="26"/>
          <w:szCs w:val="26"/>
          <w:lang w:val="pt-BR"/>
        </w:rPr>
        <w:t>1</w:t>
      </w:r>
      <w:r w:rsidRPr="00AA74B3">
        <w:rPr>
          <w:bCs/>
          <w:sz w:val="26"/>
          <w:szCs w:val="26"/>
          <w:lang w:val="pt-BR"/>
        </w:rPr>
        <w:t>. din Normativ  P 118 /99,</w:t>
      </w:r>
      <w:r w:rsidRPr="00AA74B3">
        <w:t xml:space="preserve"> </w:t>
      </w:r>
      <w:r>
        <w:rPr>
          <w:bCs/>
          <w:sz w:val="26"/>
          <w:szCs w:val="26"/>
          <w:lang w:val="pt-BR"/>
        </w:rPr>
        <w:t>î</w:t>
      </w:r>
      <w:r w:rsidRPr="00AA74B3">
        <w:rPr>
          <w:bCs/>
          <w:sz w:val="26"/>
          <w:szCs w:val="26"/>
          <w:lang w:val="pt-BR"/>
        </w:rPr>
        <w:t>n construcţii,  compartimente de incendiu sau porţiuni de  construcţii independente  din</w:t>
      </w:r>
      <w:r>
        <w:rPr>
          <w:bCs/>
          <w:sz w:val="26"/>
          <w:szCs w:val="26"/>
          <w:lang w:val="pt-BR"/>
        </w:rPr>
        <w:t xml:space="preserve"> </w:t>
      </w:r>
      <w:r w:rsidRPr="00AA74B3">
        <w:rPr>
          <w:bCs/>
          <w:sz w:val="26"/>
          <w:szCs w:val="26"/>
          <w:lang w:val="pt-BR"/>
        </w:rPr>
        <w:t xml:space="preserve">punctul de vedere al circulaţiei, de regulă, persoanele trebuie să aibă acces la cel puţin două căi de evacuare, care pe cât posibil, să ducă în direcţii opuse.  </w:t>
      </w:r>
    </w:p>
    <w:p w14:paraId="58F53920" w14:textId="2B693248" w:rsidR="00E4106D" w:rsidRPr="005B772C" w:rsidRDefault="008D3C96" w:rsidP="005B772C">
      <w:pPr>
        <w:autoSpaceDE w:val="0"/>
        <w:autoSpaceDN w:val="0"/>
        <w:adjustRightInd w:val="0"/>
        <w:ind w:left="-1134" w:right="-709" w:firstLine="567"/>
        <w:jc w:val="both"/>
        <w:rPr>
          <w:rFonts w:eastAsia="TimesNewRomanPSMT"/>
          <w:sz w:val="26"/>
          <w:szCs w:val="26"/>
          <w:lang w:val="ro-RO" w:eastAsia="ro-RO"/>
        </w:rPr>
      </w:pPr>
      <w:r w:rsidRPr="005B772C">
        <w:rPr>
          <w:rFonts w:eastAsia="TimesNewRomanPS-BoldMT"/>
          <w:bCs/>
          <w:sz w:val="26"/>
          <w:szCs w:val="26"/>
          <w:lang w:val="ro-RO" w:eastAsia="ro-RO"/>
        </w:rPr>
        <w:t>În conformitate cu art</w:t>
      </w:r>
      <w:r w:rsidRPr="005B772C">
        <w:rPr>
          <w:sz w:val="26"/>
          <w:szCs w:val="26"/>
          <w:lang w:val="fr-FR"/>
        </w:rPr>
        <w:t xml:space="preserve">. 2.6.12. </w:t>
      </w:r>
      <w:proofErr w:type="spellStart"/>
      <w:r w:rsidRPr="005B772C">
        <w:rPr>
          <w:sz w:val="26"/>
          <w:szCs w:val="26"/>
          <w:lang w:val="fr-FR"/>
        </w:rPr>
        <w:t>din</w:t>
      </w:r>
      <w:proofErr w:type="spellEnd"/>
      <w:r w:rsidRPr="005B772C">
        <w:rPr>
          <w:sz w:val="26"/>
          <w:szCs w:val="26"/>
          <w:lang w:val="fr-FR"/>
        </w:rPr>
        <w:t xml:space="preserve"> </w:t>
      </w:r>
      <w:proofErr w:type="spellStart"/>
      <w:r w:rsidRPr="005B772C">
        <w:rPr>
          <w:sz w:val="26"/>
          <w:szCs w:val="26"/>
          <w:lang w:val="fr-FR"/>
        </w:rPr>
        <w:t>Normativ</w:t>
      </w:r>
      <w:proofErr w:type="spellEnd"/>
      <w:r w:rsidRPr="005B772C">
        <w:rPr>
          <w:sz w:val="26"/>
          <w:szCs w:val="26"/>
          <w:lang w:val="fr-FR"/>
        </w:rPr>
        <w:t xml:space="preserve"> P 118 /99,</w:t>
      </w:r>
      <w:r w:rsidRPr="005B772C">
        <w:rPr>
          <w:rFonts w:eastAsia="TimesNewRomanPS-BoldMT"/>
          <w:b/>
          <w:bCs/>
          <w:sz w:val="26"/>
          <w:szCs w:val="26"/>
          <w:lang w:val="ro-RO" w:eastAsia="ro-RO"/>
        </w:rPr>
        <w:t xml:space="preserve"> </w:t>
      </w:r>
      <w:r w:rsidRPr="005B772C">
        <w:rPr>
          <w:rFonts w:eastAsia="TimesNewRomanPSMT"/>
          <w:sz w:val="26"/>
          <w:szCs w:val="26"/>
          <w:lang w:val="ro-RO" w:eastAsia="ro-RO"/>
        </w:rPr>
        <w:t xml:space="preserve">asigurarea unei singure căi de evacuare este admisă atunci când conform proiectului, la fiecare nivel deservit de această cale se pot afla simultan maximum </w:t>
      </w:r>
      <w:r w:rsidRPr="005B772C">
        <w:rPr>
          <w:rFonts w:eastAsia="TimesNewRomanPS-BoldMT"/>
          <w:sz w:val="26"/>
          <w:szCs w:val="26"/>
          <w:lang w:val="ro-RO" w:eastAsia="ro-RO"/>
        </w:rPr>
        <w:t>20 de persoane</w:t>
      </w:r>
      <w:r w:rsidRPr="005B772C">
        <w:rPr>
          <w:rFonts w:eastAsia="TimesNewRomanPS-BoldMT"/>
          <w:b/>
          <w:bCs/>
          <w:sz w:val="26"/>
          <w:szCs w:val="26"/>
          <w:lang w:val="ro-RO" w:eastAsia="ro-RO"/>
        </w:rPr>
        <w:t xml:space="preserve"> </w:t>
      </w:r>
      <w:r w:rsidRPr="005B772C">
        <w:rPr>
          <w:rFonts w:eastAsia="TimesNewRomanPS-BoldMT"/>
          <w:sz w:val="26"/>
          <w:szCs w:val="26"/>
          <w:lang w:val="ro-RO" w:eastAsia="ro-RO"/>
        </w:rPr>
        <w:t>– indiferent</w:t>
      </w:r>
      <w:r w:rsidRPr="005B772C">
        <w:rPr>
          <w:rFonts w:eastAsia="TimesNewRomanPSMT"/>
          <w:sz w:val="26"/>
          <w:szCs w:val="26"/>
          <w:lang w:val="ro-RO" w:eastAsia="ro-RO"/>
        </w:rPr>
        <w:t xml:space="preserve"> de timpul (lungimea) de evacuare realizat, precum şi în cazurile în care la fiecare nivel suprateran sau subteran, numărul persoanelor este mai mare dar timpul (lungimea) traseului de evacuare se înscrie în valoarea admisă pentru evacuarea </w:t>
      </w:r>
      <w:r w:rsidRPr="005B772C">
        <w:rPr>
          <w:rFonts w:eastAsia="TimesNewRomanPS-BoldMT"/>
          <w:sz w:val="26"/>
          <w:szCs w:val="26"/>
          <w:lang w:val="ro-RO" w:eastAsia="ro-RO"/>
        </w:rPr>
        <w:t>într-</w:t>
      </w:r>
      <w:r w:rsidRPr="005B772C">
        <w:rPr>
          <w:rFonts w:eastAsia="TimesNewRomanPSMT"/>
          <w:sz w:val="26"/>
          <w:szCs w:val="26"/>
          <w:lang w:val="ro-RO" w:eastAsia="ro-RO"/>
        </w:rPr>
        <w:t xml:space="preserve">o singură direcţie (coridoare </w:t>
      </w:r>
      <w:r w:rsidRPr="005B772C">
        <w:rPr>
          <w:rFonts w:eastAsia="TimesNewRomanPS-BoldMT"/>
          <w:sz w:val="26"/>
          <w:szCs w:val="26"/>
          <w:lang w:val="ro-RO" w:eastAsia="ro-RO"/>
        </w:rPr>
        <w:t xml:space="preserve">înfundate), în </w:t>
      </w:r>
      <w:r w:rsidRPr="005B772C">
        <w:rPr>
          <w:rFonts w:eastAsia="TimesNewRomanPSMT"/>
          <w:sz w:val="26"/>
          <w:szCs w:val="26"/>
          <w:lang w:val="ro-RO" w:eastAsia="ro-RO"/>
        </w:rPr>
        <w:t>funcţie de nivelul de rezistentă la foc, risc de incendiu, tip de clădire şi destinaţie, conform</w:t>
      </w:r>
      <w:r w:rsidRPr="005B772C">
        <w:rPr>
          <w:rFonts w:eastAsia="TimesNewRomanPS-BoldMT"/>
          <w:sz w:val="26"/>
          <w:szCs w:val="26"/>
          <w:lang w:val="ro-RO" w:eastAsia="ro-RO"/>
        </w:rPr>
        <w:t xml:space="preserve"> prevederilor normativului.</w:t>
      </w:r>
    </w:p>
    <w:p w14:paraId="789BE4CC" w14:textId="43172F12" w:rsidR="00E4106D" w:rsidRPr="0031015E" w:rsidRDefault="000101C2" w:rsidP="005B772C">
      <w:pPr>
        <w:ind w:left="-1134" w:right="-709" w:firstLine="567"/>
        <w:jc w:val="both"/>
        <w:rPr>
          <w:bCs/>
          <w:sz w:val="26"/>
          <w:szCs w:val="26"/>
          <w:lang w:val="pt-BR"/>
        </w:rPr>
      </w:pPr>
      <w:r w:rsidRPr="0031015E">
        <w:rPr>
          <w:bCs/>
          <w:sz w:val="26"/>
          <w:szCs w:val="26"/>
          <w:lang w:val="pt-BR"/>
        </w:rPr>
        <w:t xml:space="preserve">Pentru </w:t>
      </w:r>
      <w:r w:rsidR="005B772C" w:rsidRPr="0031015E">
        <w:rPr>
          <w:sz w:val="26"/>
          <w:szCs w:val="26"/>
          <w:lang w:val="it-IT"/>
        </w:rPr>
        <w:t>Corp C1 – Casa de Cultură, regim de inaltime P + 1E, Ac = 524,00  mp, Adc = 736,00 mp, gradul V de rezistență la foc</w:t>
      </w:r>
      <w:r w:rsidR="005B772C" w:rsidRPr="0031015E">
        <w:rPr>
          <w:sz w:val="26"/>
          <w:szCs w:val="26"/>
        </w:rPr>
        <w:t xml:space="preserve">, </w:t>
      </w:r>
      <w:r w:rsidR="00084533" w:rsidRPr="0031015E">
        <w:rPr>
          <w:bCs/>
          <w:sz w:val="26"/>
          <w:szCs w:val="26"/>
          <w:lang w:val="pt-BR"/>
        </w:rPr>
        <w:t>se asigură</w:t>
      </w:r>
      <w:r w:rsidRPr="0031015E">
        <w:rPr>
          <w:bCs/>
          <w:sz w:val="26"/>
          <w:szCs w:val="26"/>
          <w:lang w:val="pt-BR"/>
        </w:rPr>
        <w:t xml:space="preserve"> </w:t>
      </w:r>
      <w:r w:rsidR="00A425DA" w:rsidRPr="0031015E">
        <w:rPr>
          <w:bCs/>
          <w:sz w:val="26"/>
          <w:szCs w:val="26"/>
          <w:lang w:val="pt-BR"/>
        </w:rPr>
        <w:t>două</w:t>
      </w:r>
      <w:r w:rsidRPr="0031015E">
        <w:rPr>
          <w:bCs/>
          <w:sz w:val="26"/>
          <w:szCs w:val="26"/>
          <w:lang w:val="pt-BR"/>
        </w:rPr>
        <w:t xml:space="preserve"> căi de evacuare pentru evacuarea de la parter  si  </w:t>
      </w:r>
      <w:r w:rsidR="005B772C" w:rsidRPr="0031015E">
        <w:rPr>
          <w:bCs/>
          <w:sz w:val="26"/>
          <w:szCs w:val="26"/>
          <w:lang w:val="pt-BR"/>
        </w:rPr>
        <w:t>o</w:t>
      </w:r>
      <w:r w:rsidRPr="0031015E">
        <w:rPr>
          <w:bCs/>
          <w:sz w:val="26"/>
          <w:szCs w:val="26"/>
          <w:lang w:val="pt-BR"/>
        </w:rPr>
        <w:t xml:space="preserve"> ca</w:t>
      </w:r>
      <w:r w:rsidR="005B772C" w:rsidRPr="0031015E">
        <w:rPr>
          <w:bCs/>
          <w:sz w:val="26"/>
          <w:szCs w:val="26"/>
          <w:lang w:val="pt-BR"/>
        </w:rPr>
        <w:t xml:space="preserve">le </w:t>
      </w:r>
      <w:r w:rsidRPr="0031015E">
        <w:rPr>
          <w:bCs/>
          <w:sz w:val="26"/>
          <w:szCs w:val="26"/>
          <w:lang w:val="pt-BR"/>
        </w:rPr>
        <w:t>de evacuare de la etaj</w:t>
      </w:r>
      <w:r w:rsidR="005B772C" w:rsidRPr="0031015E">
        <w:rPr>
          <w:bCs/>
          <w:sz w:val="26"/>
          <w:szCs w:val="26"/>
          <w:lang w:val="pt-BR"/>
        </w:rPr>
        <w:t xml:space="preserve"> pentru fiecare latură</w:t>
      </w:r>
      <w:r w:rsidR="0019676B">
        <w:rPr>
          <w:bCs/>
          <w:sz w:val="26"/>
          <w:szCs w:val="26"/>
          <w:lang w:val="pt-BR"/>
        </w:rPr>
        <w:t xml:space="preserve"> a clădirii</w:t>
      </w:r>
      <w:r w:rsidRPr="0031015E">
        <w:rPr>
          <w:bCs/>
          <w:sz w:val="26"/>
          <w:szCs w:val="26"/>
          <w:lang w:val="pt-BR"/>
        </w:rPr>
        <w:t>. Evacuarea</w:t>
      </w:r>
      <w:r w:rsidR="005B772C" w:rsidRPr="0031015E">
        <w:rPr>
          <w:bCs/>
          <w:sz w:val="26"/>
          <w:szCs w:val="26"/>
          <w:lang w:val="pt-BR"/>
        </w:rPr>
        <w:t xml:space="preserve"> de la etaj se face independent de evacuarea de la parter</w:t>
      </w:r>
      <w:r w:rsidRPr="0031015E">
        <w:rPr>
          <w:bCs/>
          <w:sz w:val="26"/>
          <w:szCs w:val="26"/>
          <w:lang w:val="pt-BR"/>
        </w:rPr>
        <w:t xml:space="preserve"> </w:t>
      </w:r>
      <w:r w:rsidR="005B772C" w:rsidRPr="0031015E">
        <w:rPr>
          <w:bCs/>
          <w:sz w:val="26"/>
          <w:szCs w:val="26"/>
          <w:lang w:val="pt-BR"/>
        </w:rPr>
        <w:t xml:space="preserve">prin cele două scări interioare care debușează direct în exterior </w:t>
      </w:r>
      <w:r w:rsidRPr="0031015E">
        <w:rPr>
          <w:bCs/>
          <w:sz w:val="26"/>
          <w:szCs w:val="26"/>
          <w:lang w:val="pt-BR"/>
        </w:rPr>
        <w:t xml:space="preserve">. </w:t>
      </w:r>
    </w:p>
    <w:p w14:paraId="17EC1F4A" w14:textId="4A2D33D3" w:rsidR="000101C2" w:rsidRPr="0031015E" w:rsidRDefault="000101C2" w:rsidP="00D71179">
      <w:pPr>
        <w:ind w:left="-1134" w:right="-709" w:firstLine="567"/>
        <w:jc w:val="both"/>
        <w:rPr>
          <w:bCs/>
          <w:sz w:val="26"/>
          <w:szCs w:val="26"/>
          <w:lang w:val="pt-BR"/>
        </w:rPr>
      </w:pPr>
      <w:r w:rsidRPr="0031015E">
        <w:rPr>
          <w:bCs/>
          <w:sz w:val="26"/>
          <w:szCs w:val="26"/>
          <w:lang w:val="pt-BR"/>
        </w:rPr>
        <w:t>Evacuarea de la parter</w:t>
      </w:r>
      <w:r w:rsidR="005B772C" w:rsidRPr="0031015E">
        <w:rPr>
          <w:bCs/>
          <w:sz w:val="26"/>
          <w:szCs w:val="26"/>
          <w:lang w:val="pt-BR"/>
        </w:rPr>
        <w:t xml:space="preserve">, din </w:t>
      </w:r>
      <w:r w:rsidR="0031015E" w:rsidRPr="0031015E">
        <w:rPr>
          <w:bCs/>
          <w:sz w:val="26"/>
          <w:szCs w:val="26"/>
          <w:lang w:val="pt-BR"/>
        </w:rPr>
        <w:t xml:space="preserve">P05- Sala de spectacole, Su = </w:t>
      </w:r>
      <w:r w:rsidR="0031015E" w:rsidRPr="0031015E">
        <w:rPr>
          <w:sz w:val="26"/>
          <w:szCs w:val="26"/>
        </w:rPr>
        <w:t xml:space="preserve">159,03 </w:t>
      </w:r>
      <w:proofErr w:type="spellStart"/>
      <w:r w:rsidR="0031015E" w:rsidRPr="0031015E">
        <w:rPr>
          <w:sz w:val="26"/>
          <w:szCs w:val="26"/>
        </w:rPr>
        <w:t>mp</w:t>
      </w:r>
      <w:proofErr w:type="spellEnd"/>
      <w:r w:rsidR="0031015E" w:rsidRPr="0031015E">
        <w:rPr>
          <w:sz w:val="26"/>
          <w:szCs w:val="26"/>
        </w:rPr>
        <w:t>,</w:t>
      </w:r>
      <w:r w:rsidRPr="0031015E">
        <w:rPr>
          <w:bCs/>
          <w:sz w:val="26"/>
          <w:szCs w:val="26"/>
          <w:lang w:val="pt-BR"/>
        </w:rPr>
        <w:t xml:space="preserve"> se face </w:t>
      </w:r>
      <w:r w:rsidR="0031015E" w:rsidRPr="0031015E">
        <w:rPr>
          <w:bCs/>
          <w:sz w:val="26"/>
          <w:szCs w:val="26"/>
          <w:lang w:val="pt-BR"/>
        </w:rPr>
        <w:t xml:space="preserve">în două directii opuse, </w:t>
      </w:r>
      <w:r w:rsidRPr="0031015E">
        <w:rPr>
          <w:bCs/>
          <w:sz w:val="26"/>
          <w:szCs w:val="26"/>
          <w:lang w:val="pt-BR"/>
        </w:rPr>
        <w:t xml:space="preserve">direct in exterior pe </w:t>
      </w:r>
      <w:r w:rsidR="0031015E" w:rsidRPr="0031015E">
        <w:rPr>
          <w:bCs/>
          <w:sz w:val="26"/>
          <w:szCs w:val="26"/>
          <w:lang w:val="pt-BR"/>
        </w:rPr>
        <w:t xml:space="preserve"> cele 6 uși care debușează direct în exterior.  </w:t>
      </w:r>
      <w:r w:rsidRPr="0031015E">
        <w:rPr>
          <w:bCs/>
          <w:sz w:val="26"/>
          <w:szCs w:val="26"/>
          <w:lang w:val="pt-BR"/>
        </w:rPr>
        <w:t xml:space="preserve"> </w:t>
      </w:r>
      <w:r w:rsidR="0031015E" w:rsidRPr="0031015E">
        <w:rPr>
          <w:bCs/>
          <w:sz w:val="26"/>
          <w:szCs w:val="26"/>
          <w:lang w:val="pt-BR"/>
        </w:rPr>
        <w:t>U</w:t>
      </w:r>
      <w:r w:rsidRPr="0031015E">
        <w:rPr>
          <w:bCs/>
          <w:sz w:val="26"/>
          <w:szCs w:val="26"/>
          <w:lang w:val="pt-BR"/>
        </w:rPr>
        <w:t>s</w:t>
      </w:r>
      <w:r w:rsidR="0031015E" w:rsidRPr="0031015E">
        <w:rPr>
          <w:bCs/>
          <w:sz w:val="26"/>
          <w:szCs w:val="26"/>
          <w:lang w:val="pt-BR"/>
        </w:rPr>
        <w:t xml:space="preserve">ile  de evacuare sunt dispuse în fatada laterală  stanga și în fațada laterală dreapta, câte 3 uși în fiecare fațadă, si au </w:t>
      </w:r>
      <w:r w:rsidRPr="0031015E">
        <w:rPr>
          <w:bCs/>
          <w:sz w:val="26"/>
          <w:szCs w:val="26"/>
          <w:lang w:val="pt-BR"/>
        </w:rPr>
        <w:t xml:space="preserve"> </w:t>
      </w:r>
      <w:r w:rsidR="0031015E" w:rsidRPr="0031015E">
        <w:rPr>
          <w:bCs/>
          <w:sz w:val="26"/>
          <w:szCs w:val="26"/>
          <w:lang w:val="pt-BR"/>
        </w:rPr>
        <w:t xml:space="preserve">dimensiunea de </w:t>
      </w:r>
      <w:r w:rsidRPr="0031015E">
        <w:rPr>
          <w:bCs/>
          <w:sz w:val="26"/>
          <w:szCs w:val="26"/>
          <w:lang w:val="pt-BR"/>
        </w:rPr>
        <w:t xml:space="preserve"> 1,</w:t>
      </w:r>
      <w:r w:rsidR="0031015E" w:rsidRPr="0031015E">
        <w:rPr>
          <w:bCs/>
          <w:sz w:val="26"/>
          <w:szCs w:val="26"/>
          <w:lang w:val="pt-BR"/>
        </w:rPr>
        <w:t>45</w:t>
      </w:r>
      <w:r w:rsidRPr="0031015E">
        <w:rPr>
          <w:bCs/>
          <w:sz w:val="26"/>
          <w:szCs w:val="26"/>
          <w:lang w:val="pt-BR"/>
        </w:rPr>
        <w:t>x2,</w:t>
      </w:r>
      <w:r w:rsidR="0031015E" w:rsidRPr="0031015E">
        <w:rPr>
          <w:bCs/>
          <w:sz w:val="26"/>
          <w:szCs w:val="26"/>
          <w:lang w:val="pt-BR"/>
        </w:rPr>
        <w:t>3</w:t>
      </w:r>
      <w:r w:rsidRPr="0031015E">
        <w:rPr>
          <w:bCs/>
          <w:sz w:val="26"/>
          <w:szCs w:val="26"/>
          <w:lang w:val="pt-BR"/>
        </w:rPr>
        <w:t>0 m.</w:t>
      </w:r>
      <w:r w:rsidR="00D3586D" w:rsidRPr="0031015E">
        <w:rPr>
          <w:bCs/>
          <w:sz w:val="26"/>
          <w:szCs w:val="26"/>
          <w:lang w:val="pt-BR"/>
        </w:rPr>
        <w:t xml:space="preserve"> Sensul de deschidere a uși</w:t>
      </w:r>
      <w:r w:rsidR="0031015E" w:rsidRPr="0031015E">
        <w:rPr>
          <w:bCs/>
          <w:sz w:val="26"/>
          <w:szCs w:val="26"/>
          <w:lang w:val="pt-BR"/>
        </w:rPr>
        <w:t>l</w:t>
      </w:r>
      <w:r w:rsidR="00D3586D" w:rsidRPr="0031015E">
        <w:rPr>
          <w:bCs/>
          <w:sz w:val="26"/>
          <w:szCs w:val="26"/>
          <w:lang w:val="pt-BR"/>
        </w:rPr>
        <w:t>or de pe traseul caiilor de evacuare este în sensul evacuarii persoanelor din clădire.</w:t>
      </w:r>
      <w:r w:rsidRPr="0031015E">
        <w:rPr>
          <w:bCs/>
          <w:sz w:val="26"/>
          <w:szCs w:val="26"/>
          <w:lang w:val="pt-BR"/>
        </w:rPr>
        <w:t xml:space="preserve"> </w:t>
      </w:r>
    </w:p>
    <w:p w14:paraId="56952558" w14:textId="3A324520" w:rsidR="00E4106D" w:rsidRDefault="0031015E" w:rsidP="0031015E">
      <w:pPr>
        <w:ind w:left="-1134" w:right="-709" w:firstLine="567"/>
        <w:jc w:val="both"/>
        <w:rPr>
          <w:bCs/>
          <w:sz w:val="26"/>
          <w:szCs w:val="26"/>
          <w:lang w:val="pt-BR"/>
        </w:rPr>
      </w:pPr>
      <w:r w:rsidRPr="0031015E">
        <w:rPr>
          <w:bCs/>
          <w:sz w:val="26"/>
          <w:szCs w:val="26"/>
          <w:lang w:val="pt-BR"/>
        </w:rPr>
        <w:t xml:space="preserve">Evacuarea de la parter, din P02- Scenă, Su = </w:t>
      </w:r>
      <w:r w:rsidRPr="0031015E">
        <w:rPr>
          <w:sz w:val="26"/>
          <w:szCs w:val="26"/>
        </w:rPr>
        <w:t xml:space="preserve">77,36 </w:t>
      </w:r>
      <w:proofErr w:type="spellStart"/>
      <w:r w:rsidRPr="0031015E">
        <w:rPr>
          <w:sz w:val="26"/>
          <w:szCs w:val="26"/>
        </w:rPr>
        <w:t>mp</w:t>
      </w:r>
      <w:proofErr w:type="spellEnd"/>
      <w:r w:rsidRPr="0031015E">
        <w:rPr>
          <w:sz w:val="26"/>
          <w:szCs w:val="26"/>
        </w:rPr>
        <w:t>,</w:t>
      </w:r>
      <w:r w:rsidRPr="0031015E">
        <w:rPr>
          <w:bCs/>
          <w:sz w:val="26"/>
          <w:szCs w:val="26"/>
          <w:lang w:val="pt-BR"/>
        </w:rPr>
        <w:t xml:space="preserve"> se face în două directii opuse, direct in exterior pe  cele 2 uși care debușează direct în exterior.   Usile  de evacuare sunt dispuse în fatada laterală  stanga și în fațada laterală posterioară, au  dimensiunea de  1,50x2,10 m, respectiv 1,00x2,10 m. Sensul de deschidere a ușilor de pe traseul caiilor de evacuare este în sensul evacuarii persoanelor din clădire. </w:t>
      </w:r>
    </w:p>
    <w:p w14:paraId="3592B1BF" w14:textId="41F21089" w:rsidR="00331805" w:rsidRPr="0031015E" w:rsidRDefault="00331805" w:rsidP="00331805">
      <w:pPr>
        <w:ind w:left="-1134" w:right="-709" w:firstLine="567"/>
        <w:jc w:val="both"/>
        <w:rPr>
          <w:bCs/>
          <w:sz w:val="26"/>
          <w:szCs w:val="26"/>
          <w:lang w:val="pt-BR"/>
        </w:rPr>
      </w:pPr>
      <w:r w:rsidRPr="0031015E">
        <w:rPr>
          <w:bCs/>
          <w:sz w:val="26"/>
          <w:szCs w:val="26"/>
          <w:lang w:val="pt-BR"/>
        </w:rPr>
        <w:t>Evacuarea de la parter, din P</w:t>
      </w:r>
      <w:r>
        <w:rPr>
          <w:bCs/>
          <w:sz w:val="26"/>
          <w:szCs w:val="26"/>
          <w:lang w:val="pt-BR"/>
        </w:rPr>
        <w:t xml:space="preserve">15 </w:t>
      </w:r>
      <w:r w:rsidRPr="0031015E">
        <w:rPr>
          <w:bCs/>
          <w:sz w:val="26"/>
          <w:szCs w:val="26"/>
          <w:lang w:val="pt-BR"/>
        </w:rPr>
        <w:t xml:space="preserve">- </w:t>
      </w:r>
      <w:r>
        <w:rPr>
          <w:bCs/>
          <w:sz w:val="26"/>
          <w:szCs w:val="26"/>
          <w:lang w:val="pt-BR"/>
        </w:rPr>
        <w:t>Lojă</w:t>
      </w:r>
      <w:r w:rsidRPr="0031015E">
        <w:rPr>
          <w:bCs/>
          <w:sz w:val="26"/>
          <w:szCs w:val="26"/>
          <w:lang w:val="pt-BR"/>
        </w:rPr>
        <w:t xml:space="preserve">, Su = </w:t>
      </w:r>
      <w:r>
        <w:rPr>
          <w:sz w:val="26"/>
          <w:szCs w:val="26"/>
        </w:rPr>
        <w:t>26,79</w:t>
      </w:r>
      <w:r w:rsidRPr="0031015E">
        <w:rPr>
          <w:sz w:val="26"/>
          <w:szCs w:val="26"/>
        </w:rPr>
        <w:t xml:space="preserve"> </w:t>
      </w:r>
      <w:proofErr w:type="spellStart"/>
      <w:r w:rsidRPr="0031015E">
        <w:rPr>
          <w:sz w:val="26"/>
          <w:szCs w:val="26"/>
        </w:rPr>
        <w:t>mp</w:t>
      </w:r>
      <w:proofErr w:type="spellEnd"/>
      <w:r w:rsidRPr="0031015E">
        <w:rPr>
          <w:sz w:val="26"/>
          <w:szCs w:val="26"/>
        </w:rPr>
        <w:t>,</w:t>
      </w:r>
      <w:r w:rsidRPr="0031015E">
        <w:rPr>
          <w:bCs/>
          <w:sz w:val="26"/>
          <w:szCs w:val="26"/>
          <w:lang w:val="pt-BR"/>
        </w:rPr>
        <w:t xml:space="preserve"> P</w:t>
      </w:r>
      <w:r>
        <w:rPr>
          <w:bCs/>
          <w:sz w:val="26"/>
          <w:szCs w:val="26"/>
          <w:lang w:val="pt-BR"/>
        </w:rPr>
        <w:t xml:space="preserve">10 </w:t>
      </w:r>
      <w:r w:rsidRPr="0031015E">
        <w:rPr>
          <w:bCs/>
          <w:sz w:val="26"/>
          <w:szCs w:val="26"/>
          <w:lang w:val="pt-BR"/>
        </w:rPr>
        <w:t xml:space="preserve">- </w:t>
      </w:r>
      <w:r>
        <w:rPr>
          <w:bCs/>
          <w:sz w:val="26"/>
          <w:szCs w:val="26"/>
          <w:lang w:val="pt-BR"/>
        </w:rPr>
        <w:t>F</w:t>
      </w:r>
      <w:r w:rsidR="00E8444C">
        <w:rPr>
          <w:bCs/>
          <w:sz w:val="26"/>
          <w:szCs w:val="26"/>
          <w:lang w:val="pt-BR"/>
        </w:rPr>
        <w:t>o</w:t>
      </w:r>
      <w:r>
        <w:rPr>
          <w:bCs/>
          <w:sz w:val="26"/>
          <w:szCs w:val="26"/>
          <w:lang w:val="pt-BR"/>
        </w:rPr>
        <w:t>aier</w:t>
      </w:r>
      <w:r w:rsidRPr="0031015E">
        <w:rPr>
          <w:bCs/>
          <w:sz w:val="26"/>
          <w:szCs w:val="26"/>
          <w:lang w:val="pt-BR"/>
        </w:rPr>
        <w:t xml:space="preserve">, Su = </w:t>
      </w:r>
      <w:r>
        <w:rPr>
          <w:sz w:val="26"/>
          <w:szCs w:val="26"/>
        </w:rPr>
        <w:t>45,54</w:t>
      </w:r>
      <w:r w:rsidRPr="0031015E">
        <w:rPr>
          <w:sz w:val="26"/>
          <w:szCs w:val="26"/>
        </w:rPr>
        <w:t xml:space="preserve"> </w:t>
      </w:r>
      <w:proofErr w:type="spellStart"/>
      <w:r w:rsidRPr="0031015E">
        <w:rPr>
          <w:sz w:val="26"/>
          <w:szCs w:val="26"/>
        </w:rPr>
        <w:t>mp</w:t>
      </w:r>
      <w:proofErr w:type="spellEnd"/>
      <w:r w:rsidRPr="0031015E">
        <w:rPr>
          <w:sz w:val="26"/>
          <w:szCs w:val="26"/>
        </w:rPr>
        <w:t>,</w:t>
      </w:r>
      <w:r w:rsidRPr="00331805">
        <w:rPr>
          <w:bCs/>
          <w:sz w:val="26"/>
          <w:szCs w:val="26"/>
          <w:lang w:val="pt-BR"/>
        </w:rPr>
        <w:t xml:space="preserve"> </w:t>
      </w:r>
      <w:r w:rsidRPr="0031015E">
        <w:rPr>
          <w:bCs/>
          <w:sz w:val="26"/>
          <w:szCs w:val="26"/>
          <w:lang w:val="pt-BR"/>
        </w:rPr>
        <w:t>P</w:t>
      </w:r>
      <w:r>
        <w:rPr>
          <w:bCs/>
          <w:sz w:val="26"/>
          <w:szCs w:val="26"/>
          <w:lang w:val="pt-BR"/>
        </w:rPr>
        <w:t xml:space="preserve">9 </w:t>
      </w:r>
      <w:r w:rsidRPr="0031015E">
        <w:rPr>
          <w:bCs/>
          <w:sz w:val="26"/>
          <w:szCs w:val="26"/>
          <w:lang w:val="pt-BR"/>
        </w:rPr>
        <w:t xml:space="preserve">- </w:t>
      </w:r>
      <w:r>
        <w:rPr>
          <w:bCs/>
          <w:sz w:val="26"/>
          <w:szCs w:val="26"/>
          <w:lang w:val="pt-BR"/>
        </w:rPr>
        <w:t>Bibliotecă</w:t>
      </w:r>
      <w:r w:rsidRPr="0031015E">
        <w:rPr>
          <w:bCs/>
          <w:sz w:val="26"/>
          <w:szCs w:val="26"/>
          <w:lang w:val="pt-BR"/>
        </w:rPr>
        <w:t xml:space="preserve">, Su = </w:t>
      </w:r>
      <w:r>
        <w:rPr>
          <w:sz w:val="26"/>
          <w:szCs w:val="26"/>
        </w:rPr>
        <w:t>13,05</w:t>
      </w:r>
      <w:r w:rsidRPr="0031015E">
        <w:rPr>
          <w:sz w:val="26"/>
          <w:szCs w:val="26"/>
        </w:rPr>
        <w:t xml:space="preserve"> </w:t>
      </w:r>
      <w:proofErr w:type="spellStart"/>
      <w:r w:rsidRPr="0031015E">
        <w:rPr>
          <w:sz w:val="26"/>
          <w:szCs w:val="26"/>
        </w:rPr>
        <w:t>mp</w:t>
      </w:r>
      <w:proofErr w:type="spellEnd"/>
      <w:r w:rsidRPr="0031015E">
        <w:rPr>
          <w:sz w:val="26"/>
          <w:szCs w:val="26"/>
        </w:rPr>
        <w:t>,</w:t>
      </w:r>
      <w:r w:rsidRPr="0031015E">
        <w:rPr>
          <w:bCs/>
          <w:sz w:val="26"/>
          <w:szCs w:val="26"/>
          <w:lang w:val="pt-BR"/>
        </w:rPr>
        <w:t xml:space="preserve">  se face în două directii opuse, direct in exterior pe  uși</w:t>
      </w:r>
      <w:r>
        <w:rPr>
          <w:bCs/>
          <w:sz w:val="26"/>
          <w:szCs w:val="26"/>
          <w:lang w:val="pt-BR"/>
        </w:rPr>
        <w:t>le</w:t>
      </w:r>
      <w:r w:rsidRPr="0031015E">
        <w:rPr>
          <w:bCs/>
          <w:sz w:val="26"/>
          <w:szCs w:val="26"/>
          <w:lang w:val="pt-BR"/>
        </w:rPr>
        <w:t xml:space="preserve"> care debușează direct în exterior.   Usile  de evacuare sunt dispuse în fatada</w:t>
      </w:r>
      <w:r>
        <w:rPr>
          <w:bCs/>
          <w:sz w:val="26"/>
          <w:szCs w:val="26"/>
          <w:lang w:val="pt-BR"/>
        </w:rPr>
        <w:t xml:space="preserve"> principală  și</w:t>
      </w:r>
      <w:r w:rsidRPr="0031015E">
        <w:rPr>
          <w:bCs/>
          <w:sz w:val="26"/>
          <w:szCs w:val="26"/>
          <w:lang w:val="pt-BR"/>
        </w:rPr>
        <w:t xml:space="preserve"> laterală  stanga, au  dimensiunea de  1,50x2,</w:t>
      </w:r>
      <w:r>
        <w:rPr>
          <w:bCs/>
          <w:sz w:val="26"/>
          <w:szCs w:val="26"/>
          <w:lang w:val="pt-BR"/>
        </w:rPr>
        <w:t>43</w:t>
      </w:r>
      <w:r w:rsidRPr="0031015E">
        <w:rPr>
          <w:bCs/>
          <w:sz w:val="26"/>
          <w:szCs w:val="26"/>
          <w:lang w:val="pt-BR"/>
        </w:rPr>
        <w:t xml:space="preserve"> m, respectiv 1,</w:t>
      </w:r>
      <w:r>
        <w:rPr>
          <w:bCs/>
          <w:sz w:val="26"/>
          <w:szCs w:val="26"/>
          <w:lang w:val="pt-BR"/>
        </w:rPr>
        <w:t>5</w:t>
      </w:r>
      <w:r w:rsidRPr="0031015E">
        <w:rPr>
          <w:bCs/>
          <w:sz w:val="26"/>
          <w:szCs w:val="26"/>
          <w:lang w:val="pt-BR"/>
        </w:rPr>
        <w:t>0x2,</w:t>
      </w:r>
      <w:r>
        <w:rPr>
          <w:bCs/>
          <w:sz w:val="26"/>
          <w:szCs w:val="26"/>
          <w:lang w:val="pt-BR"/>
        </w:rPr>
        <w:t>45</w:t>
      </w:r>
      <w:r w:rsidRPr="0031015E">
        <w:rPr>
          <w:bCs/>
          <w:sz w:val="26"/>
          <w:szCs w:val="26"/>
          <w:lang w:val="pt-BR"/>
        </w:rPr>
        <w:t xml:space="preserve"> m. Sensul de deschidere a ușilor de pe traseul caiilor de evacuare este în sensul evacuarii persoanelor din clădire</w:t>
      </w:r>
      <w:r>
        <w:rPr>
          <w:bCs/>
          <w:sz w:val="26"/>
          <w:szCs w:val="26"/>
          <w:lang w:val="pt-BR"/>
        </w:rPr>
        <w:t xml:space="preserve"> și invers sensului evacuarii din aceste spatii se evacuează mai puțin de 30 persoane</w:t>
      </w:r>
      <w:r w:rsidRPr="0031015E">
        <w:rPr>
          <w:bCs/>
          <w:sz w:val="26"/>
          <w:szCs w:val="26"/>
          <w:lang w:val="pt-BR"/>
        </w:rPr>
        <w:t xml:space="preserve">. </w:t>
      </w:r>
    </w:p>
    <w:p w14:paraId="58791FB7" w14:textId="106DECBE" w:rsidR="000101C2" w:rsidRPr="00331805" w:rsidRDefault="000101C2" w:rsidP="00D71179">
      <w:pPr>
        <w:ind w:left="-1134" w:right="-709" w:firstLine="567"/>
        <w:jc w:val="both"/>
        <w:rPr>
          <w:bCs/>
          <w:sz w:val="26"/>
          <w:szCs w:val="26"/>
          <w:lang w:val="pt-BR"/>
        </w:rPr>
      </w:pPr>
      <w:r w:rsidRPr="00331805">
        <w:rPr>
          <w:bCs/>
          <w:sz w:val="26"/>
          <w:szCs w:val="26"/>
          <w:lang w:val="pt-BR"/>
        </w:rPr>
        <w:t>Evacuarea de la etaj se face prin cele două scari de evacuare cu rampe drepte si podest</w:t>
      </w:r>
      <w:r w:rsidR="00331805" w:rsidRPr="00331805">
        <w:rPr>
          <w:bCs/>
          <w:sz w:val="26"/>
          <w:szCs w:val="26"/>
          <w:lang w:val="pt-BR"/>
        </w:rPr>
        <w:t>e</w:t>
      </w:r>
      <w:r w:rsidRPr="00331805">
        <w:rPr>
          <w:bCs/>
          <w:sz w:val="26"/>
          <w:szCs w:val="26"/>
          <w:lang w:val="pt-BR"/>
        </w:rPr>
        <w:t xml:space="preserve"> intermediar</w:t>
      </w:r>
      <w:r w:rsidR="00331805" w:rsidRPr="00331805">
        <w:rPr>
          <w:bCs/>
          <w:sz w:val="26"/>
          <w:szCs w:val="26"/>
          <w:lang w:val="pt-BR"/>
        </w:rPr>
        <w:t>e</w:t>
      </w:r>
      <w:r w:rsidRPr="00331805">
        <w:rPr>
          <w:bCs/>
          <w:sz w:val="26"/>
          <w:szCs w:val="26"/>
          <w:lang w:val="pt-BR"/>
        </w:rPr>
        <w:t>, cu lațime</w:t>
      </w:r>
      <w:r w:rsidR="002E2936" w:rsidRPr="00331805">
        <w:rPr>
          <w:bCs/>
          <w:sz w:val="26"/>
          <w:szCs w:val="26"/>
          <w:lang w:val="pt-BR"/>
        </w:rPr>
        <w:t xml:space="preserve"> rampei scării</w:t>
      </w:r>
      <w:r w:rsidRPr="00331805">
        <w:rPr>
          <w:bCs/>
          <w:sz w:val="26"/>
          <w:szCs w:val="26"/>
          <w:lang w:val="pt-BR"/>
        </w:rPr>
        <w:t xml:space="preserve"> de </w:t>
      </w:r>
      <w:r w:rsidR="00084533" w:rsidRPr="00331805">
        <w:rPr>
          <w:sz w:val="26"/>
          <w:szCs w:val="26"/>
          <w:lang w:val="fr-FR"/>
        </w:rPr>
        <w:t>10</w:t>
      </w:r>
      <w:r w:rsidR="00331805" w:rsidRPr="00331805">
        <w:rPr>
          <w:sz w:val="26"/>
          <w:szCs w:val="26"/>
          <w:lang w:val="fr-FR"/>
        </w:rPr>
        <w:t>0</w:t>
      </w:r>
      <w:r w:rsidR="00084533" w:rsidRPr="00331805">
        <w:rPr>
          <w:sz w:val="26"/>
          <w:szCs w:val="26"/>
          <w:lang w:val="fr-FR"/>
        </w:rPr>
        <w:t xml:space="preserve"> cm  </w:t>
      </w:r>
      <w:r w:rsidRPr="00331805">
        <w:rPr>
          <w:bCs/>
          <w:sz w:val="26"/>
          <w:szCs w:val="26"/>
          <w:lang w:val="pt-BR"/>
        </w:rPr>
        <w:t xml:space="preserve">si apoi in exterior prin usile de la parter. </w:t>
      </w:r>
    </w:p>
    <w:p w14:paraId="2092870E" w14:textId="47045BC7" w:rsidR="00DF1B72" w:rsidRPr="00F85D33" w:rsidRDefault="00DF1B72" w:rsidP="0019676B">
      <w:pPr>
        <w:pStyle w:val="Frspaiere"/>
        <w:rPr>
          <w:lang w:val="pt-BR"/>
        </w:rPr>
      </w:pPr>
    </w:p>
    <w:p w14:paraId="78C44D51" w14:textId="7954103A" w:rsidR="000101C2" w:rsidRPr="00367CC9" w:rsidRDefault="000101C2" w:rsidP="00D71179">
      <w:pPr>
        <w:ind w:left="-1134" w:right="-709" w:firstLine="567"/>
        <w:jc w:val="both"/>
        <w:rPr>
          <w:b/>
          <w:sz w:val="26"/>
          <w:szCs w:val="26"/>
          <w:lang w:val="pt-BR"/>
        </w:rPr>
      </w:pPr>
      <w:r w:rsidRPr="00367CC9">
        <w:rPr>
          <w:b/>
          <w:sz w:val="26"/>
          <w:szCs w:val="26"/>
          <w:lang w:val="pt-BR"/>
        </w:rPr>
        <w:t xml:space="preserve">Alcatuirea constructiva a cailor de evacuare, separarea de alte functiuni prin elemente de separare la foc si fum, protectia golurilor ce le delimiteaza. </w:t>
      </w:r>
    </w:p>
    <w:p w14:paraId="1DD72014" w14:textId="77777777" w:rsidR="000101C2" w:rsidRPr="00367CC9" w:rsidRDefault="000101C2" w:rsidP="00D71179">
      <w:pPr>
        <w:ind w:left="-1134" w:right="-709" w:firstLine="567"/>
        <w:jc w:val="both"/>
        <w:rPr>
          <w:bCs/>
          <w:sz w:val="26"/>
          <w:szCs w:val="26"/>
          <w:lang w:val="pt-BR"/>
        </w:rPr>
      </w:pPr>
      <w:r w:rsidRPr="00367CC9">
        <w:rPr>
          <w:bCs/>
          <w:sz w:val="26"/>
          <w:szCs w:val="26"/>
          <w:lang w:val="pt-BR"/>
        </w:rPr>
        <w:t>Usile și holurile constituie cai de evacuare din cladire.</w:t>
      </w:r>
    </w:p>
    <w:p w14:paraId="60F65849" w14:textId="4F14BD0F" w:rsidR="000101C2" w:rsidRPr="00367CC9" w:rsidRDefault="000101C2" w:rsidP="00D71179">
      <w:pPr>
        <w:ind w:left="-1134" w:right="-709" w:firstLine="567"/>
        <w:jc w:val="both"/>
        <w:rPr>
          <w:bCs/>
          <w:sz w:val="26"/>
          <w:szCs w:val="26"/>
          <w:lang w:val="pt-BR"/>
        </w:rPr>
      </w:pPr>
      <w:r w:rsidRPr="00367CC9">
        <w:rPr>
          <w:bCs/>
          <w:sz w:val="26"/>
          <w:szCs w:val="26"/>
          <w:lang w:val="pt-BR"/>
        </w:rPr>
        <w:t>Usile de evacuare sunt de tip obisnuit, pe balamale. In dreptul usilor inaltimea pragurilor poate fi de max. 2.5 cm.</w:t>
      </w:r>
    </w:p>
    <w:p w14:paraId="246E65F7" w14:textId="3D6EBED1" w:rsidR="000101C2" w:rsidRPr="00367CC9" w:rsidRDefault="000101C2" w:rsidP="00D71179">
      <w:pPr>
        <w:ind w:left="-1134" w:right="-709" w:firstLine="567"/>
        <w:jc w:val="both"/>
        <w:rPr>
          <w:bCs/>
          <w:sz w:val="26"/>
          <w:szCs w:val="26"/>
          <w:lang w:val="pt-BR"/>
        </w:rPr>
      </w:pPr>
      <w:r w:rsidRPr="00367CC9">
        <w:rPr>
          <w:bCs/>
          <w:sz w:val="26"/>
          <w:szCs w:val="26"/>
          <w:lang w:val="pt-BR"/>
        </w:rPr>
        <w:t xml:space="preserve">Pe traseele de circulaţie uşile </w:t>
      </w:r>
      <w:r w:rsidR="00B66C8E" w:rsidRPr="00367CC9">
        <w:rPr>
          <w:bCs/>
          <w:sz w:val="26"/>
          <w:szCs w:val="26"/>
          <w:lang w:val="pt-BR"/>
        </w:rPr>
        <w:t>sunt</w:t>
      </w:r>
      <w:r w:rsidRPr="00367CC9">
        <w:rPr>
          <w:bCs/>
          <w:sz w:val="26"/>
          <w:szCs w:val="26"/>
          <w:lang w:val="pt-BR"/>
        </w:rPr>
        <w:t xml:space="preserve"> vizibile, cu sisteme de acţionare simple, fara risc</w:t>
      </w:r>
      <w:r w:rsidR="00B66C8E" w:rsidRPr="00367CC9">
        <w:rPr>
          <w:bCs/>
          <w:sz w:val="26"/>
          <w:szCs w:val="26"/>
          <w:lang w:val="pt-BR"/>
        </w:rPr>
        <w:t xml:space="preserve"> </w:t>
      </w:r>
      <w:r w:rsidRPr="00367CC9">
        <w:rPr>
          <w:bCs/>
          <w:sz w:val="26"/>
          <w:szCs w:val="26"/>
          <w:lang w:val="pt-BR"/>
        </w:rPr>
        <w:t>de blocare si nu vor avea praguri</w:t>
      </w:r>
      <w:r w:rsidR="00B66C8E" w:rsidRPr="00367CC9">
        <w:rPr>
          <w:bCs/>
          <w:sz w:val="26"/>
          <w:szCs w:val="26"/>
          <w:lang w:val="pt-BR"/>
        </w:rPr>
        <w:t xml:space="preserve">. Ușile de acces în clădire sunt prevăzute cu bara antipanică. </w:t>
      </w:r>
    </w:p>
    <w:p w14:paraId="3A4A7851" w14:textId="549FBEBD" w:rsidR="000101C2" w:rsidRPr="00367CC9" w:rsidRDefault="000101C2" w:rsidP="00D71179">
      <w:pPr>
        <w:ind w:left="-1134" w:right="-709" w:firstLine="567"/>
        <w:jc w:val="both"/>
        <w:rPr>
          <w:bCs/>
          <w:sz w:val="26"/>
          <w:szCs w:val="26"/>
          <w:lang w:val="pt-BR"/>
        </w:rPr>
      </w:pPr>
      <w:r w:rsidRPr="00367CC9">
        <w:rPr>
          <w:bCs/>
          <w:sz w:val="26"/>
          <w:szCs w:val="26"/>
          <w:lang w:val="pt-BR"/>
        </w:rPr>
        <w:t>Sensul de deschidere nu limitează lăţimea normată de circulaţie iar uşile alăturate nu se lovesc intre ele la deschiderea consecutiva</w:t>
      </w:r>
      <w:r w:rsidR="00B66C8E" w:rsidRPr="00367CC9">
        <w:rPr>
          <w:bCs/>
          <w:sz w:val="26"/>
          <w:szCs w:val="26"/>
          <w:lang w:val="pt-BR"/>
        </w:rPr>
        <w:t>.</w:t>
      </w:r>
    </w:p>
    <w:p w14:paraId="0F653DBE" w14:textId="2A8FD061" w:rsidR="00B66C8E" w:rsidRPr="00367CC9" w:rsidRDefault="00815258" w:rsidP="00D71179">
      <w:pPr>
        <w:ind w:left="-1134" w:right="-709" w:firstLine="567"/>
        <w:jc w:val="both"/>
        <w:rPr>
          <w:bCs/>
          <w:i/>
          <w:iCs/>
          <w:sz w:val="26"/>
          <w:szCs w:val="26"/>
          <w:lang w:val="pt-BR"/>
        </w:rPr>
      </w:pPr>
      <w:r w:rsidRPr="00367CC9">
        <w:rPr>
          <w:bCs/>
          <w:i/>
          <w:iCs/>
          <w:sz w:val="26"/>
          <w:szCs w:val="26"/>
          <w:lang w:val="pt-BR"/>
        </w:rPr>
        <w:t xml:space="preserve">Ușile de la casele de scari </w:t>
      </w:r>
      <w:r w:rsidR="00872C6F" w:rsidRPr="00367CC9">
        <w:rPr>
          <w:bCs/>
          <w:i/>
          <w:iCs/>
          <w:sz w:val="26"/>
          <w:szCs w:val="26"/>
          <w:lang w:val="pt-BR"/>
        </w:rPr>
        <w:t xml:space="preserve">vor fi </w:t>
      </w:r>
      <w:r w:rsidRPr="00367CC9">
        <w:rPr>
          <w:bCs/>
          <w:i/>
          <w:iCs/>
          <w:sz w:val="26"/>
          <w:szCs w:val="26"/>
          <w:lang w:val="pt-BR"/>
        </w:rPr>
        <w:t xml:space="preserve"> prevăzute cu dispozitive de autoînchidere.</w:t>
      </w:r>
    </w:p>
    <w:p w14:paraId="55F68F1F" w14:textId="4A7EF023" w:rsidR="000101C2" w:rsidRPr="00367CC9" w:rsidRDefault="000101C2" w:rsidP="00D71179">
      <w:pPr>
        <w:ind w:left="-1134" w:right="-709" w:firstLine="567"/>
        <w:jc w:val="both"/>
        <w:rPr>
          <w:bCs/>
          <w:sz w:val="26"/>
          <w:szCs w:val="26"/>
          <w:lang w:val="pt-BR"/>
        </w:rPr>
      </w:pPr>
      <w:r w:rsidRPr="00367CC9">
        <w:rPr>
          <w:bCs/>
          <w:sz w:val="26"/>
          <w:szCs w:val="26"/>
          <w:lang w:val="pt-BR"/>
        </w:rPr>
        <w:t>Deschiderea uşi</w:t>
      </w:r>
      <w:r w:rsidR="00B66C8E" w:rsidRPr="00367CC9">
        <w:rPr>
          <w:bCs/>
          <w:sz w:val="26"/>
          <w:szCs w:val="26"/>
          <w:lang w:val="pt-BR"/>
        </w:rPr>
        <w:t xml:space="preserve">lor </w:t>
      </w:r>
      <w:r w:rsidRPr="00367CC9">
        <w:rPr>
          <w:bCs/>
          <w:sz w:val="26"/>
          <w:szCs w:val="26"/>
          <w:lang w:val="pt-BR"/>
        </w:rPr>
        <w:t xml:space="preserve">de acces în clădiri se face in sensul evacuării utilizatorilor </w:t>
      </w:r>
      <w:r w:rsidR="00872C6F" w:rsidRPr="00367CC9">
        <w:rPr>
          <w:bCs/>
          <w:sz w:val="26"/>
          <w:szCs w:val="26"/>
          <w:lang w:val="pt-BR"/>
        </w:rPr>
        <w:t xml:space="preserve">acolo unde </w:t>
      </w:r>
      <w:r w:rsidRPr="00367CC9">
        <w:rPr>
          <w:bCs/>
          <w:sz w:val="26"/>
          <w:szCs w:val="26"/>
          <w:lang w:val="pt-BR"/>
        </w:rPr>
        <w:t>se evacuează mai mult  de 30 persoane valide. Usile de la s</w:t>
      </w:r>
      <w:r w:rsidR="00872C6F" w:rsidRPr="00367CC9">
        <w:rPr>
          <w:bCs/>
          <w:sz w:val="26"/>
          <w:szCs w:val="26"/>
          <w:lang w:val="pt-BR"/>
        </w:rPr>
        <w:t xml:space="preserve">ala de spectacole (incapere cu aglomerari </w:t>
      </w:r>
      <w:r w:rsidR="00872C6F" w:rsidRPr="00367CC9">
        <w:rPr>
          <w:bCs/>
          <w:sz w:val="26"/>
          <w:szCs w:val="26"/>
          <w:lang w:val="pt-BR"/>
        </w:rPr>
        <w:lastRenderedPageBreak/>
        <w:t>de persoane)</w:t>
      </w:r>
      <w:r w:rsidRPr="00367CC9">
        <w:rPr>
          <w:bCs/>
          <w:sz w:val="26"/>
          <w:szCs w:val="26"/>
          <w:lang w:val="pt-BR"/>
        </w:rPr>
        <w:t xml:space="preserve"> se </w:t>
      </w:r>
      <w:r w:rsidR="00B66C8E" w:rsidRPr="00367CC9">
        <w:rPr>
          <w:bCs/>
          <w:sz w:val="26"/>
          <w:szCs w:val="26"/>
          <w:lang w:val="pt-BR"/>
        </w:rPr>
        <w:t xml:space="preserve">deschid in </w:t>
      </w:r>
      <w:r w:rsidRPr="00367CC9">
        <w:rPr>
          <w:bCs/>
          <w:sz w:val="26"/>
          <w:szCs w:val="26"/>
          <w:lang w:val="pt-BR"/>
        </w:rPr>
        <w:t xml:space="preserve"> sens</w:t>
      </w:r>
      <w:r w:rsidR="00B66C8E" w:rsidRPr="00367CC9">
        <w:rPr>
          <w:bCs/>
          <w:sz w:val="26"/>
          <w:szCs w:val="26"/>
          <w:lang w:val="pt-BR"/>
        </w:rPr>
        <w:t>ul</w:t>
      </w:r>
      <w:r w:rsidRPr="00367CC9">
        <w:rPr>
          <w:bCs/>
          <w:sz w:val="26"/>
          <w:szCs w:val="26"/>
          <w:lang w:val="pt-BR"/>
        </w:rPr>
        <w:t xml:space="preserve">  evacuarii, se evacuează mai </w:t>
      </w:r>
      <w:r w:rsidR="00367CC9" w:rsidRPr="00367CC9">
        <w:rPr>
          <w:bCs/>
          <w:sz w:val="26"/>
          <w:szCs w:val="26"/>
          <w:lang w:val="pt-BR"/>
        </w:rPr>
        <w:t>mult</w:t>
      </w:r>
      <w:r w:rsidRPr="00367CC9">
        <w:rPr>
          <w:bCs/>
          <w:sz w:val="26"/>
          <w:szCs w:val="26"/>
          <w:lang w:val="pt-BR"/>
        </w:rPr>
        <w:t xml:space="preserve">  de 30 persoane valide</w:t>
      </w:r>
      <w:r w:rsidR="00367CC9" w:rsidRPr="00367CC9">
        <w:rPr>
          <w:bCs/>
          <w:sz w:val="26"/>
          <w:szCs w:val="26"/>
          <w:lang w:val="pt-BR"/>
        </w:rPr>
        <w:t xml:space="preserve"> și sunt prevăzute cu bară antipanică</w:t>
      </w:r>
      <w:r w:rsidRPr="00367CC9">
        <w:rPr>
          <w:bCs/>
          <w:sz w:val="26"/>
          <w:szCs w:val="26"/>
          <w:lang w:val="pt-BR"/>
        </w:rPr>
        <w:t>.</w:t>
      </w:r>
    </w:p>
    <w:p w14:paraId="3FD1083B" w14:textId="421CCFEA" w:rsidR="000101C2" w:rsidRPr="00367CC9" w:rsidRDefault="000101C2" w:rsidP="00D71179">
      <w:pPr>
        <w:ind w:left="-1134" w:right="-709" w:firstLine="567"/>
        <w:jc w:val="both"/>
        <w:rPr>
          <w:bCs/>
          <w:sz w:val="26"/>
          <w:szCs w:val="26"/>
          <w:lang w:val="pt-BR"/>
        </w:rPr>
      </w:pPr>
      <w:r w:rsidRPr="00367CC9">
        <w:rPr>
          <w:bCs/>
          <w:sz w:val="26"/>
          <w:szCs w:val="26"/>
          <w:lang w:val="pt-BR"/>
        </w:rPr>
        <w:t>Holurile  sunt separate de restul functiunilor prin pereti cu rezistenta la foc 180 minute, respectand  prevederile din tabel 4.2.</w:t>
      </w:r>
      <w:r w:rsidR="00367CC9" w:rsidRPr="00367CC9">
        <w:rPr>
          <w:bCs/>
          <w:sz w:val="26"/>
          <w:szCs w:val="26"/>
          <w:lang w:val="pt-BR"/>
        </w:rPr>
        <w:t>65</w:t>
      </w:r>
      <w:r w:rsidRPr="00367CC9">
        <w:rPr>
          <w:bCs/>
          <w:sz w:val="26"/>
          <w:szCs w:val="26"/>
          <w:lang w:val="pt-BR"/>
        </w:rPr>
        <w:t xml:space="preserve"> din P118-99.</w:t>
      </w:r>
    </w:p>
    <w:p w14:paraId="6F3A4902" w14:textId="77777777" w:rsidR="00B66C8E" w:rsidRPr="00F85D33" w:rsidRDefault="00B66C8E" w:rsidP="0019676B">
      <w:pPr>
        <w:pStyle w:val="Frspaiere"/>
        <w:rPr>
          <w:lang w:val="pt-BR"/>
        </w:rPr>
      </w:pPr>
    </w:p>
    <w:p w14:paraId="51359560" w14:textId="77777777" w:rsidR="000101C2" w:rsidRPr="007B3890" w:rsidRDefault="000101C2" w:rsidP="00D71179">
      <w:pPr>
        <w:ind w:left="-1134" w:right="-709" w:firstLine="567"/>
        <w:jc w:val="both"/>
        <w:rPr>
          <w:b/>
          <w:sz w:val="26"/>
          <w:szCs w:val="26"/>
          <w:lang w:val="pt-BR"/>
        </w:rPr>
      </w:pPr>
      <w:r w:rsidRPr="007B3890">
        <w:rPr>
          <w:b/>
          <w:sz w:val="26"/>
          <w:szCs w:val="26"/>
          <w:lang w:val="pt-BR"/>
        </w:rPr>
        <w:t>Geometria cailor de evacuare: gabarite- latimi, inaltimi, pante, etc.</w:t>
      </w:r>
    </w:p>
    <w:p w14:paraId="7DFF1084" w14:textId="275A65DD" w:rsidR="000101C2" w:rsidRPr="007B3890" w:rsidRDefault="000101C2" w:rsidP="00D71179">
      <w:pPr>
        <w:ind w:left="-1134" w:right="-709" w:firstLine="567"/>
        <w:jc w:val="both"/>
        <w:rPr>
          <w:bCs/>
          <w:sz w:val="26"/>
          <w:szCs w:val="26"/>
          <w:lang w:val="pt-BR"/>
        </w:rPr>
      </w:pPr>
      <w:r w:rsidRPr="007B3890">
        <w:rPr>
          <w:bCs/>
          <w:sz w:val="26"/>
          <w:szCs w:val="26"/>
          <w:lang w:val="pt-BR"/>
        </w:rPr>
        <w:t xml:space="preserve">Pentru </w:t>
      </w:r>
      <w:r w:rsidR="00367CC9" w:rsidRPr="007B3890">
        <w:rPr>
          <w:sz w:val="26"/>
          <w:szCs w:val="26"/>
          <w:lang w:val="it-IT"/>
        </w:rPr>
        <w:t>Corp C1 – Casa de Cultură, regim de inaltime P + 1E, Ac = 524,00  mp, Adc = 736,00 mp, gradul V de rezistență la foc</w:t>
      </w:r>
      <w:r w:rsidR="00E62D5E" w:rsidRPr="007B3890">
        <w:rPr>
          <w:bCs/>
          <w:sz w:val="26"/>
          <w:szCs w:val="26"/>
          <w:lang w:val="pt-BR"/>
        </w:rPr>
        <w:t>,</w:t>
      </w:r>
      <w:r w:rsidRPr="007B3890">
        <w:rPr>
          <w:bCs/>
          <w:sz w:val="26"/>
          <w:szCs w:val="26"/>
          <w:lang w:val="pt-BR"/>
        </w:rPr>
        <w:t xml:space="preserve"> în parter usile  exterioara are latimea de 1,</w:t>
      </w:r>
      <w:r w:rsidR="00367CC9" w:rsidRPr="007B3890">
        <w:rPr>
          <w:bCs/>
          <w:sz w:val="26"/>
          <w:szCs w:val="26"/>
          <w:lang w:val="pt-BR"/>
        </w:rPr>
        <w:t>0</w:t>
      </w:r>
      <w:r w:rsidRPr="007B3890">
        <w:rPr>
          <w:bCs/>
          <w:sz w:val="26"/>
          <w:szCs w:val="26"/>
          <w:lang w:val="pt-BR"/>
        </w:rPr>
        <w:t>0 m</w:t>
      </w:r>
      <w:r w:rsidR="00367CC9" w:rsidRPr="007B3890">
        <w:rPr>
          <w:bCs/>
          <w:sz w:val="26"/>
          <w:szCs w:val="26"/>
          <w:lang w:val="pt-BR"/>
        </w:rPr>
        <w:t xml:space="preserve">, 145m, </w:t>
      </w:r>
      <w:r w:rsidRPr="007B3890">
        <w:rPr>
          <w:bCs/>
          <w:sz w:val="26"/>
          <w:szCs w:val="26"/>
          <w:lang w:val="pt-BR"/>
        </w:rPr>
        <w:t xml:space="preserve"> respectiv 1,50 m si inaltimea de 2.10 m </w:t>
      </w:r>
      <w:r w:rsidR="00367CC9" w:rsidRPr="007B3890">
        <w:rPr>
          <w:bCs/>
          <w:sz w:val="26"/>
          <w:szCs w:val="26"/>
          <w:lang w:val="pt-BR"/>
        </w:rPr>
        <w:t>respectiv 2,30 m</w:t>
      </w:r>
      <w:r w:rsidRPr="007B3890">
        <w:rPr>
          <w:bCs/>
          <w:sz w:val="26"/>
          <w:szCs w:val="26"/>
          <w:lang w:val="pt-BR"/>
        </w:rPr>
        <w:t>.</w:t>
      </w:r>
    </w:p>
    <w:p w14:paraId="3D299F6D" w14:textId="77777777" w:rsidR="000101C2" w:rsidRPr="007B3890" w:rsidRDefault="000101C2" w:rsidP="00D71179">
      <w:pPr>
        <w:pStyle w:val="Frspaiere"/>
        <w:ind w:left="-1134" w:right="-709" w:firstLine="567"/>
        <w:rPr>
          <w:lang w:val="pt-BR"/>
        </w:rPr>
      </w:pPr>
    </w:p>
    <w:p w14:paraId="00D5DBAA" w14:textId="25A31E97" w:rsidR="000101C2" w:rsidRPr="007B3890" w:rsidRDefault="000101C2" w:rsidP="00D71179">
      <w:pPr>
        <w:ind w:left="-1134" w:right="-709" w:firstLine="567"/>
        <w:jc w:val="both"/>
        <w:rPr>
          <w:b/>
          <w:sz w:val="26"/>
          <w:szCs w:val="26"/>
          <w:lang w:val="pt-BR"/>
        </w:rPr>
      </w:pPr>
      <w:r w:rsidRPr="007B3890">
        <w:rPr>
          <w:b/>
          <w:sz w:val="26"/>
          <w:szCs w:val="26"/>
          <w:lang w:val="pt-BR"/>
        </w:rPr>
        <w:t>Timpii/ lungimile de evacuare</w:t>
      </w:r>
    </w:p>
    <w:p w14:paraId="0B54AF28" w14:textId="358B9CEC" w:rsidR="00367CC9" w:rsidRPr="007B3890" w:rsidRDefault="000101C2" w:rsidP="00D71179">
      <w:pPr>
        <w:ind w:left="-1134" w:right="-709" w:firstLine="567"/>
        <w:jc w:val="both"/>
        <w:rPr>
          <w:bCs/>
          <w:sz w:val="26"/>
          <w:szCs w:val="26"/>
          <w:lang w:val="pt-BR"/>
        </w:rPr>
      </w:pPr>
      <w:r w:rsidRPr="007B3890">
        <w:rPr>
          <w:bCs/>
          <w:sz w:val="26"/>
          <w:szCs w:val="26"/>
          <w:lang w:val="pt-BR"/>
        </w:rPr>
        <w:t xml:space="preserve">Conform Normativul P118/99, timpul de evacuare (lungimea maxima a traseelor de evacuare), in cazul constructiilor civile publice de </w:t>
      </w:r>
      <w:r w:rsidR="00367CC9" w:rsidRPr="007B3890">
        <w:rPr>
          <w:bCs/>
          <w:sz w:val="26"/>
          <w:szCs w:val="26"/>
          <w:lang w:val="pt-BR"/>
        </w:rPr>
        <w:t xml:space="preserve">de cultură nu </w:t>
      </w:r>
      <w:r w:rsidRPr="007B3890">
        <w:rPr>
          <w:bCs/>
          <w:sz w:val="26"/>
          <w:szCs w:val="26"/>
          <w:lang w:val="pt-BR"/>
        </w:rPr>
        <w:t xml:space="preserve">este </w:t>
      </w:r>
      <w:r w:rsidR="00367CC9" w:rsidRPr="007B3890">
        <w:rPr>
          <w:bCs/>
          <w:sz w:val="26"/>
          <w:szCs w:val="26"/>
          <w:lang w:val="pt-BR"/>
        </w:rPr>
        <w:t>stabilită.</w:t>
      </w:r>
    </w:p>
    <w:p w14:paraId="480FD7BC" w14:textId="77777777" w:rsidR="00367CC9" w:rsidRPr="007B3890" w:rsidRDefault="00367CC9" w:rsidP="00367CC9">
      <w:pPr>
        <w:pStyle w:val="Frspaiere"/>
        <w:rPr>
          <w:lang w:val="pt-BR"/>
        </w:rPr>
      </w:pPr>
    </w:p>
    <w:p w14:paraId="7DEF3C2D" w14:textId="5E77E6E9" w:rsidR="00367CC9" w:rsidRPr="007B3890" w:rsidRDefault="00367CC9" w:rsidP="00D71179">
      <w:pPr>
        <w:ind w:left="-1134" w:right="-709" w:firstLine="567"/>
        <w:jc w:val="both"/>
        <w:rPr>
          <w:bCs/>
          <w:i/>
          <w:iCs/>
          <w:sz w:val="26"/>
          <w:szCs w:val="26"/>
          <w:lang w:val="pt-BR"/>
        </w:rPr>
      </w:pPr>
      <w:r w:rsidRPr="007B3890">
        <w:rPr>
          <w:bCs/>
          <w:i/>
          <w:iCs/>
          <w:sz w:val="26"/>
          <w:szCs w:val="26"/>
          <w:lang w:val="pt-BR"/>
        </w:rPr>
        <w:t xml:space="preserve">Pentru </w:t>
      </w:r>
      <w:r w:rsidRPr="007B3890">
        <w:rPr>
          <w:i/>
          <w:iCs/>
          <w:sz w:val="26"/>
          <w:szCs w:val="26"/>
          <w:lang w:val="it-IT"/>
        </w:rPr>
        <w:t xml:space="preserve">Corp C1 – Casa de Cultură, regim de inaltime P + 1E, Ac = 524,00  mp, Adc = 736,00 mp, gradul V de rezistență la foc, se asimilează </w:t>
      </w:r>
      <w:r w:rsidRPr="007B3890">
        <w:rPr>
          <w:bCs/>
          <w:i/>
          <w:iCs/>
          <w:sz w:val="26"/>
          <w:szCs w:val="26"/>
          <w:lang w:val="pt-BR"/>
        </w:rPr>
        <w:t>timpul de evacuare (lungimea maxima a traseelor de evacuare) ce trebuie asigurat cu cl</w:t>
      </w:r>
      <w:r w:rsidR="007B3890" w:rsidRPr="007B3890">
        <w:rPr>
          <w:bCs/>
          <w:i/>
          <w:iCs/>
          <w:sz w:val="26"/>
          <w:szCs w:val="26"/>
          <w:lang w:val="pt-BR"/>
        </w:rPr>
        <w:t>ă</w:t>
      </w:r>
      <w:r w:rsidRPr="007B3890">
        <w:rPr>
          <w:bCs/>
          <w:i/>
          <w:iCs/>
          <w:sz w:val="26"/>
          <w:szCs w:val="26"/>
          <w:lang w:val="pt-BR"/>
        </w:rPr>
        <w:t xml:space="preserve">dirile de gradul V </w:t>
      </w:r>
      <w:r w:rsidR="007B3890" w:rsidRPr="007B3890">
        <w:rPr>
          <w:bCs/>
          <w:i/>
          <w:iCs/>
          <w:sz w:val="26"/>
          <w:szCs w:val="26"/>
          <w:lang w:val="pt-BR"/>
        </w:rPr>
        <w:t>la care se evacuează persoane care nu necesită însoțitori.</w:t>
      </w:r>
    </w:p>
    <w:p w14:paraId="2758ABAD" w14:textId="6283B036" w:rsidR="000101C2" w:rsidRDefault="00367CC9" w:rsidP="00D71179">
      <w:pPr>
        <w:ind w:left="-1134" w:right="-709" w:firstLine="567"/>
        <w:jc w:val="both"/>
        <w:rPr>
          <w:bCs/>
          <w:i/>
          <w:iCs/>
          <w:sz w:val="26"/>
          <w:szCs w:val="26"/>
          <w:lang w:val="pt-BR"/>
        </w:rPr>
      </w:pPr>
      <w:r w:rsidRPr="007B3890">
        <w:rPr>
          <w:bCs/>
          <w:sz w:val="26"/>
          <w:szCs w:val="26"/>
          <w:lang w:val="pt-BR"/>
        </w:rPr>
        <w:t xml:space="preserve"> </w:t>
      </w:r>
      <w:r w:rsidR="007B3890" w:rsidRPr="007B3890">
        <w:rPr>
          <w:bCs/>
          <w:i/>
          <w:iCs/>
          <w:sz w:val="26"/>
          <w:szCs w:val="26"/>
          <w:lang w:val="pt-BR"/>
        </w:rPr>
        <w:t xml:space="preserve">Se considera </w:t>
      </w:r>
      <w:r w:rsidR="000101C2" w:rsidRPr="007B3890">
        <w:rPr>
          <w:bCs/>
          <w:i/>
          <w:iCs/>
          <w:sz w:val="26"/>
          <w:szCs w:val="26"/>
          <w:lang w:val="pt-BR"/>
        </w:rPr>
        <w:t xml:space="preserve"> </w:t>
      </w:r>
      <w:r w:rsidR="007B3890" w:rsidRPr="007B3890">
        <w:rPr>
          <w:bCs/>
          <w:i/>
          <w:iCs/>
          <w:sz w:val="26"/>
          <w:szCs w:val="26"/>
          <w:lang w:val="pt-BR"/>
        </w:rPr>
        <w:t>2</w:t>
      </w:r>
      <w:r w:rsidR="000101C2" w:rsidRPr="007B3890">
        <w:rPr>
          <w:bCs/>
          <w:i/>
          <w:iCs/>
          <w:sz w:val="26"/>
          <w:szCs w:val="26"/>
          <w:lang w:val="pt-BR"/>
        </w:rPr>
        <w:t xml:space="preserve">5 secunde și </w:t>
      </w:r>
      <w:r w:rsidR="007B3890" w:rsidRPr="007B3890">
        <w:rPr>
          <w:bCs/>
          <w:i/>
          <w:iCs/>
          <w:sz w:val="26"/>
          <w:szCs w:val="26"/>
          <w:lang w:val="pt-BR"/>
        </w:rPr>
        <w:t>1</w:t>
      </w:r>
      <w:r w:rsidR="000101C2" w:rsidRPr="007B3890">
        <w:rPr>
          <w:bCs/>
          <w:i/>
          <w:iCs/>
          <w:sz w:val="26"/>
          <w:szCs w:val="26"/>
          <w:lang w:val="pt-BR"/>
        </w:rPr>
        <w:t xml:space="preserve">0 m pentru evacuarea in două directii, respectiv de maxim </w:t>
      </w:r>
      <w:r w:rsidR="007B3890" w:rsidRPr="007B3890">
        <w:rPr>
          <w:bCs/>
          <w:i/>
          <w:iCs/>
          <w:sz w:val="26"/>
          <w:szCs w:val="26"/>
          <w:lang w:val="pt-BR"/>
        </w:rPr>
        <w:t>15</w:t>
      </w:r>
      <w:r w:rsidR="000101C2" w:rsidRPr="007B3890">
        <w:rPr>
          <w:bCs/>
          <w:i/>
          <w:iCs/>
          <w:sz w:val="26"/>
          <w:szCs w:val="26"/>
          <w:lang w:val="pt-BR"/>
        </w:rPr>
        <w:t xml:space="preserve"> sec </w:t>
      </w:r>
      <w:r w:rsidR="007B3890" w:rsidRPr="007B3890">
        <w:rPr>
          <w:bCs/>
          <w:i/>
          <w:iCs/>
          <w:sz w:val="26"/>
          <w:szCs w:val="26"/>
          <w:lang w:val="pt-BR"/>
        </w:rPr>
        <w:t xml:space="preserve"> și 6</w:t>
      </w:r>
      <w:r w:rsidR="000101C2" w:rsidRPr="007B3890">
        <w:rPr>
          <w:bCs/>
          <w:i/>
          <w:iCs/>
          <w:sz w:val="26"/>
          <w:szCs w:val="26"/>
          <w:lang w:val="pt-BR"/>
        </w:rPr>
        <w:t xml:space="preserve"> m  pentru evacuarea într-o direcţie.</w:t>
      </w:r>
    </w:p>
    <w:p w14:paraId="710C01BF" w14:textId="77777777" w:rsidR="007B3890" w:rsidRPr="007B3890" w:rsidRDefault="007B3890" w:rsidP="00DA1E9B">
      <w:pPr>
        <w:pStyle w:val="Frspaiere"/>
        <w:rPr>
          <w:lang w:val="pt-BR"/>
        </w:rPr>
      </w:pPr>
    </w:p>
    <w:p w14:paraId="0FBED80E" w14:textId="3078F239" w:rsidR="000101C2" w:rsidRPr="007B3890" w:rsidRDefault="000101C2" w:rsidP="00D71179">
      <w:pPr>
        <w:ind w:left="-1134" w:right="-709" w:firstLine="567"/>
        <w:jc w:val="both"/>
        <w:rPr>
          <w:bCs/>
          <w:sz w:val="26"/>
          <w:szCs w:val="26"/>
          <w:lang w:val="pt-BR"/>
        </w:rPr>
      </w:pPr>
      <w:r w:rsidRPr="007B3890">
        <w:rPr>
          <w:bCs/>
          <w:sz w:val="26"/>
          <w:szCs w:val="26"/>
          <w:lang w:val="pt-BR"/>
        </w:rPr>
        <w:t xml:space="preserve">Evacuarea din </w:t>
      </w:r>
      <w:r w:rsidR="007B3890" w:rsidRPr="007B3890">
        <w:rPr>
          <w:bCs/>
          <w:sz w:val="26"/>
          <w:szCs w:val="26"/>
          <w:lang w:val="pt-BR"/>
        </w:rPr>
        <w:t xml:space="preserve">P05- Sala de spectacole, Su = </w:t>
      </w:r>
      <w:r w:rsidR="007B3890" w:rsidRPr="007B3890">
        <w:rPr>
          <w:sz w:val="26"/>
          <w:szCs w:val="26"/>
        </w:rPr>
        <w:t xml:space="preserve">159,03 </w:t>
      </w:r>
      <w:proofErr w:type="spellStart"/>
      <w:r w:rsidR="007B3890" w:rsidRPr="007B3890">
        <w:rPr>
          <w:sz w:val="26"/>
          <w:szCs w:val="26"/>
        </w:rPr>
        <w:t>mp</w:t>
      </w:r>
      <w:proofErr w:type="spellEnd"/>
      <w:r w:rsidR="007B3890" w:rsidRPr="007B3890">
        <w:rPr>
          <w:sz w:val="26"/>
          <w:szCs w:val="26"/>
        </w:rPr>
        <w:t>,</w:t>
      </w:r>
      <w:r w:rsidR="007B3890" w:rsidRPr="007B3890">
        <w:rPr>
          <w:bCs/>
          <w:sz w:val="26"/>
          <w:szCs w:val="26"/>
          <w:lang w:val="pt-BR"/>
        </w:rPr>
        <w:t xml:space="preserve"> se face în două directii opuse</w:t>
      </w:r>
      <w:r w:rsidRPr="007B3890">
        <w:rPr>
          <w:bCs/>
          <w:sz w:val="26"/>
          <w:szCs w:val="26"/>
          <w:lang w:val="pt-BR"/>
        </w:rPr>
        <w:t xml:space="preserve">, lungimea caii de evacuare  se incadrează in valorile admise pentru timpul de evacuare (lungimea maxima a traseelor de evacuare) </w:t>
      </w:r>
      <w:r w:rsidR="007B3890" w:rsidRPr="007B3890">
        <w:rPr>
          <w:bCs/>
          <w:sz w:val="26"/>
          <w:szCs w:val="26"/>
          <w:lang w:val="pt-BR"/>
        </w:rPr>
        <w:t>de10 m</w:t>
      </w:r>
      <w:r w:rsidRPr="007B3890">
        <w:rPr>
          <w:bCs/>
          <w:sz w:val="26"/>
          <w:szCs w:val="26"/>
          <w:lang w:val="pt-BR"/>
        </w:rPr>
        <w:t>.</w:t>
      </w:r>
    </w:p>
    <w:p w14:paraId="1BEDD9F6" w14:textId="7CD0C6D0" w:rsidR="007B3890" w:rsidRPr="007B3890" w:rsidRDefault="007B3890" w:rsidP="00D71179">
      <w:pPr>
        <w:ind w:left="-1134" w:right="-709" w:firstLine="567"/>
        <w:jc w:val="both"/>
        <w:rPr>
          <w:bCs/>
          <w:sz w:val="26"/>
          <w:szCs w:val="26"/>
          <w:lang w:val="pt-BR"/>
        </w:rPr>
      </w:pPr>
      <w:r w:rsidRPr="007B3890">
        <w:rPr>
          <w:bCs/>
          <w:sz w:val="26"/>
          <w:szCs w:val="26"/>
          <w:lang w:val="pt-BR"/>
        </w:rPr>
        <w:t xml:space="preserve">Evacuarea de la etaj se face intr-o singura directie, prin cele două scari de evacuare cu rampe drepte si podeste intermediare, cu lațime rampei scării de </w:t>
      </w:r>
      <w:r w:rsidRPr="007B3890">
        <w:rPr>
          <w:sz w:val="26"/>
          <w:szCs w:val="26"/>
          <w:lang w:val="fr-FR"/>
        </w:rPr>
        <w:t>100 cm,</w:t>
      </w:r>
      <w:r w:rsidRPr="007B3890">
        <w:rPr>
          <w:bCs/>
          <w:sz w:val="26"/>
          <w:szCs w:val="26"/>
          <w:lang w:val="pt-BR"/>
        </w:rPr>
        <w:t xml:space="preserve"> lungimea caii de evacuare  se incadrează in valorile admise pentru timpul de evacuare (lungimea maxima a traseelor de evacuare) de 6 m.</w:t>
      </w:r>
    </w:p>
    <w:p w14:paraId="277345A6" w14:textId="0F609041" w:rsidR="000101C2" w:rsidRPr="007B3890" w:rsidRDefault="000101C2" w:rsidP="00D71179">
      <w:pPr>
        <w:ind w:left="-1134" w:right="-709" w:firstLine="567"/>
        <w:jc w:val="both"/>
        <w:rPr>
          <w:bCs/>
          <w:sz w:val="26"/>
          <w:szCs w:val="26"/>
          <w:lang w:val="pt-BR"/>
        </w:rPr>
      </w:pPr>
      <w:r w:rsidRPr="007B3890">
        <w:rPr>
          <w:bCs/>
          <w:sz w:val="26"/>
          <w:szCs w:val="26"/>
          <w:lang w:val="pt-BR"/>
        </w:rPr>
        <w:t xml:space="preserve">Cladirea respecta conditiile impuse </w:t>
      </w:r>
      <w:r w:rsidR="007B3890" w:rsidRPr="007B3890">
        <w:rPr>
          <w:bCs/>
          <w:sz w:val="26"/>
          <w:szCs w:val="26"/>
          <w:lang w:val="pt-BR"/>
        </w:rPr>
        <w:t xml:space="preserve"> pentru</w:t>
      </w:r>
      <w:r w:rsidRPr="007B3890">
        <w:rPr>
          <w:bCs/>
          <w:sz w:val="26"/>
          <w:szCs w:val="26"/>
          <w:lang w:val="pt-BR"/>
        </w:rPr>
        <w:t xml:space="preserve"> timp</w:t>
      </w:r>
      <w:r w:rsidR="007B3890" w:rsidRPr="007B3890">
        <w:rPr>
          <w:bCs/>
          <w:sz w:val="26"/>
          <w:szCs w:val="26"/>
          <w:lang w:val="pt-BR"/>
        </w:rPr>
        <w:t>ul</w:t>
      </w:r>
      <w:r w:rsidRPr="007B3890">
        <w:rPr>
          <w:bCs/>
          <w:sz w:val="26"/>
          <w:szCs w:val="26"/>
          <w:lang w:val="pt-BR"/>
        </w:rPr>
        <w:t xml:space="preserve"> de evacuare (lungimea maxima a traseelor de evacuare) pentru evacuarea în două directii din </w:t>
      </w:r>
      <w:r w:rsidR="007B3890" w:rsidRPr="007B3890">
        <w:rPr>
          <w:bCs/>
          <w:sz w:val="26"/>
          <w:szCs w:val="26"/>
          <w:lang w:val="pt-BR"/>
        </w:rPr>
        <w:t>parter si o singură directie din etaj</w:t>
      </w:r>
      <w:r w:rsidRPr="007B3890">
        <w:rPr>
          <w:bCs/>
          <w:sz w:val="26"/>
          <w:szCs w:val="26"/>
          <w:lang w:val="pt-BR"/>
        </w:rPr>
        <w:t>.</w:t>
      </w:r>
    </w:p>
    <w:p w14:paraId="0C43C81D" w14:textId="77777777" w:rsidR="000101C2" w:rsidRPr="00F85D33" w:rsidRDefault="000101C2" w:rsidP="00DA1E9B">
      <w:pPr>
        <w:pStyle w:val="Frspaiere"/>
        <w:rPr>
          <w:lang w:val="pt-BR"/>
        </w:rPr>
      </w:pPr>
    </w:p>
    <w:p w14:paraId="1F60B15A" w14:textId="14266375" w:rsidR="000101C2" w:rsidRPr="00D73E14" w:rsidRDefault="000101C2" w:rsidP="00D71179">
      <w:pPr>
        <w:ind w:left="-1134" w:right="-709" w:firstLine="567"/>
        <w:jc w:val="both"/>
        <w:rPr>
          <w:b/>
          <w:sz w:val="26"/>
          <w:szCs w:val="26"/>
          <w:lang w:val="pt-BR"/>
        </w:rPr>
      </w:pPr>
      <w:r w:rsidRPr="00D73E14">
        <w:rPr>
          <w:b/>
          <w:sz w:val="26"/>
          <w:szCs w:val="26"/>
          <w:lang w:val="pt-BR"/>
        </w:rPr>
        <w:t>Numarul fluxurilor de evacuare</w:t>
      </w:r>
    </w:p>
    <w:p w14:paraId="5B809D5A" w14:textId="77777777" w:rsidR="000101C2" w:rsidRPr="00D73E14" w:rsidRDefault="000101C2" w:rsidP="00D71179">
      <w:pPr>
        <w:ind w:left="-1134" w:right="-709" w:firstLine="567"/>
        <w:jc w:val="both"/>
        <w:rPr>
          <w:bCs/>
          <w:sz w:val="26"/>
          <w:szCs w:val="26"/>
          <w:lang w:val="pt-BR"/>
        </w:rPr>
      </w:pPr>
      <w:r w:rsidRPr="00D73E14">
        <w:rPr>
          <w:bCs/>
          <w:sz w:val="26"/>
          <w:szCs w:val="26"/>
          <w:lang w:val="pt-BR"/>
        </w:rPr>
        <w:t>Numărul de fluxuri F =N/C   în care :</w:t>
      </w:r>
    </w:p>
    <w:p w14:paraId="70216B1C" w14:textId="77777777" w:rsidR="000101C2" w:rsidRPr="00D73E14" w:rsidRDefault="000101C2" w:rsidP="00D71179">
      <w:pPr>
        <w:ind w:left="-1134" w:right="-709" w:firstLine="567"/>
        <w:jc w:val="both"/>
        <w:rPr>
          <w:bCs/>
          <w:sz w:val="26"/>
          <w:szCs w:val="26"/>
          <w:lang w:val="pt-BR"/>
        </w:rPr>
      </w:pPr>
      <w:r w:rsidRPr="00D73E14">
        <w:rPr>
          <w:bCs/>
          <w:sz w:val="26"/>
          <w:szCs w:val="26"/>
          <w:lang w:val="pt-BR"/>
        </w:rPr>
        <w:t xml:space="preserve"> F = numărul de fluxuri,   </w:t>
      </w:r>
    </w:p>
    <w:p w14:paraId="4D16F86C" w14:textId="77777777" w:rsidR="000101C2" w:rsidRPr="00D73E14" w:rsidRDefault="000101C2" w:rsidP="00D71179">
      <w:pPr>
        <w:ind w:left="-1134" w:right="-709" w:firstLine="567"/>
        <w:jc w:val="both"/>
        <w:rPr>
          <w:bCs/>
          <w:sz w:val="26"/>
          <w:szCs w:val="26"/>
          <w:lang w:val="pt-BR"/>
        </w:rPr>
      </w:pPr>
      <w:r w:rsidRPr="00D73E14">
        <w:rPr>
          <w:bCs/>
          <w:sz w:val="26"/>
          <w:szCs w:val="26"/>
          <w:lang w:val="pt-BR"/>
        </w:rPr>
        <w:t xml:space="preserve">N= numărul de utilizatori ce trebuie evacuaţi </w:t>
      </w:r>
    </w:p>
    <w:p w14:paraId="05452CC4" w14:textId="77777777" w:rsidR="000101C2" w:rsidRPr="00D73E14" w:rsidRDefault="000101C2" w:rsidP="00D71179">
      <w:pPr>
        <w:ind w:left="-1134" w:right="-709" w:firstLine="567"/>
        <w:jc w:val="both"/>
        <w:rPr>
          <w:bCs/>
          <w:sz w:val="26"/>
          <w:szCs w:val="26"/>
          <w:lang w:val="pt-BR"/>
        </w:rPr>
      </w:pPr>
      <w:r w:rsidRPr="00D73E14">
        <w:rPr>
          <w:bCs/>
          <w:sz w:val="26"/>
          <w:szCs w:val="26"/>
          <w:lang w:val="pt-BR"/>
        </w:rPr>
        <w:t>Capacitatea maxima simultana pentru scoală :</w:t>
      </w:r>
    </w:p>
    <w:p w14:paraId="49D31366" w14:textId="0BC52FB5" w:rsidR="000101C2" w:rsidRPr="00D73E14" w:rsidRDefault="000101C2" w:rsidP="00D71179">
      <w:pPr>
        <w:ind w:left="-1134" w:right="-709" w:firstLine="567"/>
        <w:jc w:val="both"/>
        <w:rPr>
          <w:bCs/>
          <w:sz w:val="26"/>
          <w:szCs w:val="26"/>
          <w:lang w:val="pt-BR"/>
        </w:rPr>
      </w:pPr>
      <w:r w:rsidRPr="00D73E14">
        <w:rPr>
          <w:bCs/>
          <w:sz w:val="26"/>
          <w:szCs w:val="26"/>
          <w:lang w:val="pt-BR"/>
        </w:rPr>
        <w:t xml:space="preserve">Corp </w:t>
      </w:r>
      <w:r w:rsidR="00E62D5E" w:rsidRPr="00D73E14">
        <w:rPr>
          <w:bCs/>
          <w:sz w:val="26"/>
          <w:szCs w:val="26"/>
          <w:lang w:val="pt-BR"/>
        </w:rPr>
        <w:t>C1</w:t>
      </w:r>
      <w:r w:rsidRPr="00D73E14">
        <w:rPr>
          <w:bCs/>
          <w:sz w:val="26"/>
          <w:szCs w:val="26"/>
          <w:lang w:val="pt-BR"/>
        </w:rPr>
        <w:t xml:space="preserve"> : total = 1</w:t>
      </w:r>
      <w:r w:rsidR="007B3890" w:rsidRPr="00D73E14">
        <w:rPr>
          <w:bCs/>
          <w:sz w:val="26"/>
          <w:szCs w:val="26"/>
          <w:lang w:val="pt-BR"/>
        </w:rPr>
        <w:t>80</w:t>
      </w:r>
      <w:r w:rsidRPr="00D73E14">
        <w:rPr>
          <w:bCs/>
          <w:sz w:val="26"/>
          <w:szCs w:val="26"/>
          <w:lang w:val="pt-BR"/>
        </w:rPr>
        <w:t xml:space="preserve"> persoane</w:t>
      </w:r>
    </w:p>
    <w:p w14:paraId="419C12BC" w14:textId="77777777" w:rsidR="000101C2" w:rsidRPr="00D73E14" w:rsidRDefault="000101C2" w:rsidP="00D71179">
      <w:pPr>
        <w:pStyle w:val="Frspaiere"/>
        <w:ind w:left="-1134" w:right="-709" w:firstLine="567"/>
        <w:rPr>
          <w:lang w:val="pt-BR"/>
        </w:rPr>
      </w:pPr>
    </w:p>
    <w:p w14:paraId="6FDE210A" w14:textId="34A03F01" w:rsidR="000101C2" w:rsidRPr="00D73E14" w:rsidRDefault="000101C2" w:rsidP="00DC6081">
      <w:pPr>
        <w:ind w:left="-1134" w:right="-709" w:firstLine="567"/>
        <w:jc w:val="both"/>
        <w:rPr>
          <w:bCs/>
          <w:sz w:val="26"/>
          <w:szCs w:val="26"/>
          <w:lang w:val="pt-BR"/>
        </w:rPr>
      </w:pPr>
      <w:r w:rsidRPr="00D73E14">
        <w:rPr>
          <w:bCs/>
          <w:sz w:val="26"/>
          <w:szCs w:val="26"/>
          <w:lang w:val="pt-BR"/>
        </w:rPr>
        <w:t>Capacitatea de evacuare a unui flux  C  s-a determinat in functie de destinatia cladirii, conform art. 4.</w:t>
      </w:r>
      <w:r w:rsidR="00DC6081" w:rsidRPr="00D73E14">
        <w:rPr>
          <w:bCs/>
          <w:sz w:val="26"/>
          <w:szCs w:val="26"/>
          <w:lang w:val="pt-BR"/>
        </w:rPr>
        <w:t>1</w:t>
      </w:r>
      <w:r w:rsidRPr="00D73E14">
        <w:rPr>
          <w:bCs/>
          <w:sz w:val="26"/>
          <w:szCs w:val="26"/>
          <w:lang w:val="pt-BR"/>
        </w:rPr>
        <w:t>.</w:t>
      </w:r>
      <w:r w:rsidR="00DC6081" w:rsidRPr="00D73E14">
        <w:rPr>
          <w:bCs/>
          <w:sz w:val="26"/>
          <w:szCs w:val="26"/>
          <w:lang w:val="pt-BR"/>
        </w:rPr>
        <w:t>43</w:t>
      </w:r>
      <w:r w:rsidRPr="00D73E14">
        <w:rPr>
          <w:bCs/>
          <w:sz w:val="26"/>
          <w:szCs w:val="26"/>
          <w:lang w:val="pt-BR"/>
        </w:rPr>
        <w:t xml:space="preserve"> </w:t>
      </w:r>
      <w:r w:rsidR="00DC6081" w:rsidRPr="00D73E14">
        <w:rPr>
          <w:bCs/>
          <w:sz w:val="26"/>
          <w:szCs w:val="26"/>
          <w:lang w:val="pt-BR"/>
        </w:rPr>
        <w:t xml:space="preserve">din Normativul P118/99, pentru </w:t>
      </w:r>
      <w:r w:rsidR="00E8444C" w:rsidRPr="00D73E14">
        <w:rPr>
          <w:bCs/>
          <w:sz w:val="26"/>
          <w:szCs w:val="26"/>
          <w:lang w:val="pt-BR"/>
        </w:rPr>
        <w:t>sala de spectacole</w:t>
      </w:r>
      <w:r w:rsidR="00DC6081" w:rsidRPr="00D73E14">
        <w:rPr>
          <w:bCs/>
          <w:sz w:val="26"/>
          <w:szCs w:val="26"/>
          <w:lang w:val="pt-BR"/>
        </w:rPr>
        <w:t xml:space="preserve"> prin asimilare cu sălile aglomerate de tip S2.</w:t>
      </w:r>
      <w:r w:rsidRPr="00D73E14">
        <w:rPr>
          <w:bCs/>
          <w:sz w:val="26"/>
          <w:szCs w:val="26"/>
          <w:lang w:val="pt-BR"/>
        </w:rPr>
        <w:t xml:space="preserve"> </w:t>
      </w:r>
      <w:r w:rsidR="00DC6081" w:rsidRPr="00D73E14">
        <w:rPr>
          <w:bCs/>
          <w:sz w:val="26"/>
          <w:szCs w:val="26"/>
          <w:lang w:val="pt-BR"/>
        </w:rPr>
        <w:t>Î</w:t>
      </w:r>
      <w:r w:rsidRPr="00D73E14">
        <w:rPr>
          <w:bCs/>
          <w:sz w:val="26"/>
          <w:szCs w:val="26"/>
          <w:lang w:val="pt-BR"/>
        </w:rPr>
        <w:t>n construcţii de</w:t>
      </w:r>
      <w:r w:rsidR="00DC6081" w:rsidRPr="00D73E14">
        <w:rPr>
          <w:bCs/>
          <w:sz w:val="26"/>
          <w:szCs w:val="26"/>
          <w:lang w:val="pt-BR"/>
        </w:rPr>
        <w:t xml:space="preserve"> gradul V</w:t>
      </w:r>
      <w:r w:rsidRPr="00D73E14">
        <w:rPr>
          <w:bCs/>
          <w:sz w:val="26"/>
          <w:szCs w:val="26"/>
          <w:lang w:val="pt-BR"/>
        </w:rPr>
        <w:t xml:space="preserve"> </w:t>
      </w:r>
      <w:r w:rsidR="00DC6081" w:rsidRPr="00D73E14">
        <w:rPr>
          <w:bCs/>
          <w:sz w:val="26"/>
          <w:szCs w:val="26"/>
          <w:lang w:val="pt-BR"/>
        </w:rPr>
        <w:t xml:space="preserve"> C= 2</w:t>
      </w:r>
      <w:r w:rsidRPr="00D73E14">
        <w:rPr>
          <w:bCs/>
          <w:sz w:val="26"/>
          <w:szCs w:val="26"/>
          <w:lang w:val="pt-BR"/>
        </w:rPr>
        <w:t>5 de persoane</w:t>
      </w:r>
      <w:r w:rsidR="00DC6081" w:rsidRPr="00D73E14">
        <w:rPr>
          <w:bCs/>
          <w:sz w:val="26"/>
          <w:szCs w:val="26"/>
          <w:lang w:val="pt-BR"/>
        </w:rPr>
        <w:t>.</w:t>
      </w:r>
    </w:p>
    <w:p w14:paraId="029DE5E7" w14:textId="044BBE29" w:rsidR="00E8444C" w:rsidRPr="00D73E14" w:rsidRDefault="00E8444C" w:rsidP="00DC6081">
      <w:pPr>
        <w:ind w:left="-1134" w:right="-709" w:firstLine="567"/>
        <w:jc w:val="both"/>
        <w:rPr>
          <w:bCs/>
          <w:sz w:val="26"/>
          <w:szCs w:val="26"/>
          <w:lang w:val="pt-BR"/>
        </w:rPr>
      </w:pPr>
      <w:r w:rsidRPr="00D73E14">
        <w:rPr>
          <w:bCs/>
          <w:sz w:val="26"/>
          <w:szCs w:val="26"/>
          <w:lang w:val="pt-BR"/>
        </w:rPr>
        <w:t>Pentru etaj s-a considerat zona administrativă. C = 80 persoane</w:t>
      </w:r>
    </w:p>
    <w:p w14:paraId="37A681B5" w14:textId="77777777" w:rsidR="000101C2" w:rsidRPr="00D73E14" w:rsidRDefault="000101C2" w:rsidP="00D71179">
      <w:pPr>
        <w:ind w:left="-1134" w:right="-709" w:firstLine="567"/>
        <w:jc w:val="both"/>
        <w:rPr>
          <w:bCs/>
          <w:sz w:val="26"/>
          <w:szCs w:val="26"/>
          <w:lang w:val="pt-BR"/>
        </w:rPr>
      </w:pPr>
      <w:r w:rsidRPr="00D73E14">
        <w:rPr>
          <w:bCs/>
          <w:sz w:val="26"/>
          <w:szCs w:val="26"/>
          <w:lang w:val="pt-BR"/>
        </w:rPr>
        <w:t xml:space="preserve">In functie de aceste valori se determina numarul de fluxuri  F cu relatia F = N / C. </w:t>
      </w:r>
    </w:p>
    <w:p w14:paraId="3682BB7D" w14:textId="6C496EFA" w:rsidR="00E62D5E" w:rsidRPr="00D73E14" w:rsidRDefault="000101C2" w:rsidP="00D71179">
      <w:pPr>
        <w:ind w:left="-1134" w:right="-709" w:firstLine="567"/>
        <w:jc w:val="both"/>
        <w:rPr>
          <w:b/>
          <w:sz w:val="26"/>
          <w:szCs w:val="26"/>
          <w:lang w:val="pt-BR"/>
        </w:rPr>
      </w:pPr>
      <w:r w:rsidRPr="00D73E14">
        <w:rPr>
          <w:b/>
          <w:sz w:val="26"/>
          <w:szCs w:val="26"/>
          <w:lang w:val="pt-BR"/>
        </w:rPr>
        <w:t xml:space="preserve">Corp </w:t>
      </w:r>
      <w:r w:rsidR="00E62D5E" w:rsidRPr="00D73E14">
        <w:rPr>
          <w:b/>
          <w:sz w:val="26"/>
          <w:szCs w:val="26"/>
          <w:lang w:val="pt-BR"/>
        </w:rPr>
        <w:t>C1</w:t>
      </w:r>
      <w:r w:rsidRPr="00D73E14">
        <w:rPr>
          <w:b/>
          <w:sz w:val="26"/>
          <w:szCs w:val="26"/>
          <w:lang w:val="pt-BR"/>
        </w:rPr>
        <w:t xml:space="preserve"> : </w:t>
      </w:r>
    </w:p>
    <w:p w14:paraId="46A57F9D" w14:textId="77777777" w:rsidR="00E4106D" w:rsidRPr="00D73E14" w:rsidRDefault="00E4106D" w:rsidP="00D71179">
      <w:pPr>
        <w:ind w:left="-1134" w:right="-709" w:firstLine="567"/>
        <w:jc w:val="both"/>
        <w:rPr>
          <w:b/>
          <w:sz w:val="26"/>
          <w:szCs w:val="26"/>
          <w:lang w:val="pt-BR"/>
        </w:rPr>
      </w:pPr>
    </w:p>
    <w:p w14:paraId="0D68FF1A" w14:textId="68CAD839" w:rsidR="00E62D5E" w:rsidRPr="00D73E14" w:rsidRDefault="00E62D5E" w:rsidP="00D71179">
      <w:pPr>
        <w:ind w:left="-1134" w:right="-709" w:firstLine="567"/>
        <w:jc w:val="both"/>
        <w:rPr>
          <w:b/>
          <w:sz w:val="26"/>
          <w:szCs w:val="26"/>
          <w:lang w:val="pt-BR"/>
        </w:rPr>
      </w:pPr>
      <w:r w:rsidRPr="00D73E14">
        <w:rPr>
          <w:b/>
          <w:sz w:val="26"/>
          <w:szCs w:val="26"/>
          <w:lang w:val="pt-BR"/>
        </w:rPr>
        <w:t>Parter</w:t>
      </w:r>
      <w:r w:rsidR="000101C2" w:rsidRPr="00D73E14">
        <w:rPr>
          <w:b/>
          <w:sz w:val="26"/>
          <w:szCs w:val="26"/>
          <w:lang w:val="pt-BR"/>
        </w:rPr>
        <w:t xml:space="preserve"> </w:t>
      </w:r>
    </w:p>
    <w:p w14:paraId="48D5FECA" w14:textId="5493C880" w:rsidR="00E8444C" w:rsidRPr="00D73E14" w:rsidRDefault="00E8444C" w:rsidP="00D71179">
      <w:pPr>
        <w:ind w:left="-1134" w:right="-709" w:firstLine="567"/>
        <w:jc w:val="both"/>
        <w:rPr>
          <w:b/>
          <w:sz w:val="26"/>
          <w:szCs w:val="26"/>
          <w:lang w:val="pt-BR"/>
        </w:rPr>
      </w:pPr>
      <w:r w:rsidRPr="00D73E14">
        <w:rPr>
          <w:b/>
          <w:sz w:val="26"/>
          <w:szCs w:val="26"/>
          <w:lang w:val="pt-BR"/>
        </w:rPr>
        <w:t xml:space="preserve">Sala de spectacole: </w:t>
      </w:r>
    </w:p>
    <w:p w14:paraId="09CAC703" w14:textId="2051B6B5" w:rsidR="000101C2" w:rsidRPr="00D73E14" w:rsidRDefault="000101C2" w:rsidP="00D71179">
      <w:pPr>
        <w:ind w:left="-1134" w:right="-709" w:firstLine="567"/>
        <w:jc w:val="both"/>
        <w:rPr>
          <w:bCs/>
          <w:sz w:val="26"/>
          <w:szCs w:val="26"/>
          <w:lang w:val="pt-BR"/>
        </w:rPr>
      </w:pPr>
      <w:r w:rsidRPr="00D73E14">
        <w:rPr>
          <w:bCs/>
          <w:sz w:val="26"/>
          <w:szCs w:val="26"/>
          <w:lang w:val="pt-BR"/>
        </w:rPr>
        <w:t xml:space="preserve"> F=1</w:t>
      </w:r>
      <w:r w:rsidR="00E8444C" w:rsidRPr="00D73E14">
        <w:rPr>
          <w:bCs/>
          <w:sz w:val="26"/>
          <w:szCs w:val="26"/>
          <w:lang w:val="pt-BR"/>
        </w:rPr>
        <w:t>20</w:t>
      </w:r>
      <w:r w:rsidRPr="00D73E14">
        <w:rPr>
          <w:bCs/>
          <w:sz w:val="26"/>
          <w:szCs w:val="26"/>
          <w:lang w:val="pt-BR"/>
        </w:rPr>
        <w:t>/</w:t>
      </w:r>
      <w:r w:rsidR="00E8444C" w:rsidRPr="00D73E14">
        <w:rPr>
          <w:bCs/>
          <w:sz w:val="26"/>
          <w:szCs w:val="26"/>
          <w:lang w:val="pt-BR"/>
        </w:rPr>
        <w:t>2</w:t>
      </w:r>
      <w:r w:rsidRPr="00D73E14">
        <w:rPr>
          <w:bCs/>
          <w:sz w:val="26"/>
          <w:szCs w:val="26"/>
          <w:lang w:val="pt-BR"/>
        </w:rPr>
        <w:t xml:space="preserve">5 = </w:t>
      </w:r>
      <w:r w:rsidR="00E8444C" w:rsidRPr="00D73E14">
        <w:rPr>
          <w:bCs/>
          <w:sz w:val="26"/>
          <w:szCs w:val="26"/>
          <w:lang w:val="pt-BR"/>
        </w:rPr>
        <w:t xml:space="preserve">4.8 </w:t>
      </w:r>
      <w:r w:rsidRPr="00D73E14">
        <w:rPr>
          <w:bCs/>
          <w:sz w:val="26"/>
          <w:szCs w:val="26"/>
          <w:lang w:val="pt-BR"/>
        </w:rPr>
        <w:t xml:space="preserve"> =  </w:t>
      </w:r>
      <w:r w:rsidR="00E8444C" w:rsidRPr="00D73E14">
        <w:rPr>
          <w:bCs/>
          <w:sz w:val="26"/>
          <w:szCs w:val="26"/>
          <w:lang w:val="pt-BR"/>
        </w:rPr>
        <w:t>5</w:t>
      </w:r>
      <w:r w:rsidRPr="00D73E14">
        <w:rPr>
          <w:bCs/>
          <w:sz w:val="26"/>
          <w:szCs w:val="26"/>
          <w:lang w:val="pt-BR"/>
        </w:rPr>
        <w:t xml:space="preserve"> fluxuri.</w:t>
      </w:r>
    </w:p>
    <w:p w14:paraId="233E78D7" w14:textId="77777777" w:rsidR="00E8444C" w:rsidRPr="00D73E14" w:rsidRDefault="00E8444C" w:rsidP="00D71179">
      <w:pPr>
        <w:ind w:left="-1134" w:right="-709" w:firstLine="567"/>
        <w:jc w:val="both"/>
        <w:rPr>
          <w:bCs/>
          <w:sz w:val="26"/>
          <w:szCs w:val="26"/>
          <w:lang w:val="pt-BR"/>
        </w:rPr>
      </w:pPr>
      <w:r w:rsidRPr="00D73E14">
        <w:rPr>
          <w:bCs/>
          <w:sz w:val="26"/>
          <w:szCs w:val="26"/>
          <w:lang w:val="pt-BR"/>
        </w:rPr>
        <w:t>Usile de evacuare din sala de spectacole asigura 12 fuxuri de evacuare.</w:t>
      </w:r>
    </w:p>
    <w:p w14:paraId="79DB0921" w14:textId="447FB85B" w:rsidR="00E8444C" w:rsidRPr="00D73E14" w:rsidRDefault="00E8444C" w:rsidP="00D71179">
      <w:pPr>
        <w:ind w:left="-1134" w:right="-709" w:firstLine="567"/>
        <w:jc w:val="both"/>
        <w:rPr>
          <w:b/>
          <w:sz w:val="26"/>
          <w:szCs w:val="26"/>
          <w:lang w:val="pt-BR"/>
        </w:rPr>
      </w:pPr>
      <w:r w:rsidRPr="00D73E14">
        <w:rPr>
          <w:b/>
          <w:sz w:val="26"/>
          <w:szCs w:val="26"/>
          <w:lang w:val="pt-BR"/>
        </w:rPr>
        <w:lastRenderedPageBreak/>
        <w:t xml:space="preserve">Scena: </w:t>
      </w:r>
    </w:p>
    <w:p w14:paraId="482A7996" w14:textId="0C79275A" w:rsidR="00E4106D" w:rsidRPr="00D73E14" w:rsidRDefault="00E8444C" w:rsidP="00D71179">
      <w:pPr>
        <w:ind w:left="-1134" w:right="-709" w:firstLine="567"/>
        <w:jc w:val="both"/>
        <w:rPr>
          <w:bCs/>
          <w:sz w:val="26"/>
          <w:szCs w:val="26"/>
          <w:lang w:val="pt-BR"/>
        </w:rPr>
      </w:pPr>
      <w:r w:rsidRPr="00D73E14">
        <w:rPr>
          <w:bCs/>
          <w:sz w:val="26"/>
          <w:szCs w:val="26"/>
          <w:lang w:val="pt-BR"/>
        </w:rPr>
        <w:t>F=20/25 = 0.8  =  1 flux.</w:t>
      </w:r>
    </w:p>
    <w:p w14:paraId="2C2B9DF6" w14:textId="7DE65A33" w:rsidR="00E8444C" w:rsidRPr="00D73E14" w:rsidRDefault="00E8444C" w:rsidP="00E8444C">
      <w:pPr>
        <w:ind w:left="-1134" w:right="-709" w:firstLine="567"/>
        <w:jc w:val="both"/>
        <w:rPr>
          <w:bCs/>
          <w:sz w:val="26"/>
          <w:szCs w:val="26"/>
          <w:lang w:val="pt-BR"/>
        </w:rPr>
      </w:pPr>
      <w:r w:rsidRPr="00D73E14">
        <w:rPr>
          <w:bCs/>
          <w:sz w:val="26"/>
          <w:szCs w:val="26"/>
          <w:lang w:val="pt-BR"/>
        </w:rPr>
        <w:t>Usile de evacuare din scena asigura 2 fuxuri de evacuare.</w:t>
      </w:r>
    </w:p>
    <w:p w14:paraId="1EE7581A" w14:textId="10204B36" w:rsidR="00E8444C" w:rsidRPr="00D73E14" w:rsidRDefault="00E8444C" w:rsidP="00D71179">
      <w:pPr>
        <w:ind w:left="-1134" w:right="-709" w:firstLine="567"/>
        <w:jc w:val="both"/>
        <w:rPr>
          <w:b/>
          <w:sz w:val="26"/>
          <w:szCs w:val="26"/>
          <w:lang w:val="pt-BR"/>
        </w:rPr>
      </w:pPr>
      <w:r w:rsidRPr="00D73E14">
        <w:rPr>
          <w:b/>
          <w:sz w:val="26"/>
          <w:szCs w:val="26"/>
          <w:lang w:val="pt-BR"/>
        </w:rPr>
        <w:t>Foaier:</w:t>
      </w:r>
    </w:p>
    <w:p w14:paraId="7E714144" w14:textId="33543407" w:rsidR="00E8444C" w:rsidRPr="00D73E14" w:rsidRDefault="00E8444C" w:rsidP="00E8444C">
      <w:pPr>
        <w:ind w:left="-1134" w:right="-709" w:firstLine="567"/>
        <w:jc w:val="both"/>
        <w:rPr>
          <w:bCs/>
          <w:sz w:val="26"/>
          <w:szCs w:val="26"/>
          <w:lang w:val="pt-BR"/>
        </w:rPr>
      </w:pPr>
      <w:r w:rsidRPr="00D73E14">
        <w:rPr>
          <w:bCs/>
          <w:sz w:val="26"/>
          <w:szCs w:val="26"/>
          <w:lang w:val="pt-BR"/>
        </w:rPr>
        <w:t>Usile de evacuare din foaier asigura 2 fuxuri de evacuare.</w:t>
      </w:r>
    </w:p>
    <w:p w14:paraId="3B0A2AFF" w14:textId="77777777" w:rsidR="00E8444C" w:rsidRPr="00D73E14" w:rsidRDefault="00E8444C" w:rsidP="00D71179">
      <w:pPr>
        <w:ind w:left="-1134" w:right="-709" w:firstLine="567"/>
        <w:jc w:val="both"/>
        <w:rPr>
          <w:b/>
          <w:sz w:val="26"/>
          <w:szCs w:val="26"/>
          <w:lang w:val="pt-BR"/>
        </w:rPr>
      </w:pPr>
    </w:p>
    <w:p w14:paraId="2F241032" w14:textId="561D96AE" w:rsidR="003614F6" w:rsidRPr="00D73E14" w:rsidRDefault="003614F6" w:rsidP="00D71179">
      <w:pPr>
        <w:ind w:left="-1134" w:right="-709" w:firstLine="567"/>
        <w:jc w:val="both"/>
        <w:rPr>
          <w:b/>
          <w:sz w:val="26"/>
          <w:szCs w:val="26"/>
          <w:lang w:val="pt-BR"/>
        </w:rPr>
      </w:pPr>
      <w:r w:rsidRPr="00D73E14">
        <w:rPr>
          <w:b/>
          <w:sz w:val="26"/>
          <w:szCs w:val="26"/>
          <w:lang w:val="pt-BR"/>
        </w:rPr>
        <w:t>Etaj</w:t>
      </w:r>
    </w:p>
    <w:p w14:paraId="77F6BECF" w14:textId="0CEDF80D" w:rsidR="003614F6" w:rsidRPr="00D73E14" w:rsidRDefault="003614F6" w:rsidP="00D71179">
      <w:pPr>
        <w:ind w:left="-1134" w:right="-709" w:firstLine="567"/>
        <w:jc w:val="both"/>
        <w:rPr>
          <w:b/>
          <w:sz w:val="26"/>
          <w:szCs w:val="26"/>
          <w:lang w:val="pt-BR"/>
        </w:rPr>
      </w:pPr>
      <w:r w:rsidRPr="00D73E14">
        <w:rPr>
          <w:bCs/>
          <w:sz w:val="26"/>
          <w:szCs w:val="26"/>
          <w:lang w:val="pt-BR"/>
        </w:rPr>
        <w:t>F=</w:t>
      </w:r>
      <w:r w:rsidR="00E8444C" w:rsidRPr="00D73E14">
        <w:rPr>
          <w:bCs/>
          <w:sz w:val="26"/>
          <w:szCs w:val="26"/>
          <w:lang w:val="pt-BR"/>
        </w:rPr>
        <w:t>32</w:t>
      </w:r>
      <w:r w:rsidRPr="00D73E14">
        <w:rPr>
          <w:bCs/>
          <w:sz w:val="26"/>
          <w:szCs w:val="26"/>
          <w:lang w:val="pt-BR"/>
        </w:rPr>
        <w:t>/</w:t>
      </w:r>
      <w:r w:rsidR="00E8444C" w:rsidRPr="00D73E14">
        <w:rPr>
          <w:bCs/>
          <w:sz w:val="26"/>
          <w:szCs w:val="26"/>
          <w:lang w:val="pt-BR"/>
        </w:rPr>
        <w:t>80</w:t>
      </w:r>
      <w:r w:rsidRPr="00D73E14">
        <w:rPr>
          <w:bCs/>
          <w:sz w:val="26"/>
          <w:szCs w:val="26"/>
          <w:lang w:val="pt-BR"/>
        </w:rPr>
        <w:t xml:space="preserve"> = 0.</w:t>
      </w:r>
      <w:r w:rsidR="00E8444C" w:rsidRPr="00D73E14">
        <w:rPr>
          <w:bCs/>
          <w:sz w:val="26"/>
          <w:szCs w:val="26"/>
          <w:lang w:val="pt-BR"/>
        </w:rPr>
        <w:t>4</w:t>
      </w:r>
      <w:r w:rsidRPr="00D73E14">
        <w:rPr>
          <w:bCs/>
          <w:sz w:val="26"/>
          <w:szCs w:val="26"/>
          <w:lang w:val="pt-BR"/>
        </w:rPr>
        <w:t xml:space="preserve"> =  </w:t>
      </w:r>
      <w:r w:rsidR="00233DCB" w:rsidRPr="00D73E14">
        <w:rPr>
          <w:bCs/>
          <w:sz w:val="26"/>
          <w:szCs w:val="26"/>
          <w:lang w:val="pt-BR"/>
        </w:rPr>
        <w:t>1</w:t>
      </w:r>
      <w:r w:rsidRPr="00D73E14">
        <w:rPr>
          <w:bCs/>
          <w:sz w:val="26"/>
          <w:szCs w:val="26"/>
          <w:lang w:val="pt-BR"/>
        </w:rPr>
        <w:t xml:space="preserve"> flux</w:t>
      </w:r>
    </w:p>
    <w:p w14:paraId="3795AC0B" w14:textId="4F9C7B18" w:rsidR="000101C2" w:rsidRPr="00D73E14" w:rsidRDefault="000101C2" w:rsidP="00D71179">
      <w:pPr>
        <w:ind w:left="-1134" w:right="-709" w:firstLine="567"/>
        <w:jc w:val="both"/>
        <w:rPr>
          <w:bCs/>
          <w:sz w:val="26"/>
          <w:szCs w:val="26"/>
          <w:lang w:val="pt-BR"/>
        </w:rPr>
      </w:pPr>
      <w:r w:rsidRPr="00D73E14">
        <w:rPr>
          <w:bCs/>
          <w:sz w:val="26"/>
          <w:szCs w:val="26"/>
          <w:lang w:val="pt-BR"/>
        </w:rPr>
        <w:t>Caile de evacuare pentru etaj</w:t>
      </w:r>
      <w:r w:rsidR="00D73E14" w:rsidRPr="00D73E14">
        <w:rPr>
          <w:bCs/>
          <w:sz w:val="26"/>
          <w:szCs w:val="26"/>
          <w:lang w:val="pt-BR"/>
        </w:rPr>
        <w:t xml:space="preserve"> nu</w:t>
      </w:r>
      <w:r w:rsidRPr="00D73E14">
        <w:rPr>
          <w:bCs/>
          <w:sz w:val="26"/>
          <w:szCs w:val="26"/>
          <w:lang w:val="pt-BR"/>
        </w:rPr>
        <w:t xml:space="preserve"> sunt comune cu cele ale parterului</w:t>
      </w:r>
      <w:r w:rsidR="00D73E14" w:rsidRPr="00D73E14">
        <w:rPr>
          <w:bCs/>
          <w:sz w:val="26"/>
          <w:szCs w:val="26"/>
          <w:lang w:val="pt-BR"/>
        </w:rPr>
        <w:t>.</w:t>
      </w:r>
    </w:p>
    <w:p w14:paraId="0C38537A" w14:textId="230F460E" w:rsidR="000101C2" w:rsidRPr="00D73E14" w:rsidRDefault="000101C2" w:rsidP="00D71179">
      <w:pPr>
        <w:ind w:left="-1134" w:right="-709" w:firstLine="567"/>
        <w:jc w:val="both"/>
        <w:rPr>
          <w:bCs/>
          <w:sz w:val="26"/>
          <w:szCs w:val="26"/>
          <w:lang w:val="pt-BR"/>
        </w:rPr>
      </w:pPr>
      <w:r w:rsidRPr="00D73E14">
        <w:rPr>
          <w:bCs/>
          <w:sz w:val="26"/>
          <w:szCs w:val="26"/>
          <w:lang w:val="pt-BR"/>
        </w:rPr>
        <w:t>In consecintă sunt respectate prevederile Normativului P118/99 referitoare la gabaritele cailor de evacuare si numarul fluxurilor de evacuare.</w:t>
      </w:r>
    </w:p>
    <w:p w14:paraId="093C1ABB" w14:textId="77777777" w:rsidR="003634EC" w:rsidRPr="00F85D33" w:rsidRDefault="003634EC" w:rsidP="00D71179">
      <w:pPr>
        <w:pStyle w:val="Frspaiere"/>
        <w:ind w:left="-1134" w:right="-709" w:firstLine="567"/>
        <w:rPr>
          <w:color w:val="FF0000"/>
        </w:rPr>
      </w:pPr>
    </w:p>
    <w:p w14:paraId="2AF5C2EF" w14:textId="77777777" w:rsidR="003634EC" w:rsidRPr="00D1332F" w:rsidRDefault="003634EC" w:rsidP="00D71179">
      <w:pPr>
        <w:numPr>
          <w:ilvl w:val="0"/>
          <w:numId w:val="24"/>
        </w:numPr>
        <w:ind w:left="-1134" w:right="-709" w:firstLine="567"/>
        <w:jc w:val="both"/>
        <w:rPr>
          <w:b/>
          <w:sz w:val="26"/>
          <w:szCs w:val="26"/>
          <w:u w:val="single"/>
          <w:lang w:val="fr-FR"/>
        </w:rPr>
      </w:pPr>
      <w:proofErr w:type="spellStart"/>
      <w:r w:rsidRPr="00D1332F">
        <w:rPr>
          <w:b/>
          <w:sz w:val="26"/>
          <w:szCs w:val="26"/>
          <w:u w:val="single"/>
          <w:lang w:val="fr-FR"/>
        </w:rPr>
        <w:t>Instalatii</w:t>
      </w:r>
      <w:proofErr w:type="spellEnd"/>
      <w:r w:rsidRPr="00D1332F">
        <w:rPr>
          <w:b/>
          <w:sz w:val="26"/>
          <w:szCs w:val="26"/>
          <w:u w:val="single"/>
          <w:lang w:val="fr-FR"/>
        </w:rPr>
        <w:t xml:space="preserve"> de </w:t>
      </w:r>
      <w:proofErr w:type="spellStart"/>
      <w:r w:rsidRPr="00D1332F">
        <w:rPr>
          <w:b/>
          <w:sz w:val="26"/>
          <w:szCs w:val="26"/>
          <w:u w:val="single"/>
          <w:lang w:val="fr-FR"/>
        </w:rPr>
        <w:t>semnalizare</w:t>
      </w:r>
      <w:proofErr w:type="spellEnd"/>
      <w:r w:rsidRPr="00D1332F">
        <w:rPr>
          <w:b/>
          <w:sz w:val="26"/>
          <w:szCs w:val="26"/>
          <w:u w:val="single"/>
          <w:lang w:val="fr-FR"/>
        </w:rPr>
        <w:t xml:space="preserve"> si </w:t>
      </w:r>
      <w:proofErr w:type="spellStart"/>
      <w:r w:rsidRPr="00D1332F">
        <w:rPr>
          <w:b/>
          <w:sz w:val="26"/>
          <w:szCs w:val="26"/>
          <w:u w:val="single"/>
          <w:lang w:val="fr-FR"/>
        </w:rPr>
        <w:t>stingere</w:t>
      </w:r>
      <w:proofErr w:type="spellEnd"/>
      <w:r w:rsidRPr="00D1332F">
        <w:rPr>
          <w:b/>
          <w:sz w:val="26"/>
          <w:szCs w:val="26"/>
          <w:u w:val="single"/>
          <w:lang w:val="fr-FR"/>
        </w:rPr>
        <w:t xml:space="preserve"> a </w:t>
      </w:r>
      <w:proofErr w:type="spellStart"/>
      <w:r w:rsidRPr="00D1332F">
        <w:rPr>
          <w:b/>
          <w:sz w:val="26"/>
          <w:szCs w:val="26"/>
          <w:u w:val="single"/>
          <w:lang w:val="fr-FR"/>
        </w:rPr>
        <w:t>incendiilor</w:t>
      </w:r>
      <w:proofErr w:type="spellEnd"/>
    </w:p>
    <w:p w14:paraId="2D54BCD0" w14:textId="0A62E009" w:rsidR="00417C20" w:rsidRPr="00D1332F" w:rsidRDefault="003634EC" w:rsidP="00D71179">
      <w:pPr>
        <w:autoSpaceDE w:val="0"/>
        <w:autoSpaceDN w:val="0"/>
        <w:adjustRightInd w:val="0"/>
        <w:ind w:left="-1134" w:right="-709" w:firstLine="567"/>
        <w:jc w:val="both"/>
        <w:rPr>
          <w:sz w:val="26"/>
          <w:szCs w:val="26"/>
        </w:rPr>
      </w:pPr>
      <w:r w:rsidRPr="00D1332F">
        <w:rPr>
          <w:sz w:val="26"/>
          <w:szCs w:val="26"/>
        </w:rPr>
        <w:t xml:space="preserve">In </w:t>
      </w:r>
      <w:proofErr w:type="spellStart"/>
      <w:r w:rsidRPr="00D1332F">
        <w:rPr>
          <w:sz w:val="26"/>
          <w:szCs w:val="26"/>
        </w:rPr>
        <w:t>conformitate</w:t>
      </w:r>
      <w:proofErr w:type="spellEnd"/>
      <w:r w:rsidRPr="00D1332F">
        <w:rPr>
          <w:sz w:val="26"/>
          <w:szCs w:val="26"/>
        </w:rPr>
        <w:t xml:space="preserve"> cu </w:t>
      </w:r>
      <w:proofErr w:type="spellStart"/>
      <w:r w:rsidRPr="00D1332F">
        <w:rPr>
          <w:sz w:val="26"/>
          <w:szCs w:val="26"/>
        </w:rPr>
        <w:t>prevederile</w:t>
      </w:r>
      <w:proofErr w:type="spellEnd"/>
      <w:r w:rsidRPr="00D1332F">
        <w:rPr>
          <w:sz w:val="26"/>
          <w:szCs w:val="26"/>
        </w:rPr>
        <w:t xml:space="preserve"> art. </w:t>
      </w:r>
      <w:r w:rsidRPr="00D1332F">
        <w:rPr>
          <w:b/>
          <w:bCs/>
          <w:sz w:val="26"/>
          <w:szCs w:val="26"/>
          <w:lang w:val="ro-RO" w:eastAsia="ro-RO"/>
        </w:rPr>
        <w:t>3.3.1</w:t>
      </w:r>
      <w:r w:rsidRPr="00D1332F">
        <w:rPr>
          <w:sz w:val="26"/>
          <w:szCs w:val="26"/>
        </w:rPr>
        <w:t>. (1)</w:t>
      </w:r>
      <w:r w:rsidR="00417C20" w:rsidRPr="00D1332F">
        <w:rPr>
          <w:sz w:val="26"/>
          <w:szCs w:val="26"/>
        </w:rPr>
        <w:t xml:space="preserve"> din </w:t>
      </w:r>
      <w:proofErr w:type="spellStart"/>
      <w:r w:rsidR="00417C20" w:rsidRPr="00D1332F">
        <w:rPr>
          <w:sz w:val="26"/>
          <w:szCs w:val="26"/>
        </w:rPr>
        <w:t>Normativ</w:t>
      </w:r>
      <w:proofErr w:type="spellEnd"/>
      <w:r w:rsidR="00417C20" w:rsidRPr="00D1332F">
        <w:rPr>
          <w:sz w:val="26"/>
          <w:szCs w:val="26"/>
        </w:rPr>
        <w:t xml:space="preserve"> P 118/2015,</w:t>
      </w:r>
      <w:r w:rsidRPr="00D1332F">
        <w:rPr>
          <w:sz w:val="26"/>
          <w:szCs w:val="26"/>
        </w:rPr>
        <w:t xml:space="preserve"> </w:t>
      </w:r>
      <w:proofErr w:type="spellStart"/>
      <w:r w:rsidR="00417C20" w:rsidRPr="00D1332F">
        <w:rPr>
          <w:sz w:val="26"/>
          <w:szCs w:val="26"/>
        </w:rPr>
        <w:t>echiparea</w:t>
      </w:r>
      <w:proofErr w:type="spellEnd"/>
      <w:r w:rsidR="00417C20" w:rsidRPr="00D1332F">
        <w:rPr>
          <w:sz w:val="26"/>
          <w:szCs w:val="26"/>
        </w:rPr>
        <w:t xml:space="preserve"> cu </w:t>
      </w:r>
      <w:proofErr w:type="spellStart"/>
      <w:r w:rsidR="00417C20" w:rsidRPr="00D1332F">
        <w:rPr>
          <w:sz w:val="26"/>
          <w:szCs w:val="26"/>
        </w:rPr>
        <w:t>instalații</w:t>
      </w:r>
      <w:proofErr w:type="spellEnd"/>
      <w:r w:rsidR="00417C20" w:rsidRPr="00D1332F">
        <w:rPr>
          <w:sz w:val="26"/>
          <w:szCs w:val="26"/>
        </w:rPr>
        <w:t xml:space="preserve"> de </w:t>
      </w:r>
      <w:proofErr w:type="spellStart"/>
      <w:r w:rsidR="00417C20" w:rsidRPr="00D1332F">
        <w:rPr>
          <w:sz w:val="26"/>
          <w:szCs w:val="26"/>
        </w:rPr>
        <w:t>detectare</w:t>
      </w:r>
      <w:proofErr w:type="spellEnd"/>
      <w:r w:rsidR="00417C20" w:rsidRPr="00D1332F">
        <w:rPr>
          <w:sz w:val="26"/>
          <w:szCs w:val="26"/>
        </w:rPr>
        <w:t xml:space="preserve">, </w:t>
      </w:r>
      <w:proofErr w:type="spellStart"/>
      <w:r w:rsidR="00417C20" w:rsidRPr="00D1332F">
        <w:rPr>
          <w:sz w:val="26"/>
          <w:szCs w:val="26"/>
        </w:rPr>
        <w:t>semnalizare</w:t>
      </w:r>
      <w:proofErr w:type="spellEnd"/>
      <w:r w:rsidR="00417C20" w:rsidRPr="00D1332F">
        <w:rPr>
          <w:sz w:val="26"/>
          <w:szCs w:val="26"/>
        </w:rPr>
        <w:t xml:space="preserve"> </w:t>
      </w:r>
      <w:proofErr w:type="spellStart"/>
      <w:r w:rsidR="00417C20" w:rsidRPr="00D1332F">
        <w:rPr>
          <w:sz w:val="26"/>
          <w:szCs w:val="26"/>
        </w:rPr>
        <w:t>și</w:t>
      </w:r>
      <w:proofErr w:type="spellEnd"/>
      <w:r w:rsidR="00417C20" w:rsidRPr="00D1332F">
        <w:rPr>
          <w:sz w:val="26"/>
          <w:szCs w:val="26"/>
        </w:rPr>
        <w:t xml:space="preserve"> </w:t>
      </w:r>
      <w:proofErr w:type="spellStart"/>
      <w:r w:rsidR="00417C20" w:rsidRPr="00D1332F">
        <w:rPr>
          <w:sz w:val="26"/>
          <w:szCs w:val="26"/>
        </w:rPr>
        <w:t>alarmare</w:t>
      </w:r>
      <w:proofErr w:type="spellEnd"/>
      <w:r w:rsidR="00417C20" w:rsidRPr="00D1332F">
        <w:rPr>
          <w:sz w:val="26"/>
          <w:szCs w:val="26"/>
        </w:rPr>
        <w:t xml:space="preserve"> la </w:t>
      </w:r>
      <w:proofErr w:type="spellStart"/>
      <w:r w:rsidR="00417C20" w:rsidRPr="00D1332F">
        <w:rPr>
          <w:sz w:val="26"/>
          <w:szCs w:val="26"/>
        </w:rPr>
        <w:t>incendiu</w:t>
      </w:r>
      <w:proofErr w:type="spellEnd"/>
      <w:r w:rsidR="00417C20" w:rsidRPr="00D1332F">
        <w:rPr>
          <w:sz w:val="26"/>
          <w:szCs w:val="26"/>
        </w:rPr>
        <w:t xml:space="preserve"> se </w:t>
      </w:r>
      <w:proofErr w:type="spellStart"/>
      <w:r w:rsidR="00417C20" w:rsidRPr="00D1332F">
        <w:rPr>
          <w:sz w:val="26"/>
          <w:szCs w:val="26"/>
        </w:rPr>
        <w:t>asigură</w:t>
      </w:r>
      <w:proofErr w:type="spellEnd"/>
      <w:r w:rsidR="00417C20" w:rsidRPr="00D1332F">
        <w:rPr>
          <w:sz w:val="26"/>
          <w:szCs w:val="26"/>
        </w:rPr>
        <w:t xml:space="preserve"> </w:t>
      </w:r>
      <w:proofErr w:type="spellStart"/>
      <w:r w:rsidR="00417C20" w:rsidRPr="00D1332F">
        <w:rPr>
          <w:sz w:val="26"/>
          <w:szCs w:val="26"/>
        </w:rPr>
        <w:t>în</w:t>
      </w:r>
      <w:proofErr w:type="spellEnd"/>
      <w:r w:rsidR="00417C20" w:rsidRPr="00D1332F">
        <w:rPr>
          <w:sz w:val="26"/>
          <w:szCs w:val="26"/>
        </w:rPr>
        <w:t xml:space="preserve"> mod </w:t>
      </w:r>
      <w:proofErr w:type="spellStart"/>
      <w:r w:rsidR="00417C20" w:rsidRPr="00D1332F">
        <w:rPr>
          <w:sz w:val="26"/>
          <w:szCs w:val="26"/>
        </w:rPr>
        <w:t>obligatoriu</w:t>
      </w:r>
      <w:proofErr w:type="spellEnd"/>
      <w:r w:rsidR="00417C20" w:rsidRPr="00D1332F">
        <w:rPr>
          <w:sz w:val="26"/>
          <w:szCs w:val="26"/>
        </w:rPr>
        <w:t xml:space="preserve"> la </w:t>
      </w:r>
      <w:proofErr w:type="spellStart"/>
      <w:r w:rsidR="00417C20" w:rsidRPr="00D1332F">
        <w:rPr>
          <w:sz w:val="26"/>
          <w:szCs w:val="26"/>
        </w:rPr>
        <w:t>construcții</w:t>
      </w:r>
      <w:proofErr w:type="spellEnd"/>
      <w:r w:rsidR="00417C20" w:rsidRPr="00D1332F">
        <w:rPr>
          <w:sz w:val="26"/>
          <w:szCs w:val="26"/>
        </w:rPr>
        <w:t xml:space="preserve"> </w:t>
      </w:r>
      <w:proofErr w:type="spellStart"/>
      <w:r w:rsidR="00417C20" w:rsidRPr="00D1332F">
        <w:rPr>
          <w:sz w:val="26"/>
          <w:szCs w:val="26"/>
        </w:rPr>
        <w:t>și</w:t>
      </w:r>
      <w:proofErr w:type="spellEnd"/>
      <w:r w:rsidR="00417C20" w:rsidRPr="00D1332F">
        <w:rPr>
          <w:sz w:val="26"/>
          <w:szCs w:val="26"/>
        </w:rPr>
        <w:t>/</w:t>
      </w:r>
      <w:proofErr w:type="spellStart"/>
      <w:r w:rsidR="00417C20" w:rsidRPr="00D1332F">
        <w:rPr>
          <w:sz w:val="26"/>
          <w:szCs w:val="26"/>
        </w:rPr>
        <w:t>sau</w:t>
      </w:r>
      <w:proofErr w:type="spellEnd"/>
      <w:r w:rsidR="00417C20" w:rsidRPr="00D1332F">
        <w:rPr>
          <w:sz w:val="26"/>
          <w:szCs w:val="26"/>
        </w:rPr>
        <w:t xml:space="preserve"> </w:t>
      </w:r>
      <w:proofErr w:type="spellStart"/>
      <w:r w:rsidR="00417C20" w:rsidRPr="00D1332F">
        <w:rPr>
          <w:sz w:val="26"/>
          <w:szCs w:val="26"/>
        </w:rPr>
        <w:t>spații</w:t>
      </w:r>
      <w:proofErr w:type="spellEnd"/>
      <w:r w:rsidR="00417C20" w:rsidRPr="00D1332F">
        <w:rPr>
          <w:sz w:val="26"/>
          <w:szCs w:val="26"/>
        </w:rPr>
        <w:t xml:space="preserve"> (o </w:t>
      </w:r>
      <w:proofErr w:type="spellStart"/>
      <w:r w:rsidR="00417C20" w:rsidRPr="00D1332F">
        <w:rPr>
          <w:sz w:val="26"/>
          <w:szCs w:val="26"/>
        </w:rPr>
        <w:t>încăpere</w:t>
      </w:r>
      <w:proofErr w:type="spellEnd"/>
      <w:r w:rsidR="00417C20" w:rsidRPr="00D1332F">
        <w:rPr>
          <w:sz w:val="26"/>
          <w:szCs w:val="26"/>
        </w:rPr>
        <w:t xml:space="preserve"> </w:t>
      </w:r>
      <w:proofErr w:type="spellStart"/>
      <w:r w:rsidR="00417C20" w:rsidRPr="00D1332F">
        <w:rPr>
          <w:sz w:val="26"/>
          <w:szCs w:val="26"/>
        </w:rPr>
        <w:t>sau</w:t>
      </w:r>
      <w:proofErr w:type="spellEnd"/>
      <w:r w:rsidR="00417C20" w:rsidRPr="00D1332F">
        <w:rPr>
          <w:sz w:val="26"/>
          <w:szCs w:val="26"/>
        </w:rPr>
        <w:t xml:space="preserve"> </w:t>
      </w:r>
      <w:proofErr w:type="spellStart"/>
      <w:r w:rsidR="00417C20" w:rsidRPr="00D1332F">
        <w:rPr>
          <w:sz w:val="26"/>
          <w:szCs w:val="26"/>
        </w:rPr>
        <w:t>mai</w:t>
      </w:r>
      <w:proofErr w:type="spellEnd"/>
      <w:r w:rsidR="00417C20" w:rsidRPr="00D1332F">
        <w:rPr>
          <w:sz w:val="26"/>
          <w:szCs w:val="26"/>
        </w:rPr>
        <w:t xml:space="preserve"> </w:t>
      </w:r>
      <w:proofErr w:type="spellStart"/>
      <w:r w:rsidR="00417C20" w:rsidRPr="00D1332F">
        <w:rPr>
          <w:sz w:val="26"/>
          <w:szCs w:val="26"/>
        </w:rPr>
        <w:t>multe</w:t>
      </w:r>
      <w:proofErr w:type="spellEnd"/>
      <w:r w:rsidR="00417C20" w:rsidRPr="00D1332F">
        <w:rPr>
          <w:sz w:val="26"/>
          <w:szCs w:val="26"/>
        </w:rPr>
        <w:t xml:space="preserve"> </w:t>
      </w:r>
      <w:proofErr w:type="spellStart"/>
      <w:r w:rsidR="00417C20" w:rsidRPr="00D1332F">
        <w:rPr>
          <w:sz w:val="26"/>
          <w:szCs w:val="26"/>
        </w:rPr>
        <w:t>încăperi</w:t>
      </w:r>
      <w:proofErr w:type="spellEnd"/>
      <w:r w:rsidR="00417C20" w:rsidRPr="00D1332F">
        <w:rPr>
          <w:sz w:val="26"/>
          <w:szCs w:val="26"/>
        </w:rPr>
        <w:t xml:space="preserve">, </w:t>
      </w:r>
      <w:proofErr w:type="spellStart"/>
      <w:r w:rsidR="00417C20" w:rsidRPr="00D1332F">
        <w:rPr>
          <w:sz w:val="26"/>
          <w:szCs w:val="26"/>
        </w:rPr>
        <w:t>inclusiv</w:t>
      </w:r>
      <w:proofErr w:type="spellEnd"/>
      <w:r w:rsidR="00417C20" w:rsidRPr="00D1332F">
        <w:rPr>
          <w:sz w:val="26"/>
          <w:szCs w:val="26"/>
        </w:rPr>
        <w:t xml:space="preserve"> </w:t>
      </w:r>
      <w:proofErr w:type="spellStart"/>
      <w:r w:rsidR="00417C20" w:rsidRPr="00D1332F">
        <w:rPr>
          <w:sz w:val="26"/>
          <w:szCs w:val="26"/>
        </w:rPr>
        <w:t>circulațiile</w:t>
      </w:r>
      <w:proofErr w:type="spellEnd"/>
      <w:r w:rsidR="00417C20" w:rsidRPr="00D1332F">
        <w:rPr>
          <w:sz w:val="26"/>
          <w:szCs w:val="26"/>
        </w:rPr>
        <w:t xml:space="preserve"> lor </w:t>
      </w:r>
      <w:proofErr w:type="spellStart"/>
      <w:r w:rsidR="00417C20" w:rsidRPr="00D1332F">
        <w:rPr>
          <w:sz w:val="26"/>
          <w:szCs w:val="26"/>
        </w:rPr>
        <w:t>comune</w:t>
      </w:r>
      <w:proofErr w:type="spellEnd"/>
      <w:r w:rsidR="00417C20" w:rsidRPr="00D1332F">
        <w:rPr>
          <w:sz w:val="26"/>
          <w:szCs w:val="26"/>
        </w:rPr>
        <w:t>):</w:t>
      </w:r>
    </w:p>
    <w:p w14:paraId="2C3AFD11" w14:textId="7F764BF0" w:rsidR="00417C20" w:rsidRPr="00D1332F" w:rsidRDefault="00417C20" w:rsidP="00D71179">
      <w:pPr>
        <w:pStyle w:val="Frspaiere"/>
        <w:ind w:left="-1134" w:right="-709" w:firstLine="567"/>
        <w:rPr>
          <w:sz w:val="26"/>
          <w:szCs w:val="26"/>
        </w:rPr>
      </w:pPr>
      <w:r w:rsidRPr="00D1332F">
        <w:rPr>
          <w:sz w:val="26"/>
          <w:szCs w:val="26"/>
        </w:rPr>
        <w:t xml:space="preserve">e) </w:t>
      </w:r>
      <w:proofErr w:type="spellStart"/>
      <w:r w:rsidR="003634EC" w:rsidRPr="00D1332F">
        <w:rPr>
          <w:sz w:val="26"/>
          <w:szCs w:val="26"/>
        </w:rPr>
        <w:t>clădiri</w:t>
      </w:r>
      <w:proofErr w:type="spellEnd"/>
      <w:r w:rsidR="003634EC" w:rsidRPr="00D1332F">
        <w:rPr>
          <w:sz w:val="26"/>
          <w:szCs w:val="26"/>
        </w:rPr>
        <w:t xml:space="preserve"> </w:t>
      </w:r>
      <w:proofErr w:type="spellStart"/>
      <w:r w:rsidR="003634EC" w:rsidRPr="00D1332F">
        <w:rPr>
          <w:sz w:val="26"/>
          <w:szCs w:val="26"/>
        </w:rPr>
        <w:t>închise</w:t>
      </w:r>
      <w:proofErr w:type="spellEnd"/>
      <w:r w:rsidR="003634EC" w:rsidRPr="00D1332F">
        <w:rPr>
          <w:sz w:val="26"/>
          <w:szCs w:val="26"/>
        </w:rPr>
        <w:t xml:space="preserve"> </w:t>
      </w:r>
      <w:proofErr w:type="spellStart"/>
      <w:r w:rsidR="003634EC" w:rsidRPr="00D1332F">
        <w:rPr>
          <w:sz w:val="26"/>
          <w:szCs w:val="26"/>
        </w:rPr>
        <w:t>ori</w:t>
      </w:r>
      <w:proofErr w:type="spellEnd"/>
      <w:r w:rsidR="003634EC" w:rsidRPr="00D1332F">
        <w:rPr>
          <w:sz w:val="26"/>
          <w:szCs w:val="26"/>
        </w:rPr>
        <w:t xml:space="preserve"> </w:t>
      </w:r>
      <w:proofErr w:type="spellStart"/>
      <w:r w:rsidR="003634EC" w:rsidRPr="00D1332F">
        <w:rPr>
          <w:sz w:val="26"/>
          <w:szCs w:val="26"/>
        </w:rPr>
        <w:t>spații</w:t>
      </w:r>
      <w:proofErr w:type="spellEnd"/>
      <w:r w:rsidR="003634EC" w:rsidRPr="00D1332F">
        <w:rPr>
          <w:sz w:val="26"/>
          <w:szCs w:val="26"/>
        </w:rPr>
        <w:t xml:space="preserve"> civile </w:t>
      </w:r>
      <w:proofErr w:type="spellStart"/>
      <w:r w:rsidR="003634EC" w:rsidRPr="00D1332F">
        <w:rPr>
          <w:sz w:val="26"/>
          <w:szCs w:val="26"/>
        </w:rPr>
        <w:t>având</w:t>
      </w:r>
      <w:proofErr w:type="spellEnd"/>
      <w:r w:rsidR="003634EC" w:rsidRPr="00D1332F">
        <w:rPr>
          <w:sz w:val="26"/>
          <w:szCs w:val="26"/>
        </w:rPr>
        <w:t xml:space="preserve"> </w:t>
      </w:r>
      <w:proofErr w:type="spellStart"/>
      <w:r w:rsidR="003634EC" w:rsidRPr="00D1332F">
        <w:rPr>
          <w:sz w:val="26"/>
          <w:szCs w:val="26"/>
        </w:rPr>
        <w:t>destinație</w:t>
      </w:r>
      <w:proofErr w:type="spellEnd"/>
      <w:r w:rsidR="003634EC" w:rsidRPr="00D1332F">
        <w:rPr>
          <w:sz w:val="26"/>
          <w:szCs w:val="26"/>
        </w:rPr>
        <w:t xml:space="preserve">: </w:t>
      </w:r>
    </w:p>
    <w:p w14:paraId="3A2F4231" w14:textId="2B282365" w:rsidR="00E4106D" w:rsidRPr="00D1332F" w:rsidRDefault="00D1332F" w:rsidP="00D1332F">
      <w:pPr>
        <w:pStyle w:val="Frspaiere"/>
        <w:numPr>
          <w:ilvl w:val="0"/>
          <w:numId w:val="49"/>
        </w:numPr>
        <w:ind w:right="-709"/>
        <w:jc w:val="both"/>
        <w:rPr>
          <w:sz w:val="26"/>
          <w:szCs w:val="26"/>
          <w:lang w:val="fr-FR"/>
        </w:rPr>
      </w:pPr>
      <w:r w:rsidRPr="00D1332F">
        <w:rPr>
          <w:sz w:val="26"/>
          <w:szCs w:val="26"/>
        </w:rPr>
        <w:t xml:space="preserve">de </w:t>
      </w:r>
      <w:proofErr w:type="spellStart"/>
      <w:r w:rsidRPr="00D1332F">
        <w:rPr>
          <w:sz w:val="26"/>
          <w:szCs w:val="26"/>
        </w:rPr>
        <w:t>cultură</w:t>
      </w:r>
      <w:proofErr w:type="spellEnd"/>
      <w:r w:rsidRPr="00D1332F">
        <w:rPr>
          <w:sz w:val="26"/>
          <w:szCs w:val="26"/>
        </w:rPr>
        <w:t xml:space="preserve">, cu aria </w:t>
      </w:r>
      <w:proofErr w:type="spellStart"/>
      <w:r w:rsidRPr="00D1332F">
        <w:rPr>
          <w:sz w:val="26"/>
          <w:szCs w:val="26"/>
        </w:rPr>
        <w:t>desfășurată</w:t>
      </w:r>
      <w:proofErr w:type="spellEnd"/>
      <w:r w:rsidRPr="00D1332F">
        <w:rPr>
          <w:sz w:val="26"/>
          <w:szCs w:val="26"/>
        </w:rPr>
        <w:t xml:space="preserve"> </w:t>
      </w:r>
      <w:proofErr w:type="spellStart"/>
      <w:r w:rsidRPr="00D1332F">
        <w:rPr>
          <w:sz w:val="26"/>
          <w:szCs w:val="26"/>
        </w:rPr>
        <w:t>mai</w:t>
      </w:r>
      <w:proofErr w:type="spellEnd"/>
      <w:r w:rsidRPr="00D1332F">
        <w:rPr>
          <w:sz w:val="26"/>
          <w:szCs w:val="26"/>
        </w:rPr>
        <w:t xml:space="preserve"> mare de 600 m</w:t>
      </w:r>
      <w:r w:rsidRPr="00D1332F">
        <w:rPr>
          <w:sz w:val="26"/>
          <w:szCs w:val="26"/>
          <w:vertAlign w:val="superscript"/>
        </w:rPr>
        <w:t>2</w:t>
      </w:r>
      <w:r w:rsidRPr="00D1332F">
        <w:rPr>
          <w:sz w:val="26"/>
          <w:szCs w:val="26"/>
        </w:rPr>
        <w:t>;</w:t>
      </w:r>
    </w:p>
    <w:p w14:paraId="7BC91DE5" w14:textId="77777777" w:rsidR="00D1332F" w:rsidRPr="00D1332F" w:rsidRDefault="00D1332F" w:rsidP="00D1332F">
      <w:pPr>
        <w:pStyle w:val="Frspaiere"/>
        <w:ind w:left="-1134" w:right="-709" w:firstLine="567"/>
        <w:jc w:val="both"/>
        <w:rPr>
          <w:sz w:val="26"/>
          <w:szCs w:val="26"/>
          <w:lang w:val="fr-FR"/>
        </w:rPr>
      </w:pPr>
      <w:r w:rsidRPr="00D1332F">
        <w:rPr>
          <w:bCs/>
          <w:sz w:val="26"/>
          <w:szCs w:val="26"/>
          <w:lang w:val="pt-BR"/>
        </w:rPr>
        <w:t xml:space="preserve">Clădirea de cultură </w:t>
      </w:r>
      <w:r w:rsidRPr="00D1332F">
        <w:rPr>
          <w:sz w:val="26"/>
          <w:szCs w:val="26"/>
          <w:lang w:val="it-IT"/>
        </w:rPr>
        <w:t>Corp C1 – Casa de Cultură, regim de inaltime P + 1E, Ac = 524,00  mp, Adc = 736,00 mp, gradul V de rezistență la foc, are aria desfăsurată mai mare de 600 mp (Adc = 736,00 mp) si necesită</w:t>
      </w:r>
      <w:r w:rsidRPr="00D1332F">
        <w:rPr>
          <w:sz w:val="26"/>
          <w:szCs w:val="26"/>
          <w:lang w:val="fr-FR"/>
        </w:rPr>
        <w:t xml:space="preserve"> </w:t>
      </w:r>
      <w:proofErr w:type="spellStart"/>
      <w:r w:rsidR="00CD3ADE" w:rsidRPr="00D1332F">
        <w:rPr>
          <w:sz w:val="26"/>
          <w:szCs w:val="26"/>
          <w:lang w:val="fr-FR"/>
        </w:rPr>
        <w:t>echiparea</w:t>
      </w:r>
      <w:proofErr w:type="spellEnd"/>
      <w:r w:rsidR="00CD3ADE" w:rsidRPr="00D1332F">
        <w:rPr>
          <w:sz w:val="26"/>
          <w:szCs w:val="26"/>
          <w:lang w:val="fr-FR"/>
        </w:rPr>
        <w:t xml:space="preserve"> </w:t>
      </w:r>
      <w:proofErr w:type="spellStart"/>
      <w:r w:rsidR="00CD3ADE" w:rsidRPr="00D1332F">
        <w:rPr>
          <w:b/>
          <w:bCs/>
          <w:sz w:val="26"/>
          <w:szCs w:val="26"/>
          <w:lang w:val="fr-FR"/>
        </w:rPr>
        <w:t>cu</w:t>
      </w:r>
      <w:proofErr w:type="spellEnd"/>
      <w:r w:rsidR="00CD3ADE" w:rsidRPr="00D1332F">
        <w:rPr>
          <w:b/>
          <w:bCs/>
          <w:sz w:val="26"/>
          <w:szCs w:val="26"/>
          <w:lang w:val="fr-FR"/>
        </w:rPr>
        <w:t xml:space="preserve"> </w:t>
      </w:r>
      <w:r w:rsidR="00CD3ADE" w:rsidRPr="00D1332F">
        <w:rPr>
          <w:b/>
          <w:bCs/>
          <w:sz w:val="26"/>
          <w:szCs w:val="26"/>
          <w:lang w:val="ro-RO"/>
        </w:rPr>
        <w:t>instalații de detectare, semnalizare și alarmare la incendiu.</w:t>
      </w:r>
    </w:p>
    <w:p w14:paraId="2CE6277C" w14:textId="146B5A8B" w:rsidR="00C863FA" w:rsidRPr="00DA1E9B" w:rsidRDefault="003634EC" w:rsidP="00820C23">
      <w:pPr>
        <w:pStyle w:val="Frspaiere"/>
        <w:ind w:left="-1134" w:right="-709" w:firstLine="567"/>
        <w:jc w:val="both"/>
        <w:rPr>
          <w:i/>
          <w:iCs/>
          <w:sz w:val="26"/>
          <w:szCs w:val="26"/>
          <w:lang w:val="ro-RO"/>
        </w:rPr>
      </w:pPr>
      <w:r w:rsidRPr="00DA1E9B">
        <w:rPr>
          <w:i/>
          <w:iCs/>
          <w:sz w:val="26"/>
          <w:szCs w:val="26"/>
          <w:lang w:val="fr-FR"/>
        </w:rPr>
        <w:t xml:space="preserve">La data </w:t>
      </w:r>
      <w:proofErr w:type="spellStart"/>
      <w:r w:rsidRPr="00DA1E9B">
        <w:rPr>
          <w:i/>
          <w:iCs/>
          <w:sz w:val="26"/>
          <w:szCs w:val="26"/>
          <w:lang w:val="fr-FR"/>
        </w:rPr>
        <w:t>efectuarii</w:t>
      </w:r>
      <w:proofErr w:type="spellEnd"/>
      <w:r w:rsidRPr="00DA1E9B">
        <w:rPr>
          <w:i/>
          <w:iCs/>
          <w:sz w:val="26"/>
          <w:szCs w:val="26"/>
          <w:lang w:val="fr-FR"/>
        </w:rPr>
        <w:t xml:space="preserve"> </w:t>
      </w:r>
      <w:proofErr w:type="spellStart"/>
      <w:r w:rsidRPr="00DA1E9B">
        <w:rPr>
          <w:i/>
          <w:iCs/>
          <w:sz w:val="26"/>
          <w:szCs w:val="26"/>
          <w:lang w:val="fr-FR"/>
        </w:rPr>
        <w:t>expertizei</w:t>
      </w:r>
      <w:proofErr w:type="spellEnd"/>
      <w:r w:rsidRPr="00DA1E9B">
        <w:rPr>
          <w:i/>
          <w:iCs/>
          <w:sz w:val="26"/>
          <w:szCs w:val="26"/>
          <w:lang w:val="fr-FR"/>
        </w:rPr>
        <w:t xml:space="preserve"> </w:t>
      </w:r>
      <w:proofErr w:type="spellStart"/>
      <w:r w:rsidRPr="00DA1E9B">
        <w:rPr>
          <w:i/>
          <w:iCs/>
          <w:sz w:val="26"/>
          <w:szCs w:val="26"/>
          <w:lang w:val="fr-FR"/>
        </w:rPr>
        <w:t>clădirea</w:t>
      </w:r>
      <w:proofErr w:type="spellEnd"/>
      <w:r w:rsidRPr="00DA1E9B">
        <w:rPr>
          <w:i/>
          <w:iCs/>
          <w:sz w:val="26"/>
          <w:szCs w:val="26"/>
          <w:lang w:val="fr-FR"/>
        </w:rPr>
        <w:t xml:space="preserve"> </w:t>
      </w:r>
      <w:proofErr w:type="spellStart"/>
      <w:r w:rsidRPr="00DA1E9B">
        <w:rPr>
          <w:i/>
          <w:iCs/>
          <w:sz w:val="26"/>
          <w:szCs w:val="26"/>
          <w:lang w:val="fr-FR"/>
        </w:rPr>
        <w:t>dispune</w:t>
      </w:r>
      <w:proofErr w:type="spellEnd"/>
      <w:r w:rsidRPr="00DA1E9B">
        <w:rPr>
          <w:i/>
          <w:iCs/>
          <w:sz w:val="26"/>
          <w:szCs w:val="26"/>
          <w:lang w:val="fr-FR"/>
        </w:rPr>
        <w:t xml:space="preserve"> de </w:t>
      </w:r>
      <w:r w:rsidRPr="00DA1E9B">
        <w:rPr>
          <w:i/>
          <w:iCs/>
          <w:sz w:val="26"/>
          <w:szCs w:val="26"/>
          <w:lang w:val="ro-RO"/>
        </w:rPr>
        <w:t>instalați</w:t>
      </w:r>
      <w:r w:rsidR="00D1332F" w:rsidRPr="00DA1E9B">
        <w:rPr>
          <w:i/>
          <w:iCs/>
          <w:sz w:val="26"/>
          <w:szCs w:val="26"/>
          <w:lang w:val="ro-RO"/>
        </w:rPr>
        <w:t>e</w:t>
      </w:r>
      <w:r w:rsidRPr="00DA1E9B">
        <w:rPr>
          <w:i/>
          <w:iCs/>
          <w:sz w:val="26"/>
          <w:szCs w:val="26"/>
          <w:lang w:val="ro-RO"/>
        </w:rPr>
        <w:t xml:space="preserve"> de detectare, semnalizare și alarmare la incendiu</w:t>
      </w:r>
      <w:r w:rsidR="00D05601" w:rsidRPr="00DA1E9B">
        <w:rPr>
          <w:i/>
          <w:iCs/>
          <w:sz w:val="26"/>
          <w:szCs w:val="26"/>
          <w:lang w:val="fr-FR"/>
        </w:rPr>
        <w:t xml:space="preserve">, </w:t>
      </w:r>
      <w:r w:rsidR="0075134B" w:rsidRPr="00DA1E9B">
        <w:rPr>
          <w:i/>
          <w:iCs/>
          <w:sz w:val="26"/>
          <w:szCs w:val="26"/>
          <w:lang w:val="ro-RO"/>
        </w:rPr>
        <w:t xml:space="preserve">instalție </w:t>
      </w:r>
      <w:r w:rsidR="00D1332F" w:rsidRPr="00DA1E9B">
        <w:rPr>
          <w:i/>
          <w:iCs/>
          <w:sz w:val="26"/>
          <w:szCs w:val="26"/>
          <w:lang w:val="ro-RO"/>
        </w:rPr>
        <w:t>nefuncțională</w:t>
      </w:r>
      <w:r w:rsidR="00483FF2" w:rsidRPr="00DA1E9B">
        <w:rPr>
          <w:i/>
          <w:iCs/>
          <w:sz w:val="26"/>
          <w:szCs w:val="26"/>
          <w:lang w:val="ro-RO"/>
        </w:rPr>
        <w:t>.</w:t>
      </w:r>
    </w:p>
    <w:p w14:paraId="2392DE72" w14:textId="77777777" w:rsidR="008E2D12" w:rsidRPr="00DA1E9B" w:rsidRDefault="008E2D12" w:rsidP="00DA1E9B">
      <w:pPr>
        <w:pStyle w:val="Frspaiere"/>
      </w:pPr>
    </w:p>
    <w:p w14:paraId="625EFD85" w14:textId="31AF0D02" w:rsidR="008E2D12" w:rsidRPr="008E2D12" w:rsidRDefault="008E2D12" w:rsidP="008E2D12">
      <w:pPr>
        <w:pStyle w:val="Default"/>
        <w:ind w:left="-1134" w:right="-709" w:firstLine="567"/>
        <w:rPr>
          <w:b/>
          <w:bCs/>
          <w:color w:val="auto"/>
          <w:sz w:val="26"/>
          <w:szCs w:val="26"/>
        </w:rPr>
      </w:pPr>
      <w:r w:rsidRPr="008E2D12">
        <w:rPr>
          <w:b/>
          <w:bCs/>
          <w:color w:val="auto"/>
          <w:sz w:val="26"/>
          <w:szCs w:val="26"/>
        </w:rPr>
        <w:t>FUNCTIILE SISTEMULUI</w:t>
      </w:r>
    </w:p>
    <w:p w14:paraId="7130CCBA" w14:textId="77777777" w:rsidR="008E2D12" w:rsidRPr="008E2D12" w:rsidRDefault="008E2D12" w:rsidP="008E2D12">
      <w:pPr>
        <w:pStyle w:val="Default"/>
        <w:ind w:left="-1134" w:right="-709" w:firstLine="567"/>
        <w:rPr>
          <w:color w:val="auto"/>
          <w:sz w:val="26"/>
          <w:szCs w:val="26"/>
        </w:rPr>
      </w:pPr>
      <w:r w:rsidRPr="008E2D12">
        <w:rPr>
          <w:color w:val="auto"/>
          <w:sz w:val="26"/>
          <w:szCs w:val="26"/>
        </w:rPr>
        <w:t>Sistemul va realiza urmatoarele functii:</w:t>
      </w:r>
    </w:p>
    <w:p w14:paraId="782AED9C" w14:textId="77777777" w:rsidR="008E2D12" w:rsidRPr="008E2D12" w:rsidRDefault="008E2D12" w:rsidP="008E2D12">
      <w:pPr>
        <w:pStyle w:val="Default"/>
        <w:numPr>
          <w:ilvl w:val="0"/>
          <w:numId w:val="38"/>
        </w:numPr>
        <w:ind w:left="-1134" w:right="-709" w:firstLine="567"/>
        <w:rPr>
          <w:color w:val="auto"/>
          <w:sz w:val="26"/>
          <w:szCs w:val="26"/>
        </w:rPr>
      </w:pPr>
      <w:r w:rsidRPr="008E2D12">
        <w:rPr>
          <w:color w:val="auto"/>
          <w:sz w:val="26"/>
          <w:szCs w:val="26"/>
        </w:rPr>
        <w:t>detectie rapida a inceputurilor de incendiu;</w:t>
      </w:r>
    </w:p>
    <w:p w14:paraId="21EA6532" w14:textId="77777777" w:rsidR="008E2D12" w:rsidRPr="008E2D12" w:rsidRDefault="008E2D12" w:rsidP="008E2D12">
      <w:pPr>
        <w:pStyle w:val="Default"/>
        <w:numPr>
          <w:ilvl w:val="0"/>
          <w:numId w:val="38"/>
        </w:numPr>
        <w:ind w:left="-1134" w:right="-709" w:firstLine="567"/>
        <w:rPr>
          <w:color w:val="auto"/>
          <w:sz w:val="26"/>
          <w:szCs w:val="26"/>
        </w:rPr>
      </w:pPr>
      <w:r w:rsidRPr="008E2D12">
        <w:rPr>
          <w:color w:val="auto"/>
          <w:sz w:val="26"/>
          <w:szCs w:val="26"/>
        </w:rPr>
        <w:t>afisarea zonei de detectoare aflate in alarma;</w:t>
      </w:r>
    </w:p>
    <w:p w14:paraId="3838FBD1" w14:textId="77777777" w:rsidR="008E2D12" w:rsidRPr="008E2D12" w:rsidRDefault="008E2D12" w:rsidP="008E2D12">
      <w:pPr>
        <w:pStyle w:val="Default"/>
        <w:numPr>
          <w:ilvl w:val="0"/>
          <w:numId w:val="38"/>
        </w:numPr>
        <w:ind w:left="-1134" w:right="-709" w:firstLine="567"/>
        <w:rPr>
          <w:color w:val="auto"/>
          <w:sz w:val="26"/>
          <w:szCs w:val="26"/>
        </w:rPr>
      </w:pPr>
      <w:r w:rsidRPr="008E2D12">
        <w:rPr>
          <w:color w:val="auto"/>
          <w:sz w:val="26"/>
          <w:szCs w:val="26"/>
        </w:rPr>
        <w:t>autotestare a echipamentului central si a detectorilor;</w:t>
      </w:r>
    </w:p>
    <w:p w14:paraId="7D2153CB" w14:textId="77777777" w:rsidR="008E2D12" w:rsidRPr="008E2D12" w:rsidRDefault="008E2D12" w:rsidP="008E2D12">
      <w:pPr>
        <w:pStyle w:val="Default"/>
        <w:numPr>
          <w:ilvl w:val="0"/>
          <w:numId w:val="38"/>
        </w:numPr>
        <w:ind w:left="-1134" w:right="-709" w:firstLine="567"/>
        <w:rPr>
          <w:color w:val="auto"/>
          <w:sz w:val="26"/>
          <w:szCs w:val="26"/>
        </w:rPr>
      </w:pPr>
      <w:r w:rsidRPr="008E2D12">
        <w:rPr>
          <w:color w:val="auto"/>
          <w:sz w:val="26"/>
          <w:szCs w:val="26"/>
        </w:rPr>
        <w:t>semnalizarea acustica la nivelul intregii cladiri;</w:t>
      </w:r>
    </w:p>
    <w:p w14:paraId="757D48CE" w14:textId="4990A75E" w:rsidR="008E2D12" w:rsidRPr="008E2D12" w:rsidRDefault="008E2D12" w:rsidP="008E2D12">
      <w:pPr>
        <w:pStyle w:val="Default"/>
        <w:numPr>
          <w:ilvl w:val="0"/>
          <w:numId w:val="38"/>
        </w:numPr>
        <w:ind w:left="-1134" w:right="-709" w:firstLine="567"/>
        <w:rPr>
          <w:color w:val="auto"/>
          <w:sz w:val="26"/>
          <w:szCs w:val="26"/>
        </w:rPr>
      </w:pPr>
      <w:r w:rsidRPr="008E2D12">
        <w:rPr>
          <w:color w:val="auto"/>
          <w:sz w:val="26"/>
          <w:szCs w:val="26"/>
        </w:rPr>
        <w:t>semnalizarea manuala a incendiului de la butoanele de alarmare.</w:t>
      </w:r>
    </w:p>
    <w:p w14:paraId="2B064904" w14:textId="04AB7B15" w:rsidR="00AF0DE4" w:rsidRPr="008E2D12" w:rsidRDefault="00AF0DE4" w:rsidP="00D71179">
      <w:pPr>
        <w:ind w:left="-1134" w:right="-709" w:firstLine="567"/>
        <w:jc w:val="both"/>
        <w:rPr>
          <w:sz w:val="26"/>
          <w:szCs w:val="26"/>
        </w:rPr>
      </w:pPr>
      <w:proofErr w:type="spellStart"/>
      <w:r w:rsidRPr="008E2D12">
        <w:rPr>
          <w:sz w:val="26"/>
          <w:szCs w:val="26"/>
        </w:rPr>
        <w:t>Gradul</w:t>
      </w:r>
      <w:proofErr w:type="spellEnd"/>
      <w:r w:rsidRPr="008E2D12">
        <w:rPr>
          <w:sz w:val="26"/>
          <w:szCs w:val="26"/>
        </w:rPr>
        <w:t xml:space="preserve"> de </w:t>
      </w:r>
      <w:proofErr w:type="spellStart"/>
      <w:r w:rsidRPr="008E2D12">
        <w:rPr>
          <w:sz w:val="26"/>
          <w:szCs w:val="26"/>
        </w:rPr>
        <w:t>acoperire</w:t>
      </w:r>
      <w:proofErr w:type="spellEnd"/>
      <w:r w:rsidRPr="008E2D12">
        <w:rPr>
          <w:sz w:val="26"/>
          <w:szCs w:val="26"/>
        </w:rPr>
        <w:t xml:space="preserve"> </w:t>
      </w:r>
      <w:proofErr w:type="spellStart"/>
      <w:r w:rsidR="00820C23" w:rsidRPr="008E2D12">
        <w:rPr>
          <w:sz w:val="26"/>
          <w:szCs w:val="26"/>
        </w:rPr>
        <w:t>tebuie</w:t>
      </w:r>
      <w:proofErr w:type="spellEnd"/>
      <w:r w:rsidR="00820C23" w:rsidRPr="008E2D12">
        <w:rPr>
          <w:sz w:val="26"/>
          <w:szCs w:val="26"/>
        </w:rPr>
        <w:t xml:space="preserve"> </w:t>
      </w:r>
      <w:proofErr w:type="spellStart"/>
      <w:r w:rsidR="00820C23" w:rsidRPr="008E2D12">
        <w:rPr>
          <w:sz w:val="26"/>
          <w:szCs w:val="26"/>
        </w:rPr>
        <w:t>să</w:t>
      </w:r>
      <w:proofErr w:type="spellEnd"/>
      <w:r w:rsidR="00820C23" w:rsidRPr="008E2D12">
        <w:rPr>
          <w:sz w:val="26"/>
          <w:szCs w:val="26"/>
        </w:rPr>
        <w:t xml:space="preserve"> fie</w:t>
      </w:r>
      <w:r w:rsidRPr="008E2D12">
        <w:rPr>
          <w:sz w:val="26"/>
          <w:szCs w:val="26"/>
        </w:rPr>
        <w:t xml:space="preserve"> total, </w:t>
      </w:r>
      <w:proofErr w:type="spellStart"/>
      <w:r w:rsidRPr="008E2D12">
        <w:rPr>
          <w:sz w:val="26"/>
          <w:szCs w:val="26"/>
        </w:rPr>
        <w:t>fiind</w:t>
      </w:r>
      <w:proofErr w:type="spellEnd"/>
      <w:r w:rsidRPr="008E2D12">
        <w:rPr>
          <w:sz w:val="26"/>
          <w:szCs w:val="26"/>
        </w:rPr>
        <w:t xml:space="preserve"> </w:t>
      </w:r>
      <w:proofErr w:type="spellStart"/>
      <w:r w:rsidRPr="008E2D12">
        <w:rPr>
          <w:sz w:val="26"/>
          <w:szCs w:val="26"/>
        </w:rPr>
        <w:t>supravegheate</w:t>
      </w:r>
      <w:proofErr w:type="spellEnd"/>
      <w:r w:rsidRPr="008E2D12">
        <w:rPr>
          <w:sz w:val="26"/>
          <w:szCs w:val="26"/>
        </w:rPr>
        <w:t xml:space="preserve"> </w:t>
      </w:r>
      <w:proofErr w:type="spellStart"/>
      <w:r w:rsidRPr="008E2D12">
        <w:rPr>
          <w:sz w:val="26"/>
          <w:szCs w:val="26"/>
        </w:rPr>
        <w:t>toate</w:t>
      </w:r>
      <w:proofErr w:type="spellEnd"/>
      <w:r w:rsidRPr="008E2D12">
        <w:rPr>
          <w:sz w:val="26"/>
          <w:szCs w:val="26"/>
        </w:rPr>
        <w:t xml:space="preserve"> </w:t>
      </w:r>
      <w:proofErr w:type="spellStart"/>
      <w:r w:rsidRPr="008E2D12">
        <w:rPr>
          <w:sz w:val="26"/>
          <w:szCs w:val="26"/>
        </w:rPr>
        <w:t>spațiile</w:t>
      </w:r>
      <w:proofErr w:type="spellEnd"/>
      <w:r w:rsidRPr="008E2D12">
        <w:rPr>
          <w:sz w:val="26"/>
          <w:szCs w:val="26"/>
        </w:rPr>
        <w:t xml:space="preserve"> </w:t>
      </w:r>
      <w:proofErr w:type="spellStart"/>
      <w:r w:rsidRPr="008E2D12">
        <w:rPr>
          <w:sz w:val="26"/>
          <w:szCs w:val="26"/>
        </w:rPr>
        <w:t>clădirii</w:t>
      </w:r>
      <w:proofErr w:type="spellEnd"/>
      <w:r w:rsidRPr="008E2D12">
        <w:rPr>
          <w:sz w:val="26"/>
          <w:szCs w:val="26"/>
        </w:rPr>
        <w:t xml:space="preserve"> cu </w:t>
      </w:r>
      <w:proofErr w:type="spellStart"/>
      <w:r w:rsidRPr="008E2D12">
        <w:rPr>
          <w:sz w:val="26"/>
          <w:szCs w:val="26"/>
        </w:rPr>
        <w:t>excepția</w:t>
      </w:r>
      <w:proofErr w:type="spellEnd"/>
      <w:r w:rsidRPr="008E2D12">
        <w:rPr>
          <w:sz w:val="26"/>
          <w:szCs w:val="26"/>
        </w:rPr>
        <w:t xml:space="preserve"> </w:t>
      </w:r>
      <w:proofErr w:type="spellStart"/>
      <w:r w:rsidRPr="008E2D12">
        <w:rPr>
          <w:sz w:val="26"/>
          <w:szCs w:val="26"/>
        </w:rPr>
        <w:t>grupurilor</w:t>
      </w:r>
      <w:proofErr w:type="spellEnd"/>
      <w:r w:rsidRPr="008E2D12">
        <w:rPr>
          <w:sz w:val="26"/>
          <w:szCs w:val="26"/>
        </w:rPr>
        <w:t xml:space="preserve"> </w:t>
      </w:r>
      <w:proofErr w:type="spellStart"/>
      <w:r w:rsidRPr="008E2D12">
        <w:rPr>
          <w:sz w:val="26"/>
          <w:szCs w:val="26"/>
        </w:rPr>
        <w:t>sanitare</w:t>
      </w:r>
      <w:proofErr w:type="spellEnd"/>
      <w:r w:rsidR="00820C23" w:rsidRPr="008E2D12">
        <w:rPr>
          <w:sz w:val="26"/>
          <w:szCs w:val="26"/>
        </w:rPr>
        <w:t>.</w:t>
      </w:r>
    </w:p>
    <w:p w14:paraId="3CACB63D" w14:textId="125ED0D7" w:rsidR="00820C23" w:rsidRPr="008E2D12" w:rsidRDefault="00820C23" w:rsidP="00820C23">
      <w:pPr>
        <w:ind w:left="-1134" w:right="-709" w:firstLine="567"/>
        <w:jc w:val="both"/>
        <w:rPr>
          <w:i/>
          <w:sz w:val="26"/>
          <w:szCs w:val="26"/>
          <w:lang w:val="ro-RO" w:eastAsia="ro-RO"/>
        </w:rPr>
      </w:pPr>
      <w:r w:rsidRPr="008E2D12">
        <w:rPr>
          <w:i/>
          <w:sz w:val="26"/>
          <w:szCs w:val="26"/>
          <w:lang w:val="ro-RO" w:eastAsia="ro-RO"/>
        </w:rPr>
        <w:t>Pentru detecția și semnalizare incendiului/ incendiilor se utilizează un echipament de control și semnalizare, amplasat în Hol Etaj, contrar prevederilor art.</w:t>
      </w:r>
      <w:r w:rsidRPr="008E2D12">
        <w:rPr>
          <w:bCs/>
          <w:i/>
          <w:iCs/>
          <w:sz w:val="26"/>
          <w:szCs w:val="26"/>
        </w:rPr>
        <w:t xml:space="preserve"> art. 3.9.2.4.  din </w:t>
      </w:r>
      <w:proofErr w:type="spellStart"/>
      <w:r w:rsidRPr="008E2D12">
        <w:rPr>
          <w:bCs/>
          <w:i/>
          <w:iCs/>
          <w:sz w:val="26"/>
          <w:szCs w:val="26"/>
        </w:rPr>
        <w:t>Normativ</w:t>
      </w:r>
      <w:proofErr w:type="spellEnd"/>
      <w:r w:rsidRPr="008E2D12">
        <w:rPr>
          <w:bCs/>
          <w:i/>
          <w:iCs/>
          <w:sz w:val="26"/>
          <w:szCs w:val="26"/>
        </w:rPr>
        <w:t xml:space="preserve"> P 118/3-2018</w:t>
      </w:r>
      <w:r w:rsidRPr="008E2D12">
        <w:rPr>
          <w:i/>
          <w:sz w:val="26"/>
          <w:szCs w:val="26"/>
          <w:lang w:val="ro-RO" w:eastAsia="ro-RO"/>
        </w:rPr>
        <w:t xml:space="preserve">. </w:t>
      </w:r>
    </w:p>
    <w:p w14:paraId="48D8079E" w14:textId="565F5F42"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Instalația de detecție, semnalizare și alarmare (IDSAI) trebuie să aibă cel puțin două surse de alimentare, o sursă de bază și o sursă de rezervă – ÎN PREZENT, ECS-ul NU ESTE ALIMENTAT DIN NICIO SURSĂ</w:t>
      </w:r>
      <w:r w:rsidR="00DA1E9B">
        <w:rPr>
          <w:iCs/>
          <w:sz w:val="26"/>
          <w:szCs w:val="26"/>
          <w:lang w:val="ro-RO" w:eastAsia="ro-RO"/>
        </w:rPr>
        <w:t>.</w:t>
      </w:r>
    </w:p>
    <w:p w14:paraId="4D5E069D" w14:textId="23D63A26"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Echipamentele de control și semnalizare aferente IDSAI se amplasează în încaperi separate prin elemente de construcții incombustibile clasa de reacție la foc A1 ori A2-s1, do cu rezistență la foc minimum REI60 pentru planșee și minimum EI60 pentru pereți având golurile de acces protejate cu uși rezistente la foc EI230-C și prevăzute cu dispozitive de autoînchidere sau închidere automată în caz de incendiu. În aceeasi încăpere destinată ECS se va instala un post telefonic, conectat la sistemul de telefonie interioara a obiectivului ori la alte mijloace care asigură transmsia la distanță. – NU SUNT ÎNDEPLINITE CONDIȚIILE DE AMPLASARE ȘI NU EXISTĂ APELATOR TELEFONIC</w:t>
      </w:r>
      <w:r w:rsidR="00DA1E9B">
        <w:rPr>
          <w:iCs/>
          <w:sz w:val="26"/>
          <w:szCs w:val="26"/>
          <w:lang w:val="ro-RO" w:eastAsia="ro-RO"/>
        </w:rPr>
        <w:t>.</w:t>
      </w:r>
    </w:p>
    <w:p w14:paraId="2B309073"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lastRenderedPageBreak/>
        <w:t>Elementele de detecție sunt detectoare de fum și detectoare de temperatură adresabile punctuale. Detectoarele, butoanele de incendiu și modulele adresabile se vor conecta pe bucle adresabile (ambele capete ale buclelor sunt conectate în centrală) care vor fi monitorizate din punct de vedere al integrității (se semnalizează în centrala de incendiu atât întreruperea unei bucle cât și existența unui scurtcircuit pe buclă).</w:t>
      </w:r>
    </w:p>
    <w:p w14:paraId="01225656"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 xml:space="preserve">Pentru semnalizarea manuală a incendiului se vor prevedea butoane adresabile de alarmare amplasate conform normativelor în vigoare: o persoană aflată în orice punct să nu se deplaseze mai mult de 30m pentru a acționa un buton de incendiu. </w:t>
      </w:r>
    </w:p>
    <w:p w14:paraId="1D56CA75"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Semnalizarea incendiului se va face cu sirene adresabile de interior și exterior, amplasate de asemenea maniera incat sa fie auzite de o persoana aflata in orice punct al cladirii.</w:t>
      </w:r>
    </w:p>
    <w:p w14:paraId="25A19A3D"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 xml:space="preserve">Reteaua de conexiuni intre elementele sistemului (detectoare, butoane de incendiu, module adresabile) se va realiza cu cablu special cu intarziere la propagarea flacarii de tip JEH(St)H30, cablat in tub PVC. </w:t>
      </w:r>
    </w:p>
    <w:p w14:paraId="43A6C9D3" w14:textId="2A909A0D" w:rsidR="00820C23" w:rsidRPr="00820C23" w:rsidRDefault="00820C23" w:rsidP="00820C23">
      <w:pPr>
        <w:ind w:left="-1134" w:right="-709" w:firstLine="567"/>
        <w:jc w:val="both"/>
        <w:rPr>
          <w:b/>
          <w:bCs/>
          <w:iCs/>
          <w:sz w:val="26"/>
          <w:szCs w:val="26"/>
          <w:lang w:val="ro-RO" w:eastAsia="ro-RO"/>
        </w:rPr>
      </w:pPr>
      <w:r w:rsidRPr="00820C23">
        <w:rPr>
          <w:b/>
          <w:bCs/>
          <w:iCs/>
          <w:sz w:val="26"/>
          <w:szCs w:val="26"/>
          <w:lang w:val="ro-RO" w:eastAsia="ro-RO"/>
        </w:rPr>
        <w:t xml:space="preserve">Instalatia de detectie semnalizare și avertizare incendii </w:t>
      </w:r>
      <w:r w:rsidR="00B81BE4">
        <w:rPr>
          <w:b/>
          <w:bCs/>
          <w:iCs/>
          <w:sz w:val="26"/>
          <w:szCs w:val="26"/>
          <w:lang w:val="ro-RO" w:eastAsia="ro-RO"/>
        </w:rPr>
        <w:t xml:space="preserve"> va </w:t>
      </w:r>
      <w:r w:rsidRPr="00820C23">
        <w:rPr>
          <w:b/>
          <w:bCs/>
          <w:iCs/>
          <w:sz w:val="26"/>
          <w:szCs w:val="26"/>
          <w:lang w:val="ro-RO" w:eastAsia="ro-RO"/>
        </w:rPr>
        <w:t>cuprinde:</w:t>
      </w:r>
    </w:p>
    <w:p w14:paraId="70997390"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Echipament control si semnalizare – Master;</w:t>
      </w:r>
    </w:p>
    <w:p w14:paraId="49F33D9E"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detectoare optice de fum și/sau detectoare optice de fum și temperatură;</w:t>
      </w:r>
    </w:p>
    <w:p w14:paraId="138FBC3B"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 xml:space="preserve">butoane pentru declansarea manuala a alarmei; </w:t>
      </w:r>
    </w:p>
    <w:p w14:paraId="0C34D125"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 xml:space="preserve">sirene de interior; </w:t>
      </w:r>
    </w:p>
    <w:p w14:paraId="61482446"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sirene conventionale de exterior;</w:t>
      </w:r>
    </w:p>
    <w:p w14:paraId="27A4753C"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Sistemul va cuprinde o rețea de interconectare alcatutita din:</w:t>
      </w:r>
    </w:p>
    <w:p w14:paraId="6B325689"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cablu rezistent la foc tip NHXH FE180/E90 3x2,5mmp pentru alimentarea centralei ;</w:t>
      </w:r>
    </w:p>
    <w:p w14:paraId="052EBA83"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cablu de semnal JE-H(St)H E30, 2x2x0.8 mmp, protejat astfel incat circuitul sa reziste 30 de minute la foc pentru bucla de comunicatie si conectarea elementelor de detectie si semnalizare la modulele adresabile.</w:t>
      </w:r>
    </w:p>
    <w:p w14:paraId="6CB5E710"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Toate echipamentele si cablurile vor fi ecranate impotriva emiterii de interferente radio la B.S. 800 conform normativului SR CISPR 17/1995, SR CEI 61000-2-2/1996, SREN 55015/1995.</w:t>
      </w:r>
    </w:p>
    <w:p w14:paraId="5148C6AC" w14:textId="77777777" w:rsidR="00820C23" w:rsidRPr="00820C23" w:rsidRDefault="00820C23" w:rsidP="00820C23">
      <w:pPr>
        <w:ind w:left="-1134" w:right="-709" w:firstLine="567"/>
        <w:jc w:val="both"/>
        <w:rPr>
          <w:b/>
          <w:bCs/>
          <w:iCs/>
          <w:sz w:val="26"/>
          <w:szCs w:val="26"/>
          <w:lang w:val="ro-RO" w:eastAsia="ro-RO"/>
        </w:rPr>
      </w:pPr>
      <w:r w:rsidRPr="00820C23">
        <w:rPr>
          <w:b/>
          <w:bCs/>
          <w:iCs/>
          <w:sz w:val="26"/>
          <w:szCs w:val="26"/>
          <w:lang w:val="ro-RO" w:eastAsia="ro-RO"/>
        </w:rPr>
        <w:t>Caracteristici tehnice echipament control si semnalziare:</w:t>
      </w:r>
    </w:p>
    <w:p w14:paraId="6FFA9E5B" w14:textId="2473B6A4"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ECS va fi alimentat cu propriul alimentator de back-up care asigură energia cerută de detectoare;</w:t>
      </w:r>
    </w:p>
    <w:p w14:paraId="7C99FC25"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automonie la alimentarea pe sursa de rezerva a sistemului de avertizare la incendiu de 48 de ore in standby si 30 minute in alarma;</w:t>
      </w:r>
    </w:p>
    <w:p w14:paraId="3A6B17A5"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2 buce de detecție. Max. 64 elemente adresabile pe fiecare buclă;</w:t>
      </w:r>
    </w:p>
    <w:p w14:paraId="3976E6B0"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1 ieșire de alarma 0.5A/24V;</w:t>
      </w:r>
    </w:p>
    <w:p w14:paraId="217CCE4C"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1 serial RS-232 pentru conectare PC sau monitorizare, 2x USB, 1x PS-2, RS-485</w:t>
      </w:r>
    </w:p>
    <w:p w14:paraId="4C0303B7"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Tastatura capacitiva cu operare tactila a meniurilor;</w:t>
      </w:r>
    </w:p>
    <w:p w14:paraId="2AB24F9C"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Iluminare contextuala a campurilor de afisare controlata de program si meniu interactiv de tastare;</w:t>
      </w:r>
    </w:p>
    <w:p w14:paraId="15A4DC21"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Cititor de carduri SD;</w:t>
      </w:r>
    </w:p>
    <w:p w14:paraId="6B99C918" w14:textId="276071E8"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Memorie pentru minim 1000 de evenimente;</w:t>
      </w:r>
    </w:p>
    <w:p w14:paraId="5FA99DFC" w14:textId="77777777" w:rsidR="00820C23" w:rsidRPr="00820C23" w:rsidRDefault="00820C23" w:rsidP="00820C23">
      <w:pPr>
        <w:ind w:left="-1134" w:right="-709" w:firstLine="567"/>
        <w:jc w:val="both"/>
        <w:rPr>
          <w:b/>
          <w:bCs/>
          <w:iCs/>
          <w:sz w:val="26"/>
          <w:szCs w:val="26"/>
          <w:lang w:val="ro-RO" w:eastAsia="ro-RO"/>
        </w:rPr>
      </w:pPr>
      <w:r w:rsidRPr="00820C23">
        <w:rPr>
          <w:b/>
          <w:bCs/>
          <w:iCs/>
          <w:sz w:val="26"/>
          <w:szCs w:val="26"/>
          <w:lang w:val="ro-RO" w:eastAsia="ro-RO"/>
        </w:rPr>
        <w:t>Detector de fum optic analog adresabil</w:t>
      </w:r>
    </w:p>
    <w:p w14:paraId="091EB2C1" w14:textId="39FEAB32"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Este un detector de incendiu cu inteligenta descentralizată, cu funcție de autotestare și adaptare automată la mediu, memorie alarma si operare, indicator alarma si adresare soft.</w:t>
      </w:r>
    </w:p>
    <w:p w14:paraId="79BC404B"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ab/>
        <w:t>Caracteristici tehnice:</w:t>
      </w:r>
    </w:p>
    <w:p w14:paraId="45FB8790"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aria de acoperire  - max.110m2</w:t>
      </w:r>
    </w:p>
    <w:p w14:paraId="5D8C8523"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tensiune nominala – 19V</w:t>
      </w:r>
    </w:p>
    <w:p w14:paraId="72DC8A25"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consum curent stand – by – aprox. 45 µA</w:t>
      </w:r>
    </w:p>
    <w:p w14:paraId="11ACA601"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consum curent in alarma – 9mA pulsat</w:t>
      </w:r>
    </w:p>
    <w:p w14:paraId="276931E2"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curent alarma de urgenta – 18 mA</w:t>
      </w:r>
    </w:p>
    <w:p w14:paraId="09AB6374"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lastRenderedPageBreak/>
        <w:t></w:t>
      </w:r>
      <w:r w:rsidRPr="00820C23">
        <w:rPr>
          <w:iCs/>
          <w:sz w:val="26"/>
          <w:szCs w:val="26"/>
          <w:lang w:val="ro-RO" w:eastAsia="ro-RO"/>
        </w:rPr>
        <w:tab/>
        <w:t>domeniu de temperatura pentru functionare: -25 grade C - +75 grade C</w:t>
      </w:r>
    </w:p>
    <w:p w14:paraId="0F12FD09"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dimensiuni: d=90mm, h=61mm</w:t>
      </w:r>
    </w:p>
    <w:p w14:paraId="6681F5F8" w14:textId="77777777" w:rsidR="00820C23" w:rsidRPr="00820C23" w:rsidRDefault="00820C23" w:rsidP="00820C23">
      <w:pPr>
        <w:ind w:left="-1134" w:right="-709" w:firstLine="567"/>
        <w:jc w:val="both"/>
        <w:rPr>
          <w:iCs/>
          <w:sz w:val="26"/>
          <w:szCs w:val="26"/>
          <w:lang w:val="ro-RO" w:eastAsia="ro-RO"/>
        </w:rPr>
      </w:pPr>
      <w:r w:rsidRPr="00820C23">
        <w:rPr>
          <w:iCs/>
          <w:sz w:val="26"/>
          <w:szCs w:val="26"/>
          <w:lang w:val="ro-RO" w:eastAsia="ro-RO"/>
        </w:rPr>
        <w:t></w:t>
      </w:r>
      <w:r w:rsidRPr="00820C23">
        <w:rPr>
          <w:iCs/>
          <w:sz w:val="26"/>
          <w:szCs w:val="26"/>
          <w:lang w:val="ro-RO" w:eastAsia="ro-RO"/>
        </w:rPr>
        <w:tab/>
        <w:t>grad de protectie IP 44</w:t>
      </w:r>
    </w:p>
    <w:p w14:paraId="521E131E" w14:textId="77777777" w:rsidR="00820C23" w:rsidRPr="008E2D12" w:rsidRDefault="00820C23" w:rsidP="00820C23">
      <w:pPr>
        <w:ind w:left="-1134" w:right="-709" w:firstLine="567"/>
        <w:jc w:val="both"/>
        <w:rPr>
          <w:b/>
          <w:bCs/>
          <w:iCs/>
          <w:sz w:val="26"/>
          <w:szCs w:val="26"/>
          <w:lang w:val="ro-RO" w:eastAsia="ro-RO"/>
        </w:rPr>
      </w:pPr>
      <w:r w:rsidRPr="008E2D12">
        <w:rPr>
          <w:b/>
          <w:bCs/>
          <w:iCs/>
          <w:sz w:val="26"/>
          <w:szCs w:val="26"/>
          <w:lang w:val="ro-RO" w:eastAsia="ro-RO"/>
        </w:rPr>
        <w:t>Butoane de alarmare manuala analog adresabile</w:t>
      </w:r>
      <w:r w:rsidRPr="008E2D12">
        <w:rPr>
          <w:b/>
          <w:bCs/>
          <w:iCs/>
          <w:sz w:val="26"/>
          <w:szCs w:val="26"/>
          <w:lang w:val="ro-RO" w:eastAsia="ro-RO"/>
        </w:rPr>
        <w:tab/>
      </w:r>
    </w:p>
    <w:p w14:paraId="690630F0" w14:textId="6FB01B8E" w:rsidR="00820C23" w:rsidRPr="008E2D12" w:rsidRDefault="00820C23" w:rsidP="00820C23">
      <w:pPr>
        <w:ind w:left="-1134" w:right="-709" w:firstLine="567"/>
        <w:jc w:val="both"/>
        <w:rPr>
          <w:b/>
          <w:bCs/>
          <w:iCs/>
          <w:sz w:val="26"/>
          <w:szCs w:val="26"/>
          <w:lang w:val="ro-RO" w:eastAsia="ro-RO"/>
        </w:rPr>
      </w:pPr>
      <w:r w:rsidRPr="008E2D12">
        <w:rPr>
          <w:iCs/>
          <w:sz w:val="26"/>
          <w:szCs w:val="26"/>
          <w:lang w:val="ro-RO" w:eastAsia="ro-RO"/>
        </w:rPr>
        <w:t xml:space="preserve">Butoanele de alarmare manuala inteligente non-automate acopera un larg spectru de aplicatie si trasaturile lor standard includ indicatori alarma si codificarea adresei in software. </w:t>
      </w:r>
    </w:p>
    <w:p w14:paraId="2D904EBD"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Caracteristici tehnice:</w:t>
      </w:r>
    </w:p>
    <w:p w14:paraId="1429838D"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tensiune nominala – 19V</w:t>
      </w:r>
    </w:p>
    <w:p w14:paraId="17A8785D"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domeniu de temperatura pentru functionare: -300C ÷ +700C</w:t>
      </w:r>
    </w:p>
    <w:p w14:paraId="351E4DD8"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dimensiuni: (a x h x l): 124 x 124 x 35mm</w:t>
      </w:r>
    </w:p>
    <w:p w14:paraId="669D2AF0"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grad de protectie IP 44</w:t>
      </w:r>
    </w:p>
    <w:p w14:paraId="2C376E32" w14:textId="1A0C9823" w:rsidR="00820C23" w:rsidRPr="008E2D12" w:rsidRDefault="00820C23" w:rsidP="008E2D12">
      <w:pPr>
        <w:ind w:left="-1134" w:right="-709" w:firstLine="567"/>
        <w:jc w:val="both"/>
        <w:rPr>
          <w:iCs/>
          <w:sz w:val="26"/>
          <w:szCs w:val="26"/>
          <w:lang w:val="ro-RO" w:eastAsia="ro-RO"/>
        </w:rPr>
      </w:pPr>
      <w:r w:rsidRPr="008E2D12">
        <w:rPr>
          <w:iCs/>
          <w:sz w:val="26"/>
          <w:szCs w:val="26"/>
          <w:lang w:val="ro-RO" w:eastAsia="ro-RO"/>
        </w:rPr>
        <w:t>Distanta maxima dintre orice punct al cladirii si un buton manual de incendiu nu trebuie sa depaseasca 30 m.</w:t>
      </w:r>
    </w:p>
    <w:p w14:paraId="658B48E8" w14:textId="77777777" w:rsidR="00820C23" w:rsidRPr="008E2D12" w:rsidRDefault="00820C23" w:rsidP="00820C23">
      <w:pPr>
        <w:ind w:left="-1134" w:right="-709" w:firstLine="567"/>
        <w:jc w:val="both"/>
        <w:rPr>
          <w:b/>
          <w:bCs/>
          <w:iCs/>
          <w:sz w:val="26"/>
          <w:szCs w:val="26"/>
          <w:lang w:val="ro-RO" w:eastAsia="ro-RO"/>
        </w:rPr>
      </w:pPr>
      <w:r w:rsidRPr="008E2D12">
        <w:rPr>
          <w:b/>
          <w:bCs/>
          <w:iCs/>
          <w:sz w:val="26"/>
          <w:szCs w:val="26"/>
          <w:lang w:val="ro-RO" w:eastAsia="ro-RO"/>
        </w:rPr>
        <w:t>Sirena semnalizare de interior</w:t>
      </w:r>
    </w:p>
    <w:p w14:paraId="2B78D6D5"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Caracteristici tehnice:</w:t>
      </w:r>
    </w:p>
    <w:p w14:paraId="55D66818"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Sirena semnalizare cu flash;</w:t>
      </w:r>
    </w:p>
    <w:p w14:paraId="1D643BD6"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Cutie robusta, rezistenta la intemperii ;</w:t>
      </w:r>
    </w:p>
    <w:p w14:paraId="29582F6D"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Ton cu frecventa modulata;</w:t>
      </w:r>
    </w:p>
    <w:p w14:paraId="3720224B"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Presiune acustica : 100dB;</w:t>
      </w:r>
    </w:p>
    <w:p w14:paraId="66D06BD7"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Programarea timpului de alarma;</w:t>
      </w:r>
    </w:p>
    <w:p w14:paraId="06DCB2D7" w14:textId="77777777" w:rsidR="00820C23" w:rsidRPr="008E2D12" w:rsidRDefault="00820C23" w:rsidP="00820C23">
      <w:pPr>
        <w:ind w:left="-1134" w:right="-709" w:firstLine="567"/>
        <w:jc w:val="both"/>
        <w:rPr>
          <w:b/>
          <w:bCs/>
          <w:iCs/>
          <w:sz w:val="26"/>
          <w:szCs w:val="26"/>
          <w:lang w:val="ro-RO" w:eastAsia="ro-RO"/>
        </w:rPr>
      </w:pPr>
      <w:r w:rsidRPr="008E2D12">
        <w:rPr>
          <w:b/>
          <w:bCs/>
          <w:iCs/>
          <w:sz w:val="26"/>
          <w:szCs w:val="26"/>
          <w:lang w:val="ro-RO" w:eastAsia="ro-RO"/>
        </w:rPr>
        <w:t>Sirena incendiu de exterior, adresabilă</w:t>
      </w:r>
    </w:p>
    <w:p w14:paraId="5BC597D4"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sirena profesionala de exterior</w:t>
      </w:r>
    </w:p>
    <w:p w14:paraId="465E82EC"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autoprotectie la taierea firelor</w:t>
      </w:r>
    </w:p>
    <w:p w14:paraId="32D16895"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autoprotectie la demontare</w:t>
      </w:r>
    </w:p>
    <w:p w14:paraId="26A5F598"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semnalizare luminoasa pulsatorie (flash)</w:t>
      </w:r>
    </w:p>
    <w:p w14:paraId="47CB9D69"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exterior estetic din policarbonat, protectie suplimentara metalica</w:t>
      </w:r>
    </w:p>
    <w:p w14:paraId="6962B323"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tensiune de comanda : 27,6 VDC</w:t>
      </w:r>
    </w:p>
    <w:p w14:paraId="0A7F386F"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timp maxim de alarmare ajustabil</w:t>
      </w:r>
    </w:p>
    <w:p w14:paraId="4DA4B152"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alimentare : acumulator intern de 12V/7Ah</w:t>
      </w:r>
    </w:p>
    <w:p w14:paraId="42337D11" w14:textId="7777777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sonor: 104 dBA(la 3 metri)</w:t>
      </w:r>
    </w:p>
    <w:p w14:paraId="419D8362" w14:textId="555B3867" w:rsidR="00820C23" w:rsidRPr="008E2D12" w:rsidRDefault="00820C23" w:rsidP="00820C23">
      <w:pPr>
        <w:ind w:left="-1134" w:right="-709" w:firstLine="567"/>
        <w:jc w:val="both"/>
        <w:rPr>
          <w:iCs/>
          <w:sz w:val="26"/>
          <w:szCs w:val="26"/>
          <w:lang w:val="ro-RO" w:eastAsia="ro-RO"/>
        </w:rPr>
      </w:pPr>
      <w:r w:rsidRPr="008E2D12">
        <w:rPr>
          <w:iCs/>
          <w:sz w:val="26"/>
          <w:szCs w:val="26"/>
          <w:lang w:val="ro-RO" w:eastAsia="ro-RO"/>
        </w:rPr>
        <w:t></w:t>
      </w:r>
      <w:r w:rsidRPr="008E2D12">
        <w:rPr>
          <w:iCs/>
          <w:sz w:val="26"/>
          <w:szCs w:val="26"/>
          <w:lang w:val="ro-RO" w:eastAsia="ro-RO"/>
        </w:rPr>
        <w:tab/>
        <w:t>temperatura de functionare : -25°C ...+55°C</w:t>
      </w:r>
    </w:p>
    <w:p w14:paraId="278FB08B" w14:textId="26BE0F83" w:rsidR="00820C23" w:rsidRDefault="00820C23" w:rsidP="00B81BE4">
      <w:pPr>
        <w:pStyle w:val="Frspaiere"/>
        <w:rPr>
          <w:lang w:val="ro-RO" w:eastAsia="ro-RO"/>
        </w:rPr>
      </w:pPr>
    </w:p>
    <w:p w14:paraId="6465D4CD" w14:textId="6E48DED0" w:rsidR="008E2D12" w:rsidRPr="00B81BE4" w:rsidRDefault="008E2D12" w:rsidP="00B81BE4">
      <w:pPr>
        <w:ind w:left="-1134" w:right="-709" w:firstLine="567"/>
        <w:jc w:val="both"/>
        <w:rPr>
          <w:i/>
          <w:sz w:val="26"/>
          <w:szCs w:val="26"/>
          <w:lang w:val="ro-RO"/>
        </w:rPr>
      </w:pPr>
      <w:r w:rsidRPr="00B81BE4">
        <w:rPr>
          <w:i/>
          <w:sz w:val="26"/>
          <w:szCs w:val="26"/>
          <w:lang w:val="ro-RO" w:eastAsia="ro-RO"/>
        </w:rPr>
        <w:t xml:space="preserve">Intrucat la data efectuării expertizei </w:t>
      </w:r>
      <w:r w:rsidRPr="00B81BE4">
        <w:rPr>
          <w:i/>
          <w:sz w:val="26"/>
          <w:szCs w:val="26"/>
          <w:lang w:val="ro-RO"/>
        </w:rPr>
        <w:t>instalația de detectare, semnalizare și alarmare la incendiu nu este functională si nu a fost realizată în conformitate cu prevederile</w:t>
      </w:r>
      <w:r w:rsidR="00B81BE4" w:rsidRPr="00B81BE4">
        <w:t xml:space="preserve"> </w:t>
      </w:r>
      <w:r w:rsidR="00B81BE4" w:rsidRPr="00B81BE4">
        <w:rPr>
          <w:i/>
          <w:sz w:val="26"/>
          <w:szCs w:val="26"/>
          <w:lang w:val="ro-RO"/>
        </w:rPr>
        <w:t xml:space="preserve">Normativul  privind securitatea  la incendiu a constructiilor.  Partea a III-a - Instalatii de detectare, semnalizare si alarmare incendiu - Indicativ P118/3 -2015, din 09.03.201 modificat prin Ordin 6025/2018, se va reproiecta instalația existentă in conformitate cu prevederile prezentului Normativ si se vor remedia neconformitățile constatate. </w:t>
      </w:r>
    </w:p>
    <w:p w14:paraId="091C72EC" w14:textId="77777777" w:rsidR="00B81BE4" w:rsidRPr="00DA1E9B" w:rsidRDefault="00B81BE4" w:rsidP="00DA1E9B">
      <w:pPr>
        <w:pStyle w:val="Frspaiere"/>
      </w:pPr>
    </w:p>
    <w:p w14:paraId="5E19F5A5" w14:textId="7C98B31E" w:rsidR="00C863FA" w:rsidRPr="00EF0CCD" w:rsidRDefault="00C863FA" w:rsidP="00D71179">
      <w:pPr>
        <w:pStyle w:val="Frspaiere"/>
        <w:ind w:left="-1134" w:right="-709" w:firstLine="567"/>
        <w:jc w:val="both"/>
        <w:rPr>
          <w:rFonts w:eastAsia="Times New Roman"/>
          <w:b/>
          <w:bCs/>
          <w:sz w:val="26"/>
          <w:szCs w:val="26"/>
          <w:u w:val="single"/>
          <w:lang w:eastAsia="ro-RO"/>
        </w:rPr>
      </w:pPr>
      <w:proofErr w:type="spellStart"/>
      <w:r w:rsidRPr="00EF0CCD">
        <w:rPr>
          <w:rFonts w:eastAsia="Times New Roman"/>
          <w:b/>
          <w:bCs/>
          <w:sz w:val="26"/>
          <w:szCs w:val="26"/>
          <w:u w:val="single"/>
          <w:lang w:eastAsia="ro-RO"/>
        </w:rPr>
        <w:t>Instalatii</w:t>
      </w:r>
      <w:proofErr w:type="spellEnd"/>
      <w:r w:rsidRPr="00EF0CCD">
        <w:rPr>
          <w:rFonts w:eastAsia="Times New Roman"/>
          <w:b/>
          <w:bCs/>
          <w:sz w:val="26"/>
          <w:szCs w:val="26"/>
          <w:u w:val="single"/>
          <w:lang w:eastAsia="ro-RO"/>
        </w:rPr>
        <w:t xml:space="preserve"> de </w:t>
      </w:r>
      <w:proofErr w:type="spellStart"/>
      <w:r w:rsidRPr="00EF0CCD">
        <w:rPr>
          <w:rFonts w:eastAsia="Times New Roman"/>
          <w:b/>
          <w:bCs/>
          <w:sz w:val="26"/>
          <w:szCs w:val="26"/>
          <w:u w:val="single"/>
          <w:lang w:eastAsia="ro-RO"/>
        </w:rPr>
        <w:t>stingere</w:t>
      </w:r>
      <w:proofErr w:type="spellEnd"/>
      <w:r w:rsidRPr="00EF0CCD">
        <w:rPr>
          <w:rFonts w:eastAsia="Times New Roman"/>
          <w:b/>
          <w:bCs/>
          <w:sz w:val="26"/>
          <w:szCs w:val="26"/>
          <w:u w:val="single"/>
          <w:lang w:eastAsia="ro-RO"/>
        </w:rPr>
        <w:t xml:space="preserve"> a </w:t>
      </w:r>
      <w:proofErr w:type="spellStart"/>
      <w:r w:rsidRPr="00EF0CCD">
        <w:rPr>
          <w:rFonts w:eastAsia="Times New Roman"/>
          <w:b/>
          <w:bCs/>
          <w:sz w:val="26"/>
          <w:szCs w:val="26"/>
          <w:u w:val="single"/>
          <w:lang w:eastAsia="ro-RO"/>
        </w:rPr>
        <w:t>incendiilor</w:t>
      </w:r>
      <w:proofErr w:type="spellEnd"/>
      <w:r w:rsidRPr="00EF0CCD">
        <w:rPr>
          <w:rFonts w:eastAsia="Times New Roman"/>
          <w:b/>
          <w:bCs/>
          <w:sz w:val="26"/>
          <w:szCs w:val="26"/>
          <w:u w:val="single"/>
          <w:lang w:eastAsia="ro-RO"/>
        </w:rPr>
        <w:t>.</w:t>
      </w:r>
    </w:p>
    <w:p w14:paraId="2C48C55E" w14:textId="77777777" w:rsidR="00C863FA" w:rsidRPr="00DA1E9B" w:rsidRDefault="00C863FA" w:rsidP="00DA1E9B">
      <w:pPr>
        <w:pStyle w:val="Frspaiere"/>
      </w:pPr>
    </w:p>
    <w:p w14:paraId="24F1A7F7" w14:textId="212B04A9" w:rsidR="00C863FA" w:rsidRPr="00EF0CCD" w:rsidRDefault="00C863FA" w:rsidP="00D71179">
      <w:pPr>
        <w:pStyle w:val="Frspaiere"/>
        <w:ind w:left="-1134" w:right="-709" w:firstLine="567"/>
        <w:jc w:val="both"/>
        <w:rPr>
          <w:rFonts w:eastAsia="Times New Roman"/>
          <w:i/>
          <w:iCs/>
          <w:sz w:val="26"/>
          <w:szCs w:val="26"/>
          <w:u w:val="single"/>
          <w:lang w:eastAsia="ro-RO"/>
        </w:rPr>
      </w:pPr>
      <w:r w:rsidRPr="00EF0CCD">
        <w:rPr>
          <w:rFonts w:eastAsia="Times New Roman"/>
          <w:i/>
          <w:iCs/>
          <w:sz w:val="26"/>
          <w:szCs w:val="26"/>
          <w:u w:val="single"/>
          <w:lang w:eastAsia="ro-RO"/>
        </w:rPr>
        <w:t xml:space="preserve">- </w:t>
      </w:r>
      <w:proofErr w:type="spellStart"/>
      <w:r w:rsidRPr="00EF0CCD">
        <w:rPr>
          <w:rFonts w:eastAsia="Times New Roman"/>
          <w:i/>
          <w:iCs/>
          <w:sz w:val="26"/>
          <w:szCs w:val="26"/>
          <w:u w:val="single"/>
          <w:lang w:eastAsia="ro-RO"/>
        </w:rPr>
        <w:t>Hidranti</w:t>
      </w:r>
      <w:proofErr w:type="spellEnd"/>
      <w:r w:rsidRPr="00EF0CCD">
        <w:rPr>
          <w:rFonts w:eastAsia="Times New Roman"/>
          <w:i/>
          <w:iCs/>
          <w:sz w:val="26"/>
          <w:szCs w:val="26"/>
          <w:u w:val="single"/>
          <w:lang w:eastAsia="ro-RO"/>
        </w:rPr>
        <w:t xml:space="preserve"> </w:t>
      </w:r>
      <w:proofErr w:type="spellStart"/>
      <w:r w:rsidRPr="00EF0CCD">
        <w:rPr>
          <w:rFonts w:eastAsia="Times New Roman"/>
          <w:i/>
          <w:iCs/>
          <w:sz w:val="26"/>
          <w:szCs w:val="26"/>
          <w:u w:val="single"/>
          <w:lang w:eastAsia="ro-RO"/>
        </w:rPr>
        <w:t>interiori</w:t>
      </w:r>
      <w:proofErr w:type="spellEnd"/>
      <w:r w:rsidRPr="00EF0CCD">
        <w:rPr>
          <w:rFonts w:eastAsia="Times New Roman"/>
          <w:i/>
          <w:iCs/>
          <w:sz w:val="26"/>
          <w:szCs w:val="26"/>
          <w:u w:val="single"/>
          <w:lang w:eastAsia="ro-RO"/>
        </w:rPr>
        <w:t xml:space="preserve"> de </w:t>
      </w:r>
      <w:proofErr w:type="spellStart"/>
      <w:r w:rsidRPr="00EF0CCD">
        <w:rPr>
          <w:rFonts w:eastAsia="Times New Roman"/>
          <w:i/>
          <w:iCs/>
          <w:sz w:val="26"/>
          <w:szCs w:val="26"/>
          <w:u w:val="single"/>
          <w:lang w:eastAsia="ro-RO"/>
        </w:rPr>
        <w:t>incendiu</w:t>
      </w:r>
      <w:proofErr w:type="spellEnd"/>
    </w:p>
    <w:p w14:paraId="65C56D38" w14:textId="412E3B5A" w:rsidR="00C863FA" w:rsidRPr="00EF0CCD" w:rsidRDefault="00C863FA" w:rsidP="00D71179">
      <w:pPr>
        <w:pStyle w:val="Frspaiere"/>
        <w:ind w:left="-1134" w:right="-709" w:firstLine="567"/>
        <w:jc w:val="both"/>
        <w:rPr>
          <w:rFonts w:eastAsia="Times New Roman"/>
          <w:sz w:val="26"/>
          <w:szCs w:val="26"/>
          <w:lang w:eastAsia="ro-RO"/>
        </w:rPr>
      </w:pPr>
      <w:r w:rsidRPr="00EF0CCD">
        <w:rPr>
          <w:rFonts w:eastAsia="Times New Roman"/>
          <w:sz w:val="26"/>
          <w:szCs w:val="26"/>
          <w:lang w:eastAsia="ro-RO"/>
        </w:rPr>
        <w:t xml:space="preserve">La data </w:t>
      </w:r>
      <w:proofErr w:type="spellStart"/>
      <w:r w:rsidRPr="00EF0CCD">
        <w:rPr>
          <w:rFonts w:eastAsia="Times New Roman"/>
          <w:sz w:val="26"/>
          <w:szCs w:val="26"/>
          <w:lang w:eastAsia="ro-RO"/>
        </w:rPr>
        <w:t>executarii</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expertizei</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cladirea</w:t>
      </w:r>
      <w:proofErr w:type="spellEnd"/>
      <w:r w:rsidRPr="00EF0CCD">
        <w:rPr>
          <w:rFonts w:eastAsia="Times New Roman"/>
          <w:sz w:val="26"/>
          <w:szCs w:val="26"/>
          <w:lang w:eastAsia="ro-RO"/>
        </w:rPr>
        <w:t xml:space="preserve"> </w:t>
      </w:r>
      <w:r w:rsidR="00B81BE4" w:rsidRPr="00EF0CCD">
        <w:rPr>
          <w:sz w:val="26"/>
          <w:szCs w:val="26"/>
          <w:lang w:val="it-IT"/>
        </w:rPr>
        <w:t>Corp C1 – Casa de Cultură, regim de inaltime P + 1E, Ac = 524,00  mp, Adc = 736,00 mp, gradul V de rezistență la foc</w:t>
      </w:r>
      <w:r w:rsidR="00B81BE4" w:rsidRPr="00EF0CCD">
        <w:rPr>
          <w:rFonts w:eastAsia="Times New Roman"/>
          <w:sz w:val="26"/>
          <w:szCs w:val="26"/>
          <w:lang w:eastAsia="ro-RO"/>
        </w:rPr>
        <w:t xml:space="preserve"> </w:t>
      </w:r>
      <w:r w:rsidRPr="00EF0CCD">
        <w:rPr>
          <w:rFonts w:eastAsia="Times New Roman"/>
          <w:sz w:val="26"/>
          <w:szCs w:val="26"/>
          <w:lang w:eastAsia="ro-RO"/>
        </w:rPr>
        <w:t xml:space="preserve">nu </w:t>
      </w:r>
      <w:proofErr w:type="spellStart"/>
      <w:r w:rsidRPr="00EF0CCD">
        <w:rPr>
          <w:rFonts w:eastAsia="Times New Roman"/>
          <w:sz w:val="26"/>
          <w:szCs w:val="26"/>
          <w:lang w:eastAsia="ro-RO"/>
        </w:rPr>
        <w:t>este</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echipate</w:t>
      </w:r>
      <w:proofErr w:type="spellEnd"/>
      <w:r w:rsidRPr="00EF0CCD">
        <w:rPr>
          <w:rFonts w:eastAsia="Times New Roman"/>
          <w:sz w:val="26"/>
          <w:szCs w:val="26"/>
          <w:lang w:eastAsia="ro-RO"/>
        </w:rPr>
        <w:t xml:space="preserve"> cu </w:t>
      </w:r>
      <w:proofErr w:type="spellStart"/>
      <w:r w:rsidRPr="00EF0CCD">
        <w:rPr>
          <w:rFonts w:eastAsia="Times New Roman"/>
          <w:sz w:val="26"/>
          <w:szCs w:val="26"/>
          <w:lang w:eastAsia="ro-RO"/>
        </w:rPr>
        <w:t>instalatie</w:t>
      </w:r>
      <w:proofErr w:type="spellEnd"/>
      <w:r w:rsidRPr="00EF0CCD">
        <w:rPr>
          <w:rFonts w:eastAsia="Times New Roman"/>
          <w:sz w:val="26"/>
          <w:szCs w:val="26"/>
          <w:lang w:eastAsia="ro-RO"/>
        </w:rPr>
        <w:t xml:space="preserve"> de </w:t>
      </w:r>
      <w:proofErr w:type="spellStart"/>
      <w:r w:rsidRPr="00EF0CCD">
        <w:rPr>
          <w:rFonts w:eastAsia="Times New Roman"/>
          <w:sz w:val="26"/>
          <w:szCs w:val="26"/>
          <w:lang w:eastAsia="ro-RO"/>
        </w:rPr>
        <w:t>hidranti</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interiori</w:t>
      </w:r>
      <w:proofErr w:type="spellEnd"/>
      <w:r w:rsidRPr="00EF0CCD">
        <w:rPr>
          <w:rFonts w:eastAsia="Times New Roman"/>
          <w:sz w:val="26"/>
          <w:szCs w:val="26"/>
          <w:lang w:eastAsia="ro-RO"/>
        </w:rPr>
        <w:t>.</w:t>
      </w:r>
    </w:p>
    <w:p w14:paraId="25A7B2CE" w14:textId="04F1AFE5" w:rsidR="00B81BE4" w:rsidRPr="00EF0CCD" w:rsidRDefault="00B81BE4" w:rsidP="00D71179">
      <w:pPr>
        <w:pStyle w:val="Frspaiere"/>
        <w:ind w:left="-1134" w:right="-709" w:firstLine="567"/>
        <w:jc w:val="both"/>
        <w:rPr>
          <w:rFonts w:eastAsia="Times New Roman"/>
          <w:i/>
          <w:iCs/>
          <w:sz w:val="26"/>
          <w:szCs w:val="26"/>
          <w:lang w:eastAsia="ro-RO"/>
        </w:rPr>
      </w:pPr>
      <w:proofErr w:type="spellStart"/>
      <w:r w:rsidRPr="00EF0CCD">
        <w:rPr>
          <w:rFonts w:eastAsia="Times New Roman"/>
          <w:i/>
          <w:iCs/>
          <w:sz w:val="26"/>
          <w:szCs w:val="26"/>
          <w:lang w:eastAsia="ro-RO"/>
        </w:rPr>
        <w:t>În</w:t>
      </w:r>
      <w:proofErr w:type="spellEnd"/>
      <w:r w:rsidRPr="00EF0CCD">
        <w:rPr>
          <w:rFonts w:eastAsia="Times New Roman"/>
          <w:i/>
          <w:iCs/>
          <w:sz w:val="26"/>
          <w:szCs w:val="26"/>
          <w:lang w:eastAsia="ro-RO"/>
        </w:rPr>
        <w:t xml:space="preserve"> </w:t>
      </w:r>
      <w:proofErr w:type="spellStart"/>
      <w:r w:rsidRPr="00EF0CCD">
        <w:rPr>
          <w:rFonts w:eastAsia="Times New Roman"/>
          <w:i/>
          <w:iCs/>
          <w:sz w:val="26"/>
          <w:szCs w:val="26"/>
          <w:lang w:eastAsia="ro-RO"/>
        </w:rPr>
        <w:t>sala</w:t>
      </w:r>
      <w:proofErr w:type="spellEnd"/>
      <w:r w:rsidRPr="00EF0CCD">
        <w:rPr>
          <w:rFonts w:eastAsia="Times New Roman"/>
          <w:i/>
          <w:iCs/>
          <w:sz w:val="26"/>
          <w:szCs w:val="26"/>
          <w:lang w:eastAsia="ro-RO"/>
        </w:rPr>
        <w:t xml:space="preserve"> de </w:t>
      </w:r>
      <w:proofErr w:type="spellStart"/>
      <w:r w:rsidRPr="00EF0CCD">
        <w:rPr>
          <w:rFonts w:eastAsia="Times New Roman"/>
          <w:i/>
          <w:iCs/>
          <w:sz w:val="26"/>
          <w:szCs w:val="26"/>
          <w:lang w:eastAsia="ro-RO"/>
        </w:rPr>
        <w:t>spectacole</w:t>
      </w:r>
      <w:proofErr w:type="spellEnd"/>
      <w:r w:rsidRPr="00EF0CCD">
        <w:rPr>
          <w:rFonts w:eastAsia="Times New Roman"/>
          <w:i/>
          <w:iCs/>
          <w:sz w:val="26"/>
          <w:szCs w:val="26"/>
          <w:lang w:eastAsia="ro-RO"/>
        </w:rPr>
        <w:t xml:space="preserve"> sunt </w:t>
      </w:r>
      <w:proofErr w:type="spellStart"/>
      <w:r w:rsidRPr="00EF0CCD">
        <w:rPr>
          <w:rFonts w:eastAsia="Times New Roman"/>
          <w:i/>
          <w:iCs/>
          <w:sz w:val="26"/>
          <w:szCs w:val="26"/>
          <w:lang w:eastAsia="ro-RO"/>
        </w:rPr>
        <w:t>amplasat</w:t>
      </w:r>
      <w:r w:rsidR="00DA1E9B">
        <w:rPr>
          <w:rFonts w:eastAsia="Times New Roman"/>
          <w:i/>
          <w:iCs/>
          <w:sz w:val="26"/>
          <w:szCs w:val="26"/>
          <w:lang w:eastAsia="ro-RO"/>
        </w:rPr>
        <w:t>e</w:t>
      </w:r>
      <w:proofErr w:type="spellEnd"/>
      <w:r w:rsidR="00DA1E9B">
        <w:rPr>
          <w:rFonts w:eastAsia="Times New Roman"/>
          <w:i/>
          <w:iCs/>
          <w:sz w:val="26"/>
          <w:szCs w:val="26"/>
          <w:lang w:eastAsia="ro-RO"/>
        </w:rPr>
        <w:t>,</w:t>
      </w:r>
      <w:r w:rsidRPr="00EF0CCD">
        <w:rPr>
          <w:rFonts w:eastAsia="Times New Roman"/>
          <w:i/>
          <w:iCs/>
          <w:sz w:val="26"/>
          <w:szCs w:val="26"/>
          <w:lang w:eastAsia="ro-RO"/>
        </w:rPr>
        <w:t xml:space="preserve"> pe </w:t>
      </w:r>
      <w:proofErr w:type="spellStart"/>
      <w:r w:rsidRPr="00EF0CCD">
        <w:rPr>
          <w:rFonts w:eastAsia="Times New Roman"/>
          <w:i/>
          <w:iCs/>
          <w:sz w:val="26"/>
          <w:szCs w:val="26"/>
          <w:lang w:eastAsia="ro-RO"/>
        </w:rPr>
        <w:t>peretel</w:t>
      </w:r>
      <w:r w:rsidR="00EF0CCD" w:rsidRPr="00EF0CCD">
        <w:rPr>
          <w:rFonts w:eastAsia="Times New Roman"/>
          <w:i/>
          <w:iCs/>
          <w:sz w:val="26"/>
          <w:szCs w:val="26"/>
          <w:lang w:eastAsia="ro-RO"/>
        </w:rPr>
        <w:t>e</w:t>
      </w:r>
      <w:proofErr w:type="spellEnd"/>
      <w:r w:rsidRPr="00EF0CCD">
        <w:rPr>
          <w:rFonts w:eastAsia="Times New Roman"/>
          <w:i/>
          <w:iCs/>
          <w:sz w:val="26"/>
          <w:szCs w:val="26"/>
          <w:lang w:eastAsia="ro-RO"/>
        </w:rPr>
        <w:t xml:space="preserve"> interior</w:t>
      </w:r>
      <w:r w:rsidR="00DA1E9B">
        <w:rPr>
          <w:rFonts w:eastAsia="Times New Roman"/>
          <w:i/>
          <w:iCs/>
          <w:sz w:val="26"/>
          <w:szCs w:val="26"/>
          <w:lang w:eastAsia="ro-RO"/>
        </w:rPr>
        <w:t>,</w:t>
      </w:r>
      <w:r w:rsidRPr="00EF0CCD">
        <w:rPr>
          <w:rFonts w:eastAsia="Times New Roman"/>
          <w:i/>
          <w:iCs/>
          <w:sz w:val="26"/>
          <w:szCs w:val="26"/>
          <w:lang w:eastAsia="ro-RO"/>
        </w:rPr>
        <w:t xml:space="preserve"> </w:t>
      </w:r>
      <w:proofErr w:type="spellStart"/>
      <w:r w:rsidRPr="00EF0CCD">
        <w:rPr>
          <w:rFonts w:eastAsia="Times New Roman"/>
          <w:i/>
          <w:iCs/>
          <w:sz w:val="26"/>
          <w:szCs w:val="26"/>
          <w:lang w:eastAsia="ro-RO"/>
        </w:rPr>
        <w:t>două</w:t>
      </w:r>
      <w:proofErr w:type="spellEnd"/>
      <w:r w:rsidRPr="00EF0CCD">
        <w:rPr>
          <w:rFonts w:eastAsia="Times New Roman"/>
          <w:i/>
          <w:iCs/>
          <w:sz w:val="26"/>
          <w:szCs w:val="26"/>
          <w:lang w:eastAsia="ro-RO"/>
        </w:rPr>
        <w:t xml:space="preserve"> </w:t>
      </w:r>
      <w:proofErr w:type="spellStart"/>
      <w:r w:rsidRPr="00EF0CCD">
        <w:rPr>
          <w:rFonts w:eastAsia="Times New Roman"/>
          <w:i/>
          <w:iCs/>
          <w:sz w:val="26"/>
          <w:szCs w:val="26"/>
          <w:lang w:eastAsia="ro-RO"/>
        </w:rPr>
        <w:t>cutii</w:t>
      </w:r>
      <w:proofErr w:type="spellEnd"/>
      <w:r w:rsidRPr="00EF0CCD">
        <w:rPr>
          <w:rFonts w:eastAsia="Times New Roman"/>
          <w:i/>
          <w:iCs/>
          <w:sz w:val="26"/>
          <w:szCs w:val="26"/>
          <w:lang w:eastAsia="ro-RO"/>
        </w:rPr>
        <w:t xml:space="preserve"> de </w:t>
      </w:r>
      <w:proofErr w:type="spellStart"/>
      <w:r w:rsidRPr="00EF0CCD">
        <w:rPr>
          <w:rFonts w:eastAsia="Times New Roman"/>
          <w:i/>
          <w:iCs/>
          <w:sz w:val="26"/>
          <w:szCs w:val="26"/>
          <w:lang w:eastAsia="ro-RO"/>
        </w:rPr>
        <w:t>h</w:t>
      </w:r>
      <w:r w:rsidR="00EF0CCD" w:rsidRPr="00EF0CCD">
        <w:rPr>
          <w:rFonts w:eastAsia="Times New Roman"/>
          <w:i/>
          <w:iCs/>
          <w:sz w:val="26"/>
          <w:szCs w:val="26"/>
          <w:lang w:eastAsia="ro-RO"/>
        </w:rPr>
        <w:t>i</w:t>
      </w:r>
      <w:r w:rsidRPr="00EF0CCD">
        <w:rPr>
          <w:rFonts w:eastAsia="Times New Roman"/>
          <w:i/>
          <w:iCs/>
          <w:sz w:val="26"/>
          <w:szCs w:val="26"/>
          <w:lang w:eastAsia="ro-RO"/>
        </w:rPr>
        <w:t>drant</w:t>
      </w:r>
      <w:proofErr w:type="spellEnd"/>
      <w:r w:rsidR="00EF0CCD" w:rsidRPr="00EF0CCD">
        <w:rPr>
          <w:rFonts w:eastAsia="Times New Roman"/>
          <w:i/>
          <w:iCs/>
          <w:sz w:val="26"/>
          <w:szCs w:val="26"/>
          <w:lang w:eastAsia="ro-RO"/>
        </w:rPr>
        <w:t xml:space="preserve"> </w:t>
      </w:r>
      <w:proofErr w:type="spellStart"/>
      <w:r w:rsidR="00EF0CCD" w:rsidRPr="00EF0CCD">
        <w:rPr>
          <w:rFonts w:eastAsia="Times New Roman"/>
          <w:i/>
          <w:iCs/>
          <w:sz w:val="26"/>
          <w:szCs w:val="26"/>
          <w:lang w:eastAsia="ro-RO"/>
        </w:rPr>
        <w:t>neracordati</w:t>
      </w:r>
      <w:proofErr w:type="spellEnd"/>
      <w:r w:rsidR="00EF0CCD" w:rsidRPr="00EF0CCD">
        <w:rPr>
          <w:rFonts w:eastAsia="Times New Roman"/>
          <w:i/>
          <w:iCs/>
          <w:sz w:val="26"/>
          <w:szCs w:val="26"/>
          <w:lang w:eastAsia="ro-RO"/>
        </w:rPr>
        <w:t xml:space="preserve"> la </w:t>
      </w:r>
      <w:proofErr w:type="spellStart"/>
      <w:r w:rsidR="00EF0CCD" w:rsidRPr="00EF0CCD">
        <w:rPr>
          <w:rFonts w:eastAsia="Times New Roman"/>
          <w:i/>
          <w:iCs/>
          <w:sz w:val="26"/>
          <w:szCs w:val="26"/>
          <w:lang w:eastAsia="ro-RO"/>
        </w:rPr>
        <w:t>re</w:t>
      </w:r>
      <w:r w:rsidR="00DA1E9B">
        <w:rPr>
          <w:rFonts w:eastAsia="Times New Roman"/>
          <w:i/>
          <w:iCs/>
          <w:sz w:val="26"/>
          <w:szCs w:val="26"/>
          <w:lang w:eastAsia="ro-RO"/>
        </w:rPr>
        <w:t>ț</w:t>
      </w:r>
      <w:r w:rsidR="00EF0CCD" w:rsidRPr="00EF0CCD">
        <w:rPr>
          <w:rFonts w:eastAsia="Times New Roman"/>
          <w:i/>
          <w:iCs/>
          <w:sz w:val="26"/>
          <w:szCs w:val="26"/>
          <w:lang w:eastAsia="ro-RO"/>
        </w:rPr>
        <w:t>eaua</w:t>
      </w:r>
      <w:proofErr w:type="spellEnd"/>
      <w:r w:rsidR="00EF0CCD" w:rsidRPr="00EF0CCD">
        <w:rPr>
          <w:rFonts w:eastAsia="Times New Roman"/>
          <w:i/>
          <w:iCs/>
          <w:sz w:val="26"/>
          <w:szCs w:val="26"/>
          <w:lang w:eastAsia="ro-RO"/>
        </w:rPr>
        <w:t xml:space="preserve"> de </w:t>
      </w:r>
      <w:proofErr w:type="spellStart"/>
      <w:r w:rsidR="00EF0CCD" w:rsidRPr="00EF0CCD">
        <w:rPr>
          <w:rFonts w:eastAsia="Times New Roman"/>
          <w:i/>
          <w:iCs/>
          <w:sz w:val="26"/>
          <w:szCs w:val="26"/>
          <w:lang w:eastAsia="ro-RO"/>
        </w:rPr>
        <w:t>alimentare</w:t>
      </w:r>
      <w:proofErr w:type="spellEnd"/>
      <w:r w:rsidR="00EF0CCD" w:rsidRPr="00EF0CCD">
        <w:rPr>
          <w:rFonts w:eastAsia="Times New Roman"/>
          <w:i/>
          <w:iCs/>
          <w:sz w:val="26"/>
          <w:szCs w:val="26"/>
          <w:lang w:eastAsia="ro-RO"/>
        </w:rPr>
        <w:t xml:space="preserve"> cu </w:t>
      </w:r>
      <w:proofErr w:type="spellStart"/>
      <w:r w:rsidR="00EF0CCD" w:rsidRPr="00EF0CCD">
        <w:rPr>
          <w:rFonts w:eastAsia="Times New Roman"/>
          <w:i/>
          <w:iCs/>
          <w:sz w:val="26"/>
          <w:szCs w:val="26"/>
          <w:lang w:eastAsia="ro-RO"/>
        </w:rPr>
        <w:t>apă</w:t>
      </w:r>
      <w:proofErr w:type="spellEnd"/>
      <w:r w:rsidRPr="00EF0CCD">
        <w:rPr>
          <w:rFonts w:eastAsia="Times New Roman"/>
          <w:i/>
          <w:iCs/>
          <w:sz w:val="26"/>
          <w:szCs w:val="26"/>
          <w:lang w:eastAsia="ro-RO"/>
        </w:rPr>
        <w:t xml:space="preserve"> </w:t>
      </w:r>
      <w:proofErr w:type="spellStart"/>
      <w:r w:rsidR="00EF0CCD" w:rsidRPr="00EF0CCD">
        <w:rPr>
          <w:rFonts w:eastAsia="Times New Roman"/>
          <w:i/>
          <w:iCs/>
          <w:sz w:val="26"/>
          <w:szCs w:val="26"/>
          <w:lang w:eastAsia="ro-RO"/>
        </w:rPr>
        <w:t>și</w:t>
      </w:r>
      <w:proofErr w:type="spellEnd"/>
      <w:r w:rsidR="00EF0CCD" w:rsidRPr="00EF0CCD">
        <w:rPr>
          <w:rFonts w:eastAsia="Times New Roman"/>
          <w:i/>
          <w:iCs/>
          <w:sz w:val="26"/>
          <w:szCs w:val="26"/>
          <w:lang w:eastAsia="ro-RO"/>
        </w:rPr>
        <w:t xml:space="preserve"> care nu pot fi </w:t>
      </w:r>
      <w:proofErr w:type="spellStart"/>
      <w:r w:rsidR="00EF0CCD" w:rsidRPr="00EF0CCD">
        <w:rPr>
          <w:rFonts w:eastAsia="Times New Roman"/>
          <w:i/>
          <w:iCs/>
          <w:sz w:val="26"/>
          <w:szCs w:val="26"/>
          <w:lang w:eastAsia="ro-RO"/>
        </w:rPr>
        <w:t>utilizați</w:t>
      </w:r>
      <w:proofErr w:type="spellEnd"/>
      <w:r w:rsidR="00EF0CCD" w:rsidRPr="00EF0CCD">
        <w:rPr>
          <w:rFonts w:eastAsia="Times New Roman"/>
          <w:i/>
          <w:iCs/>
          <w:sz w:val="26"/>
          <w:szCs w:val="26"/>
          <w:lang w:eastAsia="ro-RO"/>
        </w:rPr>
        <w:t xml:space="preserve"> </w:t>
      </w:r>
      <w:proofErr w:type="spellStart"/>
      <w:r w:rsidR="00EF0CCD" w:rsidRPr="00EF0CCD">
        <w:rPr>
          <w:rFonts w:eastAsia="Times New Roman"/>
          <w:i/>
          <w:iCs/>
          <w:sz w:val="26"/>
          <w:szCs w:val="26"/>
          <w:lang w:eastAsia="ro-RO"/>
        </w:rPr>
        <w:t>în</w:t>
      </w:r>
      <w:proofErr w:type="spellEnd"/>
      <w:r w:rsidR="00EF0CCD" w:rsidRPr="00EF0CCD">
        <w:rPr>
          <w:rFonts w:eastAsia="Times New Roman"/>
          <w:i/>
          <w:iCs/>
          <w:sz w:val="26"/>
          <w:szCs w:val="26"/>
          <w:lang w:eastAsia="ro-RO"/>
        </w:rPr>
        <w:t xml:space="preserve"> </w:t>
      </w:r>
      <w:proofErr w:type="spellStart"/>
      <w:r w:rsidR="00EF0CCD" w:rsidRPr="00EF0CCD">
        <w:rPr>
          <w:rFonts w:eastAsia="Times New Roman"/>
          <w:i/>
          <w:iCs/>
          <w:sz w:val="26"/>
          <w:szCs w:val="26"/>
          <w:lang w:eastAsia="ro-RO"/>
        </w:rPr>
        <w:t>caz</w:t>
      </w:r>
      <w:proofErr w:type="spellEnd"/>
      <w:r w:rsidR="00EF0CCD" w:rsidRPr="00EF0CCD">
        <w:rPr>
          <w:rFonts w:eastAsia="Times New Roman"/>
          <w:i/>
          <w:iCs/>
          <w:sz w:val="26"/>
          <w:szCs w:val="26"/>
          <w:lang w:eastAsia="ro-RO"/>
        </w:rPr>
        <w:t xml:space="preserve"> de </w:t>
      </w:r>
      <w:proofErr w:type="spellStart"/>
      <w:r w:rsidR="00EF0CCD" w:rsidRPr="00EF0CCD">
        <w:rPr>
          <w:rFonts w:eastAsia="Times New Roman"/>
          <w:i/>
          <w:iCs/>
          <w:sz w:val="26"/>
          <w:szCs w:val="26"/>
          <w:lang w:eastAsia="ro-RO"/>
        </w:rPr>
        <w:t>incendiu</w:t>
      </w:r>
      <w:proofErr w:type="spellEnd"/>
      <w:r w:rsidR="00EF0CCD" w:rsidRPr="00EF0CCD">
        <w:rPr>
          <w:rFonts w:eastAsia="Times New Roman"/>
          <w:i/>
          <w:iCs/>
          <w:sz w:val="26"/>
          <w:szCs w:val="26"/>
          <w:lang w:eastAsia="ro-RO"/>
        </w:rPr>
        <w:t>.</w:t>
      </w:r>
    </w:p>
    <w:p w14:paraId="61FBE9EA" w14:textId="0872A683" w:rsidR="00C863FA" w:rsidRPr="00EF0CCD" w:rsidRDefault="00C863FA" w:rsidP="00D71179">
      <w:pPr>
        <w:pStyle w:val="Frspaiere"/>
        <w:ind w:left="-1134" w:right="-709" w:firstLine="567"/>
        <w:jc w:val="both"/>
        <w:rPr>
          <w:rFonts w:eastAsia="Times New Roman"/>
          <w:sz w:val="26"/>
          <w:szCs w:val="26"/>
          <w:lang w:eastAsia="ro-RO"/>
        </w:rPr>
      </w:pPr>
      <w:r w:rsidRPr="00EF0CCD">
        <w:rPr>
          <w:rFonts w:eastAsia="Times New Roman"/>
          <w:sz w:val="26"/>
          <w:szCs w:val="26"/>
          <w:lang w:eastAsia="ro-RO"/>
        </w:rPr>
        <w:t xml:space="preserve">In </w:t>
      </w:r>
      <w:proofErr w:type="spellStart"/>
      <w:r w:rsidRPr="00EF0CCD">
        <w:rPr>
          <w:rFonts w:eastAsia="Times New Roman"/>
          <w:sz w:val="26"/>
          <w:szCs w:val="26"/>
          <w:lang w:eastAsia="ro-RO"/>
        </w:rPr>
        <w:t>conformitate</w:t>
      </w:r>
      <w:proofErr w:type="spellEnd"/>
      <w:r w:rsidRPr="00EF0CCD">
        <w:rPr>
          <w:rFonts w:eastAsia="Times New Roman"/>
          <w:sz w:val="26"/>
          <w:szCs w:val="26"/>
          <w:lang w:eastAsia="ro-RO"/>
        </w:rPr>
        <w:t xml:space="preserve"> cu art. 4.1. lit. l) din </w:t>
      </w:r>
      <w:r w:rsidR="008E2D12" w:rsidRPr="00EF0CCD">
        <w:rPr>
          <w:rFonts w:eastAsia="Times New Roman"/>
          <w:bCs/>
          <w:iCs/>
          <w:sz w:val="26"/>
          <w:szCs w:val="26"/>
          <w:lang w:val="ro-RO" w:eastAsia="ro-RO"/>
        </w:rPr>
        <w:t xml:space="preserve">Normativul P118/2-2013, modificat cu Ordinul 6026/2018,  </w:t>
      </w:r>
      <w:proofErr w:type="spellStart"/>
      <w:r w:rsidRPr="00EF0CCD">
        <w:rPr>
          <w:rFonts w:eastAsia="Times New Roman"/>
          <w:sz w:val="26"/>
          <w:szCs w:val="26"/>
          <w:lang w:eastAsia="ro-RO"/>
        </w:rPr>
        <w:t>este</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obligatorie</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echiparea</w:t>
      </w:r>
      <w:proofErr w:type="spellEnd"/>
      <w:r w:rsidRPr="00EF0CCD">
        <w:rPr>
          <w:rFonts w:eastAsia="Times New Roman"/>
          <w:sz w:val="26"/>
          <w:szCs w:val="26"/>
          <w:lang w:eastAsia="ro-RO"/>
        </w:rPr>
        <w:t xml:space="preserve"> cu </w:t>
      </w:r>
      <w:proofErr w:type="spellStart"/>
      <w:r w:rsidRPr="00EF0CCD">
        <w:rPr>
          <w:rFonts w:eastAsia="Times New Roman"/>
          <w:sz w:val="26"/>
          <w:szCs w:val="26"/>
          <w:lang w:eastAsia="ro-RO"/>
        </w:rPr>
        <w:t>instalatie</w:t>
      </w:r>
      <w:proofErr w:type="spellEnd"/>
      <w:r w:rsidRPr="00EF0CCD">
        <w:rPr>
          <w:rFonts w:eastAsia="Times New Roman"/>
          <w:sz w:val="26"/>
          <w:szCs w:val="26"/>
          <w:lang w:eastAsia="ro-RO"/>
        </w:rPr>
        <w:t xml:space="preserve"> de </w:t>
      </w:r>
      <w:proofErr w:type="spellStart"/>
      <w:r w:rsidRPr="00EF0CCD">
        <w:rPr>
          <w:rFonts w:eastAsia="Times New Roman"/>
          <w:sz w:val="26"/>
          <w:szCs w:val="26"/>
          <w:lang w:eastAsia="ro-RO"/>
        </w:rPr>
        <w:t>hidranti</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interiori</w:t>
      </w:r>
      <w:proofErr w:type="spellEnd"/>
      <w:r w:rsidRPr="00EF0CCD">
        <w:rPr>
          <w:rFonts w:eastAsia="Times New Roman"/>
          <w:sz w:val="26"/>
          <w:szCs w:val="26"/>
          <w:lang w:eastAsia="ro-RO"/>
        </w:rPr>
        <w:t xml:space="preserve"> de  </w:t>
      </w:r>
      <w:proofErr w:type="spellStart"/>
      <w:r w:rsidRPr="00EF0CCD">
        <w:rPr>
          <w:rFonts w:eastAsia="Times New Roman"/>
          <w:sz w:val="26"/>
          <w:szCs w:val="26"/>
          <w:lang w:eastAsia="ro-RO"/>
        </w:rPr>
        <w:t>incendiu</w:t>
      </w:r>
      <w:proofErr w:type="spellEnd"/>
      <w:r w:rsidRPr="00EF0CCD">
        <w:rPr>
          <w:rFonts w:eastAsia="Times New Roman"/>
          <w:sz w:val="26"/>
          <w:szCs w:val="26"/>
          <w:lang w:eastAsia="ro-RO"/>
        </w:rPr>
        <w:t xml:space="preserve"> la:</w:t>
      </w:r>
    </w:p>
    <w:p w14:paraId="1849976B" w14:textId="5387AAB1" w:rsidR="00C863FA" w:rsidRPr="00EF0CCD" w:rsidRDefault="00C863FA" w:rsidP="00D71179">
      <w:pPr>
        <w:pStyle w:val="Frspaiere"/>
        <w:ind w:left="-1134" w:right="-709" w:firstLine="567"/>
        <w:jc w:val="both"/>
        <w:rPr>
          <w:rFonts w:eastAsia="Times New Roman"/>
          <w:sz w:val="26"/>
          <w:szCs w:val="26"/>
          <w:lang w:eastAsia="ro-RO"/>
        </w:rPr>
      </w:pPr>
      <w:r w:rsidRPr="00EF0CCD">
        <w:rPr>
          <w:rFonts w:eastAsia="Times New Roman"/>
          <w:sz w:val="26"/>
          <w:szCs w:val="26"/>
          <w:lang w:eastAsia="ro-RO"/>
        </w:rPr>
        <w:lastRenderedPageBreak/>
        <w:t xml:space="preserve">e) </w:t>
      </w:r>
      <w:proofErr w:type="spellStart"/>
      <w:r w:rsidRPr="00EF0CCD">
        <w:rPr>
          <w:rFonts w:eastAsia="Times New Roman"/>
          <w:sz w:val="26"/>
          <w:szCs w:val="26"/>
          <w:lang w:eastAsia="ro-RO"/>
        </w:rPr>
        <w:t>clădiri</w:t>
      </w:r>
      <w:proofErr w:type="spellEnd"/>
      <w:r w:rsidRPr="00EF0CCD">
        <w:rPr>
          <w:rFonts w:eastAsia="Times New Roman"/>
          <w:sz w:val="26"/>
          <w:szCs w:val="26"/>
          <w:lang w:eastAsia="ro-RO"/>
        </w:rPr>
        <w:t xml:space="preserve"> de </w:t>
      </w:r>
      <w:proofErr w:type="spellStart"/>
      <w:r w:rsidR="00EF0CCD" w:rsidRPr="00EF0CCD">
        <w:rPr>
          <w:rFonts w:eastAsia="Times New Roman"/>
          <w:sz w:val="26"/>
          <w:szCs w:val="26"/>
          <w:lang w:eastAsia="ro-RO"/>
        </w:rPr>
        <w:t>cultură</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dacă</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este</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îndeplinită</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una</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dintre</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următoarele</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condiții</w:t>
      </w:r>
      <w:proofErr w:type="spellEnd"/>
      <w:r w:rsidRPr="00EF0CCD">
        <w:rPr>
          <w:rFonts w:eastAsia="Times New Roman"/>
          <w:sz w:val="26"/>
          <w:szCs w:val="26"/>
          <w:lang w:eastAsia="ro-RO"/>
        </w:rPr>
        <w:t>:</w:t>
      </w:r>
    </w:p>
    <w:p w14:paraId="5A429C71" w14:textId="77777777" w:rsidR="00C863FA" w:rsidRPr="00EF0CCD" w:rsidRDefault="00C863FA" w:rsidP="00D71179">
      <w:pPr>
        <w:pStyle w:val="Frspaiere"/>
        <w:ind w:left="-1134" w:right="-709" w:firstLine="567"/>
        <w:jc w:val="both"/>
        <w:rPr>
          <w:rFonts w:eastAsia="Times New Roman"/>
          <w:sz w:val="26"/>
          <w:szCs w:val="26"/>
          <w:lang w:eastAsia="ro-RO"/>
        </w:rPr>
      </w:pPr>
      <w:r w:rsidRPr="00EF0CCD">
        <w:rPr>
          <w:rFonts w:eastAsia="Times New Roman"/>
          <w:sz w:val="26"/>
          <w:szCs w:val="26"/>
          <w:lang w:eastAsia="ro-RO"/>
        </w:rPr>
        <w:t>(</w:t>
      </w:r>
      <w:proofErr w:type="spellStart"/>
      <w:r w:rsidRPr="00EF0CCD">
        <w:rPr>
          <w:rFonts w:eastAsia="Times New Roman"/>
          <w:sz w:val="26"/>
          <w:szCs w:val="26"/>
          <w:lang w:eastAsia="ro-RO"/>
        </w:rPr>
        <w:t>i</w:t>
      </w:r>
      <w:proofErr w:type="spellEnd"/>
      <w:r w:rsidRPr="00EF0CCD">
        <w:rPr>
          <w:rFonts w:eastAsia="Times New Roman"/>
          <w:sz w:val="26"/>
          <w:szCs w:val="26"/>
          <w:lang w:eastAsia="ro-RO"/>
        </w:rPr>
        <w:t xml:space="preserve">) au </w:t>
      </w:r>
      <w:proofErr w:type="spellStart"/>
      <w:r w:rsidRPr="00EF0CCD">
        <w:rPr>
          <w:rFonts w:eastAsia="Times New Roman"/>
          <w:sz w:val="26"/>
          <w:szCs w:val="26"/>
          <w:lang w:eastAsia="ro-RO"/>
        </w:rPr>
        <w:t>capacitatea</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maximă</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simultană</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mai</w:t>
      </w:r>
      <w:proofErr w:type="spellEnd"/>
      <w:r w:rsidRPr="00EF0CCD">
        <w:rPr>
          <w:rFonts w:eastAsia="Times New Roman"/>
          <w:sz w:val="26"/>
          <w:szCs w:val="26"/>
          <w:lang w:eastAsia="ro-RO"/>
        </w:rPr>
        <w:t xml:space="preserve"> mare de 200 de </w:t>
      </w:r>
      <w:proofErr w:type="spellStart"/>
      <w:r w:rsidRPr="00EF0CCD">
        <w:rPr>
          <w:rFonts w:eastAsia="Times New Roman"/>
          <w:sz w:val="26"/>
          <w:szCs w:val="26"/>
          <w:lang w:eastAsia="ro-RO"/>
        </w:rPr>
        <w:t>persoane</w:t>
      </w:r>
      <w:proofErr w:type="spellEnd"/>
      <w:r w:rsidRPr="00EF0CCD">
        <w:rPr>
          <w:rFonts w:eastAsia="Times New Roman"/>
          <w:sz w:val="26"/>
          <w:szCs w:val="26"/>
          <w:lang w:eastAsia="ro-RO"/>
        </w:rPr>
        <w:t>;</w:t>
      </w:r>
    </w:p>
    <w:p w14:paraId="48787A36" w14:textId="4E21EB33" w:rsidR="00C863FA" w:rsidRPr="00EF0CCD" w:rsidRDefault="00C863FA" w:rsidP="00D71179">
      <w:pPr>
        <w:pStyle w:val="Frspaiere"/>
        <w:ind w:left="-1134" w:right="-709" w:firstLine="567"/>
        <w:jc w:val="both"/>
        <w:rPr>
          <w:rFonts w:eastAsia="Times New Roman"/>
          <w:sz w:val="26"/>
          <w:szCs w:val="26"/>
          <w:lang w:eastAsia="ro-RO"/>
        </w:rPr>
      </w:pPr>
      <w:r w:rsidRPr="00EF0CCD">
        <w:rPr>
          <w:rFonts w:eastAsia="Times New Roman"/>
          <w:sz w:val="26"/>
          <w:szCs w:val="26"/>
          <w:lang w:eastAsia="ro-RO"/>
        </w:rPr>
        <w:t xml:space="preserve">(ii) au aria </w:t>
      </w:r>
      <w:proofErr w:type="spellStart"/>
      <w:r w:rsidRPr="00EF0CCD">
        <w:rPr>
          <w:rFonts w:eastAsia="Times New Roman"/>
          <w:sz w:val="26"/>
          <w:szCs w:val="26"/>
          <w:lang w:eastAsia="ro-RO"/>
        </w:rPr>
        <w:t>construită</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mai</w:t>
      </w:r>
      <w:proofErr w:type="spellEnd"/>
      <w:r w:rsidRPr="00EF0CCD">
        <w:rPr>
          <w:rFonts w:eastAsia="Times New Roman"/>
          <w:sz w:val="26"/>
          <w:szCs w:val="26"/>
          <w:lang w:eastAsia="ro-RO"/>
        </w:rPr>
        <w:t xml:space="preserve"> mare de 600 m</w:t>
      </w:r>
      <w:r w:rsidRPr="00EF0CCD">
        <w:rPr>
          <w:rFonts w:eastAsia="Times New Roman"/>
          <w:sz w:val="26"/>
          <w:szCs w:val="26"/>
          <w:vertAlign w:val="superscript"/>
          <w:lang w:eastAsia="ro-RO"/>
        </w:rPr>
        <w:t>2</w:t>
      </w:r>
      <w:r w:rsidRPr="00EF0CCD">
        <w:rPr>
          <w:rFonts w:eastAsia="Times New Roman"/>
          <w:sz w:val="26"/>
          <w:szCs w:val="26"/>
          <w:lang w:eastAsia="ro-RO"/>
        </w:rPr>
        <w:t xml:space="preserve"> </w:t>
      </w:r>
      <w:proofErr w:type="spellStart"/>
      <w:r w:rsidRPr="00EF0CCD">
        <w:rPr>
          <w:rFonts w:eastAsia="Times New Roman"/>
          <w:sz w:val="26"/>
          <w:szCs w:val="26"/>
          <w:lang w:eastAsia="ro-RO"/>
        </w:rPr>
        <w:t>și</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mai</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mult</w:t>
      </w:r>
      <w:proofErr w:type="spellEnd"/>
      <w:r w:rsidRPr="00EF0CCD">
        <w:rPr>
          <w:rFonts w:eastAsia="Times New Roman"/>
          <w:sz w:val="26"/>
          <w:szCs w:val="26"/>
          <w:lang w:eastAsia="ro-RO"/>
        </w:rPr>
        <w:t xml:space="preserve"> de 2 (</w:t>
      </w:r>
      <w:proofErr w:type="spellStart"/>
      <w:r w:rsidRPr="00EF0CCD">
        <w:rPr>
          <w:rFonts w:eastAsia="Times New Roman"/>
          <w:sz w:val="26"/>
          <w:szCs w:val="26"/>
          <w:lang w:eastAsia="ro-RO"/>
        </w:rPr>
        <w:t>două</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niveluri</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supraterane</w:t>
      </w:r>
      <w:proofErr w:type="spellEnd"/>
      <w:r w:rsidRPr="00EF0CCD">
        <w:rPr>
          <w:rFonts w:eastAsia="Times New Roman"/>
          <w:sz w:val="26"/>
          <w:szCs w:val="26"/>
          <w:lang w:eastAsia="ro-RO"/>
        </w:rPr>
        <w:t xml:space="preserve">; </w:t>
      </w:r>
    </w:p>
    <w:p w14:paraId="0648D26E" w14:textId="77777777" w:rsidR="00E4106D" w:rsidRPr="00EF0CCD" w:rsidRDefault="00E4106D" w:rsidP="00D71179">
      <w:pPr>
        <w:pStyle w:val="Frspaiere"/>
        <w:ind w:left="-1134" w:right="-709" w:firstLine="567"/>
        <w:jc w:val="both"/>
        <w:rPr>
          <w:rFonts w:eastAsia="Times New Roman"/>
          <w:sz w:val="26"/>
          <w:szCs w:val="26"/>
          <w:lang w:eastAsia="ro-RO"/>
        </w:rPr>
      </w:pPr>
    </w:p>
    <w:p w14:paraId="50F53751" w14:textId="46F5872F" w:rsidR="00C863FA" w:rsidRDefault="00C863FA" w:rsidP="00D71179">
      <w:pPr>
        <w:pStyle w:val="Frspaiere"/>
        <w:ind w:left="-1134" w:right="-709" w:firstLine="567"/>
        <w:jc w:val="both"/>
        <w:rPr>
          <w:rFonts w:eastAsia="Times New Roman"/>
          <w:color w:val="FF0000"/>
          <w:sz w:val="26"/>
          <w:szCs w:val="26"/>
          <w:lang w:eastAsia="ro-RO"/>
        </w:rPr>
      </w:pPr>
      <w:proofErr w:type="spellStart"/>
      <w:r w:rsidRPr="00EF0CCD">
        <w:rPr>
          <w:rFonts w:eastAsia="Times New Roman"/>
          <w:sz w:val="26"/>
          <w:szCs w:val="26"/>
          <w:lang w:eastAsia="ro-RO"/>
        </w:rPr>
        <w:t>Cladirea</w:t>
      </w:r>
      <w:proofErr w:type="spellEnd"/>
      <w:r w:rsidRPr="00EF0CCD">
        <w:rPr>
          <w:rFonts w:eastAsia="Times New Roman"/>
          <w:sz w:val="26"/>
          <w:szCs w:val="26"/>
          <w:lang w:eastAsia="ro-RO"/>
        </w:rPr>
        <w:t xml:space="preserve"> </w:t>
      </w:r>
      <w:r w:rsidR="00EF0CCD" w:rsidRPr="00EF0CCD">
        <w:rPr>
          <w:sz w:val="26"/>
          <w:szCs w:val="26"/>
          <w:lang w:val="it-IT"/>
        </w:rPr>
        <w:t>Corp C1 – Casa de Cultură</w:t>
      </w:r>
      <w:r w:rsidR="00EF0CCD" w:rsidRPr="00EF0CCD">
        <w:rPr>
          <w:rFonts w:eastAsia="Times New Roman"/>
          <w:sz w:val="26"/>
          <w:szCs w:val="26"/>
          <w:lang w:eastAsia="ro-RO"/>
        </w:rPr>
        <w:t xml:space="preserve"> </w:t>
      </w:r>
      <w:r w:rsidRPr="00EF0CCD">
        <w:rPr>
          <w:rFonts w:eastAsia="Times New Roman"/>
          <w:sz w:val="26"/>
          <w:szCs w:val="26"/>
          <w:lang w:eastAsia="ro-RO"/>
        </w:rPr>
        <w:t xml:space="preserve">are </w:t>
      </w:r>
      <w:proofErr w:type="spellStart"/>
      <w:r w:rsidRPr="00EF0CCD">
        <w:rPr>
          <w:rFonts w:eastAsia="Times New Roman"/>
          <w:sz w:val="26"/>
          <w:szCs w:val="26"/>
          <w:lang w:eastAsia="ro-RO"/>
        </w:rPr>
        <w:t>mai</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puțin</w:t>
      </w:r>
      <w:proofErr w:type="spellEnd"/>
      <w:r w:rsidRPr="00EF0CCD">
        <w:rPr>
          <w:rFonts w:eastAsia="Times New Roman"/>
          <w:sz w:val="26"/>
          <w:szCs w:val="26"/>
          <w:lang w:eastAsia="ro-RO"/>
        </w:rPr>
        <w:t xml:space="preserve"> de 200 </w:t>
      </w:r>
      <w:proofErr w:type="spellStart"/>
      <w:r w:rsidRPr="00EF0CCD">
        <w:rPr>
          <w:rFonts w:eastAsia="Times New Roman"/>
          <w:sz w:val="26"/>
          <w:szCs w:val="26"/>
          <w:lang w:eastAsia="ro-RO"/>
        </w:rPr>
        <w:t>persoane</w:t>
      </w:r>
      <w:proofErr w:type="spellEnd"/>
      <w:r w:rsidRPr="00EF0CCD">
        <w:rPr>
          <w:rFonts w:eastAsia="Times New Roman"/>
          <w:sz w:val="26"/>
          <w:szCs w:val="26"/>
          <w:lang w:eastAsia="ro-RO"/>
        </w:rPr>
        <w:t xml:space="preserve"> (1</w:t>
      </w:r>
      <w:r w:rsidR="00EF0CCD" w:rsidRPr="00EF0CCD">
        <w:rPr>
          <w:rFonts w:eastAsia="Times New Roman"/>
          <w:sz w:val="26"/>
          <w:szCs w:val="26"/>
          <w:lang w:eastAsia="ro-RO"/>
        </w:rPr>
        <w:t>80</w:t>
      </w:r>
      <w:r w:rsidRPr="00EF0CCD">
        <w:rPr>
          <w:rFonts w:eastAsia="Times New Roman"/>
          <w:sz w:val="26"/>
          <w:szCs w:val="26"/>
          <w:lang w:eastAsia="ro-RO"/>
        </w:rPr>
        <w:t xml:space="preserve"> </w:t>
      </w:r>
      <w:proofErr w:type="spellStart"/>
      <w:r w:rsidRPr="00EF0CCD">
        <w:rPr>
          <w:rFonts w:eastAsia="Times New Roman"/>
          <w:sz w:val="26"/>
          <w:szCs w:val="26"/>
          <w:lang w:eastAsia="ro-RO"/>
        </w:rPr>
        <w:t>persoane</w:t>
      </w:r>
      <w:proofErr w:type="spellEnd"/>
      <w:r w:rsidRPr="00EF0CCD">
        <w:rPr>
          <w:rFonts w:eastAsia="Times New Roman"/>
          <w:sz w:val="26"/>
          <w:szCs w:val="26"/>
          <w:lang w:eastAsia="ro-RO"/>
        </w:rPr>
        <w:t>)</w:t>
      </w:r>
      <w:r w:rsidR="00EF0CCD" w:rsidRPr="00EF0CCD">
        <w:rPr>
          <w:rFonts w:eastAsia="Times New Roman"/>
          <w:sz w:val="26"/>
          <w:szCs w:val="26"/>
          <w:lang w:eastAsia="ro-RO"/>
        </w:rPr>
        <w:t xml:space="preserve"> are</w:t>
      </w:r>
      <w:r w:rsidRPr="00EF0CCD">
        <w:rPr>
          <w:rFonts w:eastAsia="Times New Roman"/>
          <w:sz w:val="26"/>
          <w:szCs w:val="26"/>
          <w:lang w:eastAsia="ro-RO"/>
        </w:rPr>
        <w:t xml:space="preserve"> </w:t>
      </w:r>
      <w:r w:rsidR="00EF0CCD" w:rsidRPr="00EF0CCD">
        <w:rPr>
          <w:rFonts w:eastAsia="Times New Roman"/>
          <w:sz w:val="26"/>
          <w:szCs w:val="26"/>
          <w:lang w:eastAsia="ro-RO"/>
        </w:rPr>
        <w:t xml:space="preserve">aria </w:t>
      </w:r>
      <w:proofErr w:type="spellStart"/>
      <w:r w:rsidR="00EF0CCD" w:rsidRPr="00EF0CCD">
        <w:rPr>
          <w:rFonts w:eastAsia="Times New Roman"/>
          <w:sz w:val="26"/>
          <w:szCs w:val="26"/>
          <w:lang w:eastAsia="ro-RO"/>
        </w:rPr>
        <w:t>construită</w:t>
      </w:r>
      <w:proofErr w:type="spellEnd"/>
      <w:r w:rsidR="00EF0CCD" w:rsidRPr="00EF0CCD">
        <w:rPr>
          <w:rFonts w:eastAsia="Times New Roman"/>
          <w:sz w:val="26"/>
          <w:szCs w:val="26"/>
          <w:lang w:eastAsia="ro-RO"/>
        </w:rPr>
        <w:t xml:space="preserve"> </w:t>
      </w:r>
      <w:proofErr w:type="spellStart"/>
      <w:r w:rsidR="00EF0CCD" w:rsidRPr="00EF0CCD">
        <w:rPr>
          <w:rFonts w:eastAsia="Times New Roman"/>
          <w:sz w:val="26"/>
          <w:szCs w:val="26"/>
          <w:lang w:eastAsia="ro-RO"/>
        </w:rPr>
        <w:t>mai</w:t>
      </w:r>
      <w:proofErr w:type="spellEnd"/>
      <w:r w:rsidR="00EF0CCD" w:rsidRPr="00EF0CCD">
        <w:rPr>
          <w:rFonts w:eastAsia="Times New Roman"/>
          <w:sz w:val="26"/>
          <w:szCs w:val="26"/>
          <w:lang w:eastAsia="ro-RO"/>
        </w:rPr>
        <w:t xml:space="preserve"> </w:t>
      </w:r>
      <w:proofErr w:type="spellStart"/>
      <w:r w:rsidR="00EF0CCD" w:rsidRPr="00EF0CCD">
        <w:rPr>
          <w:rFonts w:eastAsia="Times New Roman"/>
          <w:sz w:val="26"/>
          <w:szCs w:val="26"/>
          <w:lang w:eastAsia="ro-RO"/>
        </w:rPr>
        <w:t>mică</w:t>
      </w:r>
      <w:proofErr w:type="spellEnd"/>
      <w:r w:rsidR="00EF0CCD" w:rsidRPr="00EF0CCD">
        <w:rPr>
          <w:rFonts w:eastAsia="Times New Roman"/>
          <w:sz w:val="26"/>
          <w:szCs w:val="26"/>
          <w:lang w:eastAsia="ro-RO"/>
        </w:rPr>
        <w:t xml:space="preserve"> de 600 m</w:t>
      </w:r>
      <w:r w:rsidR="00EF0CCD" w:rsidRPr="00EF0CCD">
        <w:rPr>
          <w:rFonts w:eastAsia="Times New Roman"/>
          <w:sz w:val="26"/>
          <w:szCs w:val="26"/>
          <w:vertAlign w:val="superscript"/>
          <w:lang w:eastAsia="ro-RO"/>
        </w:rPr>
        <w:t>2</w:t>
      </w:r>
      <w:r w:rsidR="00EF0CCD" w:rsidRPr="00EF0CCD">
        <w:rPr>
          <w:rFonts w:eastAsia="Times New Roman"/>
          <w:sz w:val="26"/>
          <w:szCs w:val="26"/>
          <w:lang w:eastAsia="ro-RO"/>
        </w:rPr>
        <w:t xml:space="preserve">  (</w:t>
      </w:r>
      <w:r w:rsidR="00EF0CCD" w:rsidRPr="00EF0CCD">
        <w:rPr>
          <w:sz w:val="26"/>
          <w:szCs w:val="26"/>
          <w:lang w:val="it-IT"/>
        </w:rPr>
        <w:t>Ac = 524,00  mp</w:t>
      </w:r>
      <w:r w:rsidR="00EF0CCD" w:rsidRPr="00EF0CCD">
        <w:rPr>
          <w:rFonts w:eastAsia="Times New Roman"/>
          <w:sz w:val="26"/>
          <w:szCs w:val="26"/>
          <w:lang w:eastAsia="ro-RO"/>
        </w:rPr>
        <w:t xml:space="preserve">), </w:t>
      </w:r>
      <w:proofErr w:type="spellStart"/>
      <w:r w:rsidRPr="00EF0CCD">
        <w:rPr>
          <w:rFonts w:eastAsia="Times New Roman"/>
          <w:sz w:val="26"/>
          <w:szCs w:val="26"/>
          <w:lang w:eastAsia="ro-RO"/>
        </w:rPr>
        <w:t>si</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mai</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putin</w:t>
      </w:r>
      <w:proofErr w:type="spellEnd"/>
      <w:r w:rsidRPr="00EF0CCD">
        <w:rPr>
          <w:rFonts w:eastAsia="Times New Roman"/>
          <w:sz w:val="26"/>
          <w:szCs w:val="26"/>
          <w:lang w:eastAsia="ro-RO"/>
        </w:rPr>
        <w:t xml:space="preserve"> de 3 </w:t>
      </w:r>
      <w:proofErr w:type="spellStart"/>
      <w:r w:rsidRPr="00EF0CCD">
        <w:rPr>
          <w:rFonts w:eastAsia="Times New Roman"/>
          <w:sz w:val="26"/>
          <w:szCs w:val="26"/>
          <w:lang w:eastAsia="ro-RO"/>
        </w:rPr>
        <w:t>niveluri</w:t>
      </w:r>
      <w:proofErr w:type="spellEnd"/>
      <w:r w:rsidRPr="00EF0CCD">
        <w:rPr>
          <w:rFonts w:eastAsia="Times New Roman"/>
          <w:sz w:val="26"/>
          <w:szCs w:val="26"/>
          <w:lang w:eastAsia="ro-RO"/>
        </w:rPr>
        <w:t xml:space="preserve"> (P+E), nu se </w:t>
      </w:r>
      <w:proofErr w:type="spellStart"/>
      <w:r w:rsidRPr="00EF0CCD">
        <w:rPr>
          <w:rFonts w:eastAsia="Times New Roman"/>
          <w:sz w:val="26"/>
          <w:szCs w:val="26"/>
          <w:lang w:eastAsia="ro-RO"/>
        </w:rPr>
        <w:t>impune</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echiparea</w:t>
      </w:r>
      <w:proofErr w:type="spellEnd"/>
      <w:r w:rsidRPr="00EF0CCD">
        <w:rPr>
          <w:rFonts w:eastAsia="Times New Roman"/>
          <w:sz w:val="26"/>
          <w:szCs w:val="26"/>
          <w:lang w:eastAsia="ro-RO"/>
        </w:rPr>
        <w:t xml:space="preserve"> cu </w:t>
      </w:r>
      <w:proofErr w:type="spellStart"/>
      <w:r w:rsidRPr="00EF0CCD">
        <w:rPr>
          <w:rFonts w:eastAsia="Times New Roman"/>
          <w:sz w:val="26"/>
          <w:szCs w:val="26"/>
          <w:lang w:eastAsia="ro-RO"/>
        </w:rPr>
        <w:t>hidranti</w:t>
      </w:r>
      <w:proofErr w:type="spellEnd"/>
      <w:r w:rsidRPr="00EF0CCD">
        <w:rPr>
          <w:rFonts w:eastAsia="Times New Roman"/>
          <w:sz w:val="26"/>
          <w:szCs w:val="26"/>
          <w:lang w:eastAsia="ro-RO"/>
        </w:rPr>
        <w:t xml:space="preserve"> </w:t>
      </w:r>
      <w:proofErr w:type="spellStart"/>
      <w:r w:rsidRPr="00EF0CCD">
        <w:rPr>
          <w:rFonts w:eastAsia="Times New Roman"/>
          <w:sz w:val="26"/>
          <w:szCs w:val="26"/>
          <w:lang w:eastAsia="ro-RO"/>
        </w:rPr>
        <w:t>interiori</w:t>
      </w:r>
      <w:proofErr w:type="spellEnd"/>
      <w:r w:rsidRPr="00F85D33">
        <w:rPr>
          <w:rFonts w:eastAsia="Times New Roman"/>
          <w:color w:val="FF0000"/>
          <w:sz w:val="26"/>
          <w:szCs w:val="26"/>
          <w:lang w:eastAsia="ro-RO"/>
        </w:rPr>
        <w:t>.</w:t>
      </w:r>
    </w:p>
    <w:p w14:paraId="544FE93E" w14:textId="77777777" w:rsidR="00DA1E9B" w:rsidRPr="00DA1E9B" w:rsidRDefault="00DA1E9B" w:rsidP="00DA1E9B">
      <w:pPr>
        <w:pStyle w:val="Frspaiere"/>
      </w:pPr>
    </w:p>
    <w:p w14:paraId="3650C21B" w14:textId="77777777" w:rsidR="00BB1C6A" w:rsidRPr="002858BF" w:rsidRDefault="00BB1C6A" w:rsidP="00BB1C6A">
      <w:pPr>
        <w:ind w:left="-1134" w:right="-709" w:firstLine="567"/>
        <w:jc w:val="both"/>
        <w:rPr>
          <w:i/>
          <w:iCs/>
          <w:sz w:val="26"/>
          <w:szCs w:val="26"/>
          <w:lang w:val="fr-FR"/>
        </w:rPr>
      </w:pPr>
      <w:proofErr w:type="spellStart"/>
      <w:r w:rsidRPr="002858BF">
        <w:rPr>
          <w:i/>
          <w:iCs/>
          <w:sz w:val="26"/>
          <w:szCs w:val="26"/>
          <w:lang w:val="fr-FR"/>
        </w:rPr>
        <w:t>Intrucât</w:t>
      </w:r>
      <w:proofErr w:type="spellEnd"/>
      <w:r w:rsidRPr="002858BF">
        <w:rPr>
          <w:i/>
          <w:iCs/>
          <w:sz w:val="26"/>
          <w:szCs w:val="26"/>
          <w:lang w:val="fr-FR"/>
        </w:rPr>
        <w:t xml:space="preserve">, </w:t>
      </w:r>
      <w:proofErr w:type="spellStart"/>
      <w:r w:rsidRPr="002858BF">
        <w:rPr>
          <w:i/>
          <w:iCs/>
          <w:sz w:val="26"/>
          <w:szCs w:val="26"/>
          <w:lang w:val="fr-FR"/>
        </w:rPr>
        <w:t>în</w:t>
      </w:r>
      <w:proofErr w:type="spellEnd"/>
      <w:r w:rsidRPr="002858BF">
        <w:rPr>
          <w:i/>
          <w:iCs/>
          <w:sz w:val="26"/>
          <w:szCs w:val="26"/>
          <w:lang w:val="fr-FR"/>
        </w:rPr>
        <w:t xml:space="preserve"> mod </w:t>
      </w:r>
      <w:proofErr w:type="spellStart"/>
      <w:r w:rsidRPr="002858BF">
        <w:rPr>
          <w:i/>
          <w:iCs/>
          <w:sz w:val="26"/>
          <w:szCs w:val="26"/>
          <w:lang w:val="fr-FR"/>
        </w:rPr>
        <w:t>justificat</w:t>
      </w:r>
      <w:proofErr w:type="spellEnd"/>
      <w:r w:rsidRPr="002858BF">
        <w:rPr>
          <w:i/>
          <w:iCs/>
          <w:sz w:val="26"/>
          <w:szCs w:val="26"/>
          <w:lang w:val="fr-FR"/>
        </w:rPr>
        <w:t xml:space="preserve">, nu pot fi </w:t>
      </w:r>
      <w:proofErr w:type="spellStart"/>
      <w:r w:rsidRPr="002858BF">
        <w:rPr>
          <w:i/>
          <w:iCs/>
          <w:sz w:val="26"/>
          <w:szCs w:val="26"/>
          <w:lang w:val="fr-FR"/>
        </w:rPr>
        <w:t>respectate</w:t>
      </w:r>
      <w:proofErr w:type="spellEnd"/>
      <w:r w:rsidRPr="002858BF">
        <w:rPr>
          <w:i/>
          <w:iCs/>
          <w:sz w:val="26"/>
          <w:szCs w:val="26"/>
          <w:lang w:val="fr-FR"/>
        </w:rPr>
        <w:t xml:space="preserve"> </w:t>
      </w:r>
      <w:proofErr w:type="spellStart"/>
      <w:r w:rsidRPr="002858BF">
        <w:rPr>
          <w:i/>
          <w:iCs/>
          <w:sz w:val="26"/>
          <w:szCs w:val="26"/>
          <w:lang w:val="fr-FR"/>
        </w:rPr>
        <w:t>prevederile</w:t>
      </w:r>
      <w:proofErr w:type="spellEnd"/>
      <w:r w:rsidRPr="002858BF">
        <w:rPr>
          <w:i/>
          <w:iCs/>
          <w:sz w:val="26"/>
          <w:szCs w:val="26"/>
          <w:lang w:val="fr-FR"/>
        </w:rPr>
        <w:t xml:space="preserve"> </w:t>
      </w:r>
      <w:proofErr w:type="spellStart"/>
      <w:r w:rsidRPr="002858BF">
        <w:rPr>
          <w:i/>
          <w:iCs/>
          <w:sz w:val="26"/>
          <w:szCs w:val="26"/>
          <w:lang w:val="fr-FR"/>
        </w:rPr>
        <w:t>privind</w:t>
      </w:r>
      <w:proofErr w:type="spellEnd"/>
      <w:r w:rsidRPr="002858BF">
        <w:rPr>
          <w:i/>
          <w:iCs/>
          <w:sz w:val="26"/>
          <w:szCs w:val="26"/>
          <w:lang w:val="fr-FR"/>
        </w:rPr>
        <w:t xml:space="preserve">  </w:t>
      </w:r>
      <w:proofErr w:type="spellStart"/>
      <w:r w:rsidRPr="002858BF">
        <w:rPr>
          <w:i/>
          <w:iCs/>
          <w:sz w:val="26"/>
          <w:szCs w:val="26"/>
          <w:lang w:val="fr-FR"/>
        </w:rPr>
        <w:t>corelarea</w:t>
      </w:r>
      <w:proofErr w:type="spellEnd"/>
      <w:r w:rsidRPr="002858BF">
        <w:rPr>
          <w:i/>
          <w:iCs/>
          <w:sz w:val="26"/>
          <w:szCs w:val="26"/>
          <w:lang w:val="fr-FR"/>
        </w:rPr>
        <w:t xml:space="preserve"> </w:t>
      </w:r>
      <w:proofErr w:type="spellStart"/>
      <w:r w:rsidRPr="002858BF">
        <w:rPr>
          <w:i/>
          <w:iCs/>
          <w:sz w:val="26"/>
          <w:szCs w:val="26"/>
          <w:lang w:val="fr-FR"/>
        </w:rPr>
        <w:t>între</w:t>
      </w:r>
      <w:proofErr w:type="spellEnd"/>
      <w:r w:rsidRPr="002858BF">
        <w:rPr>
          <w:i/>
          <w:iCs/>
          <w:sz w:val="26"/>
          <w:szCs w:val="26"/>
          <w:lang w:val="fr-FR"/>
        </w:rPr>
        <w:t xml:space="preserve"> </w:t>
      </w:r>
      <w:proofErr w:type="spellStart"/>
      <w:r w:rsidRPr="002858BF">
        <w:rPr>
          <w:i/>
          <w:iCs/>
          <w:sz w:val="26"/>
          <w:szCs w:val="26"/>
          <w:lang w:val="fr-FR"/>
        </w:rPr>
        <w:t>numărul</w:t>
      </w:r>
      <w:proofErr w:type="spellEnd"/>
      <w:r w:rsidRPr="002858BF">
        <w:rPr>
          <w:i/>
          <w:iCs/>
          <w:sz w:val="26"/>
          <w:szCs w:val="26"/>
          <w:lang w:val="fr-FR"/>
        </w:rPr>
        <w:t xml:space="preserve"> de </w:t>
      </w:r>
      <w:proofErr w:type="spellStart"/>
      <w:r w:rsidRPr="002858BF">
        <w:rPr>
          <w:i/>
          <w:iCs/>
          <w:sz w:val="26"/>
          <w:szCs w:val="26"/>
          <w:lang w:val="fr-FR"/>
        </w:rPr>
        <w:t>niveluri</w:t>
      </w:r>
      <w:proofErr w:type="spellEnd"/>
      <w:r w:rsidRPr="002858BF">
        <w:rPr>
          <w:i/>
          <w:iCs/>
          <w:sz w:val="26"/>
          <w:szCs w:val="26"/>
          <w:lang w:val="fr-FR"/>
        </w:rPr>
        <w:t xml:space="preserve"> al </w:t>
      </w:r>
      <w:proofErr w:type="spellStart"/>
      <w:r w:rsidRPr="002858BF">
        <w:rPr>
          <w:i/>
          <w:iCs/>
          <w:sz w:val="26"/>
          <w:szCs w:val="26"/>
          <w:lang w:val="fr-FR"/>
        </w:rPr>
        <w:t>clădiri</w:t>
      </w:r>
      <w:proofErr w:type="spellEnd"/>
      <w:r w:rsidRPr="002858BF">
        <w:rPr>
          <w:i/>
          <w:iCs/>
          <w:sz w:val="26"/>
          <w:szCs w:val="26"/>
          <w:lang w:val="fr-FR"/>
        </w:rPr>
        <w:t xml:space="preserve"> </w:t>
      </w:r>
      <w:proofErr w:type="spellStart"/>
      <w:r w:rsidRPr="002858BF">
        <w:rPr>
          <w:i/>
          <w:iCs/>
          <w:sz w:val="26"/>
          <w:szCs w:val="26"/>
          <w:lang w:val="fr-FR"/>
        </w:rPr>
        <w:t>expertizate</w:t>
      </w:r>
      <w:proofErr w:type="spellEnd"/>
      <w:r w:rsidRPr="002858BF">
        <w:rPr>
          <w:i/>
          <w:iCs/>
          <w:sz w:val="26"/>
          <w:szCs w:val="26"/>
          <w:lang w:val="fr-FR"/>
        </w:rPr>
        <w:t xml:space="preserve"> (2 </w:t>
      </w:r>
      <w:proofErr w:type="spellStart"/>
      <w:r w:rsidRPr="002858BF">
        <w:rPr>
          <w:i/>
          <w:iCs/>
          <w:sz w:val="26"/>
          <w:szCs w:val="26"/>
          <w:lang w:val="fr-FR"/>
        </w:rPr>
        <w:t>niveluri</w:t>
      </w:r>
      <w:proofErr w:type="spellEnd"/>
      <w:r w:rsidRPr="002858BF">
        <w:rPr>
          <w:i/>
          <w:iCs/>
          <w:sz w:val="26"/>
          <w:szCs w:val="26"/>
          <w:lang w:val="fr-FR"/>
        </w:rPr>
        <w:t xml:space="preserve"> </w:t>
      </w:r>
      <w:proofErr w:type="spellStart"/>
      <w:r w:rsidRPr="002858BF">
        <w:rPr>
          <w:i/>
          <w:iCs/>
          <w:sz w:val="26"/>
          <w:szCs w:val="26"/>
          <w:lang w:val="fr-FR"/>
        </w:rPr>
        <w:t>existente</w:t>
      </w:r>
      <w:proofErr w:type="spellEnd"/>
      <w:r w:rsidRPr="002858BF">
        <w:rPr>
          <w:i/>
          <w:iCs/>
          <w:sz w:val="26"/>
          <w:szCs w:val="26"/>
          <w:lang w:val="fr-FR"/>
        </w:rPr>
        <w:t xml:space="preserve">), admis 1 </w:t>
      </w:r>
      <w:proofErr w:type="spellStart"/>
      <w:r w:rsidRPr="002858BF">
        <w:rPr>
          <w:i/>
          <w:iCs/>
          <w:sz w:val="26"/>
          <w:szCs w:val="26"/>
          <w:lang w:val="fr-FR"/>
        </w:rPr>
        <w:t>nivel</w:t>
      </w:r>
      <w:proofErr w:type="spellEnd"/>
      <w:r w:rsidRPr="002858BF">
        <w:rPr>
          <w:i/>
          <w:iCs/>
          <w:sz w:val="26"/>
          <w:szCs w:val="26"/>
          <w:lang w:val="fr-FR"/>
        </w:rPr>
        <w:t xml:space="preserve">   </w:t>
      </w:r>
      <w:proofErr w:type="spellStart"/>
      <w:r w:rsidRPr="002858BF">
        <w:rPr>
          <w:i/>
          <w:iCs/>
          <w:sz w:val="26"/>
          <w:szCs w:val="26"/>
          <w:lang w:val="fr-FR"/>
        </w:rPr>
        <w:t>destinaţia</w:t>
      </w:r>
      <w:proofErr w:type="spellEnd"/>
      <w:r w:rsidRPr="002858BF">
        <w:rPr>
          <w:i/>
          <w:iCs/>
          <w:sz w:val="26"/>
          <w:szCs w:val="26"/>
          <w:lang w:val="fr-FR"/>
        </w:rPr>
        <w:t xml:space="preserve"> (</w:t>
      </w:r>
      <w:proofErr w:type="spellStart"/>
      <w:r w:rsidRPr="002858BF">
        <w:rPr>
          <w:i/>
          <w:iCs/>
          <w:sz w:val="26"/>
          <w:szCs w:val="26"/>
          <w:lang w:val="fr-FR"/>
        </w:rPr>
        <w:t>clădiri</w:t>
      </w:r>
      <w:proofErr w:type="spellEnd"/>
      <w:r w:rsidRPr="002858BF">
        <w:rPr>
          <w:i/>
          <w:iCs/>
          <w:sz w:val="26"/>
          <w:szCs w:val="26"/>
          <w:lang w:val="fr-FR"/>
        </w:rPr>
        <w:t xml:space="preserve"> </w:t>
      </w:r>
      <w:proofErr w:type="spellStart"/>
      <w:r w:rsidRPr="002858BF">
        <w:rPr>
          <w:i/>
          <w:iCs/>
          <w:sz w:val="26"/>
          <w:szCs w:val="26"/>
          <w:lang w:val="fr-FR"/>
        </w:rPr>
        <w:t>cu</w:t>
      </w:r>
      <w:proofErr w:type="spellEnd"/>
      <w:r w:rsidRPr="002858BF">
        <w:rPr>
          <w:i/>
          <w:iCs/>
          <w:sz w:val="26"/>
          <w:szCs w:val="26"/>
          <w:lang w:val="fr-FR"/>
        </w:rPr>
        <w:t xml:space="preserve"> </w:t>
      </w:r>
      <w:proofErr w:type="spellStart"/>
      <w:r w:rsidRPr="002858BF">
        <w:rPr>
          <w:i/>
          <w:iCs/>
          <w:sz w:val="26"/>
          <w:szCs w:val="26"/>
          <w:lang w:val="fr-FR"/>
        </w:rPr>
        <w:t>alte</w:t>
      </w:r>
      <w:proofErr w:type="spellEnd"/>
      <w:r w:rsidRPr="002858BF">
        <w:rPr>
          <w:i/>
          <w:iCs/>
          <w:sz w:val="26"/>
          <w:szCs w:val="26"/>
          <w:lang w:val="fr-FR"/>
        </w:rPr>
        <w:t xml:space="preserve"> </w:t>
      </w:r>
      <w:proofErr w:type="spellStart"/>
      <w:r w:rsidRPr="002858BF">
        <w:rPr>
          <w:i/>
          <w:iCs/>
          <w:sz w:val="26"/>
          <w:szCs w:val="26"/>
          <w:lang w:val="fr-FR"/>
        </w:rPr>
        <w:t>destinaţii</w:t>
      </w:r>
      <w:proofErr w:type="spellEnd"/>
      <w:r w:rsidRPr="002858BF">
        <w:rPr>
          <w:i/>
          <w:iCs/>
          <w:sz w:val="26"/>
          <w:szCs w:val="26"/>
          <w:lang w:val="fr-FR"/>
        </w:rPr>
        <w:t xml:space="preserve">, </w:t>
      </w:r>
      <w:proofErr w:type="spellStart"/>
      <w:r w:rsidRPr="002858BF">
        <w:rPr>
          <w:i/>
          <w:iCs/>
          <w:sz w:val="26"/>
          <w:szCs w:val="26"/>
          <w:lang w:val="fr-FR"/>
        </w:rPr>
        <w:t>fără</w:t>
      </w:r>
      <w:proofErr w:type="spellEnd"/>
      <w:r w:rsidRPr="002858BF">
        <w:rPr>
          <w:i/>
          <w:iCs/>
          <w:sz w:val="26"/>
          <w:szCs w:val="26"/>
          <w:lang w:val="fr-FR"/>
        </w:rPr>
        <w:t xml:space="preserve"> </w:t>
      </w:r>
      <w:proofErr w:type="spellStart"/>
      <w:r w:rsidRPr="002858BF">
        <w:rPr>
          <w:i/>
          <w:iCs/>
          <w:sz w:val="26"/>
          <w:szCs w:val="26"/>
          <w:lang w:val="fr-FR"/>
        </w:rPr>
        <w:t>săli</w:t>
      </w:r>
      <w:proofErr w:type="spellEnd"/>
      <w:r w:rsidRPr="002858BF">
        <w:rPr>
          <w:i/>
          <w:iCs/>
          <w:sz w:val="26"/>
          <w:szCs w:val="26"/>
          <w:lang w:val="fr-FR"/>
        </w:rPr>
        <w:t xml:space="preserve"> </w:t>
      </w:r>
      <w:proofErr w:type="spellStart"/>
      <w:r w:rsidRPr="002858BF">
        <w:rPr>
          <w:i/>
          <w:iCs/>
          <w:sz w:val="26"/>
          <w:szCs w:val="26"/>
          <w:lang w:val="fr-FR"/>
        </w:rPr>
        <w:t>aglomerate</w:t>
      </w:r>
      <w:proofErr w:type="spellEnd"/>
      <w:r w:rsidRPr="002858BF">
        <w:rPr>
          <w:i/>
          <w:iCs/>
          <w:sz w:val="26"/>
          <w:szCs w:val="26"/>
          <w:lang w:val="fr-FR"/>
        </w:rPr>
        <w:t xml:space="preserve">), </w:t>
      </w:r>
      <w:proofErr w:type="spellStart"/>
      <w:r w:rsidRPr="002858BF">
        <w:rPr>
          <w:i/>
          <w:iCs/>
          <w:sz w:val="26"/>
          <w:szCs w:val="26"/>
          <w:lang w:val="fr-FR"/>
        </w:rPr>
        <w:t>gradul</w:t>
      </w:r>
      <w:proofErr w:type="spellEnd"/>
      <w:r w:rsidRPr="002858BF">
        <w:rPr>
          <w:i/>
          <w:iCs/>
          <w:sz w:val="26"/>
          <w:szCs w:val="26"/>
          <w:lang w:val="fr-FR"/>
        </w:rPr>
        <w:t xml:space="preserve"> de </w:t>
      </w:r>
      <w:proofErr w:type="spellStart"/>
      <w:r w:rsidRPr="002858BF">
        <w:rPr>
          <w:i/>
          <w:iCs/>
          <w:sz w:val="26"/>
          <w:szCs w:val="26"/>
          <w:lang w:val="fr-FR"/>
        </w:rPr>
        <w:t>rezistenţă</w:t>
      </w:r>
      <w:proofErr w:type="spellEnd"/>
      <w:r w:rsidRPr="002858BF">
        <w:rPr>
          <w:i/>
          <w:iCs/>
          <w:sz w:val="26"/>
          <w:szCs w:val="26"/>
          <w:lang w:val="fr-FR"/>
        </w:rPr>
        <w:t xml:space="preserve"> la foc V, se  </w:t>
      </w:r>
      <w:proofErr w:type="spellStart"/>
      <w:r w:rsidRPr="002858BF">
        <w:rPr>
          <w:i/>
          <w:iCs/>
          <w:sz w:val="26"/>
          <w:szCs w:val="26"/>
          <w:lang w:val="fr-FR"/>
        </w:rPr>
        <w:t>stabilesc</w:t>
      </w:r>
      <w:proofErr w:type="spellEnd"/>
      <w:r w:rsidRPr="002858BF">
        <w:rPr>
          <w:i/>
          <w:iCs/>
          <w:sz w:val="26"/>
          <w:szCs w:val="26"/>
          <w:lang w:val="fr-FR"/>
        </w:rPr>
        <w:t xml:space="preserve"> </w:t>
      </w:r>
      <w:proofErr w:type="spellStart"/>
      <w:r w:rsidRPr="002858BF">
        <w:rPr>
          <w:i/>
          <w:iCs/>
          <w:sz w:val="26"/>
          <w:szCs w:val="26"/>
          <w:lang w:val="fr-FR"/>
        </w:rPr>
        <w:t>măsuri</w:t>
      </w:r>
      <w:proofErr w:type="spellEnd"/>
      <w:r w:rsidRPr="002858BF">
        <w:rPr>
          <w:i/>
          <w:iCs/>
          <w:sz w:val="26"/>
          <w:szCs w:val="26"/>
          <w:lang w:val="fr-FR"/>
        </w:rPr>
        <w:t xml:space="preserve"> </w:t>
      </w:r>
      <w:proofErr w:type="spellStart"/>
      <w:r w:rsidRPr="002858BF">
        <w:rPr>
          <w:i/>
          <w:iCs/>
          <w:sz w:val="26"/>
          <w:szCs w:val="26"/>
          <w:lang w:val="fr-FR"/>
        </w:rPr>
        <w:t>compensatorii</w:t>
      </w:r>
      <w:proofErr w:type="spellEnd"/>
      <w:r w:rsidRPr="002858BF">
        <w:rPr>
          <w:i/>
          <w:iCs/>
          <w:sz w:val="26"/>
          <w:szCs w:val="26"/>
          <w:lang w:val="fr-FR"/>
        </w:rPr>
        <w:t xml:space="preserve"> de </w:t>
      </w:r>
      <w:proofErr w:type="spellStart"/>
      <w:r w:rsidRPr="002858BF">
        <w:rPr>
          <w:i/>
          <w:iCs/>
          <w:sz w:val="26"/>
          <w:szCs w:val="26"/>
          <w:lang w:val="fr-FR"/>
        </w:rPr>
        <w:t>conformare</w:t>
      </w:r>
      <w:proofErr w:type="spellEnd"/>
      <w:r w:rsidRPr="002858BF">
        <w:rPr>
          <w:i/>
          <w:iCs/>
          <w:sz w:val="26"/>
          <w:szCs w:val="26"/>
          <w:lang w:val="fr-FR"/>
        </w:rPr>
        <w:t xml:space="preserve"> a </w:t>
      </w:r>
      <w:proofErr w:type="spellStart"/>
      <w:r w:rsidRPr="002858BF">
        <w:rPr>
          <w:i/>
          <w:iCs/>
          <w:sz w:val="26"/>
          <w:szCs w:val="26"/>
          <w:lang w:val="fr-FR"/>
        </w:rPr>
        <w:t>construcției</w:t>
      </w:r>
      <w:proofErr w:type="spellEnd"/>
      <w:r w:rsidRPr="002858BF">
        <w:rPr>
          <w:i/>
          <w:iCs/>
          <w:sz w:val="26"/>
          <w:szCs w:val="26"/>
          <w:lang w:val="fr-FR"/>
        </w:rPr>
        <w:t xml:space="preserve">  la </w:t>
      </w:r>
      <w:proofErr w:type="spellStart"/>
      <w:r w:rsidRPr="002858BF">
        <w:rPr>
          <w:i/>
          <w:iCs/>
          <w:sz w:val="26"/>
          <w:szCs w:val="26"/>
          <w:lang w:val="fr-FR"/>
        </w:rPr>
        <w:t>cerința</w:t>
      </w:r>
      <w:proofErr w:type="spellEnd"/>
      <w:r w:rsidRPr="002858BF">
        <w:rPr>
          <w:i/>
          <w:iCs/>
          <w:sz w:val="26"/>
          <w:szCs w:val="26"/>
          <w:lang w:val="fr-FR"/>
        </w:rPr>
        <w:t xml:space="preserve"> ,,</w:t>
      </w:r>
      <w:proofErr w:type="spellStart"/>
      <w:r w:rsidRPr="002858BF">
        <w:rPr>
          <w:i/>
          <w:iCs/>
          <w:sz w:val="26"/>
          <w:szCs w:val="26"/>
          <w:lang w:val="fr-FR"/>
        </w:rPr>
        <w:t>securitate</w:t>
      </w:r>
      <w:proofErr w:type="spellEnd"/>
      <w:r w:rsidRPr="002858BF">
        <w:rPr>
          <w:i/>
          <w:iCs/>
          <w:sz w:val="26"/>
          <w:szCs w:val="26"/>
          <w:lang w:val="fr-FR"/>
        </w:rPr>
        <w:t xml:space="preserve"> la </w:t>
      </w:r>
      <w:proofErr w:type="spellStart"/>
      <w:r w:rsidRPr="002858BF">
        <w:rPr>
          <w:i/>
          <w:iCs/>
          <w:sz w:val="26"/>
          <w:szCs w:val="26"/>
          <w:lang w:val="fr-FR"/>
        </w:rPr>
        <w:t>incendiu</w:t>
      </w:r>
      <w:proofErr w:type="spellEnd"/>
      <w:r w:rsidRPr="002858BF">
        <w:rPr>
          <w:i/>
          <w:iCs/>
          <w:sz w:val="26"/>
          <w:szCs w:val="26"/>
          <w:lang w:val="fr-FR"/>
        </w:rPr>
        <w:t>.</w:t>
      </w:r>
    </w:p>
    <w:p w14:paraId="4748AF8E" w14:textId="77777777" w:rsidR="00BB1C6A" w:rsidRPr="00BB1C6A" w:rsidRDefault="00BB1C6A" w:rsidP="00BB1C6A">
      <w:pPr>
        <w:pStyle w:val="Frspaiere"/>
      </w:pPr>
    </w:p>
    <w:p w14:paraId="4A83AB22" w14:textId="6AF27F87" w:rsidR="00BB1C6A" w:rsidRDefault="00BB1C6A" w:rsidP="00BB1C6A">
      <w:pPr>
        <w:pStyle w:val="Frspaiere"/>
        <w:ind w:left="-1134" w:right="-709" w:firstLine="567"/>
        <w:jc w:val="both"/>
        <w:rPr>
          <w:i/>
          <w:iCs/>
          <w:sz w:val="26"/>
          <w:szCs w:val="26"/>
        </w:rPr>
      </w:pPr>
      <w:proofErr w:type="spellStart"/>
      <w:r>
        <w:rPr>
          <w:i/>
          <w:iCs/>
          <w:sz w:val="26"/>
          <w:szCs w:val="26"/>
        </w:rPr>
        <w:t>Pentru</w:t>
      </w:r>
      <w:proofErr w:type="spellEnd"/>
      <w:r>
        <w:rPr>
          <w:i/>
          <w:iCs/>
          <w:sz w:val="26"/>
          <w:szCs w:val="26"/>
        </w:rPr>
        <w:t xml:space="preserve"> </w:t>
      </w:r>
      <w:proofErr w:type="spellStart"/>
      <w:r>
        <w:rPr>
          <w:i/>
          <w:iCs/>
          <w:sz w:val="26"/>
          <w:szCs w:val="26"/>
        </w:rPr>
        <w:t>nerespectarea</w:t>
      </w:r>
      <w:proofErr w:type="spellEnd"/>
      <w:r>
        <w:rPr>
          <w:i/>
          <w:iCs/>
          <w:sz w:val="26"/>
          <w:szCs w:val="26"/>
        </w:rPr>
        <w:t xml:space="preserve"> </w:t>
      </w:r>
      <w:proofErr w:type="spellStart"/>
      <w:r>
        <w:rPr>
          <w:i/>
          <w:iCs/>
          <w:sz w:val="26"/>
          <w:szCs w:val="26"/>
        </w:rPr>
        <w:t>prevederilor</w:t>
      </w:r>
      <w:proofErr w:type="spellEnd"/>
      <w:r>
        <w:rPr>
          <w:i/>
          <w:iCs/>
          <w:sz w:val="26"/>
          <w:szCs w:val="26"/>
        </w:rPr>
        <w:t xml:space="preserve"> </w:t>
      </w:r>
      <w:proofErr w:type="spellStart"/>
      <w:r w:rsidRPr="002858BF">
        <w:rPr>
          <w:i/>
          <w:iCs/>
          <w:sz w:val="26"/>
          <w:szCs w:val="26"/>
          <w:lang w:val="fr-FR"/>
        </w:rPr>
        <w:t>privind</w:t>
      </w:r>
      <w:proofErr w:type="spellEnd"/>
      <w:r w:rsidRPr="002858BF">
        <w:rPr>
          <w:i/>
          <w:iCs/>
          <w:sz w:val="26"/>
          <w:szCs w:val="26"/>
          <w:lang w:val="fr-FR"/>
        </w:rPr>
        <w:t xml:space="preserve">  </w:t>
      </w:r>
      <w:proofErr w:type="spellStart"/>
      <w:r w:rsidRPr="002858BF">
        <w:rPr>
          <w:i/>
          <w:iCs/>
          <w:sz w:val="26"/>
          <w:szCs w:val="26"/>
          <w:lang w:val="fr-FR"/>
        </w:rPr>
        <w:t>corelarea</w:t>
      </w:r>
      <w:proofErr w:type="spellEnd"/>
      <w:r w:rsidRPr="002858BF">
        <w:rPr>
          <w:i/>
          <w:iCs/>
          <w:sz w:val="26"/>
          <w:szCs w:val="26"/>
          <w:lang w:val="fr-FR"/>
        </w:rPr>
        <w:t xml:space="preserve"> </w:t>
      </w:r>
      <w:proofErr w:type="spellStart"/>
      <w:r w:rsidRPr="002858BF">
        <w:rPr>
          <w:i/>
          <w:iCs/>
          <w:sz w:val="26"/>
          <w:szCs w:val="26"/>
          <w:lang w:val="fr-FR"/>
        </w:rPr>
        <w:t>între</w:t>
      </w:r>
      <w:proofErr w:type="spellEnd"/>
      <w:r w:rsidRPr="002858BF">
        <w:rPr>
          <w:i/>
          <w:iCs/>
          <w:sz w:val="26"/>
          <w:szCs w:val="26"/>
          <w:lang w:val="fr-FR"/>
        </w:rPr>
        <w:t xml:space="preserve"> </w:t>
      </w:r>
      <w:proofErr w:type="spellStart"/>
      <w:r w:rsidRPr="002858BF">
        <w:rPr>
          <w:i/>
          <w:iCs/>
          <w:sz w:val="26"/>
          <w:szCs w:val="26"/>
          <w:lang w:val="fr-FR"/>
        </w:rPr>
        <w:t>numărul</w:t>
      </w:r>
      <w:proofErr w:type="spellEnd"/>
      <w:r w:rsidRPr="002858BF">
        <w:rPr>
          <w:i/>
          <w:iCs/>
          <w:sz w:val="26"/>
          <w:szCs w:val="26"/>
          <w:lang w:val="fr-FR"/>
        </w:rPr>
        <w:t xml:space="preserve"> de </w:t>
      </w:r>
      <w:proofErr w:type="spellStart"/>
      <w:r w:rsidRPr="002858BF">
        <w:rPr>
          <w:i/>
          <w:iCs/>
          <w:sz w:val="26"/>
          <w:szCs w:val="26"/>
          <w:lang w:val="fr-FR"/>
        </w:rPr>
        <w:t>niveluri</w:t>
      </w:r>
      <w:proofErr w:type="spellEnd"/>
      <w:r w:rsidRPr="002858BF">
        <w:rPr>
          <w:i/>
          <w:iCs/>
          <w:sz w:val="26"/>
          <w:szCs w:val="26"/>
          <w:lang w:val="fr-FR"/>
        </w:rPr>
        <w:t xml:space="preserve"> al </w:t>
      </w:r>
      <w:proofErr w:type="spellStart"/>
      <w:r w:rsidRPr="002858BF">
        <w:rPr>
          <w:i/>
          <w:iCs/>
          <w:sz w:val="26"/>
          <w:szCs w:val="26"/>
          <w:lang w:val="fr-FR"/>
        </w:rPr>
        <w:t>clădiri</w:t>
      </w:r>
      <w:proofErr w:type="spellEnd"/>
      <w:r w:rsidRPr="002858BF">
        <w:rPr>
          <w:i/>
          <w:iCs/>
          <w:sz w:val="26"/>
          <w:szCs w:val="26"/>
          <w:lang w:val="fr-FR"/>
        </w:rPr>
        <w:t xml:space="preserve"> </w:t>
      </w:r>
      <w:proofErr w:type="spellStart"/>
      <w:r w:rsidRPr="002858BF">
        <w:rPr>
          <w:i/>
          <w:iCs/>
          <w:sz w:val="26"/>
          <w:szCs w:val="26"/>
          <w:lang w:val="fr-FR"/>
        </w:rPr>
        <w:t>expertizate</w:t>
      </w:r>
      <w:proofErr w:type="spellEnd"/>
      <w:r w:rsidRPr="002858BF">
        <w:rPr>
          <w:i/>
          <w:iCs/>
          <w:sz w:val="26"/>
          <w:szCs w:val="26"/>
          <w:lang w:val="fr-FR"/>
        </w:rPr>
        <w:t xml:space="preserve"> (2 </w:t>
      </w:r>
      <w:proofErr w:type="spellStart"/>
      <w:r w:rsidRPr="002858BF">
        <w:rPr>
          <w:i/>
          <w:iCs/>
          <w:sz w:val="26"/>
          <w:szCs w:val="26"/>
          <w:lang w:val="fr-FR"/>
        </w:rPr>
        <w:t>niveluri</w:t>
      </w:r>
      <w:proofErr w:type="spellEnd"/>
      <w:r w:rsidRPr="002858BF">
        <w:rPr>
          <w:i/>
          <w:iCs/>
          <w:sz w:val="26"/>
          <w:szCs w:val="26"/>
          <w:lang w:val="fr-FR"/>
        </w:rPr>
        <w:t xml:space="preserve"> </w:t>
      </w:r>
      <w:proofErr w:type="spellStart"/>
      <w:r w:rsidRPr="002858BF">
        <w:rPr>
          <w:i/>
          <w:iCs/>
          <w:sz w:val="26"/>
          <w:szCs w:val="26"/>
          <w:lang w:val="fr-FR"/>
        </w:rPr>
        <w:t>existente</w:t>
      </w:r>
      <w:proofErr w:type="spellEnd"/>
      <w:r w:rsidRPr="002858BF">
        <w:rPr>
          <w:i/>
          <w:iCs/>
          <w:sz w:val="26"/>
          <w:szCs w:val="26"/>
          <w:lang w:val="fr-FR"/>
        </w:rPr>
        <w:t xml:space="preserve">), admis 1 </w:t>
      </w:r>
      <w:proofErr w:type="spellStart"/>
      <w:r w:rsidRPr="002858BF">
        <w:rPr>
          <w:i/>
          <w:iCs/>
          <w:sz w:val="26"/>
          <w:szCs w:val="26"/>
          <w:lang w:val="fr-FR"/>
        </w:rPr>
        <w:t>nivel</w:t>
      </w:r>
      <w:proofErr w:type="spellEnd"/>
      <w:r w:rsidRPr="002858BF">
        <w:rPr>
          <w:i/>
          <w:iCs/>
          <w:sz w:val="26"/>
          <w:szCs w:val="26"/>
          <w:lang w:val="fr-FR"/>
        </w:rPr>
        <w:t xml:space="preserve">   </w:t>
      </w:r>
      <w:proofErr w:type="spellStart"/>
      <w:r w:rsidRPr="002858BF">
        <w:rPr>
          <w:i/>
          <w:iCs/>
          <w:sz w:val="26"/>
          <w:szCs w:val="26"/>
          <w:lang w:val="fr-FR"/>
        </w:rPr>
        <w:t>destinaţia</w:t>
      </w:r>
      <w:proofErr w:type="spellEnd"/>
      <w:r w:rsidRPr="002858BF">
        <w:rPr>
          <w:i/>
          <w:iCs/>
          <w:sz w:val="26"/>
          <w:szCs w:val="26"/>
          <w:lang w:val="fr-FR"/>
        </w:rPr>
        <w:t xml:space="preserve"> (</w:t>
      </w:r>
      <w:proofErr w:type="spellStart"/>
      <w:r w:rsidRPr="002858BF">
        <w:rPr>
          <w:i/>
          <w:iCs/>
          <w:sz w:val="26"/>
          <w:szCs w:val="26"/>
          <w:lang w:val="fr-FR"/>
        </w:rPr>
        <w:t>clădiri</w:t>
      </w:r>
      <w:proofErr w:type="spellEnd"/>
      <w:r w:rsidRPr="002858BF">
        <w:rPr>
          <w:i/>
          <w:iCs/>
          <w:sz w:val="26"/>
          <w:szCs w:val="26"/>
          <w:lang w:val="fr-FR"/>
        </w:rPr>
        <w:t xml:space="preserve"> </w:t>
      </w:r>
      <w:proofErr w:type="spellStart"/>
      <w:r w:rsidRPr="002858BF">
        <w:rPr>
          <w:i/>
          <w:iCs/>
          <w:sz w:val="26"/>
          <w:szCs w:val="26"/>
          <w:lang w:val="fr-FR"/>
        </w:rPr>
        <w:t>cu</w:t>
      </w:r>
      <w:proofErr w:type="spellEnd"/>
      <w:r w:rsidRPr="002858BF">
        <w:rPr>
          <w:i/>
          <w:iCs/>
          <w:sz w:val="26"/>
          <w:szCs w:val="26"/>
          <w:lang w:val="fr-FR"/>
        </w:rPr>
        <w:t xml:space="preserve"> </w:t>
      </w:r>
      <w:proofErr w:type="spellStart"/>
      <w:r w:rsidRPr="002858BF">
        <w:rPr>
          <w:i/>
          <w:iCs/>
          <w:sz w:val="26"/>
          <w:szCs w:val="26"/>
          <w:lang w:val="fr-FR"/>
        </w:rPr>
        <w:t>alte</w:t>
      </w:r>
      <w:proofErr w:type="spellEnd"/>
      <w:r w:rsidRPr="002858BF">
        <w:rPr>
          <w:i/>
          <w:iCs/>
          <w:sz w:val="26"/>
          <w:szCs w:val="26"/>
          <w:lang w:val="fr-FR"/>
        </w:rPr>
        <w:t xml:space="preserve"> </w:t>
      </w:r>
      <w:proofErr w:type="spellStart"/>
      <w:r w:rsidRPr="002858BF">
        <w:rPr>
          <w:i/>
          <w:iCs/>
          <w:sz w:val="26"/>
          <w:szCs w:val="26"/>
          <w:lang w:val="fr-FR"/>
        </w:rPr>
        <w:t>destinaţii</w:t>
      </w:r>
      <w:proofErr w:type="spellEnd"/>
      <w:r w:rsidRPr="002858BF">
        <w:rPr>
          <w:i/>
          <w:iCs/>
          <w:sz w:val="26"/>
          <w:szCs w:val="26"/>
          <w:lang w:val="fr-FR"/>
        </w:rPr>
        <w:t xml:space="preserve">, </w:t>
      </w:r>
      <w:proofErr w:type="spellStart"/>
      <w:r w:rsidRPr="002858BF">
        <w:rPr>
          <w:i/>
          <w:iCs/>
          <w:sz w:val="26"/>
          <w:szCs w:val="26"/>
          <w:lang w:val="fr-FR"/>
        </w:rPr>
        <w:t>fără</w:t>
      </w:r>
      <w:proofErr w:type="spellEnd"/>
      <w:r w:rsidRPr="002858BF">
        <w:rPr>
          <w:i/>
          <w:iCs/>
          <w:sz w:val="26"/>
          <w:szCs w:val="26"/>
          <w:lang w:val="fr-FR"/>
        </w:rPr>
        <w:t xml:space="preserve"> </w:t>
      </w:r>
      <w:proofErr w:type="spellStart"/>
      <w:r w:rsidRPr="002858BF">
        <w:rPr>
          <w:i/>
          <w:iCs/>
          <w:sz w:val="26"/>
          <w:szCs w:val="26"/>
          <w:lang w:val="fr-FR"/>
        </w:rPr>
        <w:t>săli</w:t>
      </w:r>
      <w:proofErr w:type="spellEnd"/>
      <w:r w:rsidRPr="002858BF">
        <w:rPr>
          <w:i/>
          <w:iCs/>
          <w:sz w:val="26"/>
          <w:szCs w:val="26"/>
          <w:lang w:val="fr-FR"/>
        </w:rPr>
        <w:t xml:space="preserve"> </w:t>
      </w:r>
      <w:proofErr w:type="spellStart"/>
      <w:r w:rsidRPr="002858BF">
        <w:rPr>
          <w:i/>
          <w:iCs/>
          <w:sz w:val="26"/>
          <w:szCs w:val="26"/>
          <w:lang w:val="fr-FR"/>
        </w:rPr>
        <w:t>aglomerate</w:t>
      </w:r>
      <w:proofErr w:type="spellEnd"/>
      <w:r w:rsidRPr="002858BF">
        <w:rPr>
          <w:i/>
          <w:iCs/>
          <w:sz w:val="26"/>
          <w:szCs w:val="26"/>
          <w:lang w:val="fr-FR"/>
        </w:rPr>
        <w:t xml:space="preserve">), </w:t>
      </w:r>
      <w:proofErr w:type="spellStart"/>
      <w:r w:rsidRPr="002858BF">
        <w:rPr>
          <w:i/>
          <w:iCs/>
          <w:sz w:val="26"/>
          <w:szCs w:val="26"/>
          <w:lang w:val="fr-FR"/>
        </w:rPr>
        <w:t>gradul</w:t>
      </w:r>
      <w:proofErr w:type="spellEnd"/>
      <w:r w:rsidRPr="002858BF">
        <w:rPr>
          <w:i/>
          <w:iCs/>
          <w:sz w:val="26"/>
          <w:szCs w:val="26"/>
          <w:lang w:val="fr-FR"/>
        </w:rPr>
        <w:t xml:space="preserve"> de </w:t>
      </w:r>
      <w:proofErr w:type="spellStart"/>
      <w:r w:rsidRPr="002858BF">
        <w:rPr>
          <w:i/>
          <w:iCs/>
          <w:sz w:val="26"/>
          <w:szCs w:val="26"/>
          <w:lang w:val="fr-FR"/>
        </w:rPr>
        <w:t>rezistenţă</w:t>
      </w:r>
      <w:proofErr w:type="spellEnd"/>
      <w:r w:rsidRPr="002858BF">
        <w:rPr>
          <w:i/>
          <w:iCs/>
          <w:sz w:val="26"/>
          <w:szCs w:val="26"/>
          <w:lang w:val="fr-FR"/>
        </w:rPr>
        <w:t xml:space="preserve"> la foc V</w:t>
      </w:r>
      <w:r>
        <w:rPr>
          <w:i/>
          <w:iCs/>
          <w:sz w:val="26"/>
          <w:szCs w:val="26"/>
          <w:lang w:val="fr-FR"/>
        </w:rPr>
        <w:t xml:space="preserve">, se </w:t>
      </w:r>
      <w:proofErr w:type="spellStart"/>
      <w:r>
        <w:rPr>
          <w:i/>
          <w:iCs/>
          <w:sz w:val="26"/>
          <w:szCs w:val="26"/>
          <w:lang w:val="fr-FR"/>
        </w:rPr>
        <w:t>stabileste</w:t>
      </w:r>
      <w:proofErr w:type="spellEnd"/>
      <w:r>
        <w:rPr>
          <w:i/>
          <w:iCs/>
          <w:sz w:val="26"/>
          <w:szCs w:val="26"/>
          <w:lang w:val="fr-FR"/>
        </w:rPr>
        <w:t xml:space="preserve"> ca </w:t>
      </w:r>
      <w:proofErr w:type="spellStart"/>
      <w:r w:rsidRPr="002858BF">
        <w:rPr>
          <w:b/>
          <w:bCs/>
          <w:i/>
          <w:iCs/>
          <w:sz w:val="26"/>
          <w:szCs w:val="26"/>
          <w:lang w:val="fr-FR"/>
        </w:rPr>
        <w:t>măsura</w:t>
      </w:r>
      <w:proofErr w:type="spellEnd"/>
      <w:r>
        <w:rPr>
          <w:i/>
          <w:iCs/>
          <w:sz w:val="26"/>
          <w:szCs w:val="26"/>
          <w:lang w:val="fr-FR"/>
        </w:rPr>
        <w:t xml:space="preserve"> </w:t>
      </w:r>
      <w:r w:rsidR="00A3707E">
        <w:rPr>
          <w:b/>
          <w:i/>
          <w:iCs/>
          <w:sz w:val="26"/>
          <w:szCs w:val="26"/>
        </w:rPr>
        <w:t>alternative,</w:t>
      </w:r>
      <w:r w:rsidRPr="00520533">
        <w:rPr>
          <w:i/>
          <w:iCs/>
          <w:sz w:val="26"/>
          <w:szCs w:val="26"/>
        </w:rPr>
        <w:t xml:space="preserve"> </w:t>
      </w:r>
      <w:r w:rsidRPr="00520533">
        <w:rPr>
          <w:i/>
          <w:iCs/>
          <w:spacing w:val="49"/>
          <w:sz w:val="26"/>
          <w:szCs w:val="26"/>
        </w:rPr>
        <w:t xml:space="preserve"> </w:t>
      </w:r>
      <w:r w:rsidRPr="00520533">
        <w:rPr>
          <w:i/>
          <w:iCs/>
          <w:sz w:val="26"/>
          <w:szCs w:val="26"/>
        </w:rPr>
        <w:t xml:space="preserve">care </w:t>
      </w:r>
      <w:r w:rsidRPr="00520533">
        <w:rPr>
          <w:i/>
          <w:iCs/>
          <w:spacing w:val="9"/>
          <w:sz w:val="26"/>
          <w:szCs w:val="26"/>
        </w:rPr>
        <w:t xml:space="preserve"> </w:t>
      </w:r>
      <w:proofErr w:type="spellStart"/>
      <w:r w:rsidRPr="00520533">
        <w:rPr>
          <w:i/>
          <w:iCs/>
          <w:sz w:val="26"/>
          <w:szCs w:val="26"/>
        </w:rPr>
        <w:t>sa</w:t>
      </w:r>
      <w:proofErr w:type="spellEnd"/>
      <w:r w:rsidRPr="00520533">
        <w:rPr>
          <w:i/>
          <w:iCs/>
          <w:spacing w:val="47"/>
          <w:sz w:val="26"/>
          <w:szCs w:val="26"/>
        </w:rPr>
        <w:t xml:space="preserve"> </w:t>
      </w:r>
      <w:proofErr w:type="spellStart"/>
      <w:r w:rsidRPr="00520533">
        <w:rPr>
          <w:i/>
          <w:iCs/>
          <w:sz w:val="26"/>
          <w:szCs w:val="26"/>
        </w:rPr>
        <w:t>vizeze</w:t>
      </w:r>
      <w:proofErr w:type="spellEnd"/>
      <w:r w:rsidRPr="00520533">
        <w:rPr>
          <w:i/>
          <w:iCs/>
          <w:sz w:val="26"/>
          <w:szCs w:val="26"/>
        </w:rPr>
        <w:t xml:space="preserve"> </w:t>
      </w:r>
      <w:r w:rsidRPr="00520533">
        <w:rPr>
          <w:i/>
          <w:iCs/>
          <w:spacing w:val="17"/>
          <w:sz w:val="26"/>
          <w:szCs w:val="26"/>
        </w:rPr>
        <w:t xml:space="preserve"> </w:t>
      </w:r>
      <w:proofErr w:type="spellStart"/>
      <w:r w:rsidRPr="00520533">
        <w:rPr>
          <w:i/>
          <w:iCs/>
          <w:w w:val="99"/>
          <w:sz w:val="26"/>
          <w:szCs w:val="26"/>
        </w:rPr>
        <w:t>imbunatat</w:t>
      </w:r>
      <w:r w:rsidRPr="00520533">
        <w:rPr>
          <w:i/>
          <w:iCs/>
          <w:spacing w:val="-45"/>
          <w:w w:val="99"/>
          <w:sz w:val="26"/>
          <w:szCs w:val="26"/>
        </w:rPr>
        <w:t>i</w:t>
      </w:r>
      <w:proofErr w:type="spellEnd"/>
      <w:r w:rsidRPr="00520533">
        <w:rPr>
          <w:rFonts w:ascii="Arial" w:hAnsi="Arial" w:cs="Arial"/>
          <w:i/>
          <w:iCs/>
          <w:spacing w:val="-36"/>
          <w:w w:val="145"/>
          <w:position w:val="-3"/>
          <w:sz w:val="20"/>
          <w:szCs w:val="20"/>
        </w:rPr>
        <w:t>,</w:t>
      </w:r>
      <w:r w:rsidRPr="00520533">
        <w:rPr>
          <w:i/>
          <w:iCs/>
          <w:w w:val="99"/>
          <w:sz w:val="26"/>
          <w:szCs w:val="26"/>
        </w:rPr>
        <w:t xml:space="preserve">rea  </w:t>
      </w:r>
      <w:r w:rsidRPr="00520533">
        <w:rPr>
          <w:i/>
          <w:iCs/>
          <w:spacing w:val="28"/>
          <w:w w:val="99"/>
          <w:sz w:val="26"/>
          <w:szCs w:val="26"/>
        </w:rPr>
        <w:t xml:space="preserve"> </w:t>
      </w:r>
      <w:proofErr w:type="spellStart"/>
      <w:r w:rsidRPr="00520533">
        <w:rPr>
          <w:i/>
          <w:iCs/>
          <w:sz w:val="26"/>
          <w:szCs w:val="26"/>
        </w:rPr>
        <w:t>criteriilor</w:t>
      </w:r>
      <w:proofErr w:type="spellEnd"/>
      <w:r w:rsidRPr="00520533">
        <w:rPr>
          <w:i/>
          <w:iCs/>
          <w:sz w:val="26"/>
          <w:szCs w:val="26"/>
        </w:rPr>
        <w:t xml:space="preserve"> </w:t>
      </w:r>
      <w:r w:rsidRPr="00520533">
        <w:rPr>
          <w:i/>
          <w:iCs/>
          <w:spacing w:val="42"/>
          <w:sz w:val="26"/>
          <w:szCs w:val="26"/>
        </w:rPr>
        <w:t xml:space="preserve"> </w:t>
      </w:r>
      <w:r w:rsidRPr="00520533">
        <w:rPr>
          <w:i/>
          <w:iCs/>
          <w:sz w:val="26"/>
          <w:szCs w:val="26"/>
        </w:rPr>
        <w:t xml:space="preserve">care  nu </w:t>
      </w:r>
      <w:r w:rsidRPr="00520533">
        <w:rPr>
          <w:i/>
          <w:iCs/>
          <w:spacing w:val="1"/>
          <w:sz w:val="26"/>
          <w:szCs w:val="26"/>
        </w:rPr>
        <w:t xml:space="preserve"> </w:t>
      </w:r>
      <w:r w:rsidRPr="00520533">
        <w:rPr>
          <w:i/>
          <w:iCs/>
          <w:sz w:val="26"/>
          <w:szCs w:val="26"/>
        </w:rPr>
        <w:t xml:space="preserve">sunt </w:t>
      </w:r>
      <w:proofErr w:type="spellStart"/>
      <w:r w:rsidRPr="00520533">
        <w:rPr>
          <w:i/>
          <w:iCs/>
          <w:sz w:val="26"/>
          <w:szCs w:val="26"/>
        </w:rPr>
        <w:t>conforme</w:t>
      </w:r>
      <w:proofErr w:type="spellEnd"/>
      <w:r w:rsidR="00A3707E">
        <w:rPr>
          <w:i/>
          <w:iCs/>
          <w:sz w:val="26"/>
          <w:szCs w:val="26"/>
        </w:rPr>
        <w:t>,</w:t>
      </w:r>
      <w:r>
        <w:rPr>
          <w:i/>
          <w:iCs/>
          <w:sz w:val="26"/>
          <w:szCs w:val="26"/>
        </w:rPr>
        <w:t xml:space="preserve"> </w:t>
      </w:r>
      <w:proofErr w:type="spellStart"/>
      <w:r>
        <w:rPr>
          <w:i/>
          <w:iCs/>
          <w:sz w:val="26"/>
          <w:szCs w:val="26"/>
        </w:rPr>
        <w:t>echiparea</w:t>
      </w:r>
      <w:proofErr w:type="spellEnd"/>
      <w:r>
        <w:rPr>
          <w:i/>
          <w:iCs/>
          <w:sz w:val="26"/>
          <w:szCs w:val="26"/>
        </w:rPr>
        <w:t xml:space="preserve"> </w:t>
      </w:r>
      <w:proofErr w:type="spellStart"/>
      <w:r>
        <w:rPr>
          <w:i/>
          <w:iCs/>
          <w:sz w:val="26"/>
          <w:szCs w:val="26"/>
        </w:rPr>
        <w:t>clădirii</w:t>
      </w:r>
      <w:proofErr w:type="spellEnd"/>
      <w:r>
        <w:rPr>
          <w:i/>
          <w:iCs/>
          <w:sz w:val="26"/>
          <w:szCs w:val="26"/>
        </w:rPr>
        <w:t xml:space="preserve"> cu </w:t>
      </w:r>
      <w:proofErr w:type="spellStart"/>
      <w:r>
        <w:rPr>
          <w:i/>
          <w:iCs/>
          <w:sz w:val="26"/>
          <w:szCs w:val="26"/>
        </w:rPr>
        <w:t>instalatie</w:t>
      </w:r>
      <w:proofErr w:type="spellEnd"/>
      <w:r>
        <w:rPr>
          <w:i/>
          <w:iCs/>
          <w:sz w:val="26"/>
          <w:szCs w:val="26"/>
        </w:rPr>
        <w:t xml:space="preserve"> de </w:t>
      </w:r>
      <w:proofErr w:type="spellStart"/>
      <w:r>
        <w:rPr>
          <w:i/>
          <w:iCs/>
          <w:sz w:val="26"/>
          <w:szCs w:val="26"/>
        </w:rPr>
        <w:t>stingere</w:t>
      </w:r>
      <w:proofErr w:type="spellEnd"/>
      <w:r>
        <w:rPr>
          <w:i/>
          <w:iCs/>
          <w:sz w:val="26"/>
          <w:szCs w:val="26"/>
        </w:rPr>
        <w:t xml:space="preserve"> cu </w:t>
      </w:r>
      <w:proofErr w:type="spellStart"/>
      <w:r>
        <w:rPr>
          <w:i/>
          <w:iCs/>
          <w:sz w:val="26"/>
          <w:szCs w:val="26"/>
        </w:rPr>
        <w:t>hidranti</w:t>
      </w:r>
      <w:proofErr w:type="spellEnd"/>
      <w:r>
        <w:rPr>
          <w:i/>
          <w:iCs/>
          <w:sz w:val="26"/>
          <w:szCs w:val="26"/>
        </w:rPr>
        <w:t xml:space="preserve"> interior.</w:t>
      </w:r>
    </w:p>
    <w:p w14:paraId="3C861B06" w14:textId="7FC785A6" w:rsidR="00BB1C6A" w:rsidRDefault="00BB1C6A" w:rsidP="00BB1C6A">
      <w:pPr>
        <w:pStyle w:val="Frspaiere"/>
        <w:ind w:left="-1134" w:right="-709" w:firstLine="567"/>
        <w:jc w:val="both"/>
        <w:rPr>
          <w:i/>
          <w:iCs/>
          <w:sz w:val="26"/>
          <w:szCs w:val="26"/>
        </w:rPr>
      </w:pPr>
    </w:p>
    <w:p w14:paraId="245F34A8" w14:textId="4F6FA2CE" w:rsidR="00BB1C6A" w:rsidRDefault="00BB1C6A" w:rsidP="00BB1C6A">
      <w:pPr>
        <w:pStyle w:val="Frspaiere"/>
        <w:ind w:left="-1134" w:right="-709" w:firstLine="567"/>
        <w:jc w:val="both"/>
        <w:rPr>
          <w:i/>
          <w:iCs/>
          <w:sz w:val="26"/>
          <w:szCs w:val="26"/>
        </w:rPr>
      </w:pPr>
      <w:r>
        <w:rPr>
          <w:i/>
          <w:iCs/>
          <w:sz w:val="26"/>
          <w:szCs w:val="26"/>
        </w:rPr>
        <w:t xml:space="preserve">Se </w:t>
      </w:r>
      <w:proofErr w:type="spellStart"/>
      <w:r>
        <w:rPr>
          <w:i/>
          <w:iCs/>
          <w:sz w:val="26"/>
          <w:szCs w:val="26"/>
        </w:rPr>
        <w:t>va</w:t>
      </w:r>
      <w:proofErr w:type="spellEnd"/>
      <w:r>
        <w:rPr>
          <w:i/>
          <w:iCs/>
          <w:sz w:val="26"/>
          <w:szCs w:val="26"/>
        </w:rPr>
        <w:t xml:space="preserve"> </w:t>
      </w:r>
      <w:proofErr w:type="spellStart"/>
      <w:r>
        <w:rPr>
          <w:i/>
          <w:iCs/>
          <w:sz w:val="26"/>
          <w:szCs w:val="26"/>
        </w:rPr>
        <w:t>proiecta</w:t>
      </w:r>
      <w:proofErr w:type="spellEnd"/>
      <w:r>
        <w:rPr>
          <w:i/>
          <w:iCs/>
          <w:sz w:val="26"/>
          <w:szCs w:val="26"/>
        </w:rPr>
        <w:t xml:space="preserve"> </w:t>
      </w:r>
      <w:proofErr w:type="spellStart"/>
      <w:r>
        <w:rPr>
          <w:i/>
          <w:iCs/>
          <w:sz w:val="26"/>
          <w:szCs w:val="26"/>
        </w:rPr>
        <w:t>si</w:t>
      </w:r>
      <w:proofErr w:type="spellEnd"/>
      <w:r>
        <w:rPr>
          <w:i/>
          <w:iCs/>
          <w:sz w:val="26"/>
          <w:szCs w:val="26"/>
        </w:rPr>
        <w:t xml:space="preserve"> </w:t>
      </w:r>
      <w:proofErr w:type="spellStart"/>
      <w:r>
        <w:rPr>
          <w:i/>
          <w:iCs/>
          <w:sz w:val="26"/>
          <w:szCs w:val="26"/>
        </w:rPr>
        <w:t>realiza</w:t>
      </w:r>
      <w:proofErr w:type="spellEnd"/>
      <w:r>
        <w:rPr>
          <w:i/>
          <w:iCs/>
          <w:sz w:val="26"/>
          <w:szCs w:val="26"/>
        </w:rPr>
        <w:t xml:space="preserve"> o </w:t>
      </w:r>
      <w:proofErr w:type="spellStart"/>
      <w:r>
        <w:rPr>
          <w:i/>
          <w:iCs/>
          <w:sz w:val="26"/>
          <w:szCs w:val="26"/>
        </w:rPr>
        <w:t>instalatie</w:t>
      </w:r>
      <w:proofErr w:type="spellEnd"/>
      <w:r>
        <w:rPr>
          <w:i/>
          <w:iCs/>
          <w:sz w:val="26"/>
          <w:szCs w:val="26"/>
        </w:rPr>
        <w:t xml:space="preserve"> de </w:t>
      </w:r>
      <w:proofErr w:type="spellStart"/>
      <w:r>
        <w:rPr>
          <w:i/>
          <w:iCs/>
          <w:sz w:val="26"/>
          <w:szCs w:val="26"/>
        </w:rPr>
        <w:t>stingere</w:t>
      </w:r>
      <w:proofErr w:type="spellEnd"/>
      <w:r>
        <w:rPr>
          <w:i/>
          <w:iCs/>
          <w:sz w:val="26"/>
          <w:szCs w:val="26"/>
        </w:rPr>
        <w:t xml:space="preserve"> cu </w:t>
      </w:r>
      <w:proofErr w:type="spellStart"/>
      <w:r>
        <w:rPr>
          <w:i/>
          <w:iCs/>
          <w:sz w:val="26"/>
          <w:szCs w:val="26"/>
        </w:rPr>
        <w:t>cu</w:t>
      </w:r>
      <w:proofErr w:type="spellEnd"/>
      <w:r>
        <w:rPr>
          <w:i/>
          <w:iCs/>
          <w:sz w:val="26"/>
          <w:szCs w:val="26"/>
        </w:rPr>
        <w:t xml:space="preserve"> </w:t>
      </w:r>
      <w:proofErr w:type="spellStart"/>
      <w:r>
        <w:rPr>
          <w:i/>
          <w:iCs/>
          <w:sz w:val="26"/>
          <w:szCs w:val="26"/>
        </w:rPr>
        <w:t>hidranti</w:t>
      </w:r>
      <w:proofErr w:type="spellEnd"/>
      <w:r>
        <w:rPr>
          <w:i/>
          <w:iCs/>
          <w:sz w:val="26"/>
          <w:szCs w:val="26"/>
        </w:rPr>
        <w:t xml:space="preserve"> </w:t>
      </w:r>
      <w:proofErr w:type="spellStart"/>
      <w:r>
        <w:rPr>
          <w:i/>
          <w:iCs/>
          <w:sz w:val="26"/>
          <w:szCs w:val="26"/>
        </w:rPr>
        <w:t>interiori</w:t>
      </w:r>
      <w:proofErr w:type="spellEnd"/>
      <w:r>
        <w:rPr>
          <w:i/>
          <w:iCs/>
          <w:sz w:val="26"/>
          <w:szCs w:val="26"/>
        </w:rPr>
        <w:t xml:space="preserve"> </w:t>
      </w:r>
      <w:proofErr w:type="spellStart"/>
      <w:r>
        <w:rPr>
          <w:i/>
          <w:iCs/>
          <w:sz w:val="26"/>
          <w:szCs w:val="26"/>
        </w:rPr>
        <w:t>pentru</w:t>
      </w:r>
      <w:proofErr w:type="spellEnd"/>
      <w:r>
        <w:rPr>
          <w:i/>
          <w:iCs/>
          <w:sz w:val="26"/>
          <w:szCs w:val="26"/>
        </w:rPr>
        <w:t xml:space="preserve"> </w:t>
      </w:r>
      <w:proofErr w:type="spellStart"/>
      <w:r>
        <w:rPr>
          <w:i/>
          <w:iCs/>
          <w:sz w:val="26"/>
          <w:szCs w:val="26"/>
        </w:rPr>
        <w:t>echiparea</w:t>
      </w:r>
      <w:proofErr w:type="spellEnd"/>
      <w:r>
        <w:rPr>
          <w:i/>
          <w:iCs/>
          <w:sz w:val="26"/>
          <w:szCs w:val="26"/>
        </w:rPr>
        <w:t xml:space="preserve"> </w:t>
      </w:r>
      <w:proofErr w:type="spellStart"/>
      <w:r>
        <w:rPr>
          <w:i/>
          <w:iCs/>
          <w:sz w:val="26"/>
          <w:szCs w:val="26"/>
        </w:rPr>
        <w:t>cladirii</w:t>
      </w:r>
      <w:proofErr w:type="spellEnd"/>
      <w:r>
        <w:rPr>
          <w:i/>
          <w:iCs/>
          <w:sz w:val="26"/>
          <w:szCs w:val="26"/>
        </w:rPr>
        <w:t xml:space="preserve"> </w:t>
      </w:r>
      <w:r>
        <w:rPr>
          <w:i/>
          <w:iCs/>
          <w:sz w:val="26"/>
          <w:szCs w:val="26"/>
          <w:lang w:val="fr-FR"/>
        </w:rPr>
        <w:t xml:space="preserve">ca </w:t>
      </w:r>
      <w:proofErr w:type="spellStart"/>
      <w:r w:rsidRPr="002858BF">
        <w:rPr>
          <w:b/>
          <w:bCs/>
          <w:i/>
          <w:iCs/>
          <w:sz w:val="26"/>
          <w:szCs w:val="26"/>
          <w:lang w:val="fr-FR"/>
        </w:rPr>
        <w:t>măsura</w:t>
      </w:r>
      <w:proofErr w:type="spellEnd"/>
      <w:r>
        <w:rPr>
          <w:i/>
          <w:iCs/>
          <w:sz w:val="26"/>
          <w:szCs w:val="26"/>
          <w:lang w:val="fr-FR"/>
        </w:rPr>
        <w:t xml:space="preserve"> </w:t>
      </w:r>
      <w:proofErr w:type="spellStart"/>
      <w:r w:rsidRPr="00520533">
        <w:rPr>
          <w:b/>
          <w:i/>
          <w:iCs/>
          <w:sz w:val="26"/>
          <w:szCs w:val="26"/>
        </w:rPr>
        <w:t>alternativ</w:t>
      </w:r>
      <w:r>
        <w:rPr>
          <w:b/>
          <w:i/>
          <w:iCs/>
          <w:sz w:val="26"/>
          <w:szCs w:val="26"/>
        </w:rPr>
        <w:t>ă</w:t>
      </w:r>
      <w:proofErr w:type="spellEnd"/>
      <w:r w:rsidRPr="00520533">
        <w:rPr>
          <w:i/>
          <w:iCs/>
          <w:sz w:val="26"/>
          <w:szCs w:val="26"/>
        </w:rPr>
        <w:t xml:space="preserve"> </w:t>
      </w:r>
      <w:r w:rsidRPr="00520533">
        <w:rPr>
          <w:i/>
          <w:iCs/>
          <w:spacing w:val="49"/>
          <w:sz w:val="26"/>
          <w:szCs w:val="26"/>
        </w:rPr>
        <w:t xml:space="preserve"> </w:t>
      </w:r>
      <w:r w:rsidRPr="00520533">
        <w:rPr>
          <w:i/>
          <w:iCs/>
          <w:sz w:val="26"/>
          <w:szCs w:val="26"/>
        </w:rPr>
        <w:t xml:space="preserve">care </w:t>
      </w:r>
      <w:r w:rsidRPr="00520533">
        <w:rPr>
          <w:i/>
          <w:iCs/>
          <w:spacing w:val="9"/>
          <w:sz w:val="26"/>
          <w:szCs w:val="26"/>
        </w:rPr>
        <w:t xml:space="preserve"> </w:t>
      </w:r>
      <w:proofErr w:type="spellStart"/>
      <w:r w:rsidRPr="00520533">
        <w:rPr>
          <w:i/>
          <w:iCs/>
          <w:sz w:val="26"/>
          <w:szCs w:val="26"/>
        </w:rPr>
        <w:t>sa</w:t>
      </w:r>
      <w:proofErr w:type="spellEnd"/>
      <w:r w:rsidRPr="00520533">
        <w:rPr>
          <w:i/>
          <w:iCs/>
          <w:spacing w:val="47"/>
          <w:sz w:val="26"/>
          <w:szCs w:val="26"/>
        </w:rPr>
        <w:t xml:space="preserve"> </w:t>
      </w:r>
      <w:proofErr w:type="spellStart"/>
      <w:r w:rsidRPr="00520533">
        <w:rPr>
          <w:i/>
          <w:iCs/>
          <w:sz w:val="26"/>
          <w:szCs w:val="26"/>
        </w:rPr>
        <w:t>vizeze</w:t>
      </w:r>
      <w:proofErr w:type="spellEnd"/>
      <w:r w:rsidRPr="00520533">
        <w:rPr>
          <w:i/>
          <w:iCs/>
          <w:sz w:val="26"/>
          <w:szCs w:val="26"/>
        </w:rPr>
        <w:t xml:space="preserve"> </w:t>
      </w:r>
      <w:r w:rsidRPr="00520533">
        <w:rPr>
          <w:i/>
          <w:iCs/>
          <w:spacing w:val="17"/>
          <w:sz w:val="26"/>
          <w:szCs w:val="26"/>
        </w:rPr>
        <w:t xml:space="preserve"> </w:t>
      </w:r>
      <w:proofErr w:type="spellStart"/>
      <w:r w:rsidRPr="00520533">
        <w:rPr>
          <w:i/>
          <w:iCs/>
          <w:w w:val="99"/>
          <w:sz w:val="26"/>
          <w:szCs w:val="26"/>
        </w:rPr>
        <w:t>imbunatat</w:t>
      </w:r>
      <w:r w:rsidRPr="00520533">
        <w:rPr>
          <w:i/>
          <w:iCs/>
          <w:spacing w:val="-45"/>
          <w:w w:val="99"/>
          <w:sz w:val="26"/>
          <w:szCs w:val="26"/>
        </w:rPr>
        <w:t>i</w:t>
      </w:r>
      <w:proofErr w:type="spellEnd"/>
      <w:r w:rsidRPr="00520533">
        <w:rPr>
          <w:rFonts w:ascii="Arial" w:hAnsi="Arial" w:cs="Arial"/>
          <w:i/>
          <w:iCs/>
          <w:spacing w:val="-36"/>
          <w:w w:val="145"/>
          <w:position w:val="-3"/>
          <w:sz w:val="20"/>
          <w:szCs w:val="20"/>
        </w:rPr>
        <w:t>,</w:t>
      </w:r>
      <w:r w:rsidRPr="00520533">
        <w:rPr>
          <w:i/>
          <w:iCs/>
          <w:w w:val="99"/>
          <w:sz w:val="26"/>
          <w:szCs w:val="26"/>
        </w:rPr>
        <w:t xml:space="preserve">rea  </w:t>
      </w:r>
      <w:r w:rsidRPr="00520533">
        <w:rPr>
          <w:i/>
          <w:iCs/>
          <w:spacing w:val="28"/>
          <w:w w:val="99"/>
          <w:sz w:val="26"/>
          <w:szCs w:val="26"/>
        </w:rPr>
        <w:t xml:space="preserve"> </w:t>
      </w:r>
      <w:proofErr w:type="spellStart"/>
      <w:r w:rsidRPr="00520533">
        <w:rPr>
          <w:i/>
          <w:iCs/>
          <w:sz w:val="26"/>
          <w:szCs w:val="26"/>
        </w:rPr>
        <w:t>criteriilor</w:t>
      </w:r>
      <w:proofErr w:type="spellEnd"/>
      <w:r w:rsidRPr="00520533">
        <w:rPr>
          <w:i/>
          <w:iCs/>
          <w:sz w:val="26"/>
          <w:szCs w:val="26"/>
        </w:rPr>
        <w:t xml:space="preserve"> </w:t>
      </w:r>
      <w:r w:rsidRPr="00520533">
        <w:rPr>
          <w:i/>
          <w:iCs/>
          <w:spacing w:val="42"/>
          <w:sz w:val="26"/>
          <w:szCs w:val="26"/>
        </w:rPr>
        <w:t xml:space="preserve"> </w:t>
      </w:r>
      <w:r w:rsidRPr="00520533">
        <w:rPr>
          <w:i/>
          <w:iCs/>
          <w:sz w:val="26"/>
          <w:szCs w:val="26"/>
        </w:rPr>
        <w:t xml:space="preserve">care  nu </w:t>
      </w:r>
      <w:r w:rsidRPr="00520533">
        <w:rPr>
          <w:i/>
          <w:iCs/>
          <w:spacing w:val="1"/>
          <w:sz w:val="26"/>
          <w:szCs w:val="26"/>
        </w:rPr>
        <w:t xml:space="preserve"> </w:t>
      </w:r>
      <w:r w:rsidRPr="00520533">
        <w:rPr>
          <w:i/>
          <w:iCs/>
          <w:sz w:val="26"/>
          <w:szCs w:val="26"/>
        </w:rPr>
        <w:t xml:space="preserve">sunt </w:t>
      </w:r>
      <w:proofErr w:type="spellStart"/>
      <w:r w:rsidRPr="00520533">
        <w:rPr>
          <w:i/>
          <w:iCs/>
          <w:sz w:val="26"/>
          <w:szCs w:val="26"/>
        </w:rPr>
        <w:t>conforme</w:t>
      </w:r>
      <w:proofErr w:type="spellEnd"/>
      <w:r>
        <w:rPr>
          <w:i/>
          <w:iCs/>
          <w:sz w:val="26"/>
          <w:szCs w:val="26"/>
        </w:rPr>
        <w:t xml:space="preserve">. </w:t>
      </w:r>
      <w:proofErr w:type="spellStart"/>
      <w:r>
        <w:rPr>
          <w:i/>
          <w:iCs/>
          <w:sz w:val="26"/>
          <w:szCs w:val="26"/>
        </w:rPr>
        <w:t>Proiectarea</w:t>
      </w:r>
      <w:proofErr w:type="spellEnd"/>
      <w:r>
        <w:rPr>
          <w:i/>
          <w:iCs/>
          <w:sz w:val="26"/>
          <w:szCs w:val="26"/>
        </w:rPr>
        <w:t xml:space="preserve"> </w:t>
      </w:r>
      <w:proofErr w:type="spellStart"/>
      <w:r>
        <w:rPr>
          <w:i/>
          <w:iCs/>
          <w:sz w:val="26"/>
          <w:szCs w:val="26"/>
        </w:rPr>
        <w:t>și</w:t>
      </w:r>
      <w:proofErr w:type="spellEnd"/>
      <w:r>
        <w:rPr>
          <w:i/>
          <w:iCs/>
          <w:sz w:val="26"/>
          <w:szCs w:val="26"/>
        </w:rPr>
        <w:t xml:space="preserve"> </w:t>
      </w:r>
      <w:proofErr w:type="spellStart"/>
      <w:r>
        <w:rPr>
          <w:i/>
          <w:iCs/>
          <w:sz w:val="26"/>
          <w:szCs w:val="26"/>
        </w:rPr>
        <w:t>realizarea</w:t>
      </w:r>
      <w:proofErr w:type="spellEnd"/>
      <w:r w:rsidRPr="00BB1C6A">
        <w:rPr>
          <w:i/>
          <w:iCs/>
          <w:sz w:val="26"/>
          <w:szCs w:val="26"/>
        </w:rPr>
        <w:t xml:space="preserve"> </w:t>
      </w:r>
      <w:proofErr w:type="spellStart"/>
      <w:r>
        <w:rPr>
          <w:i/>
          <w:iCs/>
          <w:sz w:val="26"/>
          <w:szCs w:val="26"/>
        </w:rPr>
        <w:t>instalatiei</w:t>
      </w:r>
      <w:proofErr w:type="spellEnd"/>
      <w:r>
        <w:rPr>
          <w:i/>
          <w:iCs/>
          <w:sz w:val="26"/>
          <w:szCs w:val="26"/>
        </w:rPr>
        <w:t xml:space="preserve"> de </w:t>
      </w:r>
      <w:proofErr w:type="spellStart"/>
      <w:r>
        <w:rPr>
          <w:i/>
          <w:iCs/>
          <w:sz w:val="26"/>
          <w:szCs w:val="26"/>
        </w:rPr>
        <w:t>stingere</w:t>
      </w:r>
      <w:proofErr w:type="spellEnd"/>
      <w:r>
        <w:rPr>
          <w:i/>
          <w:iCs/>
          <w:sz w:val="26"/>
          <w:szCs w:val="26"/>
        </w:rPr>
        <w:t xml:space="preserve"> cu </w:t>
      </w:r>
      <w:proofErr w:type="spellStart"/>
      <w:r>
        <w:rPr>
          <w:i/>
          <w:iCs/>
          <w:sz w:val="26"/>
          <w:szCs w:val="26"/>
        </w:rPr>
        <w:t>cu</w:t>
      </w:r>
      <w:proofErr w:type="spellEnd"/>
      <w:r>
        <w:rPr>
          <w:i/>
          <w:iCs/>
          <w:sz w:val="26"/>
          <w:szCs w:val="26"/>
        </w:rPr>
        <w:t xml:space="preserve"> </w:t>
      </w:r>
      <w:proofErr w:type="spellStart"/>
      <w:r>
        <w:rPr>
          <w:i/>
          <w:iCs/>
          <w:sz w:val="26"/>
          <w:szCs w:val="26"/>
        </w:rPr>
        <w:t>hidranti</w:t>
      </w:r>
      <w:proofErr w:type="spellEnd"/>
      <w:r>
        <w:rPr>
          <w:i/>
          <w:iCs/>
          <w:sz w:val="26"/>
          <w:szCs w:val="26"/>
        </w:rPr>
        <w:t xml:space="preserve"> </w:t>
      </w:r>
      <w:proofErr w:type="spellStart"/>
      <w:r>
        <w:rPr>
          <w:i/>
          <w:iCs/>
          <w:sz w:val="26"/>
          <w:szCs w:val="26"/>
        </w:rPr>
        <w:t>interiori</w:t>
      </w:r>
      <w:proofErr w:type="spellEnd"/>
      <w:r>
        <w:rPr>
          <w:i/>
          <w:iCs/>
          <w:sz w:val="26"/>
          <w:szCs w:val="26"/>
        </w:rPr>
        <w:t xml:space="preserve"> se </w:t>
      </w:r>
      <w:proofErr w:type="spellStart"/>
      <w:r>
        <w:rPr>
          <w:i/>
          <w:iCs/>
          <w:sz w:val="26"/>
          <w:szCs w:val="26"/>
        </w:rPr>
        <w:t>va</w:t>
      </w:r>
      <w:proofErr w:type="spellEnd"/>
      <w:r>
        <w:rPr>
          <w:i/>
          <w:iCs/>
          <w:sz w:val="26"/>
          <w:szCs w:val="26"/>
        </w:rPr>
        <w:t xml:space="preserve"> </w:t>
      </w:r>
      <w:proofErr w:type="spellStart"/>
      <w:r>
        <w:rPr>
          <w:i/>
          <w:iCs/>
          <w:sz w:val="26"/>
          <w:szCs w:val="26"/>
        </w:rPr>
        <w:t>fave</w:t>
      </w:r>
      <w:proofErr w:type="spellEnd"/>
      <w:r>
        <w:rPr>
          <w:i/>
          <w:iCs/>
          <w:sz w:val="26"/>
          <w:szCs w:val="26"/>
        </w:rPr>
        <w:t xml:space="preserve"> </w:t>
      </w:r>
      <w:proofErr w:type="spellStart"/>
      <w:r>
        <w:rPr>
          <w:i/>
          <w:iCs/>
          <w:sz w:val="26"/>
          <w:szCs w:val="26"/>
        </w:rPr>
        <w:t>în</w:t>
      </w:r>
      <w:proofErr w:type="spellEnd"/>
      <w:r>
        <w:rPr>
          <w:i/>
          <w:iCs/>
          <w:sz w:val="26"/>
          <w:szCs w:val="26"/>
        </w:rPr>
        <w:t xml:space="preserve"> </w:t>
      </w:r>
      <w:proofErr w:type="spellStart"/>
      <w:r>
        <w:rPr>
          <w:i/>
          <w:iCs/>
          <w:sz w:val="26"/>
          <w:szCs w:val="26"/>
        </w:rPr>
        <w:t>conformitate</w:t>
      </w:r>
      <w:proofErr w:type="spellEnd"/>
      <w:r>
        <w:rPr>
          <w:i/>
          <w:iCs/>
          <w:sz w:val="26"/>
          <w:szCs w:val="26"/>
        </w:rPr>
        <w:t xml:space="preserve"> cu </w:t>
      </w:r>
      <w:r w:rsidRPr="00BB1C6A">
        <w:rPr>
          <w:i/>
          <w:iCs/>
          <w:sz w:val="26"/>
          <w:szCs w:val="26"/>
        </w:rPr>
        <w:t>"</w:t>
      </w:r>
      <w:proofErr w:type="spellStart"/>
      <w:r w:rsidRPr="00BB1C6A">
        <w:rPr>
          <w:i/>
          <w:iCs/>
          <w:sz w:val="26"/>
          <w:szCs w:val="26"/>
        </w:rPr>
        <w:t>Normativ</w:t>
      </w:r>
      <w:proofErr w:type="spellEnd"/>
      <w:r w:rsidRPr="00BB1C6A">
        <w:rPr>
          <w:i/>
          <w:iCs/>
          <w:sz w:val="26"/>
          <w:szCs w:val="26"/>
        </w:rPr>
        <w:t xml:space="preserve"> </w:t>
      </w:r>
      <w:proofErr w:type="spellStart"/>
      <w:r w:rsidRPr="00BB1C6A">
        <w:rPr>
          <w:i/>
          <w:iCs/>
          <w:sz w:val="26"/>
          <w:szCs w:val="26"/>
        </w:rPr>
        <w:t>privind</w:t>
      </w:r>
      <w:proofErr w:type="spellEnd"/>
      <w:r w:rsidRPr="00BB1C6A">
        <w:rPr>
          <w:i/>
          <w:iCs/>
          <w:sz w:val="26"/>
          <w:szCs w:val="26"/>
        </w:rPr>
        <w:t xml:space="preserve"> </w:t>
      </w:r>
      <w:proofErr w:type="spellStart"/>
      <w:r w:rsidRPr="00BB1C6A">
        <w:rPr>
          <w:i/>
          <w:iCs/>
          <w:sz w:val="26"/>
          <w:szCs w:val="26"/>
        </w:rPr>
        <w:t>securitatea</w:t>
      </w:r>
      <w:proofErr w:type="spellEnd"/>
      <w:r w:rsidRPr="00BB1C6A">
        <w:rPr>
          <w:i/>
          <w:iCs/>
          <w:sz w:val="26"/>
          <w:szCs w:val="26"/>
        </w:rPr>
        <w:t xml:space="preserve"> la </w:t>
      </w:r>
      <w:proofErr w:type="spellStart"/>
      <w:r w:rsidRPr="00BB1C6A">
        <w:rPr>
          <w:i/>
          <w:iCs/>
          <w:sz w:val="26"/>
          <w:szCs w:val="26"/>
        </w:rPr>
        <w:t>incendiu</w:t>
      </w:r>
      <w:proofErr w:type="spellEnd"/>
      <w:r w:rsidRPr="00BB1C6A">
        <w:rPr>
          <w:i/>
          <w:iCs/>
          <w:sz w:val="26"/>
          <w:szCs w:val="26"/>
        </w:rPr>
        <w:t xml:space="preserve"> a </w:t>
      </w:r>
      <w:proofErr w:type="spellStart"/>
      <w:r w:rsidRPr="00BB1C6A">
        <w:rPr>
          <w:i/>
          <w:iCs/>
          <w:sz w:val="26"/>
          <w:szCs w:val="26"/>
        </w:rPr>
        <w:t>construcţiilor</w:t>
      </w:r>
      <w:proofErr w:type="spellEnd"/>
      <w:r w:rsidRPr="00BB1C6A">
        <w:rPr>
          <w:i/>
          <w:iCs/>
          <w:sz w:val="26"/>
          <w:szCs w:val="26"/>
        </w:rPr>
        <w:t xml:space="preserve">, </w:t>
      </w:r>
      <w:proofErr w:type="spellStart"/>
      <w:r w:rsidRPr="00BB1C6A">
        <w:rPr>
          <w:i/>
          <w:iCs/>
          <w:sz w:val="26"/>
          <w:szCs w:val="26"/>
        </w:rPr>
        <w:t>Partea</w:t>
      </w:r>
      <w:proofErr w:type="spellEnd"/>
      <w:r w:rsidRPr="00BB1C6A">
        <w:rPr>
          <w:i/>
          <w:iCs/>
          <w:sz w:val="26"/>
          <w:szCs w:val="26"/>
        </w:rPr>
        <w:t xml:space="preserve"> a II-a - </w:t>
      </w:r>
      <w:proofErr w:type="spellStart"/>
      <w:r w:rsidRPr="00BB1C6A">
        <w:rPr>
          <w:i/>
          <w:iCs/>
          <w:sz w:val="26"/>
          <w:szCs w:val="26"/>
        </w:rPr>
        <w:t>Instalaţii</w:t>
      </w:r>
      <w:proofErr w:type="spellEnd"/>
      <w:r w:rsidRPr="00BB1C6A">
        <w:rPr>
          <w:i/>
          <w:iCs/>
          <w:sz w:val="26"/>
          <w:szCs w:val="26"/>
        </w:rPr>
        <w:t xml:space="preserve"> de </w:t>
      </w:r>
      <w:proofErr w:type="spellStart"/>
      <w:r w:rsidRPr="00BB1C6A">
        <w:rPr>
          <w:i/>
          <w:iCs/>
          <w:sz w:val="26"/>
          <w:szCs w:val="26"/>
        </w:rPr>
        <w:t>stingere</w:t>
      </w:r>
      <w:proofErr w:type="spellEnd"/>
      <w:r w:rsidRPr="00BB1C6A">
        <w:rPr>
          <w:i/>
          <w:iCs/>
          <w:sz w:val="26"/>
          <w:szCs w:val="26"/>
        </w:rPr>
        <w:t xml:space="preserve">", </w:t>
      </w:r>
      <w:proofErr w:type="spellStart"/>
      <w:r w:rsidRPr="00BB1C6A">
        <w:rPr>
          <w:i/>
          <w:iCs/>
          <w:sz w:val="26"/>
          <w:szCs w:val="26"/>
        </w:rPr>
        <w:t>indicativ</w:t>
      </w:r>
      <w:proofErr w:type="spellEnd"/>
      <w:r w:rsidRPr="00BB1C6A">
        <w:rPr>
          <w:i/>
          <w:iCs/>
          <w:sz w:val="26"/>
          <w:szCs w:val="26"/>
        </w:rPr>
        <w:t xml:space="preserve"> P118/2-2013*</w:t>
      </w:r>
      <w:r>
        <w:rPr>
          <w:i/>
          <w:iCs/>
          <w:sz w:val="26"/>
          <w:szCs w:val="26"/>
        </w:rPr>
        <w:t xml:space="preserve">, </w:t>
      </w:r>
      <w:proofErr w:type="spellStart"/>
      <w:r>
        <w:rPr>
          <w:i/>
          <w:iCs/>
          <w:sz w:val="26"/>
          <w:szCs w:val="26"/>
        </w:rPr>
        <w:t>aprobat</w:t>
      </w:r>
      <w:proofErr w:type="spellEnd"/>
      <w:r>
        <w:rPr>
          <w:i/>
          <w:iCs/>
          <w:sz w:val="26"/>
          <w:szCs w:val="26"/>
        </w:rPr>
        <w:t xml:space="preserve"> cu </w:t>
      </w:r>
      <w:r w:rsidRPr="00BB1C6A">
        <w:rPr>
          <w:i/>
          <w:iCs/>
          <w:sz w:val="26"/>
          <w:szCs w:val="26"/>
        </w:rPr>
        <w:t>ORDIN   Nr. 2463 din  8 august 2013</w:t>
      </w:r>
      <w:r>
        <w:rPr>
          <w:i/>
          <w:iCs/>
          <w:sz w:val="26"/>
          <w:szCs w:val="26"/>
        </w:rPr>
        <w:t xml:space="preserve">, </w:t>
      </w:r>
      <w:proofErr w:type="spellStart"/>
      <w:r>
        <w:rPr>
          <w:i/>
          <w:iCs/>
          <w:sz w:val="26"/>
          <w:szCs w:val="26"/>
        </w:rPr>
        <w:t>modificat</w:t>
      </w:r>
      <w:proofErr w:type="spellEnd"/>
      <w:r>
        <w:rPr>
          <w:i/>
          <w:iCs/>
          <w:sz w:val="26"/>
          <w:szCs w:val="26"/>
        </w:rPr>
        <w:t xml:space="preserve"> </w:t>
      </w:r>
      <w:proofErr w:type="spellStart"/>
      <w:r>
        <w:rPr>
          <w:i/>
          <w:iCs/>
          <w:sz w:val="26"/>
          <w:szCs w:val="26"/>
        </w:rPr>
        <w:t>si</w:t>
      </w:r>
      <w:proofErr w:type="spellEnd"/>
      <w:r>
        <w:rPr>
          <w:i/>
          <w:iCs/>
          <w:sz w:val="26"/>
          <w:szCs w:val="26"/>
        </w:rPr>
        <w:t xml:space="preserve"> </w:t>
      </w:r>
      <w:proofErr w:type="spellStart"/>
      <w:r>
        <w:rPr>
          <w:i/>
          <w:iCs/>
          <w:sz w:val="26"/>
          <w:szCs w:val="26"/>
        </w:rPr>
        <w:t>completat</w:t>
      </w:r>
      <w:proofErr w:type="spellEnd"/>
      <w:r>
        <w:rPr>
          <w:i/>
          <w:iCs/>
          <w:sz w:val="26"/>
          <w:szCs w:val="26"/>
        </w:rPr>
        <w:t xml:space="preserve"> cu </w:t>
      </w:r>
      <w:r w:rsidRPr="00B81BE4">
        <w:rPr>
          <w:i/>
          <w:sz w:val="26"/>
          <w:szCs w:val="26"/>
          <w:lang w:val="ro-RO"/>
        </w:rPr>
        <w:t>Ordin 602</w:t>
      </w:r>
      <w:r>
        <w:rPr>
          <w:i/>
          <w:sz w:val="26"/>
          <w:szCs w:val="26"/>
          <w:lang w:val="ro-RO"/>
        </w:rPr>
        <w:t>6</w:t>
      </w:r>
      <w:r w:rsidRPr="00B81BE4">
        <w:rPr>
          <w:i/>
          <w:sz w:val="26"/>
          <w:szCs w:val="26"/>
          <w:lang w:val="ro-RO"/>
        </w:rPr>
        <w:t>/2018</w:t>
      </w:r>
      <w:r>
        <w:rPr>
          <w:i/>
          <w:sz w:val="26"/>
          <w:szCs w:val="26"/>
          <w:lang w:val="ro-RO"/>
        </w:rPr>
        <w:t>.</w:t>
      </w:r>
    </w:p>
    <w:p w14:paraId="38491B4F" w14:textId="77777777" w:rsidR="00BB1C6A" w:rsidRPr="00423B5F" w:rsidRDefault="00BB1C6A" w:rsidP="00BB1C6A">
      <w:pPr>
        <w:pStyle w:val="Frspaiere"/>
        <w:ind w:left="-1134" w:right="-709" w:firstLine="567"/>
        <w:jc w:val="both"/>
      </w:pPr>
    </w:p>
    <w:p w14:paraId="65B26C64" w14:textId="7F141346" w:rsidR="00DC6081" w:rsidRPr="00E361E5" w:rsidRDefault="00DC6081" w:rsidP="00DC6081">
      <w:pPr>
        <w:pStyle w:val="Frspaiere"/>
        <w:ind w:left="-1134" w:right="-709" w:firstLine="567"/>
        <w:jc w:val="both"/>
        <w:rPr>
          <w:rFonts w:eastAsia="Times New Roman"/>
          <w:sz w:val="26"/>
          <w:szCs w:val="26"/>
          <w:lang w:eastAsia="ro-RO"/>
        </w:rPr>
      </w:pPr>
      <w:r w:rsidRPr="00E361E5">
        <w:rPr>
          <w:rFonts w:eastAsia="Times New Roman"/>
          <w:sz w:val="26"/>
          <w:szCs w:val="26"/>
          <w:lang w:eastAsia="ro-RO"/>
        </w:rPr>
        <w:t xml:space="preserve">Conform  </w:t>
      </w:r>
      <w:proofErr w:type="spellStart"/>
      <w:r w:rsidRPr="00E361E5">
        <w:rPr>
          <w:rFonts w:eastAsia="Times New Roman"/>
          <w:sz w:val="26"/>
          <w:szCs w:val="26"/>
          <w:lang w:eastAsia="ro-RO"/>
        </w:rPr>
        <w:t>Normativ</w:t>
      </w:r>
      <w:proofErr w:type="spellEnd"/>
      <w:r w:rsidRPr="00E361E5">
        <w:rPr>
          <w:rFonts w:eastAsia="Times New Roman"/>
          <w:sz w:val="26"/>
          <w:szCs w:val="26"/>
          <w:lang w:eastAsia="ro-RO"/>
        </w:rPr>
        <w:t xml:space="preserve"> P118/2 - 2013, </w:t>
      </w:r>
      <w:proofErr w:type="spellStart"/>
      <w:r w:rsidRPr="00E361E5">
        <w:rPr>
          <w:rFonts w:eastAsia="Times New Roman"/>
          <w:sz w:val="26"/>
          <w:szCs w:val="26"/>
          <w:lang w:eastAsia="ro-RO"/>
        </w:rPr>
        <w:t>anexa</w:t>
      </w:r>
      <w:proofErr w:type="spellEnd"/>
      <w:r w:rsidRPr="00E361E5">
        <w:rPr>
          <w:rFonts w:eastAsia="Times New Roman"/>
          <w:sz w:val="26"/>
          <w:szCs w:val="26"/>
          <w:lang w:eastAsia="ro-RO"/>
        </w:rPr>
        <w:t xml:space="preserve"> 3, </w:t>
      </w:r>
      <w:proofErr w:type="spellStart"/>
      <w:r w:rsidRPr="00E361E5">
        <w:rPr>
          <w:rFonts w:eastAsia="Times New Roman"/>
          <w:sz w:val="26"/>
          <w:szCs w:val="26"/>
          <w:lang w:eastAsia="ro-RO"/>
        </w:rPr>
        <w:t>corespunzator</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volumului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construit</w:t>
      </w:r>
      <w:proofErr w:type="spellEnd"/>
      <w:r w:rsidR="00BB1C6A" w:rsidRPr="00E361E5">
        <w:rPr>
          <w:rFonts w:eastAsia="Times New Roman"/>
          <w:sz w:val="26"/>
          <w:szCs w:val="26"/>
          <w:lang w:eastAsia="ro-RO"/>
        </w:rPr>
        <w:t xml:space="preserve"> (</w:t>
      </w:r>
      <w:r w:rsidR="00E361E5" w:rsidRPr="00E361E5">
        <w:rPr>
          <w:rFonts w:eastAsia="Times New Roman"/>
          <w:sz w:val="26"/>
          <w:szCs w:val="26"/>
          <w:lang w:eastAsia="ro-RO"/>
        </w:rPr>
        <w:t xml:space="preserve">V = 4585,00  mc), </w:t>
      </w:r>
      <w:proofErr w:type="spellStart"/>
      <w:r w:rsidR="00E361E5" w:rsidRPr="00E361E5">
        <w:rPr>
          <w:rFonts w:eastAsia="Times New Roman"/>
          <w:sz w:val="26"/>
          <w:szCs w:val="26"/>
          <w:lang w:eastAsia="ro-RO"/>
        </w:rPr>
        <w:t>volum</w:t>
      </w:r>
      <w:proofErr w:type="spellEnd"/>
      <w:r w:rsidR="00E361E5" w:rsidRPr="00E361E5">
        <w:rPr>
          <w:rFonts w:eastAsia="Times New Roman"/>
          <w:sz w:val="26"/>
          <w:szCs w:val="26"/>
          <w:lang w:eastAsia="ro-RO"/>
        </w:rPr>
        <w:t xml:space="preserve"> </w:t>
      </w:r>
      <w:proofErr w:type="spellStart"/>
      <w:r w:rsidR="00E361E5" w:rsidRPr="00E361E5">
        <w:rPr>
          <w:rFonts w:eastAsia="Times New Roman"/>
          <w:sz w:val="26"/>
          <w:szCs w:val="26"/>
          <w:lang w:eastAsia="ro-RO"/>
        </w:rPr>
        <w:t>mai</w:t>
      </w:r>
      <w:proofErr w:type="spellEnd"/>
      <w:r w:rsidR="00E361E5" w:rsidRPr="00E361E5">
        <w:rPr>
          <w:rFonts w:eastAsia="Times New Roman"/>
          <w:sz w:val="26"/>
          <w:szCs w:val="26"/>
          <w:lang w:eastAsia="ro-RO"/>
        </w:rPr>
        <w:t xml:space="preserve"> mic de 5000 mc </w:t>
      </w:r>
      <w:proofErr w:type="spellStart"/>
      <w:r w:rsidRPr="00E361E5">
        <w:rPr>
          <w:rFonts w:eastAsia="Times New Roman"/>
          <w:sz w:val="26"/>
          <w:szCs w:val="26"/>
          <w:lang w:eastAsia="ro-RO"/>
        </w:rPr>
        <w:t>si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destinatia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spatiului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studiat</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debitul</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pentru</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incendiu</w:t>
      </w:r>
      <w:proofErr w:type="spellEnd"/>
      <w:r w:rsidRPr="00E361E5">
        <w:rPr>
          <w:rFonts w:eastAsia="Times New Roman"/>
          <w:sz w:val="26"/>
          <w:szCs w:val="26"/>
          <w:lang w:eastAsia="ro-RO"/>
        </w:rPr>
        <w:t xml:space="preserve"> interior </w:t>
      </w:r>
      <w:proofErr w:type="spellStart"/>
      <w:r w:rsidR="00E361E5" w:rsidRPr="00E361E5">
        <w:rPr>
          <w:rFonts w:eastAsia="Times New Roman"/>
          <w:sz w:val="26"/>
          <w:szCs w:val="26"/>
          <w:lang w:eastAsia="ro-RO"/>
        </w:rPr>
        <w:t>va</w:t>
      </w:r>
      <w:proofErr w:type="spellEnd"/>
      <w:r w:rsidR="00E361E5" w:rsidRPr="00E361E5">
        <w:rPr>
          <w:rFonts w:eastAsia="Times New Roman"/>
          <w:sz w:val="26"/>
          <w:szCs w:val="26"/>
          <w:lang w:eastAsia="ro-RO"/>
        </w:rPr>
        <w:t xml:space="preserve"> fi</w:t>
      </w:r>
      <w:r w:rsidRPr="00E361E5">
        <w:rPr>
          <w:rFonts w:eastAsia="Times New Roman"/>
          <w:sz w:val="26"/>
          <w:szCs w:val="26"/>
          <w:lang w:eastAsia="ro-RO"/>
        </w:rPr>
        <w:t xml:space="preserve"> de 2.1 l/sec.</w:t>
      </w:r>
    </w:p>
    <w:p w14:paraId="08F53071" w14:textId="77777777" w:rsidR="00DC6081" w:rsidRPr="00E361E5" w:rsidRDefault="00DC6081" w:rsidP="00DC6081">
      <w:pPr>
        <w:pStyle w:val="Frspaiere"/>
        <w:ind w:left="-1134" w:right="-709" w:firstLine="567"/>
        <w:jc w:val="both"/>
        <w:rPr>
          <w:rFonts w:eastAsia="Times New Roman"/>
          <w:sz w:val="26"/>
          <w:szCs w:val="26"/>
          <w:lang w:eastAsia="ro-RO"/>
        </w:rPr>
      </w:pPr>
      <w:proofErr w:type="spellStart"/>
      <w:r w:rsidRPr="00E361E5">
        <w:rPr>
          <w:rFonts w:eastAsia="Times New Roman"/>
          <w:sz w:val="26"/>
          <w:szCs w:val="26"/>
          <w:lang w:eastAsia="ro-RO"/>
        </w:rPr>
        <w:t>Debitul</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si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presiunea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necesara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functionarii</w:t>
      </w:r>
      <w:proofErr w:type="spellEnd"/>
      <w:r w:rsidRPr="00E361E5">
        <w:rPr>
          <w:rFonts w:eastAsia="Times New Roman"/>
          <w:sz w:val="26"/>
          <w:szCs w:val="26"/>
          <w:lang w:eastAsia="ro-RO"/>
        </w:rPr>
        <w:t xml:space="preserve"> se </w:t>
      </w:r>
      <w:proofErr w:type="spellStart"/>
      <w:r w:rsidRPr="00E361E5">
        <w:rPr>
          <w:rFonts w:eastAsia="Times New Roman"/>
          <w:sz w:val="26"/>
          <w:szCs w:val="26"/>
          <w:lang w:eastAsia="ro-RO"/>
        </w:rPr>
        <w:t>vor</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asigura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prin</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intermediul</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unui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grup</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pompare</w:t>
      </w:r>
      <w:proofErr w:type="spellEnd"/>
      <w:r w:rsidRPr="00E361E5">
        <w:rPr>
          <w:rFonts w:eastAsia="Times New Roman"/>
          <w:sz w:val="26"/>
          <w:szCs w:val="26"/>
          <w:lang w:eastAsia="ro-RO"/>
        </w:rPr>
        <w:t>.</w:t>
      </w:r>
    </w:p>
    <w:p w14:paraId="4150190C" w14:textId="115A3DED" w:rsidR="00DC6081" w:rsidRPr="00E361E5" w:rsidRDefault="00DC6081" w:rsidP="00DC6081">
      <w:pPr>
        <w:pStyle w:val="Frspaiere"/>
        <w:ind w:left="-1134" w:right="-709" w:firstLine="567"/>
        <w:jc w:val="both"/>
        <w:rPr>
          <w:rFonts w:eastAsia="Times New Roman"/>
          <w:sz w:val="26"/>
          <w:szCs w:val="26"/>
          <w:lang w:eastAsia="ro-RO"/>
        </w:rPr>
      </w:pPr>
      <w:proofErr w:type="spellStart"/>
      <w:r w:rsidRPr="00E361E5">
        <w:rPr>
          <w:rFonts w:eastAsia="Times New Roman"/>
          <w:sz w:val="26"/>
          <w:szCs w:val="26"/>
          <w:lang w:eastAsia="ro-RO"/>
        </w:rPr>
        <w:t>Amplasarea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hidrantilor</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interiori</w:t>
      </w:r>
      <w:proofErr w:type="spellEnd"/>
      <w:r w:rsidRPr="00E361E5">
        <w:rPr>
          <w:rFonts w:eastAsia="Times New Roman"/>
          <w:sz w:val="26"/>
          <w:szCs w:val="26"/>
          <w:lang w:eastAsia="ro-RO"/>
        </w:rPr>
        <w:t xml:space="preserve"> </w:t>
      </w:r>
      <w:proofErr w:type="spellStart"/>
      <w:r w:rsidR="00E361E5" w:rsidRPr="00E361E5">
        <w:rPr>
          <w:rFonts w:eastAsia="Times New Roman"/>
          <w:sz w:val="26"/>
          <w:szCs w:val="26"/>
          <w:lang w:eastAsia="ro-RO"/>
        </w:rPr>
        <w:t>va</w:t>
      </w:r>
      <w:proofErr w:type="spellEnd"/>
      <w:r w:rsidR="00E361E5" w:rsidRPr="00E361E5">
        <w:rPr>
          <w:rFonts w:eastAsia="Times New Roman"/>
          <w:sz w:val="26"/>
          <w:szCs w:val="26"/>
          <w:lang w:eastAsia="ro-RO"/>
        </w:rPr>
        <w:t xml:space="preserve"> fi</w:t>
      </w:r>
      <w:r w:rsidRPr="00E361E5">
        <w:rPr>
          <w:rFonts w:eastAsia="Times New Roman"/>
          <w:sz w:val="26"/>
          <w:szCs w:val="26"/>
          <w:lang w:eastAsia="ro-RO"/>
        </w:rPr>
        <w:t xml:space="preserve"> </w:t>
      </w:r>
      <w:proofErr w:type="spellStart"/>
      <w:r w:rsidRPr="00E361E5">
        <w:rPr>
          <w:rFonts w:eastAsia="Times New Roman"/>
          <w:sz w:val="26"/>
          <w:szCs w:val="26"/>
          <w:lang w:eastAsia="ro-RO"/>
        </w:rPr>
        <w:t>facuta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astfel</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incat</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fiecare</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punct</w:t>
      </w:r>
      <w:proofErr w:type="spellEnd"/>
      <w:r w:rsidRPr="00E361E5">
        <w:rPr>
          <w:rFonts w:eastAsia="Times New Roman"/>
          <w:sz w:val="26"/>
          <w:szCs w:val="26"/>
          <w:lang w:eastAsia="ro-RO"/>
        </w:rPr>
        <w:t xml:space="preserve"> al </w:t>
      </w:r>
      <w:proofErr w:type="spellStart"/>
      <w:r w:rsidRPr="00E361E5">
        <w:rPr>
          <w:rFonts w:eastAsia="Times New Roman"/>
          <w:sz w:val="26"/>
          <w:szCs w:val="26"/>
          <w:lang w:eastAsia="ro-RO"/>
        </w:rPr>
        <w:t>incaperilor</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sa</w:t>
      </w:r>
      <w:proofErr w:type="spellEnd"/>
      <w:r w:rsidRPr="00E361E5">
        <w:rPr>
          <w:rFonts w:eastAsia="Times New Roman"/>
          <w:sz w:val="26"/>
          <w:szCs w:val="26"/>
          <w:lang w:eastAsia="ro-RO"/>
        </w:rPr>
        <w:t xml:space="preserve"> fie </w:t>
      </w:r>
      <w:proofErr w:type="spellStart"/>
      <w:r w:rsidRPr="00E361E5">
        <w:rPr>
          <w:rFonts w:eastAsia="Times New Roman"/>
          <w:sz w:val="26"/>
          <w:szCs w:val="26"/>
          <w:lang w:eastAsia="ro-RO"/>
        </w:rPr>
        <w:t>acoperit</w:t>
      </w:r>
      <w:proofErr w:type="spellEnd"/>
      <w:r w:rsidRPr="00E361E5">
        <w:rPr>
          <w:rFonts w:eastAsia="Times New Roman"/>
          <w:sz w:val="26"/>
          <w:szCs w:val="26"/>
          <w:lang w:eastAsia="ro-RO"/>
        </w:rPr>
        <w:t xml:space="preserve"> de un jet, cu un debit total de 2.1 l/sec. </w:t>
      </w:r>
      <w:proofErr w:type="spellStart"/>
      <w:r w:rsidRPr="00E361E5">
        <w:rPr>
          <w:rFonts w:eastAsia="Times New Roman"/>
          <w:sz w:val="26"/>
          <w:szCs w:val="26"/>
          <w:lang w:eastAsia="ro-RO"/>
        </w:rPr>
        <w:t>Durata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teoretica</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functionare</w:t>
      </w:r>
      <w:proofErr w:type="spellEnd"/>
      <w:r w:rsidRPr="00E361E5">
        <w:rPr>
          <w:rFonts w:eastAsia="Times New Roman"/>
          <w:sz w:val="26"/>
          <w:szCs w:val="26"/>
          <w:lang w:eastAsia="ro-RO"/>
        </w:rPr>
        <w:t xml:space="preserve"> a </w:t>
      </w:r>
      <w:proofErr w:type="spellStart"/>
      <w:r w:rsidRPr="00E361E5">
        <w:rPr>
          <w:rFonts w:eastAsia="Times New Roman"/>
          <w:sz w:val="26"/>
          <w:szCs w:val="26"/>
          <w:lang w:eastAsia="ro-RO"/>
        </w:rPr>
        <w:t>hidrantilor</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interiori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este</w:t>
      </w:r>
      <w:proofErr w:type="spellEnd"/>
      <w:r w:rsidRPr="00E361E5">
        <w:rPr>
          <w:rFonts w:eastAsia="Times New Roman"/>
          <w:sz w:val="26"/>
          <w:szCs w:val="26"/>
          <w:lang w:eastAsia="ro-RO"/>
        </w:rPr>
        <w:t xml:space="preserve"> de 10 min. </w:t>
      </w:r>
    </w:p>
    <w:p w14:paraId="38DDAB77" w14:textId="77777777" w:rsidR="00DC6081" w:rsidRPr="00E361E5" w:rsidRDefault="00DC6081" w:rsidP="00DC6081">
      <w:pPr>
        <w:pStyle w:val="Frspaiere"/>
        <w:ind w:left="-1134" w:right="-709" w:firstLine="567"/>
        <w:jc w:val="both"/>
        <w:rPr>
          <w:rFonts w:eastAsia="Times New Roman"/>
          <w:sz w:val="26"/>
          <w:szCs w:val="26"/>
          <w:lang w:eastAsia="ro-RO"/>
        </w:rPr>
      </w:pPr>
      <w:r w:rsidRPr="00E361E5">
        <w:rPr>
          <w:rFonts w:eastAsia="Times New Roman"/>
          <w:sz w:val="26"/>
          <w:szCs w:val="26"/>
          <w:lang w:eastAsia="ro-RO"/>
        </w:rPr>
        <w:t xml:space="preserve">Hidrantii se </w:t>
      </w:r>
      <w:proofErr w:type="spellStart"/>
      <w:r w:rsidRPr="00E361E5">
        <w:rPr>
          <w:rFonts w:eastAsia="Times New Roman"/>
          <w:sz w:val="26"/>
          <w:szCs w:val="26"/>
          <w:lang w:eastAsia="ro-RO"/>
        </w:rPr>
        <w:t>vor</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compune</w:t>
      </w:r>
      <w:proofErr w:type="spellEnd"/>
      <w:r w:rsidRPr="00E361E5">
        <w:rPr>
          <w:rFonts w:eastAsia="Times New Roman"/>
          <w:sz w:val="26"/>
          <w:szCs w:val="26"/>
          <w:lang w:eastAsia="ro-RO"/>
        </w:rPr>
        <w:t xml:space="preserve"> din:</w:t>
      </w:r>
    </w:p>
    <w:p w14:paraId="2B07C05C" w14:textId="77777777" w:rsidR="00DC6081" w:rsidRPr="00E361E5" w:rsidRDefault="00DC6081" w:rsidP="00DC6081">
      <w:pPr>
        <w:pStyle w:val="Frspaiere"/>
        <w:ind w:left="-1134" w:right="-709" w:firstLine="567"/>
        <w:jc w:val="both"/>
        <w:rPr>
          <w:rFonts w:eastAsia="Times New Roman"/>
          <w:sz w:val="26"/>
          <w:szCs w:val="26"/>
          <w:lang w:eastAsia="ro-RO"/>
        </w:rPr>
      </w:pPr>
      <w:r w:rsidRPr="00E361E5">
        <w:rPr>
          <w:rFonts w:eastAsia="Times New Roman"/>
          <w:sz w:val="26"/>
          <w:szCs w:val="26"/>
          <w:lang w:eastAsia="ro-RO"/>
        </w:rPr>
        <w:t xml:space="preserve">- </w:t>
      </w:r>
      <w:proofErr w:type="spellStart"/>
      <w:r w:rsidRPr="00E361E5">
        <w:rPr>
          <w:rFonts w:eastAsia="Times New Roman"/>
          <w:sz w:val="26"/>
          <w:szCs w:val="26"/>
          <w:lang w:eastAsia="ro-RO"/>
        </w:rPr>
        <w:t>robinet</w:t>
      </w:r>
      <w:proofErr w:type="spellEnd"/>
      <w:r w:rsidRPr="00E361E5">
        <w:rPr>
          <w:rFonts w:eastAsia="Times New Roman"/>
          <w:sz w:val="26"/>
          <w:szCs w:val="26"/>
          <w:lang w:eastAsia="ro-RO"/>
        </w:rPr>
        <w:t xml:space="preserve"> de colt FE;</w:t>
      </w:r>
    </w:p>
    <w:p w14:paraId="636B51E0" w14:textId="77777777" w:rsidR="00DC6081" w:rsidRPr="00E361E5" w:rsidRDefault="00DC6081" w:rsidP="00DC6081">
      <w:pPr>
        <w:pStyle w:val="Frspaiere"/>
        <w:ind w:left="-1134" w:right="-709" w:firstLine="567"/>
        <w:jc w:val="both"/>
        <w:rPr>
          <w:rFonts w:eastAsia="Times New Roman"/>
          <w:sz w:val="26"/>
          <w:szCs w:val="26"/>
          <w:lang w:eastAsia="ro-RO"/>
        </w:rPr>
      </w:pPr>
      <w:r w:rsidRPr="00E361E5">
        <w:rPr>
          <w:rFonts w:eastAsia="Times New Roman"/>
          <w:sz w:val="26"/>
          <w:szCs w:val="26"/>
          <w:lang w:eastAsia="ro-RO"/>
        </w:rPr>
        <w:t xml:space="preserve">- </w:t>
      </w:r>
      <w:proofErr w:type="spellStart"/>
      <w:r w:rsidRPr="00E361E5">
        <w:rPr>
          <w:rFonts w:eastAsia="Times New Roman"/>
          <w:sz w:val="26"/>
          <w:szCs w:val="26"/>
          <w:lang w:eastAsia="ro-RO"/>
        </w:rPr>
        <w:t>teava</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refulare</w:t>
      </w:r>
      <w:proofErr w:type="spellEnd"/>
      <w:r w:rsidRPr="00E361E5">
        <w:rPr>
          <w:rFonts w:eastAsia="Times New Roman"/>
          <w:sz w:val="26"/>
          <w:szCs w:val="26"/>
          <w:lang w:eastAsia="ro-RO"/>
        </w:rPr>
        <w:t xml:space="preserve"> tip C cu </w:t>
      </w:r>
      <w:proofErr w:type="spellStart"/>
      <w:r w:rsidRPr="00E361E5">
        <w:rPr>
          <w:rFonts w:eastAsia="Times New Roman"/>
          <w:sz w:val="26"/>
          <w:szCs w:val="26"/>
          <w:lang w:eastAsia="ro-RO"/>
        </w:rPr>
        <w:t>ajutaj</w:t>
      </w:r>
      <w:proofErr w:type="spellEnd"/>
      <w:r w:rsidRPr="00E361E5">
        <w:rPr>
          <w:rFonts w:eastAsia="Times New Roman"/>
          <w:sz w:val="26"/>
          <w:szCs w:val="26"/>
          <w:lang w:eastAsia="ro-RO"/>
        </w:rPr>
        <w:t xml:space="preserve"> 2";</w:t>
      </w:r>
    </w:p>
    <w:p w14:paraId="2730F104" w14:textId="498252C6" w:rsidR="00DC6081" w:rsidRPr="00E361E5" w:rsidRDefault="00DC6081" w:rsidP="00DC6081">
      <w:pPr>
        <w:pStyle w:val="Frspaiere"/>
        <w:ind w:left="-1134" w:right="-709" w:firstLine="567"/>
        <w:jc w:val="both"/>
        <w:rPr>
          <w:rFonts w:eastAsia="Times New Roman"/>
          <w:sz w:val="26"/>
          <w:szCs w:val="26"/>
          <w:lang w:eastAsia="ro-RO"/>
        </w:rPr>
      </w:pPr>
      <w:r w:rsidRPr="00E361E5">
        <w:rPr>
          <w:rFonts w:eastAsia="Times New Roman"/>
          <w:sz w:val="26"/>
          <w:szCs w:val="26"/>
          <w:lang w:eastAsia="ro-RO"/>
        </w:rPr>
        <w:t xml:space="preserve">- </w:t>
      </w:r>
      <w:proofErr w:type="spellStart"/>
      <w:r w:rsidRPr="00E361E5">
        <w:rPr>
          <w:rFonts w:eastAsia="Times New Roman"/>
          <w:sz w:val="26"/>
          <w:szCs w:val="26"/>
          <w:lang w:eastAsia="ro-RO"/>
        </w:rPr>
        <w:t>furtun</w:t>
      </w:r>
      <w:proofErr w:type="spellEnd"/>
      <w:r w:rsidRPr="00E361E5">
        <w:rPr>
          <w:rFonts w:eastAsia="Times New Roman"/>
          <w:sz w:val="26"/>
          <w:szCs w:val="26"/>
          <w:lang w:eastAsia="ro-RO"/>
        </w:rPr>
        <w:t xml:space="preserve"> PSI tip plat cu </w:t>
      </w:r>
      <w:proofErr w:type="spellStart"/>
      <w:r w:rsidRPr="00E361E5">
        <w:rPr>
          <w:rFonts w:eastAsia="Times New Roman"/>
          <w:sz w:val="26"/>
          <w:szCs w:val="26"/>
          <w:lang w:eastAsia="ro-RO"/>
        </w:rPr>
        <w:t>lungime</w:t>
      </w:r>
      <w:proofErr w:type="spellEnd"/>
      <w:r w:rsidRPr="00E361E5">
        <w:rPr>
          <w:rFonts w:eastAsia="Times New Roman"/>
          <w:sz w:val="26"/>
          <w:szCs w:val="26"/>
          <w:lang w:eastAsia="ro-RO"/>
        </w:rPr>
        <w:t xml:space="preserve"> </w:t>
      </w:r>
      <w:r w:rsidR="00E361E5" w:rsidRPr="00E361E5">
        <w:rPr>
          <w:rFonts w:eastAsia="Times New Roman"/>
          <w:sz w:val="26"/>
          <w:szCs w:val="26"/>
          <w:lang w:eastAsia="ro-RO"/>
        </w:rPr>
        <w:t>de</w:t>
      </w:r>
      <w:r w:rsidRPr="00E361E5">
        <w:rPr>
          <w:rFonts w:eastAsia="Times New Roman"/>
          <w:sz w:val="26"/>
          <w:szCs w:val="26"/>
          <w:lang w:eastAsia="ro-RO"/>
        </w:rPr>
        <w:t xml:space="preserve"> 20m;</w:t>
      </w:r>
    </w:p>
    <w:p w14:paraId="1B9AFCD9" w14:textId="77777777" w:rsidR="00DC6081" w:rsidRPr="00E361E5" w:rsidRDefault="00DC6081" w:rsidP="00DC6081">
      <w:pPr>
        <w:pStyle w:val="Frspaiere"/>
        <w:ind w:left="-1134" w:right="-709" w:firstLine="567"/>
        <w:jc w:val="both"/>
        <w:rPr>
          <w:rFonts w:eastAsia="Times New Roman"/>
          <w:sz w:val="26"/>
          <w:szCs w:val="26"/>
          <w:lang w:eastAsia="ro-RO"/>
        </w:rPr>
      </w:pPr>
      <w:r w:rsidRPr="00E361E5">
        <w:rPr>
          <w:rFonts w:eastAsia="Times New Roman"/>
          <w:sz w:val="26"/>
          <w:szCs w:val="26"/>
          <w:lang w:eastAsia="ro-RO"/>
        </w:rPr>
        <w:t xml:space="preserve">- tambur, cutie </w:t>
      </w:r>
      <w:proofErr w:type="spellStart"/>
      <w:r w:rsidRPr="00E361E5">
        <w:rPr>
          <w:rFonts w:eastAsia="Times New Roman"/>
          <w:sz w:val="26"/>
          <w:szCs w:val="26"/>
          <w:lang w:eastAsia="ro-RO"/>
        </w:rPr>
        <w:t>metalica</w:t>
      </w:r>
      <w:proofErr w:type="spellEnd"/>
      <w:r w:rsidRPr="00E361E5">
        <w:rPr>
          <w:rFonts w:eastAsia="Times New Roman"/>
          <w:sz w:val="26"/>
          <w:szCs w:val="26"/>
          <w:lang w:eastAsia="ro-RO"/>
        </w:rPr>
        <w:t xml:space="preserve"> cu </w:t>
      </w:r>
      <w:proofErr w:type="spellStart"/>
      <w:r w:rsidRPr="00E361E5">
        <w:rPr>
          <w:rFonts w:eastAsia="Times New Roman"/>
          <w:sz w:val="26"/>
          <w:szCs w:val="26"/>
          <w:lang w:eastAsia="ro-RO"/>
        </w:rPr>
        <w:t>iluminat</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siguranta</w:t>
      </w:r>
      <w:proofErr w:type="spellEnd"/>
      <w:r w:rsidRPr="00E361E5">
        <w:rPr>
          <w:rFonts w:eastAsia="Times New Roman"/>
          <w:sz w:val="26"/>
          <w:szCs w:val="26"/>
          <w:lang w:eastAsia="ro-RO"/>
        </w:rPr>
        <w:t xml:space="preserve">, cornier de </w:t>
      </w:r>
      <w:proofErr w:type="spellStart"/>
      <w:r w:rsidRPr="00E361E5">
        <w:rPr>
          <w:rFonts w:eastAsia="Times New Roman"/>
          <w:sz w:val="26"/>
          <w:szCs w:val="26"/>
          <w:lang w:eastAsia="ro-RO"/>
        </w:rPr>
        <w:t>rigidizare</w:t>
      </w:r>
      <w:proofErr w:type="spellEnd"/>
      <w:r w:rsidRPr="00E361E5">
        <w:rPr>
          <w:rFonts w:eastAsia="Times New Roman"/>
          <w:sz w:val="26"/>
          <w:szCs w:val="26"/>
          <w:lang w:eastAsia="ro-RO"/>
        </w:rPr>
        <w:t>;</w:t>
      </w:r>
    </w:p>
    <w:p w14:paraId="23E2D4DE" w14:textId="77777777" w:rsidR="00DC6081" w:rsidRPr="00E361E5" w:rsidRDefault="00DC6081" w:rsidP="00DC6081">
      <w:pPr>
        <w:pStyle w:val="Frspaiere"/>
        <w:ind w:left="-1134" w:right="-709" w:firstLine="567"/>
        <w:jc w:val="both"/>
        <w:rPr>
          <w:rFonts w:eastAsia="Times New Roman"/>
          <w:sz w:val="26"/>
          <w:szCs w:val="26"/>
          <w:lang w:eastAsia="ro-RO"/>
        </w:rPr>
      </w:pPr>
      <w:r w:rsidRPr="00E361E5">
        <w:rPr>
          <w:rFonts w:eastAsia="Times New Roman"/>
          <w:sz w:val="26"/>
          <w:szCs w:val="26"/>
          <w:lang w:eastAsia="ro-RO"/>
        </w:rPr>
        <w:t xml:space="preserve">Pe </w:t>
      </w:r>
      <w:proofErr w:type="spellStart"/>
      <w:r w:rsidRPr="00E361E5">
        <w:rPr>
          <w:rFonts w:eastAsia="Times New Roman"/>
          <w:sz w:val="26"/>
          <w:szCs w:val="26"/>
          <w:lang w:eastAsia="ro-RO"/>
        </w:rPr>
        <w:t>instalatia</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hidranti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interiori</w:t>
      </w:r>
      <w:proofErr w:type="spellEnd"/>
      <w:r w:rsidRPr="00E361E5">
        <w:rPr>
          <w:rFonts w:eastAsia="Times New Roman"/>
          <w:sz w:val="26"/>
          <w:szCs w:val="26"/>
          <w:lang w:eastAsia="ro-RO"/>
        </w:rPr>
        <w:t xml:space="preserve"> se </w:t>
      </w:r>
      <w:proofErr w:type="spellStart"/>
      <w:r w:rsidRPr="00E361E5">
        <w:rPr>
          <w:rFonts w:eastAsia="Times New Roman"/>
          <w:sz w:val="26"/>
          <w:szCs w:val="26"/>
          <w:lang w:eastAsia="ro-RO"/>
        </w:rPr>
        <w:t>vor</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monta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regulatoare</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presiune</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astfel</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incat</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sa</w:t>
      </w:r>
      <w:proofErr w:type="spellEnd"/>
      <w:r w:rsidRPr="00E361E5">
        <w:rPr>
          <w:rFonts w:eastAsia="Times New Roman"/>
          <w:sz w:val="26"/>
          <w:szCs w:val="26"/>
          <w:lang w:eastAsia="ro-RO"/>
        </w:rPr>
        <w:t xml:space="preserve"> nu se </w:t>
      </w:r>
      <w:proofErr w:type="spellStart"/>
      <w:r w:rsidRPr="00E361E5">
        <w:rPr>
          <w:rFonts w:eastAsia="Times New Roman"/>
          <w:sz w:val="26"/>
          <w:szCs w:val="26"/>
          <w:lang w:eastAsia="ro-RO"/>
        </w:rPr>
        <w:t>depaseasca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presiunea</w:t>
      </w:r>
      <w:proofErr w:type="spellEnd"/>
      <w:r w:rsidRPr="00E361E5">
        <w:rPr>
          <w:rFonts w:eastAsia="Times New Roman"/>
          <w:sz w:val="26"/>
          <w:szCs w:val="26"/>
          <w:lang w:eastAsia="ro-RO"/>
        </w:rPr>
        <w:t xml:space="preserve"> de 5 </w:t>
      </w:r>
      <w:proofErr w:type="spellStart"/>
      <w:r w:rsidRPr="00E361E5">
        <w:rPr>
          <w:rFonts w:eastAsia="Times New Roman"/>
          <w:sz w:val="26"/>
          <w:szCs w:val="26"/>
          <w:lang w:eastAsia="ro-RO"/>
        </w:rPr>
        <w:t>bari</w:t>
      </w:r>
      <w:proofErr w:type="spellEnd"/>
      <w:r w:rsidRPr="00E361E5">
        <w:rPr>
          <w:rFonts w:eastAsia="Times New Roman"/>
          <w:sz w:val="26"/>
          <w:szCs w:val="26"/>
          <w:lang w:eastAsia="ro-RO"/>
        </w:rPr>
        <w:t xml:space="preserve"> la </w:t>
      </w:r>
      <w:proofErr w:type="spellStart"/>
      <w:r w:rsidRPr="00E361E5">
        <w:rPr>
          <w:rFonts w:eastAsia="Times New Roman"/>
          <w:sz w:val="26"/>
          <w:szCs w:val="26"/>
          <w:lang w:eastAsia="ro-RO"/>
        </w:rPr>
        <w:t>nici</w:t>
      </w:r>
      <w:proofErr w:type="spellEnd"/>
      <w:r w:rsidRPr="00E361E5">
        <w:rPr>
          <w:rFonts w:eastAsia="Times New Roman"/>
          <w:sz w:val="26"/>
          <w:szCs w:val="26"/>
          <w:lang w:eastAsia="ro-RO"/>
        </w:rPr>
        <w:t xml:space="preserve"> un </w:t>
      </w:r>
      <w:proofErr w:type="spellStart"/>
      <w:r w:rsidRPr="00E361E5">
        <w:rPr>
          <w:rFonts w:eastAsia="Times New Roman"/>
          <w:sz w:val="26"/>
          <w:szCs w:val="26"/>
          <w:lang w:eastAsia="ro-RO"/>
        </w:rPr>
        <w:t>hidrant</w:t>
      </w:r>
      <w:proofErr w:type="spellEnd"/>
      <w:r w:rsidRPr="00E361E5">
        <w:rPr>
          <w:rFonts w:eastAsia="Times New Roman"/>
          <w:sz w:val="26"/>
          <w:szCs w:val="26"/>
          <w:lang w:eastAsia="ro-RO"/>
        </w:rPr>
        <w:t xml:space="preserve">. Nu se admit </w:t>
      </w:r>
      <w:proofErr w:type="spellStart"/>
      <w:r w:rsidRPr="00E361E5">
        <w:rPr>
          <w:rFonts w:eastAsia="Times New Roman"/>
          <w:sz w:val="26"/>
          <w:szCs w:val="26"/>
          <w:lang w:eastAsia="ro-RO"/>
        </w:rPr>
        <w:t>presiuni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mai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mari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deoarece</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ar</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pune</w:t>
      </w:r>
      <w:proofErr w:type="spellEnd"/>
      <w:r w:rsidRPr="00E361E5">
        <w:rPr>
          <w:rFonts w:eastAsia="Times New Roman"/>
          <w:sz w:val="26"/>
          <w:szCs w:val="26"/>
          <w:lang w:eastAsia="ro-RO"/>
        </w:rPr>
        <w:t xml:space="preserve"> in </w:t>
      </w:r>
      <w:proofErr w:type="spellStart"/>
      <w:r w:rsidRPr="00E361E5">
        <w:rPr>
          <w:rFonts w:eastAsia="Times New Roman"/>
          <w:sz w:val="26"/>
          <w:szCs w:val="26"/>
          <w:lang w:eastAsia="ro-RO"/>
        </w:rPr>
        <w:t>pericol</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utilizatorul</w:t>
      </w:r>
      <w:proofErr w:type="spellEnd"/>
      <w:r w:rsidRPr="00E361E5">
        <w:rPr>
          <w:rFonts w:eastAsia="Times New Roman"/>
          <w:sz w:val="26"/>
          <w:szCs w:val="26"/>
          <w:lang w:eastAsia="ro-RO"/>
        </w:rPr>
        <w:t xml:space="preserve"> in </w:t>
      </w:r>
      <w:proofErr w:type="spellStart"/>
      <w:r w:rsidRPr="00E361E5">
        <w:rPr>
          <w:rFonts w:eastAsia="Times New Roman"/>
          <w:sz w:val="26"/>
          <w:szCs w:val="26"/>
          <w:lang w:eastAsia="ro-RO"/>
        </w:rPr>
        <w:t>perioada</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interventie</w:t>
      </w:r>
      <w:proofErr w:type="spellEnd"/>
      <w:r w:rsidRPr="00E361E5">
        <w:rPr>
          <w:rFonts w:eastAsia="Times New Roman"/>
          <w:sz w:val="26"/>
          <w:szCs w:val="26"/>
          <w:lang w:eastAsia="ro-RO"/>
        </w:rPr>
        <w:t xml:space="preserve">.  La </w:t>
      </w:r>
      <w:proofErr w:type="spellStart"/>
      <w:r w:rsidRPr="00E361E5">
        <w:rPr>
          <w:rFonts w:eastAsia="Times New Roman"/>
          <w:sz w:val="26"/>
          <w:szCs w:val="26"/>
          <w:lang w:eastAsia="ro-RO"/>
        </w:rPr>
        <w:t>capat</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coloana</w:t>
      </w:r>
      <w:proofErr w:type="spellEnd"/>
      <w:r w:rsidRPr="00E361E5">
        <w:rPr>
          <w:rFonts w:eastAsia="Times New Roman"/>
          <w:sz w:val="26"/>
          <w:szCs w:val="26"/>
          <w:lang w:eastAsia="ro-RO"/>
        </w:rPr>
        <w:t xml:space="preserve"> se </w:t>
      </w:r>
      <w:proofErr w:type="spellStart"/>
      <w:r w:rsidRPr="00E361E5">
        <w:rPr>
          <w:rFonts w:eastAsia="Times New Roman"/>
          <w:sz w:val="26"/>
          <w:szCs w:val="26"/>
          <w:lang w:eastAsia="ro-RO"/>
        </w:rPr>
        <w:t>va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prevedea</w:t>
      </w:r>
      <w:proofErr w:type="spellEnd"/>
      <w:r w:rsidRPr="00E361E5">
        <w:rPr>
          <w:rFonts w:eastAsia="Times New Roman"/>
          <w:sz w:val="26"/>
          <w:szCs w:val="26"/>
          <w:lang w:eastAsia="ro-RO"/>
        </w:rPr>
        <w:t xml:space="preserve"> un </w:t>
      </w:r>
      <w:proofErr w:type="spellStart"/>
      <w:r w:rsidRPr="00E361E5">
        <w:rPr>
          <w:rFonts w:eastAsia="Times New Roman"/>
          <w:sz w:val="26"/>
          <w:szCs w:val="26"/>
          <w:lang w:eastAsia="ro-RO"/>
        </w:rPr>
        <w:t>manometru</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pentru</w:t>
      </w:r>
      <w:proofErr w:type="spellEnd"/>
      <w:r w:rsidRPr="00E361E5">
        <w:rPr>
          <w:rFonts w:eastAsia="Times New Roman"/>
          <w:sz w:val="26"/>
          <w:szCs w:val="26"/>
          <w:lang w:eastAsia="ro-RO"/>
        </w:rPr>
        <w:t xml:space="preserve"> a se </w:t>
      </w:r>
      <w:proofErr w:type="spellStart"/>
      <w:r w:rsidRPr="00E361E5">
        <w:rPr>
          <w:rFonts w:eastAsia="Times New Roman"/>
          <w:sz w:val="26"/>
          <w:szCs w:val="26"/>
          <w:lang w:eastAsia="ro-RO"/>
        </w:rPr>
        <w:t>putea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presiunea</w:t>
      </w:r>
      <w:proofErr w:type="spellEnd"/>
      <w:r w:rsidRPr="00E361E5">
        <w:rPr>
          <w:rFonts w:eastAsia="Times New Roman"/>
          <w:sz w:val="26"/>
          <w:szCs w:val="26"/>
          <w:lang w:eastAsia="ro-RO"/>
        </w:rPr>
        <w:t xml:space="preserve"> in </w:t>
      </w:r>
      <w:proofErr w:type="spellStart"/>
      <w:r w:rsidRPr="00E361E5">
        <w:rPr>
          <w:rFonts w:eastAsia="Times New Roman"/>
          <w:sz w:val="26"/>
          <w:szCs w:val="26"/>
          <w:lang w:eastAsia="ro-RO"/>
        </w:rPr>
        <w:t>timpul</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inspectiilor</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periodice</w:t>
      </w:r>
      <w:proofErr w:type="spellEnd"/>
      <w:r w:rsidRPr="00E361E5">
        <w:rPr>
          <w:rFonts w:eastAsia="Times New Roman"/>
          <w:sz w:val="26"/>
          <w:szCs w:val="26"/>
          <w:lang w:eastAsia="ro-RO"/>
        </w:rPr>
        <w:t>.</w:t>
      </w:r>
    </w:p>
    <w:p w14:paraId="500D1FCA" w14:textId="77777777" w:rsidR="00DC6081" w:rsidRPr="00E361E5" w:rsidRDefault="00DC6081" w:rsidP="00DC6081">
      <w:pPr>
        <w:pStyle w:val="Frspaiere"/>
        <w:ind w:left="-1134" w:right="-709" w:firstLine="567"/>
        <w:jc w:val="both"/>
        <w:rPr>
          <w:rFonts w:eastAsia="Times New Roman"/>
          <w:sz w:val="26"/>
          <w:szCs w:val="26"/>
          <w:lang w:eastAsia="ro-RO"/>
        </w:rPr>
      </w:pPr>
      <w:r w:rsidRPr="00E361E5">
        <w:rPr>
          <w:rFonts w:eastAsia="Times New Roman"/>
          <w:sz w:val="26"/>
          <w:szCs w:val="26"/>
          <w:lang w:eastAsia="ro-RO"/>
        </w:rPr>
        <w:t xml:space="preserve">Hidrantii </w:t>
      </w:r>
      <w:proofErr w:type="spellStart"/>
      <w:r w:rsidRPr="00E361E5">
        <w:rPr>
          <w:rFonts w:eastAsia="Times New Roman"/>
          <w:sz w:val="26"/>
          <w:szCs w:val="26"/>
          <w:lang w:eastAsia="ro-RO"/>
        </w:rPr>
        <w:t>interiori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vor</w:t>
      </w:r>
      <w:proofErr w:type="spellEnd"/>
      <w:r w:rsidRPr="00E361E5">
        <w:rPr>
          <w:rFonts w:eastAsia="Times New Roman"/>
          <w:sz w:val="26"/>
          <w:szCs w:val="26"/>
          <w:lang w:eastAsia="ro-RO"/>
        </w:rPr>
        <w:t xml:space="preserve"> fi </w:t>
      </w:r>
      <w:proofErr w:type="spellStart"/>
      <w:r w:rsidRPr="00E361E5">
        <w:rPr>
          <w:rFonts w:eastAsia="Times New Roman"/>
          <w:sz w:val="26"/>
          <w:szCs w:val="26"/>
          <w:lang w:eastAsia="ro-RO"/>
        </w:rPr>
        <w:t>amplasati</w:t>
      </w:r>
      <w:proofErr w:type="spellEnd"/>
      <w:r w:rsidRPr="00E361E5">
        <w:rPr>
          <w:rFonts w:eastAsia="Times New Roman"/>
          <w:sz w:val="26"/>
          <w:szCs w:val="26"/>
          <w:lang w:eastAsia="ro-RO"/>
        </w:rPr>
        <w:t xml:space="preserve"> in </w:t>
      </w:r>
      <w:proofErr w:type="spellStart"/>
      <w:r w:rsidRPr="00E361E5">
        <w:rPr>
          <w:rFonts w:eastAsia="Times New Roman"/>
          <w:sz w:val="26"/>
          <w:szCs w:val="26"/>
          <w:lang w:eastAsia="ro-RO"/>
        </w:rPr>
        <w:t>locuri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vizibile</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si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usor</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accesibile</w:t>
      </w:r>
      <w:proofErr w:type="spellEnd"/>
      <w:r w:rsidRPr="00E361E5">
        <w:rPr>
          <w:rFonts w:eastAsia="Times New Roman"/>
          <w:sz w:val="26"/>
          <w:szCs w:val="26"/>
          <w:lang w:eastAsia="ro-RO"/>
        </w:rPr>
        <w:t xml:space="preserve"> in </w:t>
      </w:r>
      <w:proofErr w:type="spellStart"/>
      <w:r w:rsidRPr="00E361E5">
        <w:rPr>
          <w:rFonts w:eastAsia="Times New Roman"/>
          <w:sz w:val="26"/>
          <w:szCs w:val="26"/>
          <w:lang w:eastAsia="ro-RO"/>
        </w:rPr>
        <w:t>caz</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incendiu</w:t>
      </w:r>
      <w:proofErr w:type="spellEnd"/>
      <w:r w:rsidRPr="00E361E5">
        <w:rPr>
          <w:rFonts w:eastAsia="Times New Roman"/>
          <w:sz w:val="26"/>
          <w:szCs w:val="26"/>
          <w:lang w:eastAsia="ro-RO"/>
        </w:rPr>
        <w:t xml:space="preserve">. </w:t>
      </w:r>
    </w:p>
    <w:p w14:paraId="22896BBD" w14:textId="77777777" w:rsidR="00DC6081" w:rsidRPr="00E361E5" w:rsidRDefault="00DC6081" w:rsidP="00DC6081">
      <w:pPr>
        <w:pStyle w:val="Frspaiere"/>
        <w:ind w:left="-1134" w:right="-709" w:firstLine="567"/>
        <w:jc w:val="both"/>
        <w:rPr>
          <w:rFonts w:eastAsia="Times New Roman"/>
          <w:sz w:val="26"/>
          <w:szCs w:val="26"/>
          <w:lang w:eastAsia="ro-RO"/>
        </w:rPr>
      </w:pPr>
      <w:proofErr w:type="spellStart"/>
      <w:r w:rsidRPr="00E361E5">
        <w:rPr>
          <w:rFonts w:eastAsia="Times New Roman"/>
          <w:sz w:val="26"/>
          <w:szCs w:val="26"/>
          <w:lang w:eastAsia="ro-RO"/>
        </w:rPr>
        <w:t>Montajul</w:t>
      </w:r>
      <w:proofErr w:type="spellEnd"/>
      <w:r w:rsidRPr="00E361E5">
        <w:rPr>
          <w:rFonts w:eastAsia="Times New Roman"/>
          <w:sz w:val="26"/>
          <w:szCs w:val="26"/>
          <w:lang w:eastAsia="ro-RO"/>
        </w:rPr>
        <w:t xml:space="preserve"> se </w:t>
      </w:r>
      <w:proofErr w:type="spellStart"/>
      <w:r w:rsidRPr="00E361E5">
        <w:rPr>
          <w:rFonts w:eastAsia="Times New Roman"/>
          <w:sz w:val="26"/>
          <w:szCs w:val="26"/>
          <w:lang w:eastAsia="ro-RO"/>
        </w:rPr>
        <w:t>va</w:t>
      </w:r>
      <w:proofErr w:type="spellEnd"/>
      <w:r w:rsidRPr="00E361E5">
        <w:rPr>
          <w:rFonts w:eastAsia="Times New Roman"/>
          <w:sz w:val="26"/>
          <w:szCs w:val="26"/>
          <w:lang w:eastAsia="ro-RO"/>
        </w:rPr>
        <w:t xml:space="preserve"> face in in </w:t>
      </w:r>
      <w:proofErr w:type="spellStart"/>
      <w:r w:rsidRPr="00E361E5">
        <w:rPr>
          <w:rFonts w:eastAsia="Times New Roman"/>
          <w:sz w:val="26"/>
          <w:szCs w:val="26"/>
          <w:lang w:eastAsia="ro-RO"/>
        </w:rPr>
        <w:t>cutii</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hidranti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astfel</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incat</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robinetele</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deschidere</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sa</w:t>
      </w:r>
      <w:proofErr w:type="spellEnd"/>
      <w:r w:rsidRPr="00E361E5">
        <w:rPr>
          <w:rFonts w:eastAsia="Times New Roman"/>
          <w:sz w:val="26"/>
          <w:szCs w:val="26"/>
          <w:lang w:eastAsia="ro-RO"/>
        </w:rPr>
        <w:t xml:space="preserve"> fie la  maxim 1,50 m de </w:t>
      </w:r>
      <w:proofErr w:type="spellStart"/>
      <w:r w:rsidRPr="00E361E5">
        <w:rPr>
          <w:rFonts w:eastAsia="Times New Roman"/>
          <w:sz w:val="26"/>
          <w:szCs w:val="26"/>
          <w:lang w:eastAsia="ro-RO"/>
        </w:rPr>
        <w:t>pardoseala</w:t>
      </w:r>
      <w:proofErr w:type="spellEnd"/>
      <w:r w:rsidRPr="00E361E5">
        <w:rPr>
          <w:rFonts w:eastAsia="Times New Roman"/>
          <w:sz w:val="26"/>
          <w:szCs w:val="26"/>
          <w:lang w:eastAsia="ro-RO"/>
        </w:rPr>
        <w:t>.</w:t>
      </w:r>
    </w:p>
    <w:p w14:paraId="0CF705F5" w14:textId="7FBCA9EE" w:rsidR="00DC6081" w:rsidRDefault="00DC6081" w:rsidP="00DC6081">
      <w:pPr>
        <w:pStyle w:val="Frspaiere"/>
        <w:ind w:left="-1134" w:right="-709" w:firstLine="567"/>
        <w:jc w:val="both"/>
        <w:rPr>
          <w:rFonts w:eastAsia="Times New Roman"/>
          <w:sz w:val="26"/>
          <w:szCs w:val="26"/>
          <w:lang w:eastAsia="ro-RO"/>
        </w:rPr>
      </w:pPr>
      <w:proofErr w:type="spellStart"/>
      <w:r w:rsidRPr="00E361E5">
        <w:rPr>
          <w:rFonts w:eastAsia="Times New Roman"/>
          <w:sz w:val="26"/>
          <w:szCs w:val="26"/>
          <w:lang w:eastAsia="ro-RO"/>
        </w:rPr>
        <w:t>Conductele</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distributie</w:t>
      </w:r>
      <w:proofErr w:type="spellEnd"/>
      <w:r w:rsidRPr="00E361E5">
        <w:rPr>
          <w:rFonts w:eastAsia="Times New Roman"/>
          <w:sz w:val="26"/>
          <w:szCs w:val="26"/>
          <w:lang w:eastAsia="ro-RO"/>
        </w:rPr>
        <w:t xml:space="preserve"> a </w:t>
      </w:r>
      <w:proofErr w:type="spellStart"/>
      <w:r w:rsidRPr="00E361E5">
        <w:rPr>
          <w:rFonts w:eastAsia="Times New Roman"/>
          <w:sz w:val="26"/>
          <w:szCs w:val="26"/>
          <w:lang w:eastAsia="ro-RO"/>
        </w:rPr>
        <w:t>apei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vor</w:t>
      </w:r>
      <w:proofErr w:type="spellEnd"/>
      <w:r w:rsidRPr="00E361E5">
        <w:rPr>
          <w:rFonts w:eastAsia="Times New Roman"/>
          <w:sz w:val="26"/>
          <w:szCs w:val="26"/>
          <w:lang w:eastAsia="ro-RO"/>
        </w:rPr>
        <w:t xml:space="preserve"> fi </w:t>
      </w:r>
      <w:proofErr w:type="spellStart"/>
      <w:r w:rsidRPr="00E361E5">
        <w:rPr>
          <w:rFonts w:eastAsia="Times New Roman"/>
          <w:sz w:val="26"/>
          <w:szCs w:val="26"/>
          <w:lang w:eastAsia="ro-RO"/>
        </w:rPr>
        <w:t>realizate</w:t>
      </w:r>
      <w:proofErr w:type="spellEnd"/>
      <w:r w:rsidRPr="00E361E5">
        <w:rPr>
          <w:rFonts w:eastAsia="Times New Roman"/>
          <w:sz w:val="26"/>
          <w:szCs w:val="26"/>
          <w:lang w:eastAsia="ro-RO"/>
        </w:rPr>
        <w:t xml:space="preserve"> din </w:t>
      </w:r>
      <w:proofErr w:type="spellStart"/>
      <w:r w:rsidRPr="00E361E5">
        <w:rPr>
          <w:rFonts w:eastAsia="Times New Roman"/>
          <w:sz w:val="26"/>
          <w:szCs w:val="26"/>
          <w:lang w:eastAsia="ro-RO"/>
        </w:rPr>
        <w:t>teava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neagra</w:t>
      </w:r>
      <w:proofErr w:type="spellEnd"/>
      <w:r w:rsidR="00E361E5" w:rsidRPr="00E361E5">
        <w:rPr>
          <w:rFonts w:eastAsia="Times New Roman"/>
          <w:sz w:val="26"/>
          <w:szCs w:val="26"/>
          <w:lang w:eastAsia="ro-RO"/>
        </w:rPr>
        <w:t xml:space="preserve"> </w:t>
      </w:r>
      <w:proofErr w:type="spellStart"/>
      <w:r w:rsidR="00E361E5" w:rsidRPr="00E361E5">
        <w:rPr>
          <w:rFonts w:eastAsia="Times New Roman"/>
          <w:sz w:val="26"/>
          <w:szCs w:val="26"/>
          <w:lang w:eastAsia="ro-RO"/>
        </w:rPr>
        <w:t>sau</w:t>
      </w:r>
      <w:proofErr w:type="spellEnd"/>
      <w:r w:rsidR="00E361E5" w:rsidRPr="00E361E5">
        <w:rPr>
          <w:rFonts w:eastAsia="Times New Roman"/>
          <w:sz w:val="26"/>
          <w:szCs w:val="26"/>
          <w:lang w:eastAsia="ro-RO"/>
        </w:rPr>
        <w:t xml:space="preserve"> </w:t>
      </w:r>
      <w:proofErr w:type="spellStart"/>
      <w:r w:rsidR="00E361E5" w:rsidRPr="00E361E5">
        <w:rPr>
          <w:rFonts w:eastAsia="Times New Roman"/>
          <w:sz w:val="26"/>
          <w:szCs w:val="26"/>
          <w:lang w:eastAsia="ro-RO"/>
        </w:rPr>
        <w:t>zincată</w:t>
      </w:r>
      <w:proofErr w:type="spellEnd"/>
      <w:r w:rsidRPr="00E361E5">
        <w:rPr>
          <w:rFonts w:eastAsia="Times New Roman"/>
          <w:sz w:val="26"/>
          <w:szCs w:val="26"/>
          <w:lang w:eastAsia="ro-RO"/>
        </w:rPr>
        <w:t xml:space="preserve"> din </w:t>
      </w:r>
      <w:proofErr w:type="spellStart"/>
      <w:r w:rsidRPr="00E361E5">
        <w:rPr>
          <w:rFonts w:eastAsia="Times New Roman"/>
          <w:sz w:val="26"/>
          <w:szCs w:val="26"/>
          <w:lang w:eastAsia="ro-RO"/>
        </w:rPr>
        <w:t>otel</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Dn</w:t>
      </w:r>
      <w:proofErr w:type="spellEnd"/>
      <w:r w:rsidRPr="00E361E5">
        <w:rPr>
          <w:rFonts w:eastAsia="Times New Roman"/>
          <w:sz w:val="26"/>
          <w:szCs w:val="26"/>
          <w:lang w:eastAsia="ro-RO"/>
        </w:rPr>
        <w:t xml:space="preserve"> 2 1/2”.  </w:t>
      </w:r>
      <w:proofErr w:type="spellStart"/>
      <w:r w:rsidRPr="00E361E5">
        <w:rPr>
          <w:rFonts w:eastAsia="Times New Roman"/>
          <w:sz w:val="26"/>
          <w:szCs w:val="26"/>
          <w:lang w:eastAsia="ro-RO"/>
        </w:rPr>
        <w:t>Instalatia</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hidranti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va</w:t>
      </w:r>
      <w:proofErr w:type="spellEnd"/>
      <w:r w:rsidRPr="00E361E5">
        <w:rPr>
          <w:rFonts w:eastAsia="Times New Roman"/>
          <w:sz w:val="26"/>
          <w:szCs w:val="26"/>
          <w:lang w:eastAsia="ro-RO"/>
        </w:rPr>
        <w:t xml:space="preserve"> fi </w:t>
      </w:r>
      <w:proofErr w:type="spellStart"/>
      <w:r w:rsidRPr="00E361E5">
        <w:rPr>
          <w:rFonts w:eastAsia="Times New Roman"/>
          <w:sz w:val="26"/>
          <w:szCs w:val="26"/>
          <w:lang w:eastAsia="ro-RO"/>
        </w:rPr>
        <w:t>alimentata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prin</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intermediul</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unui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grup</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pompare</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Retelele</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lastRenderedPageBreak/>
        <w:t>interioare</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distributie</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vor</w:t>
      </w:r>
      <w:proofErr w:type="spellEnd"/>
      <w:r w:rsidRPr="00E361E5">
        <w:rPr>
          <w:rFonts w:eastAsia="Times New Roman"/>
          <w:sz w:val="26"/>
          <w:szCs w:val="26"/>
          <w:lang w:eastAsia="ro-RO"/>
        </w:rPr>
        <w:t xml:space="preserve"> fi </w:t>
      </w:r>
      <w:proofErr w:type="spellStart"/>
      <w:r w:rsidRPr="00E361E5">
        <w:rPr>
          <w:rFonts w:eastAsia="Times New Roman"/>
          <w:sz w:val="26"/>
          <w:szCs w:val="26"/>
          <w:lang w:eastAsia="ro-RO"/>
        </w:rPr>
        <w:t>prevazute</w:t>
      </w:r>
      <w:proofErr w:type="spellEnd"/>
      <w:r w:rsidRPr="00E361E5">
        <w:rPr>
          <w:rFonts w:eastAsia="Times New Roman"/>
          <w:sz w:val="26"/>
          <w:szCs w:val="26"/>
          <w:lang w:eastAsia="ro-RO"/>
        </w:rPr>
        <w:t xml:space="preserve"> cu </w:t>
      </w:r>
      <w:proofErr w:type="spellStart"/>
      <w:r w:rsidRPr="00E361E5">
        <w:rPr>
          <w:rFonts w:eastAsia="Times New Roman"/>
          <w:sz w:val="26"/>
          <w:szCs w:val="26"/>
          <w:lang w:eastAsia="ro-RO"/>
        </w:rPr>
        <w:t>armaturi</w:t>
      </w:r>
      <w:proofErr w:type="spellEnd"/>
      <w:r w:rsidRPr="00E361E5">
        <w:rPr>
          <w:rFonts w:eastAsia="Times New Roman"/>
          <w:sz w:val="26"/>
          <w:szCs w:val="26"/>
          <w:lang w:eastAsia="ro-RO"/>
        </w:rPr>
        <w:t xml:space="preserve"> de </w:t>
      </w:r>
      <w:proofErr w:type="spellStart"/>
      <w:r w:rsidRPr="00E361E5">
        <w:rPr>
          <w:rFonts w:eastAsia="Times New Roman"/>
          <w:sz w:val="26"/>
          <w:szCs w:val="26"/>
          <w:lang w:eastAsia="ro-RO"/>
        </w:rPr>
        <w:t>inchidere</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retinere</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golire</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si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aerisire</w:t>
      </w:r>
      <w:proofErr w:type="spellEnd"/>
      <w:r w:rsidRPr="00E361E5">
        <w:rPr>
          <w:rFonts w:eastAsia="Times New Roman"/>
          <w:sz w:val="26"/>
          <w:szCs w:val="26"/>
          <w:lang w:eastAsia="ro-RO"/>
        </w:rPr>
        <w:t xml:space="preserve">, precum </w:t>
      </w:r>
      <w:proofErr w:type="spellStart"/>
      <w:r w:rsidRPr="00E361E5">
        <w:rPr>
          <w:rFonts w:eastAsia="Times New Roman"/>
          <w:sz w:val="26"/>
          <w:szCs w:val="26"/>
          <w:lang w:eastAsia="ro-RO"/>
        </w:rPr>
        <w:t>si</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manometre</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pentru</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citirea</w:t>
      </w:r>
      <w:proofErr w:type="spellEnd"/>
      <w:r w:rsidRPr="00E361E5">
        <w:rPr>
          <w:rFonts w:eastAsia="Times New Roman"/>
          <w:sz w:val="26"/>
          <w:szCs w:val="26"/>
          <w:lang w:eastAsia="ro-RO"/>
        </w:rPr>
        <w:t xml:space="preserve"> </w:t>
      </w:r>
      <w:proofErr w:type="spellStart"/>
      <w:r w:rsidRPr="00E361E5">
        <w:rPr>
          <w:rFonts w:eastAsia="Times New Roman"/>
          <w:sz w:val="26"/>
          <w:szCs w:val="26"/>
          <w:lang w:eastAsia="ro-RO"/>
        </w:rPr>
        <w:t>presiunii</w:t>
      </w:r>
      <w:proofErr w:type="spellEnd"/>
      <w:r w:rsidRPr="00E361E5">
        <w:rPr>
          <w:rFonts w:eastAsia="Times New Roman"/>
          <w:sz w:val="26"/>
          <w:szCs w:val="26"/>
          <w:lang w:eastAsia="ro-RO"/>
        </w:rPr>
        <w:t>.</w:t>
      </w:r>
    </w:p>
    <w:p w14:paraId="03D001F5" w14:textId="77777777" w:rsidR="002D5DBC" w:rsidRPr="00A3707E" w:rsidRDefault="002D5DBC" w:rsidP="00A3707E">
      <w:pPr>
        <w:pStyle w:val="Frspaiere"/>
      </w:pPr>
    </w:p>
    <w:p w14:paraId="7BAC48BD" w14:textId="3942BBA7" w:rsidR="00DC6081" w:rsidRPr="002D5DBC" w:rsidRDefault="00E361E5" w:rsidP="00DC6081">
      <w:pPr>
        <w:pStyle w:val="Frspaiere"/>
        <w:ind w:left="-1134" w:right="-709" w:firstLine="567"/>
        <w:jc w:val="both"/>
        <w:rPr>
          <w:rFonts w:eastAsia="Times New Roman"/>
          <w:b/>
          <w:bCs/>
          <w:sz w:val="26"/>
          <w:szCs w:val="26"/>
          <w:lang w:eastAsia="ro-RO"/>
        </w:rPr>
      </w:pPr>
      <w:proofErr w:type="spellStart"/>
      <w:r w:rsidRPr="002D5DBC">
        <w:rPr>
          <w:rFonts w:eastAsia="Times New Roman"/>
          <w:b/>
          <w:bCs/>
          <w:sz w:val="26"/>
          <w:szCs w:val="26"/>
          <w:lang w:eastAsia="ro-RO"/>
        </w:rPr>
        <w:t>T</w:t>
      </w:r>
      <w:r w:rsidR="00DC6081" w:rsidRPr="002D5DBC">
        <w:rPr>
          <w:rFonts w:eastAsia="Times New Roman"/>
          <w:b/>
          <w:bCs/>
          <w:sz w:val="26"/>
          <w:szCs w:val="26"/>
          <w:lang w:eastAsia="ro-RO"/>
        </w:rPr>
        <w:t>ipul</w:t>
      </w:r>
      <w:proofErr w:type="spellEnd"/>
      <w:r w:rsidR="00DC6081" w:rsidRPr="002D5DBC">
        <w:rPr>
          <w:rFonts w:eastAsia="Times New Roman"/>
          <w:b/>
          <w:bCs/>
          <w:sz w:val="26"/>
          <w:szCs w:val="26"/>
          <w:lang w:eastAsia="ro-RO"/>
        </w:rPr>
        <w:t xml:space="preserve"> </w:t>
      </w:r>
      <w:proofErr w:type="spellStart"/>
      <w:r w:rsidR="00DC6081" w:rsidRPr="002D5DBC">
        <w:rPr>
          <w:rFonts w:eastAsia="Times New Roman"/>
          <w:b/>
          <w:bCs/>
          <w:sz w:val="26"/>
          <w:szCs w:val="26"/>
          <w:lang w:eastAsia="ro-RO"/>
        </w:rPr>
        <w:t>normat</w:t>
      </w:r>
      <w:proofErr w:type="spellEnd"/>
      <w:r w:rsidR="00DC6081" w:rsidRPr="002D5DBC">
        <w:rPr>
          <w:rFonts w:eastAsia="Times New Roman"/>
          <w:b/>
          <w:bCs/>
          <w:sz w:val="26"/>
          <w:szCs w:val="26"/>
          <w:lang w:eastAsia="ro-RO"/>
        </w:rPr>
        <w:t xml:space="preserve"> de </w:t>
      </w:r>
      <w:proofErr w:type="spellStart"/>
      <w:r w:rsidR="00DC6081" w:rsidRPr="002D5DBC">
        <w:rPr>
          <w:rFonts w:eastAsia="Times New Roman"/>
          <w:b/>
          <w:bCs/>
          <w:sz w:val="26"/>
          <w:szCs w:val="26"/>
          <w:lang w:eastAsia="ro-RO"/>
        </w:rPr>
        <w:t>functionare</w:t>
      </w:r>
      <w:proofErr w:type="spellEnd"/>
    </w:p>
    <w:p w14:paraId="1B6F7878" w14:textId="77777777" w:rsidR="00DC6081" w:rsidRPr="002D5DBC" w:rsidRDefault="00DC6081" w:rsidP="00DC6081">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Timpul</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intervenţie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este</w:t>
      </w:r>
      <w:proofErr w:type="spellEnd"/>
      <w:r w:rsidRPr="002D5DBC">
        <w:rPr>
          <w:rFonts w:eastAsia="Times New Roman"/>
          <w:sz w:val="26"/>
          <w:szCs w:val="26"/>
          <w:lang w:eastAsia="ro-RO"/>
        </w:rPr>
        <w:t xml:space="preserve"> de 10  minute, conform </w:t>
      </w:r>
      <w:proofErr w:type="spellStart"/>
      <w:r w:rsidRPr="002D5DBC">
        <w:rPr>
          <w:rFonts w:eastAsia="Times New Roman"/>
          <w:sz w:val="26"/>
          <w:szCs w:val="26"/>
          <w:lang w:eastAsia="ro-RO"/>
        </w:rPr>
        <w:t>normativ</w:t>
      </w:r>
      <w:proofErr w:type="spellEnd"/>
      <w:r w:rsidRPr="002D5DBC">
        <w:rPr>
          <w:rFonts w:eastAsia="Times New Roman"/>
          <w:sz w:val="26"/>
          <w:szCs w:val="26"/>
          <w:lang w:eastAsia="ro-RO"/>
        </w:rPr>
        <w:t xml:space="preserve"> P118/2-2013, art. 4.35 </w:t>
      </w:r>
      <w:proofErr w:type="spellStart"/>
      <w:r w:rsidRPr="002D5DBC">
        <w:rPr>
          <w:rFonts w:eastAsia="Times New Roman"/>
          <w:sz w:val="26"/>
          <w:szCs w:val="26"/>
          <w:lang w:eastAsia="ro-RO"/>
        </w:rPr>
        <w:t>aliniat</w:t>
      </w:r>
      <w:proofErr w:type="spellEnd"/>
      <w:r w:rsidRPr="002D5DBC">
        <w:rPr>
          <w:rFonts w:eastAsia="Times New Roman"/>
          <w:sz w:val="26"/>
          <w:szCs w:val="26"/>
          <w:lang w:eastAsia="ro-RO"/>
        </w:rPr>
        <w:t xml:space="preserve"> d.</w:t>
      </w:r>
    </w:p>
    <w:p w14:paraId="6D9E9726"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 </w:t>
      </w:r>
      <w:proofErr w:type="spellStart"/>
      <w:r w:rsidRPr="002D5DBC">
        <w:rPr>
          <w:rFonts w:eastAsia="Times New Roman"/>
          <w:sz w:val="26"/>
          <w:szCs w:val="26"/>
          <w:lang w:eastAsia="ro-RO"/>
        </w:rPr>
        <w:t>debitul</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calcul</w:t>
      </w:r>
      <w:proofErr w:type="spellEnd"/>
      <w:r w:rsidRPr="002D5DBC">
        <w:rPr>
          <w:rFonts w:eastAsia="Times New Roman"/>
          <w:sz w:val="26"/>
          <w:szCs w:val="26"/>
          <w:lang w:eastAsia="ro-RO"/>
        </w:rPr>
        <w:t xml:space="preserve"> al </w:t>
      </w:r>
      <w:proofErr w:type="spellStart"/>
      <w:r w:rsidRPr="002D5DBC">
        <w:rPr>
          <w:rFonts w:eastAsia="Times New Roman"/>
          <w:sz w:val="26"/>
          <w:szCs w:val="26"/>
          <w:lang w:eastAsia="ro-RO"/>
        </w:rPr>
        <w:t>instalatiei</w:t>
      </w:r>
      <w:proofErr w:type="spellEnd"/>
      <w:r w:rsidRPr="002D5DBC">
        <w:rPr>
          <w:rFonts w:eastAsia="Times New Roman"/>
          <w:sz w:val="26"/>
          <w:szCs w:val="26"/>
          <w:lang w:eastAsia="ro-RO"/>
        </w:rPr>
        <w:t>: 1x 2,1 l/s = 2,1 l/s;</w:t>
      </w:r>
    </w:p>
    <w:p w14:paraId="781974CD"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 </w:t>
      </w:r>
      <w:proofErr w:type="spellStart"/>
      <w:r w:rsidRPr="002D5DBC">
        <w:rPr>
          <w:rFonts w:eastAsia="Times New Roman"/>
          <w:sz w:val="26"/>
          <w:szCs w:val="26"/>
          <w:lang w:eastAsia="ro-RO"/>
        </w:rPr>
        <w:t>timpul</w:t>
      </w:r>
      <w:proofErr w:type="spellEnd"/>
      <w:r w:rsidRPr="002D5DBC">
        <w:rPr>
          <w:rFonts w:eastAsia="Times New Roman"/>
          <w:sz w:val="26"/>
          <w:szCs w:val="26"/>
          <w:lang w:eastAsia="ro-RO"/>
        </w:rPr>
        <w:t xml:space="preserve"> minim de </w:t>
      </w:r>
      <w:proofErr w:type="spellStart"/>
      <w:r w:rsidRPr="002D5DBC">
        <w:rPr>
          <w:rFonts w:eastAsia="Times New Roman"/>
          <w:sz w:val="26"/>
          <w:szCs w:val="26"/>
          <w:lang w:eastAsia="ro-RO"/>
        </w:rPr>
        <w:t>functionare</w:t>
      </w:r>
      <w:proofErr w:type="spellEnd"/>
      <w:r w:rsidRPr="002D5DBC">
        <w:rPr>
          <w:rFonts w:eastAsia="Times New Roman"/>
          <w:sz w:val="26"/>
          <w:szCs w:val="26"/>
          <w:lang w:eastAsia="ro-RO"/>
        </w:rPr>
        <w:t xml:space="preserve">: 10 minute (conf. art. 4.35 </w:t>
      </w:r>
      <w:proofErr w:type="spellStart"/>
      <w:r w:rsidRPr="002D5DBC">
        <w:rPr>
          <w:rFonts w:eastAsia="Times New Roman"/>
          <w:sz w:val="26"/>
          <w:szCs w:val="26"/>
          <w:lang w:eastAsia="ro-RO"/>
        </w:rPr>
        <w:t>lit.d</w:t>
      </w:r>
      <w:proofErr w:type="spellEnd"/>
      <w:r w:rsidRPr="002D5DBC">
        <w:rPr>
          <w:rFonts w:eastAsia="Times New Roman"/>
          <w:sz w:val="26"/>
          <w:szCs w:val="26"/>
          <w:lang w:eastAsia="ro-RO"/>
        </w:rPr>
        <w:t xml:space="preserve">) din </w:t>
      </w:r>
      <w:proofErr w:type="spellStart"/>
      <w:r w:rsidRPr="002D5DBC">
        <w:rPr>
          <w:rFonts w:eastAsia="Times New Roman"/>
          <w:sz w:val="26"/>
          <w:szCs w:val="26"/>
          <w:lang w:eastAsia="ro-RO"/>
        </w:rPr>
        <w:t>Normativul</w:t>
      </w:r>
      <w:proofErr w:type="spellEnd"/>
      <w:r w:rsidRPr="002D5DBC">
        <w:rPr>
          <w:rFonts w:eastAsia="Times New Roman"/>
          <w:sz w:val="26"/>
          <w:szCs w:val="26"/>
          <w:lang w:eastAsia="ro-RO"/>
        </w:rPr>
        <w:t xml:space="preserve"> P 118/2-2013).</w:t>
      </w:r>
    </w:p>
    <w:p w14:paraId="03A2E12D"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 </w:t>
      </w:r>
      <w:proofErr w:type="spellStart"/>
      <w:r w:rsidRPr="002D5DBC">
        <w:rPr>
          <w:rFonts w:eastAsia="Times New Roman"/>
          <w:sz w:val="26"/>
          <w:szCs w:val="26"/>
          <w:lang w:eastAsia="ro-RO"/>
        </w:rPr>
        <w:t>tipul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hidrantilor</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furtun</w:t>
      </w:r>
      <w:proofErr w:type="spellEnd"/>
      <w:r w:rsidRPr="002D5DBC">
        <w:rPr>
          <w:rFonts w:eastAsia="Times New Roman"/>
          <w:sz w:val="26"/>
          <w:szCs w:val="26"/>
          <w:lang w:eastAsia="ro-RO"/>
        </w:rPr>
        <w:t xml:space="preserve"> plat  cu </w:t>
      </w:r>
      <w:proofErr w:type="spellStart"/>
      <w:r w:rsidRPr="002D5DBC">
        <w:rPr>
          <w:rFonts w:eastAsia="Times New Roman"/>
          <w:sz w:val="26"/>
          <w:szCs w:val="26"/>
          <w:lang w:eastAsia="ro-RO"/>
        </w:rPr>
        <w:t>lungimea</w:t>
      </w:r>
      <w:proofErr w:type="spellEnd"/>
      <w:r w:rsidRPr="002D5DBC">
        <w:rPr>
          <w:rFonts w:eastAsia="Times New Roman"/>
          <w:sz w:val="26"/>
          <w:szCs w:val="26"/>
          <w:lang w:eastAsia="ro-RO"/>
        </w:rPr>
        <w:t xml:space="preserve"> de 20 m;</w:t>
      </w:r>
    </w:p>
    <w:p w14:paraId="4C363B04"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 </w:t>
      </w:r>
      <w:proofErr w:type="spellStart"/>
      <w:r w:rsidRPr="002D5DBC">
        <w:rPr>
          <w:rFonts w:eastAsia="Times New Roman"/>
          <w:sz w:val="26"/>
          <w:szCs w:val="26"/>
          <w:lang w:eastAsia="ro-RO"/>
        </w:rPr>
        <w:t>teava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refulare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universală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a forma </w:t>
      </w:r>
      <w:proofErr w:type="spellStart"/>
      <w:r w:rsidRPr="002D5DBC">
        <w:rPr>
          <w:rFonts w:eastAsia="Times New Roman"/>
          <w:sz w:val="26"/>
          <w:szCs w:val="26"/>
          <w:lang w:eastAsia="ro-RO"/>
        </w:rPr>
        <w:t>si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dirija</w:t>
      </w:r>
      <w:proofErr w:type="spellEnd"/>
      <w:r w:rsidRPr="002D5DBC">
        <w:rPr>
          <w:rFonts w:eastAsia="Times New Roman"/>
          <w:sz w:val="26"/>
          <w:szCs w:val="26"/>
          <w:lang w:eastAsia="ro-RO"/>
        </w:rPr>
        <w:t xml:space="preserve"> jet compact, jet </w:t>
      </w:r>
      <w:proofErr w:type="spellStart"/>
      <w:r w:rsidRPr="002D5DBC">
        <w:rPr>
          <w:rFonts w:eastAsia="Times New Roman"/>
          <w:sz w:val="26"/>
          <w:szCs w:val="26"/>
          <w:lang w:eastAsia="ro-RO"/>
        </w:rPr>
        <w:t>pulverizat</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prevăzută</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robinet</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închidere</w:t>
      </w:r>
      <w:proofErr w:type="spellEnd"/>
      <w:r w:rsidRPr="002D5DBC">
        <w:rPr>
          <w:rFonts w:eastAsia="Times New Roman"/>
          <w:sz w:val="26"/>
          <w:szCs w:val="26"/>
          <w:lang w:eastAsia="ro-RO"/>
        </w:rPr>
        <w:t xml:space="preserve">. </w:t>
      </w:r>
    </w:p>
    <w:p w14:paraId="5782E909" w14:textId="77777777" w:rsidR="00DC6081" w:rsidRPr="002D5DBC" w:rsidRDefault="00DC6081" w:rsidP="00DC6081">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Bataia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eficace</w:t>
      </w:r>
      <w:proofErr w:type="spellEnd"/>
      <w:r w:rsidRPr="002D5DBC">
        <w:rPr>
          <w:rFonts w:eastAsia="Times New Roman"/>
          <w:sz w:val="26"/>
          <w:szCs w:val="26"/>
          <w:lang w:eastAsia="ro-RO"/>
        </w:rPr>
        <w:t xml:space="preserve"> a </w:t>
      </w:r>
      <w:proofErr w:type="spellStart"/>
      <w:r w:rsidRPr="002D5DBC">
        <w:rPr>
          <w:rFonts w:eastAsia="Times New Roman"/>
          <w:sz w:val="26"/>
          <w:szCs w:val="26"/>
          <w:lang w:eastAsia="ro-RO"/>
        </w:rPr>
        <w:t>unui</w:t>
      </w:r>
      <w:proofErr w:type="spellEnd"/>
      <w:r w:rsidRPr="002D5DBC">
        <w:rPr>
          <w:rFonts w:eastAsia="Times New Roman"/>
          <w:sz w:val="26"/>
          <w:szCs w:val="26"/>
          <w:lang w:eastAsia="ro-RO"/>
        </w:rPr>
        <w:t xml:space="preserve"> jet </w:t>
      </w:r>
      <w:proofErr w:type="spellStart"/>
      <w:r w:rsidRPr="002D5DBC">
        <w:rPr>
          <w:rFonts w:eastAsia="Times New Roman"/>
          <w:sz w:val="26"/>
          <w:szCs w:val="26"/>
          <w:lang w:eastAsia="ro-RO"/>
        </w:rPr>
        <w:t>trebuie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asigure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presiunea</w:t>
      </w:r>
      <w:proofErr w:type="spellEnd"/>
      <w:r w:rsidRPr="002D5DBC">
        <w:rPr>
          <w:rFonts w:eastAsia="Times New Roman"/>
          <w:sz w:val="26"/>
          <w:szCs w:val="26"/>
          <w:lang w:eastAsia="ro-RO"/>
        </w:rPr>
        <w:t xml:space="preserve"> de 2 bar, </w:t>
      </w:r>
      <w:proofErr w:type="spellStart"/>
      <w:r w:rsidRPr="002D5DBC">
        <w:rPr>
          <w:rFonts w:eastAsia="Times New Roman"/>
          <w:sz w:val="26"/>
          <w:szCs w:val="26"/>
          <w:lang w:eastAsia="ro-RO"/>
        </w:rPr>
        <w:t>urmatoarele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lungimi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minime</w:t>
      </w:r>
      <w:proofErr w:type="spellEnd"/>
      <w:r w:rsidRPr="002D5DBC">
        <w:rPr>
          <w:rFonts w:eastAsia="Times New Roman"/>
          <w:sz w:val="26"/>
          <w:szCs w:val="26"/>
          <w:lang w:eastAsia="ro-RO"/>
        </w:rPr>
        <w:t xml:space="preserve">, conf. </w:t>
      </w:r>
      <w:proofErr w:type="spellStart"/>
      <w:r w:rsidRPr="002D5DBC">
        <w:rPr>
          <w:rFonts w:eastAsia="Times New Roman"/>
          <w:sz w:val="26"/>
          <w:szCs w:val="26"/>
          <w:lang w:eastAsia="ro-RO"/>
        </w:rPr>
        <w:t>Normativ</w:t>
      </w:r>
      <w:proofErr w:type="spellEnd"/>
      <w:r w:rsidRPr="002D5DBC">
        <w:rPr>
          <w:rFonts w:eastAsia="Times New Roman"/>
          <w:sz w:val="26"/>
          <w:szCs w:val="26"/>
          <w:lang w:eastAsia="ro-RO"/>
        </w:rPr>
        <w:t xml:space="preserve"> P118/2-2013: </w:t>
      </w:r>
    </w:p>
    <w:p w14:paraId="5432DD47"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a) 10 </w:t>
      </w:r>
      <w:proofErr w:type="spellStart"/>
      <w:r w:rsidRPr="002D5DBC">
        <w:rPr>
          <w:rFonts w:eastAsia="Times New Roman"/>
          <w:sz w:val="26"/>
          <w:szCs w:val="26"/>
          <w:lang w:eastAsia="ro-RO"/>
        </w:rPr>
        <w:t>metri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jetul</w:t>
      </w:r>
      <w:proofErr w:type="spellEnd"/>
      <w:r w:rsidRPr="002D5DBC">
        <w:rPr>
          <w:rFonts w:eastAsia="Times New Roman"/>
          <w:sz w:val="26"/>
          <w:szCs w:val="26"/>
          <w:lang w:eastAsia="ro-RO"/>
        </w:rPr>
        <w:t xml:space="preserve"> compact; </w:t>
      </w:r>
    </w:p>
    <w:p w14:paraId="3E5FD2EC"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b) 6 </w:t>
      </w:r>
      <w:proofErr w:type="spellStart"/>
      <w:r w:rsidRPr="002D5DBC">
        <w:rPr>
          <w:rFonts w:eastAsia="Times New Roman"/>
          <w:sz w:val="26"/>
          <w:szCs w:val="26"/>
          <w:lang w:eastAsia="ro-RO"/>
        </w:rPr>
        <w:t>metri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jetul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pulverizat</w:t>
      </w:r>
      <w:proofErr w:type="spellEnd"/>
      <w:r w:rsidRPr="002D5DBC">
        <w:rPr>
          <w:rFonts w:eastAsia="Times New Roman"/>
          <w:sz w:val="26"/>
          <w:szCs w:val="26"/>
          <w:lang w:eastAsia="ro-RO"/>
        </w:rPr>
        <w:t xml:space="preserve"> sub forma de </w:t>
      </w:r>
      <w:proofErr w:type="spellStart"/>
      <w:r w:rsidRPr="002D5DBC">
        <w:rPr>
          <w:rFonts w:eastAsia="Times New Roman"/>
          <w:sz w:val="26"/>
          <w:szCs w:val="26"/>
          <w:lang w:eastAsia="ro-RO"/>
        </w:rPr>
        <w:t>perdea</w:t>
      </w:r>
      <w:proofErr w:type="spellEnd"/>
      <w:r w:rsidRPr="002D5DBC">
        <w:rPr>
          <w:rFonts w:eastAsia="Times New Roman"/>
          <w:sz w:val="26"/>
          <w:szCs w:val="26"/>
          <w:lang w:eastAsia="ro-RO"/>
        </w:rPr>
        <w:t>;</w:t>
      </w:r>
    </w:p>
    <w:p w14:paraId="7D2B7150"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c) 3 </w:t>
      </w:r>
      <w:proofErr w:type="spellStart"/>
      <w:r w:rsidRPr="002D5DBC">
        <w:rPr>
          <w:rFonts w:eastAsia="Times New Roman"/>
          <w:sz w:val="26"/>
          <w:szCs w:val="26"/>
          <w:lang w:eastAsia="ro-RO"/>
        </w:rPr>
        <w:t>metri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jetul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pulverizat</w:t>
      </w:r>
      <w:proofErr w:type="spellEnd"/>
      <w:r w:rsidRPr="002D5DBC">
        <w:rPr>
          <w:rFonts w:eastAsia="Times New Roman"/>
          <w:sz w:val="26"/>
          <w:szCs w:val="26"/>
          <w:lang w:eastAsia="ro-RO"/>
        </w:rPr>
        <w:t xml:space="preserve"> conic;</w:t>
      </w:r>
    </w:p>
    <w:p w14:paraId="4DA40E18"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In </w:t>
      </w:r>
      <w:proofErr w:type="spellStart"/>
      <w:r w:rsidRPr="002D5DBC">
        <w:rPr>
          <w:rFonts w:eastAsia="Times New Roman"/>
          <w:sz w:val="26"/>
          <w:szCs w:val="26"/>
          <w:lang w:eastAsia="ro-RO"/>
        </w:rPr>
        <w:t>conformitate</w:t>
      </w:r>
      <w:proofErr w:type="spellEnd"/>
      <w:r w:rsidRPr="002D5DBC">
        <w:rPr>
          <w:rFonts w:eastAsia="Times New Roman"/>
          <w:sz w:val="26"/>
          <w:szCs w:val="26"/>
          <w:lang w:eastAsia="ro-RO"/>
        </w:rPr>
        <w:t xml:space="preserve"> cu art. 4.47. din </w:t>
      </w:r>
      <w:proofErr w:type="spellStart"/>
      <w:r w:rsidRPr="002D5DBC">
        <w:rPr>
          <w:rFonts w:eastAsia="Times New Roman"/>
          <w:sz w:val="26"/>
          <w:szCs w:val="26"/>
          <w:lang w:eastAsia="ro-RO"/>
        </w:rPr>
        <w:t>Normativ</w:t>
      </w:r>
      <w:proofErr w:type="spellEnd"/>
      <w:r w:rsidRPr="002D5DBC">
        <w:rPr>
          <w:rFonts w:eastAsia="Times New Roman"/>
          <w:sz w:val="26"/>
          <w:szCs w:val="26"/>
          <w:lang w:eastAsia="ro-RO"/>
        </w:rPr>
        <w:t xml:space="preserve"> P118/3-2013, </w:t>
      </w:r>
      <w:proofErr w:type="spellStart"/>
      <w:r w:rsidRPr="002D5DBC">
        <w:rPr>
          <w:rFonts w:eastAsia="Times New Roman"/>
          <w:sz w:val="26"/>
          <w:szCs w:val="26"/>
          <w:lang w:eastAsia="ro-RO"/>
        </w:rPr>
        <w:t>instalatiile</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hidranti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interiori</w:t>
      </w:r>
      <w:proofErr w:type="spellEnd"/>
      <w:r w:rsidRPr="002D5DBC">
        <w:rPr>
          <w:rFonts w:eastAsia="Times New Roman"/>
          <w:sz w:val="26"/>
          <w:szCs w:val="26"/>
          <w:lang w:eastAsia="ro-RO"/>
        </w:rPr>
        <w:t xml:space="preserve"> pot fi </w:t>
      </w:r>
      <w:proofErr w:type="spellStart"/>
      <w:r w:rsidRPr="002D5DBC">
        <w:rPr>
          <w:rFonts w:eastAsia="Times New Roman"/>
          <w:sz w:val="26"/>
          <w:szCs w:val="26"/>
          <w:lang w:eastAsia="ro-RO"/>
        </w:rPr>
        <w:t>alimentate</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apă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astfel</w:t>
      </w:r>
      <w:proofErr w:type="spellEnd"/>
      <w:r w:rsidRPr="002D5DBC">
        <w:rPr>
          <w:rFonts w:eastAsia="Times New Roman"/>
          <w:sz w:val="26"/>
          <w:szCs w:val="26"/>
          <w:lang w:eastAsia="ro-RO"/>
        </w:rPr>
        <w:t>:</w:t>
      </w:r>
    </w:p>
    <w:p w14:paraId="29BD7F58"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a) direct de la </w:t>
      </w:r>
      <w:proofErr w:type="spellStart"/>
      <w:r w:rsidRPr="002D5DBC">
        <w:rPr>
          <w:rFonts w:eastAsia="Times New Roman"/>
          <w:sz w:val="26"/>
          <w:szCs w:val="26"/>
          <w:lang w:eastAsia="ro-RO"/>
        </w:rPr>
        <w:t>grupul</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pompare</w:t>
      </w:r>
      <w:proofErr w:type="spellEnd"/>
      <w:r w:rsidRPr="002D5DBC">
        <w:rPr>
          <w:rFonts w:eastAsia="Times New Roman"/>
          <w:sz w:val="26"/>
          <w:szCs w:val="26"/>
          <w:lang w:eastAsia="ro-RO"/>
        </w:rPr>
        <w:t>;</w:t>
      </w:r>
    </w:p>
    <w:p w14:paraId="65CB1787"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b) din </w:t>
      </w:r>
      <w:proofErr w:type="spellStart"/>
      <w:r w:rsidRPr="002D5DBC">
        <w:rPr>
          <w:rFonts w:eastAsia="Times New Roman"/>
          <w:sz w:val="26"/>
          <w:szCs w:val="26"/>
          <w:lang w:eastAsia="ro-RO"/>
        </w:rPr>
        <w:t>reteaua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apa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incendiu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comuna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alimentarea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hidrantilor</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interiori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și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exteriori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prin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intermediul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unui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racord</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prevazut</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clapeta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sens</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și</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robinet</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inchidere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sigilat</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în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pozitia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deschis</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sau</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două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racorduri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în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cazul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echipării</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mai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mult</w:t>
      </w:r>
      <w:proofErr w:type="spellEnd"/>
      <w:r w:rsidRPr="002D5DBC">
        <w:rPr>
          <w:rFonts w:eastAsia="Times New Roman"/>
          <w:sz w:val="26"/>
          <w:szCs w:val="26"/>
          <w:lang w:eastAsia="ro-RO"/>
        </w:rPr>
        <w:t xml:space="preserve"> de opt </w:t>
      </w:r>
      <w:proofErr w:type="spellStart"/>
      <w:r w:rsidRPr="002D5DBC">
        <w:rPr>
          <w:rFonts w:eastAsia="Times New Roman"/>
          <w:sz w:val="26"/>
          <w:szCs w:val="26"/>
          <w:lang w:eastAsia="ro-RO"/>
        </w:rPr>
        <w:t>hidranți</w:t>
      </w:r>
      <w:proofErr w:type="spellEnd"/>
      <w:r w:rsidRPr="002D5DBC">
        <w:rPr>
          <w:rFonts w:eastAsia="Times New Roman"/>
          <w:sz w:val="26"/>
          <w:szCs w:val="26"/>
          <w:lang w:eastAsia="ro-RO"/>
        </w:rPr>
        <w:t xml:space="preserve"> pe </w:t>
      </w:r>
      <w:proofErr w:type="spellStart"/>
      <w:r w:rsidRPr="002D5DBC">
        <w:rPr>
          <w:rFonts w:eastAsia="Times New Roman"/>
          <w:sz w:val="26"/>
          <w:szCs w:val="26"/>
          <w:lang w:eastAsia="ro-RO"/>
        </w:rPr>
        <w:t>nivel</w:t>
      </w:r>
      <w:proofErr w:type="spellEnd"/>
      <w:r w:rsidRPr="002D5DBC">
        <w:rPr>
          <w:rFonts w:eastAsia="Times New Roman"/>
          <w:sz w:val="26"/>
          <w:szCs w:val="26"/>
          <w:lang w:eastAsia="ro-RO"/>
        </w:rPr>
        <w:t>;</w:t>
      </w:r>
    </w:p>
    <w:p w14:paraId="3B52779A"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c) din </w:t>
      </w:r>
      <w:proofErr w:type="spellStart"/>
      <w:r w:rsidRPr="002D5DBC">
        <w:rPr>
          <w:rFonts w:eastAsia="Times New Roman"/>
          <w:sz w:val="26"/>
          <w:szCs w:val="26"/>
          <w:lang w:eastAsia="ro-RO"/>
        </w:rPr>
        <w:t>rețeaua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publică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dacă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compania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apă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certifică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în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scris</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funcționarea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rețelei</w:t>
      </w:r>
      <w:proofErr w:type="spellEnd"/>
      <w:r w:rsidRPr="002D5DBC">
        <w:rPr>
          <w:rFonts w:eastAsia="Times New Roman"/>
          <w:sz w:val="26"/>
          <w:szCs w:val="26"/>
          <w:lang w:eastAsia="ro-RO"/>
        </w:rPr>
        <w:t xml:space="preserve"> la </w:t>
      </w:r>
      <w:proofErr w:type="spellStart"/>
      <w:r w:rsidRPr="002D5DBC">
        <w:rPr>
          <w:rFonts w:eastAsia="Times New Roman"/>
          <w:sz w:val="26"/>
          <w:szCs w:val="26"/>
          <w:lang w:eastAsia="ro-RO"/>
        </w:rPr>
        <w:t>debitul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și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presiunea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necesare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funcționării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instalației</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stingere</w:t>
      </w:r>
      <w:proofErr w:type="spellEnd"/>
      <w:r w:rsidRPr="002D5DBC">
        <w:rPr>
          <w:rFonts w:eastAsia="Times New Roman"/>
          <w:sz w:val="26"/>
          <w:szCs w:val="26"/>
          <w:lang w:eastAsia="ro-RO"/>
        </w:rPr>
        <w:t xml:space="preserve"> a </w:t>
      </w:r>
      <w:proofErr w:type="spellStart"/>
      <w:r w:rsidRPr="002D5DBC">
        <w:rPr>
          <w:rFonts w:eastAsia="Times New Roman"/>
          <w:sz w:val="26"/>
          <w:szCs w:val="26"/>
          <w:lang w:eastAsia="ro-RO"/>
        </w:rPr>
        <w:t>incendiilor</w:t>
      </w:r>
      <w:proofErr w:type="spellEnd"/>
      <w:r w:rsidRPr="002D5DBC">
        <w:rPr>
          <w:rFonts w:eastAsia="Times New Roman"/>
          <w:sz w:val="26"/>
          <w:szCs w:val="26"/>
          <w:lang w:eastAsia="ro-RO"/>
        </w:rPr>
        <w:t>.</w:t>
      </w:r>
    </w:p>
    <w:p w14:paraId="65C31573" w14:textId="77777777" w:rsidR="00DC6081" w:rsidRPr="002D5DBC" w:rsidRDefault="00DC6081" w:rsidP="00DC6081">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Functie</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certificarea</w:t>
      </w:r>
      <w:proofErr w:type="spellEnd"/>
      <w:r w:rsidRPr="002D5DBC">
        <w:rPr>
          <w:rFonts w:eastAsia="Times New Roman"/>
          <w:sz w:val="26"/>
          <w:szCs w:val="26"/>
          <w:lang w:eastAsia="ro-RO"/>
        </w:rPr>
        <w:t xml:space="preserve"> in </w:t>
      </w:r>
      <w:proofErr w:type="spellStart"/>
      <w:r w:rsidRPr="002D5DBC">
        <w:rPr>
          <w:rFonts w:eastAsia="Times New Roman"/>
          <w:sz w:val="26"/>
          <w:szCs w:val="26"/>
          <w:lang w:eastAsia="ro-RO"/>
        </w:rPr>
        <w:t>scris</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privind</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funcționarea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rețelei</w:t>
      </w:r>
      <w:proofErr w:type="spellEnd"/>
      <w:r w:rsidRPr="002D5DBC">
        <w:rPr>
          <w:rFonts w:eastAsia="Times New Roman"/>
          <w:sz w:val="26"/>
          <w:szCs w:val="26"/>
          <w:lang w:eastAsia="ro-RO"/>
        </w:rPr>
        <w:t xml:space="preserve"> la </w:t>
      </w:r>
      <w:proofErr w:type="spellStart"/>
      <w:r w:rsidRPr="002D5DBC">
        <w:rPr>
          <w:rFonts w:eastAsia="Times New Roman"/>
          <w:sz w:val="26"/>
          <w:szCs w:val="26"/>
          <w:lang w:eastAsia="ro-RO"/>
        </w:rPr>
        <w:t>debitul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și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presiunea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necesare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funcționării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instalației</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stingere</w:t>
      </w:r>
      <w:proofErr w:type="spellEnd"/>
      <w:r w:rsidRPr="002D5DBC">
        <w:rPr>
          <w:rFonts w:eastAsia="Times New Roman"/>
          <w:sz w:val="26"/>
          <w:szCs w:val="26"/>
          <w:lang w:eastAsia="ro-RO"/>
        </w:rPr>
        <w:t xml:space="preserve"> a </w:t>
      </w:r>
      <w:proofErr w:type="spellStart"/>
      <w:r w:rsidRPr="002D5DBC">
        <w:rPr>
          <w:rFonts w:eastAsia="Times New Roman"/>
          <w:sz w:val="26"/>
          <w:szCs w:val="26"/>
          <w:lang w:eastAsia="ro-RO"/>
        </w:rPr>
        <w:t>incendiilor</w:t>
      </w:r>
      <w:proofErr w:type="spellEnd"/>
      <w:r w:rsidRPr="002D5DBC">
        <w:rPr>
          <w:rFonts w:eastAsia="Times New Roman"/>
          <w:sz w:val="26"/>
          <w:szCs w:val="26"/>
          <w:lang w:eastAsia="ro-RO"/>
        </w:rPr>
        <w:t xml:space="preserve"> se </w:t>
      </w:r>
      <w:proofErr w:type="spellStart"/>
      <w:r w:rsidRPr="002D5DBC">
        <w:rPr>
          <w:rFonts w:eastAsia="Times New Roman"/>
          <w:sz w:val="26"/>
          <w:szCs w:val="26"/>
          <w:lang w:eastAsia="ro-RO"/>
        </w:rPr>
        <w:t>va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alege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una</w:t>
      </w:r>
      <w:proofErr w:type="spellEnd"/>
      <w:r w:rsidRPr="002D5DBC">
        <w:rPr>
          <w:rFonts w:eastAsia="Times New Roman"/>
          <w:sz w:val="26"/>
          <w:szCs w:val="26"/>
          <w:lang w:eastAsia="ro-RO"/>
        </w:rPr>
        <w:t xml:space="preserve"> din </w:t>
      </w:r>
      <w:proofErr w:type="spellStart"/>
      <w:r w:rsidRPr="002D5DBC">
        <w:rPr>
          <w:rFonts w:eastAsia="Times New Roman"/>
          <w:sz w:val="26"/>
          <w:szCs w:val="26"/>
          <w:lang w:eastAsia="ro-RO"/>
        </w:rPr>
        <w:t>solutiile</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mai</w:t>
      </w:r>
      <w:proofErr w:type="spellEnd"/>
      <w:r w:rsidRPr="002D5DBC">
        <w:rPr>
          <w:rFonts w:eastAsia="Times New Roman"/>
          <w:sz w:val="26"/>
          <w:szCs w:val="26"/>
          <w:lang w:eastAsia="ro-RO"/>
        </w:rPr>
        <w:t xml:space="preserve"> sus.</w:t>
      </w:r>
    </w:p>
    <w:p w14:paraId="081ADA10" w14:textId="77777777" w:rsidR="00DC6081" w:rsidRPr="002D5DBC" w:rsidRDefault="00DC6081" w:rsidP="00DC6081">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În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cazul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în</w:t>
      </w:r>
      <w:proofErr w:type="spellEnd"/>
      <w:r w:rsidRPr="002D5DBC">
        <w:rPr>
          <w:rFonts w:eastAsia="Times New Roman"/>
          <w:sz w:val="26"/>
          <w:szCs w:val="26"/>
          <w:lang w:eastAsia="ro-RO"/>
        </w:rPr>
        <w:t xml:space="preserve"> care </w:t>
      </w:r>
      <w:proofErr w:type="spellStart"/>
      <w:r w:rsidRPr="002D5DBC">
        <w:rPr>
          <w:rFonts w:eastAsia="Times New Roman"/>
          <w:sz w:val="26"/>
          <w:szCs w:val="26"/>
          <w:lang w:eastAsia="ro-RO"/>
        </w:rPr>
        <w:t>compania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apă</w:t>
      </w:r>
      <w:proofErr w:type="spellEnd"/>
      <w:r w:rsidRPr="002D5DBC">
        <w:rPr>
          <w:rFonts w:eastAsia="Times New Roman"/>
          <w:sz w:val="26"/>
          <w:szCs w:val="26"/>
          <w:lang w:eastAsia="ro-RO"/>
        </w:rPr>
        <w:t xml:space="preserve"> nu </w:t>
      </w:r>
      <w:proofErr w:type="spellStart"/>
      <w:r w:rsidRPr="002D5DBC">
        <w:rPr>
          <w:rFonts w:eastAsia="Times New Roman"/>
          <w:sz w:val="26"/>
          <w:szCs w:val="26"/>
          <w:lang w:eastAsia="ro-RO"/>
        </w:rPr>
        <w:t>certifică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în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scris</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funcționarea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rețelei</w:t>
      </w:r>
      <w:proofErr w:type="spellEnd"/>
      <w:r w:rsidRPr="002D5DBC">
        <w:rPr>
          <w:rFonts w:eastAsia="Times New Roman"/>
          <w:sz w:val="26"/>
          <w:szCs w:val="26"/>
          <w:lang w:eastAsia="ro-RO"/>
        </w:rPr>
        <w:t xml:space="preserve"> la </w:t>
      </w:r>
      <w:proofErr w:type="spellStart"/>
      <w:r w:rsidRPr="002D5DBC">
        <w:rPr>
          <w:rFonts w:eastAsia="Times New Roman"/>
          <w:sz w:val="26"/>
          <w:szCs w:val="26"/>
          <w:lang w:eastAsia="ro-RO"/>
        </w:rPr>
        <w:t>debitul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și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presiunea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necesare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funcționării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instalației</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stingere</w:t>
      </w:r>
      <w:proofErr w:type="spellEnd"/>
      <w:r w:rsidRPr="002D5DBC">
        <w:rPr>
          <w:rFonts w:eastAsia="Times New Roman"/>
          <w:sz w:val="26"/>
          <w:szCs w:val="26"/>
          <w:lang w:eastAsia="ro-RO"/>
        </w:rPr>
        <w:t xml:space="preserve"> a </w:t>
      </w:r>
      <w:proofErr w:type="spellStart"/>
      <w:r w:rsidRPr="002D5DBC">
        <w:rPr>
          <w:rFonts w:eastAsia="Times New Roman"/>
          <w:sz w:val="26"/>
          <w:szCs w:val="26"/>
          <w:lang w:eastAsia="ro-RO"/>
        </w:rPr>
        <w:t>incendiilor</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hidranți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interiori</w:t>
      </w:r>
      <w:proofErr w:type="spellEnd"/>
      <w:r w:rsidRPr="002D5DBC">
        <w:rPr>
          <w:rFonts w:eastAsia="Times New Roman"/>
          <w:sz w:val="26"/>
          <w:szCs w:val="26"/>
          <w:lang w:eastAsia="ro-RO"/>
        </w:rPr>
        <w:t xml:space="preserve"> se </w:t>
      </w:r>
      <w:proofErr w:type="spellStart"/>
      <w:r w:rsidRPr="002D5DBC">
        <w:rPr>
          <w:rFonts w:eastAsia="Times New Roman"/>
          <w:sz w:val="26"/>
          <w:szCs w:val="26"/>
          <w:lang w:eastAsia="ro-RO"/>
        </w:rPr>
        <w:t>va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asigura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rezervă</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apa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incendiu</w:t>
      </w:r>
      <w:proofErr w:type="spellEnd"/>
      <w:r w:rsidRPr="002D5DBC">
        <w:rPr>
          <w:rFonts w:eastAsia="Times New Roman"/>
          <w:sz w:val="26"/>
          <w:szCs w:val="26"/>
          <w:lang w:eastAsia="ro-RO"/>
        </w:rPr>
        <w:t>.</w:t>
      </w:r>
    </w:p>
    <w:p w14:paraId="092C3FE7" w14:textId="77777777" w:rsidR="00DC6081" w:rsidRPr="002D5DBC" w:rsidRDefault="00DC6081" w:rsidP="00DC6081">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Vhii</w:t>
      </w:r>
      <w:proofErr w:type="spellEnd"/>
      <w:r w:rsidRPr="002D5DBC">
        <w:rPr>
          <w:rFonts w:eastAsia="Times New Roman"/>
          <w:sz w:val="26"/>
          <w:szCs w:val="26"/>
          <w:lang w:eastAsia="ro-RO"/>
        </w:rPr>
        <w:t xml:space="preserve">  = 2,1 l/s x  1 jet x 10 min x 60 s=1,26 mc</w:t>
      </w:r>
    </w:p>
    <w:p w14:paraId="3FB44CCF" w14:textId="77777777" w:rsidR="002D5DBC" w:rsidRDefault="002D5DBC" w:rsidP="00DC6081">
      <w:pPr>
        <w:pStyle w:val="Frspaiere"/>
        <w:ind w:left="-1134" w:right="-709" w:firstLine="567"/>
        <w:jc w:val="both"/>
        <w:rPr>
          <w:rFonts w:eastAsia="Times New Roman"/>
          <w:b/>
          <w:bCs/>
          <w:sz w:val="26"/>
          <w:szCs w:val="26"/>
          <w:lang w:eastAsia="ro-RO"/>
        </w:rPr>
      </w:pPr>
    </w:p>
    <w:p w14:paraId="019C3B37" w14:textId="3AFE0FE3" w:rsidR="00DC6081" w:rsidRPr="002D5DBC" w:rsidRDefault="00DC6081" w:rsidP="00DC6081">
      <w:pPr>
        <w:pStyle w:val="Frspaiere"/>
        <w:ind w:left="-1134" w:right="-709" w:firstLine="567"/>
        <w:jc w:val="both"/>
        <w:rPr>
          <w:rFonts w:eastAsia="Times New Roman"/>
          <w:b/>
          <w:bCs/>
          <w:sz w:val="26"/>
          <w:szCs w:val="26"/>
          <w:lang w:eastAsia="ro-RO"/>
        </w:rPr>
      </w:pPr>
      <w:proofErr w:type="spellStart"/>
      <w:r w:rsidRPr="002D5DBC">
        <w:rPr>
          <w:rFonts w:eastAsia="Times New Roman"/>
          <w:b/>
          <w:bCs/>
          <w:sz w:val="26"/>
          <w:szCs w:val="26"/>
          <w:lang w:eastAsia="ro-RO"/>
        </w:rPr>
        <w:t>Dimensionarea</w:t>
      </w:r>
      <w:proofErr w:type="spellEnd"/>
      <w:r w:rsidRPr="002D5DBC">
        <w:rPr>
          <w:rFonts w:eastAsia="Times New Roman"/>
          <w:b/>
          <w:bCs/>
          <w:sz w:val="26"/>
          <w:szCs w:val="26"/>
          <w:lang w:eastAsia="ro-RO"/>
        </w:rPr>
        <w:t xml:space="preserve"> </w:t>
      </w:r>
      <w:proofErr w:type="spellStart"/>
      <w:r w:rsidRPr="002D5DBC">
        <w:rPr>
          <w:rFonts w:eastAsia="Times New Roman"/>
          <w:b/>
          <w:bCs/>
          <w:sz w:val="26"/>
          <w:szCs w:val="26"/>
          <w:lang w:eastAsia="ro-RO"/>
        </w:rPr>
        <w:t>instalatiilor</w:t>
      </w:r>
      <w:proofErr w:type="spellEnd"/>
      <w:r w:rsidRPr="002D5DBC">
        <w:rPr>
          <w:rFonts w:eastAsia="Times New Roman"/>
          <w:b/>
          <w:bCs/>
          <w:sz w:val="26"/>
          <w:szCs w:val="26"/>
          <w:lang w:eastAsia="ro-RO"/>
        </w:rPr>
        <w:t xml:space="preserve"> </w:t>
      </w:r>
      <w:proofErr w:type="spellStart"/>
      <w:r w:rsidRPr="002D5DBC">
        <w:rPr>
          <w:rFonts w:eastAsia="Times New Roman"/>
          <w:b/>
          <w:bCs/>
          <w:sz w:val="26"/>
          <w:szCs w:val="26"/>
          <w:lang w:eastAsia="ro-RO"/>
        </w:rPr>
        <w:t>interioare</w:t>
      </w:r>
      <w:proofErr w:type="spellEnd"/>
      <w:r w:rsidRPr="002D5DBC">
        <w:rPr>
          <w:rFonts w:eastAsia="Times New Roman"/>
          <w:b/>
          <w:bCs/>
          <w:sz w:val="26"/>
          <w:szCs w:val="26"/>
          <w:lang w:eastAsia="ro-RO"/>
        </w:rPr>
        <w:t xml:space="preserve"> de </w:t>
      </w:r>
      <w:proofErr w:type="spellStart"/>
      <w:r w:rsidRPr="002D5DBC">
        <w:rPr>
          <w:rFonts w:eastAsia="Times New Roman"/>
          <w:b/>
          <w:bCs/>
          <w:sz w:val="26"/>
          <w:szCs w:val="26"/>
          <w:lang w:eastAsia="ro-RO"/>
        </w:rPr>
        <w:t>stins</w:t>
      </w:r>
      <w:proofErr w:type="spellEnd"/>
      <w:r w:rsidRPr="002D5DBC">
        <w:rPr>
          <w:rFonts w:eastAsia="Times New Roman"/>
          <w:b/>
          <w:bCs/>
          <w:sz w:val="26"/>
          <w:szCs w:val="26"/>
          <w:lang w:eastAsia="ro-RO"/>
        </w:rPr>
        <w:t xml:space="preserve"> </w:t>
      </w:r>
      <w:proofErr w:type="spellStart"/>
      <w:r w:rsidRPr="002D5DBC">
        <w:rPr>
          <w:rFonts w:eastAsia="Times New Roman"/>
          <w:b/>
          <w:bCs/>
          <w:sz w:val="26"/>
          <w:szCs w:val="26"/>
          <w:lang w:eastAsia="ro-RO"/>
        </w:rPr>
        <w:t>incendiu</w:t>
      </w:r>
      <w:proofErr w:type="spellEnd"/>
    </w:p>
    <w:p w14:paraId="61986C98"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Conform P118/2 -13, </w:t>
      </w: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interventia</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hidranti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interiori</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incendiu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este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necesara</w:t>
      </w:r>
      <w:proofErr w:type="spellEnd"/>
      <w:r w:rsidRPr="002D5DBC">
        <w:rPr>
          <w:rFonts w:eastAsia="Times New Roman"/>
          <w:sz w:val="26"/>
          <w:szCs w:val="26"/>
          <w:lang w:eastAsia="ro-RO"/>
        </w:rPr>
        <w:t xml:space="preserve"> o </w:t>
      </w:r>
      <w:proofErr w:type="spellStart"/>
      <w:r w:rsidRPr="002D5DBC">
        <w:rPr>
          <w:rFonts w:eastAsia="Times New Roman"/>
          <w:sz w:val="26"/>
          <w:szCs w:val="26"/>
          <w:lang w:eastAsia="ro-RO"/>
        </w:rPr>
        <w:t>instalatie</w:t>
      </w:r>
      <w:proofErr w:type="spellEnd"/>
      <w:r w:rsidRPr="002D5DBC">
        <w:rPr>
          <w:rFonts w:eastAsia="Times New Roman"/>
          <w:sz w:val="26"/>
          <w:szCs w:val="26"/>
          <w:lang w:eastAsia="ro-RO"/>
        </w:rPr>
        <w:t xml:space="preserve"> care </w:t>
      </w:r>
      <w:proofErr w:type="spellStart"/>
      <w:r w:rsidRPr="002D5DBC">
        <w:rPr>
          <w:rFonts w:eastAsia="Times New Roman"/>
          <w:sz w:val="26"/>
          <w:szCs w:val="26"/>
          <w:lang w:eastAsia="ro-RO"/>
        </w:rPr>
        <w:t>sa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asigure</w:t>
      </w:r>
      <w:proofErr w:type="spellEnd"/>
      <w:r w:rsidRPr="002D5DBC">
        <w:rPr>
          <w:rFonts w:eastAsia="Times New Roman"/>
          <w:sz w:val="26"/>
          <w:szCs w:val="26"/>
          <w:lang w:eastAsia="ro-RO"/>
        </w:rPr>
        <w:t xml:space="preserve"> un debit de 2,1 l/s.</w:t>
      </w:r>
    </w:p>
    <w:p w14:paraId="2F8AE53A" w14:textId="77777777" w:rsidR="00DC6081" w:rsidRPr="002D5DBC" w:rsidRDefault="00DC6081" w:rsidP="00DC6081">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Sarcina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hidrodinamica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necesara</w:t>
      </w:r>
      <w:proofErr w:type="spellEnd"/>
      <w:r w:rsidRPr="002D5DBC">
        <w:rPr>
          <w:rFonts w:eastAsia="Times New Roman"/>
          <w:sz w:val="26"/>
          <w:szCs w:val="26"/>
          <w:lang w:eastAsia="ro-RO"/>
        </w:rPr>
        <w:t xml:space="preserve"> la </w:t>
      </w:r>
      <w:proofErr w:type="spellStart"/>
      <w:r w:rsidRPr="002D5DBC">
        <w:rPr>
          <w:rFonts w:eastAsia="Times New Roman"/>
          <w:sz w:val="26"/>
          <w:szCs w:val="26"/>
          <w:lang w:eastAsia="ro-RO"/>
        </w:rPr>
        <w:t>hidrantul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cel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mai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dezavantajat</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Hnec</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este</w:t>
      </w:r>
      <w:proofErr w:type="spellEnd"/>
      <w:r w:rsidRPr="002D5DBC">
        <w:rPr>
          <w:rFonts w:eastAsia="Times New Roman"/>
          <w:sz w:val="26"/>
          <w:szCs w:val="26"/>
          <w:lang w:eastAsia="ro-RO"/>
        </w:rPr>
        <w:t xml:space="preserve"> data de </w:t>
      </w:r>
      <w:proofErr w:type="spellStart"/>
      <w:r w:rsidRPr="002D5DBC">
        <w:rPr>
          <w:rFonts w:eastAsia="Times New Roman"/>
          <w:sz w:val="26"/>
          <w:szCs w:val="26"/>
          <w:lang w:eastAsia="ro-RO"/>
        </w:rPr>
        <w:t>relatia</w:t>
      </w:r>
      <w:proofErr w:type="spellEnd"/>
      <w:r w:rsidRPr="002D5DBC">
        <w:rPr>
          <w:rFonts w:eastAsia="Times New Roman"/>
          <w:sz w:val="26"/>
          <w:szCs w:val="26"/>
          <w:lang w:eastAsia="ro-RO"/>
        </w:rPr>
        <w:t>:</w:t>
      </w:r>
    </w:p>
    <w:p w14:paraId="7E88B77C"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H </w:t>
      </w:r>
      <w:proofErr w:type="spellStart"/>
      <w:r w:rsidRPr="002D5DBC">
        <w:rPr>
          <w:rFonts w:eastAsia="Times New Roman"/>
          <w:sz w:val="26"/>
          <w:szCs w:val="26"/>
          <w:lang w:eastAsia="ro-RO"/>
        </w:rPr>
        <w:t>nec</w:t>
      </w:r>
      <w:proofErr w:type="spellEnd"/>
      <w:r w:rsidRPr="002D5DBC">
        <w:rPr>
          <w:rFonts w:eastAsia="Times New Roman"/>
          <w:sz w:val="26"/>
          <w:szCs w:val="26"/>
          <w:lang w:eastAsia="ro-RO"/>
        </w:rPr>
        <w:t xml:space="preserve"> =H g +H </w:t>
      </w:r>
      <w:proofErr w:type="spellStart"/>
      <w:r w:rsidRPr="002D5DBC">
        <w:rPr>
          <w:rFonts w:eastAsia="Times New Roman"/>
          <w:sz w:val="26"/>
          <w:szCs w:val="26"/>
          <w:lang w:eastAsia="ro-RO"/>
        </w:rPr>
        <w:t>i</w:t>
      </w:r>
      <w:proofErr w:type="spellEnd"/>
      <w:r w:rsidRPr="002D5DBC">
        <w:rPr>
          <w:rFonts w:eastAsia="Times New Roman"/>
          <w:sz w:val="26"/>
          <w:szCs w:val="26"/>
          <w:lang w:eastAsia="ro-RO"/>
        </w:rPr>
        <w:t xml:space="preserve"> +h r, </w:t>
      </w:r>
      <w:proofErr w:type="spellStart"/>
      <w:r w:rsidRPr="002D5DBC">
        <w:rPr>
          <w:rFonts w:eastAsia="Times New Roman"/>
          <w:sz w:val="26"/>
          <w:szCs w:val="26"/>
          <w:lang w:eastAsia="ro-RO"/>
        </w:rPr>
        <w:t>unde</w:t>
      </w:r>
      <w:proofErr w:type="spellEnd"/>
      <w:r w:rsidRPr="002D5DBC">
        <w:rPr>
          <w:rFonts w:eastAsia="Times New Roman"/>
          <w:sz w:val="26"/>
          <w:szCs w:val="26"/>
          <w:lang w:eastAsia="ro-RO"/>
        </w:rPr>
        <w:t>:</w:t>
      </w:r>
    </w:p>
    <w:p w14:paraId="5DF412F2"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H g -</w:t>
      </w:r>
      <w:proofErr w:type="spellStart"/>
      <w:r w:rsidRPr="002D5DBC">
        <w:rPr>
          <w:rFonts w:eastAsia="Times New Roman"/>
          <w:sz w:val="26"/>
          <w:szCs w:val="26"/>
          <w:lang w:eastAsia="ro-RO"/>
        </w:rPr>
        <w:t>înălţimea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geodezică</w:t>
      </w:r>
      <w:proofErr w:type="spellEnd"/>
      <w:r w:rsidRPr="002D5DBC">
        <w:rPr>
          <w:rFonts w:eastAsia="Times New Roman"/>
          <w:sz w:val="26"/>
          <w:szCs w:val="26"/>
          <w:lang w:eastAsia="ro-RO"/>
        </w:rPr>
        <w:t xml:space="preserve"> </w:t>
      </w:r>
    </w:p>
    <w:p w14:paraId="7787B457"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H </w:t>
      </w:r>
      <w:proofErr w:type="spellStart"/>
      <w:r w:rsidRPr="002D5DBC">
        <w:rPr>
          <w:rFonts w:eastAsia="Times New Roman"/>
          <w:sz w:val="26"/>
          <w:szCs w:val="26"/>
          <w:lang w:eastAsia="ro-RO"/>
        </w:rPr>
        <w:t>i</w:t>
      </w:r>
      <w:proofErr w:type="spellEnd"/>
      <w:r w:rsidRPr="002D5DBC">
        <w:rPr>
          <w:rFonts w:eastAsia="Times New Roman"/>
          <w:sz w:val="26"/>
          <w:szCs w:val="26"/>
          <w:lang w:eastAsia="ro-RO"/>
        </w:rPr>
        <w:t xml:space="preserve"> – </w:t>
      </w:r>
      <w:proofErr w:type="spellStart"/>
      <w:r w:rsidRPr="002D5DBC">
        <w:rPr>
          <w:rFonts w:eastAsia="Times New Roman"/>
          <w:sz w:val="26"/>
          <w:szCs w:val="26"/>
          <w:lang w:eastAsia="ro-RO"/>
        </w:rPr>
        <w:t>presiunea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necesară</w:t>
      </w:r>
      <w:proofErr w:type="spellEnd"/>
      <w:r w:rsidRPr="002D5DBC">
        <w:rPr>
          <w:rFonts w:eastAsia="Times New Roman"/>
          <w:sz w:val="26"/>
          <w:szCs w:val="26"/>
          <w:lang w:eastAsia="ro-RO"/>
        </w:rPr>
        <w:t xml:space="preserve"> la </w:t>
      </w:r>
      <w:proofErr w:type="spellStart"/>
      <w:r w:rsidRPr="002D5DBC">
        <w:rPr>
          <w:rFonts w:eastAsia="Times New Roman"/>
          <w:sz w:val="26"/>
          <w:szCs w:val="26"/>
          <w:lang w:eastAsia="ro-RO"/>
        </w:rPr>
        <w:t>ajutajul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ţevii</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refulare</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diametrul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duzei</w:t>
      </w:r>
      <w:proofErr w:type="spellEnd"/>
      <w:r w:rsidRPr="002D5DBC">
        <w:rPr>
          <w:rFonts w:eastAsia="Times New Roman"/>
          <w:sz w:val="26"/>
          <w:szCs w:val="26"/>
          <w:lang w:eastAsia="ro-RO"/>
        </w:rPr>
        <w:t xml:space="preserve"> de 13 mm –</w:t>
      </w:r>
    </w:p>
    <w:p w14:paraId="2C1E530F"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h r – </w:t>
      </w:r>
      <w:proofErr w:type="spellStart"/>
      <w:r w:rsidRPr="002D5DBC">
        <w:rPr>
          <w:rFonts w:eastAsia="Times New Roman"/>
          <w:sz w:val="26"/>
          <w:szCs w:val="26"/>
          <w:lang w:eastAsia="ro-RO"/>
        </w:rPr>
        <w:t>pierderea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presiune</w:t>
      </w:r>
      <w:proofErr w:type="spellEnd"/>
      <w:r w:rsidRPr="002D5DBC">
        <w:rPr>
          <w:rFonts w:eastAsia="Times New Roman"/>
          <w:sz w:val="26"/>
          <w:szCs w:val="26"/>
          <w:lang w:eastAsia="ro-RO"/>
        </w:rPr>
        <w:t xml:space="preserve"> pe </w:t>
      </w:r>
      <w:proofErr w:type="spellStart"/>
      <w:r w:rsidRPr="002D5DBC">
        <w:rPr>
          <w:rFonts w:eastAsia="Times New Roman"/>
          <w:sz w:val="26"/>
          <w:szCs w:val="26"/>
          <w:lang w:eastAsia="ro-RO"/>
        </w:rPr>
        <w:t>conducte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unde</w:t>
      </w:r>
      <w:proofErr w:type="spellEnd"/>
      <w:r w:rsidRPr="002D5DBC">
        <w:rPr>
          <w:rFonts w:eastAsia="Times New Roman"/>
          <w:sz w:val="26"/>
          <w:szCs w:val="26"/>
          <w:lang w:eastAsia="ro-RO"/>
        </w:rPr>
        <w:t>:</w:t>
      </w:r>
    </w:p>
    <w:p w14:paraId="22653E31"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h r =h </w:t>
      </w:r>
      <w:proofErr w:type="spellStart"/>
      <w:r w:rsidRPr="002D5DBC">
        <w:rPr>
          <w:rFonts w:eastAsia="Times New Roman"/>
          <w:sz w:val="26"/>
          <w:szCs w:val="26"/>
          <w:lang w:eastAsia="ro-RO"/>
        </w:rPr>
        <w:t>rc</w:t>
      </w:r>
      <w:proofErr w:type="spellEnd"/>
      <w:r w:rsidRPr="002D5DBC">
        <w:rPr>
          <w:rFonts w:eastAsia="Times New Roman"/>
          <w:sz w:val="26"/>
          <w:szCs w:val="26"/>
          <w:lang w:eastAsia="ro-RO"/>
        </w:rPr>
        <w:t xml:space="preserve"> +h rt </w:t>
      </w:r>
      <w:proofErr w:type="spellStart"/>
      <w:r w:rsidRPr="002D5DBC">
        <w:rPr>
          <w:rFonts w:eastAsia="Times New Roman"/>
          <w:sz w:val="26"/>
          <w:szCs w:val="26"/>
          <w:lang w:eastAsia="ro-RO"/>
        </w:rPr>
        <w:t>si</w:t>
      </w:r>
      <w:proofErr w:type="spellEnd"/>
      <w:r w:rsidRPr="002D5DBC">
        <w:rPr>
          <w:rFonts w:eastAsia="Times New Roman"/>
          <w:sz w:val="26"/>
          <w:szCs w:val="26"/>
          <w:lang w:eastAsia="ro-RO"/>
        </w:rPr>
        <w:t>:</w:t>
      </w:r>
    </w:p>
    <w:p w14:paraId="210FAC2E"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h </w:t>
      </w:r>
      <w:proofErr w:type="spellStart"/>
      <w:r w:rsidRPr="002D5DBC">
        <w:rPr>
          <w:rFonts w:eastAsia="Times New Roman"/>
          <w:sz w:val="26"/>
          <w:szCs w:val="26"/>
          <w:lang w:eastAsia="ro-RO"/>
        </w:rPr>
        <w:t>rc</w:t>
      </w:r>
      <w:proofErr w:type="spellEnd"/>
      <w:r w:rsidRPr="002D5DBC">
        <w:rPr>
          <w:rFonts w:eastAsia="Times New Roman"/>
          <w:sz w:val="26"/>
          <w:szCs w:val="26"/>
          <w:lang w:eastAsia="ro-RO"/>
        </w:rPr>
        <w:t xml:space="preserve"> = </w:t>
      </w:r>
      <w:proofErr w:type="spellStart"/>
      <w:r w:rsidRPr="002D5DBC">
        <w:rPr>
          <w:rFonts w:eastAsia="Times New Roman"/>
          <w:sz w:val="26"/>
          <w:szCs w:val="26"/>
          <w:lang w:eastAsia="ro-RO"/>
        </w:rPr>
        <w:t>pierderea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presiune</w:t>
      </w:r>
      <w:proofErr w:type="spellEnd"/>
      <w:r w:rsidRPr="002D5DBC">
        <w:rPr>
          <w:rFonts w:eastAsia="Times New Roman"/>
          <w:sz w:val="26"/>
          <w:szCs w:val="26"/>
          <w:lang w:eastAsia="ro-RO"/>
        </w:rPr>
        <w:t xml:space="preserve"> pe </w:t>
      </w:r>
      <w:proofErr w:type="spellStart"/>
      <w:r w:rsidRPr="002D5DBC">
        <w:rPr>
          <w:rFonts w:eastAsia="Times New Roman"/>
          <w:sz w:val="26"/>
          <w:szCs w:val="26"/>
          <w:lang w:eastAsia="ro-RO"/>
        </w:rPr>
        <w:t>conducte</w:t>
      </w:r>
      <w:proofErr w:type="spellEnd"/>
      <w:r w:rsidRPr="002D5DBC">
        <w:rPr>
          <w:rFonts w:eastAsia="Times New Roman"/>
          <w:sz w:val="26"/>
          <w:szCs w:val="26"/>
          <w:lang w:eastAsia="ro-RO"/>
        </w:rPr>
        <w:t xml:space="preserve"> </w:t>
      </w:r>
    </w:p>
    <w:p w14:paraId="714D1409" w14:textId="77777777" w:rsidR="00DC6081" w:rsidRPr="002D5DBC" w:rsidRDefault="00DC6081" w:rsidP="00DC6081">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h rt =</w:t>
      </w:r>
      <w:proofErr w:type="spellStart"/>
      <w:r w:rsidRPr="002D5DBC">
        <w:rPr>
          <w:rFonts w:eastAsia="Times New Roman"/>
          <w:sz w:val="26"/>
          <w:szCs w:val="26"/>
          <w:lang w:eastAsia="ro-RO"/>
        </w:rPr>
        <w:t>pierderea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presiune</w:t>
      </w:r>
      <w:proofErr w:type="spellEnd"/>
      <w:r w:rsidRPr="002D5DBC">
        <w:rPr>
          <w:rFonts w:eastAsia="Times New Roman"/>
          <w:sz w:val="26"/>
          <w:szCs w:val="26"/>
          <w:lang w:eastAsia="ro-RO"/>
        </w:rPr>
        <w:t xml:space="preserve"> pe </w:t>
      </w:r>
      <w:proofErr w:type="spellStart"/>
      <w:r w:rsidRPr="002D5DBC">
        <w:rPr>
          <w:rFonts w:eastAsia="Times New Roman"/>
          <w:sz w:val="26"/>
          <w:szCs w:val="26"/>
          <w:lang w:eastAsia="ro-RO"/>
        </w:rPr>
        <w:t>furtun</w:t>
      </w:r>
      <w:proofErr w:type="spellEnd"/>
      <w:r w:rsidRPr="002D5DBC">
        <w:rPr>
          <w:rFonts w:eastAsia="Times New Roman"/>
          <w:sz w:val="26"/>
          <w:szCs w:val="26"/>
          <w:lang w:eastAsia="ro-RO"/>
        </w:rPr>
        <w:t xml:space="preserve"> </w:t>
      </w:r>
    </w:p>
    <w:p w14:paraId="3506875E" w14:textId="3755858B" w:rsidR="00DC6081" w:rsidRPr="002D5DBC" w:rsidRDefault="00DC6081" w:rsidP="00DC6081">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Hidranții</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incendiu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interiori</w:t>
      </w:r>
      <w:proofErr w:type="spellEnd"/>
      <w:r w:rsidRPr="002D5DBC">
        <w:rPr>
          <w:rFonts w:eastAsia="Times New Roman"/>
          <w:sz w:val="26"/>
          <w:szCs w:val="26"/>
          <w:lang w:eastAsia="ro-RO"/>
        </w:rPr>
        <w:t xml:space="preserve"> se </w:t>
      </w:r>
      <w:proofErr w:type="spellStart"/>
      <w:r w:rsidRPr="002D5DBC">
        <w:rPr>
          <w:rFonts w:eastAsia="Times New Roman"/>
          <w:sz w:val="26"/>
          <w:szCs w:val="26"/>
          <w:lang w:eastAsia="ro-RO"/>
        </w:rPr>
        <w:t>vor</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monta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aparent</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sa</w:t>
      </w:r>
      <w:r w:rsidR="00E361E5" w:rsidRPr="002D5DBC">
        <w:rPr>
          <w:rFonts w:eastAsia="Times New Roman"/>
          <w:sz w:val="26"/>
          <w:szCs w:val="26"/>
          <w:lang w:eastAsia="ro-RO"/>
        </w:rPr>
        <w:t>u</w:t>
      </w:r>
      <w:proofErr w:type="spellEnd"/>
      <w:r w:rsidR="00E361E5" w:rsidRPr="002D5DBC">
        <w:rPr>
          <w:rFonts w:eastAsia="Times New Roman"/>
          <w:sz w:val="26"/>
          <w:szCs w:val="26"/>
          <w:lang w:eastAsia="ro-RO"/>
        </w:rPr>
        <w:t xml:space="preserve"> </w:t>
      </w:r>
      <w:proofErr w:type="spellStart"/>
      <w:r w:rsidRPr="002D5DBC">
        <w:rPr>
          <w:rFonts w:eastAsia="Times New Roman"/>
          <w:sz w:val="26"/>
          <w:szCs w:val="26"/>
          <w:lang w:eastAsia="ro-RO"/>
        </w:rPr>
        <w:t>în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nise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marcându</w:t>
      </w:r>
      <w:proofErr w:type="spellEnd"/>
      <w:r w:rsidRPr="002D5DBC">
        <w:rPr>
          <w:rFonts w:eastAsia="Times New Roman"/>
          <w:sz w:val="26"/>
          <w:szCs w:val="26"/>
          <w:lang w:eastAsia="ro-RO"/>
        </w:rPr>
        <w:t xml:space="preserve">-se </w:t>
      </w:r>
      <w:proofErr w:type="spellStart"/>
      <w:r w:rsidRPr="002D5DBC">
        <w:rPr>
          <w:rFonts w:eastAsia="Times New Roman"/>
          <w:sz w:val="26"/>
          <w:szCs w:val="26"/>
          <w:lang w:eastAsia="ro-RO"/>
        </w:rPr>
        <w:t>corespunzător</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Standardele</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referință</w:t>
      </w:r>
      <w:proofErr w:type="spellEnd"/>
      <w:r w:rsidRPr="002D5DBC">
        <w:rPr>
          <w:rFonts w:eastAsia="Times New Roman"/>
          <w:sz w:val="26"/>
          <w:szCs w:val="26"/>
          <w:lang w:eastAsia="ro-RO"/>
        </w:rPr>
        <w:t xml:space="preserve"> sunt ISO 3864/1,2, 3, 4 </w:t>
      </w:r>
      <w:proofErr w:type="spellStart"/>
      <w:r w:rsidRPr="002D5DBC">
        <w:rPr>
          <w:rFonts w:eastAsia="Times New Roman"/>
          <w:sz w:val="26"/>
          <w:szCs w:val="26"/>
          <w:lang w:eastAsia="ro-RO"/>
        </w:rPr>
        <w:t>și</w:t>
      </w:r>
      <w:proofErr w:type="spellEnd"/>
      <w:r w:rsidRPr="002D5DBC">
        <w:rPr>
          <w:rFonts w:eastAsia="Times New Roman"/>
          <w:sz w:val="26"/>
          <w:szCs w:val="26"/>
          <w:lang w:eastAsia="ro-RO"/>
        </w:rPr>
        <w:t xml:space="preserve"> ISO 7010.</w:t>
      </w:r>
    </w:p>
    <w:p w14:paraId="216B8022" w14:textId="25DF39E4" w:rsidR="00DC6081" w:rsidRPr="002D5DBC" w:rsidRDefault="00DC6081" w:rsidP="00DC6081">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Robinetul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hidrantului</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incendiu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împreuna</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echipamentul</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serviciu</w:t>
      </w:r>
      <w:proofErr w:type="spellEnd"/>
      <w:r w:rsidRPr="002D5DBC">
        <w:rPr>
          <w:rFonts w:eastAsia="Times New Roman"/>
          <w:sz w:val="26"/>
          <w:szCs w:val="26"/>
          <w:lang w:eastAsia="ro-RO"/>
        </w:rPr>
        <w:t xml:space="preserve"> format din </w:t>
      </w:r>
      <w:proofErr w:type="spellStart"/>
      <w:r w:rsidRPr="002D5DBC">
        <w:rPr>
          <w:rFonts w:eastAsia="Times New Roman"/>
          <w:sz w:val="26"/>
          <w:szCs w:val="26"/>
          <w:lang w:eastAsia="ro-RO"/>
        </w:rPr>
        <w:t>furtun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tamburul</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suportul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sau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dispozitivele</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refulare</w:t>
      </w:r>
      <w:proofErr w:type="spellEnd"/>
      <w:r w:rsidRPr="002D5DBC">
        <w:rPr>
          <w:rFonts w:eastAsia="Times New Roman"/>
          <w:sz w:val="26"/>
          <w:szCs w:val="26"/>
          <w:lang w:eastAsia="ro-RO"/>
        </w:rPr>
        <w:t xml:space="preserve"> a </w:t>
      </w:r>
      <w:proofErr w:type="spellStart"/>
      <w:r w:rsidRPr="002D5DBC">
        <w:rPr>
          <w:rFonts w:eastAsia="Times New Roman"/>
          <w:sz w:val="26"/>
          <w:szCs w:val="26"/>
          <w:lang w:eastAsia="ro-RO"/>
        </w:rPr>
        <w:t>apei</w:t>
      </w:r>
      <w:proofErr w:type="spellEnd"/>
      <w:r w:rsidRPr="002D5DBC">
        <w:rPr>
          <w:rFonts w:eastAsia="Times New Roman"/>
          <w:sz w:val="26"/>
          <w:szCs w:val="26"/>
          <w:lang w:eastAsia="ro-RO"/>
        </w:rPr>
        <w:t xml:space="preserve">, sunt </w:t>
      </w:r>
      <w:proofErr w:type="spellStart"/>
      <w:r w:rsidRPr="002D5DBC">
        <w:rPr>
          <w:rFonts w:eastAsia="Times New Roman"/>
          <w:sz w:val="26"/>
          <w:szCs w:val="26"/>
          <w:lang w:eastAsia="ro-RO"/>
        </w:rPr>
        <w:t>montați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în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cutii</w:t>
      </w:r>
      <w:proofErr w:type="spellEnd"/>
      <w:r w:rsidRPr="002D5DBC">
        <w:rPr>
          <w:rFonts w:eastAsia="Times New Roman"/>
          <w:sz w:val="26"/>
          <w:szCs w:val="26"/>
          <w:lang w:eastAsia="ro-RO"/>
        </w:rPr>
        <w:t xml:space="preserve">, la </w:t>
      </w:r>
      <w:proofErr w:type="spellStart"/>
      <w:r w:rsidRPr="002D5DBC">
        <w:rPr>
          <w:rFonts w:eastAsia="Times New Roman"/>
          <w:sz w:val="26"/>
          <w:szCs w:val="26"/>
          <w:lang w:eastAsia="ro-RO"/>
        </w:rPr>
        <w:t>înaltimea</w:t>
      </w:r>
      <w:proofErr w:type="spellEnd"/>
      <w:r w:rsidRPr="002D5DBC">
        <w:rPr>
          <w:rFonts w:eastAsia="Times New Roman"/>
          <w:sz w:val="26"/>
          <w:szCs w:val="26"/>
          <w:lang w:eastAsia="ro-RO"/>
        </w:rPr>
        <w:t xml:space="preserve"> de </w:t>
      </w:r>
      <w:r w:rsidR="002D5DBC" w:rsidRPr="002D5DBC">
        <w:rPr>
          <w:rFonts w:eastAsia="Times New Roman"/>
          <w:sz w:val="26"/>
          <w:szCs w:val="26"/>
          <w:lang w:eastAsia="ro-RO"/>
        </w:rPr>
        <w:t xml:space="preserve"> 0,80…</w:t>
      </w:r>
      <w:r w:rsidRPr="002D5DBC">
        <w:rPr>
          <w:rFonts w:eastAsia="Times New Roman"/>
          <w:sz w:val="26"/>
          <w:szCs w:val="26"/>
          <w:lang w:eastAsia="ro-RO"/>
        </w:rPr>
        <w:t>1,</w:t>
      </w:r>
      <w:r w:rsidR="002D5DBC" w:rsidRPr="002D5DBC">
        <w:rPr>
          <w:rFonts w:eastAsia="Times New Roman"/>
          <w:sz w:val="26"/>
          <w:szCs w:val="26"/>
          <w:lang w:eastAsia="ro-RO"/>
        </w:rPr>
        <w:t>5</w:t>
      </w:r>
      <w:r w:rsidRPr="002D5DBC">
        <w:rPr>
          <w:rFonts w:eastAsia="Times New Roman"/>
          <w:sz w:val="26"/>
          <w:szCs w:val="26"/>
          <w:lang w:eastAsia="ro-RO"/>
        </w:rPr>
        <w:t xml:space="preserve">0 m de la </w:t>
      </w:r>
      <w:proofErr w:type="spellStart"/>
      <w:r w:rsidRPr="002D5DBC">
        <w:rPr>
          <w:rFonts w:eastAsia="Times New Roman"/>
          <w:sz w:val="26"/>
          <w:szCs w:val="26"/>
          <w:lang w:eastAsia="ro-RO"/>
        </w:rPr>
        <w:t>pardoseala</w:t>
      </w:r>
      <w:proofErr w:type="spellEnd"/>
      <w:r w:rsidRPr="002D5DBC">
        <w:rPr>
          <w:rFonts w:eastAsia="Times New Roman"/>
          <w:sz w:val="26"/>
          <w:szCs w:val="26"/>
          <w:lang w:eastAsia="ro-RO"/>
        </w:rPr>
        <w:t>.</w:t>
      </w:r>
    </w:p>
    <w:p w14:paraId="205E4B80" w14:textId="77777777" w:rsidR="00DC6081" w:rsidRPr="002D5DBC" w:rsidRDefault="00DC6081" w:rsidP="00DC6081">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Cutiile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vor</w:t>
      </w:r>
      <w:proofErr w:type="spellEnd"/>
      <w:r w:rsidRPr="002D5DBC">
        <w:rPr>
          <w:rFonts w:eastAsia="Times New Roman"/>
          <w:sz w:val="26"/>
          <w:szCs w:val="26"/>
          <w:lang w:eastAsia="ro-RO"/>
        </w:rPr>
        <w:t xml:space="preserve"> fi </w:t>
      </w:r>
      <w:proofErr w:type="spellStart"/>
      <w:r w:rsidRPr="002D5DBC">
        <w:rPr>
          <w:rFonts w:eastAsia="Times New Roman"/>
          <w:sz w:val="26"/>
          <w:szCs w:val="26"/>
          <w:lang w:eastAsia="ro-RO"/>
        </w:rPr>
        <w:t>prevăzute</w:t>
      </w:r>
      <w:proofErr w:type="spellEnd"/>
      <w:r w:rsidRPr="002D5DBC">
        <w:rPr>
          <w:rFonts w:eastAsia="Times New Roman"/>
          <w:sz w:val="26"/>
          <w:szCs w:val="26"/>
          <w:lang w:eastAsia="ro-RO"/>
        </w:rPr>
        <w:t xml:space="preserve"> cu o </w:t>
      </w:r>
      <w:proofErr w:type="spellStart"/>
      <w:r w:rsidRPr="002D5DBC">
        <w:rPr>
          <w:rFonts w:eastAsia="Times New Roman"/>
          <w:sz w:val="26"/>
          <w:szCs w:val="26"/>
          <w:lang w:eastAsia="ro-RO"/>
        </w:rPr>
        <w:t>uşă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şi</w:t>
      </w:r>
      <w:proofErr w:type="spellEnd"/>
      <w:r w:rsidRPr="002D5DBC">
        <w:rPr>
          <w:rFonts w:eastAsia="Times New Roman"/>
          <w:sz w:val="26"/>
          <w:szCs w:val="26"/>
          <w:lang w:eastAsia="ro-RO"/>
        </w:rPr>
        <w:t xml:space="preserve"> pot fi </w:t>
      </w:r>
      <w:proofErr w:type="spellStart"/>
      <w:r w:rsidRPr="002D5DBC">
        <w:rPr>
          <w:rFonts w:eastAsia="Times New Roman"/>
          <w:sz w:val="26"/>
          <w:szCs w:val="26"/>
          <w:lang w:eastAsia="ro-RO"/>
        </w:rPr>
        <w:t>echipate</w:t>
      </w:r>
      <w:proofErr w:type="spellEnd"/>
      <w:r w:rsidRPr="002D5DBC">
        <w:rPr>
          <w:rFonts w:eastAsia="Times New Roman"/>
          <w:sz w:val="26"/>
          <w:szCs w:val="26"/>
          <w:lang w:eastAsia="ro-RO"/>
        </w:rPr>
        <w:t xml:space="preserve"> cu o </w:t>
      </w:r>
      <w:proofErr w:type="spellStart"/>
      <w:r w:rsidRPr="002D5DBC">
        <w:rPr>
          <w:rFonts w:eastAsia="Times New Roman"/>
          <w:sz w:val="26"/>
          <w:szCs w:val="26"/>
          <w:lang w:eastAsia="ro-RO"/>
        </w:rPr>
        <w:t>încuietoare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Cutiile</w:t>
      </w:r>
      <w:proofErr w:type="spellEnd"/>
      <w:r w:rsidRPr="002D5DBC">
        <w:rPr>
          <w:rFonts w:eastAsia="Times New Roman"/>
          <w:sz w:val="26"/>
          <w:szCs w:val="26"/>
          <w:lang w:eastAsia="ro-RO"/>
        </w:rPr>
        <w:t xml:space="preserve"> care pot fi </w:t>
      </w:r>
      <w:proofErr w:type="spellStart"/>
      <w:r w:rsidRPr="002D5DBC">
        <w:rPr>
          <w:rFonts w:eastAsia="Times New Roman"/>
          <w:sz w:val="26"/>
          <w:szCs w:val="26"/>
          <w:lang w:eastAsia="ro-RO"/>
        </w:rPr>
        <w:t>zăvorâte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trebuie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prevăzute</w:t>
      </w:r>
      <w:proofErr w:type="spellEnd"/>
      <w:r w:rsidRPr="002D5DBC">
        <w:rPr>
          <w:rFonts w:eastAsia="Times New Roman"/>
          <w:sz w:val="26"/>
          <w:szCs w:val="26"/>
          <w:lang w:eastAsia="ro-RO"/>
        </w:rPr>
        <w:t xml:space="preserve"> cu un </w:t>
      </w:r>
      <w:proofErr w:type="spellStart"/>
      <w:r w:rsidRPr="002D5DBC">
        <w:rPr>
          <w:rFonts w:eastAsia="Times New Roman"/>
          <w:sz w:val="26"/>
          <w:szCs w:val="26"/>
          <w:lang w:eastAsia="ro-RO"/>
        </w:rPr>
        <w:t>dispozitiv</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deschidere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în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caz</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urgenţă</w:t>
      </w:r>
      <w:proofErr w:type="spellEnd"/>
      <w:r w:rsidRPr="002D5DBC">
        <w:rPr>
          <w:rFonts w:eastAsia="Times New Roman"/>
          <w:sz w:val="26"/>
          <w:szCs w:val="26"/>
          <w:lang w:eastAsia="ro-RO"/>
        </w:rPr>
        <w:t xml:space="preserve"> care </w:t>
      </w:r>
      <w:proofErr w:type="spellStart"/>
      <w:r w:rsidRPr="002D5DBC">
        <w:rPr>
          <w:rFonts w:eastAsia="Times New Roman"/>
          <w:sz w:val="26"/>
          <w:szCs w:val="26"/>
          <w:lang w:eastAsia="ro-RO"/>
        </w:rPr>
        <w:t>să</w:t>
      </w:r>
      <w:proofErr w:type="spellEnd"/>
      <w:r w:rsidRPr="002D5DBC">
        <w:rPr>
          <w:rFonts w:eastAsia="Times New Roman"/>
          <w:sz w:val="26"/>
          <w:szCs w:val="26"/>
          <w:lang w:eastAsia="ro-RO"/>
        </w:rPr>
        <w:t xml:space="preserve"> fie </w:t>
      </w:r>
      <w:proofErr w:type="spellStart"/>
      <w:r w:rsidRPr="002D5DBC">
        <w:rPr>
          <w:rFonts w:eastAsia="Times New Roman"/>
          <w:sz w:val="26"/>
          <w:szCs w:val="26"/>
          <w:lang w:eastAsia="ro-RO"/>
        </w:rPr>
        <w:t>protejat</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lastRenderedPageBreak/>
        <w:t>ajutorul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unui</w:t>
      </w:r>
      <w:proofErr w:type="spellEnd"/>
      <w:r w:rsidRPr="002D5DBC">
        <w:rPr>
          <w:rFonts w:eastAsia="Times New Roman"/>
          <w:sz w:val="26"/>
          <w:szCs w:val="26"/>
          <w:lang w:eastAsia="ro-RO"/>
        </w:rPr>
        <w:t xml:space="preserve"> material transparent, care </w:t>
      </w:r>
      <w:proofErr w:type="spellStart"/>
      <w:r w:rsidRPr="002D5DBC">
        <w:rPr>
          <w:rFonts w:eastAsia="Times New Roman"/>
          <w:sz w:val="26"/>
          <w:szCs w:val="26"/>
          <w:lang w:eastAsia="ro-RO"/>
        </w:rPr>
        <w:t>să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poată</w:t>
      </w:r>
      <w:proofErr w:type="spellEnd"/>
      <w:r w:rsidRPr="002D5DBC">
        <w:rPr>
          <w:rFonts w:eastAsia="Times New Roman"/>
          <w:sz w:val="26"/>
          <w:szCs w:val="26"/>
          <w:lang w:eastAsia="ro-RO"/>
        </w:rPr>
        <w:t xml:space="preserve"> fi spart cu </w:t>
      </w:r>
      <w:proofErr w:type="spellStart"/>
      <w:r w:rsidRPr="002D5DBC">
        <w:rPr>
          <w:rFonts w:eastAsia="Times New Roman"/>
          <w:sz w:val="26"/>
          <w:szCs w:val="26"/>
          <w:lang w:eastAsia="ro-RO"/>
        </w:rPr>
        <w:t>uşurinţă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Robinetul</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închidere</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supapă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înşurubat</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până</w:t>
      </w:r>
      <w:proofErr w:type="spellEnd"/>
      <w:r w:rsidRPr="002D5DBC">
        <w:rPr>
          <w:rFonts w:eastAsia="Times New Roman"/>
          <w:sz w:val="26"/>
          <w:szCs w:val="26"/>
          <w:lang w:eastAsia="ro-RO"/>
        </w:rPr>
        <w:t xml:space="preserve"> la </w:t>
      </w:r>
      <w:proofErr w:type="spellStart"/>
      <w:r w:rsidRPr="002D5DBC">
        <w:rPr>
          <w:rFonts w:eastAsia="Times New Roman"/>
          <w:sz w:val="26"/>
          <w:szCs w:val="26"/>
          <w:lang w:eastAsia="ro-RO"/>
        </w:rPr>
        <w:t>capăt</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trebuie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poziţionat</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astfel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încât</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permită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rămânerea</w:t>
      </w:r>
      <w:proofErr w:type="spellEnd"/>
      <w:r w:rsidRPr="002D5DBC">
        <w:rPr>
          <w:rFonts w:eastAsia="Times New Roman"/>
          <w:sz w:val="26"/>
          <w:szCs w:val="26"/>
          <w:lang w:eastAsia="ro-RO"/>
        </w:rPr>
        <w:t xml:space="preserve"> a </w:t>
      </w:r>
      <w:proofErr w:type="spellStart"/>
      <w:r w:rsidRPr="002D5DBC">
        <w:rPr>
          <w:rFonts w:eastAsia="Times New Roman"/>
          <w:sz w:val="26"/>
          <w:szCs w:val="26"/>
          <w:lang w:eastAsia="ro-RO"/>
        </w:rPr>
        <w:t>cel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puţin</w:t>
      </w:r>
      <w:proofErr w:type="spellEnd"/>
      <w:r w:rsidRPr="002D5DBC">
        <w:rPr>
          <w:rFonts w:eastAsia="Times New Roman"/>
          <w:sz w:val="26"/>
          <w:szCs w:val="26"/>
          <w:lang w:eastAsia="ro-RO"/>
        </w:rPr>
        <w:t xml:space="preserve"> 35 mm </w:t>
      </w:r>
      <w:proofErr w:type="spellStart"/>
      <w:r w:rsidRPr="002D5DBC">
        <w:rPr>
          <w:rFonts w:eastAsia="Times New Roman"/>
          <w:sz w:val="26"/>
          <w:szCs w:val="26"/>
          <w:lang w:eastAsia="ro-RO"/>
        </w:rPr>
        <w:t>spaţiu</w:t>
      </w:r>
      <w:proofErr w:type="spellEnd"/>
      <w:r w:rsidRPr="002D5DBC">
        <w:rPr>
          <w:rFonts w:eastAsia="Times New Roman"/>
          <w:sz w:val="26"/>
          <w:szCs w:val="26"/>
          <w:lang w:eastAsia="ro-RO"/>
        </w:rPr>
        <w:t xml:space="preserve"> liber </w:t>
      </w:r>
      <w:proofErr w:type="spellStart"/>
      <w:r w:rsidRPr="002D5DBC">
        <w:rPr>
          <w:rFonts w:eastAsia="Times New Roman"/>
          <w:sz w:val="26"/>
          <w:szCs w:val="26"/>
          <w:lang w:eastAsia="ro-RO"/>
        </w:rPr>
        <w:t>în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jurul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diametrului</w:t>
      </w:r>
      <w:proofErr w:type="spellEnd"/>
      <w:r w:rsidRPr="002D5DBC">
        <w:rPr>
          <w:rFonts w:eastAsia="Times New Roman"/>
          <w:sz w:val="26"/>
          <w:szCs w:val="26"/>
          <w:lang w:eastAsia="ro-RO"/>
        </w:rPr>
        <w:t xml:space="preserve"> exterior a </w:t>
      </w:r>
      <w:proofErr w:type="spellStart"/>
      <w:r w:rsidRPr="002D5DBC">
        <w:rPr>
          <w:rFonts w:eastAsia="Times New Roman"/>
          <w:sz w:val="26"/>
          <w:szCs w:val="26"/>
          <w:lang w:eastAsia="ro-RO"/>
        </w:rPr>
        <w:t>roţii</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manevră</w:t>
      </w:r>
      <w:proofErr w:type="spellEnd"/>
      <w:r w:rsidRPr="002D5DBC">
        <w:rPr>
          <w:rFonts w:eastAsia="Times New Roman"/>
          <w:sz w:val="26"/>
          <w:szCs w:val="26"/>
          <w:lang w:eastAsia="ro-RO"/>
        </w:rPr>
        <w:t>.</w:t>
      </w:r>
    </w:p>
    <w:p w14:paraId="5C832B04" w14:textId="77777777" w:rsidR="00DC6081" w:rsidRPr="002D5DBC" w:rsidRDefault="00DC6081" w:rsidP="00DC6081">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Dacă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dispozitivul</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deschidere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în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caz</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urgenţă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este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protejat</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printr</w:t>
      </w:r>
      <w:proofErr w:type="spellEnd"/>
      <w:r w:rsidRPr="002D5DBC">
        <w:rPr>
          <w:rFonts w:eastAsia="Times New Roman"/>
          <w:sz w:val="26"/>
          <w:szCs w:val="26"/>
          <w:lang w:eastAsia="ro-RO"/>
        </w:rPr>
        <w:t xml:space="preserve">-un </w:t>
      </w:r>
      <w:proofErr w:type="spellStart"/>
      <w:r w:rsidRPr="002D5DBC">
        <w:rPr>
          <w:rFonts w:eastAsia="Times New Roman"/>
          <w:sz w:val="26"/>
          <w:szCs w:val="26"/>
          <w:lang w:eastAsia="ro-RO"/>
        </w:rPr>
        <w:t>geam</w:t>
      </w:r>
      <w:proofErr w:type="spellEnd"/>
      <w:r w:rsidRPr="002D5DBC">
        <w:rPr>
          <w:rFonts w:eastAsia="Times New Roman"/>
          <w:sz w:val="26"/>
          <w:szCs w:val="26"/>
          <w:lang w:eastAsia="ro-RO"/>
        </w:rPr>
        <w:t xml:space="preserve"> frontal, </w:t>
      </w:r>
      <w:proofErr w:type="spellStart"/>
      <w:r w:rsidRPr="002D5DBC">
        <w:rPr>
          <w:rFonts w:eastAsia="Times New Roman"/>
          <w:sz w:val="26"/>
          <w:szCs w:val="26"/>
          <w:lang w:eastAsia="ro-RO"/>
        </w:rPr>
        <w:t>acesta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trebuie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poată</w:t>
      </w:r>
      <w:proofErr w:type="spellEnd"/>
      <w:r w:rsidRPr="002D5DBC">
        <w:rPr>
          <w:rFonts w:eastAsia="Times New Roman"/>
          <w:sz w:val="26"/>
          <w:szCs w:val="26"/>
          <w:lang w:eastAsia="ro-RO"/>
        </w:rPr>
        <w:t xml:space="preserve"> fi spart cu </w:t>
      </w:r>
      <w:proofErr w:type="spellStart"/>
      <w:r w:rsidRPr="002D5DBC">
        <w:rPr>
          <w:rFonts w:eastAsia="Times New Roman"/>
          <w:sz w:val="26"/>
          <w:szCs w:val="26"/>
          <w:lang w:eastAsia="ro-RO"/>
        </w:rPr>
        <w:t>uşurinţă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fără</w:t>
      </w:r>
      <w:proofErr w:type="spellEnd"/>
      <w:r w:rsidRPr="002D5DBC">
        <w:rPr>
          <w:rFonts w:eastAsia="Times New Roman"/>
          <w:sz w:val="26"/>
          <w:szCs w:val="26"/>
          <w:lang w:eastAsia="ro-RO"/>
        </w:rPr>
        <w:t xml:space="preserve"> a </w:t>
      </w:r>
      <w:proofErr w:type="spellStart"/>
      <w:r w:rsidRPr="002D5DBC">
        <w:rPr>
          <w:rFonts w:eastAsia="Times New Roman"/>
          <w:sz w:val="26"/>
          <w:szCs w:val="26"/>
          <w:lang w:eastAsia="ro-RO"/>
        </w:rPr>
        <w:t>exista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riscul</w:t>
      </w:r>
      <w:proofErr w:type="spellEnd"/>
      <w:r w:rsidRPr="002D5DBC">
        <w:rPr>
          <w:rFonts w:eastAsia="Times New Roman"/>
          <w:sz w:val="26"/>
          <w:szCs w:val="26"/>
          <w:lang w:eastAsia="ro-RO"/>
        </w:rPr>
        <w:t xml:space="preserve"> de a </w:t>
      </w:r>
      <w:proofErr w:type="spellStart"/>
      <w:r w:rsidRPr="002D5DBC">
        <w:rPr>
          <w:rFonts w:eastAsia="Times New Roman"/>
          <w:sz w:val="26"/>
          <w:szCs w:val="26"/>
          <w:lang w:eastAsia="ro-RO"/>
        </w:rPr>
        <w:t>lăsa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bucăţi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sau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corpuri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ascuţite</w:t>
      </w:r>
      <w:proofErr w:type="spellEnd"/>
      <w:r w:rsidRPr="002D5DBC">
        <w:rPr>
          <w:rFonts w:eastAsia="Times New Roman"/>
          <w:sz w:val="26"/>
          <w:szCs w:val="26"/>
          <w:lang w:eastAsia="ro-RO"/>
        </w:rPr>
        <w:t xml:space="preserve"> care </w:t>
      </w:r>
      <w:proofErr w:type="spellStart"/>
      <w:r w:rsidRPr="002D5DBC">
        <w:rPr>
          <w:rFonts w:eastAsia="Times New Roman"/>
          <w:sz w:val="26"/>
          <w:szCs w:val="26"/>
          <w:lang w:eastAsia="ro-RO"/>
        </w:rPr>
        <w:t>să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poată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provoca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rănirea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celor</w:t>
      </w:r>
      <w:proofErr w:type="spellEnd"/>
      <w:r w:rsidRPr="002D5DBC">
        <w:rPr>
          <w:rFonts w:eastAsia="Times New Roman"/>
          <w:sz w:val="26"/>
          <w:szCs w:val="26"/>
          <w:lang w:eastAsia="ro-RO"/>
        </w:rPr>
        <w:t xml:space="preserve"> care </w:t>
      </w:r>
      <w:proofErr w:type="spellStart"/>
      <w:r w:rsidRPr="002D5DBC">
        <w:rPr>
          <w:rFonts w:eastAsia="Times New Roman"/>
          <w:sz w:val="26"/>
          <w:szCs w:val="26"/>
          <w:lang w:eastAsia="ro-RO"/>
        </w:rPr>
        <w:t>acţionează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dispozitivul</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deschidere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în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caz</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urgenţă</w:t>
      </w:r>
      <w:proofErr w:type="spellEnd"/>
      <w:r w:rsidRPr="002D5DBC">
        <w:rPr>
          <w:rFonts w:eastAsia="Times New Roman"/>
          <w:sz w:val="26"/>
          <w:szCs w:val="26"/>
          <w:lang w:eastAsia="ro-RO"/>
        </w:rPr>
        <w:t>.</w:t>
      </w:r>
    </w:p>
    <w:p w14:paraId="777A13A5" w14:textId="2855BC31" w:rsidR="00C863FA" w:rsidRDefault="00DC6081" w:rsidP="00DC6081">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Uşile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cutiilor</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trebuie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să</w:t>
      </w:r>
      <w:proofErr w:type="spellEnd"/>
      <w:r w:rsidRPr="002D5DBC">
        <w:rPr>
          <w:rFonts w:eastAsia="Times New Roman"/>
          <w:sz w:val="26"/>
          <w:szCs w:val="26"/>
          <w:lang w:eastAsia="ro-RO"/>
        </w:rPr>
        <w:t xml:space="preserve"> se </w:t>
      </w:r>
      <w:proofErr w:type="spellStart"/>
      <w:r w:rsidRPr="002D5DBC">
        <w:rPr>
          <w:rFonts w:eastAsia="Times New Roman"/>
          <w:sz w:val="26"/>
          <w:szCs w:val="26"/>
          <w:lang w:eastAsia="ro-RO"/>
        </w:rPr>
        <w:t>deschidă</w:t>
      </w:r>
      <w:proofErr w:type="spellEnd"/>
      <w:r w:rsidRPr="002D5DBC">
        <w:rPr>
          <w:rFonts w:eastAsia="Times New Roman"/>
          <w:sz w:val="26"/>
          <w:szCs w:val="26"/>
          <w:lang w:eastAsia="ro-RO"/>
        </w:rPr>
        <w:t xml:space="preserve"> cu minimum 170° </w:t>
      </w: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a </w:t>
      </w:r>
      <w:proofErr w:type="spellStart"/>
      <w:r w:rsidRPr="002D5DBC">
        <w:rPr>
          <w:rFonts w:eastAsia="Times New Roman"/>
          <w:sz w:val="26"/>
          <w:szCs w:val="26"/>
          <w:lang w:eastAsia="ro-RO"/>
        </w:rPr>
        <w:t>permite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furtunului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să</w:t>
      </w:r>
      <w:proofErr w:type="spellEnd"/>
      <w:r w:rsidRPr="002D5DBC">
        <w:rPr>
          <w:rFonts w:eastAsia="Times New Roman"/>
          <w:sz w:val="26"/>
          <w:szCs w:val="26"/>
          <w:lang w:eastAsia="ro-RO"/>
        </w:rPr>
        <w:t xml:space="preserve"> fie </w:t>
      </w:r>
      <w:proofErr w:type="spellStart"/>
      <w:r w:rsidRPr="002D5DBC">
        <w:rPr>
          <w:rFonts w:eastAsia="Times New Roman"/>
          <w:sz w:val="26"/>
          <w:szCs w:val="26"/>
          <w:lang w:eastAsia="ro-RO"/>
        </w:rPr>
        <w:t>mişcat</w:t>
      </w:r>
      <w:proofErr w:type="spellEnd"/>
      <w:r w:rsidRPr="002D5DBC">
        <w:rPr>
          <w:rFonts w:eastAsia="Times New Roman"/>
          <w:sz w:val="26"/>
          <w:szCs w:val="26"/>
          <w:lang w:eastAsia="ro-RO"/>
        </w:rPr>
        <w:t xml:space="preserve"> liber </w:t>
      </w:r>
      <w:proofErr w:type="spellStart"/>
      <w:r w:rsidRPr="002D5DBC">
        <w:rPr>
          <w:rFonts w:eastAsia="Times New Roman"/>
          <w:sz w:val="26"/>
          <w:szCs w:val="26"/>
          <w:lang w:eastAsia="ro-RO"/>
        </w:rPr>
        <w:t>în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toate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direcţiile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anumite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condiţii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climatice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este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necesar</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să</w:t>
      </w:r>
      <w:proofErr w:type="spellEnd"/>
      <w:r w:rsidRPr="002D5DBC">
        <w:rPr>
          <w:rFonts w:eastAsia="Times New Roman"/>
          <w:sz w:val="26"/>
          <w:szCs w:val="26"/>
          <w:lang w:eastAsia="ro-RO"/>
        </w:rPr>
        <w:t xml:space="preserve"> se </w:t>
      </w:r>
      <w:proofErr w:type="spellStart"/>
      <w:r w:rsidRPr="002D5DBC">
        <w:rPr>
          <w:rFonts w:eastAsia="Times New Roman"/>
          <w:sz w:val="26"/>
          <w:szCs w:val="26"/>
          <w:lang w:eastAsia="ro-RO"/>
        </w:rPr>
        <w:t>prevadă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cutia</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găuri</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ventilare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corespunzătoare</w:t>
      </w:r>
      <w:proofErr w:type="spellEnd"/>
      <w:r w:rsidRPr="002D5DBC">
        <w:rPr>
          <w:rFonts w:eastAsia="Times New Roman"/>
          <w:sz w:val="26"/>
          <w:szCs w:val="26"/>
          <w:lang w:eastAsia="ro-RO"/>
        </w:rPr>
        <w:t>.</w:t>
      </w:r>
    </w:p>
    <w:p w14:paraId="7C217BFD" w14:textId="77777777" w:rsidR="002D5DBC" w:rsidRPr="002D5DBC" w:rsidRDefault="002D5DBC" w:rsidP="002D5DBC">
      <w:pPr>
        <w:pStyle w:val="Frspaiere"/>
      </w:pPr>
    </w:p>
    <w:p w14:paraId="0657A5A2" w14:textId="77777777" w:rsidR="002D5DBC" w:rsidRPr="002D5DBC" w:rsidRDefault="002D5DBC" w:rsidP="002D5DBC">
      <w:pPr>
        <w:pStyle w:val="Frspaiere"/>
        <w:ind w:left="-1134" w:right="-709" w:firstLine="567"/>
        <w:jc w:val="both"/>
        <w:rPr>
          <w:rFonts w:eastAsia="Times New Roman"/>
          <w:b/>
          <w:bCs/>
          <w:sz w:val="26"/>
          <w:szCs w:val="26"/>
          <w:lang w:eastAsia="ro-RO"/>
        </w:rPr>
      </w:pPr>
      <w:proofErr w:type="spellStart"/>
      <w:r w:rsidRPr="002D5DBC">
        <w:rPr>
          <w:rFonts w:eastAsia="Times New Roman"/>
          <w:b/>
          <w:bCs/>
          <w:sz w:val="26"/>
          <w:szCs w:val="26"/>
          <w:lang w:eastAsia="ro-RO"/>
        </w:rPr>
        <w:t>Rezervoare</w:t>
      </w:r>
      <w:proofErr w:type="spellEnd"/>
      <w:r w:rsidRPr="002D5DBC">
        <w:rPr>
          <w:rFonts w:eastAsia="Times New Roman"/>
          <w:b/>
          <w:bCs/>
          <w:sz w:val="26"/>
          <w:szCs w:val="26"/>
          <w:lang w:eastAsia="ro-RO"/>
        </w:rPr>
        <w:t xml:space="preserve"> </w:t>
      </w:r>
      <w:proofErr w:type="spellStart"/>
      <w:r w:rsidRPr="002D5DBC">
        <w:rPr>
          <w:rFonts w:eastAsia="Times New Roman"/>
          <w:b/>
          <w:bCs/>
          <w:sz w:val="26"/>
          <w:szCs w:val="26"/>
          <w:lang w:eastAsia="ro-RO"/>
        </w:rPr>
        <w:t>şi</w:t>
      </w:r>
      <w:proofErr w:type="spellEnd"/>
      <w:r w:rsidRPr="002D5DBC">
        <w:rPr>
          <w:rFonts w:eastAsia="Times New Roman"/>
          <w:b/>
          <w:bCs/>
          <w:sz w:val="26"/>
          <w:szCs w:val="26"/>
          <w:lang w:eastAsia="ro-RO"/>
        </w:rPr>
        <w:t xml:space="preserve"> </w:t>
      </w:r>
      <w:proofErr w:type="spellStart"/>
      <w:r w:rsidRPr="002D5DBC">
        <w:rPr>
          <w:rFonts w:eastAsia="Times New Roman"/>
          <w:b/>
          <w:bCs/>
          <w:sz w:val="26"/>
          <w:szCs w:val="26"/>
          <w:lang w:eastAsia="ro-RO"/>
        </w:rPr>
        <w:t>bazine</w:t>
      </w:r>
      <w:proofErr w:type="spellEnd"/>
      <w:r w:rsidRPr="002D5DBC">
        <w:rPr>
          <w:rFonts w:eastAsia="Times New Roman"/>
          <w:b/>
          <w:bCs/>
          <w:sz w:val="26"/>
          <w:szCs w:val="26"/>
          <w:lang w:eastAsia="ro-RO"/>
        </w:rPr>
        <w:t xml:space="preserve"> </w:t>
      </w:r>
      <w:proofErr w:type="spellStart"/>
      <w:r w:rsidRPr="002D5DBC">
        <w:rPr>
          <w:rFonts w:eastAsia="Times New Roman"/>
          <w:b/>
          <w:bCs/>
          <w:sz w:val="26"/>
          <w:szCs w:val="26"/>
          <w:lang w:eastAsia="ro-RO"/>
        </w:rPr>
        <w:t>pentru</w:t>
      </w:r>
      <w:proofErr w:type="spellEnd"/>
      <w:r w:rsidRPr="002D5DBC">
        <w:rPr>
          <w:rFonts w:eastAsia="Times New Roman"/>
          <w:b/>
          <w:bCs/>
          <w:sz w:val="26"/>
          <w:szCs w:val="26"/>
          <w:lang w:eastAsia="ro-RO"/>
        </w:rPr>
        <w:t xml:space="preserve"> </w:t>
      </w:r>
      <w:proofErr w:type="spellStart"/>
      <w:r w:rsidRPr="002D5DBC">
        <w:rPr>
          <w:rFonts w:eastAsia="Times New Roman"/>
          <w:b/>
          <w:bCs/>
          <w:sz w:val="26"/>
          <w:szCs w:val="26"/>
          <w:lang w:eastAsia="ro-RO"/>
        </w:rPr>
        <w:t>rezerva</w:t>
      </w:r>
      <w:proofErr w:type="spellEnd"/>
      <w:r w:rsidRPr="002D5DBC">
        <w:rPr>
          <w:rFonts w:eastAsia="Times New Roman"/>
          <w:b/>
          <w:bCs/>
          <w:sz w:val="26"/>
          <w:szCs w:val="26"/>
          <w:lang w:eastAsia="ro-RO"/>
        </w:rPr>
        <w:t xml:space="preserve"> de </w:t>
      </w:r>
      <w:proofErr w:type="spellStart"/>
      <w:r w:rsidRPr="002D5DBC">
        <w:rPr>
          <w:rFonts w:eastAsia="Times New Roman"/>
          <w:b/>
          <w:bCs/>
          <w:sz w:val="26"/>
          <w:szCs w:val="26"/>
          <w:lang w:eastAsia="ro-RO"/>
        </w:rPr>
        <w:t>apă</w:t>
      </w:r>
      <w:proofErr w:type="spellEnd"/>
      <w:r w:rsidRPr="002D5DBC">
        <w:rPr>
          <w:rFonts w:eastAsia="Times New Roman"/>
          <w:b/>
          <w:bCs/>
          <w:sz w:val="26"/>
          <w:szCs w:val="26"/>
          <w:lang w:eastAsia="ro-RO"/>
        </w:rPr>
        <w:t xml:space="preserve"> </w:t>
      </w:r>
      <w:proofErr w:type="spellStart"/>
      <w:r w:rsidRPr="002D5DBC">
        <w:rPr>
          <w:rFonts w:eastAsia="Times New Roman"/>
          <w:b/>
          <w:bCs/>
          <w:sz w:val="26"/>
          <w:szCs w:val="26"/>
          <w:lang w:eastAsia="ro-RO"/>
        </w:rPr>
        <w:t>necesară</w:t>
      </w:r>
      <w:proofErr w:type="spellEnd"/>
      <w:r w:rsidRPr="002D5DBC">
        <w:rPr>
          <w:rFonts w:eastAsia="Times New Roman"/>
          <w:b/>
          <w:bCs/>
          <w:sz w:val="26"/>
          <w:szCs w:val="26"/>
          <w:lang w:eastAsia="ro-RO"/>
        </w:rPr>
        <w:t xml:space="preserve"> </w:t>
      </w:r>
      <w:proofErr w:type="spellStart"/>
      <w:r w:rsidRPr="002D5DBC">
        <w:rPr>
          <w:rFonts w:eastAsia="Times New Roman"/>
          <w:b/>
          <w:bCs/>
          <w:sz w:val="26"/>
          <w:szCs w:val="26"/>
          <w:lang w:eastAsia="ro-RO"/>
        </w:rPr>
        <w:t>stingerii</w:t>
      </w:r>
      <w:proofErr w:type="spellEnd"/>
      <w:r w:rsidRPr="002D5DBC">
        <w:rPr>
          <w:rFonts w:eastAsia="Times New Roman"/>
          <w:b/>
          <w:bCs/>
          <w:sz w:val="26"/>
          <w:szCs w:val="26"/>
          <w:lang w:eastAsia="ro-RO"/>
        </w:rPr>
        <w:t xml:space="preserve"> </w:t>
      </w:r>
      <w:proofErr w:type="spellStart"/>
      <w:r w:rsidRPr="002D5DBC">
        <w:rPr>
          <w:rFonts w:eastAsia="Times New Roman"/>
          <w:b/>
          <w:bCs/>
          <w:sz w:val="26"/>
          <w:szCs w:val="26"/>
          <w:lang w:eastAsia="ro-RO"/>
        </w:rPr>
        <w:t>incendiilor</w:t>
      </w:r>
      <w:proofErr w:type="spellEnd"/>
      <w:r w:rsidRPr="002D5DBC">
        <w:rPr>
          <w:rFonts w:eastAsia="Times New Roman"/>
          <w:b/>
          <w:bCs/>
          <w:sz w:val="26"/>
          <w:szCs w:val="26"/>
          <w:lang w:eastAsia="ro-RO"/>
        </w:rPr>
        <w:t xml:space="preserve">. </w:t>
      </w:r>
      <w:proofErr w:type="spellStart"/>
      <w:r w:rsidRPr="002D5DBC">
        <w:rPr>
          <w:rFonts w:eastAsia="Times New Roman"/>
          <w:b/>
          <w:bCs/>
          <w:sz w:val="26"/>
          <w:szCs w:val="26"/>
          <w:lang w:eastAsia="ro-RO"/>
        </w:rPr>
        <w:t>Surse</w:t>
      </w:r>
      <w:proofErr w:type="spellEnd"/>
      <w:r w:rsidRPr="002D5DBC">
        <w:rPr>
          <w:rFonts w:eastAsia="Times New Roman"/>
          <w:b/>
          <w:bCs/>
          <w:sz w:val="26"/>
          <w:szCs w:val="26"/>
          <w:lang w:eastAsia="ro-RO"/>
        </w:rPr>
        <w:t xml:space="preserve"> de </w:t>
      </w:r>
      <w:proofErr w:type="spellStart"/>
      <w:r w:rsidRPr="002D5DBC">
        <w:rPr>
          <w:rFonts w:eastAsia="Times New Roman"/>
          <w:b/>
          <w:bCs/>
          <w:sz w:val="26"/>
          <w:szCs w:val="26"/>
          <w:lang w:eastAsia="ro-RO"/>
        </w:rPr>
        <w:t>apă</w:t>
      </w:r>
      <w:proofErr w:type="spellEnd"/>
      <w:r w:rsidRPr="002D5DBC">
        <w:rPr>
          <w:rFonts w:eastAsia="Times New Roman"/>
          <w:b/>
          <w:bCs/>
          <w:sz w:val="26"/>
          <w:szCs w:val="26"/>
          <w:lang w:eastAsia="ro-RO"/>
        </w:rPr>
        <w:t>.</w:t>
      </w:r>
    </w:p>
    <w:p w14:paraId="40487B8C" w14:textId="5D6F4F8C" w:rsidR="002D5DBC" w:rsidRPr="002D5DBC" w:rsidRDefault="002D5DBC" w:rsidP="002D5DBC">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Rezerva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apa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stins</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incendiul</w:t>
      </w:r>
      <w:proofErr w:type="spellEnd"/>
      <w:r w:rsidRPr="002D5DBC">
        <w:rPr>
          <w:rFonts w:eastAsia="Times New Roman"/>
          <w:sz w:val="26"/>
          <w:szCs w:val="26"/>
          <w:lang w:eastAsia="ro-RO"/>
        </w:rPr>
        <w:t xml:space="preserve"> interior </w:t>
      </w:r>
      <w:proofErr w:type="spellStart"/>
      <w:r w:rsidRPr="002D5DBC">
        <w:rPr>
          <w:rFonts w:eastAsia="Times New Roman"/>
          <w:sz w:val="26"/>
          <w:szCs w:val="26"/>
          <w:lang w:eastAsia="ro-RO"/>
        </w:rPr>
        <w:t>va</w:t>
      </w:r>
      <w:proofErr w:type="spellEnd"/>
      <w:r w:rsidRPr="002D5DBC">
        <w:rPr>
          <w:rFonts w:eastAsia="Times New Roman"/>
          <w:sz w:val="26"/>
          <w:szCs w:val="26"/>
          <w:lang w:eastAsia="ro-RO"/>
        </w:rPr>
        <w:t xml:space="preserve"> fi </w:t>
      </w:r>
      <w:proofErr w:type="spellStart"/>
      <w:r w:rsidRPr="002D5DBC">
        <w:rPr>
          <w:rFonts w:eastAsia="Times New Roman"/>
          <w:sz w:val="26"/>
          <w:szCs w:val="26"/>
          <w:lang w:eastAsia="ro-RO"/>
        </w:rPr>
        <w:t>stocata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intr</w:t>
      </w:r>
      <w:proofErr w:type="spellEnd"/>
      <w:r w:rsidRPr="002D5DBC">
        <w:rPr>
          <w:rFonts w:eastAsia="Times New Roman"/>
          <w:sz w:val="26"/>
          <w:szCs w:val="26"/>
          <w:lang w:eastAsia="ro-RO"/>
        </w:rPr>
        <w:t xml:space="preserve">-un </w:t>
      </w:r>
      <w:proofErr w:type="spellStart"/>
      <w:r w:rsidRPr="002D5DBC">
        <w:rPr>
          <w:rFonts w:eastAsia="Times New Roman"/>
          <w:sz w:val="26"/>
          <w:szCs w:val="26"/>
          <w:lang w:eastAsia="ro-RO"/>
        </w:rPr>
        <w:t>rezervor</w:t>
      </w:r>
      <w:proofErr w:type="spellEnd"/>
      <w:r w:rsidRPr="002D5DBC">
        <w:rPr>
          <w:rFonts w:eastAsia="Times New Roman"/>
          <w:sz w:val="26"/>
          <w:szCs w:val="26"/>
          <w:lang w:eastAsia="ro-RO"/>
        </w:rPr>
        <w:t xml:space="preserve"> </w:t>
      </w:r>
      <w:proofErr w:type="spellStart"/>
      <w:r w:rsidR="00A3707E">
        <w:rPr>
          <w:rFonts w:eastAsia="Times New Roman"/>
          <w:sz w:val="26"/>
          <w:szCs w:val="26"/>
          <w:lang w:eastAsia="ro-RO"/>
        </w:rPr>
        <w:t>subteran</w:t>
      </w:r>
      <w:proofErr w:type="spellEnd"/>
      <w:r w:rsidR="00A3707E">
        <w:rPr>
          <w:rFonts w:eastAsia="Times New Roman"/>
          <w:sz w:val="26"/>
          <w:szCs w:val="26"/>
          <w:lang w:eastAsia="ro-RO"/>
        </w:rPr>
        <w:t xml:space="preserve"> </w:t>
      </w:r>
      <w:proofErr w:type="spellStart"/>
      <w:r w:rsidR="00A3707E">
        <w:rPr>
          <w:rFonts w:eastAsia="Times New Roman"/>
          <w:sz w:val="26"/>
          <w:szCs w:val="26"/>
          <w:lang w:eastAsia="ro-RO"/>
        </w:rPr>
        <w:t>sau</w:t>
      </w:r>
      <w:proofErr w:type="spellEnd"/>
      <w:r w:rsidR="00A3707E">
        <w:rPr>
          <w:rFonts w:eastAsia="Times New Roman"/>
          <w:sz w:val="26"/>
          <w:szCs w:val="26"/>
          <w:lang w:eastAsia="ro-RO"/>
        </w:rPr>
        <w:t xml:space="preserve"> </w:t>
      </w:r>
      <w:proofErr w:type="spellStart"/>
      <w:r w:rsidRPr="002D5DBC">
        <w:rPr>
          <w:rFonts w:eastAsia="Times New Roman"/>
          <w:sz w:val="26"/>
          <w:szCs w:val="26"/>
          <w:lang w:eastAsia="ro-RO"/>
        </w:rPr>
        <w:t>suprateran</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inmagazinare</w:t>
      </w:r>
      <w:proofErr w:type="spellEnd"/>
      <w:r w:rsidRPr="002D5DBC">
        <w:rPr>
          <w:rFonts w:eastAsia="Times New Roman"/>
          <w:sz w:val="26"/>
          <w:szCs w:val="26"/>
          <w:lang w:eastAsia="ro-RO"/>
        </w:rPr>
        <w:t xml:space="preserve"> a </w:t>
      </w:r>
      <w:proofErr w:type="spellStart"/>
      <w:r w:rsidRPr="002D5DBC">
        <w:rPr>
          <w:rFonts w:eastAsia="Times New Roman"/>
          <w:sz w:val="26"/>
          <w:szCs w:val="26"/>
          <w:lang w:eastAsia="ro-RO"/>
        </w:rPr>
        <w:t>apei</w:t>
      </w:r>
      <w:proofErr w:type="spellEnd"/>
      <w:r w:rsidRPr="002D5DBC">
        <w:rPr>
          <w:rFonts w:eastAsia="Times New Roman"/>
          <w:sz w:val="26"/>
          <w:szCs w:val="26"/>
          <w:lang w:eastAsia="ro-RO"/>
        </w:rPr>
        <w:t xml:space="preserve">, cu o capacitate </w:t>
      </w:r>
      <w:proofErr w:type="spellStart"/>
      <w:r w:rsidRPr="002D5DBC">
        <w:rPr>
          <w:rFonts w:eastAsia="Times New Roman"/>
          <w:sz w:val="26"/>
          <w:szCs w:val="26"/>
          <w:lang w:eastAsia="ro-RO"/>
        </w:rPr>
        <w:t>utila</w:t>
      </w:r>
      <w:proofErr w:type="spellEnd"/>
      <w:r w:rsidRPr="002D5DBC">
        <w:rPr>
          <w:rFonts w:eastAsia="Times New Roman"/>
          <w:sz w:val="26"/>
          <w:szCs w:val="26"/>
          <w:lang w:eastAsia="ro-RO"/>
        </w:rPr>
        <w:t xml:space="preserve"> de </w:t>
      </w:r>
      <w:r>
        <w:rPr>
          <w:rFonts w:eastAsia="Times New Roman"/>
          <w:sz w:val="26"/>
          <w:szCs w:val="26"/>
          <w:lang w:eastAsia="ro-RO"/>
        </w:rPr>
        <w:t>1,5</w:t>
      </w:r>
      <w:r w:rsidRPr="002D5DBC">
        <w:rPr>
          <w:rFonts w:eastAsia="Times New Roman"/>
          <w:sz w:val="26"/>
          <w:szCs w:val="26"/>
          <w:lang w:eastAsia="ro-RO"/>
        </w:rPr>
        <w:t xml:space="preserve"> mc. </w:t>
      </w:r>
    </w:p>
    <w:p w14:paraId="3E78A67D" w14:textId="51B732C7" w:rsidR="002D5DBC" w:rsidRPr="002D5DBC" w:rsidRDefault="002D5DBC" w:rsidP="002D5DBC">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Alimentarea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rezervorului</w:t>
      </w:r>
      <w:proofErr w:type="spellEnd"/>
      <w:r w:rsidRPr="002D5DBC">
        <w:rPr>
          <w:rFonts w:eastAsia="Times New Roman"/>
          <w:sz w:val="26"/>
          <w:szCs w:val="26"/>
          <w:lang w:eastAsia="ro-RO"/>
        </w:rPr>
        <w:t xml:space="preserve"> se </w:t>
      </w:r>
      <w:proofErr w:type="spellStart"/>
      <w:r w:rsidRPr="002D5DBC">
        <w:rPr>
          <w:rFonts w:eastAsia="Times New Roman"/>
          <w:sz w:val="26"/>
          <w:szCs w:val="26"/>
          <w:lang w:eastAsia="ro-RO"/>
        </w:rPr>
        <w:t>va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realiza</w:t>
      </w:r>
      <w:proofErr w:type="spellEnd"/>
      <w:r w:rsidRPr="002D5DBC">
        <w:rPr>
          <w:rFonts w:eastAsia="Times New Roman"/>
          <w:sz w:val="26"/>
          <w:szCs w:val="26"/>
          <w:lang w:eastAsia="ro-RO"/>
        </w:rPr>
        <w:t xml:space="preserve"> de la </w:t>
      </w:r>
      <w:proofErr w:type="spellStart"/>
      <w:r w:rsidRPr="002D5DBC">
        <w:rPr>
          <w:rFonts w:eastAsia="Times New Roman"/>
          <w:sz w:val="26"/>
          <w:szCs w:val="26"/>
          <w:lang w:eastAsia="ro-RO"/>
        </w:rPr>
        <w:t>alimentarea</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apa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rece</w:t>
      </w:r>
      <w:proofErr w:type="spellEnd"/>
      <w:r w:rsidRPr="002D5DBC">
        <w:rPr>
          <w:rFonts w:eastAsia="Times New Roman"/>
          <w:sz w:val="26"/>
          <w:szCs w:val="26"/>
          <w:lang w:eastAsia="ro-RO"/>
        </w:rPr>
        <w:t xml:space="preserve"> a </w:t>
      </w:r>
      <w:proofErr w:type="spellStart"/>
      <w:r w:rsidRPr="002D5DBC">
        <w:rPr>
          <w:rFonts w:eastAsia="Times New Roman"/>
          <w:sz w:val="26"/>
          <w:szCs w:val="26"/>
          <w:lang w:eastAsia="ro-RO"/>
        </w:rPr>
        <w:t>imobilului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printr</w:t>
      </w:r>
      <w:proofErr w:type="spellEnd"/>
      <w:r w:rsidRPr="002D5DBC">
        <w:rPr>
          <w:rFonts w:eastAsia="Times New Roman"/>
          <w:sz w:val="26"/>
          <w:szCs w:val="26"/>
          <w:lang w:eastAsia="ro-RO"/>
        </w:rPr>
        <w:t xml:space="preserve">-o </w:t>
      </w:r>
      <w:proofErr w:type="spellStart"/>
      <w:r w:rsidRPr="002D5DBC">
        <w:rPr>
          <w:rFonts w:eastAsia="Times New Roman"/>
          <w:sz w:val="26"/>
          <w:szCs w:val="26"/>
          <w:lang w:eastAsia="ro-RO"/>
        </w:rPr>
        <w:t>conducta</w:t>
      </w:r>
      <w:proofErr w:type="spellEnd"/>
      <w:r w:rsidRPr="002D5DBC">
        <w:rPr>
          <w:rFonts w:eastAsia="Times New Roman"/>
          <w:sz w:val="26"/>
          <w:szCs w:val="26"/>
          <w:lang w:eastAsia="ro-RO"/>
        </w:rPr>
        <w:t xml:space="preserve"> PEHD </w:t>
      </w:r>
      <w:proofErr w:type="spellStart"/>
      <w:r w:rsidRPr="002D5DBC">
        <w:rPr>
          <w:rFonts w:eastAsia="Times New Roman"/>
          <w:sz w:val="26"/>
          <w:szCs w:val="26"/>
          <w:lang w:eastAsia="ro-RO"/>
        </w:rPr>
        <w:t>Dn</w:t>
      </w:r>
      <w:proofErr w:type="spellEnd"/>
      <w:r w:rsidRPr="002D5DBC">
        <w:rPr>
          <w:rFonts w:eastAsia="Times New Roman"/>
          <w:sz w:val="26"/>
          <w:szCs w:val="26"/>
          <w:lang w:eastAsia="ro-RO"/>
        </w:rPr>
        <w:t xml:space="preserve"> 32, PN16;. Pe </w:t>
      </w:r>
      <w:proofErr w:type="spellStart"/>
      <w:r w:rsidRPr="002D5DBC">
        <w:rPr>
          <w:rFonts w:eastAsia="Times New Roman"/>
          <w:sz w:val="26"/>
          <w:szCs w:val="26"/>
          <w:lang w:eastAsia="ro-RO"/>
        </w:rPr>
        <w:t>conducta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alimentare</w:t>
      </w:r>
      <w:proofErr w:type="spellEnd"/>
      <w:r w:rsidRPr="002D5DBC">
        <w:rPr>
          <w:rFonts w:eastAsia="Times New Roman"/>
          <w:sz w:val="26"/>
          <w:szCs w:val="26"/>
          <w:lang w:eastAsia="ro-RO"/>
        </w:rPr>
        <w:t>,</w:t>
      </w:r>
      <w:r>
        <w:rPr>
          <w:rFonts w:eastAsia="Times New Roman"/>
          <w:sz w:val="26"/>
          <w:szCs w:val="26"/>
          <w:lang w:eastAsia="ro-RO"/>
        </w:rPr>
        <w:t xml:space="preserve"> </w:t>
      </w:r>
      <w:proofErr w:type="spellStart"/>
      <w:r w:rsidRPr="002D5DBC">
        <w:rPr>
          <w:rFonts w:eastAsia="Times New Roman"/>
          <w:sz w:val="26"/>
          <w:szCs w:val="26"/>
          <w:lang w:eastAsia="ro-RO"/>
        </w:rPr>
        <w:t>vor</w:t>
      </w:r>
      <w:proofErr w:type="spellEnd"/>
      <w:r w:rsidRPr="002D5DBC">
        <w:rPr>
          <w:rFonts w:eastAsia="Times New Roman"/>
          <w:sz w:val="26"/>
          <w:szCs w:val="26"/>
          <w:lang w:eastAsia="ro-RO"/>
        </w:rPr>
        <w:t xml:space="preserve"> fi </w:t>
      </w:r>
      <w:proofErr w:type="spellStart"/>
      <w:r w:rsidRPr="002D5DBC">
        <w:rPr>
          <w:rFonts w:eastAsia="Times New Roman"/>
          <w:sz w:val="26"/>
          <w:szCs w:val="26"/>
          <w:lang w:eastAsia="ro-RO"/>
        </w:rPr>
        <w:t>montate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doua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plutitoare</w:t>
      </w:r>
      <w:proofErr w:type="spellEnd"/>
      <w:r w:rsidRPr="002D5DBC">
        <w:rPr>
          <w:rFonts w:eastAsia="Times New Roman"/>
          <w:sz w:val="26"/>
          <w:szCs w:val="26"/>
          <w:lang w:eastAsia="ro-RO"/>
        </w:rPr>
        <w:t xml:space="preserve"> , cu Φ32 mm. </w:t>
      </w:r>
    </w:p>
    <w:p w14:paraId="3597F17D" w14:textId="078BA6EF" w:rsidR="002D5DBC" w:rsidRPr="002D5DBC" w:rsidRDefault="002D5DBC" w:rsidP="002D5DBC">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supravegherea</w:t>
      </w:r>
      <w:proofErr w:type="spellEnd"/>
      <w:r w:rsidRPr="002D5DBC">
        <w:rPr>
          <w:rFonts w:eastAsia="Times New Roman"/>
          <w:sz w:val="26"/>
          <w:szCs w:val="26"/>
          <w:lang w:eastAsia="ro-RO"/>
        </w:rPr>
        <w:t xml:space="preserve"> in </w:t>
      </w:r>
      <w:proofErr w:type="spellStart"/>
      <w:r w:rsidRPr="002D5DBC">
        <w:rPr>
          <w:rFonts w:eastAsia="Times New Roman"/>
          <w:sz w:val="26"/>
          <w:szCs w:val="26"/>
          <w:lang w:eastAsia="ro-RO"/>
        </w:rPr>
        <w:t>permanenta</w:t>
      </w:r>
      <w:proofErr w:type="spellEnd"/>
      <w:r w:rsidRPr="002D5DBC">
        <w:rPr>
          <w:rFonts w:eastAsia="Times New Roman"/>
          <w:sz w:val="26"/>
          <w:szCs w:val="26"/>
          <w:lang w:eastAsia="ro-RO"/>
        </w:rPr>
        <w:t xml:space="preserve"> a </w:t>
      </w:r>
      <w:proofErr w:type="spellStart"/>
      <w:r w:rsidRPr="002D5DBC">
        <w:rPr>
          <w:rFonts w:eastAsia="Times New Roman"/>
          <w:sz w:val="26"/>
          <w:szCs w:val="26"/>
          <w:lang w:eastAsia="ro-RO"/>
        </w:rPr>
        <w:t>nivelului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apei</w:t>
      </w:r>
      <w:proofErr w:type="spellEnd"/>
      <w:r>
        <w:rPr>
          <w:rFonts w:eastAsia="Times New Roman"/>
          <w:sz w:val="26"/>
          <w:szCs w:val="26"/>
          <w:lang w:eastAsia="ro-RO"/>
        </w:rPr>
        <w:t xml:space="preserve"> </w:t>
      </w:r>
      <w:proofErr w:type="spellStart"/>
      <w:r>
        <w:rPr>
          <w:rFonts w:eastAsia="Times New Roman"/>
          <w:sz w:val="26"/>
          <w:szCs w:val="26"/>
          <w:lang w:eastAsia="ro-RO"/>
        </w:rPr>
        <w:t>va</w:t>
      </w:r>
      <w:proofErr w:type="spellEnd"/>
      <w:r>
        <w:rPr>
          <w:rFonts w:eastAsia="Times New Roman"/>
          <w:sz w:val="26"/>
          <w:szCs w:val="26"/>
          <w:lang w:eastAsia="ro-RO"/>
        </w:rPr>
        <w:t xml:space="preserve"> fi</w:t>
      </w:r>
      <w:r w:rsidRPr="002D5DBC">
        <w:rPr>
          <w:rFonts w:eastAsia="Times New Roman"/>
          <w:sz w:val="26"/>
          <w:szCs w:val="26"/>
          <w:lang w:eastAsia="ro-RO"/>
        </w:rPr>
        <w:t xml:space="preserve"> </w:t>
      </w:r>
      <w:proofErr w:type="spellStart"/>
      <w:r w:rsidRPr="002D5DBC">
        <w:rPr>
          <w:rFonts w:eastAsia="Times New Roman"/>
          <w:sz w:val="26"/>
          <w:szCs w:val="26"/>
          <w:lang w:eastAsia="ro-RO"/>
        </w:rPr>
        <w:t>prevazut</w:t>
      </w:r>
      <w:proofErr w:type="spellEnd"/>
      <w:r w:rsidRPr="002D5DBC">
        <w:rPr>
          <w:rFonts w:eastAsia="Times New Roman"/>
          <w:sz w:val="26"/>
          <w:szCs w:val="26"/>
          <w:lang w:eastAsia="ro-RO"/>
        </w:rPr>
        <w:t xml:space="preserve"> un </w:t>
      </w:r>
      <w:proofErr w:type="spellStart"/>
      <w:r w:rsidRPr="002D5DBC">
        <w:rPr>
          <w:rFonts w:eastAsia="Times New Roman"/>
          <w:sz w:val="26"/>
          <w:szCs w:val="26"/>
          <w:lang w:eastAsia="ro-RO"/>
        </w:rPr>
        <w:t>semnalizator</w:t>
      </w:r>
      <w:proofErr w:type="spellEnd"/>
      <w:r w:rsidRPr="002D5DBC">
        <w:rPr>
          <w:rFonts w:eastAsia="Times New Roman"/>
          <w:sz w:val="26"/>
          <w:szCs w:val="26"/>
          <w:lang w:eastAsia="ro-RO"/>
        </w:rPr>
        <w:t xml:space="preserve"> automat de </w:t>
      </w:r>
      <w:proofErr w:type="spellStart"/>
      <w:r w:rsidRPr="002D5DBC">
        <w:rPr>
          <w:rFonts w:eastAsia="Times New Roman"/>
          <w:sz w:val="26"/>
          <w:szCs w:val="26"/>
          <w:lang w:eastAsia="ro-RO"/>
        </w:rPr>
        <w:t>nivel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ce</w:t>
      </w:r>
      <w:proofErr w:type="spellEnd"/>
      <w:r w:rsidRPr="002D5DBC">
        <w:rPr>
          <w:rFonts w:eastAsia="Times New Roman"/>
          <w:sz w:val="26"/>
          <w:szCs w:val="26"/>
          <w:lang w:eastAsia="ro-RO"/>
        </w:rPr>
        <w:t xml:space="preserve"> se </w:t>
      </w:r>
      <w:proofErr w:type="spellStart"/>
      <w:r w:rsidRPr="002D5DBC">
        <w:rPr>
          <w:rFonts w:eastAsia="Times New Roman"/>
          <w:sz w:val="26"/>
          <w:szCs w:val="26"/>
          <w:lang w:eastAsia="ro-RO"/>
        </w:rPr>
        <w:t>va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amplasa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astfel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incit</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sa</w:t>
      </w:r>
      <w:proofErr w:type="spellEnd"/>
      <w:r w:rsidRPr="002D5DBC">
        <w:rPr>
          <w:rFonts w:eastAsia="Times New Roman"/>
          <w:sz w:val="26"/>
          <w:szCs w:val="26"/>
          <w:lang w:eastAsia="ro-RO"/>
        </w:rPr>
        <w:t xml:space="preserve"> fie </w:t>
      </w:r>
      <w:proofErr w:type="spellStart"/>
      <w:r w:rsidRPr="002D5DBC">
        <w:rPr>
          <w:rFonts w:eastAsia="Times New Roman"/>
          <w:sz w:val="26"/>
          <w:szCs w:val="26"/>
          <w:lang w:eastAsia="ro-RO"/>
        </w:rPr>
        <w:t>vizibil</w:t>
      </w:r>
      <w:proofErr w:type="spellEnd"/>
      <w:r w:rsidRPr="002D5DBC">
        <w:rPr>
          <w:rFonts w:eastAsia="Times New Roman"/>
          <w:sz w:val="26"/>
          <w:szCs w:val="26"/>
          <w:lang w:eastAsia="ro-RO"/>
        </w:rPr>
        <w:t xml:space="preserve"> de la </w:t>
      </w:r>
      <w:proofErr w:type="spellStart"/>
      <w:r w:rsidRPr="002D5DBC">
        <w:rPr>
          <w:rFonts w:eastAsia="Times New Roman"/>
          <w:sz w:val="26"/>
          <w:szCs w:val="26"/>
          <w:lang w:eastAsia="ro-RO"/>
        </w:rPr>
        <w:t>nivelul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solului</w:t>
      </w:r>
      <w:proofErr w:type="spellEnd"/>
      <w:r w:rsidRPr="002D5DBC">
        <w:rPr>
          <w:rFonts w:eastAsia="Times New Roman"/>
          <w:sz w:val="26"/>
          <w:szCs w:val="26"/>
          <w:lang w:eastAsia="ro-RO"/>
        </w:rPr>
        <w:t>.</w:t>
      </w:r>
    </w:p>
    <w:p w14:paraId="2118075A" w14:textId="77777777" w:rsidR="002D5DBC" w:rsidRPr="002D5DBC" w:rsidRDefault="002D5DBC" w:rsidP="002D5DBC">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Golirea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rezervorului</w:t>
      </w:r>
      <w:proofErr w:type="spellEnd"/>
      <w:r w:rsidRPr="002D5DBC">
        <w:rPr>
          <w:rFonts w:eastAsia="Times New Roman"/>
          <w:sz w:val="26"/>
          <w:szCs w:val="26"/>
          <w:lang w:eastAsia="ro-RO"/>
        </w:rPr>
        <w:t xml:space="preserve"> se </w:t>
      </w:r>
      <w:proofErr w:type="spellStart"/>
      <w:r w:rsidRPr="002D5DBC">
        <w:rPr>
          <w:rFonts w:eastAsia="Times New Roman"/>
          <w:sz w:val="26"/>
          <w:szCs w:val="26"/>
          <w:lang w:eastAsia="ro-RO"/>
        </w:rPr>
        <w:t>va</w:t>
      </w:r>
      <w:proofErr w:type="spellEnd"/>
      <w:r w:rsidRPr="002D5DBC">
        <w:rPr>
          <w:rFonts w:eastAsia="Times New Roman"/>
          <w:sz w:val="26"/>
          <w:szCs w:val="26"/>
          <w:lang w:eastAsia="ro-RO"/>
        </w:rPr>
        <w:t xml:space="preserve"> face la </w:t>
      </w:r>
      <w:proofErr w:type="spellStart"/>
      <w:r w:rsidRPr="002D5DBC">
        <w:rPr>
          <w:rFonts w:eastAsia="Times New Roman"/>
          <w:sz w:val="26"/>
          <w:szCs w:val="26"/>
          <w:lang w:eastAsia="ro-RO"/>
        </w:rPr>
        <w:t>rigola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stradala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printr</w:t>
      </w:r>
      <w:proofErr w:type="spellEnd"/>
      <w:r w:rsidRPr="002D5DBC">
        <w:rPr>
          <w:rFonts w:eastAsia="Times New Roman"/>
          <w:sz w:val="26"/>
          <w:szCs w:val="26"/>
          <w:lang w:eastAsia="ro-RO"/>
        </w:rPr>
        <w:t xml:space="preserve">-o </w:t>
      </w:r>
      <w:proofErr w:type="spellStart"/>
      <w:r w:rsidRPr="002D5DBC">
        <w:rPr>
          <w:rFonts w:eastAsia="Times New Roman"/>
          <w:sz w:val="26"/>
          <w:szCs w:val="26"/>
          <w:lang w:eastAsia="ro-RO"/>
        </w:rPr>
        <w:t>conducta</w:t>
      </w:r>
      <w:proofErr w:type="spellEnd"/>
      <w:r w:rsidRPr="002D5DBC">
        <w:rPr>
          <w:rFonts w:eastAsia="Times New Roman"/>
          <w:sz w:val="26"/>
          <w:szCs w:val="26"/>
          <w:lang w:eastAsia="ro-RO"/>
        </w:rPr>
        <w:t xml:space="preserve"> de tip PVC-KG, </w:t>
      </w:r>
      <w:proofErr w:type="spellStart"/>
      <w:r w:rsidRPr="002D5DBC">
        <w:rPr>
          <w:rFonts w:eastAsia="Times New Roman"/>
          <w:sz w:val="26"/>
          <w:szCs w:val="26"/>
          <w:lang w:eastAsia="ro-RO"/>
        </w:rPr>
        <w:t>montata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ingropat</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Preaplinul</w:t>
      </w:r>
      <w:proofErr w:type="spellEnd"/>
      <w:r w:rsidRPr="002D5DBC">
        <w:rPr>
          <w:rFonts w:eastAsia="Times New Roman"/>
          <w:sz w:val="26"/>
          <w:szCs w:val="26"/>
          <w:lang w:eastAsia="ro-RO"/>
        </w:rPr>
        <w:t xml:space="preserve"> se </w:t>
      </w:r>
      <w:proofErr w:type="spellStart"/>
      <w:r w:rsidRPr="002D5DBC">
        <w:rPr>
          <w:rFonts w:eastAsia="Times New Roman"/>
          <w:sz w:val="26"/>
          <w:szCs w:val="26"/>
          <w:lang w:eastAsia="ro-RO"/>
        </w:rPr>
        <w:t>va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lega</w:t>
      </w:r>
      <w:proofErr w:type="spellEnd"/>
      <w:r w:rsidRPr="002D5DBC">
        <w:rPr>
          <w:rFonts w:eastAsia="Times New Roman"/>
          <w:sz w:val="26"/>
          <w:szCs w:val="26"/>
          <w:lang w:eastAsia="ro-RO"/>
        </w:rPr>
        <w:t xml:space="preserve"> la </w:t>
      </w:r>
      <w:proofErr w:type="spellStart"/>
      <w:r w:rsidRPr="002D5DBC">
        <w:rPr>
          <w:rFonts w:eastAsia="Times New Roman"/>
          <w:sz w:val="26"/>
          <w:szCs w:val="26"/>
          <w:lang w:eastAsia="ro-RO"/>
        </w:rPr>
        <w:t>conducta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golire</w:t>
      </w:r>
      <w:proofErr w:type="spellEnd"/>
      <w:r w:rsidRPr="002D5DBC">
        <w:rPr>
          <w:rFonts w:eastAsia="Times New Roman"/>
          <w:sz w:val="26"/>
          <w:szCs w:val="26"/>
          <w:lang w:eastAsia="ro-RO"/>
        </w:rPr>
        <w:t>.</w:t>
      </w:r>
    </w:p>
    <w:p w14:paraId="0EE2ACE4" w14:textId="77777777" w:rsidR="002D5DBC" w:rsidRDefault="002D5DBC" w:rsidP="002D5DBC">
      <w:pPr>
        <w:pStyle w:val="Frspaiere"/>
        <w:ind w:left="-1134" w:right="-709" w:firstLine="567"/>
        <w:jc w:val="both"/>
        <w:rPr>
          <w:rFonts w:eastAsia="Times New Roman"/>
          <w:b/>
          <w:bCs/>
          <w:sz w:val="26"/>
          <w:szCs w:val="26"/>
          <w:lang w:eastAsia="ro-RO"/>
        </w:rPr>
      </w:pPr>
    </w:p>
    <w:p w14:paraId="31DED15A" w14:textId="138FCE1B" w:rsidR="002D5DBC" w:rsidRPr="002D5DBC" w:rsidRDefault="002D5DBC" w:rsidP="002D5DBC">
      <w:pPr>
        <w:pStyle w:val="Frspaiere"/>
        <w:ind w:left="-1134" w:right="-709" w:firstLine="567"/>
        <w:jc w:val="both"/>
        <w:rPr>
          <w:rFonts w:eastAsia="Times New Roman"/>
          <w:b/>
          <w:bCs/>
          <w:sz w:val="26"/>
          <w:szCs w:val="26"/>
          <w:lang w:eastAsia="ro-RO"/>
        </w:rPr>
      </w:pPr>
      <w:proofErr w:type="spellStart"/>
      <w:r w:rsidRPr="002D5DBC">
        <w:rPr>
          <w:rFonts w:eastAsia="Times New Roman"/>
          <w:b/>
          <w:bCs/>
          <w:sz w:val="26"/>
          <w:szCs w:val="26"/>
          <w:lang w:eastAsia="ro-RO"/>
        </w:rPr>
        <w:t>Statia</w:t>
      </w:r>
      <w:proofErr w:type="spellEnd"/>
      <w:r w:rsidRPr="002D5DBC">
        <w:rPr>
          <w:rFonts w:eastAsia="Times New Roman"/>
          <w:b/>
          <w:bCs/>
          <w:sz w:val="26"/>
          <w:szCs w:val="26"/>
          <w:lang w:eastAsia="ro-RO"/>
        </w:rPr>
        <w:t xml:space="preserve"> de </w:t>
      </w:r>
      <w:proofErr w:type="spellStart"/>
      <w:r w:rsidRPr="002D5DBC">
        <w:rPr>
          <w:rFonts w:eastAsia="Times New Roman"/>
          <w:b/>
          <w:bCs/>
          <w:sz w:val="26"/>
          <w:szCs w:val="26"/>
          <w:lang w:eastAsia="ro-RO"/>
        </w:rPr>
        <w:t>pompare</w:t>
      </w:r>
      <w:proofErr w:type="spellEnd"/>
    </w:p>
    <w:p w14:paraId="7741FF7A" w14:textId="2134191E" w:rsidR="002D5DBC" w:rsidRPr="002D5DBC" w:rsidRDefault="002D5DBC" w:rsidP="002D5DBC">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Statia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pompare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va</w:t>
      </w:r>
      <w:proofErr w:type="spellEnd"/>
      <w:r w:rsidRPr="002D5DBC">
        <w:rPr>
          <w:rFonts w:eastAsia="Times New Roman"/>
          <w:sz w:val="26"/>
          <w:szCs w:val="26"/>
          <w:lang w:eastAsia="ro-RO"/>
        </w:rPr>
        <w:t xml:space="preserve"> fi </w:t>
      </w:r>
      <w:proofErr w:type="spellStart"/>
      <w:r w:rsidRPr="002D5DBC">
        <w:rPr>
          <w:rFonts w:eastAsia="Times New Roman"/>
          <w:sz w:val="26"/>
          <w:szCs w:val="26"/>
          <w:lang w:eastAsia="ro-RO"/>
        </w:rPr>
        <w:t>echipata</w:t>
      </w:r>
      <w:proofErr w:type="spellEnd"/>
      <w:r w:rsidRPr="002D5DBC">
        <w:rPr>
          <w:rFonts w:eastAsia="Times New Roman"/>
          <w:sz w:val="26"/>
          <w:szCs w:val="26"/>
          <w:lang w:eastAsia="ro-RO"/>
        </w:rPr>
        <w:t xml:space="preserve"> cu un </w:t>
      </w:r>
      <w:proofErr w:type="spellStart"/>
      <w:r w:rsidRPr="002D5DBC">
        <w:rPr>
          <w:rFonts w:eastAsia="Times New Roman"/>
          <w:sz w:val="26"/>
          <w:szCs w:val="26"/>
          <w:lang w:eastAsia="ro-RO"/>
        </w:rPr>
        <w:t>grup</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pompare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complet</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echipat,cu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doua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pompe</w:t>
      </w:r>
      <w:proofErr w:type="spellEnd"/>
      <w:r w:rsidRPr="002D5DBC">
        <w:rPr>
          <w:rFonts w:eastAsia="Times New Roman"/>
          <w:sz w:val="26"/>
          <w:szCs w:val="26"/>
          <w:lang w:eastAsia="ro-RO"/>
        </w:rPr>
        <w:t xml:space="preserve"> (1 </w:t>
      </w:r>
      <w:proofErr w:type="spellStart"/>
      <w:r w:rsidRPr="002D5DBC">
        <w:rPr>
          <w:rFonts w:eastAsia="Times New Roman"/>
          <w:sz w:val="26"/>
          <w:szCs w:val="26"/>
          <w:lang w:eastAsia="ro-RO"/>
        </w:rPr>
        <w:t>activa</w:t>
      </w:r>
      <w:proofErr w:type="spellEnd"/>
      <w:r w:rsidRPr="002D5DBC">
        <w:rPr>
          <w:rFonts w:eastAsia="Times New Roman"/>
          <w:sz w:val="26"/>
          <w:szCs w:val="26"/>
          <w:lang w:eastAsia="ro-RO"/>
        </w:rPr>
        <w:t xml:space="preserve"> + 1 </w:t>
      </w:r>
      <w:proofErr w:type="spellStart"/>
      <w:r w:rsidRPr="002D5DBC">
        <w:rPr>
          <w:rFonts w:eastAsia="Times New Roman"/>
          <w:sz w:val="26"/>
          <w:szCs w:val="26"/>
          <w:lang w:eastAsia="ro-RO"/>
        </w:rPr>
        <w:t>pompa</w:t>
      </w:r>
      <w:proofErr w:type="spellEnd"/>
      <w:r w:rsidRPr="002D5DBC">
        <w:rPr>
          <w:rFonts w:eastAsia="Times New Roman"/>
          <w:sz w:val="26"/>
          <w:szCs w:val="26"/>
          <w:lang w:eastAsia="ro-RO"/>
        </w:rPr>
        <w:t xml:space="preserve"> pilot), </w:t>
      </w: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stins</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incendiu</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hidranti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interiori,avind</w:t>
      </w:r>
      <w:proofErr w:type="spellEnd"/>
      <w:r w:rsidRPr="002D5DBC">
        <w:rPr>
          <w:rFonts w:eastAsia="Times New Roman"/>
          <w:sz w:val="26"/>
          <w:szCs w:val="26"/>
          <w:lang w:eastAsia="ro-RO"/>
        </w:rPr>
        <w:t xml:space="preserve"> :</w:t>
      </w:r>
    </w:p>
    <w:p w14:paraId="39F2D6D8" w14:textId="3061BA2C" w:rsidR="002D5DBC" w:rsidRPr="002D5DBC" w:rsidRDefault="002D5DBC" w:rsidP="002D5DBC">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Grupu</w:t>
      </w:r>
      <w:r>
        <w:rPr>
          <w:rFonts w:eastAsia="Times New Roman"/>
          <w:sz w:val="26"/>
          <w:szCs w:val="26"/>
          <w:lang w:eastAsia="ro-RO"/>
        </w:rPr>
        <w:t>l</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pompare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vor</w:t>
      </w:r>
      <w:proofErr w:type="spellEnd"/>
      <w:r w:rsidRPr="002D5DBC">
        <w:rPr>
          <w:rFonts w:eastAsia="Times New Roman"/>
          <w:sz w:val="26"/>
          <w:szCs w:val="26"/>
          <w:lang w:eastAsia="ro-RO"/>
        </w:rPr>
        <w:t xml:space="preserve"> fi </w:t>
      </w:r>
      <w:proofErr w:type="spellStart"/>
      <w:r w:rsidRPr="002D5DBC">
        <w:rPr>
          <w:rFonts w:eastAsia="Times New Roman"/>
          <w:sz w:val="26"/>
          <w:szCs w:val="26"/>
          <w:lang w:eastAsia="ro-RO"/>
        </w:rPr>
        <w:t>echipate</w:t>
      </w:r>
      <w:proofErr w:type="spellEnd"/>
      <w:r w:rsidRPr="002D5DBC">
        <w:rPr>
          <w:rFonts w:eastAsia="Times New Roman"/>
          <w:sz w:val="26"/>
          <w:szCs w:val="26"/>
          <w:lang w:eastAsia="ro-RO"/>
        </w:rPr>
        <w:t xml:space="preserve"> cu :  </w:t>
      </w:r>
    </w:p>
    <w:p w14:paraId="3428E91F" w14:textId="77777777" w:rsidR="002D5DBC" w:rsidRPr="002D5DBC" w:rsidRDefault="002D5DBC" w:rsidP="002D5DBC">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w:t>
      </w:r>
      <w:r w:rsidRPr="002D5DBC">
        <w:rPr>
          <w:rFonts w:eastAsia="Times New Roman"/>
          <w:sz w:val="26"/>
          <w:szCs w:val="26"/>
          <w:lang w:eastAsia="ro-RO"/>
        </w:rPr>
        <w:tab/>
      </w:r>
      <w:proofErr w:type="spellStart"/>
      <w:r w:rsidRPr="002D5DBC">
        <w:rPr>
          <w:rFonts w:eastAsia="Times New Roman"/>
          <w:sz w:val="26"/>
          <w:szCs w:val="26"/>
          <w:lang w:eastAsia="ro-RO"/>
        </w:rPr>
        <w:t>pompa</w:t>
      </w:r>
      <w:proofErr w:type="spellEnd"/>
      <w:r w:rsidRPr="002D5DBC">
        <w:rPr>
          <w:rFonts w:eastAsia="Times New Roman"/>
          <w:sz w:val="26"/>
          <w:szCs w:val="26"/>
          <w:lang w:eastAsia="ro-RO"/>
        </w:rPr>
        <w:t xml:space="preserve"> cu ax </w:t>
      </w:r>
      <w:proofErr w:type="spellStart"/>
      <w:r w:rsidRPr="002D5DBC">
        <w:rPr>
          <w:rFonts w:eastAsia="Times New Roman"/>
          <w:sz w:val="26"/>
          <w:szCs w:val="26"/>
          <w:lang w:eastAsia="ro-RO"/>
        </w:rPr>
        <w:t>orizontal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sau</w:t>
      </w:r>
      <w:proofErr w:type="spellEnd"/>
      <w:r w:rsidRPr="002D5DBC">
        <w:rPr>
          <w:rFonts w:eastAsia="Times New Roman"/>
          <w:sz w:val="26"/>
          <w:szCs w:val="26"/>
          <w:lang w:eastAsia="ro-RO"/>
        </w:rPr>
        <w:t xml:space="preserve"> vertical,</w:t>
      </w:r>
    </w:p>
    <w:p w14:paraId="20841D22" w14:textId="77777777" w:rsidR="002D5DBC" w:rsidRPr="002D5DBC" w:rsidRDefault="002D5DBC" w:rsidP="002D5DBC">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w:t>
      </w:r>
      <w:r w:rsidRPr="002D5DBC">
        <w:rPr>
          <w:rFonts w:eastAsia="Times New Roman"/>
          <w:sz w:val="26"/>
          <w:szCs w:val="26"/>
          <w:lang w:eastAsia="ro-RO"/>
        </w:rPr>
        <w:tab/>
      </w:r>
      <w:proofErr w:type="spellStart"/>
      <w:r w:rsidRPr="002D5DBC">
        <w:rPr>
          <w:rFonts w:eastAsia="Times New Roman"/>
          <w:sz w:val="26"/>
          <w:szCs w:val="26"/>
          <w:lang w:eastAsia="ro-RO"/>
        </w:rPr>
        <w:t>placa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antivibranta</w:t>
      </w:r>
      <w:proofErr w:type="spellEnd"/>
      <w:r w:rsidRPr="002D5DBC">
        <w:rPr>
          <w:rFonts w:eastAsia="Times New Roman"/>
          <w:sz w:val="26"/>
          <w:szCs w:val="26"/>
          <w:lang w:eastAsia="ro-RO"/>
        </w:rPr>
        <w:t xml:space="preserve"> ,</w:t>
      </w:r>
    </w:p>
    <w:p w14:paraId="075E7726" w14:textId="77777777" w:rsidR="002D5DBC" w:rsidRPr="002D5DBC" w:rsidRDefault="002D5DBC" w:rsidP="002D5DBC">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w:t>
      </w:r>
      <w:r w:rsidRPr="002D5DBC">
        <w:rPr>
          <w:rFonts w:eastAsia="Times New Roman"/>
          <w:sz w:val="26"/>
          <w:szCs w:val="26"/>
          <w:lang w:eastAsia="ro-RO"/>
        </w:rPr>
        <w:tab/>
      </w:r>
      <w:proofErr w:type="spellStart"/>
      <w:r w:rsidRPr="002D5DBC">
        <w:rPr>
          <w:rFonts w:eastAsia="Times New Roman"/>
          <w:sz w:val="26"/>
          <w:szCs w:val="26"/>
          <w:lang w:eastAsia="ro-RO"/>
        </w:rPr>
        <w:t>colector</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aspiratie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refulare</w:t>
      </w:r>
      <w:proofErr w:type="spellEnd"/>
      <w:r w:rsidRPr="002D5DBC">
        <w:rPr>
          <w:rFonts w:eastAsia="Times New Roman"/>
          <w:sz w:val="26"/>
          <w:szCs w:val="26"/>
          <w:lang w:eastAsia="ro-RO"/>
        </w:rPr>
        <w:t xml:space="preserve"> ,</w:t>
      </w:r>
    </w:p>
    <w:p w14:paraId="4E0D9F75" w14:textId="77777777" w:rsidR="002D5DBC" w:rsidRPr="002D5DBC" w:rsidRDefault="002D5DBC" w:rsidP="002D5DBC">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w:t>
      </w:r>
      <w:r w:rsidRPr="002D5DBC">
        <w:rPr>
          <w:rFonts w:eastAsia="Times New Roman"/>
          <w:sz w:val="26"/>
          <w:szCs w:val="26"/>
          <w:lang w:eastAsia="ro-RO"/>
        </w:rPr>
        <w:tab/>
      </w:r>
      <w:proofErr w:type="spellStart"/>
      <w:r w:rsidRPr="002D5DBC">
        <w:rPr>
          <w:rFonts w:eastAsia="Times New Roman"/>
          <w:sz w:val="26"/>
          <w:szCs w:val="26"/>
          <w:lang w:eastAsia="ro-RO"/>
        </w:rPr>
        <w:t>armaturi</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inchidere</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retinere,de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masura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si</w:t>
      </w:r>
      <w:proofErr w:type="spellEnd"/>
      <w:r w:rsidRPr="002D5DBC">
        <w:rPr>
          <w:rFonts w:eastAsia="Times New Roman"/>
          <w:sz w:val="26"/>
          <w:szCs w:val="26"/>
          <w:lang w:eastAsia="ro-RO"/>
        </w:rPr>
        <w:t xml:space="preserve"> de control,</w:t>
      </w:r>
    </w:p>
    <w:p w14:paraId="7BAB1D3F" w14:textId="77777777" w:rsidR="002D5DBC" w:rsidRPr="002D5DBC" w:rsidRDefault="002D5DBC" w:rsidP="002D5DBC">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w:t>
      </w:r>
      <w:r w:rsidRPr="002D5DBC">
        <w:rPr>
          <w:rFonts w:eastAsia="Times New Roman"/>
          <w:sz w:val="26"/>
          <w:szCs w:val="26"/>
          <w:lang w:eastAsia="ro-RO"/>
        </w:rPr>
        <w:tab/>
        <w:t xml:space="preserve">vas </w:t>
      </w:r>
      <w:proofErr w:type="spellStart"/>
      <w:r w:rsidRPr="002D5DBC">
        <w:rPr>
          <w:rFonts w:eastAsia="Times New Roman"/>
          <w:sz w:val="26"/>
          <w:szCs w:val="26"/>
          <w:lang w:eastAsia="ro-RO"/>
        </w:rPr>
        <w:t>hidrofor</w:t>
      </w:r>
      <w:proofErr w:type="spellEnd"/>
      <w:r w:rsidRPr="002D5DBC">
        <w:rPr>
          <w:rFonts w:eastAsia="Times New Roman"/>
          <w:sz w:val="26"/>
          <w:szCs w:val="26"/>
          <w:lang w:eastAsia="ro-RO"/>
        </w:rPr>
        <w:t>,</w:t>
      </w:r>
    </w:p>
    <w:p w14:paraId="6E8E009B" w14:textId="77777777" w:rsidR="002D5DBC" w:rsidRPr="002D5DBC" w:rsidRDefault="002D5DBC" w:rsidP="002D5DBC">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w:t>
      </w:r>
      <w:r w:rsidRPr="002D5DBC">
        <w:rPr>
          <w:rFonts w:eastAsia="Times New Roman"/>
          <w:sz w:val="26"/>
          <w:szCs w:val="26"/>
          <w:lang w:eastAsia="ro-RO"/>
        </w:rPr>
        <w:tab/>
      </w:r>
      <w:proofErr w:type="spellStart"/>
      <w:r w:rsidRPr="002D5DBC">
        <w:rPr>
          <w:rFonts w:eastAsia="Times New Roman"/>
          <w:sz w:val="26"/>
          <w:szCs w:val="26"/>
          <w:lang w:eastAsia="ro-RO"/>
        </w:rPr>
        <w:t>presostat</w:t>
      </w:r>
      <w:proofErr w:type="spellEnd"/>
      <w:r w:rsidRPr="002D5DBC">
        <w:rPr>
          <w:rFonts w:eastAsia="Times New Roman"/>
          <w:sz w:val="26"/>
          <w:szCs w:val="26"/>
          <w:lang w:eastAsia="ro-RO"/>
        </w:rPr>
        <w:t>,</w:t>
      </w:r>
    </w:p>
    <w:p w14:paraId="58BA2AED" w14:textId="77777777" w:rsidR="002D5DBC" w:rsidRPr="002D5DBC" w:rsidRDefault="002D5DBC" w:rsidP="002D5DBC">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w:t>
      </w:r>
      <w:r w:rsidRPr="002D5DBC">
        <w:rPr>
          <w:rFonts w:eastAsia="Times New Roman"/>
          <w:sz w:val="26"/>
          <w:szCs w:val="26"/>
          <w:lang w:eastAsia="ro-RO"/>
        </w:rPr>
        <w:tab/>
      </w:r>
      <w:proofErr w:type="spellStart"/>
      <w:r w:rsidRPr="002D5DBC">
        <w:rPr>
          <w:rFonts w:eastAsia="Times New Roman"/>
          <w:sz w:val="26"/>
          <w:szCs w:val="26"/>
          <w:lang w:eastAsia="ro-RO"/>
        </w:rPr>
        <w:t>tablou</w:t>
      </w:r>
      <w:proofErr w:type="spellEnd"/>
      <w:r w:rsidRPr="002D5DBC">
        <w:rPr>
          <w:rFonts w:eastAsia="Times New Roman"/>
          <w:sz w:val="26"/>
          <w:szCs w:val="26"/>
          <w:lang w:eastAsia="ro-RO"/>
        </w:rPr>
        <w:t xml:space="preserve"> electric ,</w:t>
      </w:r>
    </w:p>
    <w:p w14:paraId="790DA03C" w14:textId="77777777" w:rsidR="002D5DBC" w:rsidRPr="002D5DBC" w:rsidRDefault="002D5DBC" w:rsidP="002D5DBC">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w:t>
      </w:r>
      <w:r w:rsidRPr="002D5DBC">
        <w:rPr>
          <w:rFonts w:eastAsia="Times New Roman"/>
          <w:sz w:val="26"/>
          <w:szCs w:val="26"/>
          <w:lang w:eastAsia="ro-RO"/>
        </w:rPr>
        <w:tab/>
      </w:r>
      <w:proofErr w:type="spellStart"/>
      <w:r w:rsidRPr="002D5DBC">
        <w:rPr>
          <w:rFonts w:eastAsia="Times New Roman"/>
          <w:sz w:val="26"/>
          <w:szCs w:val="26"/>
          <w:lang w:eastAsia="ro-RO"/>
        </w:rPr>
        <w:t>dispozitiv</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protectie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oprire</w:t>
      </w:r>
      <w:proofErr w:type="spellEnd"/>
      <w:r w:rsidRPr="002D5DBC">
        <w:rPr>
          <w:rFonts w:eastAsia="Times New Roman"/>
          <w:sz w:val="26"/>
          <w:szCs w:val="26"/>
          <w:lang w:eastAsia="ro-RO"/>
        </w:rPr>
        <w:t xml:space="preserve">) a </w:t>
      </w:r>
      <w:proofErr w:type="spellStart"/>
      <w:r w:rsidRPr="002D5DBC">
        <w:rPr>
          <w:rFonts w:eastAsia="Times New Roman"/>
          <w:sz w:val="26"/>
          <w:szCs w:val="26"/>
          <w:lang w:eastAsia="ro-RO"/>
        </w:rPr>
        <w:t>pompei</w:t>
      </w:r>
      <w:proofErr w:type="spellEnd"/>
      <w:r w:rsidRPr="002D5DBC">
        <w:rPr>
          <w:rFonts w:eastAsia="Times New Roman"/>
          <w:sz w:val="26"/>
          <w:szCs w:val="26"/>
          <w:lang w:eastAsia="ro-RO"/>
        </w:rPr>
        <w:t xml:space="preserve"> la </w:t>
      </w:r>
      <w:proofErr w:type="spellStart"/>
      <w:r w:rsidRPr="002D5DBC">
        <w:rPr>
          <w:rFonts w:eastAsia="Times New Roman"/>
          <w:sz w:val="26"/>
          <w:szCs w:val="26"/>
          <w:lang w:eastAsia="ro-RO"/>
        </w:rPr>
        <w:t>lipsa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apei</w:t>
      </w:r>
      <w:proofErr w:type="spellEnd"/>
      <w:r w:rsidRPr="002D5DBC">
        <w:rPr>
          <w:rFonts w:eastAsia="Times New Roman"/>
          <w:sz w:val="26"/>
          <w:szCs w:val="26"/>
          <w:lang w:eastAsia="ro-RO"/>
        </w:rPr>
        <w:t xml:space="preserve"> in </w:t>
      </w:r>
      <w:proofErr w:type="spellStart"/>
      <w:r w:rsidRPr="002D5DBC">
        <w:rPr>
          <w:rFonts w:eastAsia="Times New Roman"/>
          <w:sz w:val="26"/>
          <w:szCs w:val="26"/>
          <w:lang w:eastAsia="ro-RO"/>
        </w:rPr>
        <w:t>rezervorul</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inmagazinare</w:t>
      </w:r>
      <w:proofErr w:type="spellEnd"/>
      <w:r w:rsidRPr="002D5DBC">
        <w:rPr>
          <w:rFonts w:eastAsia="Times New Roman"/>
          <w:sz w:val="26"/>
          <w:szCs w:val="26"/>
          <w:lang w:eastAsia="ro-RO"/>
        </w:rPr>
        <w:t>.</w:t>
      </w:r>
    </w:p>
    <w:p w14:paraId="1AC90B58" w14:textId="4A2F1221" w:rsidR="002D5DBC" w:rsidRPr="002D5DBC" w:rsidRDefault="002D5DBC" w:rsidP="002D5DBC">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Grupu</w:t>
      </w:r>
      <w:r w:rsidR="00D475E7">
        <w:rPr>
          <w:rFonts w:eastAsia="Times New Roman"/>
          <w:sz w:val="26"/>
          <w:szCs w:val="26"/>
          <w:lang w:eastAsia="ro-RO"/>
        </w:rPr>
        <w:t>l</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pompare</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incendiu</w:t>
      </w:r>
      <w:proofErr w:type="spellEnd"/>
      <w:r w:rsidRPr="002D5DBC">
        <w:rPr>
          <w:rFonts w:eastAsia="Times New Roman"/>
          <w:sz w:val="26"/>
          <w:szCs w:val="26"/>
          <w:lang w:eastAsia="ro-RO"/>
        </w:rPr>
        <w:t xml:space="preserve"> </w:t>
      </w:r>
      <w:proofErr w:type="spellStart"/>
      <w:r w:rsidR="00D475E7">
        <w:rPr>
          <w:rFonts w:eastAsia="Times New Roman"/>
          <w:sz w:val="26"/>
          <w:szCs w:val="26"/>
          <w:lang w:eastAsia="ro-RO"/>
        </w:rPr>
        <w:t>va</w:t>
      </w:r>
      <w:proofErr w:type="spellEnd"/>
      <w:r w:rsidR="00D475E7">
        <w:rPr>
          <w:rFonts w:eastAsia="Times New Roman"/>
          <w:sz w:val="26"/>
          <w:szCs w:val="26"/>
          <w:lang w:eastAsia="ro-RO"/>
        </w:rPr>
        <w:t xml:space="preserve"> fi </w:t>
      </w:r>
      <w:proofErr w:type="spellStart"/>
      <w:r w:rsidRPr="002D5DBC">
        <w:rPr>
          <w:rFonts w:eastAsia="Times New Roman"/>
          <w:sz w:val="26"/>
          <w:szCs w:val="26"/>
          <w:lang w:eastAsia="ro-RO"/>
        </w:rPr>
        <w:t>actionat</w:t>
      </w:r>
      <w:proofErr w:type="spellEnd"/>
      <w:r w:rsidRPr="002D5DBC">
        <w:rPr>
          <w:rFonts w:eastAsia="Times New Roman"/>
          <w:sz w:val="26"/>
          <w:szCs w:val="26"/>
          <w:lang w:eastAsia="ro-RO"/>
        </w:rPr>
        <w:t xml:space="preserve"> automat, la </w:t>
      </w:r>
      <w:proofErr w:type="spellStart"/>
      <w:r w:rsidRPr="002D5DBC">
        <w:rPr>
          <w:rFonts w:eastAsia="Times New Roman"/>
          <w:sz w:val="26"/>
          <w:szCs w:val="26"/>
          <w:lang w:eastAsia="ro-RO"/>
        </w:rPr>
        <w:t>scaderea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presiunii</w:t>
      </w:r>
      <w:proofErr w:type="spellEnd"/>
      <w:r w:rsidRPr="002D5DBC">
        <w:rPr>
          <w:rFonts w:eastAsia="Times New Roman"/>
          <w:sz w:val="26"/>
          <w:szCs w:val="26"/>
          <w:lang w:eastAsia="ro-RO"/>
        </w:rPr>
        <w:t xml:space="preserve"> din </w:t>
      </w:r>
      <w:proofErr w:type="spellStart"/>
      <w:r w:rsidRPr="002D5DBC">
        <w:rPr>
          <w:rFonts w:eastAsia="Times New Roman"/>
          <w:sz w:val="26"/>
          <w:szCs w:val="26"/>
          <w:lang w:eastAsia="ro-RO"/>
        </w:rPr>
        <w:t>instalatie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si</w:t>
      </w:r>
      <w:proofErr w:type="spellEnd"/>
      <w:r w:rsidRPr="002D5DBC">
        <w:rPr>
          <w:rFonts w:eastAsia="Times New Roman"/>
          <w:sz w:val="26"/>
          <w:szCs w:val="26"/>
          <w:lang w:eastAsia="ro-RO"/>
        </w:rPr>
        <w:t xml:space="preserve"> manual </w:t>
      </w:r>
      <w:proofErr w:type="spellStart"/>
      <w:r w:rsidRPr="002D5DBC">
        <w:rPr>
          <w:rFonts w:eastAsia="Times New Roman"/>
          <w:sz w:val="26"/>
          <w:szCs w:val="26"/>
          <w:lang w:eastAsia="ro-RO"/>
        </w:rPr>
        <w:t>prin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intermediul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unui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buton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legat</w:t>
      </w:r>
      <w:proofErr w:type="spellEnd"/>
      <w:r w:rsidRPr="002D5DBC">
        <w:rPr>
          <w:rFonts w:eastAsia="Times New Roman"/>
          <w:sz w:val="26"/>
          <w:szCs w:val="26"/>
          <w:lang w:eastAsia="ro-RO"/>
        </w:rPr>
        <w:t xml:space="preserve"> la </w:t>
      </w:r>
      <w:proofErr w:type="spellStart"/>
      <w:r w:rsidRPr="002D5DBC">
        <w:rPr>
          <w:rFonts w:eastAsia="Times New Roman"/>
          <w:sz w:val="26"/>
          <w:szCs w:val="26"/>
          <w:lang w:eastAsia="ro-RO"/>
        </w:rPr>
        <w:t>tabloul</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automatizare</w:t>
      </w:r>
      <w:proofErr w:type="spellEnd"/>
      <w:r w:rsidRPr="002D5DBC">
        <w:rPr>
          <w:rFonts w:eastAsia="Times New Roman"/>
          <w:sz w:val="26"/>
          <w:szCs w:val="26"/>
          <w:lang w:eastAsia="ro-RO"/>
        </w:rPr>
        <w:t xml:space="preserve">  al </w:t>
      </w:r>
      <w:proofErr w:type="spellStart"/>
      <w:r w:rsidRPr="002D5DBC">
        <w:rPr>
          <w:rFonts w:eastAsia="Times New Roman"/>
          <w:sz w:val="26"/>
          <w:szCs w:val="26"/>
          <w:lang w:eastAsia="ro-RO"/>
        </w:rPr>
        <w:t>pompelor</w:t>
      </w:r>
      <w:proofErr w:type="spellEnd"/>
      <w:r w:rsidRPr="002D5DBC">
        <w:rPr>
          <w:rFonts w:eastAsia="Times New Roman"/>
          <w:sz w:val="26"/>
          <w:szCs w:val="26"/>
          <w:lang w:eastAsia="ro-RO"/>
        </w:rPr>
        <w:t xml:space="preserve"> (din </w:t>
      </w:r>
      <w:proofErr w:type="spellStart"/>
      <w:r w:rsidRPr="002D5DBC">
        <w:rPr>
          <w:rFonts w:eastAsia="Times New Roman"/>
          <w:sz w:val="26"/>
          <w:szCs w:val="26"/>
          <w:lang w:eastAsia="ro-RO"/>
        </w:rPr>
        <w:t>statia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pompare</w:t>
      </w:r>
      <w:proofErr w:type="spellEnd"/>
      <w:r w:rsidRPr="002D5DBC">
        <w:rPr>
          <w:rFonts w:eastAsia="Times New Roman"/>
          <w:sz w:val="26"/>
          <w:szCs w:val="26"/>
          <w:lang w:eastAsia="ro-RO"/>
        </w:rPr>
        <w:t>).</w:t>
      </w:r>
    </w:p>
    <w:p w14:paraId="2DC4F806" w14:textId="77777777" w:rsidR="002D5DBC" w:rsidRPr="002D5DBC" w:rsidRDefault="002D5DBC" w:rsidP="002D5DBC">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Oprirea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pompelor</w:t>
      </w:r>
      <w:proofErr w:type="spellEnd"/>
      <w:r w:rsidRPr="002D5DBC">
        <w:rPr>
          <w:rFonts w:eastAsia="Times New Roman"/>
          <w:sz w:val="26"/>
          <w:szCs w:val="26"/>
          <w:lang w:eastAsia="ro-RO"/>
        </w:rPr>
        <w:t xml:space="preserve"> la </w:t>
      </w:r>
      <w:proofErr w:type="spellStart"/>
      <w:r w:rsidRPr="002D5DBC">
        <w:rPr>
          <w:rFonts w:eastAsia="Times New Roman"/>
          <w:sz w:val="26"/>
          <w:szCs w:val="26"/>
          <w:lang w:eastAsia="ro-RO"/>
        </w:rPr>
        <w:t>terminarea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incendiului</w:t>
      </w:r>
      <w:proofErr w:type="spellEnd"/>
      <w:r w:rsidRPr="002D5DBC">
        <w:rPr>
          <w:rFonts w:eastAsia="Times New Roman"/>
          <w:sz w:val="26"/>
          <w:szCs w:val="26"/>
          <w:lang w:eastAsia="ro-RO"/>
        </w:rPr>
        <w:t xml:space="preserve"> se face manual din </w:t>
      </w:r>
      <w:proofErr w:type="spellStart"/>
      <w:r w:rsidRPr="002D5DBC">
        <w:rPr>
          <w:rFonts w:eastAsia="Times New Roman"/>
          <w:sz w:val="26"/>
          <w:szCs w:val="26"/>
          <w:lang w:eastAsia="ro-RO"/>
        </w:rPr>
        <w:t>statia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pompare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prin</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intermediul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unui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buton</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oprire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legat</w:t>
      </w:r>
      <w:proofErr w:type="spellEnd"/>
      <w:r w:rsidRPr="002D5DBC">
        <w:rPr>
          <w:rFonts w:eastAsia="Times New Roman"/>
          <w:sz w:val="26"/>
          <w:szCs w:val="26"/>
          <w:lang w:eastAsia="ro-RO"/>
        </w:rPr>
        <w:t xml:space="preserve"> la </w:t>
      </w:r>
      <w:proofErr w:type="spellStart"/>
      <w:r w:rsidRPr="002D5DBC">
        <w:rPr>
          <w:rFonts w:eastAsia="Times New Roman"/>
          <w:sz w:val="26"/>
          <w:szCs w:val="26"/>
          <w:lang w:eastAsia="ro-RO"/>
        </w:rPr>
        <w:t>tabloul</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automatizare</w:t>
      </w:r>
      <w:proofErr w:type="spellEnd"/>
      <w:r w:rsidRPr="002D5DBC">
        <w:rPr>
          <w:rFonts w:eastAsia="Times New Roman"/>
          <w:sz w:val="26"/>
          <w:szCs w:val="26"/>
          <w:lang w:eastAsia="ro-RO"/>
        </w:rPr>
        <w:t xml:space="preserve">  al </w:t>
      </w:r>
      <w:proofErr w:type="spellStart"/>
      <w:r w:rsidRPr="002D5DBC">
        <w:rPr>
          <w:rFonts w:eastAsia="Times New Roman"/>
          <w:sz w:val="26"/>
          <w:szCs w:val="26"/>
          <w:lang w:eastAsia="ro-RO"/>
        </w:rPr>
        <w:t>pompelor</w:t>
      </w:r>
      <w:proofErr w:type="spellEnd"/>
      <w:r w:rsidRPr="002D5DBC">
        <w:rPr>
          <w:rFonts w:eastAsia="Times New Roman"/>
          <w:sz w:val="26"/>
          <w:szCs w:val="26"/>
          <w:lang w:eastAsia="ro-RO"/>
        </w:rPr>
        <w:t>.</w:t>
      </w:r>
    </w:p>
    <w:p w14:paraId="5CDDA2E4" w14:textId="77777777" w:rsidR="002D5DBC" w:rsidRPr="002D5DBC" w:rsidRDefault="002D5DBC" w:rsidP="002D5DBC">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Conductele</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legatura</w:t>
      </w:r>
      <w:proofErr w:type="spellEnd"/>
      <w:r w:rsidRPr="002D5DBC">
        <w:rPr>
          <w:rFonts w:eastAsia="Times New Roman"/>
          <w:sz w:val="26"/>
          <w:szCs w:val="26"/>
          <w:lang w:eastAsia="ro-RO"/>
        </w:rPr>
        <w:t xml:space="preserve"> din </w:t>
      </w:r>
      <w:proofErr w:type="spellStart"/>
      <w:r w:rsidRPr="002D5DBC">
        <w:rPr>
          <w:rFonts w:eastAsia="Times New Roman"/>
          <w:sz w:val="26"/>
          <w:szCs w:val="26"/>
          <w:lang w:eastAsia="ro-RO"/>
        </w:rPr>
        <w:t>statia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pompare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vor</w:t>
      </w:r>
      <w:proofErr w:type="spellEnd"/>
      <w:r w:rsidRPr="002D5DBC">
        <w:rPr>
          <w:rFonts w:eastAsia="Times New Roman"/>
          <w:sz w:val="26"/>
          <w:szCs w:val="26"/>
          <w:lang w:eastAsia="ro-RO"/>
        </w:rPr>
        <w:t xml:space="preserve"> fi </w:t>
      </w:r>
      <w:proofErr w:type="spellStart"/>
      <w:r w:rsidRPr="002D5DBC">
        <w:rPr>
          <w:rFonts w:eastAsia="Times New Roman"/>
          <w:sz w:val="26"/>
          <w:szCs w:val="26"/>
          <w:lang w:eastAsia="ro-RO"/>
        </w:rPr>
        <w:t>executate</w:t>
      </w:r>
      <w:proofErr w:type="spellEnd"/>
      <w:r w:rsidRPr="002D5DBC">
        <w:rPr>
          <w:rFonts w:eastAsia="Times New Roman"/>
          <w:sz w:val="26"/>
          <w:szCs w:val="26"/>
          <w:lang w:eastAsia="ro-RO"/>
        </w:rPr>
        <w:t xml:space="preserve"> din </w:t>
      </w:r>
      <w:proofErr w:type="spellStart"/>
      <w:r w:rsidRPr="002D5DBC">
        <w:rPr>
          <w:rFonts w:eastAsia="Times New Roman"/>
          <w:sz w:val="26"/>
          <w:szCs w:val="26"/>
          <w:lang w:eastAsia="ro-RO"/>
        </w:rPr>
        <w:t>otel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zincat</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toate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conductele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vor</w:t>
      </w:r>
      <w:proofErr w:type="spellEnd"/>
      <w:r w:rsidRPr="002D5DBC">
        <w:rPr>
          <w:rFonts w:eastAsia="Times New Roman"/>
          <w:sz w:val="26"/>
          <w:szCs w:val="26"/>
          <w:lang w:eastAsia="ro-RO"/>
        </w:rPr>
        <w:t xml:space="preserve"> fi </w:t>
      </w:r>
      <w:proofErr w:type="spellStart"/>
      <w:r w:rsidRPr="002D5DBC">
        <w:rPr>
          <w:rFonts w:eastAsia="Times New Roman"/>
          <w:sz w:val="26"/>
          <w:szCs w:val="26"/>
          <w:lang w:eastAsia="ro-RO"/>
        </w:rPr>
        <w:t>izolate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termic</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cochlii</w:t>
      </w:r>
      <w:proofErr w:type="spellEnd"/>
      <w:r w:rsidRPr="002D5DBC">
        <w:rPr>
          <w:rFonts w:eastAsia="Times New Roman"/>
          <w:sz w:val="26"/>
          <w:szCs w:val="26"/>
          <w:lang w:eastAsia="ro-RO"/>
        </w:rPr>
        <w:t xml:space="preserve"> din </w:t>
      </w:r>
      <w:proofErr w:type="spellStart"/>
      <w:r w:rsidRPr="002D5DBC">
        <w:rPr>
          <w:rFonts w:eastAsia="Times New Roman"/>
          <w:sz w:val="26"/>
          <w:szCs w:val="26"/>
          <w:lang w:eastAsia="ro-RO"/>
        </w:rPr>
        <w:t>vata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minerala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protejate</w:t>
      </w:r>
      <w:proofErr w:type="spellEnd"/>
      <w:r w:rsidRPr="002D5DBC">
        <w:rPr>
          <w:rFonts w:eastAsia="Times New Roman"/>
          <w:sz w:val="26"/>
          <w:szCs w:val="26"/>
          <w:lang w:eastAsia="ro-RO"/>
        </w:rPr>
        <w:t xml:space="preserve"> cu folie de </w:t>
      </w:r>
      <w:proofErr w:type="spellStart"/>
      <w:r w:rsidRPr="002D5DBC">
        <w:rPr>
          <w:rFonts w:eastAsia="Times New Roman"/>
          <w:sz w:val="26"/>
          <w:szCs w:val="26"/>
          <w:lang w:eastAsia="ro-RO"/>
        </w:rPr>
        <w:t>aluminiu</w:t>
      </w:r>
      <w:proofErr w:type="spellEnd"/>
      <w:r w:rsidRPr="002D5DBC">
        <w:rPr>
          <w:rFonts w:eastAsia="Times New Roman"/>
          <w:sz w:val="26"/>
          <w:szCs w:val="26"/>
          <w:lang w:eastAsia="ro-RO"/>
        </w:rPr>
        <w:t>.</w:t>
      </w:r>
    </w:p>
    <w:p w14:paraId="3DBEF24C" w14:textId="0479FB5E" w:rsidR="002D5DBC" w:rsidRPr="002D5DBC" w:rsidRDefault="002D5DBC" w:rsidP="002D5DBC">
      <w:pPr>
        <w:pStyle w:val="Frspaiere"/>
        <w:ind w:left="-1134" w:right="-709" w:firstLine="567"/>
        <w:jc w:val="both"/>
        <w:rPr>
          <w:rFonts w:eastAsia="Times New Roman"/>
          <w:sz w:val="26"/>
          <w:szCs w:val="26"/>
          <w:lang w:eastAsia="ro-RO"/>
        </w:rPr>
      </w:pPr>
      <w:r w:rsidRPr="002D5DBC">
        <w:rPr>
          <w:rFonts w:eastAsia="Times New Roman"/>
          <w:sz w:val="26"/>
          <w:szCs w:val="26"/>
          <w:lang w:eastAsia="ro-RO"/>
        </w:rPr>
        <w:t xml:space="preserve">Pe </w:t>
      </w:r>
      <w:proofErr w:type="spellStart"/>
      <w:r w:rsidRPr="002D5DBC">
        <w:rPr>
          <w:rFonts w:eastAsia="Times New Roman"/>
          <w:sz w:val="26"/>
          <w:szCs w:val="26"/>
          <w:lang w:eastAsia="ro-RO"/>
        </w:rPr>
        <w:t>conductele</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aspiratie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si</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refulare</w:t>
      </w:r>
      <w:proofErr w:type="spellEnd"/>
      <w:r w:rsidRPr="002D5DBC">
        <w:rPr>
          <w:rFonts w:eastAsia="Times New Roman"/>
          <w:sz w:val="26"/>
          <w:szCs w:val="26"/>
          <w:lang w:eastAsia="ro-RO"/>
        </w:rPr>
        <w:t>,</w:t>
      </w:r>
      <w:r w:rsidR="00D475E7">
        <w:rPr>
          <w:rFonts w:eastAsia="Times New Roman"/>
          <w:sz w:val="26"/>
          <w:szCs w:val="26"/>
          <w:lang w:eastAsia="ro-RO"/>
        </w:rPr>
        <w:t xml:space="preserve"> </w:t>
      </w:r>
      <w:proofErr w:type="spellStart"/>
      <w:r w:rsidRPr="002D5DBC">
        <w:rPr>
          <w:rFonts w:eastAsia="Times New Roman"/>
          <w:sz w:val="26"/>
          <w:szCs w:val="26"/>
          <w:lang w:eastAsia="ro-RO"/>
        </w:rPr>
        <w:t>vor</w:t>
      </w:r>
      <w:proofErr w:type="spellEnd"/>
      <w:r w:rsidRPr="002D5DBC">
        <w:rPr>
          <w:rFonts w:eastAsia="Times New Roman"/>
          <w:sz w:val="26"/>
          <w:szCs w:val="26"/>
          <w:lang w:eastAsia="ro-RO"/>
        </w:rPr>
        <w:t xml:space="preserve"> fi </w:t>
      </w:r>
      <w:proofErr w:type="spellStart"/>
      <w:r w:rsidRPr="002D5DBC">
        <w:rPr>
          <w:rFonts w:eastAsia="Times New Roman"/>
          <w:sz w:val="26"/>
          <w:szCs w:val="26"/>
          <w:lang w:eastAsia="ro-RO"/>
        </w:rPr>
        <w:t>montate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armaturi</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inchidere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iar</w:t>
      </w:r>
      <w:proofErr w:type="spellEnd"/>
      <w:r w:rsidRPr="002D5DBC">
        <w:rPr>
          <w:rFonts w:eastAsia="Times New Roman"/>
          <w:sz w:val="26"/>
          <w:szCs w:val="26"/>
          <w:lang w:eastAsia="ro-RO"/>
        </w:rPr>
        <w:t xml:space="preserve"> pe </w:t>
      </w:r>
      <w:proofErr w:type="spellStart"/>
      <w:r w:rsidRPr="002D5DBC">
        <w:rPr>
          <w:rFonts w:eastAsia="Times New Roman"/>
          <w:sz w:val="26"/>
          <w:szCs w:val="26"/>
          <w:lang w:eastAsia="ro-RO"/>
        </w:rPr>
        <w:t>conductele</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refulare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vor</w:t>
      </w:r>
      <w:proofErr w:type="spellEnd"/>
      <w:r w:rsidRPr="002D5DBC">
        <w:rPr>
          <w:rFonts w:eastAsia="Times New Roman"/>
          <w:sz w:val="26"/>
          <w:szCs w:val="26"/>
          <w:lang w:eastAsia="ro-RO"/>
        </w:rPr>
        <w:t xml:space="preserve"> fi </w:t>
      </w:r>
      <w:proofErr w:type="spellStart"/>
      <w:r w:rsidRPr="002D5DBC">
        <w:rPr>
          <w:rFonts w:eastAsia="Times New Roman"/>
          <w:sz w:val="26"/>
          <w:szCs w:val="26"/>
          <w:lang w:eastAsia="ro-RO"/>
        </w:rPr>
        <w:t>montate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armaturi</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retinere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unisens</w:t>
      </w:r>
      <w:proofErr w:type="spellEnd"/>
      <w:r w:rsidRPr="002D5DBC">
        <w:rPr>
          <w:rFonts w:eastAsia="Times New Roman"/>
          <w:sz w:val="26"/>
          <w:szCs w:val="26"/>
          <w:lang w:eastAsia="ro-RO"/>
        </w:rPr>
        <w:t>).</w:t>
      </w:r>
    </w:p>
    <w:p w14:paraId="616235E8" w14:textId="77777777" w:rsidR="002D5DBC" w:rsidRPr="002D5DBC" w:rsidRDefault="002D5DBC" w:rsidP="002D5DBC">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Pornirea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oprirea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pompelor</w:t>
      </w:r>
      <w:proofErr w:type="spellEnd"/>
      <w:r w:rsidRPr="002D5DBC">
        <w:rPr>
          <w:rFonts w:eastAsia="Times New Roman"/>
          <w:sz w:val="26"/>
          <w:szCs w:val="26"/>
          <w:lang w:eastAsia="ro-RO"/>
        </w:rPr>
        <w:t xml:space="preserve"> se </w:t>
      </w:r>
      <w:proofErr w:type="spellStart"/>
      <w:r w:rsidRPr="002D5DBC">
        <w:rPr>
          <w:rFonts w:eastAsia="Times New Roman"/>
          <w:sz w:val="26"/>
          <w:szCs w:val="26"/>
          <w:lang w:eastAsia="ro-RO"/>
        </w:rPr>
        <w:t>va</w:t>
      </w:r>
      <w:proofErr w:type="spellEnd"/>
      <w:r w:rsidRPr="002D5DBC">
        <w:rPr>
          <w:rFonts w:eastAsia="Times New Roman"/>
          <w:sz w:val="26"/>
          <w:szCs w:val="26"/>
          <w:lang w:eastAsia="ro-RO"/>
        </w:rPr>
        <w:t xml:space="preserve"> face automat </w:t>
      </w:r>
      <w:proofErr w:type="spellStart"/>
      <w:r w:rsidRPr="002D5DBC">
        <w:rPr>
          <w:rFonts w:eastAsia="Times New Roman"/>
          <w:sz w:val="26"/>
          <w:szCs w:val="26"/>
          <w:lang w:eastAsia="ro-RO"/>
        </w:rPr>
        <w:t>si</w:t>
      </w:r>
      <w:proofErr w:type="spellEnd"/>
      <w:r w:rsidRPr="002D5DBC">
        <w:rPr>
          <w:rFonts w:eastAsia="Times New Roman"/>
          <w:sz w:val="26"/>
          <w:szCs w:val="26"/>
          <w:lang w:eastAsia="ro-RO"/>
        </w:rPr>
        <w:t xml:space="preserve"> manual, din </w:t>
      </w:r>
      <w:proofErr w:type="spellStart"/>
      <w:r w:rsidRPr="002D5DBC">
        <w:rPr>
          <w:rFonts w:eastAsia="Times New Roman"/>
          <w:sz w:val="26"/>
          <w:szCs w:val="26"/>
          <w:lang w:eastAsia="ro-RO"/>
        </w:rPr>
        <w:t>interiorul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statiei</w:t>
      </w:r>
      <w:proofErr w:type="spellEnd"/>
      <w:r w:rsidRPr="002D5DBC">
        <w:rPr>
          <w:rFonts w:eastAsia="Times New Roman"/>
          <w:sz w:val="26"/>
          <w:szCs w:val="26"/>
          <w:lang w:eastAsia="ro-RO"/>
        </w:rPr>
        <w:t xml:space="preserve">. Se </w:t>
      </w:r>
      <w:proofErr w:type="spellStart"/>
      <w:r w:rsidRPr="002D5DBC">
        <w:rPr>
          <w:rFonts w:eastAsia="Times New Roman"/>
          <w:sz w:val="26"/>
          <w:szCs w:val="26"/>
          <w:lang w:eastAsia="ro-RO"/>
        </w:rPr>
        <w:t>admite</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oprirea</w:t>
      </w:r>
      <w:proofErr w:type="spellEnd"/>
      <w:r w:rsidRPr="002D5DBC">
        <w:rPr>
          <w:rFonts w:eastAsia="Times New Roman"/>
          <w:sz w:val="26"/>
          <w:szCs w:val="26"/>
          <w:lang w:eastAsia="ro-RO"/>
        </w:rPr>
        <w:t xml:space="preserve"> automata a </w:t>
      </w:r>
      <w:proofErr w:type="spellStart"/>
      <w:r w:rsidRPr="002D5DBC">
        <w:rPr>
          <w:rFonts w:eastAsia="Times New Roman"/>
          <w:sz w:val="26"/>
          <w:szCs w:val="26"/>
          <w:lang w:eastAsia="ro-RO"/>
        </w:rPr>
        <w:t>pompelor</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numai</w:t>
      </w:r>
      <w:proofErr w:type="spellEnd"/>
      <w:r w:rsidRPr="002D5DBC">
        <w:rPr>
          <w:rFonts w:eastAsia="Times New Roman"/>
          <w:sz w:val="26"/>
          <w:szCs w:val="26"/>
          <w:lang w:eastAsia="ro-RO"/>
        </w:rPr>
        <w:t xml:space="preserve"> in </w:t>
      </w:r>
      <w:proofErr w:type="spellStart"/>
      <w:r w:rsidRPr="002D5DBC">
        <w:rPr>
          <w:rFonts w:eastAsia="Times New Roman"/>
          <w:sz w:val="26"/>
          <w:szCs w:val="26"/>
          <w:lang w:eastAsia="ro-RO"/>
        </w:rPr>
        <w:t>cazul</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lipsei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apei</w:t>
      </w:r>
      <w:proofErr w:type="spellEnd"/>
      <w:r w:rsidRPr="002D5DBC">
        <w:rPr>
          <w:rFonts w:eastAsia="Times New Roman"/>
          <w:sz w:val="26"/>
          <w:szCs w:val="26"/>
          <w:lang w:eastAsia="ro-RO"/>
        </w:rPr>
        <w:t>.</w:t>
      </w:r>
    </w:p>
    <w:p w14:paraId="0FBAFF7E" w14:textId="77777777" w:rsidR="002D5DBC" w:rsidRPr="002D5DBC" w:rsidRDefault="002D5DBC" w:rsidP="002D5DBC">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Acoperirea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eventualelor</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pierderi</w:t>
      </w:r>
      <w:proofErr w:type="spellEnd"/>
      <w:r w:rsidRPr="002D5DBC">
        <w:rPr>
          <w:rFonts w:eastAsia="Times New Roman"/>
          <w:sz w:val="26"/>
          <w:szCs w:val="26"/>
          <w:lang w:eastAsia="ro-RO"/>
        </w:rPr>
        <w:t xml:space="preserve"> in </w:t>
      </w:r>
      <w:proofErr w:type="spellStart"/>
      <w:r w:rsidRPr="002D5DBC">
        <w:rPr>
          <w:rFonts w:eastAsia="Times New Roman"/>
          <w:sz w:val="26"/>
          <w:szCs w:val="26"/>
          <w:lang w:eastAsia="ro-RO"/>
        </w:rPr>
        <w:t>reteaua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hidranti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exteriori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si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mentinerea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presiunii</w:t>
      </w:r>
      <w:proofErr w:type="spellEnd"/>
      <w:r w:rsidRPr="002D5DBC">
        <w:rPr>
          <w:rFonts w:eastAsia="Times New Roman"/>
          <w:sz w:val="26"/>
          <w:szCs w:val="26"/>
          <w:lang w:eastAsia="ro-RO"/>
        </w:rPr>
        <w:t xml:space="preserve"> in </w:t>
      </w:r>
      <w:proofErr w:type="spellStart"/>
      <w:r w:rsidRPr="002D5DBC">
        <w:rPr>
          <w:rFonts w:eastAsia="Times New Roman"/>
          <w:sz w:val="26"/>
          <w:szCs w:val="26"/>
          <w:lang w:eastAsia="ro-RO"/>
        </w:rPr>
        <w:t>instalatie</w:t>
      </w:r>
      <w:proofErr w:type="spellEnd"/>
      <w:r w:rsidRPr="002D5DBC">
        <w:rPr>
          <w:rFonts w:eastAsia="Times New Roman"/>
          <w:sz w:val="26"/>
          <w:szCs w:val="26"/>
          <w:lang w:eastAsia="ro-RO"/>
        </w:rPr>
        <w:t xml:space="preserve">, se </w:t>
      </w:r>
      <w:proofErr w:type="spellStart"/>
      <w:r w:rsidRPr="002D5DBC">
        <w:rPr>
          <w:rFonts w:eastAsia="Times New Roman"/>
          <w:sz w:val="26"/>
          <w:szCs w:val="26"/>
          <w:lang w:eastAsia="ro-RO"/>
        </w:rPr>
        <w:t>realizeaza</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pompa</w:t>
      </w:r>
      <w:proofErr w:type="spellEnd"/>
      <w:r w:rsidRPr="002D5DBC">
        <w:rPr>
          <w:rFonts w:eastAsia="Times New Roman"/>
          <w:sz w:val="26"/>
          <w:szCs w:val="26"/>
          <w:lang w:eastAsia="ro-RO"/>
        </w:rPr>
        <w:t xml:space="preserve"> pilot.</w:t>
      </w:r>
    </w:p>
    <w:p w14:paraId="13E84211" w14:textId="445D204F" w:rsidR="002D5DBC" w:rsidRPr="002D5DBC" w:rsidRDefault="002D5DBC" w:rsidP="002D5DBC">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incercarea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periodica</w:t>
      </w:r>
      <w:proofErr w:type="spellEnd"/>
      <w:r w:rsidRPr="002D5DBC">
        <w:rPr>
          <w:rFonts w:eastAsia="Times New Roman"/>
          <w:sz w:val="26"/>
          <w:szCs w:val="26"/>
          <w:lang w:eastAsia="ro-RO"/>
        </w:rPr>
        <w:t xml:space="preserve"> a </w:t>
      </w:r>
      <w:proofErr w:type="spellStart"/>
      <w:r w:rsidRPr="002D5DBC">
        <w:rPr>
          <w:rFonts w:eastAsia="Times New Roman"/>
          <w:sz w:val="26"/>
          <w:szCs w:val="26"/>
          <w:lang w:eastAsia="ro-RO"/>
        </w:rPr>
        <w:t>pompelor</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incendiu</w:t>
      </w:r>
      <w:proofErr w:type="spellEnd"/>
      <w:r w:rsidRPr="002D5DBC">
        <w:rPr>
          <w:rFonts w:eastAsia="Times New Roman"/>
          <w:sz w:val="26"/>
          <w:szCs w:val="26"/>
          <w:lang w:eastAsia="ro-RO"/>
        </w:rPr>
        <w:t>,</w:t>
      </w:r>
      <w:r w:rsidR="00D475E7">
        <w:rPr>
          <w:rFonts w:eastAsia="Times New Roman"/>
          <w:sz w:val="26"/>
          <w:szCs w:val="26"/>
          <w:lang w:eastAsia="ro-RO"/>
        </w:rPr>
        <w:t xml:space="preserve"> </w:t>
      </w:r>
      <w:proofErr w:type="spellStart"/>
      <w:r w:rsidR="00D475E7">
        <w:rPr>
          <w:rFonts w:eastAsia="Times New Roman"/>
          <w:sz w:val="26"/>
          <w:szCs w:val="26"/>
          <w:lang w:eastAsia="ro-RO"/>
        </w:rPr>
        <w:t>va</w:t>
      </w:r>
      <w:proofErr w:type="spellEnd"/>
      <w:r w:rsidR="00D475E7">
        <w:rPr>
          <w:rFonts w:eastAsia="Times New Roman"/>
          <w:sz w:val="26"/>
          <w:szCs w:val="26"/>
          <w:lang w:eastAsia="ro-RO"/>
        </w:rPr>
        <w:t xml:space="preserve"> fi</w:t>
      </w:r>
      <w:r w:rsidRPr="002D5DBC">
        <w:rPr>
          <w:rFonts w:eastAsia="Times New Roman"/>
          <w:sz w:val="26"/>
          <w:szCs w:val="26"/>
          <w:lang w:eastAsia="ro-RO"/>
        </w:rPr>
        <w:t xml:space="preserve"> </w:t>
      </w:r>
      <w:proofErr w:type="spellStart"/>
      <w:r w:rsidRPr="002D5DBC">
        <w:rPr>
          <w:rFonts w:eastAsia="Times New Roman"/>
          <w:sz w:val="26"/>
          <w:szCs w:val="26"/>
          <w:lang w:eastAsia="ro-RO"/>
        </w:rPr>
        <w:t>asigurat</w:t>
      </w:r>
      <w:r w:rsidR="00D475E7">
        <w:rPr>
          <w:rFonts w:eastAsia="Times New Roman"/>
          <w:sz w:val="26"/>
          <w:szCs w:val="26"/>
          <w:lang w:eastAsia="ro-RO"/>
        </w:rPr>
        <w:t>ă</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posibilitatea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intoarcerii</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apei</w:t>
      </w:r>
      <w:proofErr w:type="spellEnd"/>
      <w:r w:rsidRPr="002D5DBC">
        <w:rPr>
          <w:rFonts w:eastAsia="Times New Roman"/>
          <w:sz w:val="26"/>
          <w:szCs w:val="26"/>
          <w:lang w:eastAsia="ro-RO"/>
        </w:rPr>
        <w:t xml:space="preserve"> in </w:t>
      </w:r>
      <w:proofErr w:type="spellStart"/>
      <w:r w:rsidRPr="002D5DBC">
        <w:rPr>
          <w:rFonts w:eastAsia="Times New Roman"/>
          <w:sz w:val="26"/>
          <w:szCs w:val="26"/>
          <w:lang w:eastAsia="ro-RO"/>
        </w:rPr>
        <w:t>rezervorul</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inmagazinare</w:t>
      </w:r>
      <w:proofErr w:type="spellEnd"/>
      <w:r w:rsidRPr="002D5DBC">
        <w:rPr>
          <w:rFonts w:eastAsia="Times New Roman"/>
          <w:sz w:val="26"/>
          <w:szCs w:val="26"/>
          <w:lang w:eastAsia="ro-RO"/>
        </w:rPr>
        <w:t>.</w:t>
      </w:r>
    </w:p>
    <w:p w14:paraId="1A139BDA" w14:textId="6E5E0794" w:rsidR="002D5DBC" w:rsidRPr="002D5DBC" w:rsidRDefault="002D5DBC" w:rsidP="002D5DBC">
      <w:pPr>
        <w:pStyle w:val="Frspaiere"/>
        <w:ind w:left="-1134" w:right="-709" w:firstLine="567"/>
        <w:jc w:val="both"/>
        <w:rPr>
          <w:rFonts w:eastAsia="Times New Roman"/>
          <w:sz w:val="26"/>
          <w:szCs w:val="26"/>
          <w:lang w:eastAsia="ro-RO"/>
        </w:rPr>
      </w:pPr>
      <w:proofErr w:type="spellStart"/>
      <w:r w:rsidRPr="002D5DBC">
        <w:rPr>
          <w:rFonts w:eastAsia="Times New Roman"/>
          <w:sz w:val="26"/>
          <w:szCs w:val="26"/>
          <w:lang w:eastAsia="ro-RO"/>
        </w:rPr>
        <w:lastRenderedPageBreak/>
        <w:t>Statia</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pompare</w:t>
      </w:r>
      <w:proofErr w:type="spellEnd"/>
      <w:r w:rsidRPr="002D5DBC">
        <w:rPr>
          <w:rFonts w:eastAsia="Times New Roman"/>
          <w:sz w:val="26"/>
          <w:szCs w:val="26"/>
          <w:lang w:eastAsia="ro-RO"/>
        </w:rPr>
        <w:t xml:space="preserve"> </w:t>
      </w:r>
      <w:proofErr w:type="spellStart"/>
      <w:r>
        <w:rPr>
          <w:rFonts w:eastAsia="Times New Roman"/>
          <w:sz w:val="26"/>
          <w:szCs w:val="26"/>
          <w:lang w:eastAsia="ro-RO"/>
        </w:rPr>
        <w:t>va</w:t>
      </w:r>
      <w:proofErr w:type="spellEnd"/>
      <w:r>
        <w:rPr>
          <w:rFonts w:eastAsia="Times New Roman"/>
          <w:sz w:val="26"/>
          <w:szCs w:val="26"/>
          <w:lang w:eastAsia="ro-RO"/>
        </w:rPr>
        <w:t xml:space="preserve"> fi</w:t>
      </w:r>
      <w:r w:rsidRPr="002D5DBC">
        <w:rPr>
          <w:rFonts w:eastAsia="Times New Roman"/>
          <w:sz w:val="26"/>
          <w:szCs w:val="26"/>
          <w:lang w:eastAsia="ro-RO"/>
        </w:rPr>
        <w:t xml:space="preserve"> </w:t>
      </w:r>
      <w:proofErr w:type="spellStart"/>
      <w:r w:rsidRPr="002D5DBC">
        <w:rPr>
          <w:rFonts w:eastAsia="Times New Roman"/>
          <w:sz w:val="26"/>
          <w:szCs w:val="26"/>
          <w:lang w:eastAsia="ro-RO"/>
        </w:rPr>
        <w:t>prevazuta</w:t>
      </w:r>
      <w:proofErr w:type="spellEnd"/>
      <w:r w:rsidRPr="002D5DBC">
        <w:rPr>
          <w:rFonts w:eastAsia="Times New Roman"/>
          <w:sz w:val="26"/>
          <w:szCs w:val="26"/>
          <w:lang w:eastAsia="ro-RO"/>
        </w:rPr>
        <w:t xml:space="preserve"> cu </w:t>
      </w:r>
      <w:proofErr w:type="spellStart"/>
      <w:r w:rsidRPr="002D5DBC">
        <w:rPr>
          <w:rFonts w:eastAsia="Times New Roman"/>
          <w:sz w:val="26"/>
          <w:szCs w:val="26"/>
          <w:lang w:eastAsia="ro-RO"/>
        </w:rPr>
        <w:t>iluminat</w:t>
      </w:r>
      <w:proofErr w:type="spellEnd"/>
      <w:r w:rsidRPr="002D5DBC">
        <w:rPr>
          <w:rFonts w:eastAsia="Times New Roman"/>
          <w:sz w:val="26"/>
          <w:szCs w:val="26"/>
          <w:lang w:eastAsia="ro-RO"/>
        </w:rPr>
        <w:t xml:space="preserve"> de </w:t>
      </w:r>
      <w:proofErr w:type="spellStart"/>
      <w:r w:rsidRPr="002D5DBC">
        <w:rPr>
          <w:rFonts w:eastAsia="Times New Roman"/>
          <w:sz w:val="26"/>
          <w:szCs w:val="26"/>
          <w:lang w:eastAsia="ro-RO"/>
        </w:rPr>
        <w:t>siguranta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pentru</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continuarea</w:t>
      </w:r>
      <w:proofErr w:type="spellEnd"/>
      <w:r w:rsidRPr="002D5DBC">
        <w:rPr>
          <w:rFonts w:eastAsia="Times New Roman"/>
          <w:sz w:val="26"/>
          <w:szCs w:val="26"/>
          <w:lang w:eastAsia="ro-RO"/>
        </w:rPr>
        <w:t xml:space="preserve"> </w:t>
      </w:r>
      <w:proofErr w:type="spellStart"/>
      <w:r w:rsidRPr="002D5DBC">
        <w:rPr>
          <w:rFonts w:eastAsia="Times New Roman"/>
          <w:sz w:val="26"/>
          <w:szCs w:val="26"/>
          <w:lang w:eastAsia="ro-RO"/>
        </w:rPr>
        <w:t>lucrului</w:t>
      </w:r>
      <w:proofErr w:type="spellEnd"/>
      <w:r w:rsidRPr="002D5DBC">
        <w:rPr>
          <w:rFonts w:eastAsia="Times New Roman"/>
          <w:sz w:val="26"/>
          <w:szCs w:val="26"/>
          <w:lang w:eastAsia="ro-RO"/>
        </w:rPr>
        <w:t>.</w:t>
      </w:r>
    </w:p>
    <w:p w14:paraId="36802BA8" w14:textId="77777777" w:rsidR="00DC6081" w:rsidRPr="00F85D33" w:rsidRDefault="00DC6081" w:rsidP="00DC6081">
      <w:pPr>
        <w:pStyle w:val="Frspaiere"/>
        <w:ind w:left="-1134" w:right="-709" w:firstLine="567"/>
        <w:jc w:val="both"/>
        <w:rPr>
          <w:rFonts w:eastAsia="Times New Roman"/>
          <w:color w:val="FF0000"/>
          <w:sz w:val="26"/>
          <w:szCs w:val="26"/>
          <w:lang w:eastAsia="ro-RO"/>
        </w:rPr>
      </w:pPr>
    </w:p>
    <w:p w14:paraId="6A580620" w14:textId="77777777" w:rsidR="00C863FA" w:rsidRPr="00D475E7" w:rsidRDefault="00C863FA" w:rsidP="00D71179">
      <w:pPr>
        <w:pStyle w:val="Frspaiere"/>
        <w:ind w:left="-1134" w:right="-709" w:firstLine="567"/>
        <w:jc w:val="both"/>
        <w:rPr>
          <w:rFonts w:eastAsia="Times New Roman"/>
          <w:i/>
          <w:iCs/>
          <w:sz w:val="26"/>
          <w:szCs w:val="26"/>
          <w:u w:val="single"/>
          <w:lang w:eastAsia="ro-RO"/>
        </w:rPr>
      </w:pPr>
      <w:r w:rsidRPr="00D475E7">
        <w:rPr>
          <w:rFonts w:eastAsia="Times New Roman"/>
          <w:i/>
          <w:iCs/>
          <w:sz w:val="26"/>
          <w:szCs w:val="26"/>
          <w:u w:val="single"/>
          <w:lang w:eastAsia="ro-RO"/>
        </w:rPr>
        <w:t xml:space="preserve">  - </w:t>
      </w:r>
      <w:proofErr w:type="spellStart"/>
      <w:r w:rsidRPr="00D475E7">
        <w:rPr>
          <w:rFonts w:eastAsia="Times New Roman"/>
          <w:i/>
          <w:iCs/>
          <w:sz w:val="26"/>
          <w:szCs w:val="26"/>
          <w:u w:val="single"/>
          <w:lang w:eastAsia="ro-RO"/>
        </w:rPr>
        <w:t>Hidranti</w:t>
      </w:r>
      <w:proofErr w:type="spellEnd"/>
      <w:r w:rsidRPr="00D475E7">
        <w:rPr>
          <w:rFonts w:eastAsia="Times New Roman"/>
          <w:i/>
          <w:iCs/>
          <w:sz w:val="26"/>
          <w:szCs w:val="26"/>
          <w:u w:val="single"/>
          <w:lang w:eastAsia="ro-RO"/>
        </w:rPr>
        <w:t xml:space="preserve"> </w:t>
      </w:r>
      <w:proofErr w:type="spellStart"/>
      <w:r w:rsidRPr="00D475E7">
        <w:rPr>
          <w:rFonts w:eastAsia="Times New Roman"/>
          <w:i/>
          <w:iCs/>
          <w:sz w:val="26"/>
          <w:szCs w:val="26"/>
          <w:u w:val="single"/>
          <w:lang w:eastAsia="ro-RO"/>
        </w:rPr>
        <w:t>exteriori</w:t>
      </w:r>
      <w:proofErr w:type="spellEnd"/>
      <w:r w:rsidRPr="00D475E7">
        <w:rPr>
          <w:rFonts w:eastAsia="Times New Roman"/>
          <w:i/>
          <w:iCs/>
          <w:sz w:val="26"/>
          <w:szCs w:val="26"/>
          <w:u w:val="single"/>
          <w:lang w:eastAsia="ro-RO"/>
        </w:rPr>
        <w:t xml:space="preserve"> de </w:t>
      </w:r>
      <w:proofErr w:type="spellStart"/>
      <w:r w:rsidRPr="00D475E7">
        <w:rPr>
          <w:rFonts w:eastAsia="Times New Roman"/>
          <w:i/>
          <w:iCs/>
          <w:sz w:val="26"/>
          <w:szCs w:val="26"/>
          <w:u w:val="single"/>
          <w:lang w:eastAsia="ro-RO"/>
        </w:rPr>
        <w:t>incendiu</w:t>
      </w:r>
      <w:proofErr w:type="spellEnd"/>
    </w:p>
    <w:p w14:paraId="4DEFE273" w14:textId="77777777" w:rsidR="00C863FA" w:rsidRPr="00D475E7" w:rsidRDefault="00C863FA" w:rsidP="00D71179">
      <w:pPr>
        <w:pStyle w:val="Frspaiere"/>
        <w:ind w:left="-1134" w:right="-709" w:firstLine="567"/>
        <w:jc w:val="both"/>
        <w:rPr>
          <w:rFonts w:eastAsia="Times New Roman"/>
          <w:sz w:val="26"/>
          <w:szCs w:val="26"/>
          <w:lang w:eastAsia="ro-RO"/>
        </w:rPr>
      </w:pPr>
      <w:r w:rsidRPr="00D475E7">
        <w:rPr>
          <w:rFonts w:eastAsia="Times New Roman"/>
          <w:sz w:val="26"/>
          <w:szCs w:val="26"/>
          <w:lang w:eastAsia="ro-RO"/>
        </w:rPr>
        <w:t xml:space="preserve">In </w:t>
      </w:r>
      <w:proofErr w:type="spellStart"/>
      <w:r w:rsidRPr="00D475E7">
        <w:rPr>
          <w:rFonts w:eastAsia="Times New Roman"/>
          <w:sz w:val="26"/>
          <w:szCs w:val="26"/>
          <w:lang w:eastAsia="ro-RO"/>
        </w:rPr>
        <w:t>conformitate</w:t>
      </w:r>
      <w:proofErr w:type="spellEnd"/>
      <w:r w:rsidRPr="00D475E7">
        <w:rPr>
          <w:rFonts w:eastAsia="Times New Roman"/>
          <w:sz w:val="26"/>
          <w:szCs w:val="26"/>
          <w:lang w:eastAsia="ro-RO"/>
        </w:rPr>
        <w:t xml:space="preserve"> cu </w:t>
      </w:r>
      <w:proofErr w:type="spellStart"/>
      <w:r w:rsidRPr="00D475E7">
        <w:rPr>
          <w:rFonts w:eastAsia="Times New Roman"/>
          <w:sz w:val="26"/>
          <w:szCs w:val="26"/>
          <w:lang w:eastAsia="ro-RO"/>
        </w:rPr>
        <w:t>prevederile</w:t>
      </w:r>
      <w:proofErr w:type="spellEnd"/>
      <w:r w:rsidRPr="00D475E7">
        <w:rPr>
          <w:rFonts w:eastAsia="Times New Roman"/>
          <w:sz w:val="26"/>
          <w:szCs w:val="26"/>
          <w:lang w:eastAsia="ro-RO"/>
        </w:rPr>
        <w:t xml:space="preserve"> art. 6.1. (1) din </w:t>
      </w:r>
      <w:proofErr w:type="spellStart"/>
      <w:r w:rsidRPr="00D475E7">
        <w:rPr>
          <w:rFonts w:eastAsia="Times New Roman"/>
          <w:sz w:val="26"/>
          <w:szCs w:val="26"/>
          <w:lang w:eastAsia="ro-RO"/>
        </w:rPr>
        <w:t>Normativ</w:t>
      </w:r>
      <w:proofErr w:type="spellEnd"/>
      <w:r w:rsidRPr="00D475E7">
        <w:rPr>
          <w:rFonts w:eastAsia="Times New Roman"/>
          <w:sz w:val="26"/>
          <w:szCs w:val="26"/>
          <w:lang w:eastAsia="ro-RO"/>
        </w:rPr>
        <w:t xml:space="preserve"> P 118/2 -2013, </w:t>
      </w:r>
      <w:proofErr w:type="spellStart"/>
      <w:r w:rsidRPr="00D475E7">
        <w:rPr>
          <w:rFonts w:eastAsia="Times New Roman"/>
          <w:sz w:val="26"/>
          <w:szCs w:val="26"/>
          <w:lang w:eastAsia="ro-RO"/>
        </w:rPr>
        <w:t>retelele</w:t>
      </w:r>
      <w:proofErr w:type="spellEnd"/>
      <w:r w:rsidRPr="00D475E7">
        <w:rPr>
          <w:rFonts w:eastAsia="Times New Roman"/>
          <w:sz w:val="26"/>
          <w:szCs w:val="26"/>
          <w:lang w:eastAsia="ro-RO"/>
        </w:rPr>
        <w:t xml:space="preserve"> de </w:t>
      </w:r>
      <w:proofErr w:type="spellStart"/>
      <w:r w:rsidRPr="00D475E7">
        <w:rPr>
          <w:rFonts w:eastAsia="Times New Roman"/>
          <w:sz w:val="26"/>
          <w:szCs w:val="26"/>
          <w:lang w:eastAsia="ro-RO"/>
        </w:rPr>
        <w:t>distributie</w:t>
      </w:r>
      <w:proofErr w:type="spellEnd"/>
      <w:r w:rsidRPr="00D475E7">
        <w:rPr>
          <w:rFonts w:eastAsia="Times New Roman"/>
          <w:sz w:val="26"/>
          <w:szCs w:val="26"/>
          <w:lang w:eastAsia="ro-RO"/>
        </w:rPr>
        <w:t xml:space="preserve"> din </w:t>
      </w:r>
      <w:proofErr w:type="spellStart"/>
      <w:r w:rsidRPr="00D475E7">
        <w:rPr>
          <w:rFonts w:eastAsia="Times New Roman"/>
          <w:sz w:val="26"/>
          <w:szCs w:val="26"/>
          <w:lang w:eastAsia="ro-RO"/>
        </w:rPr>
        <w:t>centrele</w:t>
      </w:r>
      <w:proofErr w:type="spellEnd"/>
      <w:r w:rsidRPr="00D475E7">
        <w:rPr>
          <w:rFonts w:eastAsia="Times New Roman"/>
          <w:sz w:val="26"/>
          <w:szCs w:val="26"/>
          <w:lang w:eastAsia="ro-RO"/>
        </w:rPr>
        <w:t xml:space="preserve"> populate (</w:t>
      </w:r>
      <w:proofErr w:type="spellStart"/>
      <w:r w:rsidRPr="00D475E7">
        <w:rPr>
          <w:rFonts w:eastAsia="Times New Roman"/>
          <w:sz w:val="26"/>
          <w:szCs w:val="26"/>
          <w:lang w:eastAsia="ro-RO"/>
        </w:rPr>
        <w:t>localități</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trebuie</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sa</w:t>
      </w:r>
      <w:proofErr w:type="spellEnd"/>
      <w:r w:rsidRPr="00D475E7">
        <w:rPr>
          <w:rFonts w:eastAsia="Times New Roman"/>
          <w:sz w:val="26"/>
          <w:szCs w:val="26"/>
          <w:lang w:eastAsia="ro-RO"/>
        </w:rPr>
        <w:t xml:space="preserve"> fie </w:t>
      </w:r>
      <w:proofErr w:type="spellStart"/>
      <w:r w:rsidRPr="00D475E7">
        <w:rPr>
          <w:rFonts w:eastAsia="Times New Roman"/>
          <w:sz w:val="26"/>
          <w:szCs w:val="26"/>
          <w:lang w:eastAsia="ro-RO"/>
        </w:rPr>
        <w:t>echipate</w:t>
      </w:r>
      <w:proofErr w:type="spellEnd"/>
      <w:r w:rsidRPr="00D475E7">
        <w:rPr>
          <w:rFonts w:eastAsia="Times New Roman"/>
          <w:sz w:val="26"/>
          <w:szCs w:val="26"/>
          <w:lang w:eastAsia="ro-RO"/>
        </w:rPr>
        <w:t xml:space="preserve"> cu </w:t>
      </w:r>
      <w:proofErr w:type="spellStart"/>
      <w:r w:rsidRPr="00D475E7">
        <w:rPr>
          <w:rFonts w:eastAsia="Times New Roman"/>
          <w:sz w:val="26"/>
          <w:szCs w:val="26"/>
          <w:lang w:eastAsia="ro-RO"/>
        </w:rPr>
        <w:t>hidranti</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exteriori</w:t>
      </w:r>
      <w:proofErr w:type="spellEnd"/>
      <w:r w:rsidRPr="00D475E7">
        <w:rPr>
          <w:rFonts w:eastAsia="Times New Roman"/>
          <w:sz w:val="26"/>
          <w:szCs w:val="26"/>
          <w:lang w:eastAsia="ro-RO"/>
        </w:rPr>
        <w:t xml:space="preserve">, care </w:t>
      </w:r>
      <w:proofErr w:type="spellStart"/>
      <w:r w:rsidRPr="00D475E7">
        <w:rPr>
          <w:rFonts w:eastAsia="Times New Roman"/>
          <w:sz w:val="26"/>
          <w:szCs w:val="26"/>
          <w:lang w:eastAsia="ro-RO"/>
        </w:rPr>
        <w:t>sa</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asigure</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conditiile</w:t>
      </w:r>
      <w:proofErr w:type="spellEnd"/>
      <w:r w:rsidRPr="00D475E7">
        <w:rPr>
          <w:rFonts w:eastAsia="Times New Roman"/>
          <w:sz w:val="26"/>
          <w:szCs w:val="26"/>
          <w:lang w:eastAsia="ro-RO"/>
        </w:rPr>
        <w:t xml:space="preserve"> de debit </w:t>
      </w:r>
      <w:proofErr w:type="spellStart"/>
      <w:r w:rsidRPr="00D475E7">
        <w:rPr>
          <w:rFonts w:eastAsia="Times New Roman"/>
          <w:sz w:val="26"/>
          <w:szCs w:val="26"/>
          <w:lang w:eastAsia="ro-RO"/>
        </w:rPr>
        <w:t>si</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presiune</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necesare</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stingerii</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incendiilor</w:t>
      </w:r>
      <w:proofErr w:type="spellEnd"/>
      <w:r w:rsidRPr="00D475E7">
        <w:rPr>
          <w:rFonts w:eastAsia="Times New Roman"/>
          <w:sz w:val="26"/>
          <w:szCs w:val="26"/>
          <w:lang w:eastAsia="ro-RO"/>
        </w:rPr>
        <w:t xml:space="preserve">. In </w:t>
      </w:r>
      <w:proofErr w:type="spellStart"/>
      <w:r w:rsidRPr="00D475E7">
        <w:rPr>
          <w:rFonts w:eastAsia="Times New Roman"/>
          <w:sz w:val="26"/>
          <w:szCs w:val="26"/>
          <w:lang w:eastAsia="ro-RO"/>
        </w:rPr>
        <w:t>cazurile</w:t>
      </w:r>
      <w:proofErr w:type="spellEnd"/>
      <w:r w:rsidRPr="00D475E7">
        <w:rPr>
          <w:rFonts w:eastAsia="Times New Roman"/>
          <w:sz w:val="26"/>
          <w:szCs w:val="26"/>
          <w:lang w:eastAsia="ro-RO"/>
        </w:rPr>
        <w:t xml:space="preserve"> in care, </w:t>
      </w:r>
      <w:proofErr w:type="spellStart"/>
      <w:r w:rsidRPr="00D475E7">
        <w:rPr>
          <w:rFonts w:eastAsia="Times New Roman"/>
          <w:sz w:val="26"/>
          <w:szCs w:val="26"/>
          <w:lang w:eastAsia="ro-RO"/>
        </w:rPr>
        <w:t>avizului</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societatii</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furnizoare</w:t>
      </w:r>
      <w:proofErr w:type="spellEnd"/>
      <w:r w:rsidRPr="00D475E7">
        <w:rPr>
          <w:rFonts w:eastAsia="Times New Roman"/>
          <w:sz w:val="26"/>
          <w:szCs w:val="26"/>
          <w:lang w:eastAsia="ro-RO"/>
        </w:rPr>
        <w:t xml:space="preserve">  din </w:t>
      </w:r>
      <w:proofErr w:type="spellStart"/>
      <w:r w:rsidRPr="00D475E7">
        <w:rPr>
          <w:rFonts w:eastAsia="Times New Roman"/>
          <w:sz w:val="26"/>
          <w:szCs w:val="26"/>
          <w:lang w:eastAsia="ro-RO"/>
        </w:rPr>
        <w:t>localitate</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retelele</w:t>
      </w:r>
      <w:proofErr w:type="spellEnd"/>
      <w:r w:rsidRPr="00D475E7">
        <w:rPr>
          <w:rFonts w:eastAsia="Times New Roman"/>
          <w:sz w:val="26"/>
          <w:szCs w:val="26"/>
          <w:lang w:eastAsia="ro-RO"/>
        </w:rPr>
        <w:t xml:space="preserve"> nu </w:t>
      </w:r>
      <w:proofErr w:type="spellStart"/>
      <w:r w:rsidRPr="00D475E7">
        <w:rPr>
          <w:rFonts w:eastAsia="Times New Roman"/>
          <w:sz w:val="26"/>
          <w:szCs w:val="26"/>
          <w:lang w:eastAsia="ro-RO"/>
        </w:rPr>
        <w:t>asigura</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satisfacerea</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conditiilor</w:t>
      </w:r>
      <w:proofErr w:type="spellEnd"/>
      <w:r w:rsidRPr="00D475E7">
        <w:rPr>
          <w:rFonts w:eastAsia="Times New Roman"/>
          <w:sz w:val="26"/>
          <w:szCs w:val="26"/>
          <w:lang w:eastAsia="ro-RO"/>
        </w:rPr>
        <w:t xml:space="preserve"> de debit </w:t>
      </w:r>
      <w:proofErr w:type="spellStart"/>
      <w:r w:rsidRPr="00D475E7">
        <w:rPr>
          <w:rFonts w:eastAsia="Times New Roman"/>
          <w:sz w:val="26"/>
          <w:szCs w:val="26"/>
          <w:lang w:eastAsia="ro-RO"/>
        </w:rPr>
        <w:t>si</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presiune</w:t>
      </w:r>
      <w:proofErr w:type="spellEnd"/>
      <w:r w:rsidRPr="00D475E7">
        <w:rPr>
          <w:rFonts w:eastAsia="Times New Roman"/>
          <w:sz w:val="26"/>
          <w:szCs w:val="26"/>
          <w:lang w:eastAsia="ro-RO"/>
        </w:rPr>
        <w:t xml:space="preserve"> se </w:t>
      </w:r>
      <w:proofErr w:type="spellStart"/>
      <w:r w:rsidRPr="00D475E7">
        <w:rPr>
          <w:rFonts w:eastAsia="Times New Roman"/>
          <w:sz w:val="26"/>
          <w:szCs w:val="26"/>
          <w:lang w:eastAsia="ro-RO"/>
        </w:rPr>
        <w:t>prevede</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rezerva</w:t>
      </w:r>
      <w:proofErr w:type="spellEnd"/>
      <w:r w:rsidRPr="00D475E7">
        <w:rPr>
          <w:rFonts w:eastAsia="Times New Roman"/>
          <w:sz w:val="26"/>
          <w:szCs w:val="26"/>
          <w:lang w:eastAsia="ro-RO"/>
        </w:rPr>
        <w:t xml:space="preserve"> de </w:t>
      </w:r>
      <w:proofErr w:type="spellStart"/>
      <w:r w:rsidRPr="00D475E7">
        <w:rPr>
          <w:rFonts w:eastAsia="Times New Roman"/>
          <w:sz w:val="26"/>
          <w:szCs w:val="26"/>
          <w:lang w:eastAsia="ro-RO"/>
        </w:rPr>
        <w:t>apa</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incendiu</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dimensionata</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corespunzator</w:t>
      </w:r>
      <w:proofErr w:type="spellEnd"/>
      <w:r w:rsidRPr="00D475E7">
        <w:rPr>
          <w:rFonts w:eastAsia="Times New Roman"/>
          <w:sz w:val="26"/>
          <w:szCs w:val="26"/>
          <w:lang w:eastAsia="ro-RO"/>
        </w:rPr>
        <w:t xml:space="preserve">, conform art. 13.31 din </w:t>
      </w:r>
      <w:proofErr w:type="spellStart"/>
      <w:r w:rsidRPr="00D475E7">
        <w:rPr>
          <w:rFonts w:eastAsia="Times New Roman"/>
          <w:sz w:val="26"/>
          <w:szCs w:val="26"/>
          <w:lang w:eastAsia="ro-RO"/>
        </w:rPr>
        <w:t>Normativ</w:t>
      </w:r>
      <w:proofErr w:type="spellEnd"/>
      <w:r w:rsidRPr="00D475E7">
        <w:rPr>
          <w:rFonts w:eastAsia="Times New Roman"/>
          <w:sz w:val="26"/>
          <w:szCs w:val="26"/>
          <w:lang w:eastAsia="ro-RO"/>
        </w:rPr>
        <w:t xml:space="preserve"> P 118/2 -2013. </w:t>
      </w:r>
    </w:p>
    <w:p w14:paraId="2B725DA5" w14:textId="02F376C5" w:rsidR="00E4106D" w:rsidRPr="00D475E7" w:rsidRDefault="00C863FA" w:rsidP="002D5DBC">
      <w:pPr>
        <w:pStyle w:val="Frspaiere"/>
        <w:ind w:left="-1134" w:right="-709" w:firstLine="567"/>
        <w:jc w:val="both"/>
        <w:rPr>
          <w:rFonts w:eastAsia="Times New Roman"/>
          <w:sz w:val="26"/>
          <w:szCs w:val="26"/>
          <w:lang w:eastAsia="ro-RO"/>
        </w:rPr>
      </w:pPr>
      <w:r w:rsidRPr="00D475E7">
        <w:rPr>
          <w:rFonts w:eastAsia="Times New Roman"/>
          <w:sz w:val="26"/>
          <w:szCs w:val="26"/>
          <w:lang w:eastAsia="ro-RO"/>
        </w:rPr>
        <w:t xml:space="preserve">La data </w:t>
      </w:r>
      <w:proofErr w:type="spellStart"/>
      <w:r w:rsidRPr="00D475E7">
        <w:rPr>
          <w:rFonts w:eastAsia="Times New Roman"/>
          <w:sz w:val="26"/>
          <w:szCs w:val="26"/>
          <w:lang w:eastAsia="ro-RO"/>
        </w:rPr>
        <w:t>efectuarii</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expertizei</w:t>
      </w:r>
      <w:proofErr w:type="spellEnd"/>
      <w:r w:rsidRPr="00D475E7">
        <w:rPr>
          <w:rFonts w:eastAsia="Times New Roman"/>
          <w:sz w:val="26"/>
          <w:szCs w:val="26"/>
          <w:lang w:eastAsia="ro-RO"/>
        </w:rPr>
        <w:t xml:space="preserve"> pe </w:t>
      </w:r>
      <w:proofErr w:type="spellStart"/>
      <w:r w:rsidRPr="00D475E7">
        <w:rPr>
          <w:rFonts w:eastAsia="Times New Roman"/>
          <w:sz w:val="26"/>
          <w:szCs w:val="26"/>
          <w:lang w:eastAsia="ro-RO"/>
        </w:rPr>
        <w:t>amplasament</w:t>
      </w:r>
      <w:proofErr w:type="spellEnd"/>
      <w:r w:rsidRPr="00D475E7">
        <w:rPr>
          <w:rFonts w:eastAsia="Times New Roman"/>
          <w:sz w:val="26"/>
          <w:szCs w:val="26"/>
          <w:lang w:eastAsia="ro-RO"/>
        </w:rPr>
        <w:t xml:space="preserve"> nu se </w:t>
      </w:r>
      <w:proofErr w:type="spellStart"/>
      <w:r w:rsidRPr="00D475E7">
        <w:rPr>
          <w:rFonts w:eastAsia="Times New Roman"/>
          <w:sz w:val="26"/>
          <w:szCs w:val="26"/>
          <w:lang w:eastAsia="ro-RO"/>
        </w:rPr>
        <w:t>afla</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montati</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hidranti</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exteriori</w:t>
      </w:r>
      <w:proofErr w:type="spellEnd"/>
      <w:r w:rsidRPr="00D475E7">
        <w:rPr>
          <w:rFonts w:eastAsia="Times New Roman"/>
          <w:sz w:val="26"/>
          <w:szCs w:val="26"/>
          <w:lang w:eastAsia="ro-RO"/>
        </w:rPr>
        <w:t xml:space="preserve">.  </w:t>
      </w:r>
    </w:p>
    <w:p w14:paraId="560C2A70" w14:textId="32BD83B4" w:rsidR="00C863FA" w:rsidRPr="00D475E7" w:rsidRDefault="00C863FA" w:rsidP="00D71179">
      <w:pPr>
        <w:pStyle w:val="Frspaiere"/>
        <w:ind w:left="-1134" w:right="-709" w:firstLine="567"/>
        <w:jc w:val="both"/>
        <w:rPr>
          <w:rFonts w:eastAsia="Times New Roman"/>
          <w:sz w:val="26"/>
          <w:szCs w:val="26"/>
          <w:lang w:eastAsia="ro-RO"/>
        </w:rPr>
      </w:pPr>
      <w:r w:rsidRPr="00D475E7">
        <w:rPr>
          <w:rFonts w:eastAsia="Times New Roman"/>
          <w:sz w:val="26"/>
          <w:szCs w:val="26"/>
          <w:lang w:eastAsia="ro-RO"/>
        </w:rPr>
        <w:t xml:space="preserve">In </w:t>
      </w:r>
      <w:proofErr w:type="spellStart"/>
      <w:r w:rsidRPr="00D475E7">
        <w:rPr>
          <w:rFonts w:eastAsia="Times New Roman"/>
          <w:sz w:val="26"/>
          <w:szCs w:val="26"/>
          <w:lang w:eastAsia="ro-RO"/>
        </w:rPr>
        <w:t>conformitate</w:t>
      </w:r>
      <w:proofErr w:type="spellEnd"/>
      <w:r w:rsidRPr="00D475E7">
        <w:rPr>
          <w:rFonts w:eastAsia="Times New Roman"/>
          <w:sz w:val="26"/>
          <w:szCs w:val="26"/>
          <w:lang w:eastAsia="ro-RO"/>
        </w:rPr>
        <w:t xml:space="preserve"> cu </w:t>
      </w:r>
      <w:proofErr w:type="spellStart"/>
      <w:r w:rsidRPr="00D475E7">
        <w:rPr>
          <w:rFonts w:eastAsia="Times New Roman"/>
          <w:sz w:val="26"/>
          <w:szCs w:val="26"/>
          <w:lang w:eastAsia="ro-RO"/>
        </w:rPr>
        <w:t>prevederile</w:t>
      </w:r>
      <w:proofErr w:type="spellEnd"/>
      <w:r w:rsidRPr="00D475E7">
        <w:rPr>
          <w:rFonts w:eastAsia="Times New Roman"/>
          <w:sz w:val="26"/>
          <w:szCs w:val="26"/>
          <w:lang w:eastAsia="ro-RO"/>
        </w:rPr>
        <w:t xml:space="preserve"> art. 6.1. (4) din </w:t>
      </w:r>
      <w:proofErr w:type="spellStart"/>
      <w:r w:rsidRPr="00D475E7">
        <w:rPr>
          <w:rFonts w:eastAsia="Times New Roman"/>
          <w:sz w:val="26"/>
          <w:szCs w:val="26"/>
          <w:lang w:eastAsia="ro-RO"/>
        </w:rPr>
        <w:t>Normativ</w:t>
      </w:r>
      <w:proofErr w:type="spellEnd"/>
      <w:r w:rsidRPr="00D475E7">
        <w:rPr>
          <w:rFonts w:eastAsia="Times New Roman"/>
          <w:sz w:val="26"/>
          <w:szCs w:val="26"/>
          <w:lang w:eastAsia="ro-RO"/>
        </w:rPr>
        <w:t xml:space="preserve"> P 118/2 -2013, </w:t>
      </w:r>
      <w:proofErr w:type="spellStart"/>
      <w:r w:rsidRPr="00D475E7">
        <w:rPr>
          <w:rFonts w:eastAsia="Times New Roman"/>
          <w:sz w:val="26"/>
          <w:szCs w:val="26"/>
          <w:lang w:eastAsia="ro-RO"/>
        </w:rPr>
        <w:t>echiparea</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tehnică</w:t>
      </w:r>
      <w:proofErr w:type="spellEnd"/>
      <w:r w:rsidRPr="00D475E7">
        <w:rPr>
          <w:rFonts w:eastAsia="Times New Roman"/>
          <w:sz w:val="26"/>
          <w:szCs w:val="26"/>
          <w:lang w:eastAsia="ro-RO"/>
        </w:rPr>
        <w:t xml:space="preserve"> cu </w:t>
      </w:r>
      <w:proofErr w:type="spellStart"/>
      <w:r w:rsidRPr="00D475E7">
        <w:rPr>
          <w:rFonts w:eastAsia="Times New Roman"/>
          <w:sz w:val="26"/>
          <w:szCs w:val="26"/>
          <w:lang w:eastAsia="ro-RO"/>
        </w:rPr>
        <w:t>hidranți</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exteriori</w:t>
      </w:r>
      <w:proofErr w:type="spellEnd"/>
      <w:r w:rsidRPr="00D475E7">
        <w:rPr>
          <w:rFonts w:eastAsia="Times New Roman"/>
          <w:sz w:val="26"/>
          <w:szCs w:val="26"/>
          <w:lang w:eastAsia="ro-RO"/>
        </w:rPr>
        <w:t xml:space="preserve"> se </w:t>
      </w:r>
      <w:proofErr w:type="spellStart"/>
      <w:r w:rsidRPr="00D475E7">
        <w:rPr>
          <w:rFonts w:eastAsia="Times New Roman"/>
          <w:sz w:val="26"/>
          <w:szCs w:val="26"/>
          <w:lang w:eastAsia="ro-RO"/>
        </w:rPr>
        <w:t>realizează</w:t>
      </w:r>
      <w:proofErr w:type="spellEnd"/>
      <w:r w:rsidRPr="00D475E7">
        <w:rPr>
          <w:rFonts w:eastAsia="Times New Roman"/>
          <w:sz w:val="26"/>
          <w:szCs w:val="26"/>
          <w:lang w:eastAsia="ro-RO"/>
        </w:rPr>
        <w:t xml:space="preserve"> la: </w:t>
      </w:r>
    </w:p>
    <w:p w14:paraId="2BC4FD7B" w14:textId="1B68A784" w:rsidR="00C863FA" w:rsidRPr="00D475E7" w:rsidRDefault="00C863FA" w:rsidP="00D71179">
      <w:pPr>
        <w:pStyle w:val="Frspaiere"/>
        <w:ind w:left="-1134" w:right="-709" w:firstLine="567"/>
        <w:jc w:val="both"/>
        <w:rPr>
          <w:rFonts w:eastAsia="Times New Roman"/>
          <w:sz w:val="26"/>
          <w:szCs w:val="26"/>
          <w:lang w:eastAsia="ro-RO"/>
        </w:rPr>
      </w:pPr>
      <w:r w:rsidRPr="00D475E7">
        <w:rPr>
          <w:rFonts w:eastAsia="Times New Roman"/>
          <w:sz w:val="26"/>
          <w:szCs w:val="26"/>
          <w:lang w:eastAsia="ro-RO"/>
        </w:rPr>
        <w:t xml:space="preserve">f) </w:t>
      </w:r>
      <w:proofErr w:type="spellStart"/>
      <w:r w:rsidRPr="00D475E7">
        <w:rPr>
          <w:rFonts w:eastAsia="Times New Roman"/>
          <w:sz w:val="26"/>
          <w:szCs w:val="26"/>
          <w:lang w:eastAsia="ro-RO"/>
        </w:rPr>
        <w:t>clădiri</w:t>
      </w:r>
      <w:proofErr w:type="spellEnd"/>
      <w:r w:rsidRPr="00D475E7">
        <w:rPr>
          <w:rFonts w:eastAsia="Times New Roman"/>
          <w:sz w:val="26"/>
          <w:szCs w:val="26"/>
          <w:lang w:eastAsia="ro-RO"/>
        </w:rPr>
        <w:t xml:space="preserve"> de </w:t>
      </w:r>
      <w:proofErr w:type="spellStart"/>
      <w:r w:rsidR="002D5DBC" w:rsidRPr="00D475E7">
        <w:rPr>
          <w:rFonts w:eastAsia="Times New Roman"/>
          <w:sz w:val="26"/>
          <w:szCs w:val="26"/>
          <w:lang w:eastAsia="ro-RO"/>
        </w:rPr>
        <w:t>cultură</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dacă</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este</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îndeplinită</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una</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dintre</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următoarele</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condiții</w:t>
      </w:r>
      <w:proofErr w:type="spellEnd"/>
      <w:r w:rsidRPr="00D475E7">
        <w:rPr>
          <w:rFonts w:eastAsia="Times New Roman"/>
          <w:sz w:val="26"/>
          <w:szCs w:val="26"/>
          <w:lang w:eastAsia="ro-RO"/>
        </w:rPr>
        <w:t>:</w:t>
      </w:r>
    </w:p>
    <w:p w14:paraId="3F3D15A6" w14:textId="77777777" w:rsidR="00C863FA" w:rsidRPr="00D475E7" w:rsidRDefault="00C863FA" w:rsidP="00D71179">
      <w:pPr>
        <w:pStyle w:val="Frspaiere"/>
        <w:ind w:left="-1134" w:right="-709" w:firstLine="567"/>
        <w:jc w:val="both"/>
        <w:rPr>
          <w:rFonts w:eastAsia="Times New Roman"/>
          <w:sz w:val="26"/>
          <w:szCs w:val="26"/>
          <w:lang w:eastAsia="ro-RO"/>
        </w:rPr>
      </w:pPr>
      <w:r w:rsidRPr="00D475E7">
        <w:rPr>
          <w:rFonts w:eastAsia="Times New Roman"/>
          <w:sz w:val="26"/>
          <w:szCs w:val="26"/>
          <w:lang w:eastAsia="ro-RO"/>
        </w:rPr>
        <w:t>(</w:t>
      </w:r>
      <w:proofErr w:type="spellStart"/>
      <w:r w:rsidRPr="00D475E7">
        <w:rPr>
          <w:rFonts w:eastAsia="Times New Roman"/>
          <w:sz w:val="26"/>
          <w:szCs w:val="26"/>
          <w:lang w:eastAsia="ro-RO"/>
        </w:rPr>
        <w:t>i</w:t>
      </w:r>
      <w:proofErr w:type="spellEnd"/>
      <w:r w:rsidRPr="00D475E7">
        <w:rPr>
          <w:rFonts w:eastAsia="Times New Roman"/>
          <w:sz w:val="26"/>
          <w:szCs w:val="26"/>
          <w:lang w:eastAsia="ro-RO"/>
        </w:rPr>
        <w:t xml:space="preserve">) au </w:t>
      </w:r>
      <w:proofErr w:type="spellStart"/>
      <w:r w:rsidRPr="00D475E7">
        <w:rPr>
          <w:rFonts w:eastAsia="Times New Roman"/>
          <w:sz w:val="26"/>
          <w:szCs w:val="26"/>
          <w:lang w:eastAsia="ro-RO"/>
        </w:rPr>
        <w:t>capacitatea</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maximă</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simultană</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mai</w:t>
      </w:r>
      <w:proofErr w:type="spellEnd"/>
      <w:r w:rsidRPr="00D475E7">
        <w:rPr>
          <w:rFonts w:eastAsia="Times New Roman"/>
          <w:sz w:val="26"/>
          <w:szCs w:val="26"/>
          <w:lang w:eastAsia="ro-RO"/>
        </w:rPr>
        <w:t xml:space="preserve"> mare de 200 de </w:t>
      </w:r>
      <w:proofErr w:type="spellStart"/>
      <w:r w:rsidRPr="00D475E7">
        <w:rPr>
          <w:rFonts w:eastAsia="Times New Roman"/>
          <w:sz w:val="26"/>
          <w:szCs w:val="26"/>
          <w:lang w:eastAsia="ro-RO"/>
        </w:rPr>
        <w:t>persoane</w:t>
      </w:r>
      <w:proofErr w:type="spellEnd"/>
      <w:r w:rsidRPr="00D475E7">
        <w:rPr>
          <w:rFonts w:eastAsia="Times New Roman"/>
          <w:sz w:val="26"/>
          <w:szCs w:val="26"/>
          <w:lang w:eastAsia="ro-RO"/>
        </w:rPr>
        <w:t>;</w:t>
      </w:r>
    </w:p>
    <w:p w14:paraId="1408CEFF" w14:textId="18A67107" w:rsidR="00C863FA" w:rsidRPr="00D475E7" w:rsidRDefault="00C863FA" w:rsidP="00D475E7">
      <w:pPr>
        <w:pStyle w:val="Frspaiere"/>
        <w:ind w:left="-1134" w:right="-709" w:firstLine="567"/>
        <w:jc w:val="both"/>
        <w:rPr>
          <w:rFonts w:eastAsia="Times New Roman"/>
          <w:sz w:val="26"/>
          <w:szCs w:val="26"/>
          <w:lang w:eastAsia="ro-RO"/>
        </w:rPr>
      </w:pPr>
      <w:r w:rsidRPr="00D475E7">
        <w:rPr>
          <w:rFonts w:eastAsia="Times New Roman"/>
          <w:sz w:val="26"/>
          <w:szCs w:val="26"/>
          <w:lang w:eastAsia="ro-RO"/>
        </w:rPr>
        <w:t xml:space="preserve">(ii) au </w:t>
      </w:r>
      <w:proofErr w:type="spellStart"/>
      <w:r w:rsidRPr="00D475E7">
        <w:rPr>
          <w:rFonts w:eastAsia="Times New Roman"/>
          <w:sz w:val="26"/>
          <w:szCs w:val="26"/>
          <w:lang w:eastAsia="ro-RO"/>
        </w:rPr>
        <w:t>mai</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mult</w:t>
      </w:r>
      <w:proofErr w:type="spellEnd"/>
      <w:r w:rsidRPr="00D475E7">
        <w:rPr>
          <w:rFonts w:eastAsia="Times New Roman"/>
          <w:sz w:val="26"/>
          <w:szCs w:val="26"/>
          <w:lang w:eastAsia="ro-RO"/>
        </w:rPr>
        <w:t xml:space="preserve"> de 2 (</w:t>
      </w:r>
      <w:proofErr w:type="spellStart"/>
      <w:r w:rsidRPr="00D475E7">
        <w:rPr>
          <w:rFonts w:eastAsia="Times New Roman"/>
          <w:sz w:val="26"/>
          <w:szCs w:val="26"/>
          <w:lang w:eastAsia="ro-RO"/>
        </w:rPr>
        <w:t>două</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niveluri</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supraterane</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și</w:t>
      </w:r>
      <w:proofErr w:type="spellEnd"/>
      <w:r w:rsidRPr="00D475E7">
        <w:rPr>
          <w:rFonts w:eastAsia="Times New Roman"/>
          <w:sz w:val="26"/>
          <w:szCs w:val="26"/>
          <w:lang w:eastAsia="ro-RO"/>
        </w:rPr>
        <w:t xml:space="preserve"> aria </w:t>
      </w:r>
      <w:proofErr w:type="spellStart"/>
      <w:r w:rsidRPr="00D475E7">
        <w:rPr>
          <w:rFonts w:eastAsia="Times New Roman"/>
          <w:sz w:val="26"/>
          <w:szCs w:val="26"/>
          <w:lang w:eastAsia="ro-RO"/>
        </w:rPr>
        <w:t>construită</w:t>
      </w:r>
      <w:proofErr w:type="spellEnd"/>
      <w:r w:rsidRPr="00D475E7">
        <w:rPr>
          <w:rFonts w:eastAsia="Times New Roman"/>
          <w:sz w:val="26"/>
          <w:szCs w:val="26"/>
          <w:lang w:eastAsia="ro-RO"/>
        </w:rPr>
        <w:t xml:space="preserve"> </w:t>
      </w:r>
      <w:proofErr w:type="spellStart"/>
      <w:r w:rsidRPr="00D475E7">
        <w:rPr>
          <w:rFonts w:eastAsia="Times New Roman"/>
          <w:sz w:val="26"/>
          <w:szCs w:val="26"/>
          <w:lang w:eastAsia="ro-RO"/>
        </w:rPr>
        <w:t>mai</w:t>
      </w:r>
      <w:proofErr w:type="spellEnd"/>
      <w:r w:rsidRPr="00D475E7">
        <w:rPr>
          <w:rFonts w:eastAsia="Times New Roman"/>
          <w:sz w:val="26"/>
          <w:szCs w:val="26"/>
          <w:lang w:eastAsia="ro-RO"/>
        </w:rPr>
        <w:t xml:space="preserve"> mare de 600 m</w:t>
      </w:r>
      <w:r w:rsidRPr="00D475E7">
        <w:rPr>
          <w:rFonts w:eastAsia="Times New Roman"/>
          <w:sz w:val="26"/>
          <w:szCs w:val="26"/>
          <w:vertAlign w:val="superscript"/>
          <w:lang w:eastAsia="ro-RO"/>
        </w:rPr>
        <w:t>2</w:t>
      </w:r>
      <w:r w:rsidRPr="00D475E7">
        <w:rPr>
          <w:rFonts w:eastAsia="Times New Roman"/>
          <w:sz w:val="26"/>
          <w:szCs w:val="26"/>
          <w:lang w:eastAsia="ro-RO"/>
        </w:rPr>
        <w:t>;</w:t>
      </w:r>
    </w:p>
    <w:p w14:paraId="7D187DC1" w14:textId="57A2B92A" w:rsidR="00C863FA" w:rsidRPr="00D475E7" w:rsidRDefault="00D475E7" w:rsidP="00D71179">
      <w:pPr>
        <w:pStyle w:val="Frspaiere"/>
        <w:ind w:left="-1134" w:right="-709" w:firstLine="567"/>
        <w:jc w:val="both"/>
        <w:rPr>
          <w:rFonts w:eastAsia="Times New Roman"/>
          <w:i/>
          <w:iCs/>
          <w:sz w:val="26"/>
          <w:szCs w:val="26"/>
          <w:lang w:eastAsia="ro-RO"/>
        </w:rPr>
      </w:pPr>
      <w:proofErr w:type="spellStart"/>
      <w:r w:rsidRPr="00D475E7">
        <w:rPr>
          <w:rFonts w:eastAsia="Times New Roman"/>
          <w:i/>
          <w:iCs/>
          <w:sz w:val="26"/>
          <w:szCs w:val="26"/>
          <w:lang w:eastAsia="ro-RO"/>
        </w:rPr>
        <w:t>Cladirea</w:t>
      </w:r>
      <w:proofErr w:type="spellEnd"/>
      <w:r w:rsidRPr="00D475E7">
        <w:rPr>
          <w:rFonts w:eastAsia="Times New Roman"/>
          <w:i/>
          <w:iCs/>
          <w:sz w:val="26"/>
          <w:szCs w:val="26"/>
          <w:lang w:eastAsia="ro-RO"/>
        </w:rPr>
        <w:t xml:space="preserve"> </w:t>
      </w:r>
      <w:r w:rsidRPr="00D475E7">
        <w:rPr>
          <w:i/>
          <w:iCs/>
          <w:sz w:val="26"/>
          <w:szCs w:val="26"/>
          <w:lang w:val="it-IT"/>
        </w:rPr>
        <w:t>Corp C1 – Casa de Cultură</w:t>
      </w:r>
      <w:r w:rsidRPr="00D475E7">
        <w:rPr>
          <w:rFonts w:eastAsia="Times New Roman"/>
          <w:i/>
          <w:iCs/>
          <w:sz w:val="26"/>
          <w:szCs w:val="26"/>
          <w:lang w:eastAsia="ro-RO"/>
        </w:rPr>
        <w:t xml:space="preserve"> are </w:t>
      </w:r>
      <w:proofErr w:type="spellStart"/>
      <w:r w:rsidRPr="00D475E7">
        <w:rPr>
          <w:rFonts w:eastAsia="Times New Roman"/>
          <w:i/>
          <w:iCs/>
          <w:sz w:val="26"/>
          <w:szCs w:val="26"/>
          <w:lang w:eastAsia="ro-RO"/>
        </w:rPr>
        <w:t>mai</w:t>
      </w:r>
      <w:proofErr w:type="spellEnd"/>
      <w:r w:rsidRPr="00D475E7">
        <w:rPr>
          <w:rFonts w:eastAsia="Times New Roman"/>
          <w:i/>
          <w:iCs/>
          <w:sz w:val="26"/>
          <w:szCs w:val="26"/>
          <w:lang w:eastAsia="ro-RO"/>
        </w:rPr>
        <w:t xml:space="preserve"> </w:t>
      </w:r>
      <w:proofErr w:type="spellStart"/>
      <w:r w:rsidRPr="00D475E7">
        <w:rPr>
          <w:rFonts w:eastAsia="Times New Roman"/>
          <w:i/>
          <w:iCs/>
          <w:sz w:val="26"/>
          <w:szCs w:val="26"/>
          <w:lang w:eastAsia="ro-RO"/>
        </w:rPr>
        <w:t>puțin</w:t>
      </w:r>
      <w:proofErr w:type="spellEnd"/>
      <w:r w:rsidRPr="00D475E7">
        <w:rPr>
          <w:rFonts w:eastAsia="Times New Roman"/>
          <w:i/>
          <w:iCs/>
          <w:sz w:val="26"/>
          <w:szCs w:val="26"/>
          <w:lang w:eastAsia="ro-RO"/>
        </w:rPr>
        <w:t xml:space="preserve"> de 200 </w:t>
      </w:r>
      <w:proofErr w:type="spellStart"/>
      <w:r w:rsidRPr="00D475E7">
        <w:rPr>
          <w:rFonts w:eastAsia="Times New Roman"/>
          <w:i/>
          <w:iCs/>
          <w:sz w:val="26"/>
          <w:szCs w:val="26"/>
          <w:lang w:eastAsia="ro-RO"/>
        </w:rPr>
        <w:t>persoane</w:t>
      </w:r>
      <w:proofErr w:type="spellEnd"/>
      <w:r w:rsidRPr="00D475E7">
        <w:rPr>
          <w:rFonts w:eastAsia="Times New Roman"/>
          <w:i/>
          <w:iCs/>
          <w:sz w:val="26"/>
          <w:szCs w:val="26"/>
          <w:lang w:eastAsia="ro-RO"/>
        </w:rPr>
        <w:t xml:space="preserve"> (180 </w:t>
      </w:r>
      <w:proofErr w:type="spellStart"/>
      <w:r w:rsidRPr="00D475E7">
        <w:rPr>
          <w:rFonts w:eastAsia="Times New Roman"/>
          <w:i/>
          <w:iCs/>
          <w:sz w:val="26"/>
          <w:szCs w:val="26"/>
          <w:lang w:eastAsia="ro-RO"/>
        </w:rPr>
        <w:t>persoane</w:t>
      </w:r>
      <w:proofErr w:type="spellEnd"/>
      <w:r w:rsidRPr="00D475E7">
        <w:rPr>
          <w:rFonts w:eastAsia="Times New Roman"/>
          <w:i/>
          <w:iCs/>
          <w:sz w:val="26"/>
          <w:szCs w:val="26"/>
          <w:lang w:eastAsia="ro-RO"/>
        </w:rPr>
        <w:t xml:space="preserve">) are aria </w:t>
      </w:r>
      <w:proofErr w:type="spellStart"/>
      <w:r w:rsidRPr="00D475E7">
        <w:rPr>
          <w:rFonts w:eastAsia="Times New Roman"/>
          <w:i/>
          <w:iCs/>
          <w:sz w:val="26"/>
          <w:szCs w:val="26"/>
          <w:lang w:eastAsia="ro-RO"/>
        </w:rPr>
        <w:t>construită</w:t>
      </w:r>
      <w:proofErr w:type="spellEnd"/>
      <w:r w:rsidRPr="00D475E7">
        <w:rPr>
          <w:rFonts w:eastAsia="Times New Roman"/>
          <w:i/>
          <w:iCs/>
          <w:sz w:val="26"/>
          <w:szCs w:val="26"/>
          <w:lang w:eastAsia="ro-RO"/>
        </w:rPr>
        <w:t xml:space="preserve"> </w:t>
      </w:r>
      <w:proofErr w:type="spellStart"/>
      <w:r w:rsidRPr="00D475E7">
        <w:rPr>
          <w:rFonts w:eastAsia="Times New Roman"/>
          <w:i/>
          <w:iCs/>
          <w:sz w:val="26"/>
          <w:szCs w:val="26"/>
          <w:lang w:eastAsia="ro-RO"/>
        </w:rPr>
        <w:t>mai</w:t>
      </w:r>
      <w:proofErr w:type="spellEnd"/>
      <w:r w:rsidRPr="00D475E7">
        <w:rPr>
          <w:rFonts w:eastAsia="Times New Roman"/>
          <w:i/>
          <w:iCs/>
          <w:sz w:val="26"/>
          <w:szCs w:val="26"/>
          <w:lang w:eastAsia="ro-RO"/>
        </w:rPr>
        <w:t xml:space="preserve"> </w:t>
      </w:r>
      <w:proofErr w:type="spellStart"/>
      <w:r w:rsidRPr="00D475E7">
        <w:rPr>
          <w:rFonts w:eastAsia="Times New Roman"/>
          <w:i/>
          <w:iCs/>
          <w:sz w:val="26"/>
          <w:szCs w:val="26"/>
          <w:lang w:eastAsia="ro-RO"/>
        </w:rPr>
        <w:t>mică</w:t>
      </w:r>
      <w:proofErr w:type="spellEnd"/>
      <w:r w:rsidRPr="00D475E7">
        <w:rPr>
          <w:rFonts w:eastAsia="Times New Roman"/>
          <w:i/>
          <w:iCs/>
          <w:sz w:val="26"/>
          <w:szCs w:val="26"/>
          <w:lang w:eastAsia="ro-RO"/>
        </w:rPr>
        <w:t xml:space="preserve"> de 600 m</w:t>
      </w:r>
      <w:r w:rsidRPr="00D475E7">
        <w:rPr>
          <w:rFonts w:eastAsia="Times New Roman"/>
          <w:i/>
          <w:iCs/>
          <w:sz w:val="26"/>
          <w:szCs w:val="26"/>
          <w:vertAlign w:val="superscript"/>
          <w:lang w:eastAsia="ro-RO"/>
        </w:rPr>
        <w:t>2</w:t>
      </w:r>
      <w:r w:rsidRPr="00D475E7">
        <w:rPr>
          <w:rFonts w:eastAsia="Times New Roman"/>
          <w:i/>
          <w:iCs/>
          <w:sz w:val="26"/>
          <w:szCs w:val="26"/>
          <w:lang w:eastAsia="ro-RO"/>
        </w:rPr>
        <w:t xml:space="preserve">  (</w:t>
      </w:r>
      <w:r w:rsidRPr="00D475E7">
        <w:rPr>
          <w:i/>
          <w:iCs/>
          <w:sz w:val="26"/>
          <w:szCs w:val="26"/>
          <w:lang w:val="it-IT"/>
        </w:rPr>
        <w:t>Ac = 524,00  mp</w:t>
      </w:r>
      <w:r w:rsidRPr="00D475E7">
        <w:rPr>
          <w:rFonts w:eastAsia="Times New Roman"/>
          <w:i/>
          <w:iCs/>
          <w:sz w:val="26"/>
          <w:szCs w:val="26"/>
          <w:lang w:eastAsia="ro-RO"/>
        </w:rPr>
        <w:t xml:space="preserve">), </w:t>
      </w:r>
      <w:proofErr w:type="spellStart"/>
      <w:r w:rsidRPr="00D475E7">
        <w:rPr>
          <w:rFonts w:eastAsia="Times New Roman"/>
          <w:i/>
          <w:iCs/>
          <w:sz w:val="26"/>
          <w:szCs w:val="26"/>
          <w:lang w:eastAsia="ro-RO"/>
        </w:rPr>
        <w:t>si</w:t>
      </w:r>
      <w:proofErr w:type="spellEnd"/>
      <w:r w:rsidRPr="00D475E7">
        <w:rPr>
          <w:rFonts w:eastAsia="Times New Roman"/>
          <w:i/>
          <w:iCs/>
          <w:sz w:val="26"/>
          <w:szCs w:val="26"/>
          <w:lang w:eastAsia="ro-RO"/>
        </w:rPr>
        <w:t xml:space="preserve"> </w:t>
      </w:r>
      <w:proofErr w:type="spellStart"/>
      <w:r w:rsidRPr="00D475E7">
        <w:rPr>
          <w:rFonts w:eastAsia="Times New Roman"/>
          <w:i/>
          <w:iCs/>
          <w:sz w:val="26"/>
          <w:szCs w:val="26"/>
          <w:lang w:eastAsia="ro-RO"/>
        </w:rPr>
        <w:t>mai</w:t>
      </w:r>
      <w:proofErr w:type="spellEnd"/>
      <w:r w:rsidRPr="00D475E7">
        <w:rPr>
          <w:rFonts w:eastAsia="Times New Roman"/>
          <w:i/>
          <w:iCs/>
          <w:sz w:val="26"/>
          <w:szCs w:val="26"/>
          <w:lang w:eastAsia="ro-RO"/>
        </w:rPr>
        <w:t xml:space="preserve"> </w:t>
      </w:r>
      <w:proofErr w:type="spellStart"/>
      <w:r w:rsidRPr="00D475E7">
        <w:rPr>
          <w:rFonts w:eastAsia="Times New Roman"/>
          <w:i/>
          <w:iCs/>
          <w:sz w:val="26"/>
          <w:szCs w:val="26"/>
          <w:lang w:eastAsia="ro-RO"/>
        </w:rPr>
        <w:t>putin</w:t>
      </w:r>
      <w:proofErr w:type="spellEnd"/>
      <w:r w:rsidRPr="00D475E7">
        <w:rPr>
          <w:rFonts w:eastAsia="Times New Roman"/>
          <w:i/>
          <w:iCs/>
          <w:sz w:val="26"/>
          <w:szCs w:val="26"/>
          <w:lang w:eastAsia="ro-RO"/>
        </w:rPr>
        <w:t xml:space="preserve"> de 3 </w:t>
      </w:r>
      <w:proofErr w:type="spellStart"/>
      <w:r w:rsidRPr="00D475E7">
        <w:rPr>
          <w:rFonts w:eastAsia="Times New Roman"/>
          <w:i/>
          <w:iCs/>
          <w:sz w:val="26"/>
          <w:szCs w:val="26"/>
          <w:lang w:eastAsia="ro-RO"/>
        </w:rPr>
        <w:t>niveluri</w:t>
      </w:r>
      <w:proofErr w:type="spellEnd"/>
      <w:r w:rsidRPr="00D475E7">
        <w:rPr>
          <w:rFonts w:eastAsia="Times New Roman"/>
          <w:i/>
          <w:iCs/>
          <w:sz w:val="26"/>
          <w:szCs w:val="26"/>
          <w:lang w:eastAsia="ro-RO"/>
        </w:rPr>
        <w:t xml:space="preserve"> (P+E), nu se </w:t>
      </w:r>
      <w:proofErr w:type="spellStart"/>
      <w:r w:rsidRPr="00D475E7">
        <w:rPr>
          <w:rFonts w:eastAsia="Times New Roman"/>
          <w:i/>
          <w:iCs/>
          <w:sz w:val="26"/>
          <w:szCs w:val="26"/>
          <w:lang w:eastAsia="ro-RO"/>
        </w:rPr>
        <w:t>impune</w:t>
      </w:r>
      <w:proofErr w:type="spellEnd"/>
      <w:r w:rsidRPr="00D475E7">
        <w:rPr>
          <w:rFonts w:eastAsia="Times New Roman"/>
          <w:i/>
          <w:iCs/>
          <w:sz w:val="26"/>
          <w:szCs w:val="26"/>
          <w:lang w:eastAsia="ro-RO"/>
        </w:rPr>
        <w:t xml:space="preserve"> </w:t>
      </w:r>
      <w:proofErr w:type="spellStart"/>
      <w:r w:rsidRPr="00D475E7">
        <w:rPr>
          <w:rFonts w:eastAsia="Times New Roman"/>
          <w:i/>
          <w:iCs/>
          <w:sz w:val="26"/>
          <w:szCs w:val="26"/>
          <w:lang w:eastAsia="ro-RO"/>
        </w:rPr>
        <w:t>echiparea</w:t>
      </w:r>
      <w:proofErr w:type="spellEnd"/>
      <w:r w:rsidRPr="00D475E7">
        <w:rPr>
          <w:rFonts w:eastAsia="Times New Roman"/>
          <w:i/>
          <w:iCs/>
          <w:sz w:val="26"/>
          <w:szCs w:val="26"/>
          <w:lang w:eastAsia="ro-RO"/>
        </w:rPr>
        <w:t xml:space="preserve"> cu </w:t>
      </w:r>
      <w:proofErr w:type="spellStart"/>
      <w:r w:rsidRPr="00D475E7">
        <w:rPr>
          <w:rFonts w:eastAsia="Times New Roman"/>
          <w:i/>
          <w:iCs/>
          <w:sz w:val="26"/>
          <w:szCs w:val="26"/>
          <w:lang w:eastAsia="ro-RO"/>
        </w:rPr>
        <w:t>hidranti</w:t>
      </w:r>
      <w:proofErr w:type="spellEnd"/>
      <w:r w:rsidRPr="00D475E7">
        <w:rPr>
          <w:rFonts w:eastAsia="Times New Roman"/>
          <w:i/>
          <w:iCs/>
          <w:sz w:val="26"/>
          <w:szCs w:val="26"/>
          <w:lang w:eastAsia="ro-RO"/>
        </w:rPr>
        <w:t xml:space="preserve"> </w:t>
      </w:r>
      <w:proofErr w:type="spellStart"/>
      <w:r w:rsidR="00C863FA" w:rsidRPr="00D475E7">
        <w:rPr>
          <w:rFonts w:eastAsia="Times New Roman"/>
          <w:i/>
          <w:iCs/>
          <w:sz w:val="26"/>
          <w:szCs w:val="26"/>
          <w:lang w:eastAsia="ro-RO"/>
        </w:rPr>
        <w:t>exteriori</w:t>
      </w:r>
      <w:proofErr w:type="spellEnd"/>
      <w:r w:rsidR="00C863FA" w:rsidRPr="00D475E7">
        <w:rPr>
          <w:rFonts w:eastAsia="Times New Roman"/>
          <w:i/>
          <w:iCs/>
          <w:sz w:val="26"/>
          <w:szCs w:val="26"/>
          <w:lang w:eastAsia="ro-RO"/>
        </w:rPr>
        <w:t>.</w:t>
      </w:r>
    </w:p>
    <w:p w14:paraId="227B05D6" w14:textId="17B2C2FA" w:rsidR="005F0DDA" w:rsidRPr="00F85D33" w:rsidRDefault="005F0DDA" w:rsidP="00D71179">
      <w:pPr>
        <w:pStyle w:val="Frspaiere"/>
        <w:ind w:left="-1134" w:right="-709" w:firstLine="567"/>
        <w:rPr>
          <w:color w:val="FF0000"/>
        </w:rPr>
      </w:pPr>
    </w:p>
    <w:p w14:paraId="41C5A1E9" w14:textId="77777777" w:rsidR="00571DA7" w:rsidRPr="008E2D12" w:rsidRDefault="00571DA7" w:rsidP="00D71179">
      <w:pPr>
        <w:ind w:left="-1134" w:right="-709" w:firstLine="567"/>
        <w:jc w:val="both"/>
        <w:rPr>
          <w:sz w:val="26"/>
          <w:szCs w:val="26"/>
          <w:lang w:val="ro-RO"/>
        </w:rPr>
      </w:pPr>
      <w:proofErr w:type="spellStart"/>
      <w:r w:rsidRPr="008E2D12">
        <w:rPr>
          <w:b/>
          <w:sz w:val="26"/>
          <w:szCs w:val="26"/>
          <w:u w:val="single"/>
        </w:rPr>
        <w:t>Instalatie</w:t>
      </w:r>
      <w:proofErr w:type="spellEnd"/>
      <w:r w:rsidRPr="008E2D12">
        <w:rPr>
          <w:b/>
          <w:sz w:val="26"/>
          <w:szCs w:val="26"/>
          <w:u w:val="single"/>
        </w:rPr>
        <w:t xml:space="preserve"> </w:t>
      </w:r>
      <w:proofErr w:type="spellStart"/>
      <w:r w:rsidRPr="008E2D12">
        <w:rPr>
          <w:b/>
          <w:sz w:val="26"/>
          <w:szCs w:val="26"/>
          <w:u w:val="single"/>
        </w:rPr>
        <w:t>Sprinklere</w:t>
      </w:r>
      <w:proofErr w:type="spellEnd"/>
      <w:r w:rsidRPr="008E2D12">
        <w:rPr>
          <w:b/>
          <w:i/>
          <w:sz w:val="26"/>
          <w:szCs w:val="26"/>
        </w:rPr>
        <w:t xml:space="preserve"> </w:t>
      </w:r>
    </w:p>
    <w:p w14:paraId="3FEEA891" w14:textId="3C1BDEFC" w:rsidR="00571DA7" w:rsidRPr="008E2D12" w:rsidRDefault="00571DA7" w:rsidP="00D71179">
      <w:pPr>
        <w:pStyle w:val="Frspaiere"/>
        <w:ind w:left="-1134" w:right="-709" w:firstLine="567"/>
        <w:jc w:val="both"/>
        <w:rPr>
          <w:rFonts w:eastAsia="Times New Roman"/>
          <w:bCs/>
          <w:iCs/>
          <w:sz w:val="26"/>
          <w:szCs w:val="26"/>
          <w:lang w:val="ro-RO" w:eastAsia="ro-RO"/>
        </w:rPr>
      </w:pPr>
      <w:r w:rsidRPr="008E2D12">
        <w:rPr>
          <w:rFonts w:eastAsia="Times New Roman"/>
          <w:bCs/>
          <w:iCs/>
          <w:sz w:val="26"/>
          <w:szCs w:val="26"/>
          <w:lang w:val="ro-RO" w:eastAsia="ro-RO"/>
        </w:rPr>
        <w:t xml:space="preserve">Conform art. 7.1. din Normativul P118/2-2013, modificat cu Ordinul 6026/2018,  </w:t>
      </w:r>
      <w:r w:rsidRPr="008E2D12">
        <w:rPr>
          <w:rFonts w:eastAsia="Times New Roman"/>
          <w:iCs/>
          <w:sz w:val="26"/>
          <w:szCs w:val="26"/>
          <w:lang w:val="ro-RO" w:eastAsia="ro-RO"/>
        </w:rPr>
        <w:t xml:space="preserve">nu este necesară echiparea </w:t>
      </w:r>
      <w:r w:rsidRPr="008E2D12">
        <w:rPr>
          <w:rFonts w:eastAsia="Times New Roman"/>
          <w:bCs/>
          <w:iCs/>
          <w:sz w:val="26"/>
          <w:szCs w:val="26"/>
          <w:lang w:val="ro-RO" w:eastAsia="ro-RO"/>
        </w:rPr>
        <w:t>cu instalaţii de stingere a incendiilor cu sprinklere standard.</w:t>
      </w:r>
    </w:p>
    <w:p w14:paraId="14462F02" w14:textId="638621D0" w:rsidR="00571DA7" w:rsidRPr="00F85D33" w:rsidRDefault="00571DA7" w:rsidP="00D71179">
      <w:pPr>
        <w:pStyle w:val="Frspaiere"/>
        <w:ind w:left="-1134" w:right="-709" w:firstLine="567"/>
        <w:jc w:val="both"/>
        <w:rPr>
          <w:rFonts w:eastAsia="Times New Roman"/>
          <w:bCs/>
          <w:iCs/>
          <w:color w:val="FF0000"/>
          <w:sz w:val="26"/>
          <w:szCs w:val="26"/>
          <w:lang w:val="ro-RO" w:eastAsia="ro-RO"/>
        </w:rPr>
      </w:pPr>
    </w:p>
    <w:p w14:paraId="5B607739" w14:textId="77777777" w:rsidR="00571DA7" w:rsidRPr="00C35324" w:rsidRDefault="00571DA7" w:rsidP="00D71179">
      <w:pPr>
        <w:ind w:left="-1134" w:right="-709" w:firstLine="567"/>
        <w:jc w:val="both"/>
        <w:rPr>
          <w:b/>
          <w:sz w:val="26"/>
          <w:szCs w:val="26"/>
          <w:lang w:val="fr-FR"/>
        </w:rPr>
      </w:pPr>
      <w:r w:rsidRPr="00C35324">
        <w:rPr>
          <w:b/>
          <w:sz w:val="26"/>
          <w:szCs w:val="26"/>
          <w:lang w:val="fr-FR"/>
        </w:rPr>
        <w:t xml:space="preserve">j) </w:t>
      </w:r>
      <w:proofErr w:type="spellStart"/>
      <w:r w:rsidRPr="00C35324">
        <w:rPr>
          <w:b/>
          <w:sz w:val="26"/>
          <w:szCs w:val="26"/>
          <w:u w:val="single"/>
          <w:lang w:val="fr-FR"/>
        </w:rPr>
        <w:t>Instalatii</w:t>
      </w:r>
      <w:proofErr w:type="spellEnd"/>
      <w:r w:rsidRPr="00C35324">
        <w:rPr>
          <w:b/>
          <w:sz w:val="26"/>
          <w:szCs w:val="26"/>
          <w:u w:val="single"/>
          <w:lang w:val="fr-FR"/>
        </w:rPr>
        <w:t xml:space="preserve"> </w:t>
      </w:r>
      <w:proofErr w:type="spellStart"/>
      <w:r w:rsidRPr="00C35324">
        <w:rPr>
          <w:b/>
          <w:sz w:val="26"/>
          <w:szCs w:val="26"/>
          <w:u w:val="single"/>
          <w:lang w:val="fr-FR"/>
        </w:rPr>
        <w:t>utilitare</w:t>
      </w:r>
      <w:proofErr w:type="spellEnd"/>
      <w:r w:rsidRPr="00C35324">
        <w:rPr>
          <w:b/>
          <w:sz w:val="26"/>
          <w:szCs w:val="26"/>
          <w:u w:val="single"/>
          <w:lang w:val="fr-FR"/>
        </w:rPr>
        <w:t xml:space="preserve"> </w:t>
      </w:r>
      <w:proofErr w:type="spellStart"/>
      <w:r w:rsidRPr="00C35324">
        <w:rPr>
          <w:b/>
          <w:sz w:val="26"/>
          <w:szCs w:val="26"/>
          <w:u w:val="single"/>
          <w:lang w:val="fr-FR"/>
        </w:rPr>
        <w:t>aferente</w:t>
      </w:r>
      <w:proofErr w:type="spellEnd"/>
      <w:r w:rsidRPr="00C35324">
        <w:rPr>
          <w:b/>
          <w:sz w:val="26"/>
          <w:szCs w:val="26"/>
          <w:lang w:val="fr-FR"/>
        </w:rPr>
        <w:t xml:space="preserve"> </w:t>
      </w:r>
    </w:p>
    <w:p w14:paraId="1ECAA385" w14:textId="7EFEDEEC" w:rsidR="00571DA7" w:rsidRPr="00C35324" w:rsidRDefault="00571DA7" w:rsidP="00D71179">
      <w:pPr>
        <w:ind w:left="-1134" w:right="-709" w:firstLine="567"/>
        <w:jc w:val="both"/>
        <w:rPr>
          <w:sz w:val="26"/>
          <w:szCs w:val="26"/>
          <w:lang w:val="fr-FR"/>
        </w:rPr>
      </w:pPr>
      <w:r w:rsidRPr="00C35324">
        <w:rPr>
          <w:sz w:val="26"/>
          <w:szCs w:val="26"/>
          <w:lang w:val="fr-FR"/>
        </w:rPr>
        <w:t xml:space="preserve">La data </w:t>
      </w:r>
      <w:proofErr w:type="spellStart"/>
      <w:r w:rsidRPr="00C35324">
        <w:rPr>
          <w:sz w:val="26"/>
          <w:szCs w:val="26"/>
          <w:lang w:val="fr-FR"/>
        </w:rPr>
        <w:t>efectuarii</w:t>
      </w:r>
      <w:proofErr w:type="spellEnd"/>
      <w:r w:rsidRPr="00C35324">
        <w:rPr>
          <w:sz w:val="26"/>
          <w:szCs w:val="26"/>
          <w:lang w:val="fr-FR"/>
        </w:rPr>
        <w:t xml:space="preserve"> </w:t>
      </w:r>
      <w:proofErr w:type="spellStart"/>
      <w:r w:rsidRPr="00C35324">
        <w:rPr>
          <w:sz w:val="26"/>
          <w:szCs w:val="26"/>
          <w:lang w:val="fr-FR"/>
        </w:rPr>
        <w:t>expertizei</w:t>
      </w:r>
      <w:proofErr w:type="spellEnd"/>
      <w:r w:rsidRPr="00C35324">
        <w:rPr>
          <w:sz w:val="26"/>
          <w:szCs w:val="26"/>
          <w:lang w:val="fr-FR"/>
        </w:rPr>
        <w:t xml:space="preserve"> </w:t>
      </w:r>
      <w:proofErr w:type="spellStart"/>
      <w:r w:rsidRPr="00C35324">
        <w:rPr>
          <w:sz w:val="26"/>
          <w:szCs w:val="26"/>
          <w:lang w:val="fr-FR"/>
        </w:rPr>
        <w:t>cladirea</w:t>
      </w:r>
      <w:proofErr w:type="spellEnd"/>
      <w:r w:rsidRPr="00C35324">
        <w:rPr>
          <w:sz w:val="26"/>
          <w:szCs w:val="26"/>
          <w:lang w:val="fr-FR"/>
        </w:rPr>
        <w:t xml:space="preserve">  </w:t>
      </w:r>
      <w:proofErr w:type="spellStart"/>
      <w:r w:rsidRPr="00C35324">
        <w:rPr>
          <w:sz w:val="26"/>
          <w:szCs w:val="26"/>
          <w:lang w:val="fr-FR"/>
        </w:rPr>
        <w:t>dispune</w:t>
      </w:r>
      <w:proofErr w:type="spellEnd"/>
      <w:r w:rsidRPr="00C35324">
        <w:rPr>
          <w:sz w:val="26"/>
          <w:szCs w:val="26"/>
          <w:lang w:val="fr-FR"/>
        </w:rPr>
        <w:t xml:space="preserve"> de </w:t>
      </w:r>
      <w:proofErr w:type="spellStart"/>
      <w:r w:rsidRPr="00C35324">
        <w:rPr>
          <w:sz w:val="26"/>
          <w:szCs w:val="26"/>
          <w:lang w:val="fr-FR"/>
        </w:rPr>
        <w:t>instalatii</w:t>
      </w:r>
      <w:proofErr w:type="spellEnd"/>
      <w:r w:rsidRPr="00C35324">
        <w:rPr>
          <w:sz w:val="26"/>
          <w:szCs w:val="26"/>
          <w:lang w:val="fr-FR"/>
        </w:rPr>
        <w:t xml:space="preserve"> </w:t>
      </w:r>
      <w:proofErr w:type="spellStart"/>
      <w:r w:rsidRPr="00C35324">
        <w:rPr>
          <w:sz w:val="26"/>
          <w:szCs w:val="26"/>
          <w:lang w:val="fr-FR"/>
        </w:rPr>
        <w:t>utilitare</w:t>
      </w:r>
      <w:proofErr w:type="spellEnd"/>
      <w:r w:rsidRPr="00C35324">
        <w:rPr>
          <w:sz w:val="26"/>
          <w:szCs w:val="26"/>
          <w:lang w:val="fr-FR"/>
        </w:rPr>
        <w:t xml:space="preserve">. </w:t>
      </w:r>
      <w:proofErr w:type="spellStart"/>
      <w:r w:rsidRPr="00C35324">
        <w:rPr>
          <w:sz w:val="26"/>
          <w:szCs w:val="26"/>
          <w:lang w:val="fr-FR"/>
        </w:rPr>
        <w:t>Instalatiile</w:t>
      </w:r>
      <w:proofErr w:type="spellEnd"/>
      <w:r w:rsidRPr="00C35324">
        <w:rPr>
          <w:sz w:val="26"/>
          <w:szCs w:val="26"/>
          <w:lang w:val="fr-FR"/>
        </w:rPr>
        <w:t xml:space="preserve"> </w:t>
      </w:r>
      <w:proofErr w:type="spellStart"/>
      <w:r w:rsidRPr="00C35324">
        <w:rPr>
          <w:sz w:val="26"/>
          <w:szCs w:val="26"/>
          <w:lang w:val="fr-FR"/>
        </w:rPr>
        <w:t>utilitare</w:t>
      </w:r>
      <w:proofErr w:type="spellEnd"/>
      <w:r w:rsidRPr="00C35324">
        <w:rPr>
          <w:sz w:val="26"/>
          <w:szCs w:val="26"/>
          <w:lang w:val="fr-FR"/>
        </w:rPr>
        <w:t xml:space="preserve">  </w:t>
      </w:r>
      <w:proofErr w:type="spellStart"/>
      <w:r w:rsidRPr="00C35324">
        <w:rPr>
          <w:sz w:val="26"/>
          <w:szCs w:val="26"/>
          <w:lang w:val="fr-FR"/>
        </w:rPr>
        <w:t>sunt</w:t>
      </w:r>
      <w:proofErr w:type="spellEnd"/>
      <w:r w:rsidRPr="00C35324">
        <w:rPr>
          <w:sz w:val="26"/>
          <w:szCs w:val="26"/>
          <w:lang w:val="fr-FR"/>
        </w:rPr>
        <w:t xml:space="preserve"> </w:t>
      </w:r>
      <w:proofErr w:type="spellStart"/>
      <w:r w:rsidRPr="00C35324">
        <w:rPr>
          <w:sz w:val="26"/>
          <w:szCs w:val="26"/>
          <w:lang w:val="fr-FR"/>
        </w:rPr>
        <w:t>bransate</w:t>
      </w:r>
      <w:proofErr w:type="spellEnd"/>
      <w:r w:rsidRPr="00C35324">
        <w:rPr>
          <w:sz w:val="26"/>
          <w:szCs w:val="26"/>
          <w:lang w:val="fr-FR"/>
        </w:rPr>
        <w:t xml:space="preserve"> la </w:t>
      </w:r>
      <w:proofErr w:type="spellStart"/>
      <w:r w:rsidRPr="00C35324">
        <w:rPr>
          <w:sz w:val="26"/>
          <w:szCs w:val="26"/>
          <w:lang w:val="fr-FR"/>
        </w:rPr>
        <w:t>retelele</w:t>
      </w:r>
      <w:proofErr w:type="spellEnd"/>
      <w:r w:rsidRPr="00C35324">
        <w:rPr>
          <w:sz w:val="26"/>
          <w:szCs w:val="26"/>
          <w:lang w:val="fr-FR"/>
        </w:rPr>
        <w:t xml:space="preserve"> </w:t>
      </w:r>
      <w:proofErr w:type="spellStart"/>
      <w:r w:rsidRPr="00C35324">
        <w:rPr>
          <w:sz w:val="26"/>
          <w:szCs w:val="26"/>
          <w:lang w:val="fr-FR"/>
        </w:rPr>
        <w:t>exterioare</w:t>
      </w:r>
      <w:proofErr w:type="spellEnd"/>
      <w:r w:rsidRPr="00C35324">
        <w:rPr>
          <w:sz w:val="26"/>
          <w:szCs w:val="26"/>
          <w:lang w:val="fr-FR"/>
        </w:rPr>
        <w:t>.</w:t>
      </w:r>
    </w:p>
    <w:p w14:paraId="5EEFE8AD" w14:textId="6C692A55" w:rsidR="00571DA7" w:rsidRPr="00C35324" w:rsidRDefault="00571DA7" w:rsidP="00D71179">
      <w:pPr>
        <w:ind w:left="-1134" w:right="-709" w:firstLine="567"/>
        <w:jc w:val="both"/>
        <w:rPr>
          <w:sz w:val="26"/>
          <w:szCs w:val="26"/>
          <w:lang w:val="fr-FR"/>
        </w:rPr>
      </w:pPr>
      <w:proofErr w:type="spellStart"/>
      <w:r w:rsidRPr="00C35324">
        <w:rPr>
          <w:sz w:val="26"/>
          <w:szCs w:val="26"/>
          <w:lang w:val="fr-FR"/>
        </w:rPr>
        <w:t>Instalatiile</w:t>
      </w:r>
      <w:proofErr w:type="spellEnd"/>
      <w:r w:rsidRPr="00C35324">
        <w:rPr>
          <w:sz w:val="26"/>
          <w:szCs w:val="26"/>
          <w:lang w:val="fr-FR"/>
        </w:rPr>
        <w:t xml:space="preserve"> </w:t>
      </w:r>
      <w:proofErr w:type="spellStart"/>
      <w:r w:rsidRPr="00C35324">
        <w:rPr>
          <w:sz w:val="26"/>
          <w:szCs w:val="26"/>
          <w:lang w:val="fr-FR"/>
        </w:rPr>
        <w:t>utilitare</w:t>
      </w:r>
      <w:proofErr w:type="spellEnd"/>
      <w:r w:rsidRPr="00C35324">
        <w:rPr>
          <w:sz w:val="26"/>
          <w:szCs w:val="26"/>
          <w:lang w:val="fr-FR"/>
        </w:rPr>
        <w:t xml:space="preserve"> </w:t>
      </w:r>
      <w:r w:rsidR="00A21084" w:rsidRPr="00C35324">
        <w:rPr>
          <w:sz w:val="26"/>
          <w:szCs w:val="26"/>
          <w:lang w:val="fr-FR"/>
        </w:rPr>
        <w:t xml:space="preserve">au </w:t>
      </w:r>
      <w:proofErr w:type="spellStart"/>
      <w:r w:rsidR="00A21084" w:rsidRPr="00C35324">
        <w:rPr>
          <w:sz w:val="26"/>
          <w:szCs w:val="26"/>
          <w:lang w:val="fr-FR"/>
        </w:rPr>
        <w:t>fost</w:t>
      </w:r>
      <w:proofErr w:type="spellEnd"/>
      <w:r w:rsidRPr="00C35324">
        <w:rPr>
          <w:sz w:val="26"/>
          <w:szCs w:val="26"/>
          <w:lang w:val="fr-FR"/>
        </w:rPr>
        <w:t xml:space="preserve"> </w:t>
      </w:r>
      <w:proofErr w:type="spellStart"/>
      <w:r w:rsidRPr="00C35324">
        <w:rPr>
          <w:sz w:val="26"/>
          <w:szCs w:val="26"/>
          <w:lang w:val="fr-FR"/>
        </w:rPr>
        <w:t>relizate</w:t>
      </w:r>
      <w:proofErr w:type="spellEnd"/>
      <w:r w:rsidRPr="00C35324">
        <w:rPr>
          <w:sz w:val="26"/>
          <w:szCs w:val="26"/>
          <w:lang w:val="fr-FR"/>
        </w:rPr>
        <w:t xml:space="preserve"> </w:t>
      </w:r>
      <w:proofErr w:type="spellStart"/>
      <w:r w:rsidRPr="00C35324">
        <w:rPr>
          <w:sz w:val="26"/>
          <w:szCs w:val="26"/>
          <w:lang w:val="fr-FR"/>
        </w:rPr>
        <w:t>astfel</w:t>
      </w:r>
      <w:proofErr w:type="spellEnd"/>
      <w:r w:rsidRPr="00C35324">
        <w:rPr>
          <w:sz w:val="26"/>
          <w:szCs w:val="26"/>
          <w:lang w:val="fr-FR"/>
        </w:rPr>
        <w:t xml:space="preserve"> </w:t>
      </w:r>
      <w:proofErr w:type="spellStart"/>
      <w:r w:rsidRPr="00C35324">
        <w:rPr>
          <w:sz w:val="26"/>
          <w:szCs w:val="26"/>
          <w:lang w:val="fr-FR"/>
        </w:rPr>
        <w:t>incit</w:t>
      </w:r>
      <w:proofErr w:type="spellEnd"/>
      <w:r w:rsidRPr="00C35324">
        <w:rPr>
          <w:sz w:val="26"/>
          <w:szCs w:val="26"/>
          <w:lang w:val="fr-FR"/>
        </w:rPr>
        <w:t xml:space="preserve"> sa nu </w:t>
      </w:r>
      <w:proofErr w:type="spellStart"/>
      <w:r w:rsidRPr="00C35324">
        <w:rPr>
          <w:sz w:val="26"/>
          <w:szCs w:val="26"/>
          <w:lang w:val="fr-FR"/>
        </w:rPr>
        <w:t>contribuie</w:t>
      </w:r>
      <w:proofErr w:type="spellEnd"/>
      <w:r w:rsidRPr="00C35324">
        <w:rPr>
          <w:sz w:val="26"/>
          <w:szCs w:val="26"/>
          <w:lang w:val="fr-FR"/>
        </w:rPr>
        <w:t xml:space="preserve"> la </w:t>
      </w:r>
      <w:proofErr w:type="spellStart"/>
      <w:r w:rsidRPr="00C35324">
        <w:rPr>
          <w:sz w:val="26"/>
          <w:szCs w:val="26"/>
          <w:lang w:val="fr-FR"/>
        </w:rPr>
        <w:t>producerea</w:t>
      </w:r>
      <w:proofErr w:type="spellEnd"/>
      <w:r w:rsidRPr="00C35324">
        <w:rPr>
          <w:sz w:val="26"/>
          <w:szCs w:val="26"/>
          <w:lang w:val="fr-FR"/>
        </w:rPr>
        <w:t xml:space="preserve"> si </w:t>
      </w:r>
      <w:proofErr w:type="spellStart"/>
      <w:r w:rsidRPr="00C35324">
        <w:rPr>
          <w:sz w:val="26"/>
          <w:szCs w:val="26"/>
          <w:lang w:val="fr-FR"/>
        </w:rPr>
        <w:t>propagarea</w:t>
      </w:r>
      <w:proofErr w:type="spellEnd"/>
      <w:r w:rsidRPr="00C35324">
        <w:rPr>
          <w:sz w:val="26"/>
          <w:szCs w:val="26"/>
          <w:lang w:val="fr-FR"/>
        </w:rPr>
        <w:t xml:space="preserve"> </w:t>
      </w:r>
      <w:proofErr w:type="spellStart"/>
      <w:r w:rsidRPr="00C35324">
        <w:rPr>
          <w:sz w:val="26"/>
          <w:szCs w:val="26"/>
          <w:lang w:val="fr-FR"/>
        </w:rPr>
        <w:t>incendiilor</w:t>
      </w:r>
      <w:proofErr w:type="spellEnd"/>
      <w:r w:rsidRPr="00C35324">
        <w:rPr>
          <w:sz w:val="26"/>
          <w:szCs w:val="26"/>
          <w:lang w:val="fr-FR"/>
        </w:rPr>
        <w:t>.</w:t>
      </w:r>
    </w:p>
    <w:p w14:paraId="34BE1A00" w14:textId="77777777" w:rsidR="00571DA7" w:rsidRPr="00C35324" w:rsidRDefault="00571DA7" w:rsidP="00D71179">
      <w:pPr>
        <w:ind w:left="-1134" w:right="-709" w:firstLine="567"/>
        <w:jc w:val="both"/>
        <w:rPr>
          <w:sz w:val="26"/>
          <w:szCs w:val="26"/>
        </w:rPr>
      </w:pPr>
      <w:r w:rsidRPr="00C35324">
        <w:rPr>
          <w:sz w:val="26"/>
          <w:szCs w:val="26"/>
          <w:lang w:val="ro-RO"/>
        </w:rPr>
        <w:t xml:space="preserve">Instalatiile utilitare se proiectează şi se montează astfel încât să se asigure că :       </w:t>
      </w:r>
    </w:p>
    <w:p w14:paraId="7BF85414" w14:textId="77777777" w:rsidR="00571DA7" w:rsidRPr="00C35324" w:rsidRDefault="00571DA7" w:rsidP="00D71179">
      <w:pPr>
        <w:numPr>
          <w:ilvl w:val="0"/>
          <w:numId w:val="27"/>
        </w:numPr>
        <w:suppressAutoHyphens/>
        <w:ind w:left="-1134" w:right="-709" w:firstLine="567"/>
        <w:jc w:val="both"/>
        <w:rPr>
          <w:sz w:val="26"/>
          <w:szCs w:val="26"/>
          <w:lang w:val="ro-RO"/>
        </w:rPr>
      </w:pPr>
      <w:r w:rsidRPr="00C35324">
        <w:rPr>
          <w:sz w:val="26"/>
          <w:szCs w:val="26"/>
          <w:lang w:val="ro-RO"/>
        </w:rPr>
        <w:t>nu iniţiază un incendiu;</w:t>
      </w:r>
    </w:p>
    <w:p w14:paraId="00BE7A8E" w14:textId="77777777" w:rsidR="00571DA7" w:rsidRPr="00C35324" w:rsidRDefault="00571DA7" w:rsidP="00D71179">
      <w:pPr>
        <w:numPr>
          <w:ilvl w:val="0"/>
          <w:numId w:val="27"/>
        </w:numPr>
        <w:suppressAutoHyphens/>
        <w:ind w:left="-1134" w:right="-709" w:firstLine="567"/>
        <w:jc w:val="both"/>
        <w:rPr>
          <w:sz w:val="26"/>
          <w:szCs w:val="26"/>
          <w:lang w:val="ro-RO"/>
        </w:rPr>
      </w:pPr>
      <w:r w:rsidRPr="00C35324">
        <w:rPr>
          <w:sz w:val="26"/>
          <w:szCs w:val="26"/>
          <w:lang w:val="ro-RO"/>
        </w:rPr>
        <w:t>nu contribuie activ la un incendiu;</w:t>
      </w:r>
    </w:p>
    <w:p w14:paraId="267053A8" w14:textId="77777777" w:rsidR="00571DA7" w:rsidRPr="00C35324" w:rsidRDefault="00571DA7" w:rsidP="00D71179">
      <w:pPr>
        <w:numPr>
          <w:ilvl w:val="0"/>
          <w:numId w:val="27"/>
        </w:numPr>
        <w:suppressAutoHyphens/>
        <w:ind w:left="-1134" w:right="-709" w:firstLine="567"/>
        <w:jc w:val="both"/>
        <w:rPr>
          <w:sz w:val="26"/>
          <w:szCs w:val="26"/>
          <w:lang w:val="ro-RO"/>
        </w:rPr>
      </w:pPr>
      <w:r w:rsidRPr="00C35324">
        <w:rPr>
          <w:sz w:val="26"/>
          <w:szCs w:val="26"/>
          <w:lang w:val="ro-RO"/>
        </w:rPr>
        <w:t>propagarea unui incendiu este limitată;</w:t>
      </w:r>
    </w:p>
    <w:p w14:paraId="3E46251B" w14:textId="77777777" w:rsidR="00571DA7" w:rsidRPr="00C35324" w:rsidRDefault="00571DA7" w:rsidP="00D71179">
      <w:pPr>
        <w:numPr>
          <w:ilvl w:val="0"/>
          <w:numId w:val="27"/>
        </w:numPr>
        <w:suppressAutoHyphens/>
        <w:ind w:left="-1134" w:right="-709" w:firstLine="567"/>
        <w:jc w:val="both"/>
        <w:rPr>
          <w:sz w:val="26"/>
          <w:szCs w:val="26"/>
          <w:lang w:val="ro-RO"/>
        </w:rPr>
      </w:pPr>
      <w:r w:rsidRPr="00C35324">
        <w:rPr>
          <w:sz w:val="26"/>
          <w:szCs w:val="26"/>
          <w:lang w:val="ro-RO"/>
        </w:rPr>
        <w:t>riscul pentru elemente (pereţi planşee) sau obiecte (mobilier) alăturate este limitat;</w:t>
      </w:r>
    </w:p>
    <w:p w14:paraId="240A5051" w14:textId="77777777" w:rsidR="00571DA7" w:rsidRPr="00C35324" w:rsidRDefault="00571DA7" w:rsidP="00D71179">
      <w:pPr>
        <w:numPr>
          <w:ilvl w:val="0"/>
          <w:numId w:val="27"/>
        </w:numPr>
        <w:suppressAutoHyphens/>
        <w:ind w:left="-1134" w:right="-709" w:firstLine="567"/>
        <w:jc w:val="both"/>
        <w:rPr>
          <w:sz w:val="26"/>
          <w:szCs w:val="26"/>
          <w:lang w:val="ro-RO"/>
        </w:rPr>
      </w:pPr>
      <w:r w:rsidRPr="00C35324">
        <w:rPr>
          <w:sz w:val="26"/>
          <w:szCs w:val="26"/>
          <w:lang w:val="ro-RO"/>
        </w:rPr>
        <w:t>suprafeţele componente mari şi suprafeţele expuse ale aparatelor nu se pot încălzi într-o măsură inacceptabilă;</w:t>
      </w:r>
    </w:p>
    <w:p w14:paraId="3AB80AF1" w14:textId="77777777" w:rsidR="00571DA7" w:rsidRPr="00C35324" w:rsidRDefault="00571DA7" w:rsidP="00D71179">
      <w:pPr>
        <w:numPr>
          <w:ilvl w:val="0"/>
          <w:numId w:val="27"/>
        </w:numPr>
        <w:suppressAutoHyphens/>
        <w:ind w:left="-1134" w:right="-709" w:firstLine="567"/>
        <w:jc w:val="both"/>
        <w:rPr>
          <w:sz w:val="26"/>
          <w:szCs w:val="26"/>
          <w:lang w:val="ro-RO"/>
        </w:rPr>
      </w:pPr>
      <w:r w:rsidRPr="00C35324">
        <w:rPr>
          <w:sz w:val="26"/>
          <w:szCs w:val="26"/>
          <w:lang w:val="ro-RO"/>
        </w:rPr>
        <w:t>în cazul unui incendiu, se pot lua măsuri eficiente de stingere şi este posibilă salvarea oamenilor.</w:t>
      </w:r>
    </w:p>
    <w:p w14:paraId="41889F62" w14:textId="12BAED16" w:rsidR="00571DA7" w:rsidRPr="00C35324" w:rsidRDefault="00571DA7" w:rsidP="00D71179">
      <w:pPr>
        <w:ind w:left="-1134" w:right="-709" w:firstLine="567"/>
        <w:jc w:val="both"/>
        <w:rPr>
          <w:sz w:val="26"/>
          <w:szCs w:val="26"/>
        </w:rPr>
      </w:pPr>
      <w:r w:rsidRPr="00C35324">
        <w:rPr>
          <w:sz w:val="26"/>
          <w:szCs w:val="26"/>
        </w:rPr>
        <w:t xml:space="preserve">De </w:t>
      </w:r>
      <w:proofErr w:type="spellStart"/>
      <w:r w:rsidRPr="00C35324">
        <w:rPr>
          <w:sz w:val="26"/>
          <w:szCs w:val="26"/>
        </w:rPr>
        <w:t>mentionat</w:t>
      </w:r>
      <w:proofErr w:type="spellEnd"/>
      <w:r w:rsidRPr="00C35324">
        <w:rPr>
          <w:sz w:val="26"/>
          <w:szCs w:val="26"/>
        </w:rPr>
        <w:t xml:space="preserve"> ca </w:t>
      </w:r>
      <w:proofErr w:type="spellStart"/>
      <w:r w:rsidRPr="00C35324">
        <w:rPr>
          <w:sz w:val="26"/>
          <w:szCs w:val="26"/>
        </w:rPr>
        <w:t>instalatiile</w:t>
      </w:r>
      <w:proofErr w:type="spellEnd"/>
      <w:r w:rsidRPr="00C35324">
        <w:rPr>
          <w:sz w:val="26"/>
          <w:szCs w:val="26"/>
        </w:rPr>
        <w:t xml:space="preserve"> </w:t>
      </w:r>
      <w:proofErr w:type="spellStart"/>
      <w:r w:rsidRPr="00C35324">
        <w:rPr>
          <w:sz w:val="26"/>
          <w:szCs w:val="26"/>
        </w:rPr>
        <w:t>utilitare</w:t>
      </w:r>
      <w:proofErr w:type="spellEnd"/>
      <w:r w:rsidRPr="00C35324">
        <w:rPr>
          <w:sz w:val="26"/>
          <w:szCs w:val="26"/>
        </w:rPr>
        <w:t xml:space="preserve"> </w:t>
      </w:r>
      <w:proofErr w:type="spellStart"/>
      <w:r w:rsidRPr="00C35324">
        <w:rPr>
          <w:sz w:val="26"/>
          <w:szCs w:val="26"/>
        </w:rPr>
        <w:t>aferente</w:t>
      </w:r>
      <w:proofErr w:type="spellEnd"/>
      <w:r w:rsidRPr="00C35324">
        <w:rPr>
          <w:sz w:val="26"/>
          <w:szCs w:val="26"/>
        </w:rPr>
        <w:t xml:space="preserve"> </w:t>
      </w:r>
      <w:proofErr w:type="spellStart"/>
      <w:r w:rsidRPr="00C35324">
        <w:rPr>
          <w:sz w:val="26"/>
          <w:szCs w:val="26"/>
        </w:rPr>
        <w:t>constructiei</w:t>
      </w:r>
      <w:proofErr w:type="spellEnd"/>
      <w:r w:rsidRPr="00C35324">
        <w:rPr>
          <w:sz w:val="26"/>
          <w:szCs w:val="26"/>
        </w:rPr>
        <w:t xml:space="preserve"> nu </w:t>
      </w:r>
      <w:proofErr w:type="spellStart"/>
      <w:r w:rsidRPr="00C35324">
        <w:rPr>
          <w:sz w:val="26"/>
          <w:szCs w:val="26"/>
        </w:rPr>
        <w:t>participa</w:t>
      </w:r>
      <w:proofErr w:type="spellEnd"/>
      <w:r w:rsidRPr="00C35324">
        <w:rPr>
          <w:sz w:val="26"/>
          <w:szCs w:val="26"/>
        </w:rPr>
        <w:t xml:space="preserve"> la </w:t>
      </w:r>
      <w:proofErr w:type="spellStart"/>
      <w:r w:rsidRPr="00C35324">
        <w:rPr>
          <w:sz w:val="26"/>
          <w:szCs w:val="26"/>
        </w:rPr>
        <w:t>initierea</w:t>
      </w:r>
      <w:proofErr w:type="spellEnd"/>
      <w:r w:rsidRPr="00C35324">
        <w:rPr>
          <w:sz w:val="26"/>
          <w:szCs w:val="26"/>
        </w:rPr>
        <w:t xml:space="preserve">, </w:t>
      </w:r>
      <w:proofErr w:type="spellStart"/>
      <w:r w:rsidRPr="00C35324">
        <w:rPr>
          <w:sz w:val="26"/>
          <w:szCs w:val="26"/>
        </w:rPr>
        <w:t>dezvoltarea</w:t>
      </w:r>
      <w:proofErr w:type="spellEnd"/>
      <w:r w:rsidRPr="00C35324">
        <w:rPr>
          <w:sz w:val="26"/>
          <w:szCs w:val="26"/>
        </w:rPr>
        <w:t xml:space="preserve"> </w:t>
      </w:r>
      <w:proofErr w:type="spellStart"/>
      <w:r w:rsidRPr="00C35324">
        <w:rPr>
          <w:sz w:val="26"/>
          <w:szCs w:val="26"/>
        </w:rPr>
        <w:t>si</w:t>
      </w:r>
      <w:proofErr w:type="spellEnd"/>
      <w:r w:rsidRPr="00C35324">
        <w:rPr>
          <w:sz w:val="26"/>
          <w:szCs w:val="26"/>
        </w:rPr>
        <w:t xml:space="preserve"> </w:t>
      </w:r>
      <w:proofErr w:type="spellStart"/>
      <w:r w:rsidRPr="00C35324">
        <w:rPr>
          <w:sz w:val="26"/>
          <w:szCs w:val="26"/>
        </w:rPr>
        <w:t>propagarea</w:t>
      </w:r>
      <w:proofErr w:type="spellEnd"/>
      <w:r w:rsidRPr="00C35324">
        <w:rPr>
          <w:sz w:val="26"/>
          <w:szCs w:val="26"/>
        </w:rPr>
        <w:t xml:space="preserve"> </w:t>
      </w:r>
      <w:proofErr w:type="spellStart"/>
      <w:r w:rsidRPr="00C35324">
        <w:rPr>
          <w:sz w:val="26"/>
          <w:szCs w:val="26"/>
        </w:rPr>
        <w:t>unui</w:t>
      </w:r>
      <w:proofErr w:type="spellEnd"/>
      <w:r w:rsidRPr="00C35324">
        <w:rPr>
          <w:sz w:val="26"/>
          <w:szCs w:val="26"/>
        </w:rPr>
        <w:t xml:space="preserve"> </w:t>
      </w:r>
      <w:proofErr w:type="spellStart"/>
      <w:r w:rsidRPr="00C35324">
        <w:rPr>
          <w:sz w:val="26"/>
          <w:szCs w:val="26"/>
        </w:rPr>
        <w:t>incendiu</w:t>
      </w:r>
      <w:proofErr w:type="spellEnd"/>
      <w:r w:rsidRPr="00C35324">
        <w:rPr>
          <w:sz w:val="26"/>
          <w:szCs w:val="26"/>
        </w:rPr>
        <w:t xml:space="preserve">, nu </w:t>
      </w:r>
      <w:proofErr w:type="spellStart"/>
      <w:r w:rsidRPr="00C35324">
        <w:rPr>
          <w:sz w:val="26"/>
          <w:szCs w:val="26"/>
        </w:rPr>
        <w:t>constituie</w:t>
      </w:r>
      <w:proofErr w:type="spellEnd"/>
      <w:r w:rsidRPr="00C35324">
        <w:rPr>
          <w:sz w:val="26"/>
          <w:szCs w:val="26"/>
        </w:rPr>
        <w:t xml:space="preserve"> </w:t>
      </w:r>
      <w:proofErr w:type="spellStart"/>
      <w:r w:rsidRPr="00C35324">
        <w:rPr>
          <w:sz w:val="26"/>
          <w:szCs w:val="26"/>
        </w:rPr>
        <w:t>risc</w:t>
      </w:r>
      <w:proofErr w:type="spellEnd"/>
      <w:r w:rsidRPr="00C35324">
        <w:rPr>
          <w:sz w:val="26"/>
          <w:szCs w:val="26"/>
        </w:rPr>
        <w:t xml:space="preserve"> de </w:t>
      </w:r>
      <w:proofErr w:type="spellStart"/>
      <w:r w:rsidRPr="00C35324">
        <w:rPr>
          <w:sz w:val="26"/>
          <w:szCs w:val="26"/>
        </w:rPr>
        <w:t>incendiu</w:t>
      </w:r>
      <w:proofErr w:type="spellEnd"/>
      <w:r w:rsidRPr="00C35324">
        <w:rPr>
          <w:sz w:val="26"/>
          <w:szCs w:val="26"/>
        </w:rPr>
        <w:t xml:space="preserve"> </w:t>
      </w:r>
      <w:proofErr w:type="spellStart"/>
      <w:r w:rsidRPr="00C35324">
        <w:rPr>
          <w:sz w:val="26"/>
          <w:szCs w:val="26"/>
        </w:rPr>
        <w:t>pentru</w:t>
      </w:r>
      <w:proofErr w:type="spellEnd"/>
      <w:r w:rsidRPr="00C35324">
        <w:rPr>
          <w:sz w:val="26"/>
          <w:szCs w:val="26"/>
        </w:rPr>
        <w:t xml:space="preserve"> </w:t>
      </w:r>
      <w:proofErr w:type="spellStart"/>
      <w:r w:rsidRPr="00C35324">
        <w:rPr>
          <w:sz w:val="26"/>
          <w:szCs w:val="26"/>
        </w:rPr>
        <w:t>elementele</w:t>
      </w:r>
      <w:proofErr w:type="spellEnd"/>
      <w:r w:rsidRPr="00C35324">
        <w:rPr>
          <w:sz w:val="26"/>
          <w:szCs w:val="26"/>
        </w:rPr>
        <w:t xml:space="preserve"> de constructive, sunt </w:t>
      </w:r>
      <w:proofErr w:type="spellStart"/>
      <w:r w:rsidRPr="00C35324">
        <w:rPr>
          <w:sz w:val="26"/>
          <w:szCs w:val="26"/>
        </w:rPr>
        <w:t>folosite</w:t>
      </w:r>
      <w:proofErr w:type="spellEnd"/>
      <w:r w:rsidRPr="00C35324">
        <w:rPr>
          <w:sz w:val="26"/>
          <w:szCs w:val="26"/>
        </w:rPr>
        <w:t xml:space="preserve"> </w:t>
      </w:r>
      <w:proofErr w:type="spellStart"/>
      <w:r w:rsidRPr="00C35324">
        <w:rPr>
          <w:sz w:val="26"/>
          <w:szCs w:val="26"/>
        </w:rPr>
        <w:t>materiale</w:t>
      </w:r>
      <w:proofErr w:type="spellEnd"/>
      <w:r w:rsidRPr="00C35324">
        <w:rPr>
          <w:sz w:val="26"/>
          <w:szCs w:val="26"/>
        </w:rPr>
        <w:t xml:space="preserve"> </w:t>
      </w:r>
      <w:proofErr w:type="spellStart"/>
      <w:r w:rsidRPr="00C35324">
        <w:rPr>
          <w:sz w:val="26"/>
          <w:szCs w:val="26"/>
        </w:rPr>
        <w:t>rezistente</w:t>
      </w:r>
      <w:proofErr w:type="spellEnd"/>
      <w:r w:rsidRPr="00C35324">
        <w:rPr>
          <w:sz w:val="26"/>
          <w:szCs w:val="26"/>
        </w:rPr>
        <w:t xml:space="preserve"> la </w:t>
      </w:r>
      <w:proofErr w:type="spellStart"/>
      <w:r w:rsidRPr="00C35324">
        <w:rPr>
          <w:sz w:val="26"/>
          <w:szCs w:val="26"/>
        </w:rPr>
        <w:t>foc</w:t>
      </w:r>
      <w:proofErr w:type="spellEnd"/>
      <w:r w:rsidRPr="00C35324">
        <w:rPr>
          <w:sz w:val="26"/>
          <w:szCs w:val="26"/>
        </w:rPr>
        <w:t xml:space="preserve">, </w:t>
      </w:r>
      <w:proofErr w:type="spellStart"/>
      <w:r w:rsidRPr="00C35324">
        <w:rPr>
          <w:sz w:val="26"/>
          <w:szCs w:val="26"/>
        </w:rPr>
        <w:t>asigurandu</w:t>
      </w:r>
      <w:proofErr w:type="spellEnd"/>
      <w:r w:rsidRPr="00C35324">
        <w:rPr>
          <w:sz w:val="26"/>
          <w:szCs w:val="26"/>
        </w:rPr>
        <w:t xml:space="preserve">-se </w:t>
      </w:r>
      <w:proofErr w:type="spellStart"/>
      <w:r w:rsidRPr="00C35324">
        <w:rPr>
          <w:sz w:val="26"/>
          <w:szCs w:val="26"/>
        </w:rPr>
        <w:t>limita</w:t>
      </w:r>
      <w:proofErr w:type="spellEnd"/>
      <w:r w:rsidRPr="00C35324">
        <w:rPr>
          <w:sz w:val="26"/>
          <w:szCs w:val="26"/>
        </w:rPr>
        <w:t xml:space="preserve"> de </w:t>
      </w:r>
      <w:proofErr w:type="spellStart"/>
      <w:r w:rsidRPr="00C35324">
        <w:rPr>
          <w:sz w:val="26"/>
          <w:szCs w:val="26"/>
        </w:rPr>
        <w:t>rezistenta</w:t>
      </w:r>
      <w:proofErr w:type="spellEnd"/>
      <w:r w:rsidRPr="00C35324">
        <w:rPr>
          <w:sz w:val="26"/>
          <w:szCs w:val="26"/>
        </w:rPr>
        <w:t xml:space="preserve"> la </w:t>
      </w:r>
      <w:proofErr w:type="spellStart"/>
      <w:r w:rsidRPr="00C35324">
        <w:rPr>
          <w:sz w:val="26"/>
          <w:szCs w:val="26"/>
        </w:rPr>
        <w:t>foc</w:t>
      </w:r>
      <w:proofErr w:type="spellEnd"/>
      <w:r w:rsidRPr="00C35324">
        <w:rPr>
          <w:sz w:val="26"/>
          <w:szCs w:val="26"/>
        </w:rPr>
        <w:t xml:space="preserve"> cu </w:t>
      </w:r>
      <w:proofErr w:type="spellStart"/>
      <w:r w:rsidRPr="00C35324">
        <w:rPr>
          <w:sz w:val="26"/>
          <w:szCs w:val="26"/>
        </w:rPr>
        <w:t>cea</w:t>
      </w:r>
      <w:proofErr w:type="spellEnd"/>
      <w:r w:rsidRPr="00C35324">
        <w:rPr>
          <w:sz w:val="26"/>
          <w:szCs w:val="26"/>
        </w:rPr>
        <w:t xml:space="preserve"> a </w:t>
      </w:r>
      <w:proofErr w:type="spellStart"/>
      <w:r w:rsidRPr="00C35324">
        <w:rPr>
          <w:sz w:val="26"/>
          <w:szCs w:val="26"/>
        </w:rPr>
        <w:t>elementelor</w:t>
      </w:r>
      <w:proofErr w:type="spellEnd"/>
      <w:r w:rsidRPr="00C35324">
        <w:rPr>
          <w:sz w:val="26"/>
          <w:szCs w:val="26"/>
        </w:rPr>
        <w:t xml:space="preserve"> </w:t>
      </w:r>
      <w:proofErr w:type="spellStart"/>
      <w:r w:rsidRPr="00C35324">
        <w:rPr>
          <w:sz w:val="26"/>
          <w:szCs w:val="26"/>
        </w:rPr>
        <w:t>strapunse</w:t>
      </w:r>
      <w:proofErr w:type="spellEnd"/>
      <w:r w:rsidRPr="00C35324">
        <w:rPr>
          <w:sz w:val="26"/>
          <w:szCs w:val="26"/>
        </w:rPr>
        <w:t>.</w:t>
      </w:r>
    </w:p>
    <w:p w14:paraId="315758A8" w14:textId="77777777" w:rsidR="00571DA7" w:rsidRPr="00C35324" w:rsidRDefault="00571DA7" w:rsidP="00D71179">
      <w:pPr>
        <w:ind w:left="-1134" w:right="-709" w:firstLine="567"/>
        <w:jc w:val="both"/>
        <w:rPr>
          <w:sz w:val="26"/>
          <w:szCs w:val="26"/>
          <w:lang w:val="fr-FR"/>
        </w:rPr>
      </w:pPr>
    </w:p>
    <w:p w14:paraId="7EF0E7A4" w14:textId="77777777" w:rsidR="00571DA7" w:rsidRPr="00C35324" w:rsidRDefault="00571DA7" w:rsidP="00D71179">
      <w:pPr>
        <w:ind w:left="-1134" w:right="-709" w:firstLine="567"/>
        <w:jc w:val="both"/>
        <w:rPr>
          <w:b/>
          <w:sz w:val="26"/>
          <w:szCs w:val="26"/>
        </w:rPr>
      </w:pPr>
      <w:r w:rsidRPr="00C35324">
        <w:rPr>
          <w:b/>
          <w:sz w:val="26"/>
          <w:szCs w:val="26"/>
        </w:rPr>
        <w:t>INSTALATII ELECTRICE</w:t>
      </w:r>
      <w:r w:rsidRPr="00C35324">
        <w:rPr>
          <w:b/>
          <w:sz w:val="26"/>
          <w:szCs w:val="26"/>
        </w:rPr>
        <w:tab/>
      </w:r>
    </w:p>
    <w:p w14:paraId="7AF36AC5" w14:textId="7ECB4B22" w:rsidR="00571DA7" w:rsidRPr="00C35324" w:rsidRDefault="00571DA7" w:rsidP="00D71179">
      <w:pPr>
        <w:ind w:left="-1134" w:right="-709" w:firstLine="567"/>
        <w:jc w:val="both"/>
        <w:rPr>
          <w:sz w:val="26"/>
          <w:szCs w:val="26"/>
          <w:lang w:val="ro-RO"/>
        </w:rPr>
      </w:pPr>
      <w:r w:rsidRPr="00C35324">
        <w:rPr>
          <w:sz w:val="26"/>
          <w:szCs w:val="26"/>
          <w:lang w:val="ro-RO"/>
        </w:rPr>
        <w:t xml:space="preserve">Pentru realizarea condiţiilor tehnice şi de confort interior, </w:t>
      </w:r>
      <w:r w:rsidR="00C35324" w:rsidRPr="00C35324">
        <w:rPr>
          <w:sz w:val="26"/>
          <w:szCs w:val="26"/>
          <w:lang w:val="ro-RO"/>
        </w:rPr>
        <w:t>clădirea este prevăzută cu</w:t>
      </w:r>
      <w:r w:rsidRPr="00C35324">
        <w:rPr>
          <w:sz w:val="26"/>
          <w:szCs w:val="26"/>
          <w:lang w:val="ro-RO"/>
        </w:rPr>
        <w:t xml:space="preserve"> următoarele categorii de instalaţii electrice</w:t>
      </w:r>
      <w:r w:rsidRPr="00C35324">
        <w:rPr>
          <w:sz w:val="26"/>
          <w:szCs w:val="26"/>
          <w:lang w:val="ro-RO" w:eastAsia="en-US"/>
        </w:rPr>
        <w:t>:</w:t>
      </w:r>
    </w:p>
    <w:p w14:paraId="675412DB" w14:textId="77777777" w:rsidR="00571DA7" w:rsidRPr="00C35324" w:rsidRDefault="00571DA7" w:rsidP="00D71179">
      <w:pPr>
        <w:numPr>
          <w:ilvl w:val="0"/>
          <w:numId w:val="28"/>
        </w:numPr>
        <w:tabs>
          <w:tab w:val="clear" w:pos="1080"/>
          <w:tab w:val="num" w:pos="284"/>
        </w:tabs>
        <w:autoSpaceDE w:val="0"/>
        <w:autoSpaceDN w:val="0"/>
        <w:adjustRightInd w:val="0"/>
        <w:ind w:left="-1134" w:right="-709" w:firstLine="567"/>
        <w:jc w:val="both"/>
        <w:rPr>
          <w:sz w:val="26"/>
          <w:szCs w:val="26"/>
          <w:lang w:val="ro-RO" w:eastAsia="en-US"/>
        </w:rPr>
      </w:pPr>
      <w:r w:rsidRPr="00C35324">
        <w:rPr>
          <w:sz w:val="26"/>
          <w:szCs w:val="26"/>
          <w:lang w:val="ro-RO" w:eastAsia="en-US"/>
        </w:rPr>
        <w:t>instalaţii de alimentare cu energie electrica;</w:t>
      </w:r>
    </w:p>
    <w:p w14:paraId="1F644F2D" w14:textId="77777777" w:rsidR="00571DA7" w:rsidRPr="00C35324" w:rsidRDefault="00571DA7" w:rsidP="00D71179">
      <w:pPr>
        <w:numPr>
          <w:ilvl w:val="0"/>
          <w:numId w:val="28"/>
        </w:numPr>
        <w:tabs>
          <w:tab w:val="clear" w:pos="1080"/>
          <w:tab w:val="num" w:pos="284"/>
        </w:tabs>
        <w:autoSpaceDE w:val="0"/>
        <w:autoSpaceDN w:val="0"/>
        <w:adjustRightInd w:val="0"/>
        <w:ind w:left="-1134" w:right="-709" w:firstLine="567"/>
        <w:jc w:val="both"/>
        <w:rPr>
          <w:sz w:val="26"/>
          <w:szCs w:val="26"/>
          <w:lang w:val="ro-RO" w:eastAsia="en-US"/>
        </w:rPr>
      </w:pPr>
      <w:r w:rsidRPr="00C35324">
        <w:rPr>
          <w:sz w:val="26"/>
          <w:szCs w:val="26"/>
          <w:lang w:val="ro-RO" w:eastAsia="en-US"/>
        </w:rPr>
        <w:t>instalatii de distributie a energiei electrice;</w:t>
      </w:r>
    </w:p>
    <w:p w14:paraId="663E2F3D" w14:textId="77777777" w:rsidR="00571DA7" w:rsidRPr="00C35324" w:rsidRDefault="00571DA7" w:rsidP="00D71179">
      <w:pPr>
        <w:numPr>
          <w:ilvl w:val="0"/>
          <w:numId w:val="28"/>
        </w:numPr>
        <w:tabs>
          <w:tab w:val="clear" w:pos="1080"/>
          <w:tab w:val="num" w:pos="284"/>
        </w:tabs>
        <w:autoSpaceDE w:val="0"/>
        <w:autoSpaceDN w:val="0"/>
        <w:adjustRightInd w:val="0"/>
        <w:ind w:left="-1134" w:right="-709" w:firstLine="567"/>
        <w:jc w:val="both"/>
        <w:rPr>
          <w:sz w:val="26"/>
          <w:szCs w:val="26"/>
          <w:lang w:val="ro-RO" w:eastAsia="en-US"/>
        </w:rPr>
      </w:pPr>
      <w:r w:rsidRPr="00C35324">
        <w:rPr>
          <w:sz w:val="26"/>
          <w:szCs w:val="26"/>
          <w:lang w:val="ro-RO" w:eastAsia="en-US"/>
        </w:rPr>
        <w:t>instalaţii electrice interioare de iluminat normal;</w:t>
      </w:r>
    </w:p>
    <w:p w14:paraId="7AA71258" w14:textId="77777777" w:rsidR="00571DA7" w:rsidRPr="00C35324" w:rsidRDefault="00571DA7" w:rsidP="00D71179">
      <w:pPr>
        <w:numPr>
          <w:ilvl w:val="0"/>
          <w:numId w:val="28"/>
        </w:numPr>
        <w:tabs>
          <w:tab w:val="clear" w:pos="1080"/>
          <w:tab w:val="num" w:pos="284"/>
        </w:tabs>
        <w:autoSpaceDE w:val="0"/>
        <w:autoSpaceDN w:val="0"/>
        <w:adjustRightInd w:val="0"/>
        <w:ind w:left="-1134" w:right="-709" w:firstLine="567"/>
        <w:jc w:val="both"/>
        <w:rPr>
          <w:sz w:val="26"/>
          <w:szCs w:val="26"/>
          <w:lang w:val="ro-RO" w:eastAsia="en-US"/>
        </w:rPr>
      </w:pPr>
      <w:r w:rsidRPr="00C35324">
        <w:rPr>
          <w:sz w:val="26"/>
          <w:szCs w:val="26"/>
          <w:lang w:val="ro-RO" w:eastAsia="en-US"/>
        </w:rPr>
        <w:lastRenderedPageBreak/>
        <w:t>instalaţii electrice interioare de iluminat de siguranță;</w:t>
      </w:r>
    </w:p>
    <w:p w14:paraId="7677BC57" w14:textId="77777777" w:rsidR="00571DA7" w:rsidRPr="00C35324" w:rsidRDefault="00571DA7" w:rsidP="00D71179">
      <w:pPr>
        <w:numPr>
          <w:ilvl w:val="0"/>
          <w:numId w:val="28"/>
        </w:numPr>
        <w:tabs>
          <w:tab w:val="clear" w:pos="1080"/>
          <w:tab w:val="num" w:pos="284"/>
        </w:tabs>
        <w:autoSpaceDE w:val="0"/>
        <w:autoSpaceDN w:val="0"/>
        <w:adjustRightInd w:val="0"/>
        <w:ind w:left="-1134" w:right="-709" w:firstLine="567"/>
        <w:jc w:val="both"/>
        <w:rPr>
          <w:sz w:val="26"/>
          <w:szCs w:val="26"/>
          <w:lang w:val="ro-RO" w:eastAsia="en-US"/>
        </w:rPr>
      </w:pPr>
      <w:r w:rsidRPr="00C35324">
        <w:rPr>
          <w:sz w:val="26"/>
          <w:szCs w:val="26"/>
          <w:lang w:val="ro-RO" w:eastAsia="en-US"/>
        </w:rPr>
        <w:t>instalaţii electrice de prize;</w:t>
      </w:r>
    </w:p>
    <w:p w14:paraId="6A8157E7" w14:textId="580E4844" w:rsidR="00571DA7" w:rsidRPr="00C35324" w:rsidRDefault="00571DA7" w:rsidP="00D71179">
      <w:pPr>
        <w:numPr>
          <w:ilvl w:val="0"/>
          <w:numId w:val="28"/>
        </w:numPr>
        <w:tabs>
          <w:tab w:val="clear" w:pos="1080"/>
          <w:tab w:val="num" w:pos="284"/>
        </w:tabs>
        <w:autoSpaceDE w:val="0"/>
        <w:autoSpaceDN w:val="0"/>
        <w:adjustRightInd w:val="0"/>
        <w:ind w:left="-1134" w:right="-709" w:firstLine="567"/>
        <w:jc w:val="both"/>
        <w:rPr>
          <w:sz w:val="26"/>
          <w:szCs w:val="26"/>
          <w:lang w:val="ro-RO" w:eastAsia="en-US"/>
        </w:rPr>
      </w:pPr>
      <w:r w:rsidRPr="00C35324">
        <w:rPr>
          <w:sz w:val="26"/>
          <w:szCs w:val="26"/>
          <w:lang w:val="ro-RO" w:eastAsia="en-US"/>
        </w:rPr>
        <w:t>instalaţii pentru protecţie impotriva electrocutari</w:t>
      </w:r>
      <w:r w:rsidR="002D6F96" w:rsidRPr="00C35324">
        <w:rPr>
          <w:sz w:val="26"/>
          <w:szCs w:val="26"/>
          <w:lang w:val="ro-RO" w:eastAsia="en-US"/>
        </w:rPr>
        <w:t xml:space="preserve">i în cazul apariției unor tensiuni accidentale, în situația unor defecte </w:t>
      </w:r>
      <w:r w:rsidRPr="00C35324">
        <w:rPr>
          <w:sz w:val="26"/>
          <w:szCs w:val="26"/>
          <w:lang w:val="ro-RO" w:eastAsia="en-US"/>
        </w:rPr>
        <w:t>;</w:t>
      </w:r>
    </w:p>
    <w:p w14:paraId="7F163452" w14:textId="77777777" w:rsidR="00571DA7" w:rsidRPr="00C35324" w:rsidRDefault="00571DA7" w:rsidP="00D71179">
      <w:pPr>
        <w:numPr>
          <w:ilvl w:val="0"/>
          <w:numId w:val="28"/>
        </w:numPr>
        <w:tabs>
          <w:tab w:val="clear" w:pos="1080"/>
          <w:tab w:val="num" w:pos="284"/>
        </w:tabs>
        <w:autoSpaceDE w:val="0"/>
        <w:autoSpaceDN w:val="0"/>
        <w:adjustRightInd w:val="0"/>
        <w:ind w:left="-1134" w:right="-709" w:firstLine="567"/>
        <w:jc w:val="both"/>
        <w:rPr>
          <w:sz w:val="26"/>
          <w:szCs w:val="26"/>
          <w:lang w:val="ro-RO" w:eastAsia="en-US"/>
        </w:rPr>
      </w:pPr>
      <w:r w:rsidRPr="00C35324">
        <w:rPr>
          <w:sz w:val="26"/>
          <w:szCs w:val="26"/>
          <w:lang w:val="ro-RO" w:eastAsia="en-US"/>
        </w:rPr>
        <w:t>instalatii electrice de legare la priza de pamant.</w:t>
      </w:r>
    </w:p>
    <w:p w14:paraId="2EEEBEA8" w14:textId="5BE381F0" w:rsidR="0021451E" w:rsidRPr="00F85D33" w:rsidRDefault="0021451E" w:rsidP="00D71179">
      <w:pPr>
        <w:ind w:left="-1134" w:right="-709" w:firstLine="567"/>
        <w:jc w:val="both"/>
        <w:rPr>
          <w:b/>
          <w:color w:val="FF0000"/>
          <w:sz w:val="26"/>
          <w:szCs w:val="26"/>
        </w:rPr>
      </w:pPr>
    </w:p>
    <w:p w14:paraId="2274FF1A" w14:textId="77777777" w:rsidR="00AD0543" w:rsidRPr="00885CB0" w:rsidRDefault="00AD0543" w:rsidP="00AD0543">
      <w:pPr>
        <w:ind w:left="-1134" w:right="-709" w:firstLine="567"/>
        <w:jc w:val="both"/>
        <w:rPr>
          <w:b/>
          <w:sz w:val="26"/>
          <w:szCs w:val="26"/>
        </w:rPr>
      </w:pPr>
      <w:r w:rsidRPr="00885CB0">
        <w:rPr>
          <w:b/>
          <w:sz w:val="26"/>
          <w:szCs w:val="26"/>
        </w:rPr>
        <w:t xml:space="preserve">ALIMENTAREA CU ENERGIE ELECTRICĂ </w:t>
      </w:r>
    </w:p>
    <w:p w14:paraId="7D6B594A" w14:textId="55EDE720" w:rsidR="00AD0543" w:rsidRPr="00885CB0" w:rsidRDefault="00AD0543" w:rsidP="00AD0543">
      <w:pPr>
        <w:ind w:left="-1134" w:right="-709" w:firstLine="567"/>
        <w:jc w:val="both"/>
        <w:rPr>
          <w:bCs/>
          <w:sz w:val="26"/>
          <w:szCs w:val="26"/>
        </w:rPr>
      </w:pPr>
      <w:proofErr w:type="spellStart"/>
      <w:r w:rsidRPr="00885CB0">
        <w:rPr>
          <w:bCs/>
          <w:sz w:val="26"/>
          <w:szCs w:val="26"/>
        </w:rPr>
        <w:t>Alimentarea</w:t>
      </w:r>
      <w:proofErr w:type="spellEnd"/>
      <w:r w:rsidRPr="00885CB0">
        <w:rPr>
          <w:bCs/>
          <w:sz w:val="26"/>
          <w:szCs w:val="26"/>
        </w:rPr>
        <w:t xml:space="preserve"> cu </w:t>
      </w:r>
      <w:proofErr w:type="spellStart"/>
      <w:r w:rsidRPr="00885CB0">
        <w:rPr>
          <w:bCs/>
          <w:sz w:val="26"/>
          <w:szCs w:val="26"/>
        </w:rPr>
        <w:t>energie</w:t>
      </w:r>
      <w:proofErr w:type="spellEnd"/>
      <w:r w:rsidRPr="00885CB0">
        <w:rPr>
          <w:bCs/>
          <w:sz w:val="26"/>
          <w:szCs w:val="26"/>
        </w:rPr>
        <w:t xml:space="preserve"> </w:t>
      </w:r>
      <w:proofErr w:type="spellStart"/>
      <w:r w:rsidRPr="00885CB0">
        <w:rPr>
          <w:bCs/>
          <w:sz w:val="26"/>
          <w:szCs w:val="26"/>
        </w:rPr>
        <w:t>electrica</w:t>
      </w:r>
      <w:proofErr w:type="spellEnd"/>
      <w:r w:rsidRPr="00885CB0">
        <w:rPr>
          <w:bCs/>
          <w:sz w:val="26"/>
          <w:szCs w:val="26"/>
        </w:rPr>
        <w:t xml:space="preserve"> a </w:t>
      </w:r>
      <w:proofErr w:type="spellStart"/>
      <w:r w:rsidRPr="00885CB0">
        <w:rPr>
          <w:bCs/>
          <w:sz w:val="26"/>
          <w:szCs w:val="26"/>
        </w:rPr>
        <w:t>obiectivului</w:t>
      </w:r>
      <w:proofErr w:type="spellEnd"/>
      <w:r w:rsidRPr="00885CB0">
        <w:rPr>
          <w:bCs/>
          <w:sz w:val="26"/>
          <w:szCs w:val="26"/>
        </w:rPr>
        <w:t xml:space="preserve"> </w:t>
      </w:r>
      <w:proofErr w:type="spellStart"/>
      <w:r w:rsidRPr="00885CB0">
        <w:rPr>
          <w:bCs/>
          <w:sz w:val="26"/>
          <w:szCs w:val="26"/>
        </w:rPr>
        <w:t>este</w:t>
      </w:r>
      <w:proofErr w:type="spellEnd"/>
      <w:r w:rsidRPr="00885CB0">
        <w:rPr>
          <w:bCs/>
          <w:sz w:val="26"/>
          <w:szCs w:val="26"/>
        </w:rPr>
        <w:t xml:space="preserve"> </w:t>
      </w:r>
      <w:proofErr w:type="spellStart"/>
      <w:r w:rsidRPr="00885CB0">
        <w:rPr>
          <w:bCs/>
          <w:sz w:val="26"/>
          <w:szCs w:val="26"/>
        </w:rPr>
        <w:t>realizată</w:t>
      </w:r>
      <w:proofErr w:type="spellEnd"/>
      <w:r w:rsidRPr="00885CB0">
        <w:rPr>
          <w:bCs/>
          <w:sz w:val="26"/>
          <w:szCs w:val="26"/>
        </w:rPr>
        <w:t xml:space="preserve"> de la </w:t>
      </w:r>
      <w:proofErr w:type="spellStart"/>
      <w:r w:rsidRPr="00885CB0">
        <w:rPr>
          <w:bCs/>
          <w:sz w:val="26"/>
          <w:szCs w:val="26"/>
        </w:rPr>
        <w:t>rețeaua</w:t>
      </w:r>
      <w:proofErr w:type="spellEnd"/>
      <w:r w:rsidRPr="00885CB0">
        <w:rPr>
          <w:bCs/>
          <w:sz w:val="26"/>
          <w:szCs w:val="26"/>
        </w:rPr>
        <w:t xml:space="preserve"> </w:t>
      </w:r>
      <w:proofErr w:type="spellStart"/>
      <w:r w:rsidRPr="00885CB0">
        <w:rPr>
          <w:bCs/>
          <w:sz w:val="26"/>
          <w:szCs w:val="26"/>
        </w:rPr>
        <w:t>electrică</w:t>
      </w:r>
      <w:proofErr w:type="spellEnd"/>
      <w:r w:rsidRPr="00885CB0">
        <w:rPr>
          <w:bCs/>
          <w:sz w:val="26"/>
          <w:szCs w:val="26"/>
        </w:rPr>
        <w:t xml:space="preserve"> de </w:t>
      </w:r>
      <w:proofErr w:type="spellStart"/>
      <w:r w:rsidRPr="00885CB0">
        <w:rPr>
          <w:bCs/>
          <w:sz w:val="26"/>
          <w:szCs w:val="26"/>
        </w:rPr>
        <w:t>joasă</w:t>
      </w:r>
      <w:proofErr w:type="spellEnd"/>
      <w:r w:rsidRPr="00885CB0">
        <w:rPr>
          <w:bCs/>
          <w:sz w:val="26"/>
          <w:szCs w:val="26"/>
        </w:rPr>
        <w:t xml:space="preserve"> </w:t>
      </w:r>
      <w:proofErr w:type="spellStart"/>
      <w:r w:rsidRPr="00885CB0">
        <w:rPr>
          <w:bCs/>
          <w:sz w:val="26"/>
          <w:szCs w:val="26"/>
        </w:rPr>
        <w:t>tensiune</w:t>
      </w:r>
      <w:proofErr w:type="spellEnd"/>
      <w:r w:rsidRPr="00885CB0">
        <w:rPr>
          <w:bCs/>
          <w:sz w:val="26"/>
          <w:szCs w:val="26"/>
        </w:rPr>
        <w:t xml:space="preserve"> a </w:t>
      </w:r>
      <w:proofErr w:type="spellStart"/>
      <w:r w:rsidRPr="00885CB0">
        <w:rPr>
          <w:bCs/>
          <w:sz w:val="26"/>
          <w:szCs w:val="26"/>
        </w:rPr>
        <w:t>localității</w:t>
      </w:r>
      <w:proofErr w:type="spellEnd"/>
      <w:r w:rsidRPr="00885CB0">
        <w:rPr>
          <w:bCs/>
          <w:sz w:val="26"/>
          <w:szCs w:val="26"/>
        </w:rPr>
        <w:t>.</w:t>
      </w:r>
    </w:p>
    <w:p w14:paraId="1A4D6BB7" w14:textId="22C89423" w:rsidR="00AD0543" w:rsidRPr="00885CB0" w:rsidRDefault="00AD0543" w:rsidP="00AD0543">
      <w:pPr>
        <w:ind w:left="-1134" w:right="-709" w:firstLine="567"/>
        <w:jc w:val="both"/>
        <w:rPr>
          <w:bCs/>
          <w:sz w:val="26"/>
          <w:szCs w:val="26"/>
        </w:rPr>
      </w:pPr>
      <w:proofErr w:type="spellStart"/>
      <w:r w:rsidRPr="00885CB0">
        <w:rPr>
          <w:bCs/>
          <w:sz w:val="26"/>
          <w:szCs w:val="26"/>
        </w:rPr>
        <w:t>Punctul</w:t>
      </w:r>
      <w:proofErr w:type="spellEnd"/>
      <w:r w:rsidRPr="00885CB0">
        <w:rPr>
          <w:bCs/>
          <w:sz w:val="26"/>
          <w:szCs w:val="26"/>
        </w:rPr>
        <w:t xml:space="preserve"> de </w:t>
      </w:r>
      <w:proofErr w:type="spellStart"/>
      <w:r w:rsidRPr="00885CB0">
        <w:rPr>
          <w:bCs/>
          <w:sz w:val="26"/>
          <w:szCs w:val="26"/>
        </w:rPr>
        <w:t>delimitare</w:t>
      </w:r>
      <w:proofErr w:type="spellEnd"/>
      <w:r w:rsidRPr="00885CB0">
        <w:rPr>
          <w:bCs/>
          <w:sz w:val="26"/>
          <w:szCs w:val="26"/>
        </w:rPr>
        <w:t xml:space="preserve"> al </w:t>
      </w:r>
      <w:proofErr w:type="spellStart"/>
      <w:r w:rsidRPr="00885CB0">
        <w:rPr>
          <w:bCs/>
          <w:sz w:val="26"/>
          <w:szCs w:val="26"/>
        </w:rPr>
        <w:t>instalațiilor</w:t>
      </w:r>
      <w:proofErr w:type="spellEnd"/>
      <w:r w:rsidRPr="00885CB0">
        <w:rPr>
          <w:bCs/>
          <w:sz w:val="26"/>
          <w:szCs w:val="26"/>
        </w:rPr>
        <w:t xml:space="preserve"> </w:t>
      </w:r>
      <w:proofErr w:type="spellStart"/>
      <w:r w:rsidRPr="00885CB0">
        <w:rPr>
          <w:bCs/>
          <w:sz w:val="26"/>
          <w:szCs w:val="26"/>
        </w:rPr>
        <w:t>electrice</w:t>
      </w:r>
      <w:proofErr w:type="spellEnd"/>
      <w:r w:rsidRPr="00885CB0">
        <w:rPr>
          <w:bCs/>
          <w:sz w:val="26"/>
          <w:szCs w:val="26"/>
        </w:rPr>
        <w:t xml:space="preserve"> </w:t>
      </w:r>
      <w:proofErr w:type="spellStart"/>
      <w:r w:rsidRPr="00885CB0">
        <w:rPr>
          <w:bCs/>
          <w:sz w:val="26"/>
          <w:szCs w:val="26"/>
        </w:rPr>
        <w:t>dintre</w:t>
      </w:r>
      <w:proofErr w:type="spellEnd"/>
      <w:r w:rsidRPr="00885CB0">
        <w:rPr>
          <w:bCs/>
          <w:sz w:val="26"/>
          <w:szCs w:val="26"/>
        </w:rPr>
        <w:t xml:space="preserve"> </w:t>
      </w:r>
      <w:proofErr w:type="spellStart"/>
      <w:r w:rsidRPr="00885CB0">
        <w:rPr>
          <w:bCs/>
          <w:sz w:val="26"/>
          <w:szCs w:val="26"/>
        </w:rPr>
        <w:t>furnizor</w:t>
      </w:r>
      <w:proofErr w:type="spellEnd"/>
      <w:r w:rsidRPr="00885CB0">
        <w:rPr>
          <w:bCs/>
          <w:sz w:val="26"/>
          <w:szCs w:val="26"/>
        </w:rPr>
        <w:t xml:space="preserve"> </w:t>
      </w:r>
      <w:proofErr w:type="spellStart"/>
      <w:r w:rsidRPr="00885CB0">
        <w:rPr>
          <w:bCs/>
          <w:sz w:val="26"/>
          <w:szCs w:val="26"/>
        </w:rPr>
        <w:t>și</w:t>
      </w:r>
      <w:proofErr w:type="spellEnd"/>
      <w:r w:rsidRPr="00885CB0">
        <w:rPr>
          <w:bCs/>
          <w:sz w:val="26"/>
          <w:szCs w:val="26"/>
        </w:rPr>
        <w:t xml:space="preserve"> </w:t>
      </w:r>
      <w:proofErr w:type="spellStart"/>
      <w:r w:rsidRPr="00885CB0">
        <w:rPr>
          <w:bCs/>
          <w:sz w:val="26"/>
          <w:szCs w:val="26"/>
        </w:rPr>
        <w:t>consumator</w:t>
      </w:r>
      <w:proofErr w:type="spellEnd"/>
      <w:r w:rsidRPr="00885CB0">
        <w:rPr>
          <w:bCs/>
          <w:sz w:val="26"/>
          <w:szCs w:val="26"/>
        </w:rPr>
        <w:t xml:space="preserve"> (</w:t>
      </w:r>
      <w:proofErr w:type="spellStart"/>
      <w:r w:rsidRPr="00885CB0">
        <w:rPr>
          <w:bCs/>
          <w:sz w:val="26"/>
          <w:szCs w:val="26"/>
        </w:rPr>
        <w:t>abonat</w:t>
      </w:r>
      <w:proofErr w:type="spellEnd"/>
      <w:r w:rsidRPr="00885CB0">
        <w:rPr>
          <w:bCs/>
          <w:sz w:val="26"/>
          <w:szCs w:val="26"/>
        </w:rPr>
        <w:t xml:space="preserve">) </w:t>
      </w:r>
      <w:proofErr w:type="spellStart"/>
      <w:r w:rsidRPr="00885CB0">
        <w:rPr>
          <w:bCs/>
          <w:sz w:val="26"/>
          <w:szCs w:val="26"/>
        </w:rPr>
        <w:t>îl</w:t>
      </w:r>
      <w:proofErr w:type="spellEnd"/>
      <w:r w:rsidRPr="00885CB0">
        <w:rPr>
          <w:bCs/>
          <w:sz w:val="26"/>
          <w:szCs w:val="26"/>
        </w:rPr>
        <w:t xml:space="preserve"> </w:t>
      </w:r>
      <w:proofErr w:type="spellStart"/>
      <w:r w:rsidRPr="00885CB0">
        <w:rPr>
          <w:bCs/>
          <w:sz w:val="26"/>
          <w:szCs w:val="26"/>
        </w:rPr>
        <w:t>constituie</w:t>
      </w:r>
      <w:proofErr w:type="spellEnd"/>
      <w:r w:rsidRPr="00885CB0">
        <w:rPr>
          <w:bCs/>
          <w:sz w:val="26"/>
          <w:szCs w:val="26"/>
        </w:rPr>
        <w:t xml:space="preserve"> </w:t>
      </w:r>
      <w:proofErr w:type="spellStart"/>
      <w:r w:rsidRPr="00885CB0">
        <w:rPr>
          <w:bCs/>
          <w:sz w:val="26"/>
          <w:szCs w:val="26"/>
        </w:rPr>
        <w:t>bornele</w:t>
      </w:r>
      <w:proofErr w:type="spellEnd"/>
      <w:r w:rsidRPr="00885CB0">
        <w:rPr>
          <w:bCs/>
          <w:sz w:val="26"/>
          <w:szCs w:val="26"/>
        </w:rPr>
        <w:t xml:space="preserve"> de </w:t>
      </w:r>
      <w:proofErr w:type="spellStart"/>
      <w:r w:rsidRPr="00885CB0">
        <w:rPr>
          <w:bCs/>
          <w:sz w:val="26"/>
          <w:szCs w:val="26"/>
        </w:rPr>
        <w:t>ieșire</w:t>
      </w:r>
      <w:proofErr w:type="spellEnd"/>
      <w:r w:rsidRPr="00885CB0">
        <w:rPr>
          <w:bCs/>
          <w:sz w:val="26"/>
          <w:szCs w:val="26"/>
        </w:rPr>
        <w:t xml:space="preserve"> din </w:t>
      </w:r>
      <w:proofErr w:type="spellStart"/>
      <w:r w:rsidRPr="00885CB0">
        <w:rPr>
          <w:bCs/>
          <w:sz w:val="26"/>
          <w:szCs w:val="26"/>
        </w:rPr>
        <w:t>contorul</w:t>
      </w:r>
      <w:proofErr w:type="spellEnd"/>
      <w:r w:rsidRPr="00885CB0">
        <w:rPr>
          <w:bCs/>
          <w:sz w:val="26"/>
          <w:szCs w:val="26"/>
        </w:rPr>
        <w:t xml:space="preserve"> de </w:t>
      </w:r>
      <w:proofErr w:type="spellStart"/>
      <w:r w:rsidRPr="00885CB0">
        <w:rPr>
          <w:bCs/>
          <w:sz w:val="26"/>
          <w:szCs w:val="26"/>
        </w:rPr>
        <w:t>măsurare</w:t>
      </w:r>
      <w:proofErr w:type="spellEnd"/>
      <w:r w:rsidRPr="00885CB0">
        <w:rPr>
          <w:bCs/>
          <w:sz w:val="26"/>
          <w:szCs w:val="26"/>
        </w:rPr>
        <w:t xml:space="preserve"> a </w:t>
      </w:r>
      <w:proofErr w:type="spellStart"/>
      <w:r w:rsidRPr="00885CB0">
        <w:rPr>
          <w:bCs/>
          <w:sz w:val="26"/>
          <w:szCs w:val="26"/>
        </w:rPr>
        <w:t>energiei</w:t>
      </w:r>
      <w:proofErr w:type="spellEnd"/>
      <w:r w:rsidRPr="00885CB0">
        <w:rPr>
          <w:bCs/>
          <w:sz w:val="26"/>
          <w:szCs w:val="26"/>
        </w:rPr>
        <w:t xml:space="preserve"> </w:t>
      </w:r>
      <w:proofErr w:type="spellStart"/>
      <w:r w:rsidRPr="00885CB0">
        <w:rPr>
          <w:bCs/>
          <w:sz w:val="26"/>
          <w:szCs w:val="26"/>
        </w:rPr>
        <w:t>electrice</w:t>
      </w:r>
      <w:proofErr w:type="spellEnd"/>
      <w:r w:rsidRPr="00885CB0">
        <w:rPr>
          <w:bCs/>
          <w:sz w:val="26"/>
          <w:szCs w:val="26"/>
        </w:rPr>
        <w:t xml:space="preserve">. </w:t>
      </w:r>
      <w:proofErr w:type="spellStart"/>
      <w:r w:rsidRPr="00885CB0">
        <w:rPr>
          <w:bCs/>
          <w:sz w:val="26"/>
          <w:szCs w:val="26"/>
        </w:rPr>
        <w:t>Bornele</w:t>
      </w:r>
      <w:proofErr w:type="spellEnd"/>
      <w:r w:rsidRPr="00885CB0">
        <w:rPr>
          <w:bCs/>
          <w:sz w:val="26"/>
          <w:szCs w:val="26"/>
        </w:rPr>
        <w:t xml:space="preserve"> de </w:t>
      </w:r>
      <w:proofErr w:type="spellStart"/>
      <w:r w:rsidRPr="00885CB0">
        <w:rPr>
          <w:bCs/>
          <w:sz w:val="26"/>
          <w:szCs w:val="26"/>
        </w:rPr>
        <w:t>ieșire</w:t>
      </w:r>
      <w:proofErr w:type="spellEnd"/>
      <w:r w:rsidRPr="00885CB0">
        <w:rPr>
          <w:bCs/>
          <w:sz w:val="26"/>
          <w:szCs w:val="26"/>
        </w:rPr>
        <w:t xml:space="preserve"> din </w:t>
      </w:r>
      <w:proofErr w:type="spellStart"/>
      <w:r w:rsidRPr="00885CB0">
        <w:rPr>
          <w:bCs/>
          <w:sz w:val="26"/>
          <w:szCs w:val="26"/>
        </w:rPr>
        <w:t>contorul</w:t>
      </w:r>
      <w:proofErr w:type="spellEnd"/>
      <w:r w:rsidRPr="00885CB0">
        <w:rPr>
          <w:bCs/>
          <w:sz w:val="26"/>
          <w:szCs w:val="26"/>
        </w:rPr>
        <w:t xml:space="preserve"> de </w:t>
      </w:r>
      <w:proofErr w:type="spellStart"/>
      <w:r w:rsidRPr="00885CB0">
        <w:rPr>
          <w:bCs/>
          <w:sz w:val="26"/>
          <w:szCs w:val="26"/>
        </w:rPr>
        <w:t>măsurare</w:t>
      </w:r>
      <w:proofErr w:type="spellEnd"/>
      <w:r w:rsidRPr="00885CB0">
        <w:rPr>
          <w:bCs/>
          <w:sz w:val="26"/>
          <w:szCs w:val="26"/>
        </w:rPr>
        <w:t xml:space="preserve"> a </w:t>
      </w:r>
      <w:proofErr w:type="spellStart"/>
      <w:r w:rsidRPr="00885CB0">
        <w:rPr>
          <w:bCs/>
          <w:sz w:val="26"/>
          <w:szCs w:val="26"/>
        </w:rPr>
        <w:t>energiei</w:t>
      </w:r>
      <w:proofErr w:type="spellEnd"/>
      <w:r w:rsidRPr="00885CB0">
        <w:rPr>
          <w:bCs/>
          <w:sz w:val="26"/>
          <w:szCs w:val="26"/>
        </w:rPr>
        <w:t xml:space="preserve"> </w:t>
      </w:r>
      <w:proofErr w:type="spellStart"/>
      <w:r w:rsidRPr="00885CB0">
        <w:rPr>
          <w:bCs/>
          <w:sz w:val="26"/>
          <w:szCs w:val="26"/>
        </w:rPr>
        <w:t>electrice</w:t>
      </w:r>
      <w:proofErr w:type="spellEnd"/>
      <w:r w:rsidRPr="00885CB0">
        <w:rPr>
          <w:bCs/>
          <w:sz w:val="26"/>
          <w:szCs w:val="26"/>
        </w:rPr>
        <w:t xml:space="preserve"> se </w:t>
      </w:r>
      <w:proofErr w:type="spellStart"/>
      <w:r w:rsidRPr="00885CB0">
        <w:rPr>
          <w:bCs/>
          <w:sz w:val="26"/>
          <w:szCs w:val="26"/>
        </w:rPr>
        <w:t>regasesc</w:t>
      </w:r>
      <w:proofErr w:type="spellEnd"/>
      <w:r w:rsidRPr="00885CB0">
        <w:rPr>
          <w:bCs/>
          <w:sz w:val="26"/>
          <w:szCs w:val="26"/>
        </w:rPr>
        <w:t xml:space="preserve"> in </w:t>
      </w:r>
      <w:proofErr w:type="spellStart"/>
      <w:r w:rsidRPr="00885CB0">
        <w:rPr>
          <w:bCs/>
          <w:sz w:val="26"/>
          <w:szCs w:val="26"/>
        </w:rPr>
        <w:t>Blocul</w:t>
      </w:r>
      <w:proofErr w:type="spellEnd"/>
      <w:r w:rsidRPr="00885CB0">
        <w:rPr>
          <w:bCs/>
          <w:sz w:val="26"/>
          <w:szCs w:val="26"/>
        </w:rPr>
        <w:t xml:space="preserve"> de </w:t>
      </w:r>
      <w:proofErr w:type="spellStart"/>
      <w:r w:rsidRPr="00885CB0">
        <w:rPr>
          <w:bCs/>
          <w:sz w:val="26"/>
          <w:szCs w:val="26"/>
        </w:rPr>
        <w:t>Măsură</w:t>
      </w:r>
      <w:proofErr w:type="spellEnd"/>
      <w:r w:rsidRPr="00885CB0">
        <w:rPr>
          <w:bCs/>
          <w:sz w:val="26"/>
          <w:szCs w:val="26"/>
        </w:rPr>
        <w:t xml:space="preserve"> </w:t>
      </w:r>
      <w:proofErr w:type="spellStart"/>
      <w:r w:rsidRPr="00885CB0">
        <w:rPr>
          <w:bCs/>
          <w:sz w:val="26"/>
          <w:szCs w:val="26"/>
        </w:rPr>
        <w:t>și</w:t>
      </w:r>
      <w:proofErr w:type="spellEnd"/>
      <w:r w:rsidRPr="00885CB0">
        <w:rPr>
          <w:bCs/>
          <w:sz w:val="26"/>
          <w:szCs w:val="26"/>
        </w:rPr>
        <w:t xml:space="preserve"> </w:t>
      </w:r>
      <w:proofErr w:type="spellStart"/>
      <w:r w:rsidRPr="00885CB0">
        <w:rPr>
          <w:bCs/>
          <w:sz w:val="26"/>
          <w:szCs w:val="26"/>
        </w:rPr>
        <w:t>Protecție</w:t>
      </w:r>
      <w:proofErr w:type="spellEnd"/>
      <w:r w:rsidRPr="00885CB0">
        <w:rPr>
          <w:bCs/>
          <w:sz w:val="26"/>
          <w:szCs w:val="26"/>
        </w:rPr>
        <w:t xml:space="preserve"> (B.M.P.) </w:t>
      </w:r>
      <w:proofErr w:type="spellStart"/>
      <w:r w:rsidRPr="00885CB0">
        <w:rPr>
          <w:bCs/>
          <w:sz w:val="26"/>
          <w:szCs w:val="26"/>
        </w:rPr>
        <w:t>și</w:t>
      </w:r>
      <w:proofErr w:type="spellEnd"/>
      <w:r w:rsidRPr="00885CB0">
        <w:rPr>
          <w:bCs/>
          <w:sz w:val="26"/>
          <w:szCs w:val="26"/>
        </w:rPr>
        <w:t xml:space="preserve"> </w:t>
      </w:r>
      <w:proofErr w:type="spellStart"/>
      <w:r w:rsidRPr="00885CB0">
        <w:rPr>
          <w:bCs/>
          <w:sz w:val="26"/>
          <w:szCs w:val="26"/>
        </w:rPr>
        <w:t>reprezintă</w:t>
      </w:r>
      <w:proofErr w:type="spellEnd"/>
      <w:r w:rsidRPr="00885CB0">
        <w:rPr>
          <w:bCs/>
          <w:sz w:val="26"/>
          <w:szCs w:val="26"/>
        </w:rPr>
        <w:t xml:space="preserve"> </w:t>
      </w:r>
      <w:proofErr w:type="spellStart"/>
      <w:r w:rsidRPr="00885CB0">
        <w:rPr>
          <w:bCs/>
          <w:sz w:val="26"/>
          <w:szCs w:val="26"/>
        </w:rPr>
        <w:t>și</w:t>
      </w:r>
      <w:proofErr w:type="spellEnd"/>
      <w:r w:rsidRPr="00885CB0">
        <w:rPr>
          <w:bCs/>
          <w:sz w:val="26"/>
          <w:szCs w:val="26"/>
        </w:rPr>
        <w:t xml:space="preserve"> </w:t>
      </w:r>
      <w:proofErr w:type="spellStart"/>
      <w:r w:rsidRPr="00885CB0">
        <w:rPr>
          <w:bCs/>
          <w:sz w:val="26"/>
          <w:szCs w:val="26"/>
        </w:rPr>
        <w:t>limita</w:t>
      </w:r>
      <w:proofErr w:type="spellEnd"/>
      <w:r w:rsidRPr="00885CB0">
        <w:rPr>
          <w:bCs/>
          <w:sz w:val="26"/>
          <w:szCs w:val="26"/>
        </w:rPr>
        <w:t xml:space="preserve"> de </w:t>
      </w:r>
      <w:proofErr w:type="spellStart"/>
      <w:r w:rsidRPr="00885CB0">
        <w:rPr>
          <w:bCs/>
          <w:sz w:val="26"/>
          <w:szCs w:val="26"/>
        </w:rPr>
        <w:t>proiectare</w:t>
      </w:r>
      <w:proofErr w:type="spellEnd"/>
      <w:r w:rsidRPr="00885CB0">
        <w:rPr>
          <w:bCs/>
          <w:sz w:val="26"/>
          <w:szCs w:val="26"/>
        </w:rPr>
        <w:t xml:space="preserve"> a </w:t>
      </w:r>
      <w:proofErr w:type="spellStart"/>
      <w:r w:rsidRPr="00885CB0">
        <w:rPr>
          <w:bCs/>
          <w:sz w:val="26"/>
          <w:szCs w:val="26"/>
        </w:rPr>
        <w:t>lucrării</w:t>
      </w:r>
      <w:proofErr w:type="spellEnd"/>
      <w:r w:rsidRPr="00885CB0">
        <w:rPr>
          <w:bCs/>
          <w:sz w:val="26"/>
          <w:szCs w:val="26"/>
        </w:rPr>
        <w:t xml:space="preserve"> de </w:t>
      </w:r>
      <w:proofErr w:type="spellStart"/>
      <w:r w:rsidRPr="00885CB0">
        <w:rPr>
          <w:bCs/>
          <w:sz w:val="26"/>
          <w:szCs w:val="26"/>
        </w:rPr>
        <w:t>instalații</w:t>
      </w:r>
      <w:proofErr w:type="spellEnd"/>
      <w:r w:rsidRPr="00885CB0">
        <w:rPr>
          <w:bCs/>
          <w:sz w:val="26"/>
          <w:szCs w:val="26"/>
        </w:rPr>
        <w:t xml:space="preserve"> </w:t>
      </w:r>
      <w:proofErr w:type="spellStart"/>
      <w:r w:rsidRPr="00885CB0">
        <w:rPr>
          <w:bCs/>
          <w:sz w:val="26"/>
          <w:szCs w:val="26"/>
        </w:rPr>
        <w:t>electrice</w:t>
      </w:r>
      <w:proofErr w:type="spellEnd"/>
      <w:r w:rsidRPr="00885CB0">
        <w:rPr>
          <w:bCs/>
          <w:sz w:val="26"/>
          <w:szCs w:val="26"/>
        </w:rPr>
        <w:t>.</w:t>
      </w:r>
    </w:p>
    <w:p w14:paraId="2729FA76" w14:textId="03E7D092" w:rsidR="00AD0543" w:rsidRPr="00885CB0" w:rsidRDefault="00AD0543" w:rsidP="00AD0543">
      <w:pPr>
        <w:ind w:left="-1134" w:right="-709" w:firstLine="567"/>
        <w:jc w:val="both"/>
        <w:rPr>
          <w:bCs/>
          <w:sz w:val="26"/>
          <w:szCs w:val="26"/>
        </w:rPr>
      </w:pPr>
      <w:r w:rsidRPr="00885CB0">
        <w:rPr>
          <w:bCs/>
          <w:sz w:val="26"/>
          <w:szCs w:val="26"/>
        </w:rPr>
        <w:t xml:space="preserve">Din B.M.P. se </w:t>
      </w:r>
      <w:proofErr w:type="spellStart"/>
      <w:r w:rsidRPr="00885CB0">
        <w:rPr>
          <w:bCs/>
          <w:sz w:val="26"/>
          <w:szCs w:val="26"/>
        </w:rPr>
        <w:t>va</w:t>
      </w:r>
      <w:proofErr w:type="spellEnd"/>
      <w:r w:rsidRPr="00885CB0">
        <w:rPr>
          <w:bCs/>
          <w:sz w:val="26"/>
          <w:szCs w:val="26"/>
        </w:rPr>
        <w:t xml:space="preserve"> </w:t>
      </w:r>
      <w:proofErr w:type="spellStart"/>
      <w:r w:rsidRPr="00885CB0">
        <w:rPr>
          <w:bCs/>
          <w:sz w:val="26"/>
          <w:szCs w:val="26"/>
        </w:rPr>
        <w:t>alimenta</w:t>
      </w:r>
      <w:proofErr w:type="spellEnd"/>
      <w:r w:rsidRPr="00885CB0">
        <w:rPr>
          <w:bCs/>
          <w:sz w:val="26"/>
          <w:szCs w:val="26"/>
        </w:rPr>
        <w:t xml:space="preserve"> </w:t>
      </w:r>
      <w:proofErr w:type="spellStart"/>
      <w:r w:rsidRPr="00885CB0">
        <w:rPr>
          <w:bCs/>
          <w:sz w:val="26"/>
          <w:szCs w:val="26"/>
        </w:rPr>
        <w:t>Tabloul</w:t>
      </w:r>
      <w:proofErr w:type="spellEnd"/>
      <w:r w:rsidRPr="00885CB0">
        <w:rPr>
          <w:bCs/>
          <w:sz w:val="26"/>
          <w:szCs w:val="26"/>
        </w:rPr>
        <w:t xml:space="preserve"> Electric General </w:t>
      </w:r>
      <w:proofErr w:type="spellStart"/>
      <w:r w:rsidRPr="00885CB0">
        <w:rPr>
          <w:bCs/>
          <w:sz w:val="26"/>
          <w:szCs w:val="26"/>
        </w:rPr>
        <w:t>printr</w:t>
      </w:r>
      <w:proofErr w:type="spellEnd"/>
      <w:r w:rsidRPr="00885CB0">
        <w:rPr>
          <w:bCs/>
          <w:sz w:val="26"/>
          <w:szCs w:val="26"/>
        </w:rPr>
        <w:t xml:space="preserve">-un </w:t>
      </w:r>
      <w:proofErr w:type="spellStart"/>
      <w:r w:rsidRPr="00885CB0">
        <w:rPr>
          <w:bCs/>
          <w:sz w:val="26"/>
          <w:szCs w:val="26"/>
        </w:rPr>
        <w:t>cablu</w:t>
      </w:r>
      <w:proofErr w:type="spellEnd"/>
      <w:r w:rsidRPr="00885CB0">
        <w:rPr>
          <w:bCs/>
          <w:sz w:val="26"/>
          <w:szCs w:val="26"/>
        </w:rPr>
        <w:t xml:space="preserve"> din </w:t>
      </w:r>
      <w:proofErr w:type="spellStart"/>
      <w:r w:rsidRPr="00885CB0">
        <w:rPr>
          <w:bCs/>
          <w:sz w:val="26"/>
          <w:szCs w:val="26"/>
        </w:rPr>
        <w:t>cupru</w:t>
      </w:r>
      <w:proofErr w:type="spellEnd"/>
      <w:r w:rsidRPr="00885CB0">
        <w:rPr>
          <w:bCs/>
          <w:sz w:val="26"/>
          <w:szCs w:val="26"/>
        </w:rPr>
        <w:t xml:space="preserve"> de </w:t>
      </w:r>
      <w:proofErr w:type="spellStart"/>
      <w:r w:rsidRPr="00885CB0">
        <w:rPr>
          <w:bCs/>
          <w:sz w:val="26"/>
          <w:szCs w:val="26"/>
        </w:rPr>
        <w:t>tipul</w:t>
      </w:r>
      <w:proofErr w:type="spellEnd"/>
      <w:r w:rsidRPr="00885CB0">
        <w:rPr>
          <w:bCs/>
          <w:sz w:val="26"/>
          <w:szCs w:val="26"/>
        </w:rPr>
        <w:t xml:space="preserve"> </w:t>
      </w:r>
      <w:proofErr w:type="spellStart"/>
      <w:r w:rsidRPr="00885CB0">
        <w:rPr>
          <w:bCs/>
          <w:sz w:val="26"/>
          <w:szCs w:val="26"/>
        </w:rPr>
        <w:t>CYAbY</w:t>
      </w:r>
      <w:proofErr w:type="spellEnd"/>
      <w:r w:rsidRPr="00885CB0">
        <w:rPr>
          <w:bCs/>
          <w:sz w:val="26"/>
          <w:szCs w:val="26"/>
        </w:rPr>
        <w:t xml:space="preserve">, </w:t>
      </w:r>
      <w:proofErr w:type="spellStart"/>
      <w:r w:rsidRPr="00885CB0">
        <w:rPr>
          <w:bCs/>
          <w:sz w:val="26"/>
          <w:szCs w:val="26"/>
        </w:rPr>
        <w:t>armat</w:t>
      </w:r>
      <w:proofErr w:type="spellEnd"/>
      <w:r w:rsidRPr="00885CB0">
        <w:rPr>
          <w:bCs/>
          <w:sz w:val="26"/>
          <w:szCs w:val="26"/>
        </w:rPr>
        <w:t xml:space="preserve">, cu </w:t>
      </w:r>
      <w:proofErr w:type="spellStart"/>
      <w:r w:rsidRPr="00885CB0">
        <w:rPr>
          <w:bCs/>
          <w:sz w:val="26"/>
          <w:szCs w:val="26"/>
        </w:rPr>
        <w:t>protecție</w:t>
      </w:r>
      <w:proofErr w:type="spellEnd"/>
      <w:r w:rsidRPr="00885CB0">
        <w:rPr>
          <w:bCs/>
          <w:sz w:val="26"/>
          <w:szCs w:val="26"/>
        </w:rPr>
        <w:t xml:space="preserve"> la </w:t>
      </w:r>
      <w:proofErr w:type="spellStart"/>
      <w:r w:rsidRPr="00885CB0">
        <w:rPr>
          <w:bCs/>
          <w:sz w:val="26"/>
          <w:szCs w:val="26"/>
        </w:rPr>
        <w:t>pătrunderea</w:t>
      </w:r>
      <w:proofErr w:type="spellEnd"/>
      <w:r w:rsidRPr="00885CB0">
        <w:rPr>
          <w:bCs/>
          <w:sz w:val="26"/>
          <w:szCs w:val="26"/>
        </w:rPr>
        <w:t xml:space="preserve"> </w:t>
      </w:r>
      <w:proofErr w:type="spellStart"/>
      <w:r w:rsidRPr="00885CB0">
        <w:rPr>
          <w:bCs/>
          <w:sz w:val="26"/>
          <w:szCs w:val="26"/>
        </w:rPr>
        <w:t>apei</w:t>
      </w:r>
      <w:proofErr w:type="spellEnd"/>
      <w:r w:rsidRPr="00885CB0">
        <w:rPr>
          <w:bCs/>
          <w:sz w:val="26"/>
          <w:szCs w:val="26"/>
        </w:rPr>
        <w:t xml:space="preserve"> </w:t>
      </w:r>
      <w:proofErr w:type="spellStart"/>
      <w:r w:rsidRPr="00885CB0">
        <w:rPr>
          <w:bCs/>
          <w:sz w:val="26"/>
          <w:szCs w:val="26"/>
        </w:rPr>
        <w:t>și</w:t>
      </w:r>
      <w:proofErr w:type="spellEnd"/>
      <w:r w:rsidRPr="00885CB0">
        <w:rPr>
          <w:bCs/>
          <w:sz w:val="26"/>
          <w:szCs w:val="26"/>
        </w:rPr>
        <w:t xml:space="preserve"> </w:t>
      </w:r>
      <w:proofErr w:type="spellStart"/>
      <w:r w:rsidRPr="00885CB0">
        <w:rPr>
          <w:bCs/>
          <w:sz w:val="26"/>
          <w:szCs w:val="26"/>
        </w:rPr>
        <w:t>rezistent</w:t>
      </w:r>
      <w:proofErr w:type="spellEnd"/>
      <w:r w:rsidRPr="00885CB0">
        <w:rPr>
          <w:bCs/>
          <w:sz w:val="26"/>
          <w:szCs w:val="26"/>
        </w:rPr>
        <w:t xml:space="preserve"> la </w:t>
      </w:r>
      <w:proofErr w:type="spellStart"/>
      <w:r w:rsidRPr="00885CB0">
        <w:rPr>
          <w:bCs/>
          <w:sz w:val="26"/>
          <w:szCs w:val="26"/>
        </w:rPr>
        <w:t>agenți</w:t>
      </w:r>
      <w:proofErr w:type="spellEnd"/>
      <w:r w:rsidRPr="00885CB0">
        <w:rPr>
          <w:bCs/>
          <w:sz w:val="26"/>
          <w:szCs w:val="26"/>
        </w:rPr>
        <w:t xml:space="preserve"> </w:t>
      </w:r>
      <w:proofErr w:type="spellStart"/>
      <w:r w:rsidRPr="00885CB0">
        <w:rPr>
          <w:bCs/>
          <w:sz w:val="26"/>
          <w:szCs w:val="26"/>
        </w:rPr>
        <w:t>corozivi</w:t>
      </w:r>
      <w:proofErr w:type="spellEnd"/>
      <w:r w:rsidRPr="00885CB0">
        <w:rPr>
          <w:bCs/>
          <w:sz w:val="26"/>
          <w:szCs w:val="26"/>
        </w:rPr>
        <w:t xml:space="preserve">, </w:t>
      </w:r>
      <w:proofErr w:type="spellStart"/>
      <w:r w:rsidRPr="00885CB0">
        <w:rPr>
          <w:bCs/>
          <w:sz w:val="26"/>
          <w:szCs w:val="26"/>
        </w:rPr>
        <w:t>pozat</w:t>
      </w:r>
      <w:proofErr w:type="spellEnd"/>
      <w:r w:rsidRPr="00885CB0">
        <w:rPr>
          <w:bCs/>
          <w:sz w:val="26"/>
          <w:szCs w:val="26"/>
        </w:rPr>
        <w:t xml:space="preserve"> </w:t>
      </w:r>
      <w:proofErr w:type="spellStart"/>
      <w:r w:rsidRPr="00885CB0">
        <w:rPr>
          <w:bCs/>
          <w:sz w:val="26"/>
          <w:szCs w:val="26"/>
        </w:rPr>
        <w:t>îngropat</w:t>
      </w:r>
      <w:proofErr w:type="spellEnd"/>
      <w:r w:rsidRPr="00885CB0">
        <w:rPr>
          <w:bCs/>
          <w:sz w:val="26"/>
          <w:szCs w:val="26"/>
        </w:rPr>
        <w:t xml:space="preserve">, </w:t>
      </w:r>
      <w:proofErr w:type="spellStart"/>
      <w:r w:rsidRPr="00885CB0">
        <w:rPr>
          <w:bCs/>
          <w:sz w:val="26"/>
          <w:szCs w:val="26"/>
        </w:rPr>
        <w:t>iar</w:t>
      </w:r>
      <w:proofErr w:type="spellEnd"/>
      <w:r w:rsidRPr="00885CB0">
        <w:rPr>
          <w:bCs/>
          <w:sz w:val="26"/>
          <w:szCs w:val="26"/>
        </w:rPr>
        <w:t xml:space="preserve"> din </w:t>
      </w:r>
      <w:proofErr w:type="spellStart"/>
      <w:r w:rsidRPr="00885CB0">
        <w:rPr>
          <w:bCs/>
          <w:sz w:val="26"/>
          <w:szCs w:val="26"/>
        </w:rPr>
        <w:t>tabloul</w:t>
      </w:r>
      <w:proofErr w:type="spellEnd"/>
      <w:r w:rsidRPr="00885CB0">
        <w:rPr>
          <w:bCs/>
          <w:sz w:val="26"/>
          <w:szCs w:val="26"/>
        </w:rPr>
        <w:t xml:space="preserve"> electric general se </w:t>
      </w:r>
      <w:proofErr w:type="spellStart"/>
      <w:r w:rsidRPr="00885CB0">
        <w:rPr>
          <w:bCs/>
          <w:sz w:val="26"/>
          <w:szCs w:val="26"/>
        </w:rPr>
        <w:t>alimentează</w:t>
      </w:r>
      <w:proofErr w:type="spellEnd"/>
      <w:r w:rsidRPr="00885CB0">
        <w:rPr>
          <w:bCs/>
          <w:sz w:val="26"/>
          <w:szCs w:val="26"/>
        </w:rPr>
        <w:t xml:space="preserve"> </w:t>
      </w:r>
      <w:proofErr w:type="spellStart"/>
      <w:r w:rsidRPr="00885CB0">
        <w:rPr>
          <w:bCs/>
          <w:sz w:val="26"/>
          <w:szCs w:val="26"/>
        </w:rPr>
        <w:t>toate</w:t>
      </w:r>
      <w:proofErr w:type="spellEnd"/>
      <w:r w:rsidRPr="00885CB0">
        <w:rPr>
          <w:bCs/>
          <w:sz w:val="26"/>
          <w:szCs w:val="26"/>
        </w:rPr>
        <w:t xml:space="preserve"> </w:t>
      </w:r>
      <w:proofErr w:type="spellStart"/>
      <w:r w:rsidRPr="00885CB0">
        <w:rPr>
          <w:bCs/>
          <w:sz w:val="26"/>
          <w:szCs w:val="26"/>
        </w:rPr>
        <w:t>receptoarele</w:t>
      </w:r>
      <w:proofErr w:type="spellEnd"/>
      <w:r w:rsidRPr="00885CB0">
        <w:rPr>
          <w:bCs/>
          <w:sz w:val="26"/>
          <w:szCs w:val="26"/>
        </w:rPr>
        <w:t xml:space="preserve"> </w:t>
      </w:r>
      <w:proofErr w:type="spellStart"/>
      <w:r w:rsidRPr="00885CB0">
        <w:rPr>
          <w:bCs/>
          <w:sz w:val="26"/>
          <w:szCs w:val="26"/>
        </w:rPr>
        <w:t>și</w:t>
      </w:r>
      <w:proofErr w:type="spellEnd"/>
      <w:r w:rsidRPr="00885CB0">
        <w:rPr>
          <w:bCs/>
          <w:sz w:val="26"/>
          <w:szCs w:val="26"/>
        </w:rPr>
        <w:t xml:space="preserve"> </w:t>
      </w:r>
      <w:proofErr w:type="spellStart"/>
      <w:r w:rsidRPr="00885CB0">
        <w:rPr>
          <w:bCs/>
          <w:sz w:val="26"/>
          <w:szCs w:val="26"/>
        </w:rPr>
        <w:t>tablourile</w:t>
      </w:r>
      <w:proofErr w:type="spellEnd"/>
      <w:r w:rsidRPr="00885CB0">
        <w:rPr>
          <w:bCs/>
          <w:sz w:val="26"/>
          <w:szCs w:val="26"/>
        </w:rPr>
        <w:t xml:space="preserve"> </w:t>
      </w:r>
      <w:proofErr w:type="spellStart"/>
      <w:r w:rsidRPr="00885CB0">
        <w:rPr>
          <w:bCs/>
          <w:sz w:val="26"/>
          <w:szCs w:val="26"/>
        </w:rPr>
        <w:t>secundare</w:t>
      </w:r>
      <w:proofErr w:type="spellEnd"/>
      <w:r w:rsidRPr="00885CB0">
        <w:rPr>
          <w:bCs/>
          <w:sz w:val="26"/>
          <w:szCs w:val="26"/>
        </w:rPr>
        <w:t>.</w:t>
      </w:r>
    </w:p>
    <w:p w14:paraId="107A5670" w14:textId="170C4D74" w:rsidR="00AD0543" w:rsidRPr="00885CB0" w:rsidRDefault="00AD0543" w:rsidP="00AD0543">
      <w:pPr>
        <w:ind w:left="-1134" w:right="-709" w:firstLine="567"/>
        <w:jc w:val="both"/>
        <w:rPr>
          <w:bCs/>
          <w:sz w:val="26"/>
          <w:szCs w:val="26"/>
        </w:rPr>
      </w:pPr>
      <w:proofErr w:type="spellStart"/>
      <w:r w:rsidRPr="00885CB0">
        <w:rPr>
          <w:bCs/>
          <w:sz w:val="26"/>
          <w:szCs w:val="26"/>
        </w:rPr>
        <w:t>Tabloul</w:t>
      </w:r>
      <w:proofErr w:type="spellEnd"/>
      <w:r w:rsidRPr="00885CB0">
        <w:rPr>
          <w:bCs/>
          <w:sz w:val="26"/>
          <w:szCs w:val="26"/>
        </w:rPr>
        <w:t xml:space="preserve"> electric general </w:t>
      </w:r>
      <w:proofErr w:type="spellStart"/>
      <w:r w:rsidRPr="00885CB0">
        <w:rPr>
          <w:bCs/>
          <w:sz w:val="26"/>
          <w:szCs w:val="26"/>
        </w:rPr>
        <w:t>este</w:t>
      </w:r>
      <w:proofErr w:type="spellEnd"/>
      <w:r w:rsidRPr="00885CB0">
        <w:rPr>
          <w:bCs/>
          <w:sz w:val="26"/>
          <w:szCs w:val="26"/>
        </w:rPr>
        <w:t xml:space="preserve"> </w:t>
      </w:r>
      <w:proofErr w:type="spellStart"/>
      <w:r w:rsidRPr="00885CB0">
        <w:rPr>
          <w:bCs/>
          <w:sz w:val="26"/>
          <w:szCs w:val="26"/>
        </w:rPr>
        <w:t>amplasat</w:t>
      </w:r>
      <w:proofErr w:type="spellEnd"/>
      <w:r w:rsidRPr="00885CB0">
        <w:rPr>
          <w:bCs/>
          <w:sz w:val="26"/>
          <w:szCs w:val="26"/>
        </w:rPr>
        <w:t xml:space="preserve"> sub casa de </w:t>
      </w:r>
      <w:proofErr w:type="spellStart"/>
      <w:r w:rsidRPr="00885CB0">
        <w:rPr>
          <w:bCs/>
          <w:sz w:val="26"/>
          <w:szCs w:val="26"/>
        </w:rPr>
        <w:t>scară</w:t>
      </w:r>
      <w:proofErr w:type="spellEnd"/>
      <w:r w:rsidRPr="00885CB0">
        <w:rPr>
          <w:bCs/>
          <w:sz w:val="26"/>
          <w:szCs w:val="26"/>
        </w:rPr>
        <w:t xml:space="preserve"> </w:t>
      </w:r>
      <w:proofErr w:type="spellStart"/>
      <w:r w:rsidRPr="00885CB0">
        <w:rPr>
          <w:bCs/>
          <w:sz w:val="26"/>
          <w:szCs w:val="26"/>
        </w:rPr>
        <w:t>situată</w:t>
      </w:r>
      <w:proofErr w:type="spellEnd"/>
      <w:r w:rsidRPr="00885CB0">
        <w:rPr>
          <w:bCs/>
          <w:sz w:val="26"/>
          <w:szCs w:val="26"/>
        </w:rPr>
        <w:t xml:space="preserve"> la </w:t>
      </w:r>
      <w:proofErr w:type="spellStart"/>
      <w:r w:rsidRPr="00885CB0">
        <w:rPr>
          <w:bCs/>
          <w:sz w:val="26"/>
          <w:szCs w:val="26"/>
        </w:rPr>
        <w:t>parterul</w:t>
      </w:r>
      <w:proofErr w:type="spellEnd"/>
      <w:r w:rsidRPr="00885CB0">
        <w:rPr>
          <w:bCs/>
          <w:sz w:val="26"/>
          <w:szCs w:val="26"/>
        </w:rPr>
        <w:t xml:space="preserve"> </w:t>
      </w:r>
      <w:proofErr w:type="spellStart"/>
      <w:r w:rsidRPr="00885CB0">
        <w:rPr>
          <w:bCs/>
          <w:sz w:val="26"/>
          <w:szCs w:val="26"/>
        </w:rPr>
        <w:t>clădirii</w:t>
      </w:r>
      <w:proofErr w:type="spellEnd"/>
      <w:r w:rsidRPr="00885CB0">
        <w:rPr>
          <w:bCs/>
          <w:sz w:val="26"/>
          <w:szCs w:val="26"/>
        </w:rPr>
        <w:t xml:space="preserve">, </w:t>
      </w:r>
      <w:proofErr w:type="spellStart"/>
      <w:r w:rsidRPr="00885CB0">
        <w:rPr>
          <w:bCs/>
          <w:sz w:val="26"/>
          <w:szCs w:val="26"/>
        </w:rPr>
        <w:t>în</w:t>
      </w:r>
      <w:proofErr w:type="spellEnd"/>
      <w:r w:rsidRPr="00885CB0">
        <w:rPr>
          <w:bCs/>
          <w:sz w:val="26"/>
          <w:szCs w:val="26"/>
        </w:rPr>
        <w:t xml:space="preserve"> zona </w:t>
      </w:r>
      <w:proofErr w:type="spellStart"/>
      <w:r w:rsidRPr="00885CB0">
        <w:rPr>
          <w:bCs/>
          <w:sz w:val="26"/>
          <w:szCs w:val="26"/>
        </w:rPr>
        <w:t>intrării</w:t>
      </w:r>
      <w:proofErr w:type="spellEnd"/>
      <w:r w:rsidRPr="00885CB0">
        <w:rPr>
          <w:bCs/>
          <w:sz w:val="26"/>
          <w:szCs w:val="26"/>
        </w:rPr>
        <w:t xml:space="preserve"> </w:t>
      </w:r>
      <w:proofErr w:type="spellStart"/>
      <w:r w:rsidRPr="00885CB0">
        <w:rPr>
          <w:bCs/>
          <w:sz w:val="26"/>
          <w:szCs w:val="26"/>
        </w:rPr>
        <w:t>secundare</w:t>
      </w:r>
      <w:proofErr w:type="spellEnd"/>
      <w:r w:rsidRPr="00885CB0">
        <w:rPr>
          <w:bCs/>
          <w:sz w:val="26"/>
          <w:szCs w:val="26"/>
        </w:rPr>
        <w:t xml:space="preserve">. </w:t>
      </w:r>
      <w:proofErr w:type="spellStart"/>
      <w:r w:rsidRPr="00885CB0">
        <w:rPr>
          <w:bCs/>
          <w:sz w:val="26"/>
          <w:szCs w:val="26"/>
        </w:rPr>
        <w:t>Tabloul</w:t>
      </w:r>
      <w:proofErr w:type="spellEnd"/>
      <w:r w:rsidRPr="00885CB0">
        <w:rPr>
          <w:bCs/>
          <w:sz w:val="26"/>
          <w:szCs w:val="26"/>
        </w:rPr>
        <w:t xml:space="preserve"> electric </w:t>
      </w:r>
      <w:proofErr w:type="spellStart"/>
      <w:r w:rsidRPr="00885CB0">
        <w:rPr>
          <w:bCs/>
          <w:sz w:val="26"/>
          <w:szCs w:val="26"/>
        </w:rPr>
        <w:t>este</w:t>
      </w:r>
      <w:proofErr w:type="spellEnd"/>
      <w:r w:rsidRPr="00885CB0">
        <w:rPr>
          <w:bCs/>
          <w:sz w:val="26"/>
          <w:szCs w:val="26"/>
        </w:rPr>
        <w:t xml:space="preserve"> </w:t>
      </w:r>
      <w:proofErr w:type="spellStart"/>
      <w:r w:rsidRPr="00885CB0">
        <w:rPr>
          <w:bCs/>
          <w:sz w:val="26"/>
          <w:szCs w:val="26"/>
        </w:rPr>
        <w:t>realizat</w:t>
      </w:r>
      <w:proofErr w:type="spellEnd"/>
      <w:r w:rsidRPr="00885CB0">
        <w:rPr>
          <w:bCs/>
          <w:sz w:val="26"/>
          <w:szCs w:val="26"/>
        </w:rPr>
        <w:t xml:space="preserve"> din plastic, </w:t>
      </w:r>
      <w:proofErr w:type="spellStart"/>
      <w:r w:rsidRPr="00885CB0">
        <w:rPr>
          <w:bCs/>
          <w:sz w:val="26"/>
          <w:szCs w:val="26"/>
        </w:rPr>
        <w:t>echipat</w:t>
      </w:r>
      <w:proofErr w:type="spellEnd"/>
      <w:r w:rsidRPr="00885CB0">
        <w:rPr>
          <w:bCs/>
          <w:sz w:val="26"/>
          <w:szCs w:val="26"/>
        </w:rPr>
        <w:t xml:space="preserve"> conform </w:t>
      </w:r>
      <w:proofErr w:type="spellStart"/>
      <w:r w:rsidRPr="00885CB0">
        <w:rPr>
          <w:bCs/>
          <w:sz w:val="26"/>
          <w:szCs w:val="26"/>
        </w:rPr>
        <w:t>schemelor</w:t>
      </w:r>
      <w:proofErr w:type="spellEnd"/>
      <w:r w:rsidRPr="00885CB0">
        <w:rPr>
          <w:bCs/>
          <w:sz w:val="26"/>
          <w:szCs w:val="26"/>
        </w:rPr>
        <w:t xml:space="preserve"> </w:t>
      </w:r>
      <w:proofErr w:type="spellStart"/>
      <w:r w:rsidRPr="00885CB0">
        <w:rPr>
          <w:bCs/>
          <w:sz w:val="26"/>
          <w:szCs w:val="26"/>
        </w:rPr>
        <w:t>monofilare</w:t>
      </w:r>
      <w:proofErr w:type="spellEnd"/>
      <w:r w:rsidRPr="00885CB0">
        <w:rPr>
          <w:bCs/>
          <w:sz w:val="26"/>
          <w:szCs w:val="26"/>
        </w:rPr>
        <w:t>.</w:t>
      </w:r>
    </w:p>
    <w:p w14:paraId="4052CACC" w14:textId="4E041715" w:rsidR="00AD0543" w:rsidRPr="00885CB0" w:rsidRDefault="00AD0543" w:rsidP="00AD0543">
      <w:pPr>
        <w:ind w:left="-1134" w:right="-709" w:firstLine="567"/>
        <w:jc w:val="both"/>
        <w:rPr>
          <w:bCs/>
          <w:sz w:val="26"/>
          <w:szCs w:val="26"/>
        </w:rPr>
      </w:pPr>
      <w:proofErr w:type="spellStart"/>
      <w:r w:rsidRPr="00885CB0">
        <w:rPr>
          <w:bCs/>
          <w:sz w:val="26"/>
          <w:szCs w:val="26"/>
        </w:rPr>
        <w:t>Rețeaua</w:t>
      </w:r>
      <w:proofErr w:type="spellEnd"/>
      <w:r w:rsidRPr="00885CB0">
        <w:rPr>
          <w:bCs/>
          <w:sz w:val="26"/>
          <w:szCs w:val="26"/>
        </w:rPr>
        <w:t xml:space="preserve"> de </w:t>
      </w:r>
      <w:proofErr w:type="spellStart"/>
      <w:r w:rsidRPr="00885CB0">
        <w:rPr>
          <w:bCs/>
          <w:sz w:val="26"/>
          <w:szCs w:val="26"/>
        </w:rPr>
        <w:t>distribuție</w:t>
      </w:r>
      <w:proofErr w:type="spellEnd"/>
      <w:r w:rsidRPr="00885CB0">
        <w:rPr>
          <w:bCs/>
          <w:sz w:val="26"/>
          <w:szCs w:val="26"/>
        </w:rPr>
        <w:t xml:space="preserve"> </w:t>
      </w:r>
      <w:proofErr w:type="spellStart"/>
      <w:r w:rsidRPr="00885CB0">
        <w:rPr>
          <w:bCs/>
          <w:sz w:val="26"/>
          <w:szCs w:val="26"/>
        </w:rPr>
        <w:t>interioară</w:t>
      </w:r>
      <w:proofErr w:type="spellEnd"/>
      <w:r w:rsidRPr="00885CB0">
        <w:rPr>
          <w:bCs/>
          <w:sz w:val="26"/>
          <w:szCs w:val="26"/>
        </w:rPr>
        <w:t xml:space="preserve"> se </w:t>
      </w:r>
      <w:proofErr w:type="spellStart"/>
      <w:r w:rsidRPr="00885CB0">
        <w:rPr>
          <w:bCs/>
          <w:sz w:val="26"/>
          <w:szCs w:val="26"/>
        </w:rPr>
        <w:t>realizează</w:t>
      </w:r>
      <w:proofErr w:type="spellEnd"/>
      <w:r w:rsidRPr="00885CB0">
        <w:rPr>
          <w:bCs/>
          <w:sz w:val="26"/>
          <w:szCs w:val="26"/>
        </w:rPr>
        <w:t xml:space="preserve"> </w:t>
      </w:r>
      <w:proofErr w:type="spellStart"/>
      <w:r w:rsidRPr="00885CB0">
        <w:rPr>
          <w:bCs/>
          <w:sz w:val="26"/>
          <w:szCs w:val="26"/>
        </w:rPr>
        <w:t>după</w:t>
      </w:r>
      <w:proofErr w:type="spellEnd"/>
      <w:r w:rsidRPr="00885CB0">
        <w:rPr>
          <w:bCs/>
          <w:sz w:val="26"/>
          <w:szCs w:val="26"/>
        </w:rPr>
        <w:t xml:space="preserve"> schema de tip TN-S, </w:t>
      </w:r>
      <w:proofErr w:type="spellStart"/>
      <w:r w:rsidRPr="00885CB0">
        <w:rPr>
          <w:bCs/>
          <w:sz w:val="26"/>
          <w:szCs w:val="26"/>
        </w:rPr>
        <w:t>în</w:t>
      </w:r>
      <w:proofErr w:type="spellEnd"/>
      <w:r w:rsidRPr="00885CB0">
        <w:rPr>
          <w:bCs/>
          <w:sz w:val="26"/>
          <w:szCs w:val="26"/>
        </w:rPr>
        <w:t xml:space="preserve"> care </w:t>
      </w:r>
      <w:proofErr w:type="spellStart"/>
      <w:r w:rsidRPr="00885CB0">
        <w:rPr>
          <w:bCs/>
          <w:sz w:val="26"/>
          <w:szCs w:val="26"/>
        </w:rPr>
        <w:t>conductorul</w:t>
      </w:r>
      <w:proofErr w:type="spellEnd"/>
      <w:r w:rsidRPr="00885CB0">
        <w:rPr>
          <w:bCs/>
          <w:sz w:val="26"/>
          <w:szCs w:val="26"/>
        </w:rPr>
        <w:t xml:space="preserve"> de </w:t>
      </w:r>
      <w:proofErr w:type="spellStart"/>
      <w:r w:rsidRPr="00885CB0">
        <w:rPr>
          <w:bCs/>
          <w:sz w:val="26"/>
          <w:szCs w:val="26"/>
        </w:rPr>
        <w:t>protecție</w:t>
      </w:r>
      <w:proofErr w:type="spellEnd"/>
      <w:r w:rsidRPr="00885CB0">
        <w:rPr>
          <w:bCs/>
          <w:sz w:val="26"/>
          <w:szCs w:val="26"/>
        </w:rPr>
        <w:t xml:space="preserve"> </w:t>
      </w:r>
      <w:proofErr w:type="spellStart"/>
      <w:r w:rsidRPr="00885CB0">
        <w:rPr>
          <w:bCs/>
          <w:sz w:val="26"/>
          <w:szCs w:val="26"/>
        </w:rPr>
        <w:t>distribuit</w:t>
      </w:r>
      <w:proofErr w:type="spellEnd"/>
      <w:r w:rsidRPr="00885CB0">
        <w:rPr>
          <w:bCs/>
          <w:sz w:val="26"/>
          <w:szCs w:val="26"/>
        </w:rPr>
        <w:t xml:space="preserve"> </w:t>
      </w:r>
      <w:proofErr w:type="spellStart"/>
      <w:r w:rsidRPr="00885CB0">
        <w:rPr>
          <w:bCs/>
          <w:sz w:val="26"/>
          <w:szCs w:val="26"/>
        </w:rPr>
        <w:t>este</w:t>
      </w:r>
      <w:proofErr w:type="spellEnd"/>
      <w:r w:rsidRPr="00885CB0">
        <w:rPr>
          <w:bCs/>
          <w:sz w:val="26"/>
          <w:szCs w:val="26"/>
        </w:rPr>
        <w:t xml:space="preserve"> </w:t>
      </w:r>
      <w:proofErr w:type="spellStart"/>
      <w:r w:rsidRPr="00885CB0">
        <w:rPr>
          <w:bCs/>
          <w:sz w:val="26"/>
          <w:szCs w:val="26"/>
        </w:rPr>
        <w:t>utilizat</w:t>
      </w:r>
      <w:proofErr w:type="spellEnd"/>
      <w:r w:rsidRPr="00885CB0">
        <w:rPr>
          <w:bCs/>
          <w:sz w:val="26"/>
          <w:szCs w:val="26"/>
        </w:rPr>
        <w:t xml:space="preserve"> </w:t>
      </w:r>
      <w:proofErr w:type="spellStart"/>
      <w:r w:rsidRPr="00885CB0">
        <w:rPr>
          <w:bCs/>
          <w:sz w:val="26"/>
          <w:szCs w:val="26"/>
        </w:rPr>
        <w:t>pentru</w:t>
      </w:r>
      <w:proofErr w:type="spellEnd"/>
      <w:r w:rsidRPr="00885CB0">
        <w:rPr>
          <w:bCs/>
          <w:sz w:val="26"/>
          <w:szCs w:val="26"/>
        </w:rPr>
        <w:t xml:space="preserve"> </w:t>
      </w:r>
      <w:proofErr w:type="spellStart"/>
      <w:r w:rsidRPr="00885CB0">
        <w:rPr>
          <w:bCs/>
          <w:sz w:val="26"/>
          <w:szCs w:val="26"/>
        </w:rPr>
        <w:t>întreaga</w:t>
      </w:r>
      <w:proofErr w:type="spellEnd"/>
      <w:r w:rsidRPr="00885CB0">
        <w:rPr>
          <w:bCs/>
          <w:sz w:val="26"/>
          <w:szCs w:val="26"/>
        </w:rPr>
        <w:t xml:space="preserve"> </w:t>
      </w:r>
      <w:proofErr w:type="spellStart"/>
      <w:r w:rsidRPr="00885CB0">
        <w:rPr>
          <w:bCs/>
          <w:sz w:val="26"/>
          <w:szCs w:val="26"/>
        </w:rPr>
        <w:t>schemă</w:t>
      </w:r>
      <w:proofErr w:type="spellEnd"/>
      <w:r w:rsidRPr="00885CB0">
        <w:rPr>
          <w:bCs/>
          <w:sz w:val="26"/>
          <w:szCs w:val="26"/>
        </w:rPr>
        <w:t xml:space="preserve">, de la </w:t>
      </w:r>
      <w:proofErr w:type="spellStart"/>
      <w:r w:rsidRPr="00885CB0">
        <w:rPr>
          <w:bCs/>
          <w:sz w:val="26"/>
          <w:szCs w:val="26"/>
        </w:rPr>
        <w:t>firida</w:t>
      </w:r>
      <w:proofErr w:type="spellEnd"/>
      <w:r w:rsidRPr="00885CB0">
        <w:rPr>
          <w:bCs/>
          <w:sz w:val="26"/>
          <w:szCs w:val="26"/>
        </w:rPr>
        <w:t xml:space="preserve"> de </w:t>
      </w:r>
      <w:proofErr w:type="spellStart"/>
      <w:r w:rsidRPr="00885CB0">
        <w:rPr>
          <w:bCs/>
          <w:sz w:val="26"/>
          <w:szCs w:val="26"/>
        </w:rPr>
        <w:t>branșament</w:t>
      </w:r>
      <w:proofErr w:type="spellEnd"/>
      <w:r w:rsidRPr="00885CB0">
        <w:rPr>
          <w:bCs/>
          <w:sz w:val="26"/>
          <w:szCs w:val="26"/>
        </w:rPr>
        <w:t xml:space="preserve"> </w:t>
      </w:r>
      <w:proofErr w:type="spellStart"/>
      <w:r w:rsidRPr="00885CB0">
        <w:rPr>
          <w:bCs/>
          <w:sz w:val="26"/>
          <w:szCs w:val="26"/>
        </w:rPr>
        <w:t>până</w:t>
      </w:r>
      <w:proofErr w:type="spellEnd"/>
      <w:r w:rsidRPr="00885CB0">
        <w:rPr>
          <w:bCs/>
          <w:sz w:val="26"/>
          <w:szCs w:val="26"/>
        </w:rPr>
        <w:t xml:space="preserve"> la </w:t>
      </w:r>
      <w:proofErr w:type="spellStart"/>
      <w:r w:rsidRPr="00885CB0">
        <w:rPr>
          <w:bCs/>
          <w:sz w:val="26"/>
          <w:szCs w:val="26"/>
        </w:rPr>
        <w:t>ultimul</w:t>
      </w:r>
      <w:proofErr w:type="spellEnd"/>
      <w:r w:rsidRPr="00885CB0">
        <w:rPr>
          <w:bCs/>
          <w:sz w:val="26"/>
          <w:szCs w:val="26"/>
        </w:rPr>
        <w:t xml:space="preserve"> </w:t>
      </w:r>
      <w:proofErr w:type="spellStart"/>
      <w:r w:rsidRPr="00885CB0">
        <w:rPr>
          <w:bCs/>
          <w:sz w:val="26"/>
          <w:szCs w:val="26"/>
        </w:rPr>
        <w:t>punct</w:t>
      </w:r>
      <w:proofErr w:type="spellEnd"/>
      <w:r w:rsidRPr="00885CB0">
        <w:rPr>
          <w:bCs/>
          <w:sz w:val="26"/>
          <w:szCs w:val="26"/>
        </w:rPr>
        <w:t xml:space="preserve"> de </w:t>
      </w:r>
      <w:proofErr w:type="spellStart"/>
      <w:r w:rsidRPr="00885CB0">
        <w:rPr>
          <w:bCs/>
          <w:sz w:val="26"/>
          <w:szCs w:val="26"/>
        </w:rPr>
        <w:t>consum</w:t>
      </w:r>
      <w:proofErr w:type="spellEnd"/>
      <w:r w:rsidRPr="00885CB0">
        <w:rPr>
          <w:bCs/>
          <w:sz w:val="26"/>
          <w:szCs w:val="26"/>
        </w:rPr>
        <w:t>.</w:t>
      </w:r>
    </w:p>
    <w:p w14:paraId="433AD238" w14:textId="77777777" w:rsidR="00AD0543" w:rsidRPr="00AD0543" w:rsidRDefault="00AD0543" w:rsidP="00AD0543">
      <w:pPr>
        <w:ind w:left="-1134" w:right="-709" w:firstLine="567"/>
        <w:jc w:val="both"/>
        <w:rPr>
          <w:bCs/>
          <w:color w:val="FF0000"/>
          <w:sz w:val="26"/>
          <w:szCs w:val="26"/>
        </w:rPr>
      </w:pPr>
      <w:r w:rsidRPr="00AD0543">
        <w:rPr>
          <w:bCs/>
          <w:color w:val="FF0000"/>
          <w:sz w:val="26"/>
          <w:szCs w:val="26"/>
        </w:rPr>
        <w:tab/>
      </w:r>
    </w:p>
    <w:p w14:paraId="429F8D94" w14:textId="77777777" w:rsidR="00AD0543" w:rsidRPr="00885CB0" w:rsidRDefault="00AD0543" w:rsidP="00AD0543">
      <w:pPr>
        <w:ind w:left="-1134" w:right="-709" w:firstLine="567"/>
        <w:jc w:val="both"/>
        <w:rPr>
          <w:b/>
          <w:sz w:val="26"/>
          <w:szCs w:val="26"/>
        </w:rPr>
      </w:pPr>
      <w:r w:rsidRPr="00885CB0">
        <w:rPr>
          <w:b/>
          <w:sz w:val="26"/>
          <w:szCs w:val="26"/>
        </w:rPr>
        <w:t xml:space="preserve">INSTALAȚII ELECTRICE PENTRU ILUMINAT NORMAL </w:t>
      </w:r>
    </w:p>
    <w:p w14:paraId="7E073B6E" w14:textId="0DF66676" w:rsidR="00AD0543" w:rsidRPr="00885CB0" w:rsidRDefault="00AD0543" w:rsidP="00AD0543">
      <w:pPr>
        <w:ind w:left="-1134" w:right="-709" w:firstLine="567"/>
        <w:jc w:val="both"/>
        <w:rPr>
          <w:bCs/>
          <w:sz w:val="26"/>
          <w:szCs w:val="26"/>
        </w:rPr>
      </w:pPr>
      <w:proofErr w:type="spellStart"/>
      <w:r w:rsidRPr="00885CB0">
        <w:rPr>
          <w:bCs/>
          <w:sz w:val="26"/>
          <w:szCs w:val="26"/>
        </w:rPr>
        <w:t>Distribuția</w:t>
      </w:r>
      <w:proofErr w:type="spellEnd"/>
      <w:r w:rsidRPr="00885CB0">
        <w:rPr>
          <w:bCs/>
          <w:sz w:val="26"/>
          <w:szCs w:val="26"/>
        </w:rPr>
        <w:t xml:space="preserve"> </w:t>
      </w:r>
      <w:proofErr w:type="spellStart"/>
      <w:r w:rsidRPr="00885CB0">
        <w:rPr>
          <w:bCs/>
          <w:sz w:val="26"/>
          <w:szCs w:val="26"/>
        </w:rPr>
        <w:t>electrică</w:t>
      </w:r>
      <w:proofErr w:type="spellEnd"/>
      <w:r w:rsidRPr="00885CB0">
        <w:rPr>
          <w:bCs/>
          <w:sz w:val="26"/>
          <w:szCs w:val="26"/>
        </w:rPr>
        <w:t xml:space="preserve"> </w:t>
      </w:r>
      <w:proofErr w:type="spellStart"/>
      <w:r w:rsidRPr="00885CB0">
        <w:rPr>
          <w:bCs/>
          <w:sz w:val="26"/>
          <w:szCs w:val="26"/>
        </w:rPr>
        <w:t>este</w:t>
      </w:r>
      <w:proofErr w:type="spellEnd"/>
      <w:r w:rsidRPr="00885CB0">
        <w:rPr>
          <w:bCs/>
          <w:sz w:val="26"/>
          <w:szCs w:val="26"/>
        </w:rPr>
        <w:t xml:space="preserve"> </w:t>
      </w:r>
      <w:proofErr w:type="spellStart"/>
      <w:r w:rsidRPr="00885CB0">
        <w:rPr>
          <w:bCs/>
          <w:sz w:val="26"/>
          <w:szCs w:val="26"/>
        </w:rPr>
        <w:t>realizată</w:t>
      </w:r>
      <w:proofErr w:type="spellEnd"/>
      <w:r w:rsidRPr="00885CB0">
        <w:rPr>
          <w:bCs/>
          <w:sz w:val="26"/>
          <w:szCs w:val="26"/>
        </w:rPr>
        <w:t xml:space="preserve"> radial, de la </w:t>
      </w:r>
      <w:proofErr w:type="spellStart"/>
      <w:r w:rsidRPr="00885CB0">
        <w:rPr>
          <w:bCs/>
          <w:sz w:val="26"/>
          <w:szCs w:val="26"/>
        </w:rPr>
        <w:t>tablourile</w:t>
      </w:r>
      <w:proofErr w:type="spellEnd"/>
      <w:r w:rsidRPr="00885CB0">
        <w:rPr>
          <w:bCs/>
          <w:sz w:val="26"/>
          <w:szCs w:val="26"/>
        </w:rPr>
        <w:t xml:space="preserve"> </w:t>
      </w:r>
      <w:proofErr w:type="spellStart"/>
      <w:r w:rsidRPr="00885CB0">
        <w:rPr>
          <w:bCs/>
          <w:sz w:val="26"/>
          <w:szCs w:val="26"/>
        </w:rPr>
        <w:t>electrice</w:t>
      </w:r>
      <w:proofErr w:type="spellEnd"/>
      <w:r w:rsidRPr="00885CB0">
        <w:rPr>
          <w:bCs/>
          <w:sz w:val="26"/>
          <w:szCs w:val="26"/>
        </w:rPr>
        <w:t xml:space="preserve"> </w:t>
      </w:r>
      <w:proofErr w:type="spellStart"/>
      <w:r w:rsidRPr="00885CB0">
        <w:rPr>
          <w:bCs/>
          <w:sz w:val="26"/>
          <w:szCs w:val="26"/>
        </w:rPr>
        <w:t>către</w:t>
      </w:r>
      <w:proofErr w:type="spellEnd"/>
      <w:r w:rsidRPr="00885CB0">
        <w:rPr>
          <w:bCs/>
          <w:sz w:val="26"/>
          <w:szCs w:val="26"/>
        </w:rPr>
        <w:t xml:space="preserve"> </w:t>
      </w:r>
      <w:proofErr w:type="spellStart"/>
      <w:r w:rsidRPr="00885CB0">
        <w:rPr>
          <w:bCs/>
          <w:sz w:val="26"/>
          <w:szCs w:val="26"/>
        </w:rPr>
        <w:t>consumatori</w:t>
      </w:r>
      <w:proofErr w:type="spellEnd"/>
      <w:r w:rsidRPr="00885CB0">
        <w:rPr>
          <w:bCs/>
          <w:sz w:val="26"/>
          <w:szCs w:val="26"/>
        </w:rPr>
        <w:t xml:space="preserve">, </w:t>
      </w:r>
      <w:proofErr w:type="spellStart"/>
      <w:r w:rsidRPr="00885CB0">
        <w:rPr>
          <w:bCs/>
          <w:sz w:val="26"/>
          <w:szCs w:val="26"/>
        </w:rPr>
        <w:t>prin</w:t>
      </w:r>
      <w:proofErr w:type="spellEnd"/>
      <w:r w:rsidRPr="00885CB0">
        <w:rPr>
          <w:bCs/>
          <w:sz w:val="26"/>
          <w:szCs w:val="26"/>
        </w:rPr>
        <w:t xml:space="preserve"> </w:t>
      </w:r>
      <w:proofErr w:type="spellStart"/>
      <w:r w:rsidRPr="00885CB0">
        <w:rPr>
          <w:bCs/>
          <w:sz w:val="26"/>
          <w:szCs w:val="26"/>
        </w:rPr>
        <w:t>circuite</w:t>
      </w:r>
      <w:proofErr w:type="spellEnd"/>
      <w:r w:rsidRPr="00885CB0">
        <w:rPr>
          <w:bCs/>
          <w:sz w:val="26"/>
          <w:szCs w:val="26"/>
        </w:rPr>
        <w:t xml:space="preserve"> </w:t>
      </w:r>
      <w:proofErr w:type="spellStart"/>
      <w:r w:rsidRPr="00885CB0">
        <w:rPr>
          <w:bCs/>
          <w:sz w:val="26"/>
          <w:szCs w:val="26"/>
        </w:rPr>
        <w:t>și</w:t>
      </w:r>
      <w:proofErr w:type="spellEnd"/>
      <w:r w:rsidRPr="00885CB0">
        <w:rPr>
          <w:bCs/>
          <w:sz w:val="26"/>
          <w:szCs w:val="26"/>
        </w:rPr>
        <w:t xml:space="preserve"> </w:t>
      </w:r>
      <w:proofErr w:type="spellStart"/>
      <w:r w:rsidRPr="00885CB0">
        <w:rPr>
          <w:bCs/>
          <w:sz w:val="26"/>
          <w:szCs w:val="26"/>
        </w:rPr>
        <w:t>coloane</w:t>
      </w:r>
      <w:proofErr w:type="spellEnd"/>
      <w:r w:rsidRPr="00885CB0">
        <w:rPr>
          <w:bCs/>
          <w:sz w:val="26"/>
          <w:szCs w:val="26"/>
        </w:rPr>
        <w:t xml:space="preserve"> de </w:t>
      </w:r>
      <w:proofErr w:type="spellStart"/>
      <w:r w:rsidRPr="00885CB0">
        <w:rPr>
          <w:bCs/>
          <w:sz w:val="26"/>
          <w:szCs w:val="26"/>
        </w:rPr>
        <w:t>alimentare</w:t>
      </w:r>
      <w:proofErr w:type="spellEnd"/>
      <w:r w:rsidRPr="00885CB0">
        <w:rPr>
          <w:bCs/>
          <w:sz w:val="26"/>
          <w:szCs w:val="26"/>
        </w:rPr>
        <w:t xml:space="preserve"> </w:t>
      </w:r>
      <w:proofErr w:type="spellStart"/>
      <w:r w:rsidRPr="00885CB0">
        <w:rPr>
          <w:bCs/>
          <w:sz w:val="26"/>
          <w:szCs w:val="26"/>
        </w:rPr>
        <w:t>pozate</w:t>
      </w:r>
      <w:proofErr w:type="spellEnd"/>
      <w:r w:rsidRPr="00885CB0">
        <w:rPr>
          <w:bCs/>
          <w:sz w:val="26"/>
          <w:szCs w:val="26"/>
        </w:rPr>
        <w:t xml:space="preserve"> </w:t>
      </w:r>
      <w:proofErr w:type="spellStart"/>
      <w:r w:rsidRPr="00885CB0">
        <w:rPr>
          <w:bCs/>
          <w:sz w:val="26"/>
          <w:szCs w:val="26"/>
        </w:rPr>
        <w:t>îngropat</w:t>
      </w:r>
      <w:proofErr w:type="spellEnd"/>
      <w:r w:rsidRPr="00885CB0">
        <w:rPr>
          <w:bCs/>
          <w:sz w:val="26"/>
          <w:szCs w:val="26"/>
        </w:rPr>
        <w:t xml:space="preserve"> </w:t>
      </w:r>
      <w:proofErr w:type="spellStart"/>
      <w:r w:rsidRPr="00885CB0">
        <w:rPr>
          <w:bCs/>
          <w:sz w:val="26"/>
          <w:szCs w:val="26"/>
        </w:rPr>
        <w:t>în</w:t>
      </w:r>
      <w:proofErr w:type="spellEnd"/>
      <w:r w:rsidRPr="00885CB0">
        <w:rPr>
          <w:bCs/>
          <w:sz w:val="26"/>
          <w:szCs w:val="26"/>
        </w:rPr>
        <w:t xml:space="preserve"> </w:t>
      </w:r>
      <w:proofErr w:type="spellStart"/>
      <w:r w:rsidRPr="00885CB0">
        <w:rPr>
          <w:bCs/>
          <w:sz w:val="26"/>
          <w:szCs w:val="26"/>
        </w:rPr>
        <w:t>tencuiala</w:t>
      </w:r>
      <w:proofErr w:type="spellEnd"/>
      <w:r w:rsidRPr="00885CB0">
        <w:rPr>
          <w:bCs/>
          <w:sz w:val="26"/>
          <w:szCs w:val="26"/>
        </w:rPr>
        <w:t xml:space="preserve"> </w:t>
      </w:r>
      <w:proofErr w:type="spellStart"/>
      <w:r w:rsidRPr="00885CB0">
        <w:rPr>
          <w:bCs/>
          <w:sz w:val="26"/>
          <w:szCs w:val="26"/>
        </w:rPr>
        <w:t>pereților</w:t>
      </w:r>
      <w:proofErr w:type="spellEnd"/>
      <w:r w:rsidRPr="00885CB0">
        <w:rPr>
          <w:bCs/>
          <w:sz w:val="26"/>
          <w:szCs w:val="26"/>
        </w:rPr>
        <w:t xml:space="preserve"> de </w:t>
      </w:r>
      <w:proofErr w:type="spellStart"/>
      <w:r w:rsidRPr="00885CB0">
        <w:rPr>
          <w:bCs/>
          <w:sz w:val="26"/>
          <w:szCs w:val="26"/>
        </w:rPr>
        <w:t>zidărie</w:t>
      </w:r>
      <w:proofErr w:type="spellEnd"/>
      <w:r w:rsidRPr="00885CB0">
        <w:rPr>
          <w:bCs/>
          <w:sz w:val="26"/>
          <w:szCs w:val="26"/>
        </w:rPr>
        <w:t xml:space="preserve"> </w:t>
      </w:r>
      <w:proofErr w:type="spellStart"/>
      <w:r w:rsidRPr="00885CB0">
        <w:rPr>
          <w:bCs/>
          <w:sz w:val="26"/>
          <w:szCs w:val="26"/>
        </w:rPr>
        <w:t>și</w:t>
      </w:r>
      <w:proofErr w:type="spellEnd"/>
      <w:r w:rsidRPr="00885CB0">
        <w:rPr>
          <w:bCs/>
          <w:sz w:val="26"/>
          <w:szCs w:val="26"/>
        </w:rPr>
        <w:t xml:space="preserve">/ </w:t>
      </w:r>
      <w:proofErr w:type="spellStart"/>
      <w:r w:rsidRPr="00885CB0">
        <w:rPr>
          <w:bCs/>
          <w:sz w:val="26"/>
          <w:szCs w:val="26"/>
        </w:rPr>
        <w:t>sau</w:t>
      </w:r>
      <w:proofErr w:type="spellEnd"/>
      <w:r w:rsidRPr="00885CB0">
        <w:rPr>
          <w:bCs/>
          <w:sz w:val="26"/>
          <w:szCs w:val="26"/>
        </w:rPr>
        <w:t xml:space="preserve"> </w:t>
      </w:r>
      <w:proofErr w:type="spellStart"/>
      <w:r w:rsidRPr="00885CB0">
        <w:rPr>
          <w:bCs/>
          <w:sz w:val="26"/>
          <w:szCs w:val="26"/>
        </w:rPr>
        <w:t>în</w:t>
      </w:r>
      <w:proofErr w:type="spellEnd"/>
      <w:r w:rsidRPr="00885CB0">
        <w:rPr>
          <w:bCs/>
          <w:sz w:val="26"/>
          <w:szCs w:val="26"/>
        </w:rPr>
        <w:t xml:space="preserve"> </w:t>
      </w:r>
      <w:proofErr w:type="spellStart"/>
      <w:r w:rsidRPr="00885CB0">
        <w:rPr>
          <w:bCs/>
          <w:sz w:val="26"/>
          <w:szCs w:val="26"/>
        </w:rPr>
        <w:t>tavan</w:t>
      </w:r>
      <w:proofErr w:type="spellEnd"/>
      <w:r w:rsidRPr="00885CB0">
        <w:rPr>
          <w:bCs/>
          <w:sz w:val="26"/>
          <w:szCs w:val="26"/>
        </w:rPr>
        <w:t xml:space="preserve">, </w:t>
      </w:r>
      <w:proofErr w:type="spellStart"/>
      <w:r w:rsidRPr="00885CB0">
        <w:rPr>
          <w:bCs/>
          <w:sz w:val="26"/>
          <w:szCs w:val="26"/>
        </w:rPr>
        <w:t>protejate</w:t>
      </w:r>
      <w:proofErr w:type="spellEnd"/>
      <w:r w:rsidRPr="00885CB0">
        <w:rPr>
          <w:bCs/>
          <w:sz w:val="26"/>
          <w:szCs w:val="26"/>
        </w:rPr>
        <w:t xml:space="preserve"> cu tub de </w:t>
      </w:r>
      <w:proofErr w:type="spellStart"/>
      <w:r w:rsidRPr="00885CB0">
        <w:rPr>
          <w:bCs/>
          <w:sz w:val="26"/>
          <w:szCs w:val="26"/>
        </w:rPr>
        <w:t>protecție</w:t>
      </w:r>
      <w:proofErr w:type="spellEnd"/>
      <w:r w:rsidRPr="00885CB0">
        <w:rPr>
          <w:bCs/>
          <w:sz w:val="26"/>
          <w:szCs w:val="26"/>
        </w:rPr>
        <w:t xml:space="preserve"> </w:t>
      </w:r>
      <w:proofErr w:type="spellStart"/>
      <w:r w:rsidRPr="00885CB0">
        <w:rPr>
          <w:bCs/>
          <w:sz w:val="26"/>
          <w:szCs w:val="26"/>
        </w:rPr>
        <w:t>flexibil</w:t>
      </w:r>
      <w:proofErr w:type="spellEnd"/>
      <w:r w:rsidRPr="00885CB0">
        <w:rPr>
          <w:bCs/>
          <w:sz w:val="26"/>
          <w:szCs w:val="26"/>
        </w:rPr>
        <w:t xml:space="preserve"> </w:t>
      </w:r>
      <w:proofErr w:type="spellStart"/>
      <w:r w:rsidRPr="00885CB0">
        <w:rPr>
          <w:bCs/>
          <w:sz w:val="26"/>
          <w:szCs w:val="26"/>
        </w:rPr>
        <w:t>confecționat</w:t>
      </w:r>
      <w:proofErr w:type="spellEnd"/>
      <w:r w:rsidRPr="00885CB0">
        <w:rPr>
          <w:bCs/>
          <w:sz w:val="26"/>
          <w:szCs w:val="26"/>
        </w:rPr>
        <w:t xml:space="preserve"> din </w:t>
      </w:r>
      <w:proofErr w:type="spellStart"/>
      <w:r w:rsidRPr="00885CB0">
        <w:rPr>
          <w:bCs/>
          <w:sz w:val="26"/>
          <w:szCs w:val="26"/>
        </w:rPr>
        <w:t>policlorură</w:t>
      </w:r>
      <w:proofErr w:type="spellEnd"/>
      <w:r w:rsidRPr="00885CB0">
        <w:rPr>
          <w:bCs/>
          <w:sz w:val="26"/>
          <w:szCs w:val="26"/>
        </w:rPr>
        <w:t xml:space="preserve"> de </w:t>
      </w:r>
      <w:proofErr w:type="spellStart"/>
      <w:r w:rsidRPr="00885CB0">
        <w:rPr>
          <w:bCs/>
          <w:sz w:val="26"/>
          <w:szCs w:val="26"/>
        </w:rPr>
        <w:t>vinil</w:t>
      </w:r>
      <w:proofErr w:type="spellEnd"/>
      <w:r w:rsidRPr="00885CB0">
        <w:rPr>
          <w:bCs/>
          <w:sz w:val="26"/>
          <w:szCs w:val="26"/>
        </w:rPr>
        <w:t xml:space="preserve"> </w:t>
      </w:r>
      <w:proofErr w:type="spellStart"/>
      <w:r w:rsidRPr="00885CB0">
        <w:rPr>
          <w:bCs/>
          <w:sz w:val="26"/>
          <w:szCs w:val="26"/>
        </w:rPr>
        <w:t>dură</w:t>
      </w:r>
      <w:proofErr w:type="spellEnd"/>
      <w:r w:rsidRPr="00885CB0">
        <w:rPr>
          <w:bCs/>
          <w:sz w:val="26"/>
          <w:szCs w:val="26"/>
        </w:rPr>
        <w:t xml:space="preserve"> (U-PVC). </w:t>
      </w:r>
      <w:proofErr w:type="spellStart"/>
      <w:r w:rsidRPr="00885CB0">
        <w:rPr>
          <w:bCs/>
          <w:sz w:val="26"/>
          <w:szCs w:val="26"/>
        </w:rPr>
        <w:t>Circuitele</w:t>
      </w:r>
      <w:proofErr w:type="spellEnd"/>
      <w:r w:rsidRPr="00885CB0">
        <w:rPr>
          <w:bCs/>
          <w:sz w:val="26"/>
          <w:szCs w:val="26"/>
        </w:rPr>
        <w:t xml:space="preserve"> se </w:t>
      </w:r>
      <w:proofErr w:type="spellStart"/>
      <w:r w:rsidRPr="00885CB0">
        <w:rPr>
          <w:bCs/>
          <w:sz w:val="26"/>
          <w:szCs w:val="26"/>
        </w:rPr>
        <w:t>vor</w:t>
      </w:r>
      <w:proofErr w:type="spellEnd"/>
      <w:r w:rsidRPr="00885CB0">
        <w:rPr>
          <w:bCs/>
          <w:sz w:val="26"/>
          <w:szCs w:val="26"/>
        </w:rPr>
        <w:t xml:space="preserve"> </w:t>
      </w:r>
      <w:proofErr w:type="spellStart"/>
      <w:r w:rsidRPr="00885CB0">
        <w:rPr>
          <w:bCs/>
          <w:sz w:val="26"/>
          <w:szCs w:val="26"/>
        </w:rPr>
        <w:t>realiza</w:t>
      </w:r>
      <w:proofErr w:type="spellEnd"/>
      <w:r w:rsidRPr="00885CB0">
        <w:rPr>
          <w:bCs/>
          <w:sz w:val="26"/>
          <w:szCs w:val="26"/>
        </w:rPr>
        <w:t xml:space="preserve"> cu </w:t>
      </w:r>
      <w:proofErr w:type="spellStart"/>
      <w:r w:rsidRPr="00885CB0">
        <w:rPr>
          <w:bCs/>
          <w:sz w:val="26"/>
          <w:szCs w:val="26"/>
        </w:rPr>
        <w:t>conductoare</w:t>
      </w:r>
      <w:proofErr w:type="spellEnd"/>
      <w:r w:rsidRPr="00885CB0">
        <w:rPr>
          <w:bCs/>
          <w:sz w:val="26"/>
          <w:szCs w:val="26"/>
        </w:rPr>
        <w:t xml:space="preserve"> </w:t>
      </w:r>
      <w:proofErr w:type="spellStart"/>
      <w:r w:rsidRPr="00885CB0">
        <w:rPr>
          <w:bCs/>
          <w:sz w:val="26"/>
          <w:szCs w:val="26"/>
        </w:rPr>
        <w:t>și</w:t>
      </w:r>
      <w:proofErr w:type="spellEnd"/>
      <w:r w:rsidRPr="00885CB0">
        <w:rPr>
          <w:bCs/>
          <w:sz w:val="26"/>
          <w:szCs w:val="26"/>
        </w:rPr>
        <w:t>/</w:t>
      </w:r>
      <w:proofErr w:type="spellStart"/>
      <w:r w:rsidRPr="00885CB0">
        <w:rPr>
          <w:bCs/>
          <w:sz w:val="26"/>
          <w:szCs w:val="26"/>
        </w:rPr>
        <w:t>sau</w:t>
      </w:r>
      <w:proofErr w:type="spellEnd"/>
      <w:r w:rsidRPr="00885CB0">
        <w:rPr>
          <w:bCs/>
          <w:sz w:val="26"/>
          <w:szCs w:val="26"/>
        </w:rPr>
        <w:t xml:space="preserve"> </w:t>
      </w:r>
      <w:proofErr w:type="spellStart"/>
      <w:r w:rsidRPr="00885CB0">
        <w:rPr>
          <w:bCs/>
          <w:sz w:val="26"/>
          <w:szCs w:val="26"/>
        </w:rPr>
        <w:t>cabluri</w:t>
      </w:r>
      <w:proofErr w:type="spellEnd"/>
      <w:r w:rsidRPr="00885CB0">
        <w:rPr>
          <w:bCs/>
          <w:sz w:val="26"/>
          <w:szCs w:val="26"/>
        </w:rPr>
        <w:t xml:space="preserve"> de tip FY </w:t>
      </w:r>
      <w:proofErr w:type="spellStart"/>
      <w:r w:rsidRPr="00885CB0">
        <w:rPr>
          <w:bCs/>
          <w:sz w:val="26"/>
          <w:szCs w:val="26"/>
        </w:rPr>
        <w:t>și</w:t>
      </w:r>
      <w:proofErr w:type="spellEnd"/>
      <w:r w:rsidRPr="00885CB0">
        <w:rPr>
          <w:bCs/>
          <w:sz w:val="26"/>
          <w:szCs w:val="26"/>
        </w:rPr>
        <w:t>/</w:t>
      </w:r>
      <w:proofErr w:type="spellStart"/>
      <w:r w:rsidRPr="00885CB0">
        <w:rPr>
          <w:bCs/>
          <w:sz w:val="26"/>
          <w:szCs w:val="26"/>
        </w:rPr>
        <w:t>sau</w:t>
      </w:r>
      <w:proofErr w:type="spellEnd"/>
      <w:r w:rsidRPr="00885CB0">
        <w:rPr>
          <w:bCs/>
          <w:sz w:val="26"/>
          <w:szCs w:val="26"/>
        </w:rPr>
        <w:t xml:space="preserve"> CYY-F cu </w:t>
      </w:r>
      <w:proofErr w:type="spellStart"/>
      <w:r w:rsidRPr="00885CB0">
        <w:rPr>
          <w:bCs/>
          <w:sz w:val="26"/>
          <w:szCs w:val="26"/>
        </w:rPr>
        <w:t>secțiunile</w:t>
      </w:r>
      <w:proofErr w:type="spellEnd"/>
      <w:r w:rsidRPr="00885CB0">
        <w:rPr>
          <w:bCs/>
          <w:sz w:val="26"/>
          <w:szCs w:val="26"/>
        </w:rPr>
        <w:t xml:space="preserve"> </w:t>
      </w:r>
      <w:proofErr w:type="spellStart"/>
      <w:r w:rsidRPr="00885CB0">
        <w:rPr>
          <w:bCs/>
          <w:sz w:val="26"/>
          <w:szCs w:val="26"/>
        </w:rPr>
        <w:t>aferente</w:t>
      </w:r>
      <w:proofErr w:type="spellEnd"/>
      <w:r w:rsidRPr="00885CB0">
        <w:rPr>
          <w:bCs/>
          <w:sz w:val="26"/>
          <w:szCs w:val="26"/>
        </w:rPr>
        <w:t xml:space="preserve"> </w:t>
      </w:r>
      <w:proofErr w:type="spellStart"/>
      <w:r w:rsidRPr="00885CB0">
        <w:rPr>
          <w:bCs/>
          <w:sz w:val="26"/>
          <w:szCs w:val="26"/>
        </w:rPr>
        <w:t>rezultate</w:t>
      </w:r>
      <w:proofErr w:type="spellEnd"/>
      <w:r w:rsidRPr="00885CB0">
        <w:rPr>
          <w:bCs/>
          <w:sz w:val="26"/>
          <w:szCs w:val="26"/>
        </w:rPr>
        <w:t xml:space="preserve"> din </w:t>
      </w:r>
      <w:proofErr w:type="spellStart"/>
      <w:r w:rsidRPr="00885CB0">
        <w:rPr>
          <w:bCs/>
          <w:sz w:val="26"/>
          <w:szCs w:val="26"/>
        </w:rPr>
        <w:t>notele</w:t>
      </w:r>
      <w:proofErr w:type="spellEnd"/>
      <w:r w:rsidRPr="00885CB0">
        <w:rPr>
          <w:bCs/>
          <w:sz w:val="26"/>
          <w:szCs w:val="26"/>
        </w:rPr>
        <w:t xml:space="preserve"> de </w:t>
      </w:r>
      <w:proofErr w:type="spellStart"/>
      <w:r w:rsidRPr="00885CB0">
        <w:rPr>
          <w:bCs/>
          <w:sz w:val="26"/>
          <w:szCs w:val="26"/>
        </w:rPr>
        <w:t>calcul</w:t>
      </w:r>
      <w:proofErr w:type="spellEnd"/>
      <w:r w:rsidRPr="00885CB0">
        <w:rPr>
          <w:bCs/>
          <w:sz w:val="26"/>
          <w:szCs w:val="26"/>
        </w:rPr>
        <w:t xml:space="preserve">. </w:t>
      </w:r>
      <w:proofErr w:type="spellStart"/>
      <w:r w:rsidRPr="00885CB0">
        <w:rPr>
          <w:bCs/>
          <w:sz w:val="26"/>
          <w:szCs w:val="26"/>
        </w:rPr>
        <w:t>Calculul</w:t>
      </w:r>
      <w:proofErr w:type="spellEnd"/>
      <w:r w:rsidRPr="00885CB0">
        <w:rPr>
          <w:bCs/>
          <w:sz w:val="26"/>
          <w:szCs w:val="26"/>
        </w:rPr>
        <w:t xml:space="preserve"> </w:t>
      </w:r>
      <w:proofErr w:type="spellStart"/>
      <w:r w:rsidRPr="00885CB0">
        <w:rPr>
          <w:bCs/>
          <w:sz w:val="26"/>
          <w:szCs w:val="26"/>
        </w:rPr>
        <w:t>fotometric</w:t>
      </w:r>
      <w:proofErr w:type="spellEnd"/>
      <w:r w:rsidRPr="00885CB0">
        <w:rPr>
          <w:bCs/>
          <w:sz w:val="26"/>
          <w:szCs w:val="26"/>
        </w:rPr>
        <w:t xml:space="preserve"> al </w:t>
      </w:r>
      <w:proofErr w:type="spellStart"/>
      <w:r w:rsidRPr="00885CB0">
        <w:rPr>
          <w:bCs/>
          <w:sz w:val="26"/>
          <w:szCs w:val="26"/>
        </w:rPr>
        <w:t>sistemului</w:t>
      </w:r>
      <w:proofErr w:type="spellEnd"/>
      <w:r w:rsidRPr="00885CB0">
        <w:rPr>
          <w:bCs/>
          <w:sz w:val="26"/>
          <w:szCs w:val="26"/>
        </w:rPr>
        <w:t xml:space="preserve"> de </w:t>
      </w:r>
      <w:proofErr w:type="spellStart"/>
      <w:r w:rsidRPr="00885CB0">
        <w:rPr>
          <w:bCs/>
          <w:sz w:val="26"/>
          <w:szCs w:val="26"/>
        </w:rPr>
        <w:t>iluminat</w:t>
      </w:r>
      <w:proofErr w:type="spellEnd"/>
      <w:r w:rsidRPr="00885CB0">
        <w:rPr>
          <w:bCs/>
          <w:sz w:val="26"/>
          <w:szCs w:val="26"/>
        </w:rPr>
        <w:t xml:space="preserve"> </w:t>
      </w:r>
      <w:proofErr w:type="spellStart"/>
      <w:r w:rsidRPr="00885CB0">
        <w:rPr>
          <w:bCs/>
          <w:sz w:val="26"/>
          <w:szCs w:val="26"/>
        </w:rPr>
        <w:t>aferent</w:t>
      </w:r>
      <w:proofErr w:type="spellEnd"/>
      <w:r w:rsidRPr="00885CB0">
        <w:rPr>
          <w:bCs/>
          <w:sz w:val="26"/>
          <w:szCs w:val="26"/>
        </w:rPr>
        <w:t xml:space="preserve"> </w:t>
      </w:r>
      <w:proofErr w:type="spellStart"/>
      <w:r w:rsidRPr="00885CB0">
        <w:rPr>
          <w:bCs/>
          <w:sz w:val="26"/>
          <w:szCs w:val="26"/>
        </w:rPr>
        <w:t>fiecărei</w:t>
      </w:r>
      <w:proofErr w:type="spellEnd"/>
      <w:r w:rsidRPr="00885CB0">
        <w:rPr>
          <w:bCs/>
          <w:sz w:val="26"/>
          <w:szCs w:val="26"/>
        </w:rPr>
        <w:t xml:space="preserve"> </w:t>
      </w:r>
      <w:proofErr w:type="spellStart"/>
      <w:r w:rsidRPr="00885CB0">
        <w:rPr>
          <w:bCs/>
          <w:sz w:val="26"/>
          <w:szCs w:val="26"/>
        </w:rPr>
        <w:t>incinte</w:t>
      </w:r>
      <w:proofErr w:type="spellEnd"/>
      <w:r w:rsidRPr="00885CB0">
        <w:rPr>
          <w:bCs/>
          <w:sz w:val="26"/>
          <w:szCs w:val="26"/>
        </w:rPr>
        <w:t xml:space="preserve"> </w:t>
      </w:r>
      <w:proofErr w:type="spellStart"/>
      <w:r w:rsidRPr="00885CB0">
        <w:rPr>
          <w:bCs/>
          <w:sz w:val="26"/>
          <w:szCs w:val="26"/>
        </w:rPr>
        <w:t>iluminate</w:t>
      </w:r>
      <w:proofErr w:type="spellEnd"/>
      <w:r w:rsidRPr="00885CB0">
        <w:rPr>
          <w:bCs/>
          <w:sz w:val="26"/>
          <w:szCs w:val="26"/>
        </w:rPr>
        <w:t xml:space="preserve"> s-a </w:t>
      </w:r>
      <w:proofErr w:type="spellStart"/>
      <w:r w:rsidRPr="00885CB0">
        <w:rPr>
          <w:bCs/>
          <w:sz w:val="26"/>
          <w:szCs w:val="26"/>
        </w:rPr>
        <w:t>efectuat</w:t>
      </w:r>
      <w:proofErr w:type="spellEnd"/>
      <w:r w:rsidRPr="00885CB0">
        <w:rPr>
          <w:bCs/>
          <w:sz w:val="26"/>
          <w:szCs w:val="26"/>
        </w:rPr>
        <w:t xml:space="preserve"> </w:t>
      </w:r>
      <w:proofErr w:type="spellStart"/>
      <w:r w:rsidRPr="00885CB0">
        <w:rPr>
          <w:bCs/>
          <w:sz w:val="26"/>
          <w:szCs w:val="26"/>
        </w:rPr>
        <w:t>în</w:t>
      </w:r>
      <w:proofErr w:type="spellEnd"/>
      <w:r w:rsidRPr="00885CB0">
        <w:rPr>
          <w:bCs/>
          <w:sz w:val="26"/>
          <w:szCs w:val="26"/>
        </w:rPr>
        <w:t xml:space="preserve"> </w:t>
      </w:r>
      <w:proofErr w:type="spellStart"/>
      <w:r w:rsidRPr="00885CB0">
        <w:rPr>
          <w:bCs/>
          <w:sz w:val="26"/>
          <w:szCs w:val="26"/>
        </w:rPr>
        <w:t>conformitate</w:t>
      </w:r>
      <w:proofErr w:type="spellEnd"/>
      <w:r w:rsidRPr="00885CB0">
        <w:rPr>
          <w:bCs/>
          <w:sz w:val="26"/>
          <w:szCs w:val="26"/>
        </w:rPr>
        <w:t xml:space="preserve"> cu NP061/ 2002. </w:t>
      </w:r>
      <w:proofErr w:type="spellStart"/>
      <w:r w:rsidRPr="00885CB0">
        <w:rPr>
          <w:bCs/>
          <w:sz w:val="26"/>
          <w:szCs w:val="26"/>
        </w:rPr>
        <w:t>lIuminatul</w:t>
      </w:r>
      <w:proofErr w:type="spellEnd"/>
      <w:r w:rsidRPr="00885CB0">
        <w:rPr>
          <w:bCs/>
          <w:sz w:val="26"/>
          <w:szCs w:val="26"/>
        </w:rPr>
        <w:t xml:space="preserve"> artificial </w:t>
      </w:r>
      <w:proofErr w:type="spellStart"/>
      <w:r w:rsidRPr="00885CB0">
        <w:rPr>
          <w:bCs/>
          <w:sz w:val="26"/>
          <w:szCs w:val="26"/>
        </w:rPr>
        <w:t>în</w:t>
      </w:r>
      <w:proofErr w:type="spellEnd"/>
      <w:r w:rsidRPr="00885CB0">
        <w:rPr>
          <w:bCs/>
          <w:sz w:val="26"/>
          <w:szCs w:val="26"/>
        </w:rPr>
        <w:t xml:space="preserve"> </w:t>
      </w:r>
      <w:proofErr w:type="spellStart"/>
      <w:r w:rsidRPr="00885CB0">
        <w:rPr>
          <w:bCs/>
          <w:sz w:val="26"/>
          <w:szCs w:val="26"/>
        </w:rPr>
        <w:t>clădiri</w:t>
      </w:r>
      <w:proofErr w:type="spellEnd"/>
      <w:r w:rsidRPr="00885CB0">
        <w:rPr>
          <w:bCs/>
          <w:sz w:val="26"/>
          <w:szCs w:val="26"/>
        </w:rPr>
        <w:t xml:space="preserve"> se </w:t>
      </w:r>
      <w:proofErr w:type="spellStart"/>
      <w:r w:rsidRPr="00885CB0">
        <w:rPr>
          <w:bCs/>
          <w:sz w:val="26"/>
          <w:szCs w:val="26"/>
        </w:rPr>
        <w:t>va</w:t>
      </w:r>
      <w:proofErr w:type="spellEnd"/>
      <w:r w:rsidRPr="00885CB0">
        <w:rPr>
          <w:bCs/>
          <w:sz w:val="26"/>
          <w:szCs w:val="26"/>
        </w:rPr>
        <w:t xml:space="preserve"> </w:t>
      </w:r>
      <w:proofErr w:type="spellStart"/>
      <w:r w:rsidRPr="00885CB0">
        <w:rPr>
          <w:bCs/>
          <w:sz w:val="26"/>
          <w:szCs w:val="26"/>
        </w:rPr>
        <w:t>realiza</w:t>
      </w:r>
      <w:proofErr w:type="spellEnd"/>
      <w:r w:rsidRPr="00885CB0">
        <w:rPr>
          <w:bCs/>
          <w:sz w:val="26"/>
          <w:szCs w:val="26"/>
        </w:rPr>
        <w:t xml:space="preserve"> cu </w:t>
      </w:r>
      <w:proofErr w:type="spellStart"/>
      <w:r w:rsidRPr="00885CB0">
        <w:rPr>
          <w:bCs/>
          <w:sz w:val="26"/>
          <w:szCs w:val="26"/>
        </w:rPr>
        <w:t>corpuri</w:t>
      </w:r>
      <w:proofErr w:type="spellEnd"/>
      <w:r w:rsidRPr="00885CB0">
        <w:rPr>
          <w:bCs/>
          <w:sz w:val="26"/>
          <w:szCs w:val="26"/>
        </w:rPr>
        <w:t xml:space="preserve"> de </w:t>
      </w:r>
      <w:proofErr w:type="spellStart"/>
      <w:r w:rsidRPr="00885CB0">
        <w:rPr>
          <w:bCs/>
          <w:sz w:val="26"/>
          <w:szCs w:val="26"/>
        </w:rPr>
        <w:t>iluminat</w:t>
      </w:r>
      <w:proofErr w:type="spellEnd"/>
      <w:r w:rsidRPr="00885CB0">
        <w:rPr>
          <w:bCs/>
          <w:sz w:val="26"/>
          <w:szCs w:val="26"/>
        </w:rPr>
        <w:t xml:space="preserve"> </w:t>
      </w:r>
      <w:proofErr w:type="spellStart"/>
      <w:r w:rsidRPr="00885CB0">
        <w:rPr>
          <w:bCs/>
          <w:sz w:val="26"/>
          <w:szCs w:val="26"/>
        </w:rPr>
        <w:t>echipate</w:t>
      </w:r>
      <w:proofErr w:type="spellEnd"/>
      <w:r w:rsidRPr="00885CB0">
        <w:rPr>
          <w:bCs/>
          <w:sz w:val="26"/>
          <w:szCs w:val="26"/>
        </w:rPr>
        <w:t xml:space="preserve"> cu </w:t>
      </w:r>
      <w:proofErr w:type="spellStart"/>
      <w:r w:rsidRPr="00885CB0">
        <w:rPr>
          <w:bCs/>
          <w:sz w:val="26"/>
          <w:szCs w:val="26"/>
        </w:rPr>
        <w:t>lămpi</w:t>
      </w:r>
      <w:proofErr w:type="spellEnd"/>
      <w:r w:rsidRPr="00885CB0">
        <w:rPr>
          <w:bCs/>
          <w:sz w:val="26"/>
          <w:szCs w:val="26"/>
        </w:rPr>
        <w:t xml:space="preserve"> LED </w:t>
      </w:r>
      <w:proofErr w:type="spellStart"/>
      <w:r w:rsidRPr="00885CB0">
        <w:rPr>
          <w:bCs/>
          <w:sz w:val="26"/>
          <w:szCs w:val="26"/>
        </w:rPr>
        <w:t>în</w:t>
      </w:r>
      <w:proofErr w:type="spellEnd"/>
      <w:r w:rsidRPr="00885CB0">
        <w:rPr>
          <w:bCs/>
          <w:sz w:val="26"/>
          <w:szCs w:val="26"/>
        </w:rPr>
        <w:t xml:space="preserve"> </w:t>
      </w:r>
      <w:proofErr w:type="spellStart"/>
      <w:r w:rsidRPr="00885CB0">
        <w:rPr>
          <w:bCs/>
          <w:sz w:val="26"/>
          <w:szCs w:val="26"/>
        </w:rPr>
        <w:t>funcție</w:t>
      </w:r>
      <w:proofErr w:type="spellEnd"/>
      <w:r w:rsidRPr="00885CB0">
        <w:rPr>
          <w:bCs/>
          <w:sz w:val="26"/>
          <w:szCs w:val="26"/>
        </w:rPr>
        <w:t xml:space="preserve"> de </w:t>
      </w:r>
      <w:proofErr w:type="spellStart"/>
      <w:r w:rsidRPr="00885CB0">
        <w:rPr>
          <w:bCs/>
          <w:sz w:val="26"/>
          <w:szCs w:val="26"/>
        </w:rPr>
        <w:t>destinația</w:t>
      </w:r>
      <w:proofErr w:type="spellEnd"/>
      <w:r w:rsidRPr="00885CB0">
        <w:rPr>
          <w:bCs/>
          <w:sz w:val="26"/>
          <w:szCs w:val="26"/>
        </w:rPr>
        <w:t xml:space="preserve"> </w:t>
      </w:r>
      <w:proofErr w:type="spellStart"/>
      <w:r w:rsidRPr="00885CB0">
        <w:rPr>
          <w:bCs/>
          <w:sz w:val="26"/>
          <w:szCs w:val="26"/>
        </w:rPr>
        <w:t>încăperilor</w:t>
      </w:r>
      <w:proofErr w:type="spellEnd"/>
      <w:r w:rsidRPr="00885CB0">
        <w:rPr>
          <w:bCs/>
          <w:sz w:val="26"/>
          <w:szCs w:val="26"/>
        </w:rPr>
        <w:t xml:space="preserve">. </w:t>
      </w:r>
    </w:p>
    <w:p w14:paraId="767FF4E7" w14:textId="62DCB4F2" w:rsidR="00AD0543" w:rsidRPr="00885CB0" w:rsidRDefault="00AD0543" w:rsidP="00AD0543">
      <w:pPr>
        <w:ind w:left="-1134" w:right="-709" w:firstLine="567"/>
        <w:jc w:val="both"/>
        <w:rPr>
          <w:bCs/>
          <w:sz w:val="26"/>
          <w:szCs w:val="26"/>
        </w:rPr>
      </w:pPr>
      <w:proofErr w:type="spellStart"/>
      <w:r w:rsidRPr="00885CB0">
        <w:rPr>
          <w:bCs/>
          <w:sz w:val="26"/>
          <w:szCs w:val="26"/>
        </w:rPr>
        <w:t>Iluminatul</w:t>
      </w:r>
      <w:proofErr w:type="spellEnd"/>
      <w:r w:rsidRPr="00885CB0">
        <w:rPr>
          <w:bCs/>
          <w:sz w:val="26"/>
          <w:szCs w:val="26"/>
        </w:rPr>
        <w:t xml:space="preserve"> </w:t>
      </w:r>
      <w:proofErr w:type="spellStart"/>
      <w:r w:rsidRPr="00885CB0">
        <w:rPr>
          <w:bCs/>
          <w:sz w:val="26"/>
          <w:szCs w:val="26"/>
        </w:rPr>
        <w:t>încaperilor</w:t>
      </w:r>
      <w:proofErr w:type="spellEnd"/>
      <w:r w:rsidRPr="00885CB0">
        <w:rPr>
          <w:bCs/>
          <w:sz w:val="26"/>
          <w:szCs w:val="26"/>
        </w:rPr>
        <w:t xml:space="preserve"> </w:t>
      </w:r>
      <w:proofErr w:type="spellStart"/>
      <w:r w:rsidR="00885CB0" w:rsidRPr="00885CB0">
        <w:rPr>
          <w:bCs/>
          <w:sz w:val="26"/>
          <w:szCs w:val="26"/>
        </w:rPr>
        <w:t>este</w:t>
      </w:r>
      <w:proofErr w:type="spellEnd"/>
      <w:r w:rsidRPr="00885CB0">
        <w:rPr>
          <w:bCs/>
          <w:sz w:val="26"/>
          <w:szCs w:val="26"/>
        </w:rPr>
        <w:t xml:space="preserve"> </w:t>
      </w:r>
      <w:proofErr w:type="spellStart"/>
      <w:r w:rsidRPr="00885CB0">
        <w:rPr>
          <w:bCs/>
          <w:sz w:val="26"/>
          <w:szCs w:val="26"/>
        </w:rPr>
        <w:t>împarțit</w:t>
      </w:r>
      <w:proofErr w:type="spellEnd"/>
      <w:r w:rsidRPr="00885CB0">
        <w:rPr>
          <w:bCs/>
          <w:sz w:val="26"/>
          <w:szCs w:val="26"/>
        </w:rPr>
        <w:t xml:space="preserve"> pe </w:t>
      </w:r>
      <w:proofErr w:type="spellStart"/>
      <w:r w:rsidRPr="00885CB0">
        <w:rPr>
          <w:bCs/>
          <w:sz w:val="26"/>
          <w:szCs w:val="26"/>
        </w:rPr>
        <w:t>circuite</w:t>
      </w:r>
      <w:proofErr w:type="spellEnd"/>
      <w:r w:rsidRPr="00885CB0">
        <w:rPr>
          <w:bCs/>
          <w:sz w:val="26"/>
          <w:szCs w:val="26"/>
        </w:rPr>
        <w:t xml:space="preserve"> </w:t>
      </w:r>
      <w:proofErr w:type="spellStart"/>
      <w:r w:rsidRPr="00885CB0">
        <w:rPr>
          <w:bCs/>
          <w:sz w:val="26"/>
          <w:szCs w:val="26"/>
        </w:rPr>
        <w:t>distincte</w:t>
      </w:r>
      <w:proofErr w:type="spellEnd"/>
      <w:r w:rsidRPr="00885CB0">
        <w:rPr>
          <w:bCs/>
          <w:sz w:val="26"/>
          <w:szCs w:val="26"/>
        </w:rPr>
        <w:t xml:space="preserve"> </w:t>
      </w:r>
      <w:proofErr w:type="spellStart"/>
      <w:r w:rsidRPr="00885CB0">
        <w:rPr>
          <w:bCs/>
          <w:sz w:val="26"/>
          <w:szCs w:val="26"/>
        </w:rPr>
        <w:t>în</w:t>
      </w:r>
      <w:proofErr w:type="spellEnd"/>
      <w:r w:rsidRPr="00885CB0">
        <w:rPr>
          <w:bCs/>
          <w:sz w:val="26"/>
          <w:szCs w:val="26"/>
        </w:rPr>
        <w:t xml:space="preserve"> </w:t>
      </w:r>
      <w:proofErr w:type="spellStart"/>
      <w:r w:rsidRPr="00885CB0">
        <w:rPr>
          <w:bCs/>
          <w:sz w:val="26"/>
          <w:szCs w:val="26"/>
        </w:rPr>
        <w:t>funcție</w:t>
      </w:r>
      <w:proofErr w:type="spellEnd"/>
      <w:r w:rsidRPr="00885CB0">
        <w:rPr>
          <w:bCs/>
          <w:sz w:val="26"/>
          <w:szCs w:val="26"/>
        </w:rPr>
        <w:t xml:space="preserve"> de </w:t>
      </w:r>
      <w:proofErr w:type="spellStart"/>
      <w:r w:rsidRPr="00885CB0">
        <w:rPr>
          <w:bCs/>
          <w:sz w:val="26"/>
          <w:szCs w:val="26"/>
        </w:rPr>
        <w:t>sarcina</w:t>
      </w:r>
      <w:proofErr w:type="spellEnd"/>
      <w:r w:rsidRPr="00885CB0">
        <w:rPr>
          <w:bCs/>
          <w:sz w:val="26"/>
          <w:szCs w:val="26"/>
        </w:rPr>
        <w:t xml:space="preserve"> </w:t>
      </w:r>
      <w:proofErr w:type="spellStart"/>
      <w:r w:rsidRPr="00885CB0">
        <w:rPr>
          <w:bCs/>
          <w:sz w:val="26"/>
          <w:szCs w:val="26"/>
        </w:rPr>
        <w:t>și</w:t>
      </w:r>
      <w:proofErr w:type="spellEnd"/>
      <w:r w:rsidRPr="00885CB0">
        <w:rPr>
          <w:bCs/>
          <w:sz w:val="26"/>
          <w:szCs w:val="26"/>
        </w:rPr>
        <w:t xml:space="preserve"> de </w:t>
      </w:r>
      <w:proofErr w:type="spellStart"/>
      <w:r w:rsidRPr="00885CB0">
        <w:rPr>
          <w:bCs/>
          <w:sz w:val="26"/>
          <w:szCs w:val="26"/>
        </w:rPr>
        <w:t>destinația</w:t>
      </w:r>
      <w:proofErr w:type="spellEnd"/>
      <w:r w:rsidRPr="00885CB0">
        <w:rPr>
          <w:bCs/>
          <w:sz w:val="26"/>
          <w:szCs w:val="26"/>
        </w:rPr>
        <w:t xml:space="preserve"> </w:t>
      </w:r>
      <w:proofErr w:type="spellStart"/>
      <w:r w:rsidRPr="00885CB0">
        <w:rPr>
          <w:bCs/>
          <w:sz w:val="26"/>
          <w:szCs w:val="26"/>
        </w:rPr>
        <w:t>zonelor</w:t>
      </w:r>
      <w:proofErr w:type="spellEnd"/>
      <w:r w:rsidRPr="00885CB0">
        <w:rPr>
          <w:bCs/>
          <w:sz w:val="26"/>
          <w:szCs w:val="26"/>
        </w:rPr>
        <w:t xml:space="preserve">. </w:t>
      </w:r>
      <w:proofErr w:type="spellStart"/>
      <w:r w:rsidRPr="00885CB0">
        <w:rPr>
          <w:bCs/>
          <w:sz w:val="26"/>
          <w:szCs w:val="26"/>
        </w:rPr>
        <w:t>Corpurile</w:t>
      </w:r>
      <w:proofErr w:type="spellEnd"/>
      <w:r w:rsidRPr="00885CB0">
        <w:rPr>
          <w:bCs/>
          <w:sz w:val="26"/>
          <w:szCs w:val="26"/>
        </w:rPr>
        <w:t xml:space="preserve"> de </w:t>
      </w:r>
      <w:proofErr w:type="spellStart"/>
      <w:r w:rsidRPr="00885CB0">
        <w:rPr>
          <w:bCs/>
          <w:sz w:val="26"/>
          <w:szCs w:val="26"/>
        </w:rPr>
        <w:t>iluminat</w:t>
      </w:r>
      <w:proofErr w:type="spellEnd"/>
      <w:r w:rsidRPr="00885CB0">
        <w:rPr>
          <w:bCs/>
          <w:sz w:val="26"/>
          <w:szCs w:val="26"/>
        </w:rPr>
        <w:t xml:space="preserve"> </w:t>
      </w:r>
      <w:proofErr w:type="spellStart"/>
      <w:r w:rsidRPr="00885CB0">
        <w:rPr>
          <w:bCs/>
          <w:sz w:val="26"/>
          <w:szCs w:val="26"/>
        </w:rPr>
        <w:t>vor</w:t>
      </w:r>
      <w:proofErr w:type="spellEnd"/>
      <w:r w:rsidRPr="00885CB0">
        <w:rPr>
          <w:bCs/>
          <w:sz w:val="26"/>
          <w:szCs w:val="26"/>
        </w:rPr>
        <w:t xml:space="preserve"> fi cu </w:t>
      </w:r>
      <w:proofErr w:type="spellStart"/>
      <w:r w:rsidRPr="00885CB0">
        <w:rPr>
          <w:bCs/>
          <w:sz w:val="26"/>
          <w:szCs w:val="26"/>
        </w:rPr>
        <w:t>preponderență</w:t>
      </w:r>
      <w:proofErr w:type="spellEnd"/>
      <w:r w:rsidRPr="00885CB0">
        <w:rPr>
          <w:bCs/>
          <w:sz w:val="26"/>
          <w:szCs w:val="26"/>
        </w:rPr>
        <w:t xml:space="preserve"> de tip LED, </w:t>
      </w:r>
      <w:proofErr w:type="spellStart"/>
      <w:r w:rsidRPr="00885CB0">
        <w:rPr>
          <w:bCs/>
          <w:sz w:val="26"/>
          <w:szCs w:val="26"/>
        </w:rPr>
        <w:t>iar</w:t>
      </w:r>
      <w:proofErr w:type="spellEnd"/>
      <w:r w:rsidRPr="00885CB0">
        <w:rPr>
          <w:bCs/>
          <w:sz w:val="26"/>
          <w:szCs w:val="26"/>
        </w:rPr>
        <w:t xml:space="preserve"> </w:t>
      </w:r>
      <w:proofErr w:type="spellStart"/>
      <w:r w:rsidRPr="00885CB0">
        <w:rPr>
          <w:bCs/>
          <w:sz w:val="26"/>
          <w:szCs w:val="26"/>
        </w:rPr>
        <w:t>acolo</w:t>
      </w:r>
      <w:proofErr w:type="spellEnd"/>
      <w:r w:rsidRPr="00885CB0">
        <w:rPr>
          <w:bCs/>
          <w:sz w:val="26"/>
          <w:szCs w:val="26"/>
        </w:rPr>
        <w:t xml:space="preserve"> </w:t>
      </w:r>
      <w:proofErr w:type="spellStart"/>
      <w:r w:rsidRPr="00885CB0">
        <w:rPr>
          <w:bCs/>
          <w:sz w:val="26"/>
          <w:szCs w:val="26"/>
        </w:rPr>
        <w:t>unde</w:t>
      </w:r>
      <w:proofErr w:type="spellEnd"/>
      <w:r w:rsidRPr="00885CB0">
        <w:rPr>
          <w:bCs/>
          <w:sz w:val="26"/>
          <w:szCs w:val="26"/>
        </w:rPr>
        <w:t xml:space="preserve"> </w:t>
      </w:r>
      <w:proofErr w:type="spellStart"/>
      <w:r w:rsidRPr="00885CB0">
        <w:rPr>
          <w:bCs/>
          <w:sz w:val="26"/>
          <w:szCs w:val="26"/>
        </w:rPr>
        <w:t>este</w:t>
      </w:r>
      <w:proofErr w:type="spellEnd"/>
      <w:r w:rsidRPr="00885CB0">
        <w:rPr>
          <w:bCs/>
          <w:sz w:val="26"/>
          <w:szCs w:val="26"/>
        </w:rPr>
        <w:t xml:space="preserve"> </w:t>
      </w:r>
      <w:proofErr w:type="spellStart"/>
      <w:r w:rsidRPr="00885CB0">
        <w:rPr>
          <w:bCs/>
          <w:sz w:val="26"/>
          <w:szCs w:val="26"/>
        </w:rPr>
        <w:t>posibil</w:t>
      </w:r>
      <w:proofErr w:type="spellEnd"/>
      <w:r w:rsidRPr="00885CB0">
        <w:rPr>
          <w:bCs/>
          <w:sz w:val="26"/>
          <w:szCs w:val="26"/>
        </w:rPr>
        <w:t xml:space="preserve"> se </w:t>
      </w:r>
      <w:proofErr w:type="spellStart"/>
      <w:r w:rsidRPr="00885CB0">
        <w:rPr>
          <w:bCs/>
          <w:sz w:val="26"/>
          <w:szCs w:val="26"/>
        </w:rPr>
        <w:t>vor</w:t>
      </w:r>
      <w:proofErr w:type="spellEnd"/>
      <w:r w:rsidRPr="00885CB0">
        <w:rPr>
          <w:bCs/>
          <w:sz w:val="26"/>
          <w:szCs w:val="26"/>
        </w:rPr>
        <w:t xml:space="preserve"> </w:t>
      </w:r>
      <w:proofErr w:type="spellStart"/>
      <w:r w:rsidRPr="00885CB0">
        <w:rPr>
          <w:bCs/>
          <w:sz w:val="26"/>
          <w:szCs w:val="26"/>
        </w:rPr>
        <w:t>folosi</w:t>
      </w:r>
      <w:proofErr w:type="spellEnd"/>
      <w:r w:rsidRPr="00885CB0">
        <w:rPr>
          <w:bCs/>
          <w:sz w:val="26"/>
          <w:szCs w:val="26"/>
        </w:rPr>
        <w:t xml:space="preserve"> </w:t>
      </w:r>
      <w:proofErr w:type="spellStart"/>
      <w:r w:rsidRPr="00885CB0">
        <w:rPr>
          <w:bCs/>
          <w:sz w:val="26"/>
          <w:szCs w:val="26"/>
        </w:rPr>
        <w:t>corpuri</w:t>
      </w:r>
      <w:proofErr w:type="spellEnd"/>
      <w:r w:rsidRPr="00885CB0">
        <w:rPr>
          <w:bCs/>
          <w:sz w:val="26"/>
          <w:szCs w:val="26"/>
        </w:rPr>
        <w:t xml:space="preserve"> de </w:t>
      </w:r>
      <w:proofErr w:type="spellStart"/>
      <w:r w:rsidRPr="00885CB0">
        <w:rPr>
          <w:bCs/>
          <w:sz w:val="26"/>
          <w:szCs w:val="26"/>
        </w:rPr>
        <w:t>iluminat</w:t>
      </w:r>
      <w:proofErr w:type="spellEnd"/>
      <w:r w:rsidRPr="00885CB0">
        <w:rPr>
          <w:bCs/>
          <w:sz w:val="26"/>
          <w:szCs w:val="26"/>
        </w:rPr>
        <w:t xml:space="preserve"> </w:t>
      </w:r>
      <w:proofErr w:type="spellStart"/>
      <w:r w:rsidRPr="00885CB0">
        <w:rPr>
          <w:bCs/>
          <w:sz w:val="26"/>
          <w:szCs w:val="26"/>
        </w:rPr>
        <w:t>prevăzute</w:t>
      </w:r>
      <w:proofErr w:type="spellEnd"/>
      <w:r w:rsidRPr="00885CB0">
        <w:rPr>
          <w:bCs/>
          <w:sz w:val="26"/>
          <w:szCs w:val="26"/>
        </w:rPr>
        <w:t xml:space="preserve"> cu </w:t>
      </w:r>
      <w:proofErr w:type="spellStart"/>
      <w:r w:rsidRPr="00885CB0">
        <w:rPr>
          <w:bCs/>
          <w:sz w:val="26"/>
          <w:szCs w:val="26"/>
        </w:rPr>
        <w:t>senzor</w:t>
      </w:r>
      <w:proofErr w:type="spellEnd"/>
      <w:r w:rsidRPr="00885CB0">
        <w:rPr>
          <w:bCs/>
          <w:sz w:val="26"/>
          <w:szCs w:val="26"/>
        </w:rPr>
        <w:t xml:space="preserve"> de </w:t>
      </w:r>
      <w:proofErr w:type="spellStart"/>
      <w:r w:rsidRPr="00885CB0">
        <w:rPr>
          <w:bCs/>
          <w:sz w:val="26"/>
          <w:szCs w:val="26"/>
        </w:rPr>
        <w:t>mișcare</w:t>
      </w:r>
      <w:proofErr w:type="spellEnd"/>
      <w:r w:rsidRPr="00885CB0">
        <w:rPr>
          <w:bCs/>
          <w:sz w:val="26"/>
          <w:szCs w:val="26"/>
        </w:rPr>
        <w:t xml:space="preserve"> </w:t>
      </w:r>
      <w:proofErr w:type="spellStart"/>
      <w:r w:rsidRPr="00885CB0">
        <w:rPr>
          <w:bCs/>
          <w:sz w:val="26"/>
          <w:szCs w:val="26"/>
        </w:rPr>
        <w:t>pentru</w:t>
      </w:r>
      <w:proofErr w:type="spellEnd"/>
      <w:r w:rsidRPr="00885CB0">
        <w:rPr>
          <w:bCs/>
          <w:sz w:val="26"/>
          <w:szCs w:val="26"/>
        </w:rPr>
        <w:t xml:space="preserve"> </w:t>
      </w:r>
      <w:proofErr w:type="spellStart"/>
      <w:r w:rsidRPr="00885CB0">
        <w:rPr>
          <w:bCs/>
          <w:sz w:val="26"/>
          <w:szCs w:val="26"/>
        </w:rPr>
        <w:t>facilitarea</w:t>
      </w:r>
      <w:proofErr w:type="spellEnd"/>
      <w:r w:rsidRPr="00885CB0">
        <w:rPr>
          <w:bCs/>
          <w:sz w:val="26"/>
          <w:szCs w:val="26"/>
        </w:rPr>
        <w:t xml:space="preserve"> </w:t>
      </w:r>
      <w:proofErr w:type="spellStart"/>
      <w:r w:rsidRPr="00885CB0">
        <w:rPr>
          <w:bCs/>
          <w:sz w:val="26"/>
          <w:szCs w:val="26"/>
        </w:rPr>
        <w:t>economiei</w:t>
      </w:r>
      <w:proofErr w:type="spellEnd"/>
      <w:r w:rsidRPr="00885CB0">
        <w:rPr>
          <w:bCs/>
          <w:sz w:val="26"/>
          <w:szCs w:val="26"/>
        </w:rPr>
        <w:t xml:space="preserve"> de </w:t>
      </w:r>
      <w:proofErr w:type="spellStart"/>
      <w:r w:rsidRPr="00885CB0">
        <w:rPr>
          <w:bCs/>
          <w:sz w:val="26"/>
          <w:szCs w:val="26"/>
        </w:rPr>
        <w:t>energie</w:t>
      </w:r>
      <w:proofErr w:type="spellEnd"/>
      <w:r w:rsidRPr="00885CB0">
        <w:rPr>
          <w:bCs/>
          <w:sz w:val="26"/>
          <w:szCs w:val="26"/>
        </w:rPr>
        <w:t xml:space="preserve">. </w:t>
      </w:r>
      <w:proofErr w:type="spellStart"/>
      <w:r w:rsidRPr="00885CB0">
        <w:rPr>
          <w:bCs/>
          <w:sz w:val="26"/>
          <w:szCs w:val="26"/>
        </w:rPr>
        <w:t>Circuitele</w:t>
      </w:r>
      <w:proofErr w:type="spellEnd"/>
      <w:r w:rsidRPr="00885CB0">
        <w:rPr>
          <w:bCs/>
          <w:sz w:val="26"/>
          <w:szCs w:val="26"/>
        </w:rPr>
        <w:t xml:space="preserve"> de </w:t>
      </w:r>
      <w:proofErr w:type="spellStart"/>
      <w:r w:rsidRPr="00885CB0">
        <w:rPr>
          <w:bCs/>
          <w:sz w:val="26"/>
          <w:szCs w:val="26"/>
        </w:rPr>
        <w:t>iluminat</w:t>
      </w:r>
      <w:proofErr w:type="spellEnd"/>
      <w:r w:rsidRPr="00885CB0">
        <w:rPr>
          <w:bCs/>
          <w:sz w:val="26"/>
          <w:szCs w:val="26"/>
        </w:rPr>
        <w:t xml:space="preserve"> </w:t>
      </w:r>
      <w:proofErr w:type="spellStart"/>
      <w:r w:rsidRPr="00885CB0">
        <w:rPr>
          <w:bCs/>
          <w:sz w:val="26"/>
          <w:szCs w:val="26"/>
        </w:rPr>
        <w:t>vor</w:t>
      </w:r>
      <w:proofErr w:type="spellEnd"/>
      <w:r w:rsidRPr="00885CB0">
        <w:rPr>
          <w:bCs/>
          <w:sz w:val="26"/>
          <w:szCs w:val="26"/>
        </w:rPr>
        <w:t xml:space="preserve"> fi </w:t>
      </w:r>
      <w:proofErr w:type="spellStart"/>
      <w:r w:rsidRPr="00885CB0">
        <w:rPr>
          <w:bCs/>
          <w:sz w:val="26"/>
          <w:szCs w:val="26"/>
        </w:rPr>
        <w:t>protejate</w:t>
      </w:r>
      <w:proofErr w:type="spellEnd"/>
      <w:r w:rsidRPr="00885CB0">
        <w:rPr>
          <w:bCs/>
          <w:sz w:val="26"/>
          <w:szCs w:val="26"/>
        </w:rPr>
        <w:t xml:space="preserve"> la </w:t>
      </w:r>
      <w:proofErr w:type="spellStart"/>
      <w:r w:rsidRPr="00885CB0">
        <w:rPr>
          <w:bCs/>
          <w:sz w:val="26"/>
          <w:szCs w:val="26"/>
        </w:rPr>
        <w:t>plecarea</w:t>
      </w:r>
      <w:proofErr w:type="spellEnd"/>
      <w:r w:rsidRPr="00885CB0">
        <w:rPr>
          <w:bCs/>
          <w:sz w:val="26"/>
          <w:szCs w:val="26"/>
        </w:rPr>
        <w:t xml:space="preserve"> din </w:t>
      </w:r>
      <w:proofErr w:type="spellStart"/>
      <w:r w:rsidRPr="00885CB0">
        <w:rPr>
          <w:bCs/>
          <w:sz w:val="26"/>
          <w:szCs w:val="26"/>
        </w:rPr>
        <w:t>tabloul</w:t>
      </w:r>
      <w:proofErr w:type="spellEnd"/>
      <w:r w:rsidRPr="00885CB0">
        <w:rPr>
          <w:bCs/>
          <w:sz w:val="26"/>
          <w:szCs w:val="26"/>
        </w:rPr>
        <w:t xml:space="preserve"> electric cu </w:t>
      </w:r>
      <w:proofErr w:type="spellStart"/>
      <w:r w:rsidRPr="00885CB0">
        <w:rPr>
          <w:bCs/>
          <w:sz w:val="26"/>
          <w:szCs w:val="26"/>
        </w:rPr>
        <w:t>întrerupatoare</w:t>
      </w:r>
      <w:proofErr w:type="spellEnd"/>
      <w:r w:rsidRPr="00885CB0">
        <w:rPr>
          <w:bCs/>
          <w:sz w:val="26"/>
          <w:szCs w:val="26"/>
        </w:rPr>
        <w:t xml:space="preserve"> magneto- </w:t>
      </w:r>
      <w:proofErr w:type="spellStart"/>
      <w:r w:rsidRPr="00885CB0">
        <w:rPr>
          <w:bCs/>
          <w:sz w:val="26"/>
          <w:szCs w:val="26"/>
        </w:rPr>
        <w:t>termice</w:t>
      </w:r>
      <w:proofErr w:type="spellEnd"/>
      <w:r w:rsidRPr="00885CB0">
        <w:rPr>
          <w:bCs/>
          <w:sz w:val="26"/>
          <w:szCs w:val="26"/>
        </w:rPr>
        <w:t xml:space="preserve">, conform </w:t>
      </w:r>
      <w:proofErr w:type="spellStart"/>
      <w:r w:rsidRPr="00885CB0">
        <w:rPr>
          <w:bCs/>
          <w:sz w:val="26"/>
          <w:szCs w:val="26"/>
        </w:rPr>
        <w:t>schemelor</w:t>
      </w:r>
      <w:proofErr w:type="spellEnd"/>
      <w:r w:rsidRPr="00885CB0">
        <w:rPr>
          <w:bCs/>
          <w:sz w:val="26"/>
          <w:szCs w:val="26"/>
        </w:rPr>
        <w:t xml:space="preserve"> </w:t>
      </w:r>
      <w:proofErr w:type="spellStart"/>
      <w:r w:rsidRPr="00885CB0">
        <w:rPr>
          <w:bCs/>
          <w:sz w:val="26"/>
          <w:szCs w:val="26"/>
        </w:rPr>
        <w:t>monofilare</w:t>
      </w:r>
      <w:proofErr w:type="spellEnd"/>
      <w:r w:rsidRPr="00885CB0">
        <w:rPr>
          <w:bCs/>
          <w:sz w:val="26"/>
          <w:szCs w:val="26"/>
        </w:rPr>
        <w:t xml:space="preserve"> </w:t>
      </w:r>
      <w:proofErr w:type="spellStart"/>
      <w:r w:rsidRPr="00885CB0">
        <w:rPr>
          <w:bCs/>
          <w:sz w:val="26"/>
          <w:szCs w:val="26"/>
        </w:rPr>
        <w:t>și</w:t>
      </w:r>
      <w:proofErr w:type="spellEnd"/>
      <w:r w:rsidRPr="00885CB0">
        <w:rPr>
          <w:bCs/>
          <w:sz w:val="26"/>
          <w:szCs w:val="26"/>
        </w:rPr>
        <w:t xml:space="preserve"> </w:t>
      </w:r>
      <w:proofErr w:type="spellStart"/>
      <w:r w:rsidRPr="00885CB0">
        <w:rPr>
          <w:bCs/>
          <w:sz w:val="26"/>
          <w:szCs w:val="26"/>
        </w:rPr>
        <w:t>specificațiilor</w:t>
      </w:r>
      <w:proofErr w:type="spellEnd"/>
      <w:r w:rsidRPr="00885CB0">
        <w:rPr>
          <w:bCs/>
          <w:sz w:val="26"/>
          <w:szCs w:val="26"/>
        </w:rPr>
        <w:t xml:space="preserve"> de </w:t>
      </w:r>
      <w:proofErr w:type="spellStart"/>
      <w:r w:rsidRPr="00885CB0">
        <w:rPr>
          <w:bCs/>
          <w:sz w:val="26"/>
          <w:szCs w:val="26"/>
        </w:rPr>
        <w:t>aparataj</w:t>
      </w:r>
      <w:proofErr w:type="spellEnd"/>
      <w:r w:rsidRPr="00885CB0">
        <w:rPr>
          <w:bCs/>
          <w:sz w:val="26"/>
          <w:szCs w:val="26"/>
        </w:rPr>
        <w:t>.</w:t>
      </w:r>
    </w:p>
    <w:p w14:paraId="25E32B32" w14:textId="6AE062A3" w:rsidR="00AD0543" w:rsidRPr="00885CB0" w:rsidRDefault="00AD0543" w:rsidP="00AD0543">
      <w:pPr>
        <w:ind w:left="-1134" w:right="-709" w:firstLine="567"/>
        <w:jc w:val="both"/>
        <w:rPr>
          <w:bCs/>
          <w:sz w:val="26"/>
          <w:szCs w:val="26"/>
        </w:rPr>
      </w:pPr>
      <w:proofErr w:type="spellStart"/>
      <w:r w:rsidRPr="00885CB0">
        <w:rPr>
          <w:bCs/>
          <w:sz w:val="26"/>
          <w:szCs w:val="26"/>
        </w:rPr>
        <w:t>Circuitele</w:t>
      </w:r>
      <w:proofErr w:type="spellEnd"/>
      <w:r w:rsidRPr="00885CB0">
        <w:rPr>
          <w:bCs/>
          <w:sz w:val="26"/>
          <w:szCs w:val="26"/>
        </w:rPr>
        <w:t xml:space="preserve"> de </w:t>
      </w:r>
      <w:proofErr w:type="spellStart"/>
      <w:r w:rsidRPr="00885CB0">
        <w:rPr>
          <w:bCs/>
          <w:sz w:val="26"/>
          <w:szCs w:val="26"/>
        </w:rPr>
        <w:t>iluminat</w:t>
      </w:r>
      <w:proofErr w:type="spellEnd"/>
      <w:r w:rsidRPr="00885CB0">
        <w:rPr>
          <w:bCs/>
          <w:sz w:val="26"/>
          <w:szCs w:val="26"/>
        </w:rPr>
        <w:t xml:space="preserve"> interior se </w:t>
      </w:r>
      <w:proofErr w:type="spellStart"/>
      <w:r w:rsidRPr="00885CB0">
        <w:rPr>
          <w:bCs/>
          <w:sz w:val="26"/>
          <w:szCs w:val="26"/>
        </w:rPr>
        <w:t>realiz</w:t>
      </w:r>
      <w:r w:rsidR="00885CB0" w:rsidRPr="00885CB0">
        <w:rPr>
          <w:bCs/>
          <w:sz w:val="26"/>
          <w:szCs w:val="26"/>
        </w:rPr>
        <w:t>eaz</w:t>
      </w:r>
      <w:r w:rsidRPr="00885CB0">
        <w:rPr>
          <w:bCs/>
          <w:sz w:val="26"/>
          <w:szCs w:val="26"/>
        </w:rPr>
        <w:t>a</w:t>
      </w:r>
      <w:proofErr w:type="spellEnd"/>
      <w:r w:rsidRPr="00885CB0">
        <w:rPr>
          <w:bCs/>
          <w:sz w:val="26"/>
          <w:szCs w:val="26"/>
        </w:rPr>
        <w:t xml:space="preserve"> pe </w:t>
      </w:r>
      <w:proofErr w:type="spellStart"/>
      <w:r w:rsidRPr="00885CB0">
        <w:rPr>
          <w:bCs/>
          <w:sz w:val="26"/>
          <w:szCs w:val="26"/>
        </w:rPr>
        <w:t>trasee</w:t>
      </w:r>
      <w:proofErr w:type="spellEnd"/>
      <w:r w:rsidRPr="00885CB0">
        <w:rPr>
          <w:bCs/>
          <w:sz w:val="26"/>
          <w:szCs w:val="26"/>
        </w:rPr>
        <w:t xml:space="preserve"> </w:t>
      </w:r>
      <w:proofErr w:type="spellStart"/>
      <w:r w:rsidRPr="00885CB0">
        <w:rPr>
          <w:bCs/>
          <w:sz w:val="26"/>
          <w:szCs w:val="26"/>
        </w:rPr>
        <w:t>comune</w:t>
      </w:r>
      <w:proofErr w:type="spellEnd"/>
      <w:r w:rsidRPr="00885CB0">
        <w:rPr>
          <w:bCs/>
          <w:sz w:val="26"/>
          <w:szCs w:val="26"/>
        </w:rPr>
        <w:t xml:space="preserve"> cu </w:t>
      </w:r>
      <w:proofErr w:type="spellStart"/>
      <w:r w:rsidRPr="00885CB0">
        <w:rPr>
          <w:bCs/>
          <w:sz w:val="26"/>
          <w:szCs w:val="26"/>
        </w:rPr>
        <w:t>circuitele</w:t>
      </w:r>
      <w:proofErr w:type="spellEnd"/>
      <w:r w:rsidRPr="00885CB0">
        <w:rPr>
          <w:bCs/>
          <w:sz w:val="26"/>
          <w:szCs w:val="26"/>
        </w:rPr>
        <w:t xml:space="preserve"> de </w:t>
      </w:r>
      <w:proofErr w:type="spellStart"/>
      <w:r w:rsidRPr="00885CB0">
        <w:rPr>
          <w:bCs/>
          <w:sz w:val="26"/>
          <w:szCs w:val="26"/>
        </w:rPr>
        <w:t>alimentare</w:t>
      </w:r>
      <w:proofErr w:type="spellEnd"/>
      <w:r w:rsidRPr="00885CB0">
        <w:rPr>
          <w:bCs/>
          <w:sz w:val="26"/>
          <w:szCs w:val="26"/>
        </w:rPr>
        <w:t xml:space="preserve"> prize, </w:t>
      </w:r>
      <w:proofErr w:type="spellStart"/>
      <w:r w:rsidRPr="00885CB0">
        <w:rPr>
          <w:bCs/>
          <w:sz w:val="26"/>
          <w:szCs w:val="26"/>
        </w:rPr>
        <w:t>acolo</w:t>
      </w:r>
      <w:proofErr w:type="spellEnd"/>
      <w:r w:rsidRPr="00885CB0">
        <w:rPr>
          <w:bCs/>
          <w:sz w:val="26"/>
          <w:szCs w:val="26"/>
        </w:rPr>
        <w:t xml:space="preserve"> </w:t>
      </w:r>
      <w:proofErr w:type="spellStart"/>
      <w:r w:rsidRPr="00885CB0">
        <w:rPr>
          <w:bCs/>
          <w:sz w:val="26"/>
          <w:szCs w:val="26"/>
        </w:rPr>
        <w:t>unde</w:t>
      </w:r>
      <w:proofErr w:type="spellEnd"/>
      <w:r w:rsidRPr="00885CB0">
        <w:rPr>
          <w:bCs/>
          <w:sz w:val="26"/>
          <w:szCs w:val="26"/>
        </w:rPr>
        <w:t xml:space="preserve"> </w:t>
      </w:r>
      <w:proofErr w:type="spellStart"/>
      <w:r w:rsidRPr="00885CB0">
        <w:rPr>
          <w:bCs/>
          <w:sz w:val="26"/>
          <w:szCs w:val="26"/>
        </w:rPr>
        <w:t>este</w:t>
      </w:r>
      <w:proofErr w:type="spellEnd"/>
      <w:r w:rsidRPr="00885CB0">
        <w:rPr>
          <w:bCs/>
          <w:sz w:val="26"/>
          <w:szCs w:val="26"/>
        </w:rPr>
        <w:t xml:space="preserve"> </w:t>
      </w:r>
      <w:proofErr w:type="spellStart"/>
      <w:r w:rsidRPr="00885CB0">
        <w:rPr>
          <w:bCs/>
          <w:sz w:val="26"/>
          <w:szCs w:val="26"/>
        </w:rPr>
        <w:t>posibil</w:t>
      </w:r>
      <w:proofErr w:type="spellEnd"/>
      <w:r w:rsidRPr="00885CB0">
        <w:rPr>
          <w:bCs/>
          <w:sz w:val="26"/>
          <w:szCs w:val="26"/>
        </w:rPr>
        <w:t xml:space="preserve">. </w:t>
      </w:r>
      <w:proofErr w:type="spellStart"/>
      <w:r w:rsidRPr="00885CB0">
        <w:rPr>
          <w:bCs/>
          <w:sz w:val="26"/>
          <w:szCs w:val="26"/>
        </w:rPr>
        <w:t>Sistemul</w:t>
      </w:r>
      <w:proofErr w:type="spellEnd"/>
      <w:r w:rsidRPr="00885CB0">
        <w:rPr>
          <w:bCs/>
          <w:sz w:val="26"/>
          <w:szCs w:val="26"/>
        </w:rPr>
        <w:t xml:space="preserve"> de </w:t>
      </w:r>
      <w:proofErr w:type="spellStart"/>
      <w:r w:rsidRPr="00885CB0">
        <w:rPr>
          <w:bCs/>
          <w:sz w:val="26"/>
          <w:szCs w:val="26"/>
        </w:rPr>
        <w:t>iluminat</w:t>
      </w:r>
      <w:proofErr w:type="spellEnd"/>
      <w:r w:rsidRPr="00885CB0">
        <w:rPr>
          <w:bCs/>
          <w:sz w:val="26"/>
          <w:szCs w:val="26"/>
        </w:rPr>
        <w:t xml:space="preserve"> a </w:t>
      </w:r>
      <w:proofErr w:type="spellStart"/>
      <w:r w:rsidRPr="00885CB0">
        <w:rPr>
          <w:bCs/>
          <w:sz w:val="26"/>
          <w:szCs w:val="26"/>
        </w:rPr>
        <w:t>fost</w:t>
      </w:r>
      <w:proofErr w:type="spellEnd"/>
      <w:r w:rsidRPr="00885CB0">
        <w:rPr>
          <w:bCs/>
          <w:sz w:val="26"/>
          <w:szCs w:val="26"/>
        </w:rPr>
        <w:t xml:space="preserve"> </w:t>
      </w:r>
      <w:proofErr w:type="spellStart"/>
      <w:r w:rsidRPr="00885CB0">
        <w:rPr>
          <w:bCs/>
          <w:sz w:val="26"/>
          <w:szCs w:val="26"/>
        </w:rPr>
        <w:t>amplasat</w:t>
      </w:r>
      <w:proofErr w:type="spellEnd"/>
      <w:r w:rsidRPr="00885CB0">
        <w:rPr>
          <w:bCs/>
          <w:sz w:val="26"/>
          <w:szCs w:val="26"/>
        </w:rPr>
        <w:t xml:space="preserve"> </w:t>
      </w:r>
      <w:proofErr w:type="spellStart"/>
      <w:r w:rsidRPr="00885CB0">
        <w:rPr>
          <w:bCs/>
          <w:sz w:val="26"/>
          <w:szCs w:val="26"/>
        </w:rPr>
        <w:t>în</w:t>
      </w:r>
      <w:proofErr w:type="spellEnd"/>
      <w:r w:rsidRPr="00885CB0">
        <w:rPr>
          <w:bCs/>
          <w:sz w:val="26"/>
          <w:szCs w:val="26"/>
        </w:rPr>
        <w:t xml:space="preserve"> </w:t>
      </w:r>
      <w:proofErr w:type="spellStart"/>
      <w:r w:rsidRPr="00885CB0">
        <w:rPr>
          <w:bCs/>
          <w:sz w:val="26"/>
          <w:szCs w:val="26"/>
        </w:rPr>
        <w:t>așa</w:t>
      </w:r>
      <w:proofErr w:type="spellEnd"/>
      <w:r w:rsidRPr="00885CB0">
        <w:rPr>
          <w:bCs/>
          <w:sz w:val="26"/>
          <w:szCs w:val="26"/>
        </w:rPr>
        <w:t xml:space="preserve"> </w:t>
      </w:r>
      <w:proofErr w:type="spellStart"/>
      <w:r w:rsidRPr="00885CB0">
        <w:rPr>
          <w:bCs/>
          <w:sz w:val="26"/>
          <w:szCs w:val="26"/>
        </w:rPr>
        <w:t>fel</w:t>
      </w:r>
      <w:proofErr w:type="spellEnd"/>
      <w:r w:rsidRPr="00885CB0">
        <w:rPr>
          <w:bCs/>
          <w:sz w:val="26"/>
          <w:szCs w:val="26"/>
        </w:rPr>
        <w:t xml:space="preserve"> </w:t>
      </w:r>
      <w:proofErr w:type="spellStart"/>
      <w:r w:rsidRPr="00885CB0">
        <w:rPr>
          <w:bCs/>
          <w:sz w:val="26"/>
          <w:szCs w:val="26"/>
        </w:rPr>
        <w:t>încât</w:t>
      </w:r>
      <w:proofErr w:type="spellEnd"/>
      <w:r w:rsidRPr="00885CB0">
        <w:rPr>
          <w:bCs/>
          <w:sz w:val="26"/>
          <w:szCs w:val="26"/>
        </w:rPr>
        <w:t xml:space="preserve"> </w:t>
      </w:r>
      <w:proofErr w:type="spellStart"/>
      <w:r w:rsidRPr="00885CB0">
        <w:rPr>
          <w:bCs/>
          <w:sz w:val="26"/>
          <w:szCs w:val="26"/>
        </w:rPr>
        <w:t>fluxul</w:t>
      </w:r>
      <w:proofErr w:type="spellEnd"/>
      <w:r w:rsidRPr="00885CB0">
        <w:rPr>
          <w:bCs/>
          <w:sz w:val="26"/>
          <w:szCs w:val="26"/>
        </w:rPr>
        <w:t xml:space="preserve"> </w:t>
      </w:r>
      <w:proofErr w:type="spellStart"/>
      <w:r w:rsidRPr="00885CB0">
        <w:rPr>
          <w:bCs/>
          <w:sz w:val="26"/>
          <w:szCs w:val="26"/>
        </w:rPr>
        <w:t>luminos</w:t>
      </w:r>
      <w:proofErr w:type="spellEnd"/>
      <w:r w:rsidRPr="00885CB0">
        <w:rPr>
          <w:bCs/>
          <w:sz w:val="26"/>
          <w:szCs w:val="26"/>
        </w:rPr>
        <w:t xml:space="preserve"> </w:t>
      </w:r>
      <w:proofErr w:type="spellStart"/>
      <w:r w:rsidRPr="00885CB0">
        <w:rPr>
          <w:bCs/>
          <w:sz w:val="26"/>
          <w:szCs w:val="26"/>
        </w:rPr>
        <w:t>să</w:t>
      </w:r>
      <w:proofErr w:type="spellEnd"/>
      <w:r w:rsidRPr="00885CB0">
        <w:rPr>
          <w:bCs/>
          <w:sz w:val="26"/>
          <w:szCs w:val="26"/>
        </w:rPr>
        <w:t xml:space="preserve"> fie </w:t>
      </w:r>
      <w:proofErr w:type="spellStart"/>
      <w:r w:rsidRPr="00885CB0">
        <w:rPr>
          <w:bCs/>
          <w:sz w:val="26"/>
          <w:szCs w:val="26"/>
        </w:rPr>
        <w:t>direcționat</w:t>
      </w:r>
      <w:proofErr w:type="spellEnd"/>
      <w:r w:rsidRPr="00885CB0">
        <w:rPr>
          <w:bCs/>
          <w:sz w:val="26"/>
          <w:szCs w:val="26"/>
        </w:rPr>
        <w:t xml:space="preserve"> </w:t>
      </w:r>
      <w:proofErr w:type="spellStart"/>
      <w:r w:rsidRPr="00885CB0">
        <w:rPr>
          <w:bCs/>
          <w:sz w:val="26"/>
          <w:szCs w:val="26"/>
        </w:rPr>
        <w:t>astfel</w:t>
      </w:r>
      <w:proofErr w:type="spellEnd"/>
      <w:r w:rsidRPr="00885CB0">
        <w:rPr>
          <w:bCs/>
          <w:sz w:val="26"/>
          <w:szCs w:val="26"/>
        </w:rPr>
        <w:t xml:space="preserve"> </w:t>
      </w:r>
      <w:proofErr w:type="spellStart"/>
      <w:r w:rsidRPr="00885CB0">
        <w:rPr>
          <w:bCs/>
          <w:sz w:val="26"/>
          <w:szCs w:val="26"/>
        </w:rPr>
        <w:t>încât</w:t>
      </w:r>
      <w:proofErr w:type="spellEnd"/>
      <w:r w:rsidRPr="00885CB0">
        <w:rPr>
          <w:bCs/>
          <w:sz w:val="26"/>
          <w:szCs w:val="26"/>
        </w:rPr>
        <w:t xml:space="preserve"> </w:t>
      </w:r>
      <w:proofErr w:type="spellStart"/>
      <w:r w:rsidRPr="00885CB0">
        <w:rPr>
          <w:bCs/>
          <w:sz w:val="26"/>
          <w:szCs w:val="26"/>
        </w:rPr>
        <w:t>să</w:t>
      </w:r>
      <w:proofErr w:type="spellEnd"/>
      <w:r w:rsidRPr="00885CB0">
        <w:rPr>
          <w:bCs/>
          <w:sz w:val="26"/>
          <w:szCs w:val="26"/>
        </w:rPr>
        <w:t xml:space="preserve"> </w:t>
      </w:r>
      <w:proofErr w:type="spellStart"/>
      <w:r w:rsidRPr="00885CB0">
        <w:rPr>
          <w:bCs/>
          <w:sz w:val="26"/>
          <w:szCs w:val="26"/>
        </w:rPr>
        <w:t>sugereze</w:t>
      </w:r>
      <w:proofErr w:type="spellEnd"/>
      <w:r w:rsidRPr="00885CB0">
        <w:rPr>
          <w:bCs/>
          <w:sz w:val="26"/>
          <w:szCs w:val="26"/>
        </w:rPr>
        <w:t xml:space="preserve"> </w:t>
      </w:r>
      <w:proofErr w:type="spellStart"/>
      <w:r w:rsidRPr="00885CB0">
        <w:rPr>
          <w:bCs/>
          <w:sz w:val="26"/>
          <w:szCs w:val="26"/>
        </w:rPr>
        <w:t>cât</w:t>
      </w:r>
      <w:proofErr w:type="spellEnd"/>
      <w:r w:rsidRPr="00885CB0">
        <w:rPr>
          <w:bCs/>
          <w:sz w:val="26"/>
          <w:szCs w:val="26"/>
        </w:rPr>
        <w:t xml:space="preserve"> </w:t>
      </w:r>
      <w:proofErr w:type="spellStart"/>
      <w:r w:rsidRPr="00885CB0">
        <w:rPr>
          <w:bCs/>
          <w:sz w:val="26"/>
          <w:szCs w:val="26"/>
        </w:rPr>
        <w:t>mai</w:t>
      </w:r>
      <w:proofErr w:type="spellEnd"/>
      <w:r w:rsidRPr="00885CB0">
        <w:rPr>
          <w:bCs/>
          <w:sz w:val="26"/>
          <w:szCs w:val="26"/>
        </w:rPr>
        <w:t xml:space="preserve"> bine </w:t>
      </w:r>
      <w:proofErr w:type="spellStart"/>
      <w:r w:rsidRPr="00885CB0">
        <w:rPr>
          <w:bCs/>
          <w:sz w:val="26"/>
          <w:szCs w:val="26"/>
        </w:rPr>
        <w:t>iluminatul</w:t>
      </w:r>
      <w:proofErr w:type="spellEnd"/>
      <w:r w:rsidRPr="00885CB0">
        <w:rPr>
          <w:bCs/>
          <w:sz w:val="26"/>
          <w:szCs w:val="26"/>
        </w:rPr>
        <w:t xml:space="preserve"> natural.</w:t>
      </w:r>
    </w:p>
    <w:p w14:paraId="16FCD896" w14:textId="46C16D52" w:rsidR="00AD0543" w:rsidRPr="00885CB0" w:rsidRDefault="00AD0543" w:rsidP="00AD0543">
      <w:pPr>
        <w:ind w:left="-1134" w:right="-709" w:firstLine="567"/>
        <w:jc w:val="both"/>
        <w:rPr>
          <w:bCs/>
          <w:sz w:val="26"/>
          <w:szCs w:val="26"/>
        </w:rPr>
      </w:pPr>
      <w:proofErr w:type="spellStart"/>
      <w:r w:rsidRPr="00885CB0">
        <w:rPr>
          <w:bCs/>
          <w:sz w:val="26"/>
          <w:szCs w:val="26"/>
        </w:rPr>
        <w:t>Corpurile</w:t>
      </w:r>
      <w:proofErr w:type="spellEnd"/>
      <w:r w:rsidRPr="00885CB0">
        <w:rPr>
          <w:bCs/>
          <w:sz w:val="26"/>
          <w:szCs w:val="26"/>
        </w:rPr>
        <w:t xml:space="preserve"> de </w:t>
      </w:r>
      <w:proofErr w:type="spellStart"/>
      <w:r w:rsidRPr="00885CB0">
        <w:rPr>
          <w:bCs/>
          <w:sz w:val="26"/>
          <w:szCs w:val="26"/>
        </w:rPr>
        <w:t>iluminat</w:t>
      </w:r>
      <w:proofErr w:type="spellEnd"/>
      <w:r w:rsidRPr="00885CB0">
        <w:rPr>
          <w:bCs/>
          <w:sz w:val="26"/>
          <w:szCs w:val="26"/>
        </w:rPr>
        <w:t xml:space="preserve"> </w:t>
      </w:r>
      <w:r w:rsidR="00885CB0" w:rsidRPr="00885CB0">
        <w:rPr>
          <w:bCs/>
          <w:sz w:val="26"/>
          <w:szCs w:val="26"/>
        </w:rPr>
        <w:t>sunt</w:t>
      </w:r>
      <w:r w:rsidRPr="00885CB0">
        <w:rPr>
          <w:bCs/>
          <w:sz w:val="26"/>
          <w:szCs w:val="26"/>
        </w:rPr>
        <w:t xml:space="preserve"> </w:t>
      </w:r>
      <w:proofErr w:type="spellStart"/>
      <w:r w:rsidRPr="00885CB0">
        <w:rPr>
          <w:bCs/>
          <w:sz w:val="26"/>
          <w:szCs w:val="26"/>
        </w:rPr>
        <w:t>acționate</w:t>
      </w:r>
      <w:proofErr w:type="spellEnd"/>
      <w:r w:rsidRPr="00885CB0">
        <w:rPr>
          <w:bCs/>
          <w:sz w:val="26"/>
          <w:szCs w:val="26"/>
        </w:rPr>
        <w:t xml:space="preserve"> de la </w:t>
      </w:r>
      <w:proofErr w:type="spellStart"/>
      <w:r w:rsidRPr="00885CB0">
        <w:rPr>
          <w:bCs/>
          <w:sz w:val="26"/>
          <w:szCs w:val="26"/>
        </w:rPr>
        <w:t>întrerupătoare</w:t>
      </w:r>
      <w:proofErr w:type="spellEnd"/>
      <w:r w:rsidRPr="00885CB0">
        <w:rPr>
          <w:bCs/>
          <w:sz w:val="26"/>
          <w:szCs w:val="26"/>
        </w:rPr>
        <w:t xml:space="preserve"> </w:t>
      </w:r>
      <w:proofErr w:type="spellStart"/>
      <w:r w:rsidRPr="00885CB0">
        <w:rPr>
          <w:bCs/>
          <w:sz w:val="26"/>
          <w:szCs w:val="26"/>
        </w:rPr>
        <w:t>sau</w:t>
      </w:r>
      <w:proofErr w:type="spellEnd"/>
      <w:r w:rsidRPr="00885CB0">
        <w:rPr>
          <w:bCs/>
          <w:sz w:val="26"/>
          <w:szCs w:val="26"/>
        </w:rPr>
        <w:t xml:space="preserve"> </w:t>
      </w:r>
      <w:proofErr w:type="spellStart"/>
      <w:r w:rsidRPr="00885CB0">
        <w:rPr>
          <w:bCs/>
          <w:sz w:val="26"/>
          <w:szCs w:val="26"/>
        </w:rPr>
        <w:t>comutatoare</w:t>
      </w:r>
      <w:proofErr w:type="spellEnd"/>
      <w:r w:rsidRPr="00885CB0">
        <w:rPr>
          <w:bCs/>
          <w:sz w:val="26"/>
          <w:szCs w:val="26"/>
        </w:rPr>
        <w:t xml:space="preserve"> </w:t>
      </w:r>
      <w:proofErr w:type="spellStart"/>
      <w:r w:rsidRPr="00885CB0">
        <w:rPr>
          <w:bCs/>
          <w:sz w:val="26"/>
          <w:szCs w:val="26"/>
        </w:rPr>
        <w:t>amplasate</w:t>
      </w:r>
      <w:proofErr w:type="spellEnd"/>
      <w:r w:rsidRPr="00885CB0">
        <w:rPr>
          <w:bCs/>
          <w:sz w:val="26"/>
          <w:szCs w:val="26"/>
        </w:rPr>
        <w:t xml:space="preserve"> la </w:t>
      </w:r>
      <w:proofErr w:type="spellStart"/>
      <w:r w:rsidRPr="00885CB0">
        <w:rPr>
          <w:bCs/>
          <w:sz w:val="26"/>
          <w:szCs w:val="26"/>
        </w:rPr>
        <w:t>înălțimea</w:t>
      </w:r>
      <w:proofErr w:type="spellEnd"/>
      <w:r w:rsidRPr="00885CB0">
        <w:rPr>
          <w:bCs/>
          <w:sz w:val="26"/>
          <w:szCs w:val="26"/>
        </w:rPr>
        <w:t xml:space="preserve"> de 1.20 m </w:t>
      </w:r>
      <w:proofErr w:type="spellStart"/>
      <w:r w:rsidRPr="00885CB0">
        <w:rPr>
          <w:bCs/>
          <w:sz w:val="26"/>
          <w:szCs w:val="26"/>
        </w:rPr>
        <w:t>față</w:t>
      </w:r>
      <w:proofErr w:type="spellEnd"/>
      <w:r w:rsidRPr="00885CB0">
        <w:rPr>
          <w:bCs/>
          <w:sz w:val="26"/>
          <w:szCs w:val="26"/>
        </w:rPr>
        <w:t xml:space="preserve"> de </w:t>
      </w:r>
      <w:proofErr w:type="spellStart"/>
      <w:r w:rsidRPr="00885CB0">
        <w:rPr>
          <w:bCs/>
          <w:sz w:val="26"/>
          <w:szCs w:val="26"/>
        </w:rPr>
        <w:t>nivelul</w:t>
      </w:r>
      <w:proofErr w:type="spellEnd"/>
      <w:r w:rsidRPr="00885CB0">
        <w:rPr>
          <w:bCs/>
          <w:sz w:val="26"/>
          <w:szCs w:val="26"/>
        </w:rPr>
        <w:t xml:space="preserve"> </w:t>
      </w:r>
      <w:proofErr w:type="spellStart"/>
      <w:r w:rsidRPr="00885CB0">
        <w:rPr>
          <w:bCs/>
          <w:sz w:val="26"/>
          <w:szCs w:val="26"/>
        </w:rPr>
        <w:t>pardoselii</w:t>
      </w:r>
      <w:proofErr w:type="spellEnd"/>
      <w:r w:rsidRPr="00885CB0">
        <w:rPr>
          <w:bCs/>
          <w:sz w:val="26"/>
          <w:szCs w:val="26"/>
        </w:rPr>
        <w:t xml:space="preserve"> finite, </w:t>
      </w:r>
      <w:proofErr w:type="spellStart"/>
      <w:r w:rsidRPr="00885CB0">
        <w:rPr>
          <w:bCs/>
          <w:sz w:val="26"/>
          <w:szCs w:val="26"/>
        </w:rPr>
        <w:t>dispuse</w:t>
      </w:r>
      <w:proofErr w:type="spellEnd"/>
      <w:r w:rsidRPr="00885CB0">
        <w:rPr>
          <w:bCs/>
          <w:sz w:val="26"/>
          <w:szCs w:val="26"/>
        </w:rPr>
        <w:t xml:space="preserve"> </w:t>
      </w:r>
      <w:proofErr w:type="spellStart"/>
      <w:r w:rsidRPr="00885CB0">
        <w:rPr>
          <w:bCs/>
          <w:sz w:val="26"/>
          <w:szCs w:val="26"/>
        </w:rPr>
        <w:t>în</w:t>
      </w:r>
      <w:proofErr w:type="spellEnd"/>
      <w:r w:rsidRPr="00885CB0">
        <w:rPr>
          <w:bCs/>
          <w:sz w:val="26"/>
          <w:szCs w:val="26"/>
        </w:rPr>
        <w:t xml:space="preserve"> zona </w:t>
      </w:r>
      <w:proofErr w:type="spellStart"/>
      <w:r w:rsidRPr="00885CB0">
        <w:rPr>
          <w:bCs/>
          <w:sz w:val="26"/>
          <w:szCs w:val="26"/>
        </w:rPr>
        <w:t>căilor</w:t>
      </w:r>
      <w:proofErr w:type="spellEnd"/>
      <w:r w:rsidRPr="00885CB0">
        <w:rPr>
          <w:bCs/>
          <w:sz w:val="26"/>
          <w:szCs w:val="26"/>
        </w:rPr>
        <w:t xml:space="preserve"> de </w:t>
      </w:r>
      <w:proofErr w:type="spellStart"/>
      <w:r w:rsidRPr="00885CB0">
        <w:rPr>
          <w:bCs/>
          <w:sz w:val="26"/>
          <w:szCs w:val="26"/>
        </w:rPr>
        <w:t>acces</w:t>
      </w:r>
      <w:proofErr w:type="spellEnd"/>
      <w:r w:rsidRPr="00885CB0">
        <w:rPr>
          <w:bCs/>
          <w:sz w:val="26"/>
          <w:szCs w:val="26"/>
        </w:rPr>
        <w:t xml:space="preserve"> </w:t>
      </w:r>
      <w:proofErr w:type="spellStart"/>
      <w:r w:rsidRPr="00885CB0">
        <w:rPr>
          <w:bCs/>
          <w:sz w:val="26"/>
          <w:szCs w:val="26"/>
        </w:rPr>
        <w:t>sau</w:t>
      </w:r>
      <w:proofErr w:type="spellEnd"/>
      <w:r w:rsidRPr="00885CB0">
        <w:rPr>
          <w:bCs/>
          <w:sz w:val="26"/>
          <w:szCs w:val="26"/>
        </w:rPr>
        <w:t xml:space="preserve"> </w:t>
      </w:r>
      <w:proofErr w:type="spellStart"/>
      <w:r w:rsidRPr="00885CB0">
        <w:rPr>
          <w:bCs/>
          <w:sz w:val="26"/>
          <w:szCs w:val="26"/>
        </w:rPr>
        <w:t>în</w:t>
      </w:r>
      <w:proofErr w:type="spellEnd"/>
      <w:r w:rsidRPr="00885CB0">
        <w:rPr>
          <w:bCs/>
          <w:sz w:val="26"/>
          <w:szCs w:val="26"/>
        </w:rPr>
        <w:t xml:space="preserve"> </w:t>
      </w:r>
      <w:proofErr w:type="spellStart"/>
      <w:r w:rsidRPr="00885CB0">
        <w:rPr>
          <w:bCs/>
          <w:sz w:val="26"/>
          <w:szCs w:val="26"/>
        </w:rPr>
        <w:t>zonele</w:t>
      </w:r>
      <w:proofErr w:type="spellEnd"/>
      <w:r w:rsidRPr="00885CB0">
        <w:rPr>
          <w:bCs/>
          <w:sz w:val="26"/>
          <w:szCs w:val="26"/>
        </w:rPr>
        <w:t xml:space="preserve"> care </w:t>
      </w:r>
      <w:proofErr w:type="spellStart"/>
      <w:r w:rsidRPr="00885CB0">
        <w:rPr>
          <w:bCs/>
          <w:sz w:val="26"/>
          <w:szCs w:val="26"/>
        </w:rPr>
        <w:t>necesită</w:t>
      </w:r>
      <w:proofErr w:type="spellEnd"/>
      <w:r w:rsidRPr="00885CB0">
        <w:rPr>
          <w:bCs/>
          <w:sz w:val="26"/>
          <w:szCs w:val="26"/>
        </w:rPr>
        <w:t xml:space="preserve"> </w:t>
      </w:r>
      <w:proofErr w:type="spellStart"/>
      <w:r w:rsidRPr="00885CB0">
        <w:rPr>
          <w:bCs/>
          <w:sz w:val="26"/>
          <w:szCs w:val="26"/>
        </w:rPr>
        <w:t>iluminat</w:t>
      </w:r>
      <w:proofErr w:type="spellEnd"/>
      <w:r w:rsidRPr="00885CB0">
        <w:rPr>
          <w:bCs/>
          <w:sz w:val="26"/>
          <w:szCs w:val="26"/>
        </w:rPr>
        <w:t xml:space="preserve"> local. </w:t>
      </w:r>
    </w:p>
    <w:p w14:paraId="7D0DA78A" w14:textId="058BAFD2" w:rsidR="00AD0543" w:rsidRPr="00885CB0" w:rsidRDefault="00AD0543" w:rsidP="00AD0543">
      <w:pPr>
        <w:ind w:left="-1134" w:right="-709" w:firstLine="567"/>
        <w:jc w:val="both"/>
        <w:rPr>
          <w:bCs/>
          <w:sz w:val="26"/>
          <w:szCs w:val="26"/>
        </w:rPr>
      </w:pPr>
      <w:proofErr w:type="spellStart"/>
      <w:r w:rsidRPr="00885CB0">
        <w:rPr>
          <w:bCs/>
          <w:sz w:val="26"/>
          <w:szCs w:val="26"/>
        </w:rPr>
        <w:t>Toate</w:t>
      </w:r>
      <w:proofErr w:type="spellEnd"/>
      <w:r w:rsidRPr="00885CB0">
        <w:rPr>
          <w:bCs/>
          <w:sz w:val="26"/>
          <w:szCs w:val="26"/>
        </w:rPr>
        <w:t xml:space="preserve"> </w:t>
      </w:r>
      <w:proofErr w:type="spellStart"/>
      <w:r w:rsidRPr="00885CB0">
        <w:rPr>
          <w:bCs/>
          <w:sz w:val="26"/>
          <w:szCs w:val="26"/>
        </w:rPr>
        <w:t>circuitele</w:t>
      </w:r>
      <w:proofErr w:type="spellEnd"/>
      <w:r w:rsidRPr="00885CB0">
        <w:rPr>
          <w:bCs/>
          <w:sz w:val="26"/>
          <w:szCs w:val="26"/>
        </w:rPr>
        <w:t xml:space="preserve"> de </w:t>
      </w:r>
      <w:proofErr w:type="spellStart"/>
      <w:r w:rsidRPr="00885CB0">
        <w:rPr>
          <w:bCs/>
          <w:sz w:val="26"/>
          <w:szCs w:val="26"/>
        </w:rPr>
        <w:t>iluminat</w:t>
      </w:r>
      <w:proofErr w:type="spellEnd"/>
      <w:r w:rsidRPr="00885CB0">
        <w:rPr>
          <w:bCs/>
          <w:sz w:val="26"/>
          <w:szCs w:val="26"/>
        </w:rPr>
        <w:t xml:space="preserve"> </w:t>
      </w:r>
      <w:proofErr w:type="spellStart"/>
      <w:r w:rsidRPr="00885CB0">
        <w:rPr>
          <w:bCs/>
          <w:sz w:val="26"/>
          <w:szCs w:val="26"/>
        </w:rPr>
        <w:t>vor</w:t>
      </w:r>
      <w:proofErr w:type="spellEnd"/>
      <w:r w:rsidRPr="00885CB0">
        <w:rPr>
          <w:bCs/>
          <w:sz w:val="26"/>
          <w:szCs w:val="26"/>
        </w:rPr>
        <w:t xml:space="preserve"> fi </w:t>
      </w:r>
      <w:proofErr w:type="spellStart"/>
      <w:r w:rsidRPr="00885CB0">
        <w:rPr>
          <w:bCs/>
          <w:sz w:val="26"/>
          <w:szCs w:val="26"/>
        </w:rPr>
        <w:t>prevăzute</w:t>
      </w:r>
      <w:proofErr w:type="spellEnd"/>
      <w:r w:rsidRPr="00885CB0">
        <w:rPr>
          <w:bCs/>
          <w:sz w:val="26"/>
          <w:szCs w:val="26"/>
        </w:rPr>
        <w:t xml:space="preserve">, la </w:t>
      </w:r>
      <w:proofErr w:type="spellStart"/>
      <w:r w:rsidRPr="00885CB0">
        <w:rPr>
          <w:bCs/>
          <w:sz w:val="26"/>
          <w:szCs w:val="26"/>
        </w:rPr>
        <w:t>plecările</w:t>
      </w:r>
      <w:proofErr w:type="spellEnd"/>
      <w:r w:rsidRPr="00885CB0">
        <w:rPr>
          <w:bCs/>
          <w:sz w:val="26"/>
          <w:szCs w:val="26"/>
        </w:rPr>
        <w:t xml:space="preserve"> din </w:t>
      </w:r>
      <w:proofErr w:type="spellStart"/>
      <w:r w:rsidRPr="00885CB0">
        <w:rPr>
          <w:bCs/>
          <w:sz w:val="26"/>
          <w:szCs w:val="26"/>
        </w:rPr>
        <w:t>tablourile</w:t>
      </w:r>
      <w:proofErr w:type="spellEnd"/>
      <w:r w:rsidRPr="00885CB0">
        <w:rPr>
          <w:bCs/>
          <w:sz w:val="26"/>
          <w:szCs w:val="26"/>
        </w:rPr>
        <w:t xml:space="preserve"> respective cu </w:t>
      </w:r>
      <w:proofErr w:type="spellStart"/>
      <w:r w:rsidRPr="00885CB0">
        <w:rPr>
          <w:bCs/>
          <w:sz w:val="26"/>
          <w:szCs w:val="26"/>
        </w:rPr>
        <w:t>întreruptoare</w:t>
      </w:r>
      <w:proofErr w:type="spellEnd"/>
      <w:r w:rsidRPr="00885CB0">
        <w:rPr>
          <w:bCs/>
          <w:sz w:val="26"/>
          <w:szCs w:val="26"/>
        </w:rPr>
        <w:t xml:space="preserve"> automate, cu </w:t>
      </w:r>
      <w:proofErr w:type="spellStart"/>
      <w:r w:rsidRPr="00885CB0">
        <w:rPr>
          <w:bCs/>
          <w:sz w:val="26"/>
          <w:szCs w:val="26"/>
        </w:rPr>
        <w:t>protecție</w:t>
      </w:r>
      <w:proofErr w:type="spellEnd"/>
      <w:r w:rsidRPr="00885CB0">
        <w:rPr>
          <w:bCs/>
          <w:sz w:val="26"/>
          <w:szCs w:val="26"/>
        </w:rPr>
        <w:t xml:space="preserve"> magneto-</w:t>
      </w:r>
      <w:proofErr w:type="spellStart"/>
      <w:r w:rsidRPr="00885CB0">
        <w:rPr>
          <w:bCs/>
          <w:sz w:val="26"/>
          <w:szCs w:val="26"/>
        </w:rPr>
        <w:t>termică</w:t>
      </w:r>
      <w:proofErr w:type="spellEnd"/>
      <w:r w:rsidRPr="00885CB0">
        <w:rPr>
          <w:bCs/>
          <w:sz w:val="26"/>
          <w:szCs w:val="26"/>
        </w:rPr>
        <w:t xml:space="preserve">, conform </w:t>
      </w:r>
      <w:proofErr w:type="spellStart"/>
      <w:r w:rsidRPr="00885CB0">
        <w:rPr>
          <w:bCs/>
          <w:sz w:val="26"/>
          <w:szCs w:val="26"/>
        </w:rPr>
        <w:t>schemelor</w:t>
      </w:r>
      <w:proofErr w:type="spellEnd"/>
      <w:r w:rsidRPr="00885CB0">
        <w:rPr>
          <w:bCs/>
          <w:sz w:val="26"/>
          <w:szCs w:val="26"/>
        </w:rPr>
        <w:t xml:space="preserve"> </w:t>
      </w:r>
      <w:proofErr w:type="spellStart"/>
      <w:r w:rsidRPr="00885CB0">
        <w:rPr>
          <w:bCs/>
          <w:sz w:val="26"/>
          <w:szCs w:val="26"/>
        </w:rPr>
        <w:t>monofilare</w:t>
      </w:r>
      <w:proofErr w:type="spellEnd"/>
      <w:r w:rsidRPr="00885CB0">
        <w:rPr>
          <w:bCs/>
          <w:sz w:val="26"/>
          <w:szCs w:val="26"/>
        </w:rPr>
        <w:t xml:space="preserve"> ale </w:t>
      </w:r>
      <w:proofErr w:type="spellStart"/>
      <w:r w:rsidRPr="00885CB0">
        <w:rPr>
          <w:bCs/>
          <w:sz w:val="26"/>
          <w:szCs w:val="26"/>
        </w:rPr>
        <w:t>tablourilor</w:t>
      </w:r>
      <w:proofErr w:type="spellEnd"/>
      <w:r w:rsidRPr="00885CB0">
        <w:rPr>
          <w:bCs/>
          <w:sz w:val="26"/>
          <w:szCs w:val="26"/>
        </w:rPr>
        <w:t>.</w:t>
      </w:r>
    </w:p>
    <w:p w14:paraId="0FE14A0E" w14:textId="7488B0FA" w:rsidR="00AD0543" w:rsidRDefault="00AD0543" w:rsidP="00AD0543">
      <w:pPr>
        <w:ind w:left="-1134" w:right="-709" w:firstLine="567"/>
        <w:jc w:val="both"/>
        <w:rPr>
          <w:bCs/>
          <w:color w:val="FF0000"/>
          <w:sz w:val="26"/>
          <w:szCs w:val="26"/>
        </w:rPr>
      </w:pPr>
    </w:p>
    <w:p w14:paraId="15F6190A" w14:textId="57D92E63" w:rsidR="00D475E7" w:rsidRPr="00D475E7" w:rsidRDefault="00D475E7" w:rsidP="00D475E7">
      <w:pPr>
        <w:ind w:left="-1134" w:right="-709" w:firstLine="567"/>
        <w:jc w:val="both"/>
        <w:rPr>
          <w:b/>
          <w:sz w:val="26"/>
          <w:szCs w:val="26"/>
        </w:rPr>
      </w:pPr>
      <w:r w:rsidRPr="00D475E7">
        <w:rPr>
          <w:b/>
          <w:sz w:val="26"/>
          <w:szCs w:val="26"/>
        </w:rPr>
        <w:t>INSTALATII DE ILUMINAT DE SIGURANTA</w:t>
      </w:r>
    </w:p>
    <w:p w14:paraId="1D2B4497" w14:textId="5128EF97" w:rsidR="00D475E7" w:rsidRPr="00D475E7" w:rsidRDefault="00D475E7" w:rsidP="00D475E7">
      <w:pPr>
        <w:ind w:left="-1134" w:right="-709" w:firstLine="567"/>
        <w:jc w:val="both"/>
        <w:rPr>
          <w:bCs/>
          <w:sz w:val="26"/>
          <w:szCs w:val="26"/>
        </w:rPr>
      </w:pPr>
      <w:r w:rsidRPr="00D475E7">
        <w:rPr>
          <w:bCs/>
          <w:sz w:val="26"/>
          <w:szCs w:val="26"/>
        </w:rPr>
        <w:t xml:space="preserve">Conform </w:t>
      </w:r>
      <w:proofErr w:type="spellStart"/>
      <w:r w:rsidRPr="00D475E7">
        <w:rPr>
          <w:bCs/>
          <w:sz w:val="26"/>
          <w:szCs w:val="26"/>
        </w:rPr>
        <w:t>normativ</w:t>
      </w:r>
      <w:proofErr w:type="spellEnd"/>
      <w:r w:rsidRPr="00D475E7">
        <w:rPr>
          <w:bCs/>
          <w:sz w:val="26"/>
          <w:szCs w:val="26"/>
        </w:rPr>
        <w:t xml:space="preserve"> NP I7/2011 </w:t>
      </w:r>
      <w:proofErr w:type="spellStart"/>
      <w:r w:rsidRPr="00D475E7">
        <w:rPr>
          <w:bCs/>
          <w:sz w:val="26"/>
          <w:szCs w:val="26"/>
        </w:rPr>
        <w:t>cladirea</w:t>
      </w:r>
      <w:proofErr w:type="spellEnd"/>
      <w:r w:rsidRPr="00D475E7">
        <w:rPr>
          <w:bCs/>
          <w:sz w:val="26"/>
          <w:szCs w:val="26"/>
        </w:rPr>
        <w:t xml:space="preserve"> </w:t>
      </w:r>
      <w:proofErr w:type="spellStart"/>
      <w:r>
        <w:rPr>
          <w:bCs/>
          <w:sz w:val="26"/>
          <w:szCs w:val="26"/>
        </w:rPr>
        <w:t>va</w:t>
      </w:r>
      <w:proofErr w:type="spellEnd"/>
      <w:r>
        <w:rPr>
          <w:bCs/>
          <w:sz w:val="26"/>
          <w:szCs w:val="26"/>
        </w:rPr>
        <w:t xml:space="preserve"> fi</w:t>
      </w:r>
      <w:r w:rsidRPr="00D475E7">
        <w:rPr>
          <w:bCs/>
          <w:sz w:val="26"/>
          <w:szCs w:val="26"/>
        </w:rPr>
        <w:t xml:space="preserve"> </w:t>
      </w:r>
      <w:proofErr w:type="spellStart"/>
      <w:r w:rsidRPr="00D475E7">
        <w:rPr>
          <w:bCs/>
          <w:sz w:val="26"/>
          <w:szCs w:val="26"/>
        </w:rPr>
        <w:t>prevazuta</w:t>
      </w:r>
      <w:proofErr w:type="spellEnd"/>
      <w:r w:rsidRPr="00D475E7">
        <w:rPr>
          <w:bCs/>
          <w:sz w:val="26"/>
          <w:szCs w:val="26"/>
        </w:rPr>
        <w:t xml:space="preserve"> cu </w:t>
      </w:r>
      <w:proofErr w:type="spellStart"/>
      <w:r w:rsidRPr="00D475E7">
        <w:rPr>
          <w:bCs/>
          <w:sz w:val="26"/>
          <w:szCs w:val="26"/>
        </w:rPr>
        <w:t>următoarele</w:t>
      </w:r>
      <w:proofErr w:type="spellEnd"/>
      <w:r w:rsidRPr="00D475E7">
        <w:rPr>
          <w:bCs/>
          <w:sz w:val="26"/>
          <w:szCs w:val="26"/>
        </w:rPr>
        <w:t xml:space="preserve"> </w:t>
      </w:r>
      <w:proofErr w:type="spellStart"/>
      <w:r w:rsidRPr="00D475E7">
        <w:rPr>
          <w:bCs/>
          <w:sz w:val="26"/>
          <w:szCs w:val="26"/>
        </w:rPr>
        <w:t>categorii</w:t>
      </w:r>
      <w:proofErr w:type="spellEnd"/>
      <w:r w:rsidRPr="00D475E7">
        <w:rPr>
          <w:bCs/>
          <w:sz w:val="26"/>
          <w:szCs w:val="26"/>
        </w:rPr>
        <w:t xml:space="preserve"> de </w:t>
      </w:r>
      <w:proofErr w:type="spellStart"/>
      <w:r w:rsidRPr="00D475E7">
        <w:rPr>
          <w:bCs/>
          <w:sz w:val="26"/>
          <w:szCs w:val="26"/>
        </w:rPr>
        <w:t>iluminat</w:t>
      </w:r>
      <w:proofErr w:type="spellEnd"/>
      <w:r w:rsidRPr="00D475E7">
        <w:rPr>
          <w:bCs/>
          <w:sz w:val="26"/>
          <w:szCs w:val="26"/>
        </w:rPr>
        <w:t xml:space="preserve"> de </w:t>
      </w:r>
      <w:proofErr w:type="spellStart"/>
      <w:r w:rsidRPr="00D475E7">
        <w:rPr>
          <w:bCs/>
          <w:sz w:val="26"/>
          <w:szCs w:val="26"/>
        </w:rPr>
        <w:t>siguranţă</w:t>
      </w:r>
      <w:proofErr w:type="spellEnd"/>
      <w:r w:rsidRPr="00D475E7">
        <w:rPr>
          <w:bCs/>
          <w:sz w:val="26"/>
          <w:szCs w:val="26"/>
        </w:rPr>
        <w:t xml:space="preserve">: </w:t>
      </w:r>
    </w:p>
    <w:p w14:paraId="1FF311ED" w14:textId="77777777" w:rsidR="00D475E7" w:rsidRPr="00D475E7" w:rsidRDefault="00D475E7" w:rsidP="00D475E7">
      <w:pPr>
        <w:ind w:left="-1134" w:right="-709" w:firstLine="567"/>
        <w:jc w:val="both"/>
        <w:rPr>
          <w:bCs/>
          <w:sz w:val="26"/>
          <w:szCs w:val="26"/>
        </w:rPr>
      </w:pPr>
      <w:r w:rsidRPr="00D475E7">
        <w:rPr>
          <w:bCs/>
          <w:sz w:val="26"/>
          <w:szCs w:val="26"/>
        </w:rPr>
        <w:lastRenderedPageBreak/>
        <w:t>•</w:t>
      </w:r>
      <w:r w:rsidRPr="00D475E7">
        <w:rPr>
          <w:bCs/>
          <w:sz w:val="26"/>
          <w:szCs w:val="26"/>
        </w:rPr>
        <w:tab/>
      </w:r>
      <w:proofErr w:type="spellStart"/>
      <w:r w:rsidRPr="00D475E7">
        <w:rPr>
          <w:bCs/>
          <w:sz w:val="26"/>
          <w:szCs w:val="26"/>
        </w:rPr>
        <w:t>Iluminatul</w:t>
      </w:r>
      <w:proofErr w:type="spellEnd"/>
      <w:r w:rsidRPr="00D475E7">
        <w:rPr>
          <w:bCs/>
          <w:sz w:val="26"/>
          <w:szCs w:val="26"/>
        </w:rPr>
        <w:t xml:space="preserve"> de </w:t>
      </w:r>
      <w:proofErr w:type="spellStart"/>
      <w:r w:rsidRPr="00D475E7">
        <w:rPr>
          <w:bCs/>
          <w:sz w:val="26"/>
          <w:szCs w:val="26"/>
        </w:rPr>
        <w:t>siguranță</w:t>
      </w:r>
      <w:proofErr w:type="spellEnd"/>
      <w:r w:rsidRPr="00D475E7">
        <w:rPr>
          <w:bCs/>
          <w:sz w:val="26"/>
          <w:szCs w:val="26"/>
        </w:rPr>
        <w:t xml:space="preserve"> </w:t>
      </w:r>
      <w:proofErr w:type="spellStart"/>
      <w:r w:rsidRPr="00D475E7">
        <w:rPr>
          <w:bCs/>
          <w:sz w:val="26"/>
          <w:szCs w:val="26"/>
        </w:rPr>
        <w:t>pentru</w:t>
      </w:r>
      <w:proofErr w:type="spellEnd"/>
      <w:r w:rsidRPr="00D475E7">
        <w:rPr>
          <w:bCs/>
          <w:sz w:val="26"/>
          <w:szCs w:val="26"/>
        </w:rPr>
        <w:t xml:space="preserve"> </w:t>
      </w:r>
      <w:proofErr w:type="spellStart"/>
      <w:r w:rsidRPr="00D475E7">
        <w:rPr>
          <w:bCs/>
          <w:sz w:val="26"/>
          <w:szCs w:val="26"/>
        </w:rPr>
        <w:t>continuarea</w:t>
      </w:r>
      <w:proofErr w:type="spellEnd"/>
      <w:r w:rsidRPr="00D475E7">
        <w:rPr>
          <w:bCs/>
          <w:sz w:val="26"/>
          <w:szCs w:val="26"/>
        </w:rPr>
        <w:t xml:space="preserve"> </w:t>
      </w:r>
      <w:proofErr w:type="spellStart"/>
      <w:r w:rsidRPr="00D475E7">
        <w:rPr>
          <w:bCs/>
          <w:sz w:val="26"/>
          <w:szCs w:val="26"/>
        </w:rPr>
        <w:t>lucrului</w:t>
      </w:r>
      <w:proofErr w:type="spellEnd"/>
      <w:r w:rsidRPr="00D475E7">
        <w:rPr>
          <w:bCs/>
          <w:sz w:val="26"/>
          <w:szCs w:val="26"/>
        </w:rPr>
        <w:t xml:space="preserve">; </w:t>
      </w:r>
    </w:p>
    <w:p w14:paraId="4B0365FF" w14:textId="77777777" w:rsidR="00D475E7" w:rsidRPr="00D475E7" w:rsidRDefault="00D475E7" w:rsidP="00D475E7">
      <w:pPr>
        <w:ind w:left="-1134" w:right="-709" w:firstLine="567"/>
        <w:jc w:val="both"/>
        <w:rPr>
          <w:bCs/>
          <w:sz w:val="26"/>
          <w:szCs w:val="26"/>
        </w:rPr>
      </w:pPr>
      <w:r w:rsidRPr="00D475E7">
        <w:rPr>
          <w:bCs/>
          <w:sz w:val="26"/>
          <w:szCs w:val="26"/>
        </w:rPr>
        <w:t>•</w:t>
      </w:r>
      <w:r w:rsidRPr="00D475E7">
        <w:rPr>
          <w:bCs/>
          <w:sz w:val="26"/>
          <w:szCs w:val="26"/>
        </w:rPr>
        <w:tab/>
      </w:r>
      <w:proofErr w:type="spellStart"/>
      <w:r w:rsidRPr="00D475E7">
        <w:rPr>
          <w:bCs/>
          <w:sz w:val="26"/>
          <w:szCs w:val="26"/>
        </w:rPr>
        <w:t>Iluminatul</w:t>
      </w:r>
      <w:proofErr w:type="spellEnd"/>
      <w:r w:rsidRPr="00D475E7">
        <w:rPr>
          <w:bCs/>
          <w:sz w:val="26"/>
          <w:szCs w:val="26"/>
        </w:rPr>
        <w:t xml:space="preserve">  de </w:t>
      </w:r>
      <w:proofErr w:type="spellStart"/>
      <w:r w:rsidRPr="00D475E7">
        <w:rPr>
          <w:bCs/>
          <w:sz w:val="26"/>
          <w:szCs w:val="26"/>
        </w:rPr>
        <w:t>securitate</w:t>
      </w:r>
      <w:proofErr w:type="spellEnd"/>
      <w:r w:rsidRPr="00D475E7">
        <w:rPr>
          <w:bCs/>
          <w:sz w:val="26"/>
          <w:szCs w:val="26"/>
        </w:rPr>
        <w:t xml:space="preserve"> </w:t>
      </w:r>
      <w:proofErr w:type="spellStart"/>
      <w:r w:rsidRPr="00D475E7">
        <w:rPr>
          <w:bCs/>
          <w:sz w:val="26"/>
          <w:szCs w:val="26"/>
        </w:rPr>
        <w:t>pentru</w:t>
      </w:r>
      <w:proofErr w:type="spellEnd"/>
      <w:r w:rsidRPr="00D475E7">
        <w:rPr>
          <w:bCs/>
          <w:sz w:val="26"/>
          <w:szCs w:val="26"/>
        </w:rPr>
        <w:t xml:space="preserve"> </w:t>
      </w:r>
      <w:proofErr w:type="spellStart"/>
      <w:r w:rsidRPr="00D475E7">
        <w:rPr>
          <w:bCs/>
          <w:sz w:val="26"/>
          <w:szCs w:val="26"/>
        </w:rPr>
        <w:t>evacuare</w:t>
      </w:r>
      <w:proofErr w:type="spellEnd"/>
      <w:r w:rsidRPr="00D475E7">
        <w:rPr>
          <w:bCs/>
          <w:sz w:val="26"/>
          <w:szCs w:val="26"/>
        </w:rPr>
        <w:t xml:space="preserve">; </w:t>
      </w:r>
    </w:p>
    <w:p w14:paraId="5C6CCA9E" w14:textId="77777777" w:rsidR="00D475E7" w:rsidRPr="00D475E7" w:rsidRDefault="00D475E7" w:rsidP="00D475E7">
      <w:pPr>
        <w:ind w:left="-1134" w:right="-709" w:firstLine="567"/>
        <w:jc w:val="both"/>
        <w:rPr>
          <w:bCs/>
          <w:sz w:val="26"/>
          <w:szCs w:val="26"/>
        </w:rPr>
      </w:pPr>
      <w:r w:rsidRPr="00D475E7">
        <w:rPr>
          <w:bCs/>
          <w:sz w:val="26"/>
          <w:szCs w:val="26"/>
        </w:rPr>
        <w:t>•</w:t>
      </w:r>
      <w:r w:rsidRPr="00D475E7">
        <w:rPr>
          <w:bCs/>
          <w:sz w:val="26"/>
          <w:szCs w:val="26"/>
        </w:rPr>
        <w:tab/>
      </w:r>
      <w:proofErr w:type="spellStart"/>
      <w:r w:rsidRPr="00D475E7">
        <w:rPr>
          <w:bCs/>
          <w:sz w:val="26"/>
          <w:szCs w:val="26"/>
        </w:rPr>
        <w:t>Iluminat</w:t>
      </w:r>
      <w:proofErr w:type="spellEnd"/>
      <w:r w:rsidRPr="00D475E7">
        <w:rPr>
          <w:bCs/>
          <w:sz w:val="26"/>
          <w:szCs w:val="26"/>
        </w:rPr>
        <w:t xml:space="preserve"> de </w:t>
      </w:r>
      <w:proofErr w:type="spellStart"/>
      <w:r w:rsidRPr="00D475E7">
        <w:rPr>
          <w:bCs/>
          <w:sz w:val="26"/>
          <w:szCs w:val="26"/>
        </w:rPr>
        <w:t>securitate</w:t>
      </w:r>
      <w:proofErr w:type="spellEnd"/>
      <w:r w:rsidRPr="00D475E7">
        <w:rPr>
          <w:bCs/>
          <w:sz w:val="26"/>
          <w:szCs w:val="26"/>
        </w:rPr>
        <w:t xml:space="preserve"> </w:t>
      </w:r>
      <w:proofErr w:type="spellStart"/>
      <w:r w:rsidRPr="00D475E7">
        <w:rPr>
          <w:bCs/>
          <w:sz w:val="26"/>
          <w:szCs w:val="26"/>
        </w:rPr>
        <w:t>impotriva</w:t>
      </w:r>
      <w:proofErr w:type="spellEnd"/>
      <w:r w:rsidRPr="00D475E7">
        <w:rPr>
          <w:bCs/>
          <w:sz w:val="26"/>
          <w:szCs w:val="26"/>
        </w:rPr>
        <w:t xml:space="preserve"> </w:t>
      </w:r>
      <w:proofErr w:type="spellStart"/>
      <w:r w:rsidRPr="00D475E7">
        <w:rPr>
          <w:bCs/>
          <w:sz w:val="26"/>
          <w:szCs w:val="26"/>
        </w:rPr>
        <w:t>panicii</w:t>
      </w:r>
      <w:proofErr w:type="spellEnd"/>
      <w:r w:rsidRPr="00D475E7">
        <w:rPr>
          <w:bCs/>
          <w:sz w:val="26"/>
          <w:szCs w:val="26"/>
        </w:rPr>
        <w:t>;</w:t>
      </w:r>
    </w:p>
    <w:p w14:paraId="54A5E737" w14:textId="77777777" w:rsidR="00D475E7" w:rsidRPr="00D475E7" w:rsidRDefault="00D475E7" w:rsidP="00D475E7">
      <w:pPr>
        <w:ind w:left="-1134" w:right="-709" w:firstLine="567"/>
        <w:jc w:val="both"/>
        <w:rPr>
          <w:bCs/>
          <w:sz w:val="26"/>
          <w:szCs w:val="26"/>
        </w:rPr>
      </w:pPr>
      <w:r w:rsidRPr="00D475E7">
        <w:rPr>
          <w:bCs/>
          <w:sz w:val="26"/>
          <w:szCs w:val="26"/>
        </w:rPr>
        <w:t>•</w:t>
      </w:r>
      <w:r w:rsidRPr="00D475E7">
        <w:rPr>
          <w:bCs/>
          <w:sz w:val="26"/>
          <w:szCs w:val="26"/>
        </w:rPr>
        <w:tab/>
      </w:r>
      <w:proofErr w:type="spellStart"/>
      <w:r w:rsidRPr="00D475E7">
        <w:rPr>
          <w:bCs/>
          <w:sz w:val="26"/>
          <w:szCs w:val="26"/>
        </w:rPr>
        <w:t>Iluminat</w:t>
      </w:r>
      <w:proofErr w:type="spellEnd"/>
      <w:r w:rsidRPr="00D475E7">
        <w:rPr>
          <w:bCs/>
          <w:sz w:val="26"/>
          <w:szCs w:val="26"/>
        </w:rPr>
        <w:t xml:space="preserve"> de </w:t>
      </w:r>
      <w:proofErr w:type="spellStart"/>
      <w:r w:rsidRPr="00D475E7">
        <w:rPr>
          <w:bCs/>
          <w:sz w:val="26"/>
          <w:szCs w:val="26"/>
        </w:rPr>
        <w:t>securitate</w:t>
      </w:r>
      <w:proofErr w:type="spellEnd"/>
      <w:r w:rsidRPr="00D475E7">
        <w:rPr>
          <w:bCs/>
          <w:sz w:val="26"/>
          <w:szCs w:val="26"/>
        </w:rPr>
        <w:t xml:space="preserve"> </w:t>
      </w:r>
      <w:proofErr w:type="spellStart"/>
      <w:r w:rsidRPr="00D475E7">
        <w:rPr>
          <w:bCs/>
          <w:sz w:val="26"/>
          <w:szCs w:val="26"/>
        </w:rPr>
        <w:t>pentru</w:t>
      </w:r>
      <w:proofErr w:type="spellEnd"/>
      <w:r w:rsidRPr="00D475E7">
        <w:rPr>
          <w:bCs/>
          <w:sz w:val="26"/>
          <w:szCs w:val="26"/>
        </w:rPr>
        <w:t xml:space="preserve"> </w:t>
      </w:r>
      <w:proofErr w:type="spellStart"/>
      <w:r w:rsidRPr="00D475E7">
        <w:rPr>
          <w:bCs/>
          <w:sz w:val="26"/>
          <w:szCs w:val="26"/>
        </w:rPr>
        <w:t>interventii</w:t>
      </w:r>
      <w:proofErr w:type="spellEnd"/>
      <w:r w:rsidRPr="00D475E7">
        <w:rPr>
          <w:bCs/>
          <w:sz w:val="26"/>
          <w:szCs w:val="26"/>
        </w:rPr>
        <w:t>;</w:t>
      </w:r>
    </w:p>
    <w:p w14:paraId="7BA3FE52" w14:textId="2B8F2631" w:rsidR="00D475E7" w:rsidRDefault="00D475E7" w:rsidP="00D475E7">
      <w:pPr>
        <w:ind w:left="-1134" w:right="-709" w:firstLine="567"/>
        <w:jc w:val="both"/>
        <w:rPr>
          <w:bCs/>
          <w:sz w:val="26"/>
          <w:szCs w:val="26"/>
        </w:rPr>
      </w:pPr>
      <w:r w:rsidRPr="00D475E7">
        <w:rPr>
          <w:bCs/>
          <w:sz w:val="26"/>
          <w:szCs w:val="26"/>
        </w:rPr>
        <w:t>•</w:t>
      </w:r>
      <w:r w:rsidRPr="00D475E7">
        <w:rPr>
          <w:bCs/>
          <w:sz w:val="26"/>
          <w:szCs w:val="26"/>
        </w:rPr>
        <w:tab/>
      </w:r>
      <w:proofErr w:type="spellStart"/>
      <w:r w:rsidRPr="00D475E7">
        <w:rPr>
          <w:bCs/>
          <w:sz w:val="26"/>
          <w:szCs w:val="26"/>
        </w:rPr>
        <w:t>Iluminatul</w:t>
      </w:r>
      <w:proofErr w:type="spellEnd"/>
      <w:r w:rsidRPr="00D475E7">
        <w:rPr>
          <w:bCs/>
          <w:sz w:val="26"/>
          <w:szCs w:val="26"/>
        </w:rPr>
        <w:t xml:space="preserve"> de </w:t>
      </w:r>
      <w:proofErr w:type="spellStart"/>
      <w:r w:rsidRPr="00D475E7">
        <w:rPr>
          <w:bCs/>
          <w:sz w:val="26"/>
          <w:szCs w:val="26"/>
        </w:rPr>
        <w:t>securitate</w:t>
      </w:r>
      <w:proofErr w:type="spellEnd"/>
      <w:r w:rsidRPr="00D475E7">
        <w:rPr>
          <w:bCs/>
          <w:sz w:val="26"/>
          <w:szCs w:val="26"/>
        </w:rPr>
        <w:t xml:space="preserve"> </w:t>
      </w:r>
      <w:proofErr w:type="spellStart"/>
      <w:r w:rsidRPr="00D475E7">
        <w:rPr>
          <w:bCs/>
          <w:sz w:val="26"/>
          <w:szCs w:val="26"/>
        </w:rPr>
        <w:t>pentru</w:t>
      </w:r>
      <w:proofErr w:type="spellEnd"/>
      <w:r w:rsidRPr="00D475E7">
        <w:rPr>
          <w:bCs/>
          <w:sz w:val="26"/>
          <w:szCs w:val="26"/>
        </w:rPr>
        <w:t xml:space="preserve"> </w:t>
      </w:r>
      <w:proofErr w:type="spellStart"/>
      <w:r w:rsidRPr="00D475E7">
        <w:rPr>
          <w:bCs/>
          <w:sz w:val="26"/>
          <w:szCs w:val="26"/>
        </w:rPr>
        <w:t>marcarea</w:t>
      </w:r>
      <w:proofErr w:type="spellEnd"/>
      <w:r w:rsidRPr="00D475E7">
        <w:rPr>
          <w:bCs/>
          <w:sz w:val="26"/>
          <w:szCs w:val="26"/>
        </w:rPr>
        <w:t xml:space="preserve"> </w:t>
      </w:r>
      <w:proofErr w:type="spellStart"/>
      <w:r w:rsidRPr="00D475E7">
        <w:rPr>
          <w:bCs/>
          <w:sz w:val="26"/>
          <w:szCs w:val="26"/>
        </w:rPr>
        <w:t>hidrantilor</w:t>
      </w:r>
      <w:proofErr w:type="spellEnd"/>
      <w:r w:rsidRPr="00D475E7">
        <w:rPr>
          <w:bCs/>
          <w:sz w:val="26"/>
          <w:szCs w:val="26"/>
        </w:rPr>
        <w:t xml:space="preserve"> </w:t>
      </w:r>
      <w:proofErr w:type="spellStart"/>
      <w:r w:rsidRPr="00D475E7">
        <w:rPr>
          <w:bCs/>
          <w:sz w:val="26"/>
          <w:szCs w:val="26"/>
        </w:rPr>
        <w:t>interiori</w:t>
      </w:r>
      <w:proofErr w:type="spellEnd"/>
      <w:r w:rsidRPr="00D475E7">
        <w:rPr>
          <w:bCs/>
          <w:sz w:val="26"/>
          <w:szCs w:val="26"/>
        </w:rPr>
        <w:t xml:space="preserve"> de </w:t>
      </w:r>
      <w:proofErr w:type="spellStart"/>
      <w:r w:rsidRPr="00D475E7">
        <w:rPr>
          <w:bCs/>
          <w:sz w:val="26"/>
          <w:szCs w:val="26"/>
        </w:rPr>
        <w:t>incendiu</w:t>
      </w:r>
      <w:proofErr w:type="spellEnd"/>
      <w:r w:rsidRPr="00D475E7">
        <w:rPr>
          <w:bCs/>
          <w:sz w:val="26"/>
          <w:szCs w:val="26"/>
        </w:rPr>
        <w:t>.</w:t>
      </w:r>
    </w:p>
    <w:p w14:paraId="2DB8F992" w14:textId="77777777" w:rsidR="00393C58" w:rsidRPr="00D475E7" w:rsidRDefault="00393C58" w:rsidP="00D475E7">
      <w:pPr>
        <w:ind w:left="-1134" w:right="-709" w:firstLine="567"/>
        <w:jc w:val="both"/>
        <w:rPr>
          <w:bCs/>
          <w:sz w:val="26"/>
          <w:szCs w:val="26"/>
        </w:rPr>
      </w:pPr>
    </w:p>
    <w:p w14:paraId="5D608BB8" w14:textId="61A42D05" w:rsidR="00D475E7" w:rsidRPr="00D475E7" w:rsidRDefault="00D475E7" w:rsidP="00D475E7">
      <w:pPr>
        <w:ind w:left="-1134" w:right="-709" w:firstLine="567"/>
        <w:jc w:val="both"/>
        <w:rPr>
          <w:bCs/>
          <w:sz w:val="26"/>
          <w:szCs w:val="26"/>
        </w:rPr>
      </w:pPr>
      <w:r w:rsidRPr="00D475E7">
        <w:rPr>
          <w:bCs/>
          <w:sz w:val="26"/>
          <w:szCs w:val="26"/>
          <w:u w:val="single"/>
        </w:rPr>
        <w:t>1.</w:t>
      </w:r>
      <w:r w:rsidRPr="00D475E7">
        <w:rPr>
          <w:bCs/>
          <w:sz w:val="26"/>
          <w:szCs w:val="26"/>
          <w:u w:val="single"/>
        </w:rPr>
        <w:tab/>
      </w:r>
      <w:proofErr w:type="spellStart"/>
      <w:r w:rsidRPr="00D475E7">
        <w:rPr>
          <w:bCs/>
          <w:sz w:val="26"/>
          <w:szCs w:val="26"/>
          <w:u w:val="single"/>
        </w:rPr>
        <w:t>Iluminat</w:t>
      </w:r>
      <w:proofErr w:type="spellEnd"/>
      <w:r w:rsidRPr="00D475E7">
        <w:rPr>
          <w:bCs/>
          <w:sz w:val="26"/>
          <w:szCs w:val="26"/>
          <w:u w:val="single"/>
        </w:rPr>
        <w:t xml:space="preserve"> de </w:t>
      </w:r>
      <w:proofErr w:type="spellStart"/>
      <w:r w:rsidRPr="00D475E7">
        <w:rPr>
          <w:bCs/>
          <w:sz w:val="26"/>
          <w:szCs w:val="26"/>
          <w:u w:val="single"/>
        </w:rPr>
        <w:t>siguranta</w:t>
      </w:r>
      <w:proofErr w:type="spellEnd"/>
      <w:r w:rsidRPr="00D475E7">
        <w:rPr>
          <w:bCs/>
          <w:sz w:val="26"/>
          <w:szCs w:val="26"/>
          <w:u w:val="single"/>
        </w:rPr>
        <w:t xml:space="preserve"> </w:t>
      </w:r>
      <w:proofErr w:type="spellStart"/>
      <w:r w:rsidRPr="00D475E7">
        <w:rPr>
          <w:bCs/>
          <w:sz w:val="26"/>
          <w:szCs w:val="26"/>
          <w:u w:val="single"/>
        </w:rPr>
        <w:t>pentru</w:t>
      </w:r>
      <w:proofErr w:type="spellEnd"/>
      <w:r w:rsidRPr="00D475E7">
        <w:rPr>
          <w:bCs/>
          <w:sz w:val="26"/>
          <w:szCs w:val="26"/>
          <w:u w:val="single"/>
        </w:rPr>
        <w:t xml:space="preserve"> </w:t>
      </w:r>
      <w:proofErr w:type="spellStart"/>
      <w:r w:rsidRPr="00D475E7">
        <w:rPr>
          <w:bCs/>
          <w:sz w:val="26"/>
          <w:szCs w:val="26"/>
          <w:u w:val="single"/>
        </w:rPr>
        <w:t>continuarea</w:t>
      </w:r>
      <w:proofErr w:type="spellEnd"/>
      <w:r w:rsidRPr="00D475E7">
        <w:rPr>
          <w:bCs/>
          <w:sz w:val="26"/>
          <w:szCs w:val="26"/>
          <w:u w:val="single"/>
        </w:rPr>
        <w:t xml:space="preserve"> </w:t>
      </w:r>
      <w:proofErr w:type="spellStart"/>
      <w:r w:rsidRPr="00D475E7">
        <w:rPr>
          <w:bCs/>
          <w:sz w:val="26"/>
          <w:szCs w:val="26"/>
          <w:u w:val="single"/>
        </w:rPr>
        <w:t>lucrului</w:t>
      </w:r>
      <w:proofErr w:type="spellEnd"/>
      <w:r w:rsidRPr="00D475E7">
        <w:rPr>
          <w:bCs/>
          <w:sz w:val="26"/>
          <w:szCs w:val="26"/>
          <w:u w:val="single"/>
        </w:rPr>
        <w:t xml:space="preserve">  -</w:t>
      </w:r>
      <w:r w:rsidRPr="00D475E7">
        <w:rPr>
          <w:bCs/>
          <w:sz w:val="26"/>
          <w:szCs w:val="26"/>
        </w:rPr>
        <w:t xml:space="preserve">  </w:t>
      </w:r>
      <w:r>
        <w:rPr>
          <w:bCs/>
          <w:sz w:val="26"/>
          <w:szCs w:val="26"/>
        </w:rPr>
        <w:t xml:space="preserve">se </w:t>
      </w:r>
      <w:proofErr w:type="spellStart"/>
      <w:r>
        <w:rPr>
          <w:bCs/>
          <w:sz w:val="26"/>
          <w:szCs w:val="26"/>
        </w:rPr>
        <w:t>va</w:t>
      </w:r>
      <w:proofErr w:type="spellEnd"/>
      <w:r>
        <w:rPr>
          <w:bCs/>
          <w:sz w:val="26"/>
          <w:szCs w:val="26"/>
        </w:rPr>
        <w:t xml:space="preserve"> </w:t>
      </w:r>
      <w:proofErr w:type="spellStart"/>
      <w:r>
        <w:rPr>
          <w:bCs/>
          <w:sz w:val="26"/>
          <w:szCs w:val="26"/>
        </w:rPr>
        <w:t>instala</w:t>
      </w:r>
      <w:proofErr w:type="spellEnd"/>
      <w:r>
        <w:rPr>
          <w:bCs/>
          <w:sz w:val="26"/>
          <w:szCs w:val="26"/>
        </w:rPr>
        <w:t xml:space="preserve"> </w:t>
      </w:r>
      <w:proofErr w:type="spellStart"/>
      <w:r>
        <w:rPr>
          <w:bCs/>
          <w:sz w:val="26"/>
          <w:szCs w:val="26"/>
        </w:rPr>
        <w:t>în</w:t>
      </w:r>
      <w:proofErr w:type="spellEnd"/>
      <w:r>
        <w:rPr>
          <w:bCs/>
          <w:sz w:val="26"/>
          <w:szCs w:val="26"/>
        </w:rPr>
        <w:t xml:space="preserve"> </w:t>
      </w:r>
      <w:proofErr w:type="spellStart"/>
      <w:r>
        <w:rPr>
          <w:bCs/>
          <w:sz w:val="26"/>
          <w:szCs w:val="26"/>
        </w:rPr>
        <w:t>încaperea</w:t>
      </w:r>
      <w:proofErr w:type="spellEnd"/>
      <w:r>
        <w:rPr>
          <w:bCs/>
          <w:sz w:val="26"/>
          <w:szCs w:val="26"/>
        </w:rPr>
        <w:t xml:space="preserve"> </w:t>
      </w:r>
      <w:proofErr w:type="spellStart"/>
      <w:r>
        <w:rPr>
          <w:bCs/>
          <w:sz w:val="26"/>
          <w:szCs w:val="26"/>
        </w:rPr>
        <w:t>în</w:t>
      </w:r>
      <w:proofErr w:type="spellEnd"/>
      <w:r>
        <w:rPr>
          <w:bCs/>
          <w:sz w:val="26"/>
          <w:szCs w:val="26"/>
        </w:rPr>
        <w:t xml:space="preserve"> care se </w:t>
      </w:r>
      <w:proofErr w:type="spellStart"/>
      <w:r>
        <w:rPr>
          <w:bCs/>
          <w:sz w:val="26"/>
          <w:szCs w:val="26"/>
        </w:rPr>
        <w:t>va</w:t>
      </w:r>
      <w:proofErr w:type="spellEnd"/>
      <w:r>
        <w:rPr>
          <w:bCs/>
          <w:sz w:val="26"/>
          <w:szCs w:val="26"/>
        </w:rPr>
        <w:t xml:space="preserve"> </w:t>
      </w:r>
      <w:proofErr w:type="spellStart"/>
      <w:r>
        <w:rPr>
          <w:bCs/>
          <w:sz w:val="26"/>
          <w:szCs w:val="26"/>
        </w:rPr>
        <w:t>muta</w:t>
      </w:r>
      <w:proofErr w:type="spellEnd"/>
      <w:r>
        <w:rPr>
          <w:bCs/>
          <w:sz w:val="26"/>
          <w:szCs w:val="26"/>
        </w:rPr>
        <w:t xml:space="preserve"> </w:t>
      </w:r>
      <w:proofErr w:type="spellStart"/>
      <w:r>
        <w:rPr>
          <w:bCs/>
          <w:sz w:val="26"/>
          <w:szCs w:val="26"/>
        </w:rPr>
        <w:t>centrala</w:t>
      </w:r>
      <w:proofErr w:type="spellEnd"/>
      <w:r>
        <w:rPr>
          <w:bCs/>
          <w:sz w:val="26"/>
          <w:szCs w:val="26"/>
        </w:rPr>
        <w:t xml:space="preserve"> de </w:t>
      </w:r>
      <w:proofErr w:type="spellStart"/>
      <w:r>
        <w:rPr>
          <w:bCs/>
          <w:sz w:val="26"/>
          <w:szCs w:val="26"/>
        </w:rPr>
        <w:t>semnalizare</w:t>
      </w:r>
      <w:proofErr w:type="spellEnd"/>
      <w:r>
        <w:rPr>
          <w:bCs/>
          <w:sz w:val="26"/>
          <w:szCs w:val="26"/>
        </w:rPr>
        <w:t xml:space="preserve"> </w:t>
      </w:r>
      <w:proofErr w:type="spellStart"/>
      <w:r>
        <w:rPr>
          <w:bCs/>
          <w:sz w:val="26"/>
          <w:szCs w:val="26"/>
        </w:rPr>
        <w:t>incendiu</w:t>
      </w:r>
      <w:proofErr w:type="spellEnd"/>
      <w:r>
        <w:rPr>
          <w:bCs/>
          <w:sz w:val="26"/>
          <w:szCs w:val="26"/>
        </w:rPr>
        <w:t xml:space="preserve"> (ECS)</w:t>
      </w:r>
      <w:r w:rsidRPr="00D475E7">
        <w:rPr>
          <w:bCs/>
          <w:sz w:val="26"/>
          <w:szCs w:val="26"/>
        </w:rPr>
        <w:t xml:space="preserve"> </w:t>
      </w:r>
      <w:r>
        <w:rPr>
          <w:bCs/>
          <w:sz w:val="26"/>
          <w:szCs w:val="26"/>
        </w:rPr>
        <w:t xml:space="preserve"> </w:t>
      </w:r>
      <w:proofErr w:type="spellStart"/>
      <w:r>
        <w:rPr>
          <w:bCs/>
          <w:sz w:val="26"/>
          <w:szCs w:val="26"/>
        </w:rPr>
        <w:t>și</w:t>
      </w:r>
      <w:proofErr w:type="spellEnd"/>
      <w:r>
        <w:rPr>
          <w:bCs/>
          <w:sz w:val="26"/>
          <w:szCs w:val="26"/>
        </w:rPr>
        <w:t xml:space="preserve"> c</w:t>
      </w:r>
      <w:r w:rsidRPr="00D475E7">
        <w:rPr>
          <w:bCs/>
          <w:sz w:val="26"/>
          <w:szCs w:val="26"/>
        </w:rPr>
        <w:t xml:space="preserve">amera de </w:t>
      </w:r>
      <w:proofErr w:type="spellStart"/>
      <w:r w:rsidRPr="00D475E7">
        <w:rPr>
          <w:bCs/>
          <w:sz w:val="26"/>
          <w:szCs w:val="26"/>
        </w:rPr>
        <w:t>pompe</w:t>
      </w:r>
      <w:proofErr w:type="spellEnd"/>
      <w:r w:rsidRPr="00D475E7">
        <w:rPr>
          <w:bCs/>
          <w:sz w:val="26"/>
          <w:szCs w:val="26"/>
        </w:rPr>
        <w:t xml:space="preserve"> </w:t>
      </w:r>
      <w:proofErr w:type="spellStart"/>
      <w:r>
        <w:rPr>
          <w:bCs/>
          <w:sz w:val="26"/>
          <w:szCs w:val="26"/>
        </w:rPr>
        <w:t>incendiu</w:t>
      </w:r>
      <w:proofErr w:type="spellEnd"/>
      <w:r>
        <w:rPr>
          <w:bCs/>
          <w:sz w:val="26"/>
          <w:szCs w:val="26"/>
        </w:rPr>
        <w:t xml:space="preserve"> </w:t>
      </w:r>
      <w:r w:rsidRPr="00D475E7">
        <w:rPr>
          <w:bCs/>
          <w:sz w:val="26"/>
          <w:szCs w:val="26"/>
        </w:rPr>
        <w:t xml:space="preserve">cu </w:t>
      </w:r>
      <w:proofErr w:type="spellStart"/>
      <w:r w:rsidRPr="00D475E7">
        <w:rPr>
          <w:bCs/>
          <w:sz w:val="26"/>
          <w:szCs w:val="26"/>
        </w:rPr>
        <w:t>functionare</w:t>
      </w:r>
      <w:proofErr w:type="spellEnd"/>
      <w:r w:rsidRPr="00D475E7">
        <w:rPr>
          <w:bCs/>
          <w:sz w:val="26"/>
          <w:szCs w:val="26"/>
        </w:rPr>
        <w:t xml:space="preserve"> </w:t>
      </w:r>
      <w:proofErr w:type="spellStart"/>
      <w:r w:rsidRPr="00D475E7">
        <w:rPr>
          <w:bCs/>
          <w:sz w:val="26"/>
          <w:szCs w:val="26"/>
        </w:rPr>
        <w:t>pana</w:t>
      </w:r>
      <w:proofErr w:type="spellEnd"/>
      <w:r w:rsidRPr="00D475E7">
        <w:rPr>
          <w:bCs/>
          <w:sz w:val="26"/>
          <w:szCs w:val="26"/>
        </w:rPr>
        <w:t xml:space="preserve"> la </w:t>
      </w:r>
      <w:proofErr w:type="spellStart"/>
      <w:r w:rsidRPr="00D475E7">
        <w:rPr>
          <w:bCs/>
          <w:sz w:val="26"/>
          <w:szCs w:val="26"/>
        </w:rPr>
        <w:t>terminarea</w:t>
      </w:r>
      <w:proofErr w:type="spellEnd"/>
      <w:r w:rsidRPr="00D475E7">
        <w:rPr>
          <w:bCs/>
          <w:sz w:val="26"/>
          <w:szCs w:val="26"/>
        </w:rPr>
        <w:t xml:space="preserve"> </w:t>
      </w:r>
      <w:proofErr w:type="spellStart"/>
      <w:r w:rsidRPr="00D475E7">
        <w:rPr>
          <w:bCs/>
          <w:sz w:val="26"/>
          <w:szCs w:val="26"/>
        </w:rPr>
        <w:t>activitatii</w:t>
      </w:r>
      <w:proofErr w:type="spellEnd"/>
      <w:r w:rsidRPr="00D475E7">
        <w:rPr>
          <w:bCs/>
          <w:sz w:val="26"/>
          <w:szCs w:val="26"/>
        </w:rPr>
        <w:t xml:space="preserve"> cu </w:t>
      </w:r>
      <w:proofErr w:type="spellStart"/>
      <w:r w:rsidRPr="00D475E7">
        <w:rPr>
          <w:bCs/>
          <w:sz w:val="26"/>
          <w:szCs w:val="26"/>
        </w:rPr>
        <w:t>risc</w:t>
      </w:r>
      <w:proofErr w:type="spellEnd"/>
      <w:r w:rsidRPr="00D475E7">
        <w:rPr>
          <w:bCs/>
          <w:sz w:val="26"/>
          <w:szCs w:val="26"/>
        </w:rPr>
        <w:t xml:space="preserve"> </w:t>
      </w:r>
      <w:proofErr w:type="spellStart"/>
      <w:r w:rsidRPr="00D475E7">
        <w:rPr>
          <w:bCs/>
          <w:sz w:val="26"/>
          <w:szCs w:val="26"/>
        </w:rPr>
        <w:t>si</w:t>
      </w:r>
      <w:proofErr w:type="spellEnd"/>
      <w:r w:rsidRPr="00D475E7">
        <w:rPr>
          <w:bCs/>
          <w:sz w:val="26"/>
          <w:szCs w:val="26"/>
        </w:rPr>
        <w:t xml:space="preserve"> </w:t>
      </w:r>
      <w:proofErr w:type="spellStart"/>
      <w:r w:rsidRPr="00D475E7">
        <w:rPr>
          <w:bCs/>
          <w:sz w:val="26"/>
          <w:szCs w:val="26"/>
        </w:rPr>
        <w:t>punere</w:t>
      </w:r>
      <w:proofErr w:type="spellEnd"/>
      <w:r w:rsidRPr="00D475E7">
        <w:rPr>
          <w:bCs/>
          <w:sz w:val="26"/>
          <w:szCs w:val="26"/>
        </w:rPr>
        <w:t xml:space="preserve"> in </w:t>
      </w:r>
      <w:proofErr w:type="spellStart"/>
      <w:r w:rsidRPr="00D475E7">
        <w:rPr>
          <w:bCs/>
          <w:sz w:val="26"/>
          <w:szCs w:val="26"/>
        </w:rPr>
        <w:t>functiune</w:t>
      </w:r>
      <w:proofErr w:type="spellEnd"/>
      <w:r w:rsidRPr="00D475E7">
        <w:rPr>
          <w:bCs/>
          <w:sz w:val="26"/>
          <w:szCs w:val="26"/>
        </w:rPr>
        <w:t xml:space="preserve"> </w:t>
      </w:r>
      <w:proofErr w:type="spellStart"/>
      <w:r w:rsidRPr="00D475E7">
        <w:rPr>
          <w:bCs/>
          <w:sz w:val="26"/>
          <w:szCs w:val="26"/>
        </w:rPr>
        <w:t>intre</w:t>
      </w:r>
      <w:proofErr w:type="spellEnd"/>
      <w:r w:rsidRPr="00D475E7">
        <w:rPr>
          <w:bCs/>
          <w:sz w:val="26"/>
          <w:szCs w:val="26"/>
        </w:rPr>
        <w:t xml:space="preserve"> 0.5-5s;</w:t>
      </w:r>
    </w:p>
    <w:p w14:paraId="5BDCFC77" w14:textId="77777777" w:rsidR="00D475E7" w:rsidRPr="00D475E7" w:rsidRDefault="00D475E7" w:rsidP="00D475E7">
      <w:pPr>
        <w:ind w:left="-1134" w:right="-709" w:firstLine="567"/>
        <w:jc w:val="both"/>
        <w:rPr>
          <w:bCs/>
          <w:sz w:val="26"/>
          <w:szCs w:val="26"/>
        </w:rPr>
      </w:pPr>
      <w:proofErr w:type="spellStart"/>
      <w:r w:rsidRPr="00D475E7">
        <w:rPr>
          <w:bCs/>
          <w:sz w:val="26"/>
          <w:szCs w:val="26"/>
        </w:rPr>
        <w:t>Sursele</w:t>
      </w:r>
      <w:proofErr w:type="spellEnd"/>
      <w:r w:rsidRPr="00D475E7">
        <w:rPr>
          <w:bCs/>
          <w:sz w:val="26"/>
          <w:szCs w:val="26"/>
        </w:rPr>
        <w:t xml:space="preserve"> de </w:t>
      </w:r>
      <w:proofErr w:type="spellStart"/>
      <w:r w:rsidRPr="00D475E7">
        <w:rPr>
          <w:bCs/>
          <w:sz w:val="26"/>
          <w:szCs w:val="26"/>
        </w:rPr>
        <w:t>rezerva</w:t>
      </w:r>
      <w:proofErr w:type="spellEnd"/>
      <w:r w:rsidRPr="00D475E7">
        <w:rPr>
          <w:bCs/>
          <w:sz w:val="26"/>
          <w:szCs w:val="26"/>
        </w:rPr>
        <w:t xml:space="preserve"> au </w:t>
      </w:r>
      <w:proofErr w:type="spellStart"/>
      <w:r w:rsidRPr="00D475E7">
        <w:rPr>
          <w:bCs/>
          <w:sz w:val="26"/>
          <w:szCs w:val="26"/>
        </w:rPr>
        <w:t>urmatorii</w:t>
      </w:r>
      <w:proofErr w:type="spellEnd"/>
      <w:r w:rsidRPr="00D475E7">
        <w:rPr>
          <w:bCs/>
          <w:sz w:val="26"/>
          <w:szCs w:val="26"/>
        </w:rPr>
        <w:t xml:space="preserve"> </w:t>
      </w:r>
      <w:proofErr w:type="spellStart"/>
      <w:r w:rsidRPr="00D475E7">
        <w:rPr>
          <w:bCs/>
          <w:sz w:val="26"/>
          <w:szCs w:val="26"/>
        </w:rPr>
        <w:t>timpi</w:t>
      </w:r>
      <w:proofErr w:type="spellEnd"/>
      <w:r w:rsidRPr="00D475E7">
        <w:rPr>
          <w:bCs/>
          <w:sz w:val="26"/>
          <w:szCs w:val="26"/>
        </w:rPr>
        <w:t xml:space="preserve">: </w:t>
      </w:r>
      <w:proofErr w:type="spellStart"/>
      <w:r w:rsidRPr="00D475E7">
        <w:rPr>
          <w:bCs/>
          <w:sz w:val="26"/>
          <w:szCs w:val="26"/>
        </w:rPr>
        <w:t>iluminat</w:t>
      </w:r>
      <w:proofErr w:type="spellEnd"/>
      <w:r w:rsidRPr="00D475E7">
        <w:rPr>
          <w:bCs/>
          <w:sz w:val="26"/>
          <w:szCs w:val="26"/>
        </w:rPr>
        <w:t xml:space="preserve"> </w:t>
      </w:r>
      <w:proofErr w:type="spellStart"/>
      <w:r w:rsidRPr="00D475E7">
        <w:rPr>
          <w:bCs/>
          <w:sz w:val="26"/>
          <w:szCs w:val="26"/>
        </w:rPr>
        <w:t>continuare</w:t>
      </w:r>
      <w:proofErr w:type="spellEnd"/>
      <w:r w:rsidRPr="00D475E7">
        <w:rPr>
          <w:bCs/>
          <w:sz w:val="26"/>
          <w:szCs w:val="26"/>
        </w:rPr>
        <w:t xml:space="preserve"> </w:t>
      </w:r>
      <w:proofErr w:type="spellStart"/>
      <w:r w:rsidRPr="00D475E7">
        <w:rPr>
          <w:bCs/>
          <w:sz w:val="26"/>
          <w:szCs w:val="26"/>
        </w:rPr>
        <w:t>lucru</w:t>
      </w:r>
      <w:proofErr w:type="spellEnd"/>
    </w:p>
    <w:p w14:paraId="0CF6B833" w14:textId="71B7BF51" w:rsidR="00D475E7" w:rsidRPr="00D475E7" w:rsidRDefault="00D475E7" w:rsidP="00D475E7">
      <w:pPr>
        <w:ind w:left="-1134" w:right="-709" w:firstLine="567"/>
        <w:jc w:val="both"/>
        <w:rPr>
          <w:bCs/>
          <w:sz w:val="26"/>
          <w:szCs w:val="26"/>
        </w:rPr>
      </w:pPr>
      <w:proofErr w:type="spellStart"/>
      <w:r w:rsidRPr="00D475E7">
        <w:rPr>
          <w:bCs/>
          <w:sz w:val="26"/>
          <w:szCs w:val="26"/>
        </w:rPr>
        <w:t>Iluminatul</w:t>
      </w:r>
      <w:proofErr w:type="spellEnd"/>
      <w:r w:rsidRPr="00D475E7">
        <w:rPr>
          <w:bCs/>
          <w:sz w:val="26"/>
          <w:szCs w:val="26"/>
        </w:rPr>
        <w:t xml:space="preserve"> </w:t>
      </w:r>
      <w:proofErr w:type="spellStart"/>
      <w:r w:rsidRPr="00D475E7">
        <w:rPr>
          <w:bCs/>
          <w:sz w:val="26"/>
          <w:szCs w:val="26"/>
        </w:rPr>
        <w:t>pentru</w:t>
      </w:r>
      <w:proofErr w:type="spellEnd"/>
      <w:r w:rsidRPr="00D475E7">
        <w:rPr>
          <w:bCs/>
          <w:sz w:val="26"/>
          <w:szCs w:val="26"/>
        </w:rPr>
        <w:t xml:space="preserve"> </w:t>
      </w:r>
      <w:proofErr w:type="spellStart"/>
      <w:r w:rsidRPr="00D475E7">
        <w:rPr>
          <w:bCs/>
          <w:sz w:val="26"/>
          <w:szCs w:val="26"/>
        </w:rPr>
        <w:t>continuarea</w:t>
      </w:r>
      <w:proofErr w:type="spellEnd"/>
      <w:r w:rsidRPr="00D475E7">
        <w:rPr>
          <w:bCs/>
          <w:sz w:val="26"/>
          <w:szCs w:val="26"/>
        </w:rPr>
        <w:t xml:space="preserve"> </w:t>
      </w:r>
      <w:proofErr w:type="spellStart"/>
      <w:r w:rsidRPr="00D475E7">
        <w:rPr>
          <w:bCs/>
          <w:sz w:val="26"/>
          <w:szCs w:val="26"/>
        </w:rPr>
        <w:t>lucrului</w:t>
      </w:r>
      <w:proofErr w:type="spellEnd"/>
      <w:r w:rsidRPr="00D475E7">
        <w:rPr>
          <w:bCs/>
          <w:sz w:val="26"/>
          <w:szCs w:val="26"/>
        </w:rPr>
        <w:t xml:space="preserve"> </w:t>
      </w:r>
      <w:proofErr w:type="spellStart"/>
      <w:r>
        <w:rPr>
          <w:bCs/>
          <w:sz w:val="26"/>
          <w:szCs w:val="26"/>
        </w:rPr>
        <w:t>va</w:t>
      </w:r>
      <w:proofErr w:type="spellEnd"/>
      <w:r>
        <w:rPr>
          <w:bCs/>
          <w:sz w:val="26"/>
          <w:szCs w:val="26"/>
        </w:rPr>
        <w:t xml:space="preserve"> fi</w:t>
      </w:r>
      <w:r w:rsidRPr="00D475E7">
        <w:rPr>
          <w:bCs/>
          <w:sz w:val="26"/>
          <w:szCs w:val="26"/>
        </w:rPr>
        <w:t xml:space="preserve"> </w:t>
      </w:r>
      <w:proofErr w:type="spellStart"/>
      <w:r w:rsidRPr="00D475E7">
        <w:rPr>
          <w:bCs/>
          <w:sz w:val="26"/>
          <w:szCs w:val="26"/>
        </w:rPr>
        <w:t>realizat</w:t>
      </w:r>
      <w:proofErr w:type="spellEnd"/>
      <w:r w:rsidRPr="00D475E7">
        <w:rPr>
          <w:bCs/>
          <w:sz w:val="26"/>
          <w:szCs w:val="26"/>
        </w:rPr>
        <w:t xml:space="preserve"> </w:t>
      </w:r>
      <w:proofErr w:type="spellStart"/>
      <w:r w:rsidRPr="00D475E7">
        <w:rPr>
          <w:bCs/>
          <w:sz w:val="26"/>
          <w:szCs w:val="26"/>
        </w:rPr>
        <w:t>prin</w:t>
      </w:r>
      <w:proofErr w:type="spellEnd"/>
      <w:r w:rsidRPr="00D475E7">
        <w:rPr>
          <w:bCs/>
          <w:sz w:val="26"/>
          <w:szCs w:val="26"/>
        </w:rPr>
        <w:t xml:space="preserve"> </w:t>
      </w:r>
      <w:proofErr w:type="spellStart"/>
      <w:r w:rsidRPr="00D475E7">
        <w:rPr>
          <w:bCs/>
          <w:sz w:val="26"/>
          <w:szCs w:val="26"/>
        </w:rPr>
        <w:t>corpuri</w:t>
      </w:r>
      <w:proofErr w:type="spellEnd"/>
      <w:r w:rsidRPr="00D475E7">
        <w:rPr>
          <w:bCs/>
          <w:sz w:val="26"/>
          <w:szCs w:val="26"/>
        </w:rPr>
        <w:t xml:space="preserve"> de </w:t>
      </w:r>
      <w:proofErr w:type="spellStart"/>
      <w:r w:rsidRPr="00D475E7">
        <w:rPr>
          <w:bCs/>
          <w:sz w:val="26"/>
          <w:szCs w:val="26"/>
        </w:rPr>
        <w:t>iluminat</w:t>
      </w:r>
      <w:proofErr w:type="spellEnd"/>
      <w:r w:rsidRPr="00D475E7">
        <w:rPr>
          <w:bCs/>
          <w:sz w:val="26"/>
          <w:szCs w:val="26"/>
        </w:rPr>
        <w:t xml:space="preserve"> de tip SLID (</w:t>
      </w:r>
      <w:proofErr w:type="spellStart"/>
      <w:r w:rsidRPr="00D475E7">
        <w:rPr>
          <w:bCs/>
          <w:sz w:val="26"/>
          <w:szCs w:val="26"/>
        </w:rPr>
        <w:t>sau</w:t>
      </w:r>
      <w:proofErr w:type="spellEnd"/>
      <w:r w:rsidRPr="00D475E7">
        <w:rPr>
          <w:bCs/>
          <w:sz w:val="26"/>
          <w:szCs w:val="26"/>
        </w:rPr>
        <w:t xml:space="preserve"> similar) </w:t>
      </w:r>
      <w:r>
        <w:rPr>
          <w:bCs/>
          <w:sz w:val="26"/>
          <w:szCs w:val="26"/>
        </w:rPr>
        <w:t>.</w:t>
      </w:r>
    </w:p>
    <w:p w14:paraId="70053B9D" w14:textId="43D3E222" w:rsidR="00D475E7" w:rsidRPr="00D475E7" w:rsidRDefault="00D475E7" w:rsidP="00D475E7">
      <w:pPr>
        <w:ind w:left="-1134" w:right="-709" w:firstLine="567"/>
        <w:jc w:val="both"/>
        <w:rPr>
          <w:bCs/>
          <w:sz w:val="26"/>
          <w:szCs w:val="26"/>
          <w:u w:val="single"/>
        </w:rPr>
      </w:pPr>
      <w:proofErr w:type="spellStart"/>
      <w:r w:rsidRPr="00D475E7">
        <w:rPr>
          <w:bCs/>
          <w:sz w:val="26"/>
          <w:szCs w:val="26"/>
          <w:u w:val="single"/>
        </w:rPr>
        <w:t>Iluminat</w:t>
      </w:r>
      <w:proofErr w:type="spellEnd"/>
      <w:r w:rsidRPr="00D475E7">
        <w:rPr>
          <w:bCs/>
          <w:sz w:val="26"/>
          <w:szCs w:val="26"/>
          <w:u w:val="single"/>
        </w:rPr>
        <w:t xml:space="preserve"> de </w:t>
      </w:r>
      <w:proofErr w:type="spellStart"/>
      <w:r w:rsidRPr="00D475E7">
        <w:rPr>
          <w:bCs/>
          <w:sz w:val="26"/>
          <w:szCs w:val="26"/>
          <w:u w:val="single"/>
        </w:rPr>
        <w:t>securitate</w:t>
      </w:r>
      <w:proofErr w:type="spellEnd"/>
      <w:r w:rsidRPr="00D475E7">
        <w:rPr>
          <w:bCs/>
          <w:sz w:val="26"/>
          <w:szCs w:val="26"/>
          <w:u w:val="single"/>
        </w:rPr>
        <w:t xml:space="preserve">  (</w:t>
      </w:r>
      <w:proofErr w:type="spellStart"/>
      <w:r w:rsidRPr="00D475E7">
        <w:rPr>
          <w:bCs/>
          <w:sz w:val="26"/>
          <w:szCs w:val="26"/>
          <w:u w:val="single"/>
        </w:rPr>
        <w:t>Normativ</w:t>
      </w:r>
      <w:proofErr w:type="spellEnd"/>
      <w:r w:rsidRPr="00D475E7">
        <w:rPr>
          <w:bCs/>
          <w:sz w:val="26"/>
          <w:szCs w:val="26"/>
          <w:u w:val="single"/>
        </w:rPr>
        <w:t xml:space="preserve"> I7/2011) </w:t>
      </w:r>
      <w:proofErr w:type="spellStart"/>
      <w:r w:rsidRPr="00D475E7">
        <w:rPr>
          <w:bCs/>
          <w:sz w:val="26"/>
          <w:szCs w:val="26"/>
          <w:u w:val="single"/>
        </w:rPr>
        <w:t>compus</w:t>
      </w:r>
      <w:proofErr w:type="spellEnd"/>
      <w:r w:rsidRPr="00D475E7">
        <w:rPr>
          <w:bCs/>
          <w:sz w:val="26"/>
          <w:szCs w:val="26"/>
          <w:u w:val="single"/>
        </w:rPr>
        <w:t xml:space="preserve"> din:</w:t>
      </w:r>
    </w:p>
    <w:p w14:paraId="13CCF3FE" w14:textId="68FD76FC" w:rsidR="00D475E7" w:rsidRPr="00D475E7" w:rsidRDefault="007B3988" w:rsidP="00D475E7">
      <w:pPr>
        <w:ind w:left="-1134" w:right="-709" w:firstLine="567"/>
        <w:jc w:val="both"/>
        <w:rPr>
          <w:bCs/>
          <w:sz w:val="26"/>
          <w:szCs w:val="26"/>
        </w:rPr>
      </w:pPr>
      <w:r>
        <w:rPr>
          <w:bCs/>
          <w:sz w:val="26"/>
          <w:szCs w:val="26"/>
        </w:rPr>
        <w:t>2.</w:t>
      </w:r>
      <w:r w:rsidR="00D475E7" w:rsidRPr="00D475E7">
        <w:rPr>
          <w:bCs/>
          <w:sz w:val="26"/>
          <w:szCs w:val="26"/>
        </w:rPr>
        <w:tab/>
      </w:r>
      <w:proofErr w:type="spellStart"/>
      <w:r w:rsidR="00D475E7" w:rsidRPr="00D475E7">
        <w:rPr>
          <w:bCs/>
          <w:sz w:val="26"/>
          <w:szCs w:val="26"/>
        </w:rPr>
        <w:t>iluminat</w:t>
      </w:r>
      <w:proofErr w:type="spellEnd"/>
      <w:r w:rsidR="00D475E7" w:rsidRPr="00D475E7">
        <w:rPr>
          <w:bCs/>
          <w:sz w:val="26"/>
          <w:szCs w:val="26"/>
        </w:rPr>
        <w:t xml:space="preserve"> </w:t>
      </w:r>
      <w:proofErr w:type="spellStart"/>
      <w:r w:rsidR="00D475E7" w:rsidRPr="00D475E7">
        <w:rPr>
          <w:bCs/>
          <w:sz w:val="26"/>
          <w:szCs w:val="26"/>
        </w:rPr>
        <w:t>pentru</w:t>
      </w:r>
      <w:proofErr w:type="spellEnd"/>
      <w:r w:rsidR="00D475E7" w:rsidRPr="00D475E7">
        <w:rPr>
          <w:bCs/>
          <w:sz w:val="26"/>
          <w:szCs w:val="26"/>
        </w:rPr>
        <w:t xml:space="preserve"> </w:t>
      </w:r>
      <w:proofErr w:type="spellStart"/>
      <w:r w:rsidR="00D475E7" w:rsidRPr="00D475E7">
        <w:rPr>
          <w:bCs/>
          <w:sz w:val="26"/>
          <w:szCs w:val="26"/>
        </w:rPr>
        <w:t>interventie</w:t>
      </w:r>
      <w:proofErr w:type="spellEnd"/>
      <w:r w:rsidR="00D475E7" w:rsidRPr="00D475E7">
        <w:rPr>
          <w:bCs/>
          <w:sz w:val="26"/>
          <w:szCs w:val="26"/>
        </w:rPr>
        <w:t xml:space="preserve"> – </w:t>
      </w:r>
      <w:proofErr w:type="spellStart"/>
      <w:r w:rsidR="00D475E7">
        <w:rPr>
          <w:bCs/>
          <w:sz w:val="26"/>
          <w:szCs w:val="26"/>
        </w:rPr>
        <w:t>centrală</w:t>
      </w:r>
      <w:proofErr w:type="spellEnd"/>
      <w:r w:rsidR="00D475E7">
        <w:rPr>
          <w:bCs/>
          <w:sz w:val="26"/>
          <w:szCs w:val="26"/>
        </w:rPr>
        <w:t xml:space="preserve"> </w:t>
      </w:r>
      <w:proofErr w:type="spellStart"/>
      <w:r w:rsidR="00D475E7">
        <w:rPr>
          <w:bCs/>
          <w:sz w:val="26"/>
          <w:szCs w:val="26"/>
        </w:rPr>
        <w:t>termică</w:t>
      </w:r>
      <w:proofErr w:type="spellEnd"/>
      <w:r w:rsidR="00D475E7">
        <w:rPr>
          <w:bCs/>
          <w:sz w:val="26"/>
          <w:szCs w:val="26"/>
        </w:rPr>
        <w:t xml:space="preserve"> </w:t>
      </w:r>
      <w:proofErr w:type="spellStart"/>
      <w:r w:rsidR="00D475E7">
        <w:rPr>
          <w:bCs/>
          <w:sz w:val="26"/>
          <w:szCs w:val="26"/>
        </w:rPr>
        <w:t>si</w:t>
      </w:r>
      <w:proofErr w:type="spellEnd"/>
      <w:r w:rsidR="00D475E7">
        <w:rPr>
          <w:bCs/>
          <w:sz w:val="26"/>
          <w:szCs w:val="26"/>
        </w:rPr>
        <w:t xml:space="preserve"> </w:t>
      </w:r>
      <w:proofErr w:type="spellStart"/>
      <w:r w:rsidR="00D475E7">
        <w:rPr>
          <w:bCs/>
          <w:sz w:val="26"/>
          <w:szCs w:val="26"/>
        </w:rPr>
        <w:t>spatiu</w:t>
      </w:r>
      <w:proofErr w:type="spellEnd"/>
      <w:r w:rsidR="00D475E7">
        <w:rPr>
          <w:bCs/>
          <w:sz w:val="26"/>
          <w:szCs w:val="26"/>
        </w:rPr>
        <w:t xml:space="preserve"> TEG</w:t>
      </w:r>
      <w:r w:rsidR="00D475E7" w:rsidRPr="00D475E7">
        <w:rPr>
          <w:bCs/>
          <w:sz w:val="26"/>
          <w:szCs w:val="26"/>
        </w:rPr>
        <w:t xml:space="preserve">, cu </w:t>
      </w:r>
      <w:proofErr w:type="spellStart"/>
      <w:r w:rsidR="00D475E7" w:rsidRPr="00D475E7">
        <w:rPr>
          <w:bCs/>
          <w:sz w:val="26"/>
          <w:szCs w:val="26"/>
        </w:rPr>
        <w:t>functionare</w:t>
      </w:r>
      <w:proofErr w:type="spellEnd"/>
      <w:r w:rsidR="00D475E7" w:rsidRPr="00D475E7">
        <w:rPr>
          <w:bCs/>
          <w:sz w:val="26"/>
          <w:szCs w:val="26"/>
        </w:rPr>
        <w:t xml:space="preserve"> de </w:t>
      </w:r>
      <w:proofErr w:type="spellStart"/>
      <w:r w:rsidR="00D475E7" w:rsidRPr="00D475E7">
        <w:rPr>
          <w:bCs/>
          <w:sz w:val="26"/>
          <w:szCs w:val="26"/>
        </w:rPr>
        <w:t>cel</w:t>
      </w:r>
      <w:proofErr w:type="spellEnd"/>
      <w:r w:rsidR="00D475E7" w:rsidRPr="00D475E7">
        <w:rPr>
          <w:bCs/>
          <w:sz w:val="26"/>
          <w:szCs w:val="26"/>
        </w:rPr>
        <w:t xml:space="preserve"> </w:t>
      </w:r>
      <w:proofErr w:type="spellStart"/>
      <w:r w:rsidR="00D475E7" w:rsidRPr="00D475E7">
        <w:rPr>
          <w:bCs/>
          <w:sz w:val="26"/>
          <w:szCs w:val="26"/>
        </w:rPr>
        <w:t>putin</w:t>
      </w:r>
      <w:proofErr w:type="spellEnd"/>
      <w:r w:rsidR="00D475E7" w:rsidRPr="00D475E7">
        <w:rPr>
          <w:bCs/>
          <w:sz w:val="26"/>
          <w:szCs w:val="26"/>
        </w:rPr>
        <w:t xml:space="preserve"> o </w:t>
      </w:r>
      <w:proofErr w:type="spellStart"/>
      <w:r w:rsidR="00D475E7" w:rsidRPr="00D475E7">
        <w:rPr>
          <w:bCs/>
          <w:sz w:val="26"/>
          <w:szCs w:val="26"/>
        </w:rPr>
        <w:t>ora</w:t>
      </w:r>
      <w:proofErr w:type="spellEnd"/>
      <w:r w:rsidR="00D475E7" w:rsidRPr="00D475E7">
        <w:rPr>
          <w:bCs/>
          <w:sz w:val="26"/>
          <w:szCs w:val="26"/>
        </w:rPr>
        <w:t xml:space="preserve"> </w:t>
      </w:r>
      <w:proofErr w:type="spellStart"/>
      <w:r w:rsidR="00D475E7" w:rsidRPr="00D475E7">
        <w:rPr>
          <w:bCs/>
          <w:sz w:val="26"/>
          <w:szCs w:val="26"/>
        </w:rPr>
        <w:t>si</w:t>
      </w:r>
      <w:proofErr w:type="spellEnd"/>
      <w:r w:rsidR="00D475E7" w:rsidRPr="00D475E7">
        <w:rPr>
          <w:bCs/>
          <w:sz w:val="26"/>
          <w:szCs w:val="26"/>
        </w:rPr>
        <w:t xml:space="preserve"> </w:t>
      </w:r>
      <w:proofErr w:type="spellStart"/>
      <w:r w:rsidR="00D475E7" w:rsidRPr="00D475E7">
        <w:rPr>
          <w:bCs/>
          <w:sz w:val="26"/>
          <w:szCs w:val="26"/>
        </w:rPr>
        <w:t>punere</w:t>
      </w:r>
      <w:proofErr w:type="spellEnd"/>
      <w:r w:rsidR="00D475E7" w:rsidRPr="00D475E7">
        <w:rPr>
          <w:bCs/>
          <w:sz w:val="26"/>
          <w:szCs w:val="26"/>
        </w:rPr>
        <w:t xml:space="preserve"> in </w:t>
      </w:r>
      <w:proofErr w:type="spellStart"/>
      <w:r w:rsidR="00D475E7" w:rsidRPr="00D475E7">
        <w:rPr>
          <w:bCs/>
          <w:sz w:val="26"/>
          <w:szCs w:val="26"/>
        </w:rPr>
        <w:t>functiune</w:t>
      </w:r>
      <w:proofErr w:type="spellEnd"/>
      <w:r w:rsidR="00D475E7" w:rsidRPr="00D475E7">
        <w:rPr>
          <w:bCs/>
          <w:sz w:val="26"/>
          <w:szCs w:val="26"/>
        </w:rPr>
        <w:t xml:space="preserve"> </w:t>
      </w:r>
      <w:proofErr w:type="spellStart"/>
      <w:r w:rsidR="00D475E7" w:rsidRPr="00D475E7">
        <w:rPr>
          <w:bCs/>
          <w:sz w:val="26"/>
          <w:szCs w:val="26"/>
        </w:rPr>
        <w:t>intre</w:t>
      </w:r>
      <w:proofErr w:type="spellEnd"/>
      <w:r w:rsidR="00D475E7" w:rsidRPr="00D475E7">
        <w:rPr>
          <w:bCs/>
          <w:sz w:val="26"/>
          <w:szCs w:val="26"/>
        </w:rPr>
        <w:t xml:space="preserve"> 0.5-5s;</w:t>
      </w:r>
    </w:p>
    <w:p w14:paraId="4016D7C7" w14:textId="4C9A5567" w:rsidR="00D475E7" w:rsidRPr="00D475E7" w:rsidRDefault="00D475E7" w:rsidP="00D475E7">
      <w:pPr>
        <w:ind w:left="-1134" w:right="-709" w:firstLine="567"/>
        <w:jc w:val="both"/>
        <w:rPr>
          <w:bCs/>
          <w:sz w:val="26"/>
          <w:szCs w:val="26"/>
        </w:rPr>
      </w:pPr>
      <w:proofErr w:type="spellStart"/>
      <w:r w:rsidRPr="00D475E7">
        <w:rPr>
          <w:bCs/>
          <w:sz w:val="26"/>
          <w:szCs w:val="26"/>
        </w:rPr>
        <w:t>Iluminatul</w:t>
      </w:r>
      <w:proofErr w:type="spellEnd"/>
      <w:r w:rsidRPr="00D475E7">
        <w:rPr>
          <w:bCs/>
          <w:sz w:val="26"/>
          <w:szCs w:val="26"/>
        </w:rPr>
        <w:t xml:space="preserve"> </w:t>
      </w:r>
      <w:proofErr w:type="spellStart"/>
      <w:r w:rsidRPr="00D475E7">
        <w:rPr>
          <w:bCs/>
          <w:sz w:val="26"/>
          <w:szCs w:val="26"/>
        </w:rPr>
        <w:t>pentru</w:t>
      </w:r>
      <w:proofErr w:type="spellEnd"/>
      <w:r w:rsidRPr="00D475E7">
        <w:rPr>
          <w:bCs/>
          <w:sz w:val="26"/>
          <w:szCs w:val="26"/>
        </w:rPr>
        <w:t xml:space="preserve"> </w:t>
      </w:r>
      <w:proofErr w:type="spellStart"/>
      <w:r w:rsidRPr="00D475E7">
        <w:rPr>
          <w:bCs/>
          <w:sz w:val="26"/>
          <w:szCs w:val="26"/>
        </w:rPr>
        <w:t>interventie</w:t>
      </w:r>
      <w:proofErr w:type="spellEnd"/>
      <w:r w:rsidRPr="00D475E7">
        <w:rPr>
          <w:bCs/>
          <w:sz w:val="26"/>
          <w:szCs w:val="26"/>
        </w:rPr>
        <w:t xml:space="preserve"> </w:t>
      </w:r>
      <w:proofErr w:type="spellStart"/>
      <w:r>
        <w:rPr>
          <w:bCs/>
          <w:sz w:val="26"/>
          <w:szCs w:val="26"/>
        </w:rPr>
        <w:t>va</w:t>
      </w:r>
      <w:proofErr w:type="spellEnd"/>
      <w:r>
        <w:rPr>
          <w:bCs/>
          <w:sz w:val="26"/>
          <w:szCs w:val="26"/>
        </w:rPr>
        <w:t xml:space="preserve"> fi</w:t>
      </w:r>
      <w:r w:rsidRPr="00D475E7">
        <w:rPr>
          <w:bCs/>
          <w:sz w:val="26"/>
          <w:szCs w:val="26"/>
        </w:rPr>
        <w:t xml:space="preserve"> </w:t>
      </w:r>
      <w:proofErr w:type="spellStart"/>
      <w:r w:rsidRPr="00D475E7">
        <w:rPr>
          <w:bCs/>
          <w:sz w:val="26"/>
          <w:szCs w:val="26"/>
        </w:rPr>
        <w:t>realizat</w:t>
      </w:r>
      <w:proofErr w:type="spellEnd"/>
      <w:r w:rsidRPr="00D475E7">
        <w:rPr>
          <w:bCs/>
          <w:sz w:val="26"/>
          <w:szCs w:val="26"/>
        </w:rPr>
        <w:t xml:space="preserve"> </w:t>
      </w:r>
      <w:proofErr w:type="spellStart"/>
      <w:r w:rsidRPr="00D475E7">
        <w:rPr>
          <w:bCs/>
          <w:sz w:val="26"/>
          <w:szCs w:val="26"/>
        </w:rPr>
        <w:t>prin</w:t>
      </w:r>
      <w:proofErr w:type="spellEnd"/>
      <w:r w:rsidRPr="00D475E7">
        <w:rPr>
          <w:bCs/>
          <w:sz w:val="26"/>
          <w:szCs w:val="26"/>
        </w:rPr>
        <w:t xml:space="preserve"> </w:t>
      </w:r>
      <w:proofErr w:type="spellStart"/>
      <w:r w:rsidRPr="00D475E7">
        <w:rPr>
          <w:bCs/>
          <w:sz w:val="26"/>
          <w:szCs w:val="26"/>
        </w:rPr>
        <w:t>corpuri</w:t>
      </w:r>
      <w:proofErr w:type="spellEnd"/>
      <w:r w:rsidRPr="00D475E7">
        <w:rPr>
          <w:bCs/>
          <w:sz w:val="26"/>
          <w:szCs w:val="26"/>
        </w:rPr>
        <w:t xml:space="preserve"> de </w:t>
      </w:r>
      <w:proofErr w:type="spellStart"/>
      <w:r w:rsidRPr="00D475E7">
        <w:rPr>
          <w:bCs/>
          <w:sz w:val="26"/>
          <w:szCs w:val="26"/>
        </w:rPr>
        <w:t>iluminat</w:t>
      </w:r>
      <w:proofErr w:type="spellEnd"/>
      <w:r w:rsidRPr="00D475E7">
        <w:rPr>
          <w:bCs/>
          <w:sz w:val="26"/>
          <w:szCs w:val="26"/>
        </w:rPr>
        <w:t xml:space="preserve"> de tip SLID (</w:t>
      </w:r>
      <w:proofErr w:type="spellStart"/>
      <w:r w:rsidRPr="00D475E7">
        <w:rPr>
          <w:bCs/>
          <w:sz w:val="26"/>
          <w:szCs w:val="26"/>
        </w:rPr>
        <w:t>sau</w:t>
      </w:r>
      <w:proofErr w:type="spellEnd"/>
      <w:r w:rsidRPr="00D475E7">
        <w:rPr>
          <w:bCs/>
          <w:sz w:val="26"/>
          <w:szCs w:val="26"/>
        </w:rPr>
        <w:t xml:space="preserve"> similar)</w:t>
      </w:r>
      <w:r>
        <w:rPr>
          <w:bCs/>
          <w:sz w:val="26"/>
          <w:szCs w:val="26"/>
        </w:rPr>
        <w:t>.</w:t>
      </w:r>
    </w:p>
    <w:p w14:paraId="4760B7FF" w14:textId="1E6CD745" w:rsidR="00D475E7" w:rsidRPr="00D475E7" w:rsidRDefault="007B3988" w:rsidP="00D475E7">
      <w:pPr>
        <w:ind w:left="-1134" w:right="-709" w:firstLine="567"/>
        <w:jc w:val="both"/>
        <w:rPr>
          <w:bCs/>
          <w:sz w:val="26"/>
          <w:szCs w:val="26"/>
        </w:rPr>
      </w:pPr>
      <w:r>
        <w:rPr>
          <w:bCs/>
          <w:sz w:val="26"/>
          <w:szCs w:val="26"/>
          <w:u w:val="single"/>
        </w:rPr>
        <w:t>3</w:t>
      </w:r>
      <w:r w:rsidR="00D475E7" w:rsidRPr="00D475E7">
        <w:rPr>
          <w:bCs/>
          <w:sz w:val="26"/>
          <w:szCs w:val="26"/>
          <w:u w:val="single"/>
        </w:rPr>
        <w:t>.</w:t>
      </w:r>
      <w:r w:rsidR="00D475E7" w:rsidRPr="00D475E7">
        <w:rPr>
          <w:bCs/>
          <w:sz w:val="26"/>
          <w:szCs w:val="26"/>
          <w:u w:val="single"/>
        </w:rPr>
        <w:tab/>
      </w:r>
      <w:proofErr w:type="spellStart"/>
      <w:r w:rsidR="00D475E7" w:rsidRPr="00D475E7">
        <w:rPr>
          <w:bCs/>
          <w:sz w:val="26"/>
          <w:szCs w:val="26"/>
          <w:u w:val="single"/>
        </w:rPr>
        <w:t>iluminat</w:t>
      </w:r>
      <w:proofErr w:type="spellEnd"/>
      <w:r w:rsidR="00D475E7" w:rsidRPr="00D475E7">
        <w:rPr>
          <w:bCs/>
          <w:sz w:val="26"/>
          <w:szCs w:val="26"/>
          <w:u w:val="single"/>
        </w:rPr>
        <w:t xml:space="preserve"> de </w:t>
      </w:r>
      <w:proofErr w:type="spellStart"/>
      <w:r w:rsidR="00D475E7" w:rsidRPr="00D475E7">
        <w:rPr>
          <w:bCs/>
          <w:sz w:val="26"/>
          <w:szCs w:val="26"/>
          <w:u w:val="single"/>
        </w:rPr>
        <w:t>securitate</w:t>
      </w:r>
      <w:proofErr w:type="spellEnd"/>
      <w:r w:rsidR="00D475E7" w:rsidRPr="00D475E7">
        <w:rPr>
          <w:bCs/>
          <w:sz w:val="26"/>
          <w:szCs w:val="26"/>
          <w:u w:val="single"/>
        </w:rPr>
        <w:t xml:space="preserve"> </w:t>
      </w:r>
      <w:proofErr w:type="spellStart"/>
      <w:r w:rsidR="00D475E7" w:rsidRPr="00D475E7">
        <w:rPr>
          <w:bCs/>
          <w:sz w:val="26"/>
          <w:szCs w:val="26"/>
          <w:u w:val="single"/>
        </w:rPr>
        <w:t>impotriva</w:t>
      </w:r>
      <w:proofErr w:type="spellEnd"/>
      <w:r w:rsidR="00D475E7" w:rsidRPr="00D475E7">
        <w:rPr>
          <w:bCs/>
          <w:sz w:val="26"/>
          <w:szCs w:val="26"/>
          <w:u w:val="single"/>
        </w:rPr>
        <w:t xml:space="preserve"> </w:t>
      </w:r>
      <w:proofErr w:type="spellStart"/>
      <w:r w:rsidR="00D475E7" w:rsidRPr="00D475E7">
        <w:rPr>
          <w:bCs/>
          <w:sz w:val="26"/>
          <w:szCs w:val="26"/>
          <w:u w:val="single"/>
        </w:rPr>
        <w:t>panicii</w:t>
      </w:r>
      <w:proofErr w:type="spellEnd"/>
      <w:r w:rsidR="00D475E7" w:rsidRPr="00D475E7">
        <w:rPr>
          <w:bCs/>
          <w:sz w:val="26"/>
          <w:szCs w:val="26"/>
        </w:rPr>
        <w:t xml:space="preserve"> - in </w:t>
      </w:r>
      <w:proofErr w:type="spellStart"/>
      <w:r w:rsidR="00D475E7" w:rsidRPr="00D475E7">
        <w:rPr>
          <w:bCs/>
          <w:sz w:val="26"/>
          <w:szCs w:val="26"/>
        </w:rPr>
        <w:t>spatiile</w:t>
      </w:r>
      <w:proofErr w:type="spellEnd"/>
      <w:r w:rsidR="00D475E7" w:rsidRPr="00D475E7">
        <w:rPr>
          <w:bCs/>
          <w:sz w:val="26"/>
          <w:szCs w:val="26"/>
        </w:rPr>
        <w:t xml:space="preserve"> cu </w:t>
      </w:r>
      <w:proofErr w:type="spellStart"/>
      <w:r w:rsidR="00D475E7" w:rsidRPr="00D475E7">
        <w:rPr>
          <w:bCs/>
          <w:sz w:val="26"/>
          <w:szCs w:val="26"/>
        </w:rPr>
        <w:t>suprafata</w:t>
      </w:r>
      <w:proofErr w:type="spellEnd"/>
      <w:r w:rsidR="00D475E7" w:rsidRPr="00D475E7">
        <w:rPr>
          <w:bCs/>
          <w:sz w:val="26"/>
          <w:szCs w:val="26"/>
        </w:rPr>
        <w:t xml:space="preserve"> </w:t>
      </w:r>
      <w:proofErr w:type="spellStart"/>
      <w:r w:rsidR="00D475E7" w:rsidRPr="00D475E7">
        <w:rPr>
          <w:bCs/>
          <w:sz w:val="26"/>
          <w:szCs w:val="26"/>
        </w:rPr>
        <w:t>mai</w:t>
      </w:r>
      <w:proofErr w:type="spellEnd"/>
      <w:r w:rsidR="00D475E7" w:rsidRPr="00D475E7">
        <w:rPr>
          <w:bCs/>
          <w:sz w:val="26"/>
          <w:szCs w:val="26"/>
        </w:rPr>
        <w:t xml:space="preserve"> mare de 60 </w:t>
      </w:r>
      <w:proofErr w:type="spellStart"/>
      <w:r w:rsidR="00D475E7" w:rsidRPr="00D475E7">
        <w:rPr>
          <w:bCs/>
          <w:sz w:val="26"/>
          <w:szCs w:val="26"/>
        </w:rPr>
        <w:t>mp</w:t>
      </w:r>
      <w:proofErr w:type="spellEnd"/>
      <w:r w:rsidR="00D475E7" w:rsidRPr="00D475E7">
        <w:rPr>
          <w:bCs/>
          <w:sz w:val="26"/>
          <w:szCs w:val="26"/>
        </w:rPr>
        <w:t xml:space="preserve"> (</w:t>
      </w:r>
      <w:r w:rsidR="00D475E7">
        <w:rPr>
          <w:bCs/>
          <w:sz w:val="26"/>
          <w:szCs w:val="26"/>
        </w:rPr>
        <w:t xml:space="preserve">Sala de </w:t>
      </w:r>
      <w:proofErr w:type="spellStart"/>
      <w:r w:rsidR="00D475E7">
        <w:rPr>
          <w:bCs/>
          <w:sz w:val="26"/>
          <w:szCs w:val="26"/>
        </w:rPr>
        <w:t>spectacole</w:t>
      </w:r>
      <w:proofErr w:type="spellEnd"/>
      <w:r w:rsidR="00D475E7" w:rsidRPr="00D475E7">
        <w:rPr>
          <w:bCs/>
          <w:sz w:val="26"/>
          <w:szCs w:val="26"/>
        </w:rPr>
        <w:t xml:space="preserve">), cu </w:t>
      </w:r>
      <w:proofErr w:type="spellStart"/>
      <w:r w:rsidR="00D475E7" w:rsidRPr="00D475E7">
        <w:rPr>
          <w:bCs/>
          <w:sz w:val="26"/>
          <w:szCs w:val="26"/>
        </w:rPr>
        <w:t>functionare</w:t>
      </w:r>
      <w:proofErr w:type="spellEnd"/>
      <w:r w:rsidR="00D475E7" w:rsidRPr="00D475E7">
        <w:rPr>
          <w:bCs/>
          <w:sz w:val="26"/>
          <w:szCs w:val="26"/>
        </w:rPr>
        <w:t xml:space="preserve"> de </w:t>
      </w:r>
      <w:proofErr w:type="spellStart"/>
      <w:r w:rsidR="00D475E7" w:rsidRPr="00D475E7">
        <w:rPr>
          <w:bCs/>
          <w:sz w:val="26"/>
          <w:szCs w:val="26"/>
        </w:rPr>
        <w:t>cel</w:t>
      </w:r>
      <w:proofErr w:type="spellEnd"/>
      <w:r w:rsidR="00D475E7" w:rsidRPr="00D475E7">
        <w:rPr>
          <w:bCs/>
          <w:sz w:val="26"/>
          <w:szCs w:val="26"/>
        </w:rPr>
        <w:t xml:space="preserve"> </w:t>
      </w:r>
      <w:proofErr w:type="spellStart"/>
      <w:r w:rsidR="00D475E7" w:rsidRPr="00D475E7">
        <w:rPr>
          <w:bCs/>
          <w:sz w:val="26"/>
          <w:szCs w:val="26"/>
        </w:rPr>
        <w:t>putin</w:t>
      </w:r>
      <w:proofErr w:type="spellEnd"/>
      <w:r w:rsidR="00D475E7" w:rsidRPr="00D475E7">
        <w:rPr>
          <w:bCs/>
          <w:sz w:val="26"/>
          <w:szCs w:val="26"/>
        </w:rPr>
        <w:t xml:space="preserve"> o </w:t>
      </w:r>
      <w:proofErr w:type="spellStart"/>
      <w:r w:rsidR="00D475E7" w:rsidRPr="00D475E7">
        <w:rPr>
          <w:bCs/>
          <w:sz w:val="26"/>
          <w:szCs w:val="26"/>
        </w:rPr>
        <w:t>ora</w:t>
      </w:r>
      <w:proofErr w:type="spellEnd"/>
      <w:r w:rsidR="00D475E7" w:rsidRPr="00D475E7">
        <w:rPr>
          <w:bCs/>
          <w:sz w:val="26"/>
          <w:szCs w:val="26"/>
        </w:rPr>
        <w:t xml:space="preserve"> </w:t>
      </w:r>
      <w:proofErr w:type="spellStart"/>
      <w:r w:rsidR="00D475E7" w:rsidRPr="00D475E7">
        <w:rPr>
          <w:bCs/>
          <w:sz w:val="26"/>
          <w:szCs w:val="26"/>
        </w:rPr>
        <w:t>si</w:t>
      </w:r>
      <w:proofErr w:type="spellEnd"/>
      <w:r w:rsidR="00D475E7" w:rsidRPr="00D475E7">
        <w:rPr>
          <w:bCs/>
          <w:sz w:val="26"/>
          <w:szCs w:val="26"/>
        </w:rPr>
        <w:t xml:space="preserve"> </w:t>
      </w:r>
      <w:proofErr w:type="spellStart"/>
      <w:r w:rsidR="00D475E7" w:rsidRPr="00D475E7">
        <w:rPr>
          <w:bCs/>
          <w:sz w:val="26"/>
          <w:szCs w:val="26"/>
        </w:rPr>
        <w:t>punere</w:t>
      </w:r>
      <w:proofErr w:type="spellEnd"/>
      <w:r w:rsidR="00D475E7" w:rsidRPr="00D475E7">
        <w:rPr>
          <w:bCs/>
          <w:sz w:val="26"/>
          <w:szCs w:val="26"/>
        </w:rPr>
        <w:t xml:space="preserve"> in </w:t>
      </w:r>
      <w:proofErr w:type="spellStart"/>
      <w:r w:rsidR="00D475E7" w:rsidRPr="00D475E7">
        <w:rPr>
          <w:bCs/>
          <w:sz w:val="26"/>
          <w:szCs w:val="26"/>
        </w:rPr>
        <w:t>functiune</w:t>
      </w:r>
      <w:proofErr w:type="spellEnd"/>
      <w:r w:rsidR="00D475E7" w:rsidRPr="00D475E7">
        <w:rPr>
          <w:bCs/>
          <w:sz w:val="26"/>
          <w:szCs w:val="26"/>
        </w:rPr>
        <w:t xml:space="preserve"> </w:t>
      </w:r>
      <w:proofErr w:type="spellStart"/>
      <w:r w:rsidR="00D475E7" w:rsidRPr="00D475E7">
        <w:rPr>
          <w:bCs/>
          <w:sz w:val="26"/>
          <w:szCs w:val="26"/>
        </w:rPr>
        <w:t>intre</w:t>
      </w:r>
      <w:proofErr w:type="spellEnd"/>
      <w:r w:rsidR="00D475E7" w:rsidRPr="00D475E7">
        <w:rPr>
          <w:bCs/>
          <w:sz w:val="26"/>
          <w:szCs w:val="26"/>
        </w:rPr>
        <w:t xml:space="preserve"> 5s;</w:t>
      </w:r>
    </w:p>
    <w:p w14:paraId="1CBDADDA" w14:textId="74B99A62" w:rsidR="00D475E7" w:rsidRPr="00D475E7" w:rsidRDefault="00D475E7" w:rsidP="00243103">
      <w:pPr>
        <w:ind w:left="-1134" w:right="-709" w:firstLine="567"/>
        <w:jc w:val="both"/>
        <w:rPr>
          <w:bCs/>
          <w:sz w:val="26"/>
          <w:szCs w:val="26"/>
        </w:rPr>
      </w:pPr>
      <w:proofErr w:type="spellStart"/>
      <w:r w:rsidRPr="00D475E7">
        <w:rPr>
          <w:bCs/>
          <w:sz w:val="26"/>
          <w:szCs w:val="26"/>
        </w:rPr>
        <w:t>Iluminatul</w:t>
      </w:r>
      <w:proofErr w:type="spellEnd"/>
      <w:r w:rsidRPr="00D475E7">
        <w:rPr>
          <w:bCs/>
          <w:sz w:val="26"/>
          <w:szCs w:val="26"/>
        </w:rPr>
        <w:t xml:space="preserve"> </w:t>
      </w:r>
      <w:proofErr w:type="spellStart"/>
      <w:r w:rsidRPr="00D475E7">
        <w:rPr>
          <w:bCs/>
          <w:sz w:val="26"/>
          <w:szCs w:val="26"/>
        </w:rPr>
        <w:t>impotriva</w:t>
      </w:r>
      <w:proofErr w:type="spellEnd"/>
      <w:r w:rsidRPr="00D475E7">
        <w:rPr>
          <w:bCs/>
          <w:sz w:val="26"/>
          <w:szCs w:val="26"/>
        </w:rPr>
        <w:t xml:space="preserve"> </w:t>
      </w:r>
      <w:proofErr w:type="spellStart"/>
      <w:r w:rsidRPr="00D475E7">
        <w:rPr>
          <w:bCs/>
          <w:sz w:val="26"/>
          <w:szCs w:val="26"/>
        </w:rPr>
        <w:t>panicii</w:t>
      </w:r>
      <w:proofErr w:type="spellEnd"/>
      <w:r w:rsidRPr="00D475E7">
        <w:rPr>
          <w:bCs/>
          <w:sz w:val="26"/>
          <w:szCs w:val="26"/>
        </w:rPr>
        <w:t xml:space="preserve"> </w:t>
      </w:r>
      <w:proofErr w:type="spellStart"/>
      <w:r w:rsidRPr="00D475E7">
        <w:rPr>
          <w:bCs/>
          <w:sz w:val="26"/>
          <w:szCs w:val="26"/>
        </w:rPr>
        <w:t>este</w:t>
      </w:r>
      <w:proofErr w:type="spellEnd"/>
      <w:r w:rsidRPr="00D475E7">
        <w:rPr>
          <w:bCs/>
          <w:sz w:val="26"/>
          <w:szCs w:val="26"/>
        </w:rPr>
        <w:t xml:space="preserve"> </w:t>
      </w:r>
      <w:proofErr w:type="spellStart"/>
      <w:r w:rsidRPr="00D475E7">
        <w:rPr>
          <w:bCs/>
          <w:sz w:val="26"/>
          <w:szCs w:val="26"/>
        </w:rPr>
        <w:t>realizat</w:t>
      </w:r>
      <w:proofErr w:type="spellEnd"/>
      <w:r w:rsidRPr="00D475E7">
        <w:rPr>
          <w:bCs/>
          <w:sz w:val="26"/>
          <w:szCs w:val="26"/>
        </w:rPr>
        <w:t xml:space="preserve"> </w:t>
      </w:r>
      <w:proofErr w:type="spellStart"/>
      <w:r w:rsidRPr="00D475E7">
        <w:rPr>
          <w:bCs/>
          <w:sz w:val="26"/>
          <w:szCs w:val="26"/>
        </w:rPr>
        <w:t>prin</w:t>
      </w:r>
      <w:proofErr w:type="spellEnd"/>
      <w:r w:rsidRPr="00D475E7">
        <w:rPr>
          <w:bCs/>
          <w:sz w:val="26"/>
          <w:szCs w:val="26"/>
        </w:rPr>
        <w:t xml:space="preserve"> </w:t>
      </w:r>
      <w:proofErr w:type="spellStart"/>
      <w:r w:rsidRPr="00D475E7">
        <w:rPr>
          <w:bCs/>
          <w:sz w:val="26"/>
          <w:szCs w:val="26"/>
        </w:rPr>
        <w:t>corpuri</w:t>
      </w:r>
      <w:proofErr w:type="spellEnd"/>
      <w:r w:rsidRPr="00D475E7">
        <w:rPr>
          <w:bCs/>
          <w:sz w:val="26"/>
          <w:szCs w:val="26"/>
        </w:rPr>
        <w:t xml:space="preserve"> de </w:t>
      </w:r>
      <w:proofErr w:type="spellStart"/>
      <w:r w:rsidRPr="00D475E7">
        <w:rPr>
          <w:bCs/>
          <w:sz w:val="26"/>
          <w:szCs w:val="26"/>
        </w:rPr>
        <w:t>iluminat</w:t>
      </w:r>
      <w:proofErr w:type="spellEnd"/>
      <w:r w:rsidRPr="00D475E7">
        <w:rPr>
          <w:bCs/>
          <w:sz w:val="26"/>
          <w:szCs w:val="26"/>
        </w:rPr>
        <w:t xml:space="preserve"> </w:t>
      </w:r>
      <w:proofErr w:type="spellStart"/>
      <w:r w:rsidRPr="00D475E7">
        <w:rPr>
          <w:bCs/>
          <w:sz w:val="26"/>
          <w:szCs w:val="26"/>
        </w:rPr>
        <w:t>montate</w:t>
      </w:r>
      <w:proofErr w:type="spellEnd"/>
      <w:r w:rsidRPr="00D475E7">
        <w:rPr>
          <w:bCs/>
          <w:sz w:val="26"/>
          <w:szCs w:val="26"/>
        </w:rPr>
        <w:t xml:space="preserve"> </w:t>
      </w:r>
      <w:r w:rsidR="00243103">
        <w:rPr>
          <w:bCs/>
          <w:sz w:val="26"/>
          <w:szCs w:val="26"/>
        </w:rPr>
        <w:t>apparent.</w:t>
      </w:r>
      <w:r w:rsidRPr="00D475E7">
        <w:rPr>
          <w:bCs/>
          <w:sz w:val="26"/>
          <w:szCs w:val="26"/>
        </w:rPr>
        <w:t xml:space="preserve">  </w:t>
      </w:r>
    </w:p>
    <w:p w14:paraId="33C33F9D" w14:textId="77777777" w:rsidR="00D475E7" w:rsidRPr="00D475E7" w:rsidRDefault="00D475E7" w:rsidP="00D475E7">
      <w:pPr>
        <w:ind w:left="-1134" w:right="-709" w:firstLine="567"/>
        <w:jc w:val="both"/>
        <w:rPr>
          <w:bCs/>
          <w:sz w:val="26"/>
          <w:szCs w:val="26"/>
        </w:rPr>
      </w:pPr>
      <w:proofErr w:type="spellStart"/>
      <w:r w:rsidRPr="00D475E7">
        <w:rPr>
          <w:bCs/>
          <w:sz w:val="26"/>
          <w:szCs w:val="26"/>
        </w:rPr>
        <w:t>Iluminatul</w:t>
      </w:r>
      <w:proofErr w:type="spellEnd"/>
      <w:r w:rsidRPr="00D475E7">
        <w:rPr>
          <w:bCs/>
          <w:sz w:val="26"/>
          <w:szCs w:val="26"/>
        </w:rPr>
        <w:t xml:space="preserve"> </w:t>
      </w:r>
      <w:proofErr w:type="spellStart"/>
      <w:r w:rsidRPr="00D475E7">
        <w:rPr>
          <w:bCs/>
          <w:sz w:val="26"/>
          <w:szCs w:val="26"/>
        </w:rPr>
        <w:t>impotriva</w:t>
      </w:r>
      <w:proofErr w:type="spellEnd"/>
      <w:r w:rsidRPr="00D475E7">
        <w:rPr>
          <w:bCs/>
          <w:sz w:val="26"/>
          <w:szCs w:val="26"/>
        </w:rPr>
        <w:t xml:space="preserve"> </w:t>
      </w:r>
      <w:proofErr w:type="spellStart"/>
      <w:r w:rsidRPr="00D475E7">
        <w:rPr>
          <w:bCs/>
          <w:sz w:val="26"/>
          <w:szCs w:val="26"/>
        </w:rPr>
        <w:t>panicii</w:t>
      </w:r>
      <w:proofErr w:type="spellEnd"/>
      <w:r w:rsidRPr="00D475E7">
        <w:rPr>
          <w:bCs/>
          <w:sz w:val="26"/>
          <w:szCs w:val="26"/>
        </w:rPr>
        <w:t xml:space="preserve"> </w:t>
      </w:r>
      <w:proofErr w:type="spellStart"/>
      <w:r w:rsidRPr="00D475E7">
        <w:rPr>
          <w:bCs/>
          <w:sz w:val="26"/>
          <w:szCs w:val="26"/>
        </w:rPr>
        <w:t>este</w:t>
      </w:r>
      <w:proofErr w:type="spellEnd"/>
      <w:r w:rsidRPr="00D475E7">
        <w:rPr>
          <w:bCs/>
          <w:sz w:val="26"/>
          <w:szCs w:val="26"/>
        </w:rPr>
        <w:t xml:space="preserve"> </w:t>
      </w:r>
      <w:proofErr w:type="spellStart"/>
      <w:r w:rsidRPr="00D475E7">
        <w:rPr>
          <w:bCs/>
          <w:sz w:val="26"/>
          <w:szCs w:val="26"/>
        </w:rPr>
        <w:t>parte</w:t>
      </w:r>
      <w:proofErr w:type="spellEnd"/>
      <w:r w:rsidRPr="00D475E7">
        <w:rPr>
          <w:bCs/>
          <w:sz w:val="26"/>
          <w:szCs w:val="26"/>
        </w:rPr>
        <w:t xml:space="preserve"> a </w:t>
      </w:r>
      <w:proofErr w:type="spellStart"/>
      <w:r w:rsidRPr="00D475E7">
        <w:rPr>
          <w:bCs/>
          <w:sz w:val="26"/>
          <w:szCs w:val="26"/>
        </w:rPr>
        <w:t>iluminatului</w:t>
      </w:r>
      <w:proofErr w:type="spellEnd"/>
      <w:r w:rsidRPr="00D475E7">
        <w:rPr>
          <w:bCs/>
          <w:sz w:val="26"/>
          <w:szCs w:val="26"/>
        </w:rPr>
        <w:t xml:space="preserve"> de </w:t>
      </w:r>
      <w:proofErr w:type="spellStart"/>
      <w:r w:rsidRPr="00D475E7">
        <w:rPr>
          <w:bCs/>
          <w:sz w:val="26"/>
          <w:szCs w:val="26"/>
        </w:rPr>
        <w:t>securitate</w:t>
      </w:r>
      <w:proofErr w:type="spellEnd"/>
      <w:r w:rsidRPr="00D475E7">
        <w:rPr>
          <w:bCs/>
          <w:sz w:val="26"/>
          <w:szCs w:val="26"/>
        </w:rPr>
        <w:t xml:space="preserve"> </w:t>
      </w:r>
      <w:proofErr w:type="spellStart"/>
      <w:r w:rsidRPr="00D475E7">
        <w:rPr>
          <w:bCs/>
          <w:sz w:val="26"/>
          <w:szCs w:val="26"/>
        </w:rPr>
        <w:t>prevazut</w:t>
      </w:r>
      <w:proofErr w:type="spellEnd"/>
      <w:r w:rsidRPr="00D475E7">
        <w:rPr>
          <w:bCs/>
          <w:sz w:val="26"/>
          <w:szCs w:val="26"/>
        </w:rPr>
        <w:t xml:space="preserve"> </w:t>
      </w:r>
      <w:proofErr w:type="spellStart"/>
      <w:r w:rsidRPr="00D475E7">
        <w:rPr>
          <w:bCs/>
          <w:sz w:val="26"/>
          <w:szCs w:val="26"/>
        </w:rPr>
        <w:t>sa</w:t>
      </w:r>
      <w:proofErr w:type="spellEnd"/>
      <w:r w:rsidRPr="00D475E7">
        <w:rPr>
          <w:bCs/>
          <w:sz w:val="26"/>
          <w:szCs w:val="26"/>
        </w:rPr>
        <w:t xml:space="preserve"> evite panica </w:t>
      </w:r>
      <w:proofErr w:type="spellStart"/>
      <w:r w:rsidRPr="00D475E7">
        <w:rPr>
          <w:bCs/>
          <w:sz w:val="26"/>
          <w:szCs w:val="26"/>
        </w:rPr>
        <w:t>si</w:t>
      </w:r>
      <w:proofErr w:type="spellEnd"/>
      <w:r w:rsidRPr="00D475E7">
        <w:rPr>
          <w:bCs/>
          <w:sz w:val="26"/>
          <w:szCs w:val="26"/>
        </w:rPr>
        <w:t xml:space="preserve"> </w:t>
      </w:r>
      <w:proofErr w:type="spellStart"/>
      <w:r w:rsidRPr="00D475E7">
        <w:rPr>
          <w:bCs/>
          <w:sz w:val="26"/>
          <w:szCs w:val="26"/>
        </w:rPr>
        <w:t>sa</w:t>
      </w:r>
      <w:proofErr w:type="spellEnd"/>
      <w:r w:rsidRPr="00D475E7">
        <w:rPr>
          <w:bCs/>
          <w:sz w:val="26"/>
          <w:szCs w:val="26"/>
        </w:rPr>
        <w:t xml:space="preserve"> </w:t>
      </w:r>
      <w:proofErr w:type="spellStart"/>
      <w:r w:rsidRPr="00D475E7">
        <w:rPr>
          <w:bCs/>
          <w:sz w:val="26"/>
          <w:szCs w:val="26"/>
        </w:rPr>
        <w:t>asigure</w:t>
      </w:r>
      <w:proofErr w:type="spellEnd"/>
      <w:r w:rsidRPr="00D475E7">
        <w:rPr>
          <w:bCs/>
          <w:sz w:val="26"/>
          <w:szCs w:val="26"/>
        </w:rPr>
        <w:t xml:space="preserve"> </w:t>
      </w:r>
      <w:proofErr w:type="spellStart"/>
      <w:r w:rsidRPr="00D475E7">
        <w:rPr>
          <w:bCs/>
          <w:sz w:val="26"/>
          <w:szCs w:val="26"/>
        </w:rPr>
        <w:t>nivelul</w:t>
      </w:r>
      <w:proofErr w:type="spellEnd"/>
      <w:r w:rsidRPr="00D475E7">
        <w:rPr>
          <w:bCs/>
          <w:sz w:val="26"/>
          <w:szCs w:val="26"/>
        </w:rPr>
        <w:t xml:space="preserve"> de </w:t>
      </w:r>
      <w:proofErr w:type="spellStart"/>
      <w:r w:rsidRPr="00D475E7">
        <w:rPr>
          <w:bCs/>
          <w:sz w:val="26"/>
          <w:szCs w:val="26"/>
        </w:rPr>
        <w:t>iluminare</w:t>
      </w:r>
      <w:proofErr w:type="spellEnd"/>
      <w:r w:rsidRPr="00D475E7">
        <w:rPr>
          <w:bCs/>
          <w:sz w:val="26"/>
          <w:szCs w:val="26"/>
        </w:rPr>
        <w:t xml:space="preserve"> care </w:t>
      </w:r>
      <w:proofErr w:type="spellStart"/>
      <w:r w:rsidRPr="00D475E7">
        <w:rPr>
          <w:bCs/>
          <w:sz w:val="26"/>
          <w:szCs w:val="26"/>
        </w:rPr>
        <w:t>sa</w:t>
      </w:r>
      <w:proofErr w:type="spellEnd"/>
      <w:r w:rsidRPr="00D475E7">
        <w:rPr>
          <w:bCs/>
          <w:sz w:val="26"/>
          <w:szCs w:val="26"/>
        </w:rPr>
        <w:t xml:space="preserve"> </w:t>
      </w:r>
      <w:proofErr w:type="spellStart"/>
      <w:r w:rsidRPr="00D475E7">
        <w:rPr>
          <w:bCs/>
          <w:sz w:val="26"/>
          <w:szCs w:val="26"/>
        </w:rPr>
        <w:t>permita</w:t>
      </w:r>
      <w:proofErr w:type="spellEnd"/>
      <w:r w:rsidRPr="00D475E7">
        <w:rPr>
          <w:bCs/>
          <w:sz w:val="26"/>
          <w:szCs w:val="26"/>
        </w:rPr>
        <w:t xml:space="preserve"> </w:t>
      </w:r>
      <w:proofErr w:type="spellStart"/>
      <w:r w:rsidRPr="00D475E7">
        <w:rPr>
          <w:bCs/>
          <w:sz w:val="26"/>
          <w:szCs w:val="26"/>
        </w:rPr>
        <w:t>persoanelor</w:t>
      </w:r>
      <w:proofErr w:type="spellEnd"/>
      <w:r w:rsidRPr="00D475E7">
        <w:rPr>
          <w:bCs/>
          <w:sz w:val="26"/>
          <w:szCs w:val="26"/>
        </w:rPr>
        <w:t xml:space="preserve"> </w:t>
      </w:r>
      <w:proofErr w:type="spellStart"/>
      <w:r w:rsidRPr="00D475E7">
        <w:rPr>
          <w:bCs/>
          <w:sz w:val="26"/>
          <w:szCs w:val="26"/>
        </w:rPr>
        <w:t>sa</w:t>
      </w:r>
      <w:proofErr w:type="spellEnd"/>
      <w:r w:rsidRPr="00D475E7">
        <w:rPr>
          <w:bCs/>
          <w:sz w:val="26"/>
          <w:szCs w:val="26"/>
        </w:rPr>
        <w:t xml:space="preserve"> </w:t>
      </w:r>
      <w:proofErr w:type="spellStart"/>
      <w:r w:rsidRPr="00D475E7">
        <w:rPr>
          <w:bCs/>
          <w:sz w:val="26"/>
          <w:szCs w:val="26"/>
        </w:rPr>
        <w:t>ajunga</w:t>
      </w:r>
      <w:proofErr w:type="spellEnd"/>
      <w:r w:rsidRPr="00D475E7">
        <w:rPr>
          <w:bCs/>
          <w:sz w:val="26"/>
          <w:szCs w:val="26"/>
        </w:rPr>
        <w:t xml:space="preserve"> in </w:t>
      </w:r>
      <w:proofErr w:type="spellStart"/>
      <w:r w:rsidRPr="00D475E7">
        <w:rPr>
          <w:bCs/>
          <w:sz w:val="26"/>
          <w:szCs w:val="26"/>
        </w:rPr>
        <w:t>locul</w:t>
      </w:r>
      <w:proofErr w:type="spellEnd"/>
      <w:r w:rsidRPr="00D475E7">
        <w:rPr>
          <w:bCs/>
          <w:sz w:val="26"/>
          <w:szCs w:val="26"/>
        </w:rPr>
        <w:t xml:space="preserve"> de </w:t>
      </w:r>
      <w:proofErr w:type="spellStart"/>
      <w:r w:rsidRPr="00D475E7">
        <w:rPr>
          <w:bCs/>
          <w:sz w:val="26"/>
          <w:szCs w:val="26"/>
        </w:rPr>
        <w:t>unde</w:t>
      </w:r>
      <w:proofErr w:type="spellEnd"/>
      <w:r w:rsidRPr="00D475E7">
        <w:rPr>
          <w:bCs/>
          <w:sz w:val="26"/>
          <w:szCs w:val="26"/>
        </w:rPr>
        <w:t xml:space="preserve"> </w:t>
      </w:r>
      <w:proofErr w:type="spellStart"/>
      <w:r w:rsidRPr="00D475E7">
        <w:rPr>
          <w:bCs/>
          <w:sz w:val="26"/>
          <w:szCs w:val="26"/>
        </w:rPr>
        <w:t>calea</w:t>
      </w:r>
      <w:proofErr w:type="spellEnd"/>
      <w:r w:rsidRPr="00D475E7">
        <w:rPr>
          <w:bCs/>
          <w:sz w:val="26"/>
          <w:szCs w:val="26"/>
        </w:rPr>
        <w:t xml:space="preserve"> de </w:t>
      </w:r>
      <w:proofErr w:type="spellStart"/>
      <w:r w:rsidRPr="00D475E7">
        <w:rPr>
          <w:bCs/>
          <w:sz w:val="26"/>
          <w:szCs w:val="26"/>
        </w:rPr>
        <w:t>evacuare</w:t>
      </w:r>
      <w:proofErr w:type="spellEnd"/>
      <w:r w:rsidRPr="00D475E7">
        <w:rPr>
          <w:bCs/>
          <w:sz w:val="26"/>
          <w:szCs w:val="26"/>
        </w:rPr>
        <w:t xml:space="preserve"> </w:t>
      </w:r>
      <w:proofErr w:type="spellStart"/>
      <w:r w:rsidRPr="00D475E7">
        <w:rPr>
          <w:bCs/>
          <w:sz w:val="26"/>
          <w:szCs w:val="26"/>
        </w:rPr>
        <w:t>poate</w:t>
      </w:r>
      <w:proofErr w:type="spellEnd"/>
      <w:r w:rsidRPr="00D475E7">
        <w:rPr>
          <w:bCs/>
          <w:sz w:val="26"/>
          <w:szCs w:val="26"/>
        </w:rPr>
        <w:t xml:space="preserve"> fi </w:t>
      </w:r>
      <w:proofErr w:type="spellStart"/>
      <w:r w:rsidRPr="00D475E7">
        <w:rPr>
          <w:bCs/>
          <w:sz w:val="26"/>
          <w:szCs w:val="26"/>
        </w:rPr>
        <w:t>identificata</w:t>
      </w:r>
      <w:proofErr w:type="spellEnd"/>
      <w:r w:rsidRPr="00D475E7">
        <w:rPr>
          <w:bCs/>
          <w:sz w:val="26"/>
          <w:szCs w:val="26"/>
        </w:rPr>
        <w:t xml:space="preserve">. </w:t>
      </w:r>
      <w:proofErr w:type="spellStart"/>
      <w:r w:rsidRPr="00D475E7">
        <w:rPr>
          <w:bCs/>
          <w:sz w:val="26"/>
          <w:szCs w:val="26"/>
        </w:rPr>
        <w:t>Iluminatul</w:t>
      </w:r>
      <w:proofErr w:type="spellEnd"/>
      <w:r w:rsidRPr="00D475E7">
        <w:rPr>
          <w:bCs/>
          <w:sz w:val="26"/>
          <w:szCs w:val="26"/>
        </w:rPr>
        <w:t xml:space="preserve"> de </w:t>
      </w:r>
      <w:proofErr w:type="spellStart"/>
      <w:r w:rsidRPr="00D475E7">
        <w:rPr>
          <w:bCs/>
          <w:sz w:val="26"/>
          <w:szCs w:val="26"/>
        </w:rPr>
        <w:t>securitate</w:t>
      </w:r>
      <w:proofErr w:type="spellEnd"/>
      <w:r w:rsidRPr="00D475E7">
        <w:rPr>
          <w:bCs/>
          <w:sz w:val="26"/>
          <w:szCs w:val="26"/>
        </w:rPr>
        <w:t xml:space="preserve"> </w:t>
      </w:r>
      <w:proofErr w:type="spellStart"/>
      <w:r w:rsidRPr="00D475E7">
        <w:rPr>
          <w:bCs/>
          <w:sz w:val="26"/>
          <w:szCs w:val="26"/>
        </w:rPr>
        <w:t>impotriva</w:t>
      </w:r>
      <w:proofErr w:type="spellEnd"/>
      <w:r w:rsidRPr="00D475E7">
        <w:rPr>
          <w:bCs/>
          <w:sz w:val="26"/>
          <w:szCs w:val="26"/>
        </w:rPr>
        <w:t xml:space="preserve"> </w:t>
      </w:r>
      <w:proofErr w:type="spellStart"/>
      <w:r w:rsidRPr="00D475E7">
        <w:rPr>
          <w:bCs/>
          <w:sz w:val="26"/>
          <w:szCs w:val="26"/>
        </w:rPr>
        <w:t>panicii</w:t>
      </w:r>
      <w:proofErr w:type="spellEnd"/>
      <w:r w:rsidRPr="00D475E7">
        <w:rPr>
          <w:bCs/>
          <w:sz w:val="26"/>
          <w:szCs w:val="26"/>
        </w:rPr>
        <w:t xml:space="preserve"> se </w:t>
      </w:r>
      <w:proofErr w:type="spellStart"/>
      <w:r w:rsidRPr="00D475E7">
        <w:rPr>
          <w:bCs/>
          <w:sz w:val="26"/>
          <w:szCs w:val="26"/>
        </w:rPr>
        <w:t>prevede</w:t>
      </w:r>
      <w:proofErr w:type="spellEnd"/>
      <w:r w:rsidRPr="00D475E7">
        <w:rPr>
          <w:bCs/>
          <w:sz w:val="26"/>
          <w:szCs w:val="26"/>
        </w:rPr>
        <w:t xml:space="preserve"> cu </w:t>
      </w:r>
      <w:proofErr w:type="spellStart"/>
      <w:r w:rsidRPr="00D475E7">
        <w:rPr>
          <w:bCs/>
          <w:sz w:val="26"/>
          <w:szCs w:val="26"/>
        </w:rPr>
        <w:t>comanda</w:t>
      </w:r>
      <w:proofErr w:type="spellEnd"/>
      <w:r w:rsidRPr="00D475E7">
        <w:rPr>
          <w:bCs/>
          <w:sz w:val="26"/>
          <w:szCs w:val="26"/>
        </w:rPr>
        <w:t xml:space="preserve"> automata de </w:t>
      </w:r>
      <w:proofErr w:type="spellStart"/>
      <w:r w:rsidRPr="00D475E7">
        <w:rPr>
          <w:bCs/>
          <w:sz w:val="26"/>
          <w:szCs w:val="26"/>
        </w:rPr>
        <w:t>punere</w:t>
      </w:r>
      <w:proofErr w:type="spellEnd"/>
      <w:r w:rsidRPr="00D475E7">
        <w:rPr>
          <w:bCs/>
          <w:sz w:val="26"/>
          <w:szCs w:val="26"/>
        </w:rPr>
        <w:t xml:space="preserve"> in </w:t>
      </w:r>
      <w:proofErr w:type="spellStart"/>
      <w:r w:rsidRPr="00D475E7">
        <w:rPr>
          <w:bCs/>
          <w:sz w:val="26"/>
          <w:szCs w:val="26"/>
        </w:rPr>
        <w:t>functiune</w:t>
      </w:r>
      <w:proofErr w:type="spellEnd"/>
      <w:r w:rsidRPr="00D475E7">
        <w:rPr>
          <w:bCs/>
          <w:sz w:val="26"/>
          <w:szCs w:val="26"/>
        </w:rPr>
        <w:t xml:space="preserve"> </w:t>
      </w:r>
      <w:proofErr w:type="spellStart"/>
      <w:r w:rsidRPr="00D475E7">
        <w:rPr>
          <w:bCs/>
          <w:sz w:val="26"/>
          <w:szCs w:val="26"/>
        </w:rPr>
        <w:t>dupa</w:t>
      </w:r>
      <w:proofErr w:type="spellEnd"/>
      <w:r w:rsidRPr="00D475E7">
        <w:rPr>
          <w:bCs/>
          <w:sz w:val="26"/>
          <w:szCs w:val="26"/>
        </w:rPr>
        <w:t xml:space="preserve"> </w:t>
      </w:r>
      <w:proofErr w:type="spellStart"/>
      <w:r w:rsidRPr="00D475E7">
        <w:rPr>
          <w:bCs/>
          <w:sz w:val="26"/>
          <w:szCs w:val="26"/>
        </w:rPr>
        <w:t>caderea</w:t>
      </w:r>
      <w:proofErr w:type="spellEnd"/>
      <w:r w:rsidRPr="00D475E7">
        <w:rPr>
          <w:bCs/>
          <w:sz w:val="26"/>
          <w:szCs w:val="26"/>
        </w:rPr>
        <w:t xml:space="preserve"> </w:t>
      </w:r>
      <w:proofErr w:type="spellStart"/>
      <w:r w:rsidRPr="00D475E7">
        <w:rPr>
          <w:bCs/>
          <w:sz w:val="26"/>
          <w:szCs w:val="26"/>
        </w:rPr>
        <w:t>iluminatului</w:t>
      </w:r>
      <w:proofErr w:type="spellEnd"/>
      <w:r w:rsidRPr="00D475E7">
        <w:rPr>
          <w:bCs/>
          <w:sz w:val="26"/>
          <w:szCs w:val="26"/>
        </w:rPr>
        <w:t xml:space="preserve"> normal. In afara de </w:t>
      </w:r>
      <w:proofErr w:type="spellStart"/>
      <w:r w:rsidRPr="00D475E7">
        <w:rPr>
          <w:bCs/>
          <w:sz w:val="26"/>
          <w:szCs w:val="26"/>
        </w:rPr>
        <w:t>comanda</w:t>
      </w:r>
      <w:proofErr w:type="spellEnd"/>
      <w:r w:rsidRPr="00D475E7">
        <w:rPr>
          <w:bCs/>
          <w:sz w:val="26"/>
          <w:szCs w:val="26"/>
        </w:rPr>
        <w:t xml:space="preserve"> automat a </w:t>
      </w:r>
      <w:proofErr w:type="spellStart"/>
      <w:r w:rsidRPr="00D475E7">
        <w:rPr>
          <w:bCs/>
          <w:sz w:val="26"/>
          <w:szCs w:val="26"/>
        </w:rPr>
        <w:t>intrarii</w:t>
      </w:r>
      <w:proofErr w:type="spellEnd"/>
      <w:r w:rsidRPr="00D475E7">
        <w:rPr>
          <w:bCs/>
          <w:sz w:val="26"/>
          <w:szCs w:val="26"/>
        </w:rPr>
        <w:t xml:space="preserve"> </w:t>
      </w:r>
      <w:proofErr w:type="spellStart"/>
      <w:r w:rsidRPr="00D475E7">
        <w:rPr>
          <w:bCs/>
          <w:sz w:val="26"/>
          <w:szCs w:val="26"/>
        </w:rPr>
        <w:t>lui</w:t>
      </w:r>
      <w:proofErr w:type="spellEnd"/>
      <w:r w:rsidRPr="00D475E7">
        <w:rPr>
          <w:bCs/>
          <w:sz w:val="26"/>
          <w:szCs w:val="26"/>
        </w:rPr>
        <w:t xml:space="preserve"> in </w:t>
      </w:r>
      <w:proofErr w:type="spellStart"/>
      <w:r w:rsidRPr="00D475E7">
        <w:rPr>
          <w:bCs/>
          <w:sz w:val="26"/>
          <w:szCs w:val="26"/>
        </w:rPr>
        <w:t>functiune</w:t>
      </w:r>
      <w:proofErr w:type="spellEnd"/>
      <w:r w:rsidRPr="00D475E7">
        <w:rPr>
          <w:bCs/>
          <w:sz w:val="26"/>
          <w:szCs w:val="26"/>
        </w:rPr>
        <w:t xml:space="preserve">, </w:t>
      </w:r>
      <w:proofErr w:type="spellStart"/>
      <w:r w:rsidRPr="00D475E7">
        <w:rPr>
          <w:bCs/>
          <w:sz w:val="26"/>
          <w:szCs w:val="26"/>
        </w:rPr>
        <w:t>iluminatul</w:t>
      </w:r>
      <w:proofErr w:type="spellEnd"/>
      <w:r w:rsidRPr="00D475E7">
        <w:rPr>
          <w:bCs/>
          <w:sz w:val="26"/>
          <w:szCs w:val="26"/>
        </w:rPr>
        <w:t xml:space="preserve"> de </w:t>
      </w:r>
      <w:proofErr w:type="spellStart"/>
      <w:r w:rsidRPr="00D475E7">
        <w:rPr>
          <w:bCs/>
          <w:sz w:val="26"/>
          <w:szCs w:val="26"/>
        </w:rPr>
        <w:t>securitate</w:t>
      </w:r>
      <w:proofErr w:type="spellEnd"/>
      <w:r w:rsidRPr="00D475E7">
        <w:rPr>
          <w:bCs/>
          <w:sz w:val="26"/>
          <w:szCs w:val="26"/>
        </w:rPr>
        <w:t xml:space="preserve"> </w:t>
      </w:r>
      <w:proofErr w:type="spellStart"/>
      <w:r w:rsidRPr="00D475E7">
        <w:rPr>
          <w:bCs/>
          <w:sz w:val="26"/>
          <w:szCs w:val="26"/>
        </w:rPr>
        <w:t>impotriva</w:t>
      </w:r>
      <w:proofErr w:type="spellEnd"/>
      <w:r w:rsidRPr="00D475E7">
        <w:rPr>
          <w:bCs/>
          <w:sz w:val="26"/>
          <w:szCs w:val="26"/>
        </w:rPr>
        <w:t xml:space="preserve"> </w:t>
      </w:r>
      <w:proofErr w:type="spellStart"/>
      <w:r w:rsidRPr="00D475E7">
        <w:rPr>
          <w:bCs/>
          <w:sz w:val="26"/>
          <w:szCs w:val="26"/>
        </w:rPr>
        <w:t>panicii</w:t>
      </w:r>
      <w:proofErr w:type="spellEnd"/>
      <w:r w:rsidRPr="00D475E7">
        <w:rPr>
          <w:bCs/>
          <w:sz w:val="26"/>
          <w:szCs w:val="26"/>
        </w:rPr>
        <w:t xml:space="preserve"> se </w:t>
      </w:r>
      <w:proofErr w:type="spellStart"/>
      <w:r w:rsidRPr="00D475E7">
        <w:rPr>
          <w:bCs/>
          <w:sz w:val="26"/>
          <w:szCs w:val="26"/>
        </w:rPr>
        <w:t>prevede</w:t>
      </w:r>
      <w:proofErr w:type="spellEnd"/>
      <w:r w:rsidRPr="00D475E7">
        <w:rPr>
          <w:bCs/>
          <w:sz w:val="26"/>
          <w:szCs w:val="26"/>
        </w:rPr>
        <w:t xml:space="preserve"> </w:t>
      </w:r>
      <w:proofErr w:type="spellStart"/>
      <w:r w:rsidRPr="00D475E7">
        <w:rPr>
          <w:bCs/>
          <w:sz w:val="26"/>
          <w:szCs w:val="26"/>
        </w:rPr>
        <w:t>si</w:t>
      </w:r>
      <w:proofErr w:type="spellEnd"/>
      <w:r w:rsidRPr="00D475E7">
        <w:rPr>
          <w:bCs/>
          <w:sz w:val="26"/>
          <w:szCs w:val="26"/>
        </w:rPr>
        <w:t xml:space="preserve"> cu </w:t>
      </w:r>
      <w:proofErr w:type="spellStart"/>
      <w:r w:rsidRPr="00D475E7">
        <w:rPr>
          <w:bCs/>
          <w:sz w:val="26"/>
          <w:szCs w:val="26"/>
        </w:rPr>
        <w:t>comanda</w:t>
      </w:r>
      <w:proofErr w:type="spellEnd"/>
      <w:r w:rsidRPr="00D475E7">
        <w:rPr>
          <w:bCs/>
          <w:sz w:val="26"/>
          <w:szCs w:val="26"/>
        </w:rPr>
        <w:t xml:space="preserve"> </w:t>
      </w:r>
      <w:proofErr w:type="spellStart"/>
      <w:r w:rsidRPr="00D475E7">
        <w:rPr>
          <w:bCs/>
          <w:sz w:val="26"/>
          <w:szCs w:val="26"/>
        </w:rPr>
        <w:t>manuala</w:t>
      </w:r>
      <w:proofErr w:type="spellEnd"/>
      <w:r w:rsidRPr="00D475E7">
        <w:rPr>
          <w:bCs/>
          <w:sz w:val="26"/>
          <w:szCs w:val="26"/>
        </w:rPr>
        <w:t xml:space="preserve"> in </w:t>
      </w:r>
      <w:proofErr w:type="spellStart"/>
      <w:r w:rsidRPr="00D475E7">
        <w:rPr>
          <w:bCs/>
          <w:sz w:val="26"/>
          <w:szCs w:val="26"/>
        </w:rPr>
        <w:t>locuri</w:t>
      </w:r>
      <w:proofErr w:type="spellEnd"/>
      <w:r w:rsidRPr="00D475E7">
        <w:rPr>
          <w:bCs/>
          <w:sz w:val="26"/>
          <w:szCs w:val="26"/>
        </w:rPr>
        <w:t xml:space="preserve"> </w:t>
      </w:r>
      <w:proofErr w:type="spellStart"/>
      <w:r w:rsidRPr="00D475E7">
        <w:rPr>
          <w:bCs/>
          <w:sz w:val="26"/>
          <w:szCs w:val="26"/>
        </w:rPr>
        <w:t>accesibile</w:t>
      </w:r>
      <w:proofErr w:type="spellEnd"/>
      <w:r w:rsidRPr="00D475E7">
        <w:rPr>
          <w:bCs/>
          <w:sz w:val="26"/>
          <w:szCs w:val="26"/>
        </w:rPr>
        <w:t xml:space="preserve"> </w:t>
      </w:r>
      <w:proofErr w:type="spellStart"/>
      <w:r w:rsidRPr="00D475E7">
        <w:rPr>
          <w:bCs/>
          <w:sz w:val="26"/>
          <w:szCs w:val="26"/>
        </w:rPr>
        <w:t>personalului</w:t>
      </w:r>
      <w:proofErr w:type="spellEnd"/>
      <w:r w:rsidRPr="00D475E7">
        <w:rPr>
          <w:bCs/>
          <w:sz w:val="26"/>
          <w:szCs w:val="26"/>
        </w:rPr>
        <w:t xml:space="preserve"> de </w:t>
      </w:r>
      <w:proofErr w:type="spellStart"/>
      <w:r w:rsidRPr="00D475E7">
        <w:rPr>
          <w:bCs/>
          <w:sz w:val="26"/>
          <w:szCs w:val="26"/>
        </w:rPr>
        <w:t>serviciu</w:t>
      </w:r>
      <w:proofErr w:type="spellEnd"/>
      <w:r w:rsidRPr="00D475E7">
        <w:rPr>
          <w:bCs/>
          <w:sz w:val="26"/>
          <w:szCs w:val="26"/>
        </w:rPr>
        <w:t xml:space="preserve"> al </w:t>
      </w:r>
      <w:proofErr w:type="spellStart"/>
      <w:r w:rsidRPr="00D475E7">
        <w:rPr>
          <w:bCs/>
          <w:sz w:val="26"/>
          <w:szCs w:val="26"/>
        </w:rPr>
        <w:t>cladirii</w:t>
      </w:r>
      <w:proofErr w:type="spellEnd"/>
      <w:r w:rsidRPr="00D475E7">
        <w:rPr>
          <w:bCs/>
          <w:sz w:val="26"/>
          <w:szCs w:val="26"/>
        </w:rPr>
        <w:t xml:space="preserve">, </w:t>
      </w:r>
      <w:proofErr w:type="spellStart"/>
      <w:r w:rsidRPr="00D475E7">
        <w:rPr>
          <w:bCs/>
          <w:sz w:val="26"/>
          <w:szCs w:val="26"/>
        </w:rPr>
        <w:t>respectiv</w:t>
      </w:r>
      <w:proofErr w:type="spellEnd"/>
      <w:r w:rsidRPr="00D475E7">
        <w:rPr>
          <w:bCs/>
          <w:sz w:val="26"/>
          <w:szCs w:val="26"/>
        </w:rPr>
        <w:t xml:space="preserve"> </w:t>
      </w:r>
      <w:proofErr w:type="spellStart"/>
      <w:r w:rsidRPr="00D475E7">
        <w:rPr>
          <w:bCs/>
          <w:sz w:val="26"/>
          <w:szCs w:val="26"/>
        </w:rPr>
        <w:t>personalului</w:t>
      </w:r>
      <w:proofErr w:type="spellEnd"/>
      <w:r w:rsidRPr="00D475E7">
        <w:rPr>
          <w:bCs/>
          <w:sz w:val="26"/>
          <w:szCs w:val="26"/>
        </w:rPr>
        <w:t xml:space="preserve"> </w:t>
      </w:r>
      <w:proofErr w:type="spellStart"/>
      <w:r w:rsidRPr="00D475E7">
        <w:rPr>
          <w:bCs/>
          <w:sz w:val="26"/>
          <w:szCs w:val="26"/>
        </w:rPr>
        <w:t>instruit</w:t>
      </w:r>
      <w:proofErr w:type="spellEnd"/>
      <w:r w:rsidRPr="00D475E7">
        <w:rPr>
          <w:bCs/>
          <w:sz w:val="26"/>
          <w:szCs w:val="26"/>
        </w:rPr>
        <w:t xml:space="preserve"> in </w:t>
      </w:r>
      <w:proofErr w:type="spellStart"/>
      <w:r w:rsidRPr="00D475E7">
        <w:rPr>
          <w:bCs/>
          <w:sz w:val="26"/>
          <w:szCs w:val="26"/>
        </w:rPr>
        <w:t>acest</w:t>
      </w:r>
      <w:proofErr w:type="spellEnd"/>
      <w:r w:rsidRPr="00D475E7">
        <w:rPr>
          <w:bCs/>
          <w:sz w:val="26"/>
          <w:szCs w:val="26"/>
        </w:rPr>
        <w:t xml:space="preserve"> scop. </w:t>
      </w:r>
    </w:p>
    <w:p w14:paraId="646C4572" w14:textId="77777777" w:rsidR="00D475E7" w:rsidRPr="00D475E7" w:rsidRDefault="00D475E7" w:rsidP="00D475E7">
      <w:pPr>
        <w:ind w:left="-1134" w:right="-709" w:firstLine="567"/>
        <w:jc w:val="both"/>
        <w:rPr>
          <w:bCs/>
          <w:sz w:val="26"/>
          <w:szCs w:val="26"/>
        </w:rPr>
      </w:pPr>
      <w:proofErr w:type="spellStart"/>
      <w:r w:rsidRPr="00D475E7">
        <w:rPr>
          <w:bCs/>
          <w:sz w:val="26"/>
          <w:szCs w:val="26"/>
        </w:rPr>
        <w:t>Scoaterea</w:t>
      </w:r>
      <w:proofErr w:type="spellEnd"/>
      <w:r w:rsidRPr="00D475E7">
        <w:rPr>
          <w:bCs/>
          <w:sz w:val="26"/>
          <w:szCs w:val="26"/>
        </w:rPr>
        <w:t xml:space="preserve"> din </w:t>
      </w:r>
      <w:proofErr w:type="spellStart"/>
      <w:r w:rsidRPr="00D475E7">
        <w:rPr>
          <w:bCs/>
          <w:sz w:val="26"/>
          <w:szCs w:val="26"/>
        </w:rPr>
        <w:t>functiune</w:t>
      </w:r>
      <w:proofErr w:type="spellEnd"/>
      <w:r w:rsidRPr="00D475E7">
        <w:rPr>
          <w:bCs/>
          <w:sz w:val="26"/>
          <w:szCs w:val="26"/>
        </w:rPr>
        <w:t xml:space="preserve"> a </w:t>
      </w:r>
      <w:proofErr w:type="spellStart"/>
      <w:r w:rsidRPr="00D475E7">
        <w:rPr>
          <w:bCs/>
          <w:sz w:val="26"/>
          <w:szCs w:val="26"/>
        </w:rPr>
        <w:t>iluminatului</w:t>
      </w:r>
      <w:proofErr w:type="spellEnd"/>
      <w:r w:rsidRPr="00D475E7">
        <w:rPr>
          <w:bCs/>
          <w:sz w:val="26"/>
          <w:szCs w:val="26"/>
        </w:rPr>
        <w:t xml:space="preserve"> de </w:t>
      </w:r>
      <w:proofErr w:type="spellStart"/>
      <w:r w:rsidRPr="00D475E7">
        <w:rPr>
          <w:bCs/>
          <w:sz w:val="26"/>
          <w:szCs w:val="26"/>
        </w:rPr>
        <w:t>securitate</w:t>
      </w:r>
      <w:proofErr w:type="spellEnd"/>
      <w:r w:rsidRPr="00D475E7">
        <w:rPr>
          <w:bCs/>
          <w:sz w:val="26"/>
          <w:szCs w:val="26"/>
        </w:rPr>
        <w:t xml:space="preserve"> </w:t>
      </w:r>
      <w:proofErr w:type="spellStart"/>
      <w:r w:rsidRPr="00D475E7">
        <w:rPr>
          <w:bCs/>
          <w:sz w:val="26"/>
          <w:szCs w:val="26"/>
        </w:rPr>
        <w:t>impotriva</w:t>
      </w:r>
      <w:proofErr w:type="spellEnd"/>
      <w:r w:rsidRPr="00D475E7">
        <w:rPr>
          <w:bCs/>
          <w:sz w:val="26"/>
          <w:szCs w:val="26"/>
        </w:rPr>
        <w:t xml:space="preserve"> </w:t>
      </w:r>
      <w:proofErr w:type="spellStart"/>
      <w:r w:rsidRPr="00D475E7">
        <w:rPr>
          <w:bCs/>
          <w:sz w:val="26"/>
          <w:szCs w:val="26"/>
        </w:rPr>
        <w:t>panicii</w:t>
      </w:r>
      <w:proofErr w:type="spellEnd"/>
      <w:r w:rsidRPr="00D475E7">
        <w:rPr>
          <w:bCs/>
          <w:sz w:val="26"/>
          <w:szCs w:val="26"/>
        </w:rPr>
        <w:t xml:space="preserve"> </w:t>
      </w:r>
      <w:proofErr w:type="spellStart"/>
      <w:r w:rsidRPr="00D475E7">
        <w:rPr>
          <w:bCs/>
          <w:sz w:val="26"/>
          <w:szCs w:val="26"/>
        </w:rPr>
        <w:t>trebuie</w:t>
      </w:r>
      <w:proofErr w:type="spellEnd"/>
      <w:r w:rsidRPr="00D475E7">
        <w:rPr>
          <w:bCs/>
          <w:sz w:val="26"/>
          <w:szCs w:val="26"/>
        </w:rPr>
        <w:t xml:space="preserve"> </w:t>
      </w:r>
      <w:proofErr w:type="spellStart"/>
      <w:r w:rsidRPr="00D475E7">
        <w:rPr>
          <w:bCs/>
          <w:sz w:val="26"/>
          <w:szCs w:val="26"/>
        </w:rPr>
        <w:t>sa</w:t>
      </w:r>
      <w:proofErr w:type="spellEnd"/>
      <w:r w:rsidRPr="00D475E7">
        <w:rPr>
          <w:bCs/>
          <w:sz w:val="26"/>
          <w:szCs w:val="26"/>
        </w:rPr>
        <w:t xml:space="preserve"> se </w:t>
      </w:r>
      <w:proofErr w:type="spellStart"/>
      <w:r w:rsidRPr="00D475E7">
        <w:rPr>
          <w:bCs/>
          <w:sz w:val="26"/>
          <w:szCs w:val="26"/>
        </w:rPr>
        <w:t>faca</w:t>
      </w:r>
      <w:proofErr w:type="spellEnd"/>
      <w:r w:rsidRPr="00D475E7">
        <w:rPr>
          <w:bCs/>
          <w:sz w:val="26"/>
          <w:szCs w:val="26"/>
        </w:rPr>
        <w:t xml:space="preserve"> </w:t>
      </w:r>
      <w:proofErr w:type="spellStart"/>
      <w:r w:rsidRPr="00D475E7">
        <w:rPr>
          <w:bCs/>
          <w:sz w:val="26"/>
          <w:szCs w:val="26"/>
        </w:rPr>
        <w:t>numai</w:t>
      </w:r>
      <w:proofErr w:type="spellEnd"/>
      <w:r w:rsidRPr="00D475E7">
        <w:rPr>
          <w:bCs/>
          <w:sz w:val="26"/>
          <w:szCs w:val="26"/>
        </w:rPr>
        <w:t xml:space="preserve"> </w:t>
      </w:r>
      <w:proofErr w:type="spellStart"/>
      <w:r w:rsidRPr="00D475E7">
        <w:rPr>
          <w:bCs/>
          <w:sz w:val="26"/>
          <w:szCs w:val="26"/>
        </w:rPr>
        <w:t>dintr</w:t>
      </w:r>
      <w:proofErr w:type="spellEnd"/>
      <w:r w:rsidRPr="00D475E7">
        <w:rPr>
          <w:bCs/>
          <w:sz w:val="26"/>
          <w:szCs w:val="26"/>
        </w:rPr>
        <w:t xml:space="preserve">-un </w:t>
      </w:r>
      <w:proofErr w:type="spellStart"/>
      <w:r w:rsidRPr="00D475E7">
        <w:rPr>
          <w:bCs/>
          <w:sz w:val="26"/>
          <w:szCs w:val="26"/>
        </w:rPr>
        <w:t>singur</w:t>
      </w:r>
      <w:proofErr w:type="spellEnd"/>
      <w:r w:rsidRPr="00D475E7">
        <w:rPr>
          <w:bCs/>
          <w:sz w:val="26"/>
          <w:szCs w:val="26"/>
        </w:rPr>
        <w:t xml:space="preserve"> </w:t>
      </w:r>
      <w:proofErr w:type="spellStart"/>
      <w:r w:rsidRPr="00D475E7">
        <w:rPr>
          <w:bCs/>
          <w:sz w:val="26"/>
          <w:szCs w:val="26"/>
        </w:rPr>
        <w:t>punct</w:t>
      </w:r>
      <w:proofErr w:type="spellEnd"/>
      <w:r w:rsidRPr="00D475E7">
        <w:rPr>
          <w:bCs/>
          <w:sz w:val="26"/>
          <w:szCs w:val="26"/>
        </w:rPr>
        <w:t xml:space="preserve"> </w:t>
      </w:r>
      <w:proofErr w:type="spellStart"/>
      <w:r w:rsidRPr="00D475E7">
        <w:rPr>
          <w:bCs/>
          <w:sz w:val="26"/>
          <w:szCs w:val="26"/>
        </w:rPr>
        <w:t>accesibil</w:t>
      </w:r>
      <w:proofErr w:type="spellEnd"/>
      <w:r w:rsidRPr="00D475E7">
        <w:rPr>
          <w:bCs/>
          <w:sz w:val="26"/>
          <w:szCs w:val="26"/>
        </w:rPr>
        <w:t xml:space="preserve"> </w:t>
      </w:r>
      <w:proofErr w:type="spellStart"/>
      <w:r w:rsidRPr="00D475E7">
        <w:rPr>
          <w:bCs/>
          <w:sz w:val="26"/>
          <w:szCs w:val="26"/>
        </w:rPr>
        <w:t>personalului</w:t>
      </w:r>
      <w:proofErr w:type="spellEnd"/>
      <w:r w:rsidRPr="00D475E7">
        <w:rPr>
          <w:bCs/>
          <w:sz w:val="26"/>
          <w:szCs w:val="26"/>
        </w:rPr>
        <w:t xml:space="preserve"> </w:t>
      </w:r>
      <w:proofErr w:type="spellStart"/>
      <w:r w:rsidRPr="00D475E7">
        <w:rPr>
          <w:bCs/>
          <w:sz w:val="26"/>
          <w:szCs w:val="26"/>
        </w:rPr>
        <w:t>insarcinat</w:t>
      </w:r>
      <w:proofErr w:type="spellEnd"/>
      <w:r w:rsidRPr="00D475E7">
        <w:rPr>
          <w:bCs/>
          <w:sz w:val="26"/>
          <w:szCs w:val="26"/>
        </w:rPr>
        <w:t xml:space="preserve"> cu </w:t>
      </w:r>
      <w:proofErr w:type="spellStart"/>
      <w:r w:rsidRPr="00D475E7">
        <w:rPr>
          <w:bCs/>
          <w:sz w:val="26"/>
          <w:szCs w:val="26"/>
        </w:rPr>
        <w:t>aceasta</w:t>
      </w:r>
      <w:proofErr w:type="spellEnd"/>
      <w:r w:rsidRPr="00D475E7">
        <w:rPr>
          <w:bCs/>
          <w:sz w:val="26"/>
          <w:szCs w:val="26"/>
        </w:rPr>
        <w:t xml:space="preserve">. </w:t>
      </w:r>
    </w:p>
    <w:p w14:paraId="28B11755" w14:textId="07317FE5" w:rsidR="00D475E7" w:rsidRPr="00D475E7" w:rsidRDefault="007B3988" w:rsidP="00D475E7">
      <w:pPr>
        <w:ind w:left="-1134" w:right="-709" w:firstLine="567"/>
        <w:jc w:val="both"/>
        <w:rPr>
          <w:bCs/>
          <w:sz w:val="26"/>
          <w:szCs w:val="26"/>
        </w:rPr>
      </w:pPr>
      <w:r>
        <w:rPr>
          <w:bCs/>
          <w:sz w:val="26"/>
          <w:szCs w:val="26"/>
          <w:u w:val="single"/>
        </w:rPr>
        <w:t>4</w:t>
      </w:r>
      <w:r w:rsidR="00243103" w:rsidRPr="00243103">
        <w:rPr>
          <w:bCs/>
          <w:sz w:val="26"/>
          <w:szCs w:val="26"/>
          <w:u w:val="single"/>
        </w:rPr>
        <w:t xml:space="preserve">. </w:t>
      </w:r>
      <w:r w:rsidR="00243103" w:rsidRPr="00243103">
        <w:rPr>
          <w:bCs/>
          <w:sz w:val="26"/>
          <w:szCs w:val="26"/>
          <w:u w:val="single"/>
        </w:rPr>
        <w:tab/>
      </w:r>
      <w:proofErr w:type="spellStart"/>
      <w:r w:rsidR="00D475E7" w:rsidRPr="00243103">
        <w:rPr>
          <w:bCs/>
          <w:sz w:val="26"/>
          <w:szCs w:val="26"/>
          <w:u w:val="single"/>
        </w:rPr>
        <w:t>iluminat</w:t>
      </w:r>
      <w:proofErr w:type="spellEnd"/>
      <w:r w:rsidR="00D475E7" w:rsidRPr="00243103">
        <w:rPr>
          <w:bCs/>
          <w:sz w:val="26"/>
          <w:szCs w:val="26"/>
          <w:u w:val="single"/>
        </w:rPr>
        <w:t xml:space="preserve"> de </w:t>
      </w:r>
      <w:proofErr w:type="spellStart"/>
      <w:r w:rsidR="00D475E7" w:rsidRPr="00243103">
        <w:rPr>
          <w:bCs/>
          <w:sz w:val="26"/>
          <w:szCs w:val="26"/>
          <w:u w:val="single"/>
        </w:rPr>
        <w:t>securitate</w:t>
      </w:r>
      <w:proofErr w:type="spellEnd"/>
      <w:r w:rsidR="00D475E7" w:rsidRPr="00243103">
        <w:rPr>
          <w:bCs/>
          <w:sz w:val="26"/>
          <w:szCs w:val="26"/>
          <w:u w:val="single"/>
        </w:rPr>
        <w:t xml:space="preserve"> </w:t>
      </w:r>
      <w:proofErr w:type="spellStart"/>
      <w:r w:rsidR="00D475E7" w:rsidRPr="00243103">
        <w:rPr>
          <w:bCs/>
          <w:sz w:val="26"/>
          <w:szCs w:val="26"/>
          <w:u w:val="single"/>
        </w:rPr>
        <w:t>pentru</w:t>
      </w:r>
      <w:proofErr w:type="spellEnd"/>
      <w:r w:rsidR="00D475E7" w:rsidRPr="00243103">
        <w:rPr>
          <w:bCs/>
          <w:sz w:val="26"/>
          <w:szCs w:val="26"/>
          <w:u w:val="single"/>
        </w:rPr>
        <w:t xml:space="preserve"> </w:t>
      </w:r>
      <w:proofErr w:type="spellStart"/>
      <w:r w:rsidR="00D475E7" w:rsidRPr="00243103">
        <w:rPr>
          <w:bCs/>
          <w:sz w:val="26"/>
          <w:szCs w:val="26"/>
          <w:u w:val="single"/>
        </w:rPr>
        <w:t>evacuare</w:t>
      </w:r>
      <w:proofErr w:type="spellEnd"/>
      <w:r w:rsidR="00D475E7" w:rsidRPr="00243103">
        <w:rPr>
          <w:bCs/>
          <w:sz w:val="26"/>
          <w:szCs w:val="26"/>
          <w:u w:val="single"/>
        </w:rPr>
        <w:t>/</w:t>
      </w:r>
      <w:proofErr w:type="spellStart"/>
      <w:r w:rsidR="00D475E7" w:rsidRPr="00243103">
        <w:rPr>
          <w:bCs/>
          <w:sz w:val="26"/>
          <w:szCs w:val="26"/>
          <w:u w:val="single"/>
        </w:rPr>
        <w:t>circulatie</w:t>
      </w:r>
      <w:proofErr w:type="spellEnd"/>
      <w:r w:rsidR="00D475E7" w:rsidRPr="00D475E7">
        <w:rPr>
          <w:bCs/>
          <w:sz w:val="26"/>
          <w:szCs w:val="26"/>
        </w:rPr>
        <w:t xml:space="preserve"> - cu </w:t>
      </w:r>
      <w:proofErr w:type="spellStart"/>
      <w:r w:rsidR="00D475E7" w:rsidRPr="00D475E7">
        <w:rPr>
          <w:bCs/>
          <w:sz w:val="26"/>
          <w:szCs w:val="26"/>
        </w:rPr>
        <w:t>functionare</w:t>
      </w:r>
      <w:proofErr w:type="spellEnd"/>
      <w:r w:rsidR="00D475E7" w:rsidRPr="00D475E7">
        <w:rPr>
          <w:bCs/>
          <w:sz w:val="26"/>
          <w:szCs w:val="26"/>
        </w:rPr>
        <w:t xml:space="preserve"> de 2 ore/1 </w:t>
      </w:r>
      <w:proofErr w:type="spellStart"/>
      <w:r w:rsidR="00D475E7" w:rsidRPr="00D475E7">
        <w:rPr>
          <w:bCs/>
          <w:sz w:val="26"/>
          <w:szCs w:val="26"/>
        </w:rPr>
        <w:t>ora</w:t>
      </w:r>
      <w:proofErr w:type="spellEnd"/>
      <w:r w:rsidR="00D475E7" w:rsidRPr="00D475E7">
        <w:rPr>
          <w:bCs/>
          <w:sz w:val="26"/>
          <w:szCs w:val="26"/>
        </w:rPr>
        <w:t xml:space="preserve"> </w:t>
      </w:r>
      <w:proofErr w:type="spellStart"/>
      <w:r w:rsidR="00D475E7" w:rsidRPr="00D475E7">
        <w:rPr>
          <w:bCs/>
          <w:sz w:val="26"/>
          <w:szCs w:val="26"/>
        </w:rPr>
        <w:t>si</w:t>
      </w:r>
      <w:proofErr w:type="spellEnd"/>
      <w:r w:rsidR="00D475E7" w:rsidRPr="00D475E7">
        <w:rPr>
          <w:bCs/>
          <w:sz w:val="26"/>
          <w:szCs w:val="26"/>
        </w:rPr>
        <w:t xml:space="preserve"> </w:t>
      </w:r>
      <w:proofErr w:type="spellStart"/>
      <w:r w:rsidR="00D475E7" w:rsidRPr="00D475E7">
        <w:rPr>
          <w:bCs/>
          <w:sz w:val="26"/>
          <w:szCs w:val="26"/>
        </w:rPr>
        <w:t>punere</w:t>
      </w:r>
      <w:proofErr w:type="spellEnd"/>
      <w:r w:rsidR="00D475E7" w:rsidRPr="00D475E7">
        <w:rPr>
          <w:bCs/>
          <w:sz w:val="26"/>
          <w:szCs w:val="26"/>
        </w:rPr>
        <w:t xml:space="preserve"> in </w:t>
      </w:r>
      <w:proofErr w:type="spellStart"/>
      <w:r w:rsidR="00D475E7" w:rsidRPr="00D475E7">
        <w:rPr>
          <w:bCs/>
          <w:sz w:val="26"/>
          <w:szCs w:val="26"/>
        </w:rPr>
        <w:t>functiune</w:t>
      </w:r>
      <w:proofErr w:type="spellEnd"/>
      <w:r w:rsidR="00D475E7" w:rsidRPr="00D475E7">
        <w:rPr>
          <w:bCs/>
          <w:sz w:val="26"/>
          <w:szCs w:val="26"/>
        </w:rPr>
        <w:t xml:space="preserve"> </w:t>
      </w:r>
      <w:proofErr w:type="spellStart"/>
      <w:r w:rsidR="00D475E7" w:rsidRPr="00D475E7">
        <w:rPr>
          <w:bCs/>
          <w:sz w:val="26"/>
          <w:szCs w:val="26"/>
        </w:rPr>
        <w:t>intre</w:t>
      </w:r>
      <w:proofErr w:type="spellEnd"/>
      <w:r w:rsidR="00D475E7" w:rsidRPr="00D475E7">
        <w:rPr>
          <w:bCs/>
          <w:sz w:val="26"/>
          <w:szCs w:val="26"/>
        </w:rPr>
        <w:t xml:space="preserve"> 5s;</w:t>
      </w:r>
    </w:p>
    <w:p w14:paraId="2CD8E774" w14:textId="77777777" w:rsidR="00D475E7" w:rsidRPr="00B146B7" w:rsidRDefault="00D475E7" w:rsidP="00D475E7">
      <w:pPr>
        <w:ind w:left="-1134" w:right="-709" w:firstLine="567"/>
        <w:jc w:val="both"/>
        <w:rPr>
          <w:bCs/>
          <w:sz w:val="26"/>
          <w:szCs w:val="26"/>
        </w:rPr>
      </w:pPr>
      <w:r w:rsidRPr="00D475E7">
        <w:rPr>
          <w:bCs/>
          <w:sz w:val="26"/>
          <w:szCs w:val="26"/>
        </w:rPr>
        <w:t xml:space="preserve">Conform I7/2011 s-a ales </w:t>
      </w:r>
      <w:proofErr w:type="spellStart"/>
      <w:r w:rsidRPr="00D475E7">
        <w:rPr>
          <w:bCs/>
          <w:sz w:val="26"/>
          <w:szCs w:val="26"/>
        </w:rPr>
        <w:t>iluminatul</w:t>
      </w:r>
      <w:proofErr w:type="spellEnd"/>
      <w:r w:rsidRPr="00D475E7">
        <w:rPr>
          <w:bCs/>
          <w:sz w:val="26"/>
          <w:szCs w:val="26"/>
        </w:rPr>
        <w:t xml:space="preserve"> de </w:t>
      </w:r>
      <w:proofErr w:type="spellStart"/>
      <w:r w:rsidRPr="00D475E7">
        <w:rPr>
          <w:bCs/>
          <w:sz w:val="26"/>
          <w:szCs w:val="26"/>
        </w:rPr>
        <w:t>securitate</w:t>
      </w:r>
      <w:proofErr w:type="spellEnd"/>
      <w:r w:rsidRPr="00D475E7">
        <w:rPr>
          <w:bCs/>
          <w:sz w:val="26"/>
          <w:szCs w:val="26"/>
        </w:rPr>
        <w:t xml:space="preserve"> </w:t>
      </w:r>
      <w:proofErr w:type="spellStart"/>
      <w:r w:rsidRPr="00D475E7">
        <w:rPr>
          <w:bCs/>
          <w:sz w:val="26"/>
          <w:szCs w:val="26"/>
        </w:rPr>
        <w:t>pentru</w:t>
      </w:r>
      <w:proofErr w:type="spellEnd"/>
      <w:r w:rsidRPr="00D475E7">
        <w:rPr>
          <w:bCs/>
          <w:sz w:val="26"/>
          <w:szCs w:val="26"/>
        </w:rPr>
        <w:t xml:space="preserve"> </w:t>
      </w:r>
      <w:proofErr w:type="spellStart"/>
      <w:r w:rsidRPr="00D475E7">
        <w:rPr>
          <w:bCs/>
          <w:sz w:val="26"/>
          <w:szCs w:val="26"/>
        </w:rPr>
        <w:t>evacuare</w:t>
      </w:r>
      <w:proofErr w:type="spellEnd"/>
      <w:r w:rsidRPr="00D475E7">
        <w:rPr>
          <w:bCs/>
          <w:sz w:val="26"/>
          <w:szCs w:val="26"/>
        </w:rPr>
        <w:t xml:space="preserve"> din </w:t>
      </w:r>
      <w:proofErr w:type="spellStart"/>
      <w:r w:rsidRPr="00D475E7">
        <w:rPr>
          <w:bCs/>
          <w:sz w:val="26"/>
          <w:szCs w:val="26"/>
        </w:rPr>
        <w:t>cladire</w:t>
      </w:r>
      <w:proofErr w:type="spellEnd"/>
      <w:r w:rsidRPr="00D475E7">
        <w:rPr>
          <w:bCs/>
          <w:sz w:val="26"/>
          <w:szCs w:val="26"/>
        </w:rPr>
        <w:t xml:space="preserve"> </w:t>
      </w:r>
      <w:proofErr w:type="spellStart"/>
      <w:r w:rsidRPr="00D475E7">
        <w:rPr>
          <w:bCs/>
          <w:sz w:val="26"/>
          <w:szCs w:val="26"/>
        </w:rPr>
        <w:t>si</w:t>
      </w:r>
      <w:proofErr w:type="spellEnd"/>
      <w:r w:rsidRPr="00D475E7">
        <w:rPr>
          <w:bCs/>
          <w:sz w:val="26"/>
          <w:szCs w:val="26"/>
        </w:rPr>
        <w:t xml:space="preserve"> </w:t>
      </w:r>
      <w:proofErr w:type="spellStart"/>
      <w:r w:rsidRPr="00D475E7">
        <w:rPr>
          <w:bCs/>
          <w:sz w:val="26"/>
          <w:szCs w:val="26"/>
        </w:rPr>
        <w:t>iluminat</w:t>
      </w:r>
      <w:proofErr w:type="spellEnd"/>
      <w:r w:rsidRPr="00D475E7">
        <w:rPr>
          <w:bCs/>
          <w:sz w:val="26"/>
          <w:szCs w:val="26"/>
        </w:rPr>
        <w:t xml:space="preserve"> </w:t>
      </w:r>
      <w:proofErr w:type="spellStart"/>
      <w:r w:rsidRPr="00D475E7">
        <w:rPr>
          <w:bCs/>
          <w:sz w:val="26"/>
          <w:szCs w:val="26"/>
        </w:rPr>
        <w:t>pentru</w:t>
      </w:r>
      <w:proofErr w:type="spellEnd"/>
      <w:r w:rsidRPr="00D475E7">
        <w:rPr>
          <w:bCs/>
          <w:sz w:val="26"/>
          <w:szCs w:val="26"/>
        </w:rPr>
        <w:t xml:space="preserve"> </w:t>
      </w:r>
      <w:proofErr w:type="spellStart"/>
      <w:r w:rsidRPr="00D475E7">
        <w:rPr>
          <w:bCs/>
          <w:sz w:val="26"/>
          <w:szCs w:val="26"/>
        </w:rPr>
        <w:t>circulatie</w:t>
      </w:r>
      <w:proofErr w:type="spellEnd"/>
      <w:r w:rsidRPr="00D475E7">
        <w:rPr>
          <w:bCs/>
          <w:sz w:val="26"/>
          <w:szCs w:val="26"/>
        </w:rPr>
        <w:t xml:space="preserve"> cu </w:t>
      </w:r>
      <w:proofErr w:type="spellStart"/>
      <w:r w:rsidRPr="00D475E7">
        <w:rPr>
          <w:bCs/>
          <w:sz w:val="26"/>
          <w:szCs w:val="26"/>
        </w:rPr>
        <w:t>functionare</w:t>
      </w:r>
      <w:proofErr w:type="spellEnd"/>
      <w:r w:rsidRPr="00D475E7">
        <w:rPr>
          <w:bCs/>
          <w:sz w:val="26"/>
          <w:szCs w:val="26"/>
        </w:rPr>
        <w:t xml:space="preserve"> </w:t>
      </w:r>
      <w:proofErr w:type="spellStart"/>
      <w:r w:rsidRPr="00D475E7">
        <w:rPr>
          <w:bCs/>
          <w:sz w:val="26"/>
          <w:szCs w:val="26"/>
        </w:rPr>
        <w:t>permanenta</w:t>
      </w:r>
      <w:proofErr w:type="spellEnd"/>
      <w:r w:rsidRPr="00D475E7">
        <w:rPr>
          <w:bCs/>
          <w:sz w:val="26"/>
          <w:szCs w:val="26"/>
        </w:rPr>
        <w:t xml:space="preserve"> </w:t>
      </w:r>
      <w:proofErr w:type="spellStart"/>
      <w:r w:rsidRPr="00D475E7">
        <w:rPr>
          <w:bCs/>
          <w:sz w:val="26"/>
          <w:szCs w:val="26"/>
        </w:rPr>
        <w:t>atat</w:t>
      </w:r>
      <w:proofErr w:type="spellEnd"/>
      <w:r w:rsidRPr="00D475E7">
        <w:rPr>
          <w:bCs/>
          <w:sz w:val="26"/>
          <w:szCs w:val="26"/>
        </w:rPr>
        <w:t xml:space="preserve"> </w:t>
      </w:r>
      <w:proofErr w:type="spellStart"/>
      <w:r w:rsidRPr="00D475E7">
        <w:rPr>
          <w:bCs/>
          <w:sz w:val="26"/>
          <w:szCs w:val="26"/>
        </w:rPr>
        <w:t>timp</w:t>
      </w:r>
      <w:proofErr w:type="spellEnd"/>
      <w:r w:rsidRPr="00D475E7">
        <w:rPr>
          <w:bCs/>
          <w:sz w:val="26"/>
          <w:szCs w:val="26"/>
        </w:rPr>
        <w:t xml:space="preserve"> cat </w:t>
      </w:r>
      <w:proofErr w:type="spellStart"/>
      <w:r w:rsidRPr="00D475E7">
        <w:rPr>
          <w:bCs/>
          <w:sz w:val="26"/>
          <w:szCs w:val="26"/>
        </w:rPr>
        <w:t>exista</w:t>
      </w:r>
      <w:proofErr w:type="spellEnd"/>
      <w:r w:rsidRPr="00D475E7">
        <w:rPr>
          <w:bCs/>
          <w:sz w:val="26"/>
          <w:szCs w:val="26"/>
        </w:rPr>
        <w:t xml:space="preserve"> personal in </w:t>
      </w:r>
      <w:proofErr w:type="spellStart"/>
      <w:r w:rsidRPr="00D475E7">
        <w:rPr>
          <w:bCs/>
          <w:sz w:val="26"/>
          <w:szCs w:val="26"/>
        </w:rPr>
        <w:t>cladire</w:t>
      </w:r>
      <w:proofErr w:type="spellEnd"/>
      <w:r w:rsidRPr="00D475E7">
        <w:rPr>
          <w:bCs/>
          <w:sz w:val="26"/>
          <w:szCs w:val="26"/>
        </w:rPr>
        <w:t xml:space="preserve">. Este </w:t>
      </w:r>
      <w:proofErr w:type="spellStart"/>
      <w:r w:rsidRPr="00D475E7">
        <w:rPr>
          <w:bCs/>
          <w:sz w:val="26"/>
          <w:szCs w:val="26"/>
        </w:rPr>
        <w:t>destinat</w:t>
      </w:r>
      <w:proofErr w:type="spellEnd"/>
      <w:r w:rsidRPr="00D475E7">
        <w:rPr>
          <w:bCs/>
          <w:sz w:val="26"/>
          <w:szCs w:val="26"/>
        </w:rPr>
        <w:t xml:space="preserve"> </w:t>
      </w:r>
      <w:proofErr w:type="spellStart"/>
      <w:r w:rsidRPr="00D475E7">
        <w:rPr>
          <w:bCs/>
          <w:sz w:val="26"/>
          <w:szCs w:val="26"/>
        </w:rPr>
        <w:t>sa</w:t>
      </w:r>
      <w:proofErr w:type="spellEnd"/>
      <w:r w:rsidRPr="00D475E7">
        <w:rPr>
          <w:bCs/>
          <w:sz w:val="26"/>
          <w:szCs w:val="26"/>
        </w:rPr>
        <w:t xml:space="preserve"> </w:t>
      </w:r>
      <w:proofErr w:type="spellStart"/>
      <w:r w:rsidRPr="00D475E7">
        <w:rPr>
          <w:bCs/>
          <w:sz w:val="26"/>
          <w:szCs w:val="26"/>
        </w:rPr>
        <w:t>asigure</w:t>
      </w:r>
      <w:proofErr w:type="spellEnd"/>
      <w:r w:rsidRPr="00D475E7">
        <w:rPr>
          <w:bCs/>
          <w:sz w:val="26"/>
          <w:szCs w:val="26"/>
        </w:rPr>
        <w:t xml:space="preserve"> </w:t>
      </w:r>
      <w:proofErr w:type="spellStart"/>
      <w:r w:rsidRPr="00D475E7">
        <w:rPr>
          <w:bCs/>
          <w:sz w:val="26"/>
          <w:szCs w:val="26"/>
        </w:rPr>
        <w:t>identificarea</w:t>
      </w:r>
      <w:proofErr w:type="spellEnd"/>
      <w:r w:rsidRPr="00D475E7">
        <w:rPr>
          <w:bCs/>
          <w:sz w:val="26"/>
          <w:szCs w:val="26"/>
        </w:rPr>
        <w:t xml:space="preserve"> </w:t>
      </w:r>
      <w:proofErr w:type="spellStart"/>
      <w:r w:rsidRPr="00D475E7">
        <w:rPr>
          <w:bCs/>
          <w:sz w:val="26"/>
          <w:szCs w:val="26"/>
        </w:rPr>
        <w:t>si</w:t>
      </w:r>
      <w:proofErr w:type="spellEnd"/>
      <w:r w:rsidRPr="00D475E7">
        <w:rPr>
          <w:bCs/>
          <w:sz w:val="26"/>
          <w:szCs w:val="26"/>
        </w:rPr>
        <w:t xml:space="preserve"> </w:t>
      </w:r>
      <w:proofErr w:type="spellStart"/>
      <w:r w:rsidRPr="00D475E7">
        <w:rPr>
          <w:bCs/>
          <w:sz w:val="26"/>
          <w:szCs w:val="26"/>
        </w:rPr>
        <w:t>folosirea</w:t>
      </w:r>
      <w:proofErr w:type="spellEnd"/>
      <w:r w:rsidRPr="00D475E7">
        <w:rPr>
          <w:bCs/>
          <w:sz w:val="26"/>
          <w:szCs w:val="26"/>
        </w:rPr>
        <w:t xml:space="preserve">, in </w:t>
      </w:r>
      <w:proofErr w:type="spellStart"/>
      <w:r w:rsidRPr="00D475E7">
        <w:rPr>
          <w:bCs/>
          <w:sz w:val="26"/>
          <w:szCs w:val="26"/>
        </w:rPr>
        <w:t>conditii</w:t>
      </w:r>
      <w:proofErr w:type="spellEnd"/>
      <w:r w:rsidRPr="00D475E7">
        <w:rPr>
          <w:bCs/>
          <w:sz w:val="26"/>
          <w:szCs w:val="26"/>
        </w:rPr>
        <w:t xml:space="preserve"> de </w:t>
      </w:r>
      <w:proofErr w:type="spellStart"/>
      <w:r w:rsidRPr="00D475E7">
        <w:rPr>
          <w:bCs/>
          <w:sz w:val="26"/>
          <w:szCs w:val="26"/>
        </w:rPr>
        <w:t>securitate</w:t>
      </w:r>
      <w:proofErr w:type="spellEnd"/>
      <w:r w:rsidRPr="00D475E7">
        <w:rPr>
          <w:bCs/>
          <w:sz w:val="26"/>
          <w:szCs w:val="26"/>
        </w:rPr>
        <w:t xml:space="preserve">, a </w:t>
      </w:r>
      <w:proofErr w:type="spellStart"/>
      <w:r w:rsidRPr="00D475E7">
        <w:rPr>
          <w:bCs/>
          <w:sz w:val="26"/>
          <w:szCs w:val="26"/>
        </w:rPr>
        <w:t>cailor</w:t>
      </w:r>
      <w:proofErr w:type="spellEnd"/>
      <w:r w:rsidRPr="00D475E7">
        <w:rPr>
          <w:bCs/>
          <w:sz w:val="26"/>
          <w:szCs w:val="26"/>
        </w:rPr>
        <w:t xml:space="preserve"> de </w:t>
      </w:r>
      <w:proofErr w:type="spellStart"/>
      <w:r w:rsidRPr="00D475E7">
        <w:rPr>
          <w:bCs/>
          <w:sz w:val="26"/>
          <w:szCs w:val="26"/>
        </w:rPr>
        <w:t>evacuare</w:t>
      </w:r>
      <w:proofErr w:type="spellEnd"/>
      <w:r w:rsidRPr="00D475E7">
        <w:rPr>
          <w:bCs/>
          <w:sz w:val="26"/>
          <w:szCs w:val="26"/>
        </w:rPr>
        <w:t xml:space="preserve">, </w:t>
      </w:r>
      <w:proofErr w:type="spellStart"/>
      <w:r w:rsidRPr="00D475E7">
        <w:rPr>
          <w:bCs/>
          <w:sz w:val="26"/>
          <w:szCs w:val="26"/>
        </w:rPr>
        <w:t>marcarea</w:t>
      </w:r>
      <w:proofErr w:type="spellEnd"/>
      <w:r w:rsidRPr="00D475E7">
        <w:rPr>
          <w:bCs/>
          <w:sz w:val="26"/>
          <w:szCs w:val="26"/>
        </w:rPr>
        <w:t xml:space="preserve"> </w:t>
      </w:r>
      <w:proofErr w:type="spellStart"/>
      <w:r w:rsidRPr="00D475E7">
        <w:rPr>
          <w:bCs/>
          <w:sz w:val="26"/>
          <w:szCs w:val="26"/>
        </w:rPr>
        <w:t>echipamentelor</w:t>
      </w:r>
      <w:proofErr w:type="spellEnd"/>
      <w:r w:rsidRPr="00D475E7">
        <w:rPr>
          <w:bCs/>
          <w:sz w:val="26"/>
          <w:szCs w:val="26"/>
        </w:rPr>
        <w:t xml:space="preserve"> de </w:t>
      </w:r>
      <w:proofErr w:type="spellStart"/>
      <w:r w:rsidRPr="00D475E7">
        <w:rPr>
          <w:bCs/>
          <w:sz w:val="26"/>
          <w:szCs w:val="26"/>
        </w:rPr>
        <w:t>interventie</w:t>
      </w:r>
      <w:proofErr w:type="spellEnd"/>
      <w:r w:rsidRPr="00D475E7">
        <w:rPr>
          <w:bCs/>
          <w:sz w:val="26"/>
          <w:szCs w:val="26"/>
        </w:rPr>
        <w:t xml:space="preserve"> </w:t>
      </w:r>
      <w:proofErr w:type="spellStart"/>
      <w:r w:rsidRPr="00D475E7">
        <w:rPr>
          <w:bCs/>
          <w:sz w:val="26"/>
          <w:szCs w:val="26"/>
        </w:rPr>
        <w:t>impotriva</w:t>
      </w:r>
      <w:proofErr w:type="spellEnd"/>
      <w:r w:rsidRPr="00D475E7">
        <w:rPr>
          <w:bCs/>
          <w:sz w:val="26"/>
          <w:szCs w:val="26"/>
        </w:rPr>
        <w:t xml:space="preserve"> </w:t>
      </w:r>
      <w:proofErr w:type="spellStart"/>
      <w:r w:rsidRPr="00D475E7">
        <w:rPr>
          <w:bCs/>
          <w:sz w:val="26"/>
          <w:szCs w:val="26"/>
        </w:rPr>
        <w:t>incendiului</w:t>
      </w:r>
      <w:proofErr w:type="spellEnd"/>
      <w:r w:rsidRPr="00D475E7">
        <w:rPr>
          <w:bCs/>
          <w:sz w:val="26"/>
          <w:szCs w:val="26"/>
        </w:rPr>
        <w:t xml:space="preserve"> (</w:t>
      </w:r>
      <w:proofErr w:type="spellStart"/>
      <w:r w:rsidRPr="00D475E7">
        <w:rPr>
          <w:bCs/>
          <w:sz w:val="26"/>
          <w:szCs w:val="26"/>
        </w:rPr>
        <w:t>stingatoare</w:t>
      </w:r>
      <w:proofErr w:type="spellEnd"/>
      <w:r w:rsidRPr="00D475E7">
        <w:rPr>
          <w:bCs/>
          <w:sz w:val="26"/>
          <w:szCs w:val="26"/>
        </w:rPr>
        <w:t xml:space="preserve">) </w:t>
      </w:r>
      <w:proofErr w:type="spellStart"/>
      <w:r w:rsidRPr="00D475E7">
        <w:rPr>
          <w:bCs/>
          <w:sz w:val="26"/>
          <w:szCs w:val="26"/>
        </w:rPr>
        <w:t>si</w:t>
      </w:r>
      <w:proofErr w:type="spellEnd"/>
      <w:r w:rsidRPr="00D475E7">
        <w:rPr>
          <w:bCs/>
          <w:sz w:val="26"/>
          <w:szCs w:val="26"/>
        </w:rPr>
        <w:t xml:space="preserve"> </w:t>
      </w:r>
      <w:proofErr w:type="spellStart"/>
      <w:r w:rsidRPr="00D475E7">
        <w:rPr>
          <w:bCs/>
          <w:sz w:val="26"/>
          <w:szCs w:val="26"/>
        </w:rPr>
        <w:t>fiecare</w:t>
      </w:r>
      <w:proofErr w:type="spellEnd"/>
      <w:r w:rsidRPr="00D475E7">
        <w:rPr>
          <w:bCs/>
          <w:sz w:val="26"/>
          <w:szCs w:val="26"/>
        </w:rPr>
        <w:t xml:space="preserve"> </w:t>
      </w:r>
      <w:proofErr w:type="spellStart"/>
      <w:r w:rsidRPr="00D475E7">
        <w:rPr>
          <w:bCs/>
          <w:sz w:val="26"/>
          <w:szCs w:val="26"/>
        </w:rPr>
        <w:t>punct</w:t>
      </w:r>
      <w:proofErr w:type="spellEnd"/>
      <w:r w:rsidRPr="00D475E7">
        <w:rPr>
          <w:bCs/>
          <w:sz w:val="26"/>
          <w:szCs w:val="26"/>
        </w:rPr>
        <w:t xml:space="preserve"> de </w:t>
      </w:r>
      <w:proofErr w:type="spellStart"/>
      <w:r w:rsidRPr="00D475E7">
        <w:rPr>
          <w:bCs/>
          <w:sz w:val="26"/>
          <w:szCs w:val="26"/>
        </w:rPr>
        <w:t>alarma</w:t>
      </w:r>
      <w:proofErr w:type="spellEnd"/>
      <w:r w:rsidRPr="00D475E7">
        <w:rPr>
          <w:bCs/>
          <w:sz w:val="26"/>
          <w:szCs w:val="26"/>
        </w:rPr>
        <w:t xml:space="preserve"> (</w:t>
      </w:r>
      <w:proofErr w:type="spellStart"/>
      <w:r w:rsidRPr="00D475E7">
        <w:rPr>
          <w:bCs/>
          <w:sz w:val="26"/>
          <w:szCs w:val="26"/>
        </w:rPr>
        <w:t>declansatoare</w:t>
      </w:r>
      <w:proofErr w:type="spellEnd"/>
      <w:r w:rsidRPr="00D475E7">
        <w:rPr>
          <w:bCs/>
          <w:sz w:val="26"/>
          <w:szCs w:val="26"/>
        </w:rPr>
        <w:t xml:space="preserve"> </w:t>
      </w:r>
      <w:proofErr w:type="spellStart"/>
      <w:r w:rsidRPr="00D475E7">
        <w:rPr>
          <w:bCs/>
          <w:sz w:val="26"/>
          <w:szCs w:val="26"/>
        </w:rPr>
        <w:t>manuale</w:t>
      </w:r>
      <w:proofErr w:type="spellEnd"/>
      <w:r w:rsidRPr="00D475E7">
        <w:rPr>
          <w:bCs/>
          <w:sz w:val="26"/>
          <w:szCs w:val="26"/>
        </w:rPr>
        <w:t xml:space="preserve"> de </w:t>
      </w:r>
      <w:proofErr w:type="spellStart"/>
      <w:r w:rsidRPr="00D475E7">
        <w:rPr>
          <w:bCs/>
          <w:sz w:val="26"/>
          <w:szCs w:val="26"/>
        </w:rPr>
        <w:t>alarma</w:t>
      </w:r>
      <w:proofErr w:type="spellEnd"/>
      <w:r w:rsidRPr="00D475E7">
        <w:rPr>
          <w:bCs/>
          <w:sz w:val="26"/>
          <w:szCs w:val="26"/>
        </w:rPr>
        <w:t xml:space="preserve"> in </w:t>
      </w:r>
      <w:proofErr w:type="spellStart"/>
      <w:r w:rsidRPr="00D475E7">
        <w:rPr>
          <w:bCs/>
          <w:sz w:val="26"/>
          <w:szCs w:val="26"/>
        </w:rPr>
        <w:t>caz</w:t>
      </w:r>
      <w:proofErr w:type="spellEnd"/>
      <w:r w:rsidRPr="00D475E7">
        <w:rPr>
          <w:bCs/>
          <w:sz w:val="26"/>
          <w:szCs w:val="26"/>
        </w:rPr>
        <w:t xml:space="preserve"> de </w:t>
      </w:r>
      <w:proofErr w:type="spellStart"/>
      <w:r w:rsidRPr="00D475E7">
        <w:rPr>
          <w:bCs/>
          <w:sz w:val="26"/>
          <w:szCs w:val="26"/>
        </w:rPr>
        <w:t>incendiu</w:t>
      </w:r>
      <w:proofErr w:type="spellEnd"/>
      <w:r w:rsidRPr="00D475E7">
        <w:rPr>
          <w:bCs/>
          <w:sz w:val="26"/>
          <w:szCs w:val="26"/>
        </w:rPr>
        <w:t xml:space="preserve">). </w:t>
      </w:r>
      <w:proofErr w:type="spellStart"/>
      <w:r w:rsidRPr="00D475E7">
        <w:rPr>
          <w:bCs/>
          <w:sz w:val="26"/>
          <w:szCs w:val="26"/>
        </w:rPr>
        <w:t>Amplasarea</w:t>
      </w:r>
      <w:proofErr w:type="spellEnd"/>
      <w:r w:rsidRPr="00D475E7">
        <w:rPr>
          <w:bCs/>
          <w:sz w:val="26"/>
          <w:szCs w:val="26"/>
        </w:rPr>
        <w:t xml:space="preserve"> </w:t>
      </w:r>
      <w:proofErr w:type="spellStart"/>
      <w:r w:rsidRPr="00D475E7">
        <w:rPr>
          <w:bCs/>
          <w:sz w:val="26"/>
          <w:szCs w:val="26"/>
        </w:rPr>
        <w:t>corpurilor</w:t>
      </w:r>
      <w:proofErr w:type="spellEnd"/>
      <w:r w:rsidRPr="00D475E7">
        <w:rPr>
          <w:bCs/>
          <w:sz w:val="26"/>
          <w:szCs w:val="26"/>
        </w:rPr>
        <w:t xml:space="preserve"> de </w:t>
      </w:r>
      <w:proofErr w:type="spellStart"/>
      <w:r w:rsidRPr="00D475E7">
        <w:rPr>
          <w:bCs/>
          <w:sz w:val="26"/>
          <w:szCs w:val="26"/>
        </w:rPr>
        <w:t>iluminat</w:t>
      </w:r>
      <w:proofErr w:type="spellEnd"/>
      <w:r w:rsidRPr="00D475E7">
        <w:rPr>
          <w:bCs/>
          <w:sz w:val="26"/>
          <w:szCs w:val="26"/>
        </w:rPr>
        <w:t xml:space="preserve"> s-a </w:t>
      </w:r>
      <w:proofErr w:type="spellStart"/>
      <w:r w:rsidRPr="00D475E7">
        <w:rPr>
          <w:bCs/>
          <w:sz w:val="26"/>
          <w:szCs w:val="26"/>
        </w:rPr>
        <w:t>facut</w:t>
      </w:r>
      <w:proofErr w:type="spellEnd"/>
      <w:r w:rsidRPr="00D475E7">
        <w:rPr>
          <w:bCs/>
          <w:sz w:val="26"/>
          <w:szCs w:val="26"/>
        </w:rPr>
        <w:t xml:space="preserve"> </w:t>
      </w:r>
      <w:proofErr w:type="spellStart"/>
      <w:r w:rsidRPr="00D475E7">
        <w:rPr>
          <w:bCs/>
          <w:sz w:val="26"/>
          <w:szCs w:val="26"/>
        </w:rPr>
        <w:t>astfel</w:t>
      </w:r>
      <w:proofErr w:type="spellEnd"/>
      <w:r w:rsidRPr="00D475E7">
        <w:rPr>
          <w:bCs/>
          <w:sz w:val="26"/>
          <w:szCs w:val="26"/>
        </w:rPr>
        <w:t xml:space="preserve"> </w:t>
      </w:r>
      <w:proofErr w:type="spellStart"/>
      <w:r w:rsidRPr="00D475E7">
        <w:rPr>
          <w:bCs/>
          <w:sz w:val="26"/>
          <w:szCs w:val="26"/>
        </w:rPr>
        <w:t>incat</w:t>
      </w:r>
      <w:proofErr w:type="spellEnd"/>
      <w:r w:rsidRPr="00D475E7">
        <w:rPr>
          <w:bCs/>
          <w:sz w:val="26"/>
          <w:szCs w:val="26"/>
        </w:rPr>
        <w:t xml:space="preserve"> </w:t>
      </w:r>
      <w:proofErr w:type="spellStart"/>
      <w:r w:rsidRPr="00D475E7">
        <w:rPr>
          <w:bCs/>
          <w:sz w:val="26"/>
          <w:szCs w:val="26"/>
        </w:rPr>
        <w:t>distanta</w:t>
      </w:r>
      <w:proofErr w:type="spellEnd"/>
      <w:r w:rsidRPr="00D475E7">
        <w:rPr>
          <w:bCs/>
          <w:sz w:val="26"/>
          <w:szCs w:val="26"/>
        </w:rPr>
        <w:t xml:space="preserve"> maxima </w:t>
      </w:r>
      <w:proofErr w:type="spellStart"/>
      <w:r w:rsidRPr="00D475E7">
        <w:rPr>
          <w:bCs/>
          <w:sz w:val="26"/>
          <w:szCs w:val="26"/>
        </w:rPr>
        <w:t>dintre</w:t>
      </w:r>
      <w:proofErr w:type="spellEnd"/>
      <w:r w:rsidRPr="00D475E7">
        <w:rPr>
          <w:bCs/>
          <w:sz w:val="26"/>
          <w:szCs w:val="26"/>
        </w:rPr>
        <w:t xml:space="preserve"> </w:t>
      </w:r>
      <w:proofErr w:type="spellStart"/>
      <w:r w:rsidRPr="00D475E7">
        <w:rPr>
          <w:bCs/>
          <w:sz w:val="26"/>
          <w:szCs w:val="26"/>
        </w:rPr>
        <w:t>ele</w:t>
      </w:r>
      <w:proofErr w:type="spellEnd"/>
      <w:r w:rsidRPr="00D475E7">
        <w:rPr>
          <w:bCs/>
          <w:sz w:val="26"/>
          <w:szCs w:val="26"/>
        </w:rPr>
        <w:t xml:space="preserve"> </w:t>
      </w:r>
      <w:proofErr w:type="spellStart"/>
      <w:r w:rsidRPr="00D475E7">
        <w:rPr>
          <w:bCs/>
          <w:sz w:val="26"/>
          <w:szCs w:val="26"/>
        </w:rPr>
        <w:t>sa</w:t>
      </w:r>
      <w:proofErr w:type="spellEnd"/>
      <w:r w:rsidRPr="00D475E7">
        <w:rPr>
          <w:bCs/>
          <w:sz w:val="26"/>
          <w:szCs w:val="26"/>
        </w:rPr>
        <w:t xml:space="preserve"> fie de 15m. </w:t>
      </w:r>
      <w:proofErr w:type="spellStart"/>
      <w:r w:rsidRPr="00D475E7">
        <w:rPr>
          <w:bCs/>
          <w:sz w:val="26"/>
          <w:szCs w:val="26"/>
        </w:rPr>
        <w:t>Corpurile</w:t>
      </w:r>
      <w:proofErr w:type="spellEnd"/>
      <w:r w:rsidRPr="00D475E7">
        <w:rPr>
          <w:bCs/>
          <w:sz w:val="26"/>
          <w:szCs w:val="26"/>
        </w:rPr>
        <w:t xml:space="preserve"> de </w:t>
      </w:r>
      <w:proofErr w:type="spellStart"/>
      <w:r w:rsidRPr="00D475E7">
        <w:rPr>
          <w:bCs/>
          <w:sz w:val="26"/>
          <w:szCs w:val="26"/>
        </w:rPr>
        <w:t>iluminat</w:t>
      </w:r>
      <w:proofErr w:type="spellEnd"/>
      <w:r w:rsidRPr="00D475E7">
        <w:rPr>
          <w:bCs/>
          <w:sz w:val="26"/>
          <w:szCs w:val="26"/>
        </w:rPr>
        <w:t xml:space="preserve"> </w:t>
      </w:r>
      <w:proofErr w:type="spellStart"/>
      <w:r w:rsidRPr="00D475E7">
        <w:rPr>
          <w:bCs/>
          <w:sz w:val="26"/>
          <w:szCs w:val="26"/>
        </w:rPr>
        <w:t>pentru</w:t>
      </w:r>
      <w:proofErr w:type="spellEnd"/>
      <w:r w:rsidRPr="00D475E7">
        <w:rPr>
          <w:bCs/>
          <w:sz w:val="26"/>
          <w:szCs w:val="26"/>
        </w:rPr>
        <w:t xml:space="preserve"> </w:t>
      </w:r>
      <w:proofErr w:type="spellStart"/>
      <w:r w:rsidRPr="00D475E7">
        <w:rPr>
          <w:bCs/>
          <w:sz w:val="26"/>
          <w:szCs w:val="26"/>
        </w:rPr>
        <w:t>evacuare</w:t>
      </w:r>
      <w:proofErr w:type="spellEnd"/>
      <w:r w:rsidRPr="00D475E7">
        <w:rPr>
          <w:bCs/>
          <w:sz w:val="26"/>
          <w:szCs w:val="26"/>
        </w:rPr>
        <w:t xml:space="preserve"> </w:t>
      </w:r>
      <w:proofErr w:type="spellStart"/>
      <w:r w:rsidRPr="00D475E7">
        <w:rPr>
          <w:bCs/>
          <w:sz w:val="26"/>
          <w:szCs w:val="26"/>
        </w:rPr>
        <w:t>trebuie</w:t>
      </w:r>
      <w:proofErr w:type="spellEnd"/>
      <w:r w:rsidRPr="00D475E7">
        <w:rPr>
          <w:bCs/>
          <w:sz w:val="26"/>
          <w:szCs w:val="26"/>
        </w:rPr>
        <w:t xml:space="preserve"> </w:t>
      </w:r>
      <w:proofErr w:type="spellStart"/>
      <w:r w:rsidRPr="00D475E7">
        <w:rPr>
          <w:bCs/>
          <w:sz w:val="26"/>
          <w:szCs w:val="26"/>
        </w:rPr>
        <w:t>amplasate</w:t>
      </w:r>
      <w:proofErr w:type="spellEnd"/>
      <w:r w:rsidRPr="00D475E7">
        <w:rPr>
          <w:bCs/>
          <w:sz w:val="26"/>
          <w:szCs w:val="26"/>
        </w:rPr>
        <w:t xml:space="preserve"> </w:t>
      </w:r>
      <w:proofErr w:type="spellStart"/>
      <w:r w:rsidRPr="00D475E7">
        <w:rPr>
          <w:bCs/>
          <w:sz w:val="26"/>
          <w:szCs w:val="26"/>
        </w:rPr>
        <w:t>astfel</w:t>
      </w:r>
      <w:proofErr w:type="spellEnd"/>
      <w:r w:rsidRPr="00D475E7">
        <w:rPr>
          <w:bCs/>
          <w:sz w:val="26"/>
          <w:szCs w:val="26"/>
        </w:rPr>
        <w:t xml:space="preserve"> </w:t>
      </w:r>
      <w:proofErr w:type="spellStart"/>
      <w:r w:rsidRPr="00D475E7">
        <w:rPr>
          <w:bCs/>
          <w:sz w:val="26"/>
          <w:szCs w:val="26"/>
        </w:rPr>
        <w:t>incat</w:t>
      </w:r>
      <w:proofErr w:type="spellEnd"/>
      <w:r w:rsidRPr="00D475E7">
        <w:rPr>
          <w:bCs/>
          <w:sz w:val="26"/>
          <w:szCs w:val="26"/>
        </w:rPr>
        <w:t xml:space="preserve"> </w:t>
      </w:r>
      <w:proofErr w:type="spellStart"/>
      <w:r w:rsidRPr="00D475E7">
        <w:rPr>
          <w:bCs/>
          <w:sz w:val="26"/>
          <w:szCs w:val="26"/>
        </w:rPr>
        <w:t>sa</w:t>
      </w:r>
      <w:proofErr w:type="spellEnd"/>
      <w:r w:rsidRPr="00D475E7">
        <w:rPr>
          <w:bCs/>
          <w:sz w:val="26"/>
          <w:szCs w:val="26"/>
        </w:rPr>
        <w:t xml:space="preserve"> se </w:t>
      </w:r>
      <w:proofErr w:type="spellStart"/>
      <w:r w:rsidRPr="00D475E7">
        <w:rPr>
          <w:bCs/>
          <w:sz w:val="26"/>
          <w:szCs w:val="26"/>
        </w:rPr>
        <w:t>asigure</w:t>
      </w:r>
      <w:proofErr w:type="spellEnd"/>
      <w:r w:rsidRPr="00D475E7">
        <w:rPr>
          <w:bCs/>
          <w:sz w:val="26"/>
          <w:szCs w:val="26"/>
        </w:rPr>
        <w:t xml:space="preserve"> un </w:t>
      </w:r>
      <w:proofErr w:type="spellStart"/>
      <w:r w:rsidRPr="00D475E7">
        <w:rPr>
          <w:bCs/>
          <w:sz w:val="26"/>
          <w:szCs w:val="26"/>
        </w:rPr>
        <w:t>nivel</w:t>
      </w:r>
      <w:proofErr w:type="spellEnd"/>
      <w:r w:rsidRPr="00D475E7">
        <w:rPr>
          <w:bCs/>
          <w:sz w:val="26"/>
          <w:szCs w:val="26"/>
        </w:rPr>
        <w:t xml:space="preserve"> de </w:t>
      </w:r>
      <w:proofErr w:type="spellStart"/>
      <w:r w:rsidRPr="00D475E7">
        <w:rPr>
          <w:bCs/>
          <w:sz w:val="26"/>
          <w:szCs w:val="26"/>
        </w:rPr>
        <w:t>iluminare</w:t>
      </w:r>
      <w:proofErr w:type="spellEnd"/>
      <w:r w:rsidRPr="00D475E7">
        <w:rPr>
          <w:bCs/>
          <w:sz w:val="26"/>
          <w:szCs w:val="26"/>
        </w:rPr>
        <w:t xml:space="preserve"> </w:t>
      </w:r>
      <w:proofErr w:type="spellStart"/>
      <w:r w:rsidRPr="00D475E7">
        <w:rPr>
          <w:bCs/>
          <w:sz w:val="26"/>
          <w:szCs w:val="26"/>
        </w:rPr>
        <w:t>adecvat</w:t>
      </w:r>
      <w:proofErr w:type="spellEnd"/>
      <w:r w:rsidRPr="00D475E7">
        <w:rPr>
          <w:bCs/>
          <w:sz w:val="26"/>
          <w:szCs w:val="26"/>
        </w:rPr>
        <w:t xml:space="preserve">, </w:t>
      </w:r>
      <w:proofErr w:type="spellStart"/>
      <w:r w:rsidRPr="00D475E7">
        <w:rPr>
          <w:bCs/>
          <w:sz w:val="26"/>
          <w:szCs w:val="26"/>
        </w:rPr>
        <w:t>acestea</w:t>
      </w:r>
      <w:proofErr w:type="spellEnd"/>
      <w:r w:rsidRPr="00D475E7">
        <w:rPr>
          <w:bCs/>
          <w:sz w:val="26"/>
          <w:szCs w:val="26"/>
        </w:rPr>
        <w:t xml:space="preserve"> </w:t>
      </w:r>
      <w:proofErr w:type="spellStart"/>
      <w:r w:rsidRPr="00D475E7">
        <w:rPr>
          <w:bCs/>
          <w:sz w:val="26"/>
          <w:szCs w:val="26"/>
        </w:rPr>
        <w:t>urmand</w:t>
      </w:r>
      <w:proofErr w:type="spellEnd"/>
      <w:r w:rsidRPr="00D475E7">
        <w:rPr>
          <w:bCs/>
          <w:sz w:val="26"/>
          <w:szCs w:val="26"/>
        </w:rPr>
        <w:t xml:space="preserve"> </w:t>
      </w:r>
      <w:proofErr w:type="spellStart"/>
      <w:r w:rsidRPr="00D475E7">
        <w:rPr>
          <w:bCs/>
          <w:sz w:val="26"/>
          <w:szCs w:val="26"/>
        </w:rPr>
        <w:t>sa</w:t>
      </w:r>
      <w:proofErr w:type="spellEnd"/>
      <w:r w:rsidRPr="00D475E7">
        <w:rPr>
          <w:bCs/>
          <w:sz w:val="26"/>
          <w:szCs w:val="26"/>
        </w:rPr>
        <w:t xml:space="preserve"> fie </w:t>
      </w:r>
      <w:proofErr w:type="spellStart"/>
      <w:r w:rsidRPr="00D475E7">
        <w:rPr>
          <w:bCs/>
          <w:sz w:val="26"/>
          <w:szCs w:val="26"/>
        </w:rPr>
        <w:t>amplasate</w:t>
      </w:r>
      <w:proofErr w:type="spellEnd"/>
      <w:r w:rsidRPr="00D475E7">
        <w:rPr>
          <w:bCs/>
          <w:sz w:val="26"/>
          <w:szCs w:val="26"/>
        </w:rPr>
        <w:t xml:space="preserve"> </w:t>
      </w:r>
      <w:proofErr w:type="spellStart"/>
      <w:r w:rsidRPr="00D475E7">
        <w:rPr>
          <w:bCs/>
          <w:sz w:val="26"/>
          <w:szCs w:val="26"/>
        </w:rPr>
        <w:t>langa</w:t>
      </w:r>
      <w:proofErr w:type="spellEnd"/>
      <w:r w:rsidRPr="00D475E7">
        <w:rPr>
          <w:bCs/>
          <w:sz w:val="26"/>
          <w:szCs w:val="26"/>
        </w:rPr>
        <w:t xml:space="preserve"> </w:t>
      </w:r>
      <w:proofErr w:type="spellStart"/>
      <w:r w:rsidRPr="00D475E7">
        <w:rPr>
          <w:bCs/>
          <w:sz w:val="26"/>
          <w:szCs w:val="26"/>
        </w:rPr>
        <w:t>fiecare</w:t>
      </w:r>
      <w:proofErr w:type="spellEnd"/>
      <w:r w:rsidRPr="00D475E7">
        <w:rPr>
          <w:bCs/>
          <w:sz w:val="26"/>
          <w:szCs w:val="26"/>
        </w:rPr>
        <w:t xml:space="preserve"> </w:t>
      </w:r>
      <w:proofErr w:type="spellStart"/>
      <w:r w:rsidRPr="00D475E7">
        <w:rPr>
          <w:bCs/>
          <w:sz w:val="26"/>
          <w:szCs w:val="26"/>
        </w:rPr>
        <w:t>usa</w:t>
      </w:r>
      <w:proofErr w:type="spellEnd"/>
      <w:r w:rsidRPr="00D475E7">
        <w:rPr>
          <w:bCs/>
          <w:sz w:val="26"/>
          <w:szCs w:val="26"/>
        </w:rPr>
        <w:t xml:space="preserve"> de </w:t>
      </w:r>
      <w:proofErr w:type="spellStart"/>
      <w:r w:rsidRPr="00D475E7">
        <w:rPr>
          <w:bCs/>
          <w:sz w:val="26"/>
          <w:szCs w:val="26"/>
        </w:rPr>
        <w:t>iesire</w:t>
      </w:r>
      <w:proofErr w:type="spellEnd"/>
      <w:r w:rsidRPr="00D475E7">
        <w:rPr>
          <w:bCs/>
          <w:sz w:val="26"/>
          <w:szCs w:val="26"/>
        </w:rPr>
        <w:t xml:space="preserve">, </w:t>
      </w:r>
      <w:proofErr w:type="spellStart"/>
      <w:r w:rsidRPr="00D475E7">
        <w:rPr>
          <w:bCs/>
          <w:sz w:val="26"/>
          <w:szCs w:val="26"/>
        </w:rPr>
        <w:t>scari</w:t>
      </w:r>
      <w:proofErr w:type="spellEnd"/>
      <w:r w:rsidRPr="00D475E7">
        <w:rPr>
          <w:bCs/>
          <w:sz w:val="26"/>
          <w:szCs w:val="26"/>
        </w:rPr>
        <w:t xml:space="preserve">, </w:t>
      </w:r>
      <w:proofErr w:type="spellStart"/>
      <w:r w:rsidRPr="00D475E7">
        <w:rPr>
          <w:bCs/>
          <w:sz w:val="26"/>
          <w:szCs w:val="26"/>
        </w:rPr>
        <w:t>caile</w:t>
      </w:r>
      <w:proofErr w:type="spellEnd"/>
      <w:r w:rsidRPr="00D475E7">
        <w:rPr>
          <w:bCs/>
          <w:sz w:val="26"/>
          <w:szCs w:val="26"/>
        </w:rPr>
        <w:t xml:space="preserve"> de </w:t>
      </w:r>
      <w:proofErr w:type="spellStart"/>
      <w:r w:rsidRPr="00D475E7">
        <w:rPr>
          <w:bCs/>
          <w:sz w:val="26"/>
          <w:szCs w:val="26"/>
        </w:rPr>
        <w:t>acces</w:t>
      </w:r>
      <w:proofErr w:type="spellEnd"/>
      <w:r w:rsidRPr="00D475E7">
        <w:rPr>
          <w:bCs/>
          <w:sz w:val="26"/>
          <w:szCs w:val="26"/>
        </w:rPr>
        <w:t xml:space="preserve"> cu </w:t>
      </w:r>
      <w:proofErr w:type="spellStart"/>
      <w:r w:rsidRPr="00D475E7">
        <w:rPr>
          <w:bCs/>
          <w:sz w:val="26"/>
          <w:szCs w:val="26"/>
        </w:rPr>
        <w:t>schimbare</w:t>
      </w:r>
      <w:proofErr w:type="spellEnd"/>
      <w:r w:rsidRPr="00D475E7">
        <w:rPr>
          <w:bCs/>
          <w:sz w:val="26"/>
          <w:szCs w:val="26"/>
        </w:rPr>
        <w:t xml:space="preserve"> de </w:t>
      </w:r>
      <w:proofErr w:type="spellStart"/>
      <w:r w:rsidRPr="00D475E7">
        <w:rPr>
          <w:bCs/>
          <w:sz w:val="26"/>
          <w:szCs w:val="26"/>
        </w:rPr>
        <w:t>directie</w:t>
      </w:r>
      <w:proofErr w:type="spellEnd"/>
      <w:r w:rsidRPr="00D475E7">
        <w:rPr>
          <w:bCs/>
          <w:sz w:val="26"/>
          <w:szCs w:val="26"/>
        </w:rPr>
        <w:t xml:space="preserve">, </w:t>
      </w:r>
      <w:proofErr w:type="spellStart"/>
      <w:r w:rsidRPr="00D475E7">
        <w:rPr>
          <w:bCs/>
          <w:sz w:val="26"/>
          <w:szCs w:val="26"/>
        </w:rPr>
        <w:t>usi</w:t>
      </w:r>
      <w:proofErr w:type="spellEnd"/>
      <w:r w:rsidRPr="00D475E7">
        <w:rPr>
          <w:bCs/>
          <w:sz w:val="26"/>
          <w:szCs w:val="26"/>
        </w:rPr>
        <w:t xml:space="preserve"> de </w:t>
      </w:r>
      <w:proofErr w:type="spellStart"/>
      <w:r w:rsidRPr="00D475E7">
        <w:rPr>
          <w:bCs/>
          <w:sz w:val="26"/>
          <w:szCs w:val="26"/>
        </w:rPr>
        <w:t>urgenta</w:t>
      </w:r>
      <w:proofErr w:type="spellEnd"/>
      <w:r w:rsidRPr="00D475E7">
        <w:rPr>
          <w:bCs/>
          <w:sz w:val="26"/>
          <w:szCs w:val="26"/>
        </w:rPr>
        <w:t xml:space="preserve">. </w:t>
      </w:r>
      <w:proofErr w:type="spellStart"/>
      <w:r w:rsidRPr="00D475E7">
        <w:rPr>
          <w:bCs/>
          <w:sz w:val="26"/>
          <w:szCs w:val="26"/>
        </w:rPr>
        <w:t>Sursa</w:t>
      </w:r>
      <w:proofErr w:type="spellEnd"/>
      <w:r w:rsidRPr="00D475E7">
        <w:rPr>
          <w:bCs/>
          <w:sz w:val="26"/>
          <w:szCs w:val="26"/>
        </w:rPr>
        <w:t xml:space="preserve"> de </w:t>
      </w:r>
      <w:proofErr w:type="spellStart"/>
      <w:r w:rsidRPr="00D475E7">
        <w:rPr>
          <w:bCs/>
          <w:sz w:val="26"/>
          <w:szCs w:val="26"/>
        </w:rPr>
        <w:t>alimentare</w:t>
      </w:r>
      <w:proofErr w:type="spellEnd"/>
      <w:r w:rsidRPr="00D475E7">
        <w:rPr>
          <w:bCs/>
          <w:sz w:val="26"/>
          <w:szCs w:val="26"/>
        </w:rPr>
        <w:t xml:space="preserve"> de </w:t>
      </w:r>
      <w:proofErr w:type="spellStart"/>
      <w:r w:rsidRPr="00D475E7">
        <w:rPr>
          <w:bCs/>
          <w:sz w:val="26"/>
          <w:szCs w:val="26"/>
        </w:rPr>
        <w:t>securitate</w:t>
      </w:r>
      <w:proofErr w:type="spellEnd"/>
      <w:r w:rsidRPr="00D475E7">
        <w:rPr>
          <w:bCs/>
          <w:sz w:val="26"/>
          <w:szCs w:val="26"/>
        </w:rPr>
        <w:t xml:space="preserve"> (de </w:t>
      </w:r>
      <w:proofErr w:type="spellStart"/>
      <w:r w:rsidRPr="00D475E7">
        <w:rPr>
          <w:bCs/>
          <w:sz w:val="26"/>
          <w:szCs w:val="26"/>
        </w:rPr>
        <w:t>rezerva</w:t>
      </w:r>
      <w:proofErr w:type="spellEnd"/>
      <w:r w:rsidRPr="00D475E7">
        <w:rPr>
          <w:bCs/>
          <w:sz w:val="26"/>
          <w:szCs w:val="26"/>
        </w:rPr>
        <w:t xml:space="preserve">) a </w:t>
      </w:r>
      <w:proofErr w:type="spellStart"/>
      <w:r w:rsidRPr="00D475E7">
        <w:rPr>
          <w:bCs/>
          <w:sz w:val="26"/>
          <w:szCs w:val="26"/>
        </w:rPr>
        <w:t>iluminatului</w:t>
      </w:r>
      <w:proofErr w:type="spellEnd"/>
      <w:r w:rsidRPr="00D475E7">
        <w:rPr>
          <w:bCs/>
          <w:sz w:val="26"/>
          <w:szCs w:val="26"/>
        </w:rPr>
        <w:t xml:space="preserve"> de </w:t>
      </w:r>
      <w:proofErr w:type="spellStart"/>
      <w:r w:rsidRPr="00D475E7">
        <w:rPr>
          <w:bCs/>
          <w:sz w:val="26"/>
          <w:szCs w:val="26"/>
        </w:rPr>
        <w:t>securitate</w:t>
      </w:r>
      <w:proofErr w:type="spellEnd"/>
      <w:r w:rsidRPr="00D475E7">
        <w:rPr>
          <w:bCs/>
          <w:sz w:val="26"/>
          <w:szCs w:val="26"/>
        </w:rPr>
        <w:t xml:space="preserve"> </w:t>
      </w:r>
      <w:proofErr w:type="spellStart"/>
      <w:r w:rsidRPr="00D475E7">
        <w:rPr>
          <w:bCs/>
          <w:sz w:val="26"/>
          <w:szCs w:val="26"/>
        </w:rPr>
        <w:t>este</w:t>
      </w:r>
      <w:proofErr w:type="spellEnd"/>
      <w:r w:rsidRPr="00D475E7">
        <w:rPr>
          <w:bCs/>
          <w:sz w:val="26"/>
          <w:szCs w:val="26"/>
        </w:rPr>
        <w:t xml:space="preserve"> </w:t>
      </w:r>
      <w:proofErr w:type="spellStart"/>
      <w:r w:rsidRPr="00D475E7">
        <w:rPr>
          <w:bCs/>
          <w:sz w:val="26"/>
          <w:szCs w:val="26"/>
        </w:rPr>
        <w:t>locala</w:t>
      </w:r>
      <w:proofErr w:type="spellEnd"/>
      <w:r w:rsidRPr="00D475E7">
        <w:rPr>
          <w:bCs/>
          <w:sz w:val="26"/>
          <w:szCs w:val="26"/>
        </w:rPr>
        <w:t xml:space="preserve">. </w:t>
      </w:r>
      <w:proofErr w:type="spellStart"/>
      <w:r w:rsidRPr="00D475E7">
        <w:rPr>
          <w:bCs/>
          <w:sz w:val="26"/>
          <w:szCs w:val="26"/>
        </w:rPr>
        <w:t>Corpurile</w:t>
      </w:r>
      <w:proofErr w:type="spellEnd"/>
      <w:r w:rsidRPr="00D475E7">
        <w:rPr>
          <w:bCs/>
          <w:sz w:val="26"/>
          <w:szCs w:val="26"/>
        </w:rPr>
        <w:t xml:space="preserve"> de </w:t>
      </w:r>
      <w:proofErr w:type="spellStart"/>
      <w:r w:rsidRPr="00D475E7">
        <w:rPr>
          <w:bCs/>
          <w:sz w:val="26"/>
          <w:szCs w:val="26"/>
        </w:rPr>
        <w:t>iluminat</w:t>
      </w:r>
      <w:proofErr w:type="spellEnd"/>
      <w:r w:rsidRPr="00D475E7">
        <w:rPr>
          <w:bCs/>
          <w:sz w:val="26"/>
          <w:szCs w:val="26"/>
        </w:rPr>
        <w:t xml:space="preserve"> sunt de tip </w:t>
      </w:r>
      <w:proofErr w:type="spellStart"/>
      <w:r w:rsidRPr="00D475E7">
        <w:rPr>
          <w:bCs/>
          <w:sz w:val="26"/>
          <w:szCs w:val="26"/>
        </w:rPr>
        <w:t>luminobloc</w:t>
      </w:r>
      <w:proofErr w:type="spellEnd"/>
      <w:r w:rsidRPr="00D475E7">
        <w:rPr>
          <w:bCs/>
          <w:sz w:val="26"/>
          <w:szCs w:val="26"/>
        </w:rPr>
        <w:t xml:space="preserve">, </w:t>
      </w:r>
      <w:proofErr w:type="spellStart"/>
      <w:r w:rsidRPr="00D475E7">
        <w:rPr>
          <w:bCs/>
          <w:sz w:val="26"/>
          <w:szCs w:val="26"/>
        </w:rPr>
        <w:t>compuse</w:t>
      </w:r>
      <w:proofErr w:type="spellEnd"/>
      <w:r w:rsidRPr="00D475E7">
        <w:rPr>
          <w:bCs/>
          <w:sz w:val="26"/>
          <w:szCs w:val="26"/>
        </w:rPr>
        <w:t xml:space="preserve"> din </w:t>
      </w:r>
      <w:proofErr w:type="spellStart"/>
      <w:r w:rsidRPr="00D475E7">
        <w:rPr>
          <w:bCs/>
          <w:sz w:val="26"/>
          <w:szCs w:val="26"/>
        </w:rPr>
        <w:t>materiale</w:t>
      </w:r>
      <w:proofErr w:type="spellEnd"/>
      <w:r w:rsidRPr="00D475E7">
        <w:rPr>
          <w:bCs/>
          <w:sz w:val="26"/>
          <w:szCs w:val="26"/>
        </w:rPr>
        <w:t xml:space="preserve"> cu </w:t>
      </w:r>
      <w:proofErr w:type="spellStart"/>
      <w:r w:rsidRPr="00D475E7">
        <w:rPr>
          <w:bCs/>
          <w:sz w:val="26"/>
          <w:szCs w:val="26"/>
        </w:rPr>
        <w:t>clasa</w:t>
      </w:r>
      <w:proofErr w:type="spellEnd"/>
      <w:r w:rsidRPr="00D475E7">
        <w:rPr>
          <w:bCs/>
          <w:sz w:val="26"/>
          <w:szCs w:val="26"/>
        </w:rPr>
        <w:t xml:space="preserve"> B de </w:t>
      </w:r>
      <w:proofErr w:type="spellStart"/>
      <w:r w:rsidRPr="00D475E7">
        <w:rPr>
          <w:bCs/>
          <w:sz w:val="26"/>
          <w:szCs w:val="26"/>
        </w:rPr>
        <w:t>reactie</w:t>
      </w:r>
      <w:proofErr w:type="spellEnd"/>
      <w:r w:rsidRPr="00D475E7">
        <w:rPr>
          <w:bCs/>
          <w:sz w:val="26"/>
          <w:szCs w:val="26"/>
        </w:rPr>
        <w:t xml:space="preserve"> la </w:t>
      </w:r>
      <w:proofErr w:type="spellStart"/>
      <w:r w:rsidRPr="00D475E7">
        <w:rPr>
          <w:bCs/>
          <w:sz w:val="26"/>
          <w:szCs w:val="26"/>
        </w:rPr>
        <w:t>foc</w:t>
      </w:r>
      <w:proofErr w:type="spellEnd"/>
      <w:r w:rsidRPr="00D475E7">
        <w:rPr>
          <w:bCs/>
          <w:sz w:val="26"/>
          <w:szCs w:val="26"/>
        </w:rPr>
        <w:t xml:space="preserve">, </w:t>
      </w:r>
      <w:proofErr w:type="spellStart"/>
      <w:r w:rsidRPr="00D475E7">
        <w:rPr>
          <w:bCs/>
          <w:sz w:val="26"/>
          <w:szCs w:val="26"/>
        </w:rPr>
        <w:t>si</w:t>
      </w:r>
      <w:proofErr w:type="spellEnd"/>
      <w:r w:rsidRPr="00D475E7">
        <w:rPr>
          <w:bCs/>
          <w:sz w:val="26"/>
          <w:szCs w:val="26"/>
        </w:rPr>
        <w:t xml:space="preserve"> </w:t>
      </w:r>
      <w:proofErr w:type="spellStart"/>
      <w:r w:rsidRPr="00D475E7">
        <w:rPr>
          <w:bCs/>
          <w:sz w:val="26"/>
          <w:szCs w:val="26"/>
        </w:rPr>
        <w:t>amplasate</w:t>
      </w:r>
      <w:proofErr w:type="spellEnd"/>
      <w:r w:rsidRPr="00D475E7">
        <w:rPr>
          <w:bCs/>
          <w:sz w:val="26"/>
          <w:szCs w:val="26"/>
        </w:rPr>
        <w:t xml:space="preserve"> </w:t>
      </w:r>
      <w:proofErr w:type="spellStart"/>
      <w:r w:rsidRPr="00D475E7">
        <w:rPr>
          <w:bCs/>
          <w:sz w:val="26"/>
          <w:szCs w:val="26"/>
        </w:rPr>
        <w:t>astfel</w:t>
      </w:r>
      <w:proofErr w:type="spellEnd"/>
      <w:r w:rsidRPr="00D475E7">
        <w:rPr>
          <w:bCs/>
          <w:sz w:val="26"/>
          <w:szCs w:val="26"/>
        </w:rPr>
        <w:t xml:space="preserve"> </w:t>
      </w:r>
      <w:proofErr w:type="spellStart"/>
      <w:r w:rsidRPr="00D475E7">
        <w:rPr>
          <w:bCs/>
          <w:sz w:val="26"/>
          <w:szCs w:val="26"/>
        </w:rPr>
        <w:t>incat</w:t>
      </w:r>
      <w:proofErr w:type="spellEnd"/>
      <w:r w:rsidRPr="00D475E7">
        <w:rPr>
          <w:bCs/>
          <w:sz w:val="26"/>
          <w:szCs w:val="26"/>
        </w:rPr>
        <w:t xml:space="preserve"> </w:t>
      </w:r>
      <w:proofErr w:type="spellStart"/>
      <w:r w:rsidRPr="00B146B7">
        <w:rPr>
          <w:bCs/>
          <w:sz w:val="26"/>
          <w:szCs w:val="26"/>
        </w:rPr>
        <w:t>sa</w:t>
      </w:r>
      <w:proofErr w:type="spellEnd"/>
      <w:r w:rsidRPr="00B146B7">
        <w:rPr>
          <w:bCs/>
          <w:sz w:val="26"/>
          <w:szCs w:val="26"/>
        </w:rPr>
        <w:t xml:space="preserve"> </w:t>
      </w:r>
      <w:proofErr w:type="spellStart"/>
      <w:r w:rsidRPr="00B146B7">
        <w:rPr>
          <w:bCs/>
          <w:sz w:val="26"/>
          <w:szCs w:val="26"/>
        </w:rPr>
        <w:t>asigure</w:t>
      </w:r>
      <w:proofErr w:type="spellEnd"/>
      <w:r w:rsidRPr="00B146B7">
        <w:rPr>
          <w:bCs/>
          <w:sz w:val="26"/>
          <w:szCs w:val="26"/>
        </w:rPr>
        <w:t xml:space="preserve"> un </w:t>
      </w:r>
      <w:proofErr w:type="spellStart"/>
      <w:r w:rsidRPr="00B146B7">
        <w:rPr>
          <w:bCs/>
          <w:sz w:val="26"/>
          <w:szCs w:val="26"/>
        </w:rPr>
        <w:t>nivel</w:t>
      </w:r>
      <w:proofErr w:type="spellEnd"/>
      <w:r w:rsidRPr="00B146B7">
        <w:rPr>
          <w:bCs/>
          <w:sz w:val="26"/>
          <w:szCs w:val="26"/>
        </w:rPr>
        <w:t xml:space="preserve"> de </w:t>
      </w:r>
      <w:proofErr w:type="spellStart"/>
      <w:r w:rsidRPr="00B146B7">
        <w:rPr>
          <w:bCs/>
          <w:sz w:val="26"/>
          <w:szCs w:val="26"/>
        </w:rPr>
        <w:t>iluminare</w:t>
      </w:r>
      <w:proofErr w:type="spellEnd"/>
      <w:r w:rsidRPr="00B146B7">
        <w:rPr>
          <w:bCs/>
          <w:sz w:val="26"/>
          <w:szCs w:val="26"/>
        </w:rPr>
        <w:t xml:space="preserve"> (50LX) care </w:t>
      </w:r>
      <w:proofErr w:type="spellStart"/>
      <w:r w:rsidRPr="00B146B7">
        <w:rPr>
          <w:bCs/>
          <w:sz w:val="26"/>
          <w:szCs w:val="26"/>
        </w:rPr>
        <w:t>sa</w:t>
      </w:r>
      <w:proofErr w:type="spellEnd"/>
      <w:r w:rsidRPr="00B146B7">
        <w:rPr>
          <w:bCs/>
          <w:sz w:val="26"/>
          <w:szCs w:val="26"/>
        </w:rPr>
        <w:t xml:space="preserve"> </w:t>
      </w:r>
      <w:proofErr w:type="spellStart"/>
      <w:r w:rsidRPr="00B146B7">
        <w:rPr>
          <w:bCs/>
          <w:sz w:val="26"/>
          <w:szCs w:val="26"/>
        </w:rPr>
        <w:t>permita</w:t>
      </w:r>
      <w:proofErr w:type="spellEnd"/>
      <w:r w:rsidRPr="00B146B7">
        <w:rPr>
          <w:bCs/>
          <w:sz w:val="26"/>
          <w:szCs w:val="26"/>
        </w:rPr>
        <w:t xml:space="preserve"> </w:t>
      </w:r>
      <w:proofErr w:type="spellStart"/>
      <w:r w:rsidRPr="00B146B7">
        <w:rPr>
          <w:bCs/>
          <w:sz w:val="26"/>
          <w:szCs w:val="26"/>
        </w:rPr>
        <w:t>persoanelor</w:t>
      </w:r>
      <w:proofErr w:type="spellEnd"/>
      <w:r w:rsidRPr="00B146B7">
        <w:rPr>
          <w:bCs/>
          <w:sz w:val="26"/>
          <w:szCs w:val="26"/>
        </w:rPr>
        <w:t xml:space="preserve"> </w:t>
      </w:r>
      <w:proofErr w:type="spellStart"/>
      <w:r w:rsidRPr="00B146B7">
        <w:rPr>
          <w:bCs/>
          <w:sz w:val="26"/>
          <w:szCs w:val="26"/>
        </w:rPr>
        <w:t>sa</w:t>
      </w:r>
      <w:proofErr w:type="spellEnd"/>
      <w:r w:rsidRPr="00B146B7">
        <w:rPr>
          <w:bCs/>
          <w:sz w:val="26"/>
          <w:szCs w:val="26"/>
        </w:rPr>
        <w:t xml:space="preserve"> </w:t>
      </w:r>
      <w:proofErr w:type="spellStart"/>
      <w:r w:rsidRPr="00B146B7">
        <w:rPr>
          <w:bCs/>
          <w:sz w:val="26"/>
          <w:szCs w:val="26"/>
        </w:rPr>
        <w:t>ajunga</w:t>
      </w:r>
      <w:proofErr w:type="spellEnd"/>
      <w:r w:rsidRPr="00B146B7">
        <w:rPr>
          <w:bCs/>
          <w:sz w:val="26"/>
          <w:szCs w:val="26"/>
        </w:rPr>
        <w:t xml:space="preserve"> in </w:t>
      </w:r>
      <w:proofErr w:type="spellStart"/>
      <w:r w:rsidRPr="00B146B7">
        <w:rPr>
          <w:bCs/>
          <w:sz w:val="26"/>
          <w:szCs w:val="26"/>
        </w:rPr>
        <w:t>locul</w:t>
      </w:r>
      <w:proofErr w:type="spellEnd"/>
      <w:r w:rsidRPr="00B146B7">
        <w:rPr>
          <w:bCs/>
          <w:sz w:val="26"/>
          <w:szCs w:val="26"/>
        </w:rPr>
        <w:t xml:space="preserve"> de </w:t>
      </w:r>
      <w:proofErr w:type="spellStart"/>
      <w:r w:rsidRPr="00B146B7">
        <w:rPr>
          <w:bCs/>
          <w:sz w:val="26"/>
          <w:szCs w:val="26"/>
        </w:rPr>
        <w:t>unde</w:t>
      </w:r>
      <w:proofErr w:type="spellEnd"/>
      <w:r w:rsidRPr="00B146B7">
        <w:rPr>
          <w:bCs/>
          <w:sz w:val="26"/>
          <w:szCs w:val="26"/>
        </w:rPr>
        <w:t xml:space="preserve"> </w:t>
      </w:r>
      <w:proofErr w:type="spellStart"/>
      <w:r w:rsidRPr="00B146B7">
        <w:rPr>
          <w:bCs/>
          <w:sz w:val="26"/>
          <w:szCs w:val="26"/>
        </w:rPr>
        <w:t>calea</w:t>
      </w:r>
      <w:proofErr w:type="spellEnd"/>
      <w:r w:rsidRPr="00B146B7">
        <w:rPr>
          <w:bCs/>
          <w:sz w:val="26"/>
          <w:szCs w:val="26"/>
        </w:rPr>
        <w:t xml:space="preserve"> de </w:t>
      </w:r>
      <w:proofErr w:type="spellStart"/>
      <w:r w:rsidRPr="00B146B7">
        <w:rPr>
          <w:bCs/>
          <w:sz w:val="26"/>
          <w:szCs w:val="26"/>
        </w:rPr>
        <w:t>evacuare</w:t>
      </w:r>
      <w:proofErr w:type="spellEnd"/>
      <w:r w:rsidRPr="00B146B7">
        <w:rPr>
          <w:bCs/>
          <w:sz w:val="26"/>
          <w:szCs w:val="26"/>
        </w:rPr>
        <w:t xml:space="preserve"> </w:t>
      </w:r>
      <w:proofErr w:type="spellStart"/>
      <w:r w:rsidRPr="00B146B7">
        <w:rPr>
          <w:bCs/>
          <w:sz w:val="26"/>
          <w:szCs w:val="26"/>
        </w:rPr>
        <w:t>sa</w:t>
      </w:r>
      <w:proofErr w:type="spellEnd"/>
      <w:r w:rsidRPr="00B146B7">
        <w:rPr>
          <w:bCs/>
          <w:sz w:val="26"/>
          <w:szCs w:val="26"/>
        </w:rPr>
        <w:t xml:space="preserve"> </w:t>
      </w:r>
      <w:proofErr w:type="spellStart"/>
      <w:r w:rsidRPr="00B146B7">
        <w:rPr>
          <w:bCs/>
          <w:sz w:val="26"/>
          <w:szCs w:val="26"/>
        </w:rPr>
        <w:t>poata</w:t>
      </w:r>
      <w:proofErr w:type="spellEnd"/>
      <w:r w:rsidRPr="00B146B7">
        <w:rPr>
          <w:bCs/>
          <w:sz w:val="26"/>
          <w:szCs w:val="26"/>
        </w:rPr>
        <w:t xml:space="preserve"> </w:t>
      </w:r>
      <w:proofErr w:type="spellStart"/>
      <w:r w:rsidRPr="00B146B7">
        <w:rPr>
          <w:bCs/>
          <w:sz w:val="26"/>
          <w:szCs w:val="26"/>
        </w:rPr>
        <w:t>fii</w:t>
      </w:r>
      <w:proofErr w:type="spellEnd"/>
      <w:r w:rsidRPr="00B146B7">
        <w:rPr>
          <w:bCs/>
          <w:sz w:val="26"/>
          <w:szCs w:val="26"/>
        </w:rPr>
        <w:t xml:space="preserve"> </w:t>
      </w:r>
      <w:proofErr w:type="spellStart"/>
      <w:r w:rsidRPr="00B146B7">
        <w:rPr>
          <w:bCs/>
          <w:sz w:val="26"/>
          <w:szCs w:val="26"/>
        </w:rPr>
        <w:t>indentificata</w:t>
      </w:r>
      <w:proofErr w:type="spellEnd"/>
      <w:r w:rsidRPr="00B146B7">
        <w:rPr>
          <w:bCs/>
          <w:sz w:val="26"/>
          <w:szCs w:val="26"/>
        </w:rPr>
        <w:t>.</w:t>
      </w:r>
    </w:p>
    <w:p w14:paraId="1834233C" w14:textId="77777777" w:rsidR="00D475E7" w:rsidRPr="00B146B7" w:rsidRDefault="00D475E7" w:rsidP="00D475E7">
      <w:pPr>
        <w:ind w:left="-1134" w:right="-709" w:firstLine="567"/>
        <w:jc w:val="both"/>
        <w:rPr>
          <w:bCs/>
          <w:sz w:val="26"/>
          <w:szCs w:val="26"/>
        </w:rPr>
      </w:pPr>
      <w:proofErr w:type="spellStart"/>
      <w:r w:rsidRPr="00B146B7">
        <w:rPr>
          <w:bCs/>
          <w:sz w:val="26"/>
          <w:szCs w:val="26"/>
        </w:rPr>
        <w:t>Corpurile</w:t>
      </w:r>
      <w:proofErr w:type="spellEnd"/>
      <w:r w:rsidRPr="00B146B7">
        <w:rPr>
          <w:bCs/>
          <w:sz w:val="26"/>
          <w:szCs w:val="26"/>
        </w:rPr>
        <w:t xml:space="preserve"> de </w:t>
      </w:r>
      <w:proofErr w:type="spellStart"/>
      <w:r w:rsidRPr="00B146B7">
        <w:rPr>
          <w:bCs/>
          <w:sz w:val="26"/>
          <w:szCs w:val="26"/>
        </w:rPr>
        <w:t>iluminat</w:t>
      </w:r>
      <w:proofErr w:type="spellEnd"/>
      <w:r w:rsidRPr="00B146B7">
        <w:rPr>
          <w:bCs/>
          <w:sz w:val="26"/>
          <w:szCs w:val="26"/>
        </w:rPr>
        <w:t xml:space="preserve"> </w:t>
      </w: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evacuarea</w:t>
      </w:r>
      <w:proofErr w:type="spellEnd"/>
      <w:r w:rsidRPr="00B146B7">
        <w:rPr>
          <w:bCs/>
          <w:sz w:val="26"/>
          <w:szCs w:val="26"/>
        </w:rPr>
        <w:t xml:space="preserve"> din </w:t>
      </w:r>
      <w:proofErr w:type="spellStart"/>
      <w:r w:rsidRPr="00B146B7">
        <w:rPr>
          <w:bCs/>
          <w:sz w:val="26"/>
          <w:szCs w:val="26"/>
        </w:rPr>
        <w:t>cladire</w:t>
      </w:r>
      <w:proofErr w:type="spellEnd"/>
      <w:r w:rsidRPr="00B146B7">
        <w:rPr>
          <w:bCs/>
          <w:sz w:val="26"/>
          <w:szCs w:val="26"/>
        </w:rPr>
        <w:t xml:space="preserve"> </w:t>
      </w:r>
      <w:proofErr w:type="spellStart"/>
      <w:r w:rsidRPr="00B146B7">
        <w:rPr>
          <w:bCs/>
          <w:sz w:val="26"/>
          <w:szCs w:val="26"/>
        </w:rPr>
        <w:t>trebuie</w:t>
      </w:r>
      <w:proofErr w:type="spellEnd"/>
      <w:r w:rsidRPr="00B146B7">
        <w:rPr>
          <w:bCs/>
          <w:sz w:val="26"/>
          <w:szCs w:val="26"/>
        </w:rPr>
        <w:t xml:space="preserve"> </w:t>
      </w:r>
      <w:proofErr w:type="spellStart"/>
      <w:r w:rsidRPr="00B146B7">
        <w:rPr>
          <w:bCs/>
          <w:sz w:val="26"/>
          <w:szCs w:val="26"/>
        </w:rPr>
        <w:t>sa</w:t>
      </w:r>
      <w:proofErr w:type="spellEnd"/>
      <w:r w:rsidRPr="00B146B7">
        <w:rPr>
          <w:bCs/>
          <w:sz w:val="26"/>
          <w:szCs w:val="26"/>
        </w:rPr>
        <w:t xml:space="preserve"> </w:t>
      </w:r>
      <w:proofErr w:type="spellStart"/>
      <w:r w:rsidRPr="00B146B7">
        <w:rPr>
          <w:bCs/>
          <w:sz w:val="26"/>
          <w:szCs w:val="26"/>
        </w:rPr>
        <w:t>respecte</w:t>
      </w:r>
      <w:proofErr w:type="spellEnd"/>
      <w:r w:rsidRPr="00B146B7">
        <w:rPr>
          <w:bCs/>
          <w:sz w:val="26"/>
          <w:szCs w:val="26"/>
        </w:rPr>
        <w:t xml:space="preserve"> </w:t>
      </w:r>
      <w:proofErr w:type="spellStart"/>
      <w:r w:rsidRPr="00B146B7">
        <w:rPr>
          <w:bCs/>
          <w:sz w:val="26"/>
          <w:szCs w:val="26"/>
        </w:rPr>
        <w:t>recomandarile</w:t>
      </w:r>
      <w:proofErr w:type="spellEnd"/>
      <w:r w:rsidRPr="00B146B7">
        <w:rPr>
          <w:bCs/>
          <w:sz w:val="26"/>
          <w:szCs w:val="26"/>
        </w:rPr>
        <w:t xml:space="preserve"> din SR EN 60598-2-22 </w:t>
      </w:r>
      <w:proofErr w:type="spellStart"/>
      <w:r w:rsidRPr="00B146B7">
        <w:rPr>
          <w:bCs/>
          <w:sz w:val="26"/>
          <w:szCs w:val="26"/>
        </w:rPr>
        <w:t>si</w:t>
      </w:r>
      <w:proofErr w:type="spellEnd"/>
      <w:r w:rsidRPr="00B146B7">
        <w:rPr>
          <w:bCs/>
          <w:sz w:val="26"/>
          <w:szCs w:val="26"/>
        </w:rPr>
        <w:t xml:space="preserve"> </w:t>
      </w:r>
      <w:proofErr w:type="spellStart"/>
      <w:r w:rsidRPr="00B146B7">
        <w:rPr>
          <w:bCs/>
          <w:sz w:val="26"/>
          <w:szCs w:val="26"/>
        </w:rPr>
        <w:t>tipurile</w:t>
      </w:r>
      <w:proofErr w:type="spellEnd"/>
      <w:r w:rsidRPr="00B146B7">
        <w:rPr>
          <w:bCs/>
          <w:sz w:val="26"/>
          <w:szCs w:val="26"/>
        </w:rPr>
        <w:t xml:space="preserve"> de </w:t>
      </w:r>
      <w:proofErr w:type="spellStart"/>
      <w:r w:rsidRPr="00B146B7">
        <w:rPr>
          <w:bCs/>
          <w:sz w:val="26"/>
          <w:szCs w:val="26"/>
        </w:rPr>
        <w:t>marcaj</w:t>
      </w:r>
      <w:proofErr w:type="spellEnd"/>
      <w:r w:rsidRPr="00B146B7">
        <w:rPr>
          <w:bCs/>
          <w:sz w:val="26"/>
          <w:szCs w:val="26"/>
        </w:rPr>
        <w:t xml:space="preserve"> (</w:t>
      </w:r>
      <w:proofErr w:type="spellStart"/>
      <w:r w:rsidRPr="00B146B7">
        <w:rPr>
          <w:bCs/>
          <w:sz w:val="26"/>
          <w:szCs w:val="26"/>
        </w:rPr>
        <w:t>sens</w:t>
      </w:r>
      <w:proofErr w:type="spellEnd"/>
      <w:r w:rsidRPr="00B146B7">
        <w:rPr>
          <w:bCs/>
          <w:sz w:val="26"/>
          <w:szCs w:val="26"/>
        </w:rPr>
        <w:t xml:space="preserve">, </w:t>
      </w:r>
      <w:proofErr w:type="spellStart"/>
      <w:r w:rsidRPr="00B146B7">
        <w:rPr>
          <w:bCs/>
          <w:sz w:val="26"/>
          <w:szCs w:val="26"/>
        </w:rPr>
        <w:t>schimbari</w:t>
      </w:r>
      <w:proofErr w:type="spellEnd"/>
      <w:r w:rsidRPr="00B146B7">
        <w:rPr>
          <w:bCs/>
          <w:sz w:val="26"/>
          <w:szCs w:val="26"/>
        </w:rPr>
        <w:t xml:space="preserve"> de </w:t>
      </w:r>
      <w:proofErr w:type="spellStart"/>
      <w:r w:rsidRPr="00B146B7">
        <w:rPr>
          <w:bCs/>
          <w:sz w:val="26"/>
          <w:szCs w:val="26"/>
        </w:rPr>
        <w:t>directie</w:t>
      </w:r>
      <w:proofErr w:type="spellEnd"/>
      <w:r w:rsidRPr="00B146B7">
        <w:rPr>
          <w:bCs/>
          <w:sz w:val="26"/>
          <w:szCs w:val="26"/>
        </w:rPr>
        <w:t xml:space="preserve">) </w:t>
      </w:r>
      <w:proofErr w:type="spellStart"/>
      <w:r w:rsidRPr="00B146B7">
        <w:rPr>
          <w:bCs/>
          <w:sz w:val="26"/>
          <w:szCs w:val="26"/>
        </w:rPr>
        <w:t>stabilite</w:t>
      </w:r>
      <w:proofErr w:type="spellEnd"/>
      <w:r w:rsidRPr="00B146B7">
        <w:rPr>
          <w:bCs/>
          <w:sz w:val="26"/>
          <w:szCs w:val="26"/>
        </w:rPr>
        <w:t xml:space="preserve"> </w:t>
      </w:r>
      <w:proofErr w:type="spellStart"/>
      <w:r w:rsidRPr="00B146B7">
        <w:rPr>
          <w:bCs/>
          <w:sz w:val="26"/>
          <w:szCs w:val="26"/>
        </w:rPr>
        <w:t>prin</w:t>
      </w:r>
      <w:proofErr w:type="spellEnd"/>
      <w:r w:rsidRPr="00B146B7">
        <w:rPr>
          <w:bCs/>
          <w:sz w:val="26"/>
          <w:szCs w:val="26"/>
        </w:rPr>
        <w:t xml:space="preserve"> H.G. nr. 971/2006, SR ISO 3864-1 (</w:t>
      </w:r>
      <w:proofErr w:type="spellStart"/>
      <w:r w:rsidRPr="00B146B7">
        <w:rPr>
          <w:bCs/>
          <w:sz w:val="26"/>
          <w:szCs w:val="26"/>
        </w:rPr>
        <w:t>simboluri</w:t>
      </w:r>
      <w:proofErr w:type="spellEnd"/>
      <w:r w:rsidRPr="00B146B7">
        <w:rPr>
          <w:bCs/>
          <w:sz w:val="26"/>
          <w:szCs w:val="26"/>
        </w:rPr>
        <w:t xml:space="preserve"> </w:t>
      </w:r>
      <w:proofErr w:type="spellStart"/>
      <w:r w:rsidRPr="00B146B7">
        <w:rPr>
          <w:bCs/>
          <w:sz w:val="26"/>
          <w:szCs w:val="26"/>
        </w:rPr>
        <w:t>grafice</w:t>
      </w:r>
      <w:proofErr w:type="spellEnd"/>
      <w:r w:rsidRPr="00B146B7">
        <w:rPr>
          <w:bCs/>
          <w:sz w:val="26"/>
          <w:szCs w:val="26"/>
        </w:rPr>
        <w:t xml:space="preserve">) </w:t>
      </w:r>
      <w:proofErr w:type="spellStart"/>
      <w:r w:rsidRPr="00B146B7">
        <w:rPr>
          <w:bCs/>
          <w:sz w:val="26"/>
          <w:szCs w:val="26"/>
        </w:rPr>
        <w:t>si</w:t>
      </w:r>
      <w:proofErr w:type="spellEnd"/>
      <w:r w:rsidRPr="00B146B7">
        <w:rPr>
          <w:bCs/>
          <w:sz w:val="26"/>
          <w:szCs w:val="26"/>
        </w:rPr>
        <w:t xml:space="preserve"> SR EN 1838 </w:t>
      </w:r>
      <w:proofErr w:type="spellStart"/>
      <w:r w:rsidRPr="00B146B7">
        <w:rPr>
          <w:bCs/>
          <w:sz w:val="26"/>
          <w:szCs w:val="26"/>
        </w:rPr>
        <w:t>privind</w:t>
      </w:r>
      <w:proofErr w:type="spellEnd"/>
      <w:r w:rsidRPr="00B146B7">
        <w:rPr>
          <w:bCs/>
          <w:sz w:val="26"/>
          <w:szCs w:val="26"/>
        </w:rPr>
        <w:t xml:space="preserve"> </w:t>
      </w:r>
      <w:proofErr w:type="spellStart"/>
      <w:r w:rsidRPr="00B146B7">
        <w:rPr>
          <w:bCs/>
          <w:sz w:val="26"/>
          <w:szCs w:val="26"/>
        </w:rPr>
        <w:t>distantele</w:t>
      </w:r>
      <w:proofErr w:type="spellEnd"/>
      <w:r w:rsidRPr="00B146B7">
        <w:rPr>
          <w:bCs/>
          <w:sz w:val="26"/>
          <w:szCs w:val="26"/>
        </w:rPr>
        <w:t xml:space="preserve"> de </w:t>
      </w:r>
      <w:proofErr w:type="spellStart"/>
      <w:r w:rsidRPr="00B146B7">
        <w:rPr>
          <w:bCs/>
          <w:sz w:val="26"/>
          <w:szCs w:val="26"/>
        </w:rPr>
        <w:t>identificare</w:t>
      </w:r>
      <w:proofErr w:type="spellEnd"/>
      <w:r w:rsidRPr="00B146B7">
        <w:rPr>
          <w:bCs/>
          <w:sz w:val="26"/>
          <w:szCs w:val="26"/>
        </w:rPr>
        <w:t xml:space="preserve">, </w:t>
      </w:r>
      <w:proofErr w:type="spellStart"/>
      <w:r w:rsidRPr="00B146B7">
        <w:rPr>
          <w:bCs/>
          <w:sz w:val="26"/>
          <w:szCs w:val="26"/>
        </w:rPr>
        <w:t>luminanta</w:t>
      </w:r>
      <w:proofErr w:type="spellEnd"/>
      <w:r w:rsidRPr="00B146B7">
        <w:rPr>
          <w:bCs/>
          <w:sz w:val="26"/>
          <w:szCs w:val="26"/>
        </w:rPr>
        <w:t xml:space="preserve"> </w:t>
      </w:r>
      <w:proofErr w:type="spellStart"/>
      <w:r w:rsidRPr="00B146B7">
        <w:rPr>
          <w:bCs/>
          <w:sz w:val="26"/>
          <w:szCs w:val="26"/>
        </w:rPr>
        <w:t>si</w:t>
      </w:r>
      <w:proofErr w:type="spellEnd"/>
      <w:r w:rsidRPr="00B146B7">
        <w:rPr>
          <w:bCs/>
          <w:sz w:val="26"/>
          <w:szCs w:val="26"/>
        </w:rPr>
        <w:t xml:space="preserve"> </w:t>
      </w:r>
      <w:proofErr w:type="spellStart"/>
      <w:r w:rsidRPr="00B146B7">
        <w:rPr>
          <w:bCs/>
          <w:sz w:val="26"/>
          <w:szCs w:val="26"/>
        </w:rPr>
        <w:t>iluminarea</w:t>
      </w:r>
      <w:proofErr w:type="spellEnd"/>
      <w:r w:rsidRPr="00B146B7">
        <w:rPr>
          <w:bCs/>
          <w:sz w:val="26"/>
          <w:szCs w:val="26"/>
        </w:rPr>
        <w:t xml:space="preserve"> </w:t>
      </w:r>
      <w:proofErr w:type="spellStart"/>
      <w:r w:rsidRPr="00B146B7">
        <w:rPr>
          <w:bCs/>
          <w:sz w:val="26"/>
          <w:szCs w:val="26"/>
        </w:rPr>
        <w:t>panourilor</w:t>
      </w:r>
      <w:proofErr w:type="spellEnd"/>
      <w:r w:rsidRPr="00B146B7">
        <w:rPr>
          <w:bCs/>
          <w:sz w:val="26"/>
          <w:szCs w:val="26"/>
        </w:rPr>
        <w:t xml:space="preserve"> de </w:t>
      </w:r>
      <w:proofErr w:type="spellStart"/>
      <w:r w:rsidRPr="00B146B7">
        <w:rPr>
          <w:bCs/>
          <w:sz w:val="26"/>
          <w:szCs w:val="26"/>
        </w:rPr>
        <w:t>semnalizare</w:t>
      </w:r>
      <w:proofErr w:type="spellEnd"/>
      <w:r w:rsidRPr="00B146B7">
        <w:rPr>
          <w:bCs/>
          <w:sz w:val="26"/>
          <w:szCs w:val="26"/>
        </w:rPr>
        <w:t xml:space="preserve"> de </w:t>
      </w:r>
      <w:proofErr w:type="spellStart"/>
      <w:r w:rsidRPr="00B146B7">
        <w:rPr>
          <w:bCs/>
          <w:sz w:val="26"/>
          <w:szCs w:val="26"/>
        </w:rPr>
        <w:t>securitate</w:t>
      </w:r>
      <w:proofErr w:type="spellEnd"/>
      <w:r w:rsidRPr="00B146B7">
        <w:rPr>
          <w:bCs/>
          <w:sz w:val="26"/>
          <w:szCs w:val="26"/>
        </w:rPr>
        <w:t>.</w:t>
      </w:r>
    </w:p>
    <w:p w14:paraId="23388353" w14:textId="77777777" w:rsidR="00D475E7" w:rsidRPr="00B146B7" w:rsidRDefault="00D475E7" w:rsidP="00D475E7">
      <w:pPr>
        <w:ind w:left="-1134" w:right="-709" w:firstLine="567"/>
        <w:jc w:val="both"/>
        <w:rPr>
          <w:bCs/>
          <w:sz w:val="26"/>
          <w:szCs w:val="26"/>
        </w:rPr>
      </w:pPr>
      <w:proofErr w:type="spellStart"/>
      <w:r w:rsidRPr="00B146B7">
        <w:rPr>
          <w:bCs/>
          <w:sz w:val="26"/>
          <w:szCs w:val="26"/>
        </w:rPr>
        <w:t>Corpurile</w:t>
      </w:r>
      <w:proofErr w:type="spellEnd"/>
      <w:r w:rsidRPr="00B146B7">
        <w:rPr>
          <w:bCs/>
          <w:sz w:val="26"/>
          <w:szCs w:val="26"/>
        </w:rPr>
        <w:t xml:space="preserve"> de </w:t>
      </w:r>
      <w:proofErr w:type="spellStart"/>
      <w:r w:rsidRPr="00B146B7">
        <w:rPr>
          <w:bCs/>
          <w:sz w:val="26"/>
          <w:szCs w:val="26"/>
        </w:rPr>
        <w:t>iluminat</w:t>
      </w:r>
      <w:proofErr w:type="spellEnd"/>
      <w:r w:rsidRPr="00B146B7">
        <w:rPr>
          <w:bCs/>
          <w:sz w:val="26"/>
          <w:szCs w:val="26"/>
        </w:rPr>
        <w:t xml:space="preserve"> </w:t>
      </w:r>
      <w:proofErr w:type="spellStart"/>
      <w:r w:rsidRPr="00B146B7">
        <w:rPr>
          <w:bCs/>
          <w:sz w:val="26"/>
          <w:szCs w:val="26"/>
        </w:rPr>
        <w:t>vor</w:t>
      </w:r>
      <w:proofErr w:type="spellEnd"/>
      <w:r w:rsidRPr="00B146B7">
        <w:rPr>
          <w:bCs/>
          <w:sz w:val="26"/>
          <w:szCs w:val="26"/>
        </w:rPr>
        <w:t xml:space="preserve"> fi </w:t>
      </w:r>
      <w:proofErr w:type="spellStart"/>
      <w:r w:rsidRPr="00B146B7">
        <w:rPr>
          <w:bCs/>
          <w:sz w:val="26"/>
          <w:szCs w:val="26"/>
        </w:rPr>
        <w:t>compuse</w:t>
      </w:r>
      <w:proofErr w:type="spellEnd"/>
      <w:r w:rsidRPr="00B146B7">
        <w:rPr>
          <w:bCs/>
          <w:sz w:val="26"/>
          <w:szCs w:val="26"/>
        </w:rPr>
        <w:t xml:space="preserve"> din </w:t>
      </w:r>
      <w:proofErr w:type="spellStart"/>
      <w:r w:rsidRPr="00B146B7">
        <w:rPr>
          <w:bCs/>
          <w:sz w:val="26"/>
          <w:szCs w:val="26"/>
        </w:rPr>
        <w:t>materiale</w:t>
      </w:r>
      <w:proofErr w:type="spellEnd"/>
      <w:r w:rsidRPr="00B146B7">
        <w:rPr>
          <w:bCs/>
          <w:sz w:val="26"/>
          <w:szCs w:val="26"/>
        </w:rPr>
        <w:t xml:space="preserve"> cu </w:t>
      </w:r>
      <w:proofErr w:type="spellStart"/>
      <w:r w:rsidRPr="00B146B7">
        <w:rPr>
          <w:bCs/>
          <w:sz w:val="26"/>
          <w:szCs w:val="26"/>
        </w:rPr>
        <w:t>clasa</w:t>
      </w:r>
      <w:proofErr w:type="spellEnd"/>
      <w:r w:rsidRPr="00B146B7">
        <w:rPr>
          <w:bCs/>
          <w:sz w:val="26"/>
          <w:szCs w:val="26"/>
        </w:rPr>
        <w:t xml:space="preserve"> B de </w:t>
      </w:r>
      <w:proofErr w:type="spellStart"/>
      <w:r w:rsidRPr="00B146B7">
        <w:rPr>
          <w:bCs/>
          <w:sz w:val="26"/>
          <w:szCs w:val="26"/>
        </w:rPr>
        <w:t>reactie</w:t>
      </w:r>
      <w:proofErr w:type="spellEnd"/>
      <w:r w:rsidRPr="00B146B7">
        <w:rPr>
          <w:bCs/>
          <w:sz w:val="26"/>
          <w:szCs w:val="26"/>
        </w:rPr>
        <w:t xml:space="preserve"> la </w:t>
      </w:r>
      <w:proofErr w:type="spellStart"/>
      <w:r w:rsidRPr="00B146B7">
        <w:rPr>
          <w:bCs/>
          <w:sz w:val="26"/>
          <w:szCs w:val="26"/>
        </w:rPr>
        <w:t>foc</w:t>
      </w:r>
      <w:proofErr w:type="spellEnd"/>
      <w:r w:rsidRPr="00B146B7">
        <w:rPr>
          <w:bCs/>
          <w:sz w:val="26"/>
          <w:szCs w:val="26"/>
        </w:rPr>
        <w:t>.</w:t>
      </w:r>
    </w:p>
    <w:p w14:paraId="4A12C86A" w14:textId="6572F3D0" w:rsidR="00D475E7" w:rsidRPr="00B146B7" w:rsidRDefault="007B3988" w:rsidP="00D475E7">
      <w:pPr>
        <w:ind w:left="-1134" w:right="-709" w:firstLine="567"/>
        <w:jc w:val="both"/>
        <w:rPr>
          <w:bCs/>
          <w:sz w:val="26"/>
          <w:szCs w:val="26"/>
        </w:rPr>
      </w:pPr>
      <w:r w:rsidRPr="00B146B7">
        <w:rPr>
          <w:bCs/>
          <w:sz w:val="26"/>
          <w:szCs w:val="26"/>
          <w:u w:val="single"/>
        </w:rPr>
        <w:lastRenderedPageBreak/>
        <w:t>5</w:t>
      </w:r>
      <w:r w:rsidR="00393C58" w:rsidRPr="00B146B7">
        <w:rPr>
          <w:bCs/>
          <w:sz w:val="26"/>
          <w:szCs w:val="26"/>
          <w:u w:val="single"/>
        </w:rPr>
        <w:t>.</w:t>
      </w:r>
      <w:r w:rsidR="00D475E7" w:rsidRPr="00B146B7">
        <w:rPr>
          <w:bCs/>
          <w:sz w:val="26"/>
          <w:szCs w:val="26"/>
          <w:u w:val="single"/>
        </w:rPr>
        <w:tab/>
      </w:r>
      <w:proofErr w:type="spellStart"/>
      <w:r w:rsidR="00D475E7" w:rsidRPr="00B146B7">
        <w:rPr>
          <w:bCs/>
          <w:sz w:val="26"/>
          <w:szCs w:val="26"/>
          <w:u w:val="single"/>
        </w:rPr>
        <w:t>Iluminatul</w:t>
      </w:r>
      <w:proofErr w:type="spellEnd"/>
      <w:r w:rsidR="00D475E7" w:rsidRPr="00B146B7">
        <w:rPr>
          <w:bCs/>
          <w:sz w:val="26"/>
          <w:szCs w:val="26"/>
          <w:u w:val="single"/>
        </w:rPr>
        <w:t xml:space="preserve"> de </w:t>
      </w:r>
      <w:proofErr w:type="spellStart"/>
      <w:r w:rsidR="00D475E7" w:rsidRPr="00B146B7">
        <w:rPr>
          <w:bCs/>
          <w:sz w:val="26"/>
          <w:szCs w:val="26"/>
          <w:u w:val="single"/>
        </w:rPr>
        <w:t>securitate</w:t>
      </w:r>
      <w:proofErr w:type="spellEnd"/>
      <w:r w:rsidR="00D475E7" w:rsidRPr="00B146B7">
        <w:rPr>
          <w:bCs/>
          <w:sz w:val="26"/>
          <w:szCs w:val="26"/>
          <w:u w:val="single"/>
        </w:rPr>
        <w:t xml:space="preserve"> </w:t>
      </w:r>
      <w:proofErr w:type="spellStart"/>
      <w:r w:rsidR="00D475E7" w:rsidRPr="00B146B7">
        <w:rPr>
          <w:bCs/>
          <w:sz w:val="26"/>
          <w:szCs w:val="26"/>
          <w:u w:val="single"/>
        </w:rPr>
        <w:t>pentru</w:t>
      </w:r>
      <w:proofErr w:type="spellEnd"/>
      <w:r w:rsidR="00D475E7" w:rsidRPr="00B146B7">
        <w:rPr>
          <w:bCs/>
          <w:sz w:val="26"/>
          <w:szCs w:val="26"/>
          <w:u w:val="single"/>
        </w:rPr>
        <w:t xml:space="preserve"> </w:t>
      </w:r>
      <w:proofErr w:type="spellStart"/>
      <w:r w:rsidR="00D475E7" w:rsidRPr="00B146B7">
        <w:rPr>
          <w:bCs/>
          <w:sz w:val="26"/>
          <w:szCs w:val="26"/>
          <w:u w:val="single"/>
        </w:rPr>
        <w:t>marcarea</w:t>
      </w:r>
      <w:proofErr w:type="spellEnd"/>
      <w:r w:rsidR="00D475E7" w:rsidRPr="00B146B7">
        <w:rPr>
          <w:bCs/>
          <w:sz w:val="26"/>
          <w:szCs w:val="26"/>
          <w:u w:val="single"/>
        </w:rPr>
        <w:t xml:space="preserve"> </w:t>
      </w:r>
      <w:proofErr w:type="spellStart"/>
      <w:r w:rsidR="00D475E7" w:rsidRPr="00B146B7">
        <w:rPr>
          <w:bCs/>
          <w:sz w:val="26"/>
          <w:szCs w:val="26"/>
          <w:u w:val="single"/>
        </w:rPr>
        <w:t>hidrantilor</w:t>
      </w:r>
      <w:proofErr w:type="spellEnd"/>
      <w:r w:rsidR="00D475E7" w:rsidRPr="00B146B7">
        <w:rPr>
          <w:bCs/>
          <w:sz w:val="26"/>
          <w:szCs w:val="26"/>
        </w:rPr>
        <w:t xml:space="preserve"> - cu </w:t>
      </w:r>
      <w:proofErr w:type="spellStart"/>
      <w:r w:rsidR="00D475E7" w:rsidRPr="00B146B7">
        <w:rPr>
          <w:bCs/>
          <w:sz w:val="26"/>
          <w:szCs w:val="26"/>
        </w:rPr>
        <w:t>functionare</w:t>
      </w:r>
      <w:proofErr w:type="spellEnd"/>
      <w:r w:rsidR="00D475E7" w:rsidRPr="00B146B7">
        <w:rPr>
          <w:bCs/>
          <w:sz w:val="26"/>
          <w:szCs w:val="26"/>
        </w:rPr>
        <w:t xml:space="preserve"> de </w:t>
      </w:r>
      <w:proofErr w:type="spellStart"/>
      <w:r w:rsidR="00D475E7" w:rsidRPr="00B146B7">
        <w:rPr>
          <w:bCs/>
          <w:sz w:val="26"/>
          <w:szCs w:val="26"/>
        </w:rPr>
        <w:t>cel</w:t>
      </w:r>
      <w:proofErr w:type="spellEnd"/>
      <w:r w:rsidR="00D475E7" w:rsidRPr="00B146B7">
        <w:rPr>
          <w:bCs/>
          <w:sz w:val="26"/>
          <w:szCs w:val="26"/>
        </w:rPr>
        <w:t xml:space="preserve"> </w:t>
      </w:r>
      <w:proofErr w:type="spellStart"/>
      <w:r w:rsidR="00D475E7" w:rsidRPr="00B146B7">
        <w:rPr>
          <w:bCs/>
          <w:sz w:val="26"/>
          <w:szCs w:val="26"/>
        </w:rPr>
        <w:t>putin</w:t>
      </w:r>
      <w:proofErr w:type="spellEnd"/>
      <w:r w:rsidR="00D475E7" w:rsidRPr="00B146B7">
        <w:rPr>
          <w:bCs/>
          <w:sz w:val="26"/>
          <w:szCs w:val="26"/>
        </w:rPr>
        <w:t xml:space="preserve"> o </w:t>
      </w:r>
      <w:proofErr w:type="spellStart"/>
      <w:r w:rsidR="00D475E7" w:rsidRPr="00B146B7">
        <w:rPr>
          <w:bCs/>
          <w:sz w:val="26"/>
          <w:szCs w:val="26"/>
        </w:rPr>
        <w:t>ora</w:t>
      </w:r>
      <w:proofErr w:type="spellEnd"/>
      <w:r w:rsidR="00D475E7" w:rsidRPr="00B146B7">
        <w:rPr>
          <w:bCs/>
          <w:sz w:val="26"/>
          <w:szCs w:val="26"/>
        </w:rPr>
        <w:t xml:space="preserve"> </w:t>
      </w:r>
      <w:proofErr w:type="spellStart"/>
      <w:r w:rsidR="00D475E7" w:rsidRPr="00B146B7">
        <w:rPr>
          <w:bCs/>
          <w:sz w:val="26"/>
          <w:szCs w:val="26"/>
        </w:rPr>
        <w:t>si</w:t>
      </w:r>
      <w:proofErr w:type="spellEnd"/>
      <w:r w:rsidR="00D475E7" w:rsidRPr="00B146B7">
        <w:rPr>
          <w:bCs/>
          <w:sz w:val="26"/>
          <w:szCs w:val="26"/>
        </w:rPr>
        <w:t xml:space="preserve"> </w:t>
      </w:r>
      <w:proofErr w:type="spellStart"/>
      <w:r w:rsidR="00D475E7" w:rsidRPr="00B146B7">
        <w:rPr>
          <w:bCs/>
          <w:sz w:val="26"/>
          <w:szCs w:val="26"/>
        </w:rPr>
        <w:t>punere</w:t>
      </w:r>
      <w:proofErr w:type="spellEnd"/>
      <w:r w:rsidR="00D475E7" w:rsidRPr="00B146B7">
        <w:rPr>
          <w:bCs/>
          <w:sz w:val="26"/>
          <w:szCs w:val="26"/>
        </w:rPr>
        <w:t xml:space="preserve"> in </w:t>
      </w:r>
      <w:proofErr w:type="spellStart"/>
      <w:r w:rsidR="00D475E7" w:rsidRPr="00B146B7">
        <w:rPr>
          <w:bCs/>
          <w:sz w:val="26"/>
          <w:szCs w:val="26"/>
        </w:rPr>
        <w:t>functiune</w:t>
      </w:r>
      <w:proofErr w:type="spellEnd"/>
      <w:r w:rsidR="00D475E7" w:rsidRPr="00B146B7">
        <w:rPr>
          <w:bCs/>
          <w:sz w:val="26"/>
          <w:szCs w:val="26"/>
        </w:rPr>
        <w:t xml:space="preserve"> </w:t>
      </w:r>
      <w:proofErr w:type="spellStart"/>
      <w:r w:rsidR="00D475E7" w:rsidRPr="00B146B7">
        <w:rPr>
          <w:bCs/>
          <w:sz w:val="26"/>
          <w:szCs w:val="26"/>
        </w:rPr>
        <w:t>intre</w:t>
      </w:r>
      <w:proofErr w:type="spellEnd"/>
      <w:r w:rsidR="00D475E7" w:rsidRPr="00B146B7">
        <w:rPr>
          <w:bCs/>
          <w:sz w:val="26"/>
          <w:szCs w:val="26"/>
        </w:rPr>
        <w:t xml:space="preserve"> 5s;</w:t>
      </w:r>
    </w:p>
    <w:p w14:paraId="4D9F6C5D" w14:textId="77777777" w:rsidR="00D475E7" w:rsidRPr="00B146B7" w:rsidRDefault="00D475E7" w:rsidP="00D475E7">
      <w:pPr>
        <w:ind w:left="-1134" w:right="-709" w:firstLine="567"/>
        <w:jc w:val="both"/>
        <w:rPr>
          <w:bCs/>
          <w:sz w:val="26"/>
          <w:szCs w:val="26"/>
        </w:rPr>
      </w:pPr>
      <w:proofErr w:type="spellStart"/>
      <w:r w:rsidRPr="00B146B7">
        <w:rPr>
          <w:bCs/>
          <w:sz w:val="26"/>
          <w:szCs w:val="26"/>
        </w:rPr>
        <w:t>Corpurile</w:t>
      </w:r>
      <w:proofErr w:type="spellEnd"/>
      <w:r w:rsidRPr="00B146B7">
        <w:rPr>
          <w:bCs/>
          <w:sz w:val="26"/>
          <w:szCs w:val="26"/>
        </w:rPr>
        <w:t xml:space="preserve"> de </w:t>
      </w:r>
      <w:proofErr w:type="spellStart"/>
      <w:r w:rsidRPr="00B146B7">
        <w:rPr>
          <w:bCs/>
          <w:sz w:val="26"/>
          <w:szCs w:val="26"/>
        </w:rPr>
        <w:t>iluminat</w:t>
      </w:r>
      <w:proofErr w:type="spellEnd"/>
      <w:r w:rsidRPr="00B146B7">
        <w:rPr>
          <w:bCs/>
          <w:sz w:val="26"/>
          <w:szCs w:val="26"/>
        </w:rPr>
        <w:t xml:space="preserve"> </w:t>
      </w: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iluminatul</w:t>
      </w:r>
      <w:proofErr w:type="spellEnd"/>
      <w:r w:rsidRPr="00B146B7">
        <w:rPr>
          <w:bCs/>
          <w:sz w:val="26"/>
          <w:szCs w:val="26"/>
        </w:rPr>
        <w:t xml:space="preserve"> </w:t>
      </w:r>
      <w:proofErr w:type="spellStart"/>
      <w:r w:rsidRPr="00B146B7">
        <w:rPr>
          <w:bCs/>
          <w:sz w:val="26"/>
          <w:szCs w:val="26"/>
        </w:rPr>
        <w:t>destinat</w:t>
      </w:r>
      <w:proofErr w:type="spellEnd"/>
      <w:r w:rsidRPr="00B146B7">
        <w:rPr>
          <w:bCs/>
          <w:sz w:val="26"/>
          <w:szCs w:val="26"/>
        </w:rPr>
        <w:t xml:space="preserve"> </w:t>
      </w:r>
      <w:proofErr w:type="spellStart"/>
      <w:r w:rsidRPr="00B146B7">
        <w:rPr>
          <w:bCs/>
          <w:sz w:val="26"/>
          <w:szCs w:val="26"/>
        </w:rPr>
        <w:t>marcarii</w:t>
      </w:r>
      <w:proofErr w:type="spellEnd"/>
      <w:r w:rsidRPr="00B146B7">
        <w:rPr>
          <w:bCs/>
          <w:sz w:val="26"/>
          <w:szCs w:val="26"/>
        </w:rPr>
        <w:t xml:space="preserve"> </w:t>
      </w:r>
      <w:proofErr w:type="spellStart"/>
      <w:r w:rsidRPr="00B146B7">
        <w:rPr>
          <w:bCs/>
          <w:sz w:val="26"/>
          <w:szCs w:val="26"/>
        </w:rPr>
        <w:t>hidrantilor</w:t>
      </w:r>
      <w:proofErr w:type="spellEnd"/>
      <w:r w:rsidRPr="00B146B7">
        <w:rPr>
          <w:bCs/>
          <w:sz w:val="26"/>
          <w:szCs w:val="26"/>
        </w:rPr>
        <w:t xml:space="preserve"> </w:t>
      </w:r>
      <w:proofErr w:type="spellStart"/>
      <w:r w:rsidRPr="00B146B7">
        <w:rPr>
          <w:bCs/>
          <w:sz w:val="26"/>
          <w:szCs w:val="26"/>
        </w:rPr>
        <w:t>interiori</w:t>
      </w:r>
      <w:proofErr w:type="spellEnd"/>
      <w:r w:rsidRPr="00B146B7">
        <w:rPr>
          <w:bCs/>
          <w:sz w:val="26"/>
          <w:szCs w:val="26"/>
        </w:rPr>
        <w:t xml:space="preserve"> de </w:t>
      </w:r>
      <w:proofErr w:type="spellStart"/>
      <w:r w:rsidRPr="00B146B7">
        <w:rPr>
          <w:bCs/>
          <w:sz w:val="26"/>
          <w:szCs w:val="26"/>
        </w:rPr>
        <w:t>incendiu</w:t>
      </w:r>
      <w:proofErr w:type="spellEnd"/>
      <w:r w:rsidRPr="00B146B7">
        <w:rPr>
          <w:bCs/>
          <w:sz w:val="26"/>
          <w:szCs w:val="26"/>
        </w:rPr>
        <w:t xml:space="preserve"> se </w:t>
      </w:r>
      <w:proofErr w:type="spellStart"/>
      <w:r w:rsidRPr="00B146B7">
        <w:rPr>
          <w:bCs/>
          <w:sz w:val="26"/>
          <w:szCs w:val="26"/>
        </w:rPr>
        <w:t>amplaseaza</w:t>
      </w:r>
      <w:proofErr w:type="spellEnd"/>
      <w:r w:rsidRPr="00B146B7">
        <w:rPr>
          <w:bCs/>
          <w:sz w:val="26"/>
          <w:szCs w:val="26"/>
        </w:rPr>
        <w:t xml:space="preserve"> in afara </w:t>
      </w:r>
      <w:proofErr w:type="spellStart"/>
      <w:r w:rsidRPr="00B146B7">
        <w:rPr>
          <w:bCs/>
          <w:sz w:val="26"/>
          <w:szCs w:val="26"/>
        </w:rPr>
        <w:t>hidrantului</w:t>
      </w:r>
      <w:proofErr w:type="spellEnd"/>
      <w:r w:rsidRPr="00B146B7">
        <w:rPr>
          <w:bCs/>
          <w:sz w:val="26"/>
          <w:szCs w:val="26"/>
        </w:rPr>
        <w:t xml:space="preserve"> (</w:t>
      </w:r>
      <w:proofErr w:type="spellStart"/>
      <w:r w:rsidRPr="00B146B7">
        <w:rPr>
          <w:bCs/>
          <w:sz w:val="26"/>
          <w:szCs w:val="26"/>
        </w:rPr>
        <w:t>alaturi</w:t>
      </w:r>
      <w:proofErr w:type="spellEnd"/>
      <w:r w:rsidRPr="00B146B7">
        <w:rPr>
          <w:bCs/>
          <w:sz w:val="26"/>
          <w:szCs w:val="26"/>
        </w:rPr>
        <w:t xml:space="preserve"> </w:t>
      </w:r>
      <w:proofErr w:type="spellStart"/>
      <w:r w:rsidRPr="00B146B7">
        <w:rPr>
          <w:bCs/>
          <w:sz w:val="26"/>
          <w:szCs w:val="26"/>
        </w:rPr>
        <w:t>sau</w:t>
      </w:r>
      <w:proofErr w:type="spellEnd"/>
      <w:r w:rsidRPr="00B146B7">
        <w:rPr>
          <w:bCs/>
          <w:sz w:val="26"/>
          <w:szCs w:val="26"/>
        </w:rPr>
        <w:t xml:space="preserve"> </w:t>
      </w:r>
      <w:proofErr w:type="spellStart"/>
      <w:r w:rsidRPr="00B146B7">
        <w:rPr>
          <w:bCs/>
          <w:sz w:val="26"/>
          <w:szCs w:val="26"/>
        </w:rPr>
        <w:t>deasupra</w:t>
      </w:r>
      <w:proofErr w:type="spellEnd"/>
      <w:r w:rsidRPr="00B146B7">
        <w:rPr>
          <w:bCs/>
          <w:sz w:val="26"/>
          <w:szCs w:val="26"/>
        </w:rPr>
        <w:t xml:space="preserve">), la </w:t>
      </w:r>
      <w:proofErr w:type="spellStart"/>
      <w:r w:rsidRPr="00B146B7">
        <w:rPr>
          <w:bCs/>
          <w:sz w:val="26"/>
          <w:szCs w:val="26"/>
        </w:rPr>
        <w:t>distanta</w:t>
      </w:r>
      <w:proofErr w:type="spellEnd"/>
      <w:r w:rsidRPr="00B146B7">
        <w:rPr>
          <w:bCs/>
          <w:sz w:val="26"/>
          <w:szCs w:val="26"/>
        </w:rPr>
        <w:t xml:space="preserve"> de maxim 2 m de el. </w:t>
      </w:r>
      <w:proofErr w:type="spellStart"/>
      <w:r w:rsidRPr="00B146B7">
        <w:rPr>
          <w:bCs/>
          <w:sz w:val="26"/>
          <w:szCs w:val="26"/>
        </w:rPr>
        <w:t>Iluminatul</w:t>
      </w:r>
      <w:proofErr w:type="spellEnd"/>
      <w:r w:rsidRPr="00B146B7">
        <w:rPr>
          <w:bCs/>
          <w:sz w:val="26"/>
          <w:szCs w:val="26"/>
        </w:rPr>
        <w:t xml:space="preserve"> </w:t>
      </w: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marcarea</w:t>
      </w:r>
      <w:proofErr w:type="spellEnd"/>
      <w:r w:rsidRPr="00B146B7">
        <w:rPr>
          <w:bCs/>
          <w:sz w:val="26"/>
          <w:szCs w:val="26"/>
        </w:rPr>
        <w:t xml:space="preserve"> </w:t>
      </w:r>
      <w:proofErr w:type="spellStart"/>
      <w:r w:rsidRPr="00B146B7">
        <w:rPr>
          <w:bCs/>
          <w:sz w:val="26"/>
          <w:szCs w:val="26"/>
        </w:rPr>
        <w:t>hidrantilor</w:t>
      </w:r>
      <w:proofErr w:type="spellEnd"/>
      <w:r w:rsidRPr="00B146B7">
        <w:rPr>
          <w:bCs/>
          <w:sz w:val="26"/>
          <w:szCs w:val="26"/>
        </w:rPr>
        <w:t xml:space="preserve"> </w:t>
      </w:r>
      <w:proofErr w:type="spellStart"/>
      <w:r w:rsidRPr="00B146B7">
        <w:rPr>
          <w:bCs/>
          <w:sz w:val="26"/>
          <w:szCs w:val="26"/>
        </w:rPr>
        <w:t>interiori</w:t>
      </w:r>
      <w:proofErr w:type="spellEnd"/>
      <w:r w:rsidRPr="00B146B7">
        <w:rPr>
          <w:bCs/>
          <w:sz w:val="26"/>
          <w:szCs w:val="26"/>
        </w:rPr>
        <w:t xml:space="preserve"> de </w:t>
      </w:r>
      <w:proofErr w:type="spellStart"/>
      <w:r w:rsidRPr="00B146B7">
        <w:rPr>
          <w:bCs/>
          <w:sz w:val="26"/>
          <w:szCs w:val="26"/>
        </w:rPr>
        <w:t>incendiu</w:t>
      </w:r>
      <w:proofErr w:type="spellEnd"/>
      <w:r w:rsidRPr="00B146B7">
        <w:rPr>
          <w:bCs/>
          <w:sz w:val="26"/>
          <w:szCs w:val="26"/>
        </w:rPr>
        <w:t xml:space="preserve"> se </w:t>
      </w:r>
      <w:proofErr w:type="spellStart"/>
      <w:r w:rsidRPr="00B146B7">
        <w:rPr>
          <w:bCs/>
          <w:sz w:val="26"/>
          <w:szCs w:val="26"/>
        </w:rPr>
        <w:t>alimenteaza</w:t>
      </w:r>
      <w:proofErr w:type="spellEnd"/>
      <w:r w:rsidRPr="00B146B7">
        <w:rPr>
          <w:bCs/>
          <w:sz w:val="26"/>
          <w:szCs w:val="26"/>
        </w:rPr>
        <w:t xml:space="preserve"> din </w:t>
      </w:r>
      <w:proofErr w:type="spellStart"/>
      <w:r w:rsidRPr="00B146B7">
        <w:rPr>
          <w:bCs/>
          <w:sz w:val="26"/>
          <w:szCs w:val="26"/>
        </w:rPr>
        <w:t>instalatia</w:t>
      </w:r>
      <w:proofErr w:type="spellEnd"/>
      <w:r w:rsidRPr="00B146B7">
        <w:rPr>
          <w:bCs/>
          <w:sz w:val="26"/>
          <w:szCs w:val="26"/>
        </w:rPr>
        <w:t xml:space="preserve"> </w:t>
      </w:r>
      <w:proofErr w:type="spellStart"/>
      <w:r w:rsidRPr="00B146B7">
        <w:rPr>
          <w:bCs/>
          <w:sz w:val="26"/>
          <w:szCs w:val="26"/>
        </w:rPr>
        <w:t>electrica</w:t>
      </w:r>
      <w:proofErr w:type="spellEnd"/>
      <w:r w:rsidRPr="00B146B7">
        <w:rPr>
          <w:bCs/>
          <w:sz w:val="26"/>
          <w:szCs w:val="26"/>
        </w:rPr>
        <w:t xml:space="preserve"> </w:t>
      </w: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iluminatul</w:t>
      </w:r>
      <w:proofErr w:type="spellEnd"/>
      <w:r w:rsidRPr="00B146B7">
        <w:rPr>
          <w:bCs/>
          <w:sz w:val="26"/>
          <w:szCs w:val="26"/>
        </w:rPr>
        <w:t xml:space="preserve"> de </w:t>
      </w:r>
      <w:proofErr w:type="spellStart"/>
      <w:r w:rsidRPr="00B146B7">
        <w:rPr>
          <w:bCs/>
          <w:sz w:val="26"/>
          <w:szCs w:val="26"/>
        </w:rPr>
        <w:t>siguranta</w:t>
      </w:r>
      <w:proofErr w:type="spellEnd"/>
      <w:r w:rsidRPr="00B146B7">
        <w:rPr>
          <w:bCs/>
          <w:sz w:val="26"/>
          <w:szCs w:val="26"/>
        </w:rPr>
        <w:t>.</w:t>
      </w:r>
    </w:p>
    <w:p w14:paraId="780D0E2A" w14:textId="77777777" w:rsidR="00D475E7" w:rsidRPr="00B146B7" w:rsidRDefault="00D475E7" w:rsidP="00D475E7">
      <w:pPr>
        <w:ind w:left="-1134" w:right="-709" w:firstLine="567"/>
        <w:jc w:val="both"/>
        <w:rPr>
          <w:bCs/>
          <w:sz w:val="26"/>
          <w:szCs w:val="26"/>
        </w:rPr>
      </w:pPr>
      <w:proofErr w:type="spellStart"/>
      <w:r w:rsidRPr="00B146B7">
        <w:rPr>
          <w:bCs/>
          <w:sz w:val="26"/>
          <w:szCs w:val="26"/>
        </w:rPr>
        <w:t>Corpurile</w:t>
      </w:r>
      <w:proofErr w:type="spellEnd"/>
      <w:r w:rsidRPr="00B146B7">
        <w:rPr>
          <w:bCs/>
          <w:sz w:val="26"/>
          <w:szCs w:val="26"/>
        </w:rPr>
        <w:t xml:space="preserve"> de </w:t>
      </w:r>
      <w:proofErr w:type="spellStart"/>
      <w:r w:rsidRPr="00B146B7">
        <w:rPr>
          <w:bCs/>
          <w:sz w:val="26"/>
          <w:szCs w:val="26"/>
        </w:rPr>
        <w:t>iluminat</w:t>
      </w:r>
      <w:proofErr w:type="spellEnd"/>
      <w:r w:rsidRPr="00B146B7">
        <w:rPr>
          <w:bCs/>
          <w:sz w:val="26"/>
          <w:szCs w:val="26"/>
        </w:rPr>
        <w:t xml:space="preserve"> </w:t>
      </w: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iluminatul</w:t>
      </w:r>
      <w:proofErr w:type="spellEnd"/>
      <w:r w:rsidRPr="00B146B7">
        <w:rPr>
          <w:bCs/>
          <w:sz w:val="26"/>
          <w:szCs w:val="26"/>
        </w:rPr>
        <w:t xml:space="preserve"> de </w:t>
      </w:r>
      <w:proofErr w:type="spellStart"/>
      <w:r w:rsidRPr="00B146B7">
        <w:rPr>
          <w:bCs/>
          <w:sz w:val="26"/>
          <w:szCs w:val="26"/>
        </w:rPr>
        <w:t>siguranță</w:t>
      </w:r>
      <w:proofErr w:type="spellEnd"/>
      <w:r w:rsidRPr="00B146B7">
        <w:rPr>
          <w:bCs/>
          <w:sz w:val="26"/>
          <w:szCs w:val="26"/>
        </w:rPr>
        <w:t xml:space="preserve"> (</w:t>
      </w:r>
      <w:proofErr w:type="spellStart"/>
      <w:r w:rsidRPr="00B146B7">
        <w:rPr>
          <w:bCs/>
          <w:sz w:val="26"/>
          <w:szCs w:val="26"/>
        </w:rPr>
        <w:t>intervenție</w:t>
      </w:r>
      <w:proofErr w:type="spellEnd"/>
      <w:r w:rsidRPr="00B146B7">
        <w:rPr>
          <w:bCs/>
          <w:sz w:val="26"/>
          <w:szCs w:val="26"/>
        </w:rPr>
        <w:t xml:space="preserve">, </w:t>
      </w:r>
      <w:proofErr w:type="spellStart"/>
      <w:r w:rsidRPr="00B146B7">
        <w:rPr>
          <w:bCs/>
          <w:sz w:val="26"/>
          <w:szCs w:val="26"/>
        </w:rPr>
        <w:t>continuare</w:t>
      </w:r>
      <w:proofErr w:type="spellEnd"/>
      <w:r w:rsidRPr="00B146B7">
        <w:rPr>
          <w:bCs/>
          <w:sz w:val="26"/>
          <w:szCs w:val="26"/>
        </w:rPr>
        <w:t xml:space="preserve"> </w:t>
      </w:r>
      <w:proofErr w:type="spellStart"/>
      <w:r w:rsidRPr="00B146B7">
        <w:rPr>
          <w:bCs/>
          <w:sz w:val="26"/>
          <w:szCs w:val="26"/>
        </w:rPr>
        <w:t>lucru</w:t>
      </w:r>
      <w:proofErr w:type="spellEnd"/>
      <w:r w:rsidRPr="00B146B7">
        <w:rPr>
          <w:bCs/>
          <w:sz w:val="26"/>
          <w:szCs w:val="26"/>
        </w:rPr>
        <w:t xml:space="preserve">, </w:t>
      </w:r>
      <w:proofErr w:type="spellStart"/>
      <w:r w:rsidRPr="00B146B7">
        <w:rPr>
          <w:bCs/>
          <w:sz w:val="26"/>
          <w:szCs w:val="26"/>
        </w:rPr>
        <w:t>veghe</w:t>
      </w:r>
      <w:proofErr w:type="spellEnd"/>
      <w:r w:rsidRPr="00B146B7">
        <w:rPr>
          <w:bCs/>
          <w:sz w:val="26"/>
          <w:szCs w:val="26"/>
        </w:rPr>
        <w:t xml:space="preserve">, </w:t>
      </w:r>
      <w:proofErr w:type="spellStart"/>
      <w:r w:rsidRPr="00B146B7">
        <w:rPr>
          <w:bCs/>
          <w:sz w:val="26"/>
          <w:szCs w:val="26"/>
        </w:rPr>
        <w:t>evacuare</w:t>
      </w:r>
      <w:proofErr w:type="spellEnd"/>
      <w:r w:rsidRPr="00B146B7">
        <w:rPr>
          <w:bCs/>
          <w:sz w:val="26"/>
          <w:szCs w:val="26"/>
        </w:rPr>
        <w:t xml:space="preserve">, </w:t>
      </w:r>
      <w:proofErr w:type="spellStart"/>
      <w:r w:rsidRPr="00B146B7">
        <w:rPr>
          <w:bCs/>
          <w:sz w:val="26"/>
          <w:szCs w:val="26"/>
        </w:rPr>
        <w:t>circulație</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împotriva</w:t>
      </w:r>
      <w:proofErr w:type="spellEnd"/>
      <w:r w:rsidRPr="00B146B7">
        <w:rPr>
          <w:bCs/>
          <w:sz w:val="26"/>
          <w:szCs w:val="26"/>
        </w:rPr>
        <w:t xml:space="preserve"> </w:t>
      </w:r>
      <w:proofErr w:type="spellStart"/>
      <w:r w:rsidRPr="00B146B7">
        <w:rPr>
          <w:bCs/>
          <w:sz w:val="26"/>
          <w:szCs w:val="26"/>
        </w:rPr>
        <w:t>panicii</w:t>
      </w:r>
      <w:proofErr w:type="spellEnd"/>
      <w:r w:rsidRPr="00B146B7">
        <w:rPr>
          <w:bCs/>
          <w:sz w:val="26"/>
          <w:szCs w:val="26"/>
        </w:rPr>
        <w:t xml:space="preserve">) sunt </w:t>
      </w:r>
      <w:proofErr w:type="spellStart"/>
      <w:r w:rsidRPr="00B146B7">
        <w:rPr>
          <w:bCs/>
          <w:sz w:val="26"/>
          <w:szCs w:val="26"/>
        </w:rPr>
        <w:t>echipate</w:t>
      </w:r>
      <w:proofErr w:type="spellEnd"/>
      <w:r w:rsidRPr="00B146B7">
        <w:rPr>
          <w:bCs/>
          <w:sz w:val="26"/>
          <w:szCs w:val="26"/>
        </w:rPr>
        <w:t xml:space="preserve"> cu </w:t>
      </w:r>
      <w:proofErr w:type="spellStart"/>
      <w:r w:rsidRPr="00B146B7">
        <w:rPr>
          <w:bCs/>
          <w:sz w:val="26"/>
          <w:szCs w:val="26"/>
        </w:rPr>
        <w:t>baterii</w:t>
      </w:r>
      <w:proofErr w:type="spellEnd"/>
      <w:r w:rsidRPr="00B146B7">
        <w:rPr>
          <w:bCs/>
          <w:sz w:val="26"/>
          <w:szCs w:val="26"/>
        </w:rPr>
        <w:t xml:space="preserve"> locale de </w:t>
      </w:r>
      <w:proofErr w:type="spellStart"/>
      <w:r w:rsidRPr="00B146B7">
        <w:rPr>
          <w:bCs/>
          <w:sz w:val="26"/>
          <w:szCs w:val="26"/>
        </w:rPr>
        <w:t>acumulatoare</w:t>
      </w:r>
      <w:proofErr w:type="spellEnd"/>
      <w:r w:rsidRPr="00B146B7">
        <w:rPr>
          <w:bCs/>
          <w:sz w:val="26"/>
          <w:szCs w:val="26"/>
        </w:rPr>
        <w:t xml:space="preserve">, cu </w:t>
      </w:r>
      <w:proofErr w:type="spellStart"/>
      <w:r w:rsidRPr="00B146B7">
        <w:rPr>
          <w:bCs/>
          <w:sz w:val="26"/>
          <w:szCs w:val="26"/>
        </w:rPr>
        <w:t>dispozitive</w:t>
      </w:r>
      <w:proofErr w:type="spellEnd"/>
      <w:r w:rsidRPr="00B146B7">
        <w:rPr>
          <w:bCs/>
          <w:sz w:val="26"/>
          <w:szCs w:val="26"/>
        </w:rPr>
        <w:t xml:space="preserve"> locale de </w:t>
      </w:r>
      <w:proofErr w:type="spellStart"/>
      <w:r w:rsidRPr="00B146B7">
        <w:rPr>
          <w:bCs/>
          <w:sz w:val="26"/>
          <w:szCs w:val="26"/>
        </w:rPr>
        <w:t>comutare</w:t>
      </w:r>
      <w:proofErr w:type="spellEnd"/>
      <w:r w:rsidRPr="00B146B7">
        <w:rPr>
          <w:bCs/>
          <w:sz w:val="26"/>
          <w:szCs w:val="26"/>
        </w:rPr>
        <w:t xml:space="preserve"> </w:t>
      </w:r>
      <w:proofErr w:type="spellStart"/>
      <w:r w:rsidRPr="00B146B7">
        <w:rPr>
          <w:bCs/>
          <w:sz w:val="26"/>
          <w:szCs w:val="26"/>
        </w:rPr>
        <w:t>automată</w:t>
      </w:r>
      <w:proofErr w:type="spellEnd"/>
      <w:r w:rsidRPr="00B146B7">
        <w:rPr>
          <w:bCs/>
          <w:sz w:val="26"/>
          <w:szCs w:val="26"/>
        </w:rPr>
        <w:t xml:space="preserve">. </w:t>
      </w:r>
      <w:proofErr w:type="spellStart"/>
      <w:r w:rsidRPr="00B146B7">
        <w:rPr>
          <w:bCs/>
          <w:sz w:val="26"/>
          <w:szCs w:val="26"/>
        </w:rPr>
        <w:t>Alimentarea</w:t>
      </w:r>
      <w:proofErr w:type="spellEnd"/>
      <w:r w:rsidRPr="00B146B7">
        <w:rPr>
          <w:bCs/>
          <w:sz w:val="26"/>
          <w:szCs w:val="26"/>
        </w:rPr>
        <w:t xml:space="preserve"> </w:t>
      </w:r>
      <w:proofErr w:type="spellStart"/>
      <w:r w:rsidRPr="00B146B7">
        <w:rPr>
          <w:bCs/>
          <w:sz w:val="26"/>
          <w:szCs w:val="26"/>
        </w:rPr>
        <w:t>acestor</w:t>
      </w:r>
      <w:proofErr w:type="spellEnd"/>
      <w:r w:rsidRPr="00B146B7">
        <w:rPr>
          <w:bCs/>
          <w:sz w:val="26"/>
          <w:szCs w:val="26"/>
        </w:rPr>
        <w:t xml:space="preserve"> </w:t>
      </w:r>
      <w:proofErr w:type="spellStart"/>
      <w:r w:rsidRPr="00B146B7">
        <w:rPr>
          <w:bCs/>
          <w:sz w:val="26"/>
          <w:szCs w:val="26"/>
        </w:rPr>
        <w:t>corpuri</w:t>
      </w:r>
      <w:proofErr w:type="spellEnd"/>
      <w:r w:rsidRPr="00B146B7">
        <w:rPr>
          <w:bCs/>
          <w:sz w:val="26"/>
          <w:szCs w:val="26"/>
        </w:rPr>
        <w:t xml:space="preserve"> de </w:t>
      </w:r>
      <w:proofErr w:type="spellStart"/>
      <w:r w:rsidRPr="00B146B7">
        <w:rPr>
          <w:bCs/>
          <w:sz w:val="26"/>
          <w:szCs w:val="26"/>
        </w:rPr>
        <w:t>iluminat</w:t>
      </w:r>
      <w:proofErr w:type="spellEnd"/>
      <w:r w:rsidRPr="00B146B7">
        <w:rPr>
          <w:bCs/>
          <w:sz w:val="26"/>
          <w:szCs w:val="26"/>
        </w:rPr>
        <w:t xml:space="preserve"> cu </w:t>
      </w:r>
      <w:proofErr w:type="spellStart"/>
      <w:r w:rsidRPr="00B146B7">
        <w:rPr>
          <w:bCs/>
          <w:sz w:val="26"/>
          <w:szCs w:val="26"/>
        </w:rPr>
        <w:t>energie</w:t>
      </w:r>
      <w:proofErr w:type="spellEnd"/>
      <w:r w:rsidRPr="00B146B7">
        <w:rPr>
          <w:bCs/>
          <w:sz w:val="26"/>
          <w:szCs w:val="26"/>
        </w:rPr>
        <w:t xml:space="preserve"> </w:t>
      </w:r>
      <w:proofErr w:type="spellStart"/>
      <w:r w:rsidRPr="00B146B7">
        <w:rPr>
          <w:bCs/>
          <w:sz w:val="26"/>
          <w:szCs w:val="26"/>
        </w:rPr>
        <w:t>electrică</w:t>
      </w:r>
      <w:proofErr w:type="spellEnd"/>
      <w:r w:rsidRPr="00B146B7">
        <w:rPr>
          <w:bCs/>
          <w:sz w:val="26"/>
          <w:szCs w:val="26"/>
        </w:rPr>
        <w:t xml:space="preserve"> se </w:t>
      </w:r>
      <w:proofErr w:type="spellStart"/>
      <w:r w:rsidRPr="00B146B7">
        <w:rPr>
          <w:bCs/>
          <w:sz w:val="26"/>
          <w:szCs w:val="26"/>
        </w:rPr>
        <w:t>va</w:t>
      </w:r>
      <w:proofErr w:type="spellEnd"/>
      <w:r w:rsidRPr="00B146B7">
        <w:rPr>
          <w:bCs/>
          <w:sz w:val="26"/>
          <w:szCs w:val="26"/>
        </w:rPr>
        <w:t xml:space="preserve"> </w:t>
      </w:r>
      <w:proofErr w:type="spellStart"/>
      <w:r w:rsidRPr="00B146B7">
        <w:rPr>
          <w:bCs/>
          <w:sz w:val="26"/>
          <w:szCs w:val="26"/>
        </w:rPr>
        <w:t>realiza</w:t>
      </w:r>
      <w:proofErr w:type="spellEnd"/>
      <w:r w:rsidRPr="00B146B7">
        <w:rPr>
          <w:bCs/>
          <w:sz w:val="26"/>
          <w:szCs w:val="26"/>
        </w:rPr>
        <w:t xml:space="preserve"> din </w:t>
      </w:r>
      <w:proofErr w:type="spellStart"/>
      <w:r w:rsidRPr="00B146B7">
        <w:rPr>
          <w:bCs/>
          <w:sz w:val="26"/>
          <w:szCs w:val="26"/>
        </w:rPr>
        <w:t>tabloul</w:t>
      </w:r>
      <w:proofErr w:type="spellEnd"/>
      <w:r w:rsidRPr="00B146B7">
        <w:rPr>
          <w:bCs/>
          <w:sz w:val="26"/>
          <w:szCs w:val="26"/>
        </w:rPr>
        <w:t xml:space="preserve"> de </w:t>
      </w:r>
      <w:proofErr w:type="spellStart"/>
      <w:r w:rsidRPr="00B146B7">
        <w:rPr>
          <w:bCs/>
          <w:sz w:val="26"/>
          <w:szCs w:val="26"/>
        </w:rPr>
        <w:t>securitate</w:t>
      </w:r>
      <w:proofErr w:type="spellEnd"/>
      <w:r w:rsidRPr="00B146B7">
        <w:rPr>
          <w:bCs/>
          <w:sz w:val="26"/>
          <w:szCs w:val="26"/>
        </w:rPr>
        <w:t xml:space="preserve">. </w:t>
      </w: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realizarea</w:t>
      </w:r>
      <w:proofErr w:type="spellEnd"/>
      <w:r w:rsidRPr="00B146B7">
        <w:rPr>
          <w:bCs/>
          <w:sz w:val="26"/>
          <w:szCs w:val="26"/>
        </w:rPr>
        <w:t xml:space="preserve"> </w:t>
      </w:r>
      <w:proofErr w:type="spellStart"/>
      <w:r w:rsidRPr="00B146B7">
        <w:rPr>
          <w:bCs/>
          <w:sz w:val="26"/>
          <w:szCs w:val="26"/>
        </w:rPr>
        <w:t>circuitelor</w:t>
      </w:r>
      <w:proofErr w:type="spellEnd"/>
      <w:r w:rsidRPr="00B146B7">
        <w:rPr>
          <w:bCs/>
          <w:sz w:val="26"/>
          <w:szCs w:val="26"/>
        </w:rPr>
        <w:t xml:space="preserve"> </w:t>
      </w:r>
      <w:proofErr w:type="spellStart"/>
      <w:r w:rsidRPr="00B146B7">
        <w:rPr>
          <w:bCs/>
          <w:sz w:val="26"/>
          <w:szCs w:val="26"/>
        </w:rPr>
        <w:t>electrice</w:t>
      </w:r>
      <w:proofErr w:type="spellEnd"/>
      <w:r w:rsidRPr="00B146B7">
        <w:rPr>
          <w:bCs/>
          <w:sz w:val="26"/>
          <w:szCs w:val="26"/>
        </w:rPr>
        <w:t xml:space="preserve"> cu </w:t>
      </w:r>
      <w:proofErr w:type="spellStart"/>
      <w:r w:rsidRPr="00B146B7">
        <w:rPr>
          <w:bCs/>
          <w:sz w:val="26"/>
          <w:szCs w:val="26"/>
        </w:rPr>
        <w:t>rol</w:t>
      </w:r>
      <w:proofErr w:type="spellEnd"/>
      <w:r w:rsidRPr="00B146B7">
        <w:rPr>
          <w:bCs/>
          <w:sz w:val="26"/>
          <w:szCs w:val="26"/>
        </w:rPr>
        <w:t xml:space="preserve"> de </w:t>
      </w:r>
      <w:proofErr w:type="spellStart"/>
      <w:r w:rsidRPr="00B146B7">
        <w:rPr>
          <w:bCs/>
          <w:sz w:val="26"/>
          <w:szCs w:val="26"/>
        </w:rPr>
        <w:t>securiate</w:t>
      </w:r>
      <w:proofErr w:type="spellEnd"/>
      <w:r w:rsidRPr="00B146B7">
        <w:rPr>
          <w:bCs/>
          <w:sz w:val="26"/>
          <w:szCs w:val="26"/>
        </w:rPr>
        <w:t xml:space="preserve"> la </w:t>
      </w:r>
      <w:proofErr w:type="spellStart"/>
      <w:r w:rsidRPr="00B146B7">
        <w:rPr>
          <w:bCs/>
          <w:sz w:val="26"/>
          <w:szCs w:val="26"/>
        </w:rPr>
        <w:t>incendiu</w:t>
      </w:r>
      <w:proofErr w:type="spellEnd"/>
      <w:r w:rsidRPr="00B146B7">
        <w:rPr>
          <w:bCs/>
          <w:sz w:val="26"/>
          <w:szCs w:val="26"/>
        </w:rPr>
        <w:t xml:space="preserve"> se </w:t>
      </w:r>
      <w:proofErr w:type="spellStart"/>
      <w:r w:rsidRPr="00B146B7">
        <w:rPr>
          <w:bCs/>
          <w:sz w:val="26"/>
          <w:szCs w:val="26"/>
        </w:rPr>
        <w:t>va</w:t>
      </w:r>
      <w:proofErr w:type="spellEnd"/>
      <w:r w:rsidRPr="00B146B7">
        <w:rPr>
          <w:bCs/>
          <w:sz w:val="26"/>
          <w:szCs w:val="26"/>
        </w:rPr>
        <w:t xml:space="preserve"> </w:t>
      </w:r>
      <w:proofErr w:type="spellStart"/>
      <w:r w:rsidRPr="00B146B7">
        <w:rPr>
          <w:bCs/>
          <w:sz w:val="26"/>
          <w:szCs w:val="26"/>
        </w:rPr>
        <w:t>folosi</w:t>
      </w:r>
      <w:proofErr w:type="spellEnd"/>
      <w:r w:rsidRPr="00B146B7">
        <w:rPr>
          <w:bCs/>
          <w:sz w:val="26"/>
          <w:szCs w:val="26"/>
        </w:rPr>
        <w:t xml:space="preserve"> </w:t>
      </w:r>
      <w:proofErr w:type="spellStart"/>
      <w:r w:rsidRPr="00B146B7">
        <w:rPr>
          <w:bCs/>
          <w:sz w:val="26"/>
          <w:szCs w:val="26"/>
        </w:rPr>
        <w:t>cablu</w:t>
      </w:r>
      <w:proofErr w:type="spellEnd"/>
      <w:r w:rsidRPr="00B146B7">
        <w:rPr>
          <w:bCs/>
          <w:sz w:val="26"/>
          <w:szCs w:val="26"/>
        </w:rPr>
        <w:t xml:space="preserve"> NHXH.</w:t>
      </w:r>
    </w:p>
    <w:p w14:paraId="27E54E0E" w14:textId="784FD81C" w:rsidR="00D475E7" w:rsidRPr="00B146B7" w:rsidRDefault="00D475E7" w:rsidP="00D475E7">
      <w:pPr>
        <w:ind w:left="-1134" w:right="-709" w:firstLine="567"/>
        <w:jc w:val="both"/>
        <w:rPr>
          <w:bCs/>
          <w:sz w:val="26"/>
          <w:szCs w:val="26"/>
        </w:rPr>
      </w:pPr>
      <w:proofErr w:type="spellStart"/>
      <w:r w:rsidRPr="00B146B7">
        <w:rPr>
          <w:bCs/>
          <w:sz w:val="26"/>
          <w:szCs w:val="26"/>
        </w:rPr>
        <w:t>Corpurile</w:t>
      </w:r>
      <w:proofErr w:type="spellEnd"/>
      <w:r w:rsidRPr="00B146B7">
        <w:rPr>
          <w:bCs/>
          <w:sz w:val="26"/>
          <w:szCs w:val="26"/>
        </w:rPr>
        <w:t xml:space="preserve"> de </w:t>
      </w:r>
      <w:proofErr w:type="spellStart"/>
      <w:r w:rsidRPr="00B146B7">
        <w:rPr>
          <w:bCs/>
          <w:sz w:val="26"/>
          <w:szCs w:val="26"/>
        </w:rPr>
        <w:t>iluminat</w:t>
      </w:r>
      <w:proofErr w:type="spellEnd"/>
      <w:r w:rsidRPr="00B146B7">
        <w:rPr>
          <w:bCs/>
          <w:sz w:val="26"/>
          <w:szCs w:val="26"/>
        </w:rPr>
        <w:t xml:space="preserve"> </w:t>
      </w: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iluminatul</w:t>
      </w:r>
      <w:proofErr w:type="spellEnd"/>
      <w:r w:rsidRPr="00B146B7">
        <w:rPr>
          <w:bCs/>
          <w:sz w:val="26"/>
          <w:szCs w:val="26"/>
        </w:rPr>
        <w:t xml:space="preserve"> de </w:t>
      </w:r>
      <w:proofErr w:type="spellStart"/>
      <w:r w:rsidRPr="00B146B7">
        <w:rPr>
          <w:bCs/>
          <w:sz w:val="26"/>
          <w:szCs w:val="26"/>
        </w:rPr>
        <w:t>securitate</w:t>
      </w:r>
      <w:proofErr w:type="spellEnd"/>
      <w:r w:rsidRPr="00B146B7">
        <w:rPr>
          <w:bCs/>
          <w:sz w:val="26"/>
          <w:szCs w:val="26"/>
        </w:rPr>
        <w:t xml:space="preserve"> </w:t>
      </w:r>
      <w:proofErr w:type="spellStart"/>
      <w:r w:rsidRPr="00B146B7">
        <w:rPr>
          <w:bCs/>
          <w:sz w:val="26"/>
          <w:szCs w:val="26"/>
        </w:rPr>
        <w:t>trebuie</w:t>
      </w:r>
      <w:proofErr w:type="spellEnd"/>
      <w:r w:rsidRPr="00B146B7">
        <w:rPr>
          <w:bCs/>
          <w:sz w:val="26"/>
          <w:szCs w:val="26"/>
        </w:rPr>
        <w:t xml:space="preserve"> </w:t>
      </w:r>
      <w:proofErr w:type="spellStart"/>
      <w:r w:rsidRPr="00B146B7">
        <w:rPr>
          <w:bCs/>
          <w:sz w:val="26"/>
          <w:szCs w:val="26"/>
        </w:rPr>
        <w:t>sa</w:t>
      </w:r>
      <w:proofErr w:type="spellEnd"/>
      <w:r w:rsidRPr="00B146B7">
        <w:rPr>
          <w:bCs/>
          <w:sz w:val="26"/>
          <w:szCs w:val="26"/>
        </w:rPr>
        <w:t xml:space="preserve"> fie de </w:t>
      </w:r>
      <w:proofErr w:type="spellStart"/>
      <w:r w:rsidRPr="00B146B7">
        <w:rPr>
          <w:bCs/>
          <w:sz w:val="26"/>
          <w:szCs w:val="26"/>
        </w:rPr>
        <w:t>tipul</w:t>
      </w:r>
      <w:proofErr w:type="spellEnd"/>
      <w:r w:rsidRPr="00B146B7">
        <w:rPr>
          <w:bCs/>
          <w:sz w:val="26"/>
          <w:szCs w:val="26"/>
        </w:rPr>
        <w:t xml:space="preserve"> </w:t>
      </w:r>
      <w:proofErr w:type="spellStart"/>
      <w:r w:rsidRPr="00B146B7">
        <w:rPr>
          <w:bCs/>
          <w:sz w:val="26"/>
          <w:szCs w:val="26"/>
        </w:rPr>
        <w:t>autonom</w:t>
      </w:r>
      <w:proofErr w:type="spellEnd"/>
      <w:r w:rsidRPr="00B146B7">
        <w:rPr>
          <w:bCs/>
          <w:sz w:val="26"/>
          <w:szCs w:val="26"/>
        </w:rPr>
        <w:t xml:space="preserve"> </w:t>
      </w:r>
      <w:proofErr w:type="spellStart"/>
      <w:r w:rsidRPr="00B146B7">
        <w:rPr>
          <w:bCs/>
          <w:sz w:val="26"/>
          <w:szCs w:val="26"/>
        </w:rPr>
        <w:t>dar</w:t>
      </w:r>
      <w:proofErr w:type="spellEnd"/>
      <w:r w:rsidRPr="00B146B7">
        <w:rPr>
          <w:bCs/>
          <w:sz w:val="26"/>
          <w:szCs w:val="26"/>
        </w:rPr>
        <w:t xml:space="preserve"> </w:t>
      </w:r>
      <w:proofErr w:type="spellStart"/>
      <w:r w:rsidRPr="00B146B7">
        <w:rPr>
          <w:bCs/>
          <w:sz w:val="26"/>
          <w:szCs w:val="26"/>
        </w:rPr>
        <w:t>alimentate</w:t>
      </w:r>
      <w:proofErr w:type="spellEnd"/>
      <w:r w:rsidRPr="00B146B7">
        <w:rPr>
          <w:bCs/>
          <w:sz w:val="26"/>
          <w:szCs w:val="26"/>
        </w:rPr>
        <w:t xml:space="preserve"> </w:t>
      </w:r>
      <w:proofErr w:type="spellStart"/>
      <w:r w:rsidRPr="00B146B7">
        <w:rPr>
          <w:bCs/>
          <w:sz w:val="26"/>
          <w:szCs w:val="26"/>
        </w:rPr>
        <w:t>si</w:t>
      </w:r>
      <w:proofErr w:type="spellEnd"/>
      <w:r w:rsidRPr="00B146B7">
        <w:rPr>
          <w:bCs/>
          <w:sz w:val="26"/>
          <w:szCs w:val="26"/>
        </w:rPr>
        <w:t xml:space="preserve"> de la </w:t>
      </w:r>
      <w:proofErr w:type="spellStart"/>
      <w:r w:rsidRPr="00B146B7">
        <w:rPr>
          <w:bCs/>
          <w:sz w:val="26"/>
          <w:szCs w:val="26"/>
        </w:rPr>
        <w:t>reteaua</w:t>
      </w:r>
      <w:proofErr w:type="spellEnd"/>
      <w:r w:rsidRPr="00B146B7">
        <w:rPr>
          <w:bCs/>
          <w:sz w:val="26"/>
          <w:szCs w:val="26"/>
        </w:rPr>
        <w:t xml:space="preserve"> de </w:t>
      </w:r>
      <w:proofErr w:type="spellStart"/>
      <w:r w:rsidRPr="00B146B7">
        <w:rPr>
          <w:bCs/>
          <w:sz w:val="26"/>
          <w:szCs w:val="26"/>
        </w:rPr>
        <w:t>iluminat</w:t>
      </w:r>
      <w:proofErr w:type="spellEnd"/>
      <w:r w:rsidRPr="00B146B7">
        <w:rPr>
          <w:bCs/>
          <w:sz w:val="26"/>
          <w:szCs w:val="26"/>
        </w:rPr>
        <w:t xml:space="preserve"> </w:t>
      </w:r>
      <w:proofErr w:type="spellStart"/>
      <w:r w:rsidRPr="00B146B7">
        <w:rPr>
          <w:bCs/>
          <w:sz w:val="26"/>
          <w:szCs w:val="26"/>
        </w:rPr>
        <w:t>normala</w:t>
      </w:r>
      <w:proofErr w:type="spellEnd"/>
      <w:r w:rsidRPr="00B146B7">
        <w:rPr>
          <w:bCs/>
          <w:sz w:val="26"/>
          <w:szCs w:val="26"/>
        </w:rPr>
        <w:t xml:space="preserve">. </w:t>
      </w:r>
    </w:p>
    <w:p w14:paraId="2A22B41E" w14:textId="0D1BD689" w:rsidR="00B146B7" w:rsidRPr="00B146B7" w:rsidRDefault="00B146B7" w:rsidP="00B146B7">
      <w:pPr>
        <w:ind w:left="-1134" w:right="-709" w:firstLine="567"/>
        <w:jc w:val="both"/>
        <w:rPr>
          <w:bCs/>
          <w:sz w:val="26"/>
          <w:szCs w:val="26"/>
        </w:rPr>
      </w:pPr>
      <w:proofErr w:type="spellStart"/>
      <w:r w:rsidRPr="00B146B7">
        <w:rPr>
          <w:bCs/>
          <w:sz w:val="26"/>
          <w:szCs w:val="26"/>
        </w:rPr>
        <w:t>Corpurile</w:t>
      </w:r>
      <w:proofErr w:type="spellEnd"/>
      <w:r w:rsidRPr="00B146B7">
        <w:rPr>
          <w:bCs/>
          <w:sz w:val="26"/>
          <w:szCs w:val="26"/>
        </w:rPr>
        <w:t xml:space="preserve"> </w:t>
      </w:r>
      <w:proofErr w:type="spellStart"/>
      <w:r w:rsidRPr="00B146B7">
        <w:rPr>
          <w:bCs/>
          <w:sz w:val="26"/>
          <w:szCs w:val="26"/>
        </w:rPr>
        <w:t>aferente</w:t>
      </w:r>
      <w:proofErr w:type="spellEnd"/>
      <w:r w:rsidRPr="00B146B7">
        <w:rPr>
          <w:bCs/>
          <w:sz w:val="26"/>
          <w:szCs w:val="26"/>
        </w:rPr>
        <w:t xml:space="preserve"> </w:t>
      </w:r>
      <w:proofErr w:type="spellStart"/>
      <w:r w:rsidRPr="00B146B7">
        <w:rPr>
          <w:bCs/>
          <w:sz w:val="26"/>
          <w:szCs w:val="26"/>
        </w:rPr>
        <w:t>iluminatului</w:t>
      </w:r>
      <w:proofErr w:type="spellEnd"/>
      <w:r w:rsidRPr="00B146B7">
        <w:rPr>
          <w:bCs/>
          <w:sz w:val="26"/>
          <w:szCs w:val="26"/>
        </w:rPr>
        <w:t xml:space="preserve"> de </w:t>
      </w:r>
      <w:proofErr w:type="spellStart"/>
      <w:r w:rsidRPr="00B146B7">
        <w:rPr>
          <w:bCs/>
          <w:sz w:val="26"/>
          <w:szCs w:val="26"/>
        </w:rPr>
        <w:t>siguranță</w:t>
      </w:r>
      <w:proofErr w:type="spellEnd"/>
      <w:r w:rsidRPr="00B146B7">
        <w:rPr>
          <w:bCs/>
          <w:sz w:val="26"/>
          <w:szCs w:val="26"/>
        </w:rPr>
        <w:t xml:space="preserve"> </w:t>
      </w:r>
      <w:proofErr w:type="spellStart"/>
      <w:r w:rsidRPr="00B146B7">
        <w:rPr>
          <w:bCs/>
          <w:sz w:val="26"/>
          <w:szCs w:val="26"/>
        </w:rPr>
        <w:t>vor</w:t>
      </w:r>
      <w:proofErr w:type="spellEnd"/>
      <w:r w:rsidRPr="00B146B7">
        <w:rPr>
          <w:bCs/>
          <w:sz w:val="26"/>
          <w:szCs w:val="26"/>
        </w:rPr>
        <w:t xml:space="preserve"> fi </w:t>
      </w:r>
      <w:proofErr w:type="spellStart"/>
      <w:r w:rsidRPr="00B146B7">
        <w:rPr>
          <w:bCs/>
          <w:sz w:val="26"/>
          <w:szCs w:val="26"/>
        </w:rPr>
        <w:t>realizate</w:t>
      </w:r>
      <w:proofErr w:type="spellEnd"/>
      <w:r w:rsidRPr="00B146B7">
        <w:rPr>
          <w:bCs/>
          <w:sz w:val="26"/>
          <w:szCs w:val="26"/>
        </w:rPr>
        <w:t xml:space="preserve"> din </w:t>
      </w:r>
      <w:proofErr w:type="spellStart"/>
      <w:r w:rsidRPr="00B146B7">
        <w:rPr>
          <w:bCs/>
          <w:sz w:val="26"/>
          <w:szCs w:val="26"/>
        </w:rPr>
        <w:t>materiale</w:t>
      </w:r>
      <w:proofErr w:type="spellEnd"/>
      <w:r w:rsidRPr="00B146B7">
        <w:rPr>
          <w:bCs/>
          <w:sz w:val="26"/>
          <w:szCs w:val="26"/>
        </w:rPr>
        <w:t xml:space="preserve"> din </w:t>
      </w:r>
      <w:proofErr w:type="spellStart"/>
      <w:r w:rsidRPr="00B146B7">
        <w:rPr>
          <w:bCs/>
          <w:sz w:val="26"/>
          <w:szCs w:val="26"/>
        </w:rPr>
        <w:t>clasa</w:t>
      </w:r>
      <w:proofErr w:type="spellEnd"/>
      <w:r w:rsidRPr="00B146B7">
        <w:rPr>
          <w:bCs/>
          <w:sz w:val="26"/>
          <w:szCs w:val="26"/>
        </w:rPr>
        <w:t xml:space="preserve"> B </w:t>
      </w:r>
      <w:proofErr w:type="spellStart"/>
      <w:r w:rsidRPr="00B146B7">
        <w:rPr>
          <w:bCs/>
          <w:sz w:val="26"/>
          <w:szCs w:val="26"/>
        </w:rPr>
        <w:t>reacție</w:t>
      </w:r>
      <w:proofErr w:type="spellEnd"/>
      <w:r w:rsidRPr="00B146B7">
        <w:rPr>
          <w:bCs/>
          <w:sz w:val="26"/>
          <w:szCs w:val="26"/>
        </w:rPr>
        <w:t xml:space="preserve"> la </w:t>
      </w:r>
      <w:proofErr w:type="spellStart"/>
      <w:r w:rsidRPr="00B146B7">
        <w:rPr>
          <w:bCs/>
          <w:sz w:val="26"/>
          <w:szCs w:val="26"/>
        </w:rPr>
        <w:t>foc</w:t>
      </w:r>
      <w:proofErr w:type="spellEnd"/>
      <w:r w:rsidRPr="00B146B7">
        <w:rPr>
          <w:bCs/>
          <w:sz w:val="26"/>
          <w:szCs w:val="26"/>
        </w:rPr>
        <w:t xml:space="preserve">, conf. </w:t>
      </w:r>
      <w:proofErr w:type="spellStart"/>
      <w:r w:rsidRPr="00B146B7">
        <w:rPr>
          <w:bCs/>
          <w:sz w:val="26"/>
          <w:szCs w:val="26"/>
        </w:rPr>
        <w:t>prevederilor</w:t>
      </w:r>
      <w:proofErr w:type="spellEnd"/>
      <w:r w:rsidRPr="00B146B7">
        <w:rPr>
          <w:bCs/>
          <w:sz w:val="26"/>
          <w:szCs w:val="26"/>
        </w:rPr>
        <w:t xml:space="preserve"> art. 7.23.3.3. din </w:t>
      </w:r>
      <w:proofErr w:type="spellStart"/>
      <w:r w:rsidRPr="00B146B7">
        <w:rPr>
          <w:bCs/>
          <w:sz w:val="26"/>
          <w:szCs w:val="26"/>
        </w:rPr>
        <w:t>Normativul</w:t>
      </w:r>
      <w:proofErr w:type="spellEnd"/>
      <w:r w:rsidRPr="00B146B7">
        <w:rPr>
          <w:bCs/>
          <w:sz w:val="26"/>
          <w:szCs w:val="26"/>
        </w:rPr>
        <w:t xml:space="preserve"> I7/2011.</w:t>
      </w:r>
    </w:p>
    <w:p w14:paraId="3AFA6261" w14:textId="1C9425D7" w:rsidR="00D475E7" w:rsidRPr="00B146B7" w:rsidRDefault="00D475E7" w:rsidP="00D475E7">
      <w:pPr>
        <w:ind w:left="-1134" w:right="-709" w:firstLine="567"/>
        <w:jc w:val="both"/>
        <w:rPr>
          <w:bCs/>
          <w:sz w:val="26"/>
          <w:szCs w:val="26"/>
        </w:rPr>
      </w:pPr>
      <w:proofErr w:type="spellStart"/>
      <w:r w:rsidRPr="00B146B7">
        <w:rPr>
          <w:bCs/>
          <w:sz w:val="26"/>
          <w:szCs w:val="26"/>
        </w:rPr>
        <w:t>Circuitele</w:t>
      </w:r>
      <w:proofErr w:type="spellEnd"/>
      <w:r w:rsidRPr="00B146B7">
        <w:rPr>
          <w:bCs/>
          <w:sz w:val="26"/>
          <w:szCs w:val="26"/>
        </w:rPr>
        <w:t xml:space="preserve"> </w:t>
      </w:r>
      <w:proofErr w:type="spellStart"/>
      <w:r w:rsidRPr="00B146B7">
        <w:rPr>
          <w:bCs/>
          <w:sz w:val="26"/>
          <w:szCs w:val="26"/>
        </w:rPr>
        <w:t>ce</w:t>
      </w:r>
      <w:proofErr w:type="spellEnd"/>
      <w:r w:rsidRPr="00B146B7">
        <w:rPr>
          <w:bCs/>
          <w:sz w:val="26"/>
          <w:szCs w:val="26"/>
        </w:rPr>
        <w:t xml:space="preserve"> </w:t>
      </w:r>
      <w:proofErr w:type="spellStart"/>
      <w:r w:rsidRPr="00B146B7">
        <w:rPr>
          <w:bCs/>
          <w:sz w:val="26"/>
          <w:szCs w:val="26"/>
        </w:rPr>
        <w:t>deservesc</w:t>
      </w:r>
      <w:proofErr w:type="spellEnd"/>
      <w:r w:rsidRPr="00B146B7">
        <w:rPr>
          <w:bCs/>
          <w:sz w:val="26"/>
          <w:szCs w:val="26"/>
        </w:rPr>
        <w:t xml:space="preserve"> </w:t>
      </w:r>
      <w:proofErr w:type="spellStart"/>
      <w:r w:rsidRPr="00B146B7">
        <w:rPr>
          <w:bCs/>
          <w:sz w:val="26"/>
          <w:szCs w:val="26"/>
        </w:rPr>
        <w:t>iluminatul</w:t>
      </w:r>
      <w:proofErr w:type="spellEnd"/>
      <w:r w:rsidRPr="00B146B7">
        <w:rPr>
          <w:bCs/>
          <w:sz w:val="26"/>
          <w:szCs w:val="26"/>
        </w:rPr>
        <w:t xml:space="preserve"> de </w:t>
      </w:r>
      <w:proofErr w:type="spellStart"/>
      <w:r w:rsidRPr="00B146B7">
        <w:rPr>
          <w:bCs/>
          <w:sz w:val="26"/>
          <w:szCs w:val="26"/>
        </w:rPr>
        <w:t>securitate</w:t>
      </w:r>
      <w:proofErr w:type="spellEnd"/>
      <w:r w:rsidRPr="00B146B7">
        <w:rPr>
          <w:bCs/>
          <w:sz w:val="26"/>
          <w:szCs w:val="26"/>
        </w:rPr>
        <w:t xml:space="preserve"> </w:t>
      </w:r>
      <w:proofErr w:type="spellStart"/>
      <w:r w:rsidRPr="00B146B7">
        <w:rPr>
          <w:bCs/>
          <w:sz w:val="26"/>
          <w:szCs w:val="26"/>
        </w:rPr>
        <w:t>si</w:t>
      </w:r>
      <w:proofErr w:type="spellEnd"/>
      <w:r w:rsidRPr="00B146B7">
        <w:rPr>
          <w:bCs/>
          <w:sz w:val="26"/>
          <w:szCs w:val="26"/>
        </w:rPr>
        <w:t xml:space="preserve"> </w:t>
      </w:r>
      <w:proofErr w:type="spellStart"/>
      <w:r w:rsidRPr="00B146B7">
        <w:rPr>
          <w:bCs/>
          <w:sz w:val="26"/>
          <w:szCs w:val="26"/>
        </w:rPr>
        <w:t>dispozitivele</w:t>
      </w:r>
      <w:proofErr w:type="spellEnd"/>
      <w:r w:rsidRPr="00B146B7">
        <w:rPr>
          <w:bCs/>
          <w:sz w:val="26"/>
          <w:szCs w:val="26"/>
        </w:rPr>
        <w:t xml:space="preserve"> de </w:t>
      </w:r>
      <w:proofErr w:type="spellStart"/>
      <w:r w:rsidRPr="00B146B7">
        <w:rPr>
          <w:bCs/>
          <w:sz w:val="26"/>
          <w:szCs w:val="26"/>
        </w:rPr>
        <w:t>actionare</w:t>
      </w:r>
      <w:proofErr w:type="spellEnd"/>
      <w:r w:rsidRPr="00B146B7">
        <w:rPr>
          <w:bCs/>
          <w:sz w:val="26"/>
          <w:szCs w:val="26"/>
        </w:rPr>
        <w:t xml:space="preserve"> automata a </w:t>
      </w:r>
      <w:proofErr w:type="spellStart"/>
      <w:r w:rsidRPr="00B146B7">
        <w:rPr>
          <w:bCs/>
          <w:sz w:val="26"/>
          <w:szCs w:val="26"/>
        </w:rPr>
        <w:t>ochiurilor</w:t>
      </w:r>
      <w:proofErr w:type="spellEnd"/>
      <w:r w:rsidRPr="00B146B7">
        <w:rPr>
          <w:bCs/>
          <w:sz w:val="26"/>
          <w:szCs w:val="26"/>
        </w:rPr>
        <w:t xml:space="preserve"> mobile </w:t>
      </w:r>
      <w:proofErr w:type="spellStart"/>
      <w:r w:rsidRPr="00B146B7">
        <w:rPr>
          <w:bCs/>
          <w:sz w:val="26"/>
          <w:szCs w:val="26"/>
        </w:rPr>
        <w:t>pentru</w:t>
      </w:r>
      <w:proofErr w:type="spellEnd"/>
      <w:r w:rsidRPr="00B146B7">
        <w:rPr>
          <w:bCs/>
          <w:sz w:val="26"/>
          <w:szCs w:val="26"/>
        </w:rPr>
        <w:t xml:space="preserve"> desfumare se </w:t>
      </w:r>
      <w:proofErr w:type="spellStart"/>
      <w:r w:rsidRPr="00B146B7">
        <w:rPr>
          <w:bCs/>
          <w:sz w:val="26"/>
          <w:szCs w:val="26"/>
        </w:rPr>
        <w:t>va</w:t>
      </w:r>
      <w:proofErr w:type="spellEnd"/>
      <w:r w:rsidRPr="00B146B7">
        <w:rPr>
          <w:bCs/>
          <w:sz w:val="26"/>
          <w:szCs w:val="26"/>
        </w:rPr>
        <w:t xml:space="preserve"> </w:t>
      </w:r>
      <w:proofErr w:type="spellStart"/>
      <w:r w:rsidRPr="00B146B7">
        <w:rPr>
          <w:bCs/>
          <w:sz w:val="26"/>
          <w:szCs w:val="26"/>
        </w:rPr>
        <w:t>realiza</w:t>
      </w:r>
      <w:proofErr w:type="spellEnd"/>
      <w:r w:rsidRPr="00B146B7">
        <w:rPr>
          <w:bCs/>
          <w:sz w:val="26"/>
          <w:szCs w:val="26"/>
        </w:rPr>
        <w:t xml:space="preserve"> cu </w:t>
      </w:r>
      <w:proofErr w:type="spellStart"/>
      <w:r w:rsidRPr="00B146B7">
        <w:rPr>
          <w:bCs/>
          <w:sz w:val="26"/>
          <w:szCs w:val="26"/>
        </w:rPr>
        <w:t>cablu</w:t>
      </w:r>
      <w:proofErr w:type="spellEnd"/>
      <w:r w:rsidRPr="00B146B7">
        <w:rPr>
          <w:bCs/>
          <w:sz w:val="26"/>
          <w:szCs w:val="26"/>
        </w:rPr>
        <w:t xml:space="preserve"> de tip NHXH.</w:t>
      </w:r>
    </w:p>
    <w:p w14:paraId="097CE016" w14:textId="77777777" w:rsidR="00B146B7" w:rsidRPr="00B146B7" w:rsidRDefault="00243103" w:rsidP="00D475E7">
      <w:pPr>
        <w:ind w:left="-1134" w:right="-709" w:firstLine="567"/>
        <w:jc w:val="both"/>
        <w:rPr>
          <w:bCs/>
          <w:i/>
          <w:iCs/>
          <w:sz w:val="26"/>
          <w:szCs w:val="26"/>
        </w:rPr>
      </w:pPr>
      <w:proofErr w:type="spellStart"/>
      <w:r w:rsidRPr="00B146B7">
        <w:rPr>
          <w:bCs/>
          <w:i/>
          <w:iCs/>
          <w:sz w:val="26"/>
          <w:szCs w:val="26"/>
        </w:rPr>
        <w:t>Iluminatul</w:t>
      </w:r>
      <w:proofErr w:type="spellEnd"/>
      <w:r w:rsidRPr="00B146B7">
        <w:rPr>
          <w:bCs/>
          <w:i/>
          <w:iCs/>
          <w:sz w:val="26"/>
          <w:szCs w:val="26"/>
        </w:rPr>
        <w:t xml:space="preserve"> de </w:t>
      </w:r>
      <w:proofErr w:type="spellStart"/>
      <w:r w:rsidRPr="00B146B7">
        <w:rPr>
          <w:bCs/>
          <w:i/>
          <w:iCs/>
          <w:sz w:val="26"/>
          <w:szCs w:val="26"/>
        </w:rPr>
        <w:t>securitate</w:t>
      </w:r>
      <w:proofErr w:type="spellEnd"/>
      <w:r w:rsidRPr="00B146B7">
        <w:rPr>
          <w:bCs/>
          <w:i/>
          <w:iCs/>
          <w:sz w:val="26"/>
          <w:szCs w:val="26"/>
        </w:rPr>
        <w:t xml:space="preserve"> </w:t>
      </w:r>
      <w:proofErr w:type="spellStart"/>
      <w:r w:rsidRPr="00B146B7">
        <w:rPr>
          <w:bCs/>
          <w:i/>
          <w:iCs/>
          <w:sz w:val="26"/>
          <w:szCs w:val="26"/>
        </w:rPr>
        <w:t>pentru</w:t>
      </w:r>
      <w:proofErr w:type="spellEnd"/>
      <w:r w:rsidRPr="00B146B7">
        <w:rPr>
          <w:bCs/>
          <w:i/>
          <w:iCs/>
          <w:sz w:val="26"/>
          <w:szCs w:val="26"/>
        </w:rPr>
        <w:t xml:space="preserve"> </w:t>
      </w:r>
      <w:proofErr w:type="spellStart"/>
      <w:r w:rsidRPr="00B146B7">
        <w:rPr>
          <w:bCs/>
          <w:i/>
          <w:iCs/>
          <w:sz w:val="26"/>
          <w:szCs w:val="26"/>
        </w:rPr>
        <w:t>evacuare</w:t>
      </w:r>
      <w:proofErr w:type="spellEnd"/>
      <w:r w:rsidRPr="00B146B7">
        <w:rPr>
          <w:bCs/>
          <w:i/>
          <w:iCs/>
          <w:sz w:val="26"/>
          <w:szCs w:val="26"/>
        </w:rPr>
        <w:t xml:space="preserve"> existent </w:t>
      </w:r>
      <w:proofErr w:type="spellStart"/>
      <w:r w:rsidRPr="00B146B7">
        <w:rPr>
          <w:bCs/>
          <w:i/>
          <w:iCs/>
          <w:sz w:val="26"/>
          <w:szCs w:val="26"/>
        </w:rPr>
        <w:t>în</w:t>
      </w:r>
      <w:proofErr w:type="spellEnd"/>
      <w:r w:rsidRPr="00B146B7">
        <w:rPr>
          <w:bCs/>
          <w:i/>
          <w:iCs/>
          <w:sz w:val="26"/>
          <w:szCs w:val="26"/>
        </w:rPr>
        <w:t xml:space="preserve"> </w:t>
      </w:r>
      <w:proofErr w:type="spellStart"/>
      <w:r w:rsidRPr="00B146B7">
        <w:rPr>
          <w:bCs/>
          <w:i/>
          <w:iCs/>
          <w:sz w:val="26"/>
          <w:szCs w:val="26"/>
        </w:rPr>
        <w:t>cladire</w:t>
      </w:r>
      <w:proofErr w:type="spellEnd"/>
      <w:r w:rsidRPr="00B146B7">
        <w:rPr>
          <w:bCs/>
          <w:i/>
          <w:iCs/>
          <w:sz w:val="26"/>
          <w:szCs w:val="26"/>
        </w:rPr>
        <w:t xml:space="preserve"> se </w:t>
      </w:r>
      <w:proofErr w:type="spellStart"/>
      <w:r w:rsidRPr="00B146B7">
        <w:rPr>
          <w:bCs/>
          <w:i/>
          <w:iCs/>
          <w:sz w:val="26"/>
          <w:szCs w:val="26"/>
        </w:rPr>
        <w:t>va</w:t>
      </w:r>
      <w:proofErr w:type="spellEnd"/>
      <w:r w:rsidRPr="00B146B7">
        <w:rPr>
          <w:bCs/>
          <w:i/>
          <w:iCs/>
          <w:sz w:val="26"/>
          <w:szCs w:val="26"/>
        </w:rPr>
        <w:t xml:space="preserve"> complete cu </w:t>
      </w:r>
      <w:proofErr w:type="spellStart"/>
      <w:r w:rsidRPr="00B146B7">
        <w:rPr>
          <w:bCs/>
          <w:i/>
          <w:iCs/>
          <w:sz w:val="26"/>
          <w:szCs w:val="26"/>
        </w:rPr>
        <w:t>celelalte</w:t>
      </w:r>
      <w:proofErr w:type="spellEnd"/>
      <w:r w:rsidRPr="00B146B7">
        <w:rPr>
          <w:bCs/>
          <w:i/>
          <w:iCs/>
          <w:sz w:val="26"/>
          <w:szCs w:val="26"/>
        </w:rPr>
        <w:t xml:space="preserve"> </w:t>
      </w:r>
      <w:proofErr w:type="spellStart"/>
      <w:r w:rsidRPr="00B146B7">
        <w:rPr>
          <w:bCs/>
          <w:i/>
          <w:iCs/>
          <w:sz w:val="26"/>
          <w:szCs w:val="26"/>
        </w:rPr>
        <w:t>tipuri</w:t>
      </w:r>
      <w:proofErr w:type="spellEnd"/>
      <w:r w:rsidRPr="00B146B7">
        <w:rPr>
          <w:bCs/>
          <w:i/>
          <w:iCs/>
          <w:sz w:val="26"/>
          <w:szCs w:val="26"/>
        </w:rPr>
        <w:t xml:space="preserve"> de </w:t>
      </w:r>
      <w:proofErr w:type="spellStart"/>
      <w:r w:rsidRPr="00B146B7">
        <w:rPr>
          <w:bCs/>
          <w:i/>
          <w:iCs/>
          <w:sz w:val="26"/>
          <w:szCs w:val="26"/>
        </w:rPr>
        <w:t>iluminat</w:t>
      </w:r>
      <w:proofErr w:type="spellEnd"/>
      <w:r w:rsidRPr="00B146B7">
        <w:rPr>
          <w:bCs/>
          <w:i/>
          <w:iCs/>
          <w:sz w:val="26"/>
          <w:szCs w:val="26"/>
        </w:rPr>
        <w:t xml:space="preserve"> </w:t>
      </w:r>
      <w:proofErr w:type="spellStart"/>
      <w:r w:rsidRPr="00B146B7">
        <w:rPr>
          <w:bCs/>
          <w:i/>
          <w:iCs/>
          <w:sz w:val="26"/>
          <w:szCs w:val="26"/>
        </w:rPr>
        <w:t>prezentrate</w:t>
      </w:r>
      <w:proofErr w:type="spellEnd"/>
      <w:r w:rsidRPr="00B146B7">
        <w:rPr>
          <w:bCs/>
          <w:i/>
          <w:iCs/>
          <w:sz w:val="26"/>
          <w:szCs w:val="26"/>
        </w:rPr>
        <w:t xml:space="preserve"> in </w:t>
      </w:r>
      <w:proofErr w:type="spellStart"/>
      <w:r w:rsidRPr="00B146B7">
        <w:rPr>
          <w:bCs/>
          <w:i/>
          <w:iCs/>
          <w:sz w:val="26"/>
          <w:szCs w:val="26"/>
        </w:rPr>
        <w:t>prezenta</w:t>
      </w:r>
      <w:proofErr w:type="spellEnd"/>
      <w:r w:rsidRPr="00B146B7">
        <w:rPr>
          <w:bCs/>
          <w:i/>
          <w:iCs/>
          <w:sz w:val="26"/>
          <w:szCs w:val="26"/>
        </w:rPr>
        <w:t xml:space="preserve"> </w:t>
      </w:r>
      <w:proofErr w:type="spellStart"/>
      <w:r w:rsidRPr="00B146B7">
        <w:rPr>
          <w:bCs/>
          <w:i/>
          <w:iCs/>
          <w:sz w:val="26"/>
          <w:szCs w:val="26"/>
        </w:rPr>
        <w:t>expertiza</w:t>
      </w:r>
      <w:proofErr w:type="spellEnd"/>
      <w:r w:rsidR="00393C58" w:rsidRPr="00B146B7">
        <w:rPr>
          <w:bCs/>
          <w:i/>
          <w:iCs/>
          <w:sz w:val="26"/>
          <w:szCs w:val="26"/>
        </w:rPr>
        <w:t xml:space="preserve"> </w:t>
      </w:r>
      <w:proofErr w:type="spellStart"/>
      <w:r w:rsidR="007B3988" w:rsidRPr="00B146B7">
        <w:rPr>
          <w:bCs/>
          <w:i/>
          <w:iCs/>
          <w:sz w:val="26"/>
          <w:szCs w:val="26"/>
        </w:rPr>
        <w:t>î</w:t>
      </w:r>
      <w:r w:rsidR="00393C58" w:rsidRPr="00B146B7">
        <w:rPr>
          <w:bCs/>
          <w:i/>
          <w:iCs/>
          <w:sz w:val="26"/>
          <w:szCs w:val="26"/>
        </w:rPr>
        <w:t>n</w:t>
      </w:r>
      <w:proofErr w:type="spellEnd"/>
      <w:r w:rsidR="00393C58" w:rsidRPr="00B146B7">
        <w:rPr>
          <w:bCs/>
          <w:i/>
          <w:iCs/>
          <w:sz w:val="26"/>
          <w:szCs w:val="26"/>
        </w:rPr>
        <w:t xml:space="preserve"> </w:t>
      </w:r>
      <w:proofErr w:type="spellStart"/>
      <w:r w:rsidR="00393C58" w:rsidRPr="00B146B7">
        <w:rPr>
          <w:bCs/>
          <w:i/>
          <w:iCs/>
          <w:sz w:val="26"/>
          <w:szCs w:val="26"/>
        </w:rPr>
        <w:t>conformitate</w:t>
      </w:r>
      <w:proofErr w:type="spellEnd"/>
      <w:r w:rsidR="00393C58" w:rsidRPr="00B146B7">
        <w:rPr>
          <w:bCs/>
          <w:i/>
          <w:iCs/>
          <w:sz w:val="26"/>
          <w:szCs w:val="26"/>
        </w:rPr>
        <w:t xml:space="preserve"> cu </w:t>
      </w:r>
      <w:r w:rsidRPr="00B146B7">
        <w:rPr>
          <w:bCs/>
          <w:i/>
          <w:iCs/>
          <w:sz w:val="26"/>
          <w:szCs w:val="26"/>
        </w:rPr>
        <w:t xml:space="preserve"> </w:t>
      </w:r>
      <w:proofErr w:type="spellStart"/>
      <w:r w:rsidR="00B146B7" w:rsidRPr="00B146B7">
        <w:rPr>
          <w:bCs/>
          <w:i/>
          <w:iCs/>
          <w:sz w:val="26"/>
          <w:szCs w:val="26"/>
        </w:rPr>
        <w:t>prevederile</w:t>
      </w:r>
      <w:proofErr w:type="spellEnd"/>
      <w:r w:rsidR="00B146B7" w:rsidRPr="00B146B7">
        <w:rPr>
          <w:bCs/>
          <w:i/>
          <w:iCs/>
          <w:sz w:val="26"/>
          <w:szCs w:val="26"/>
        </w:rPr>
        <w:t xml:space="preserve"> art. 7.23.7. din </w:t>
      </w:r>
      <w:proofErr w:type="spellStart"/>
      <w:r w:rsidR="00B146B7" w:rsidRPr="00B146B7">
        <w:rPr>
          <w:bCs/>
          <w:i/>
          <w:iCs/>
          <w:sz w:val="26"/>
          <w:szCs w:val="26"/>
        </w:rPr>
        <w:t>Normativul</w:t>
      </w:r>
      <w:proofErr w:type="spellEnd"/>
      <w:r w:rsidR="00B146B7" w:rsidRPr="00B146B7">
        <w:rPr>
          <w:bCs/>
          <w:i/>
          <w:iCs/>
          <w:sz w:val="26"/>
          <w:szCs w:val="26"/>
        </w:rPr>
        <w:t xml:space="preserve"> I7/2011. </w:t>
      </w:r>
    </w:p>
    <w:p w14:paraId="4B3D8F20" w14:textId="0F59F79C" w:rsidR="00243103" w:rsidRPr="00B146B7" w:rsidRDefault="00243103" w:rsidP="00A3707E">
      <w:pPr>
        <w:pStyle w:val="Frspaiere"/>
      </w:pPr>
      <w:r w:rsidRPr="00B146B7">
        <w:t xml:space="preserve"> </w:t>
      </w:r>
    </w:p>
    <w:p w14:paraId="7D884556" w14:textId="5AE4B446" w:rsidR="00AD0543" w:rsidRPr="00B146B7" w:rsidRDefault="00AD0543" w:rsidP="00AD0543">
      <w:pPr>
        <w:ind w:left="-1134" w:right="-709" w:firstLine="567"/>
        <w:jc w:val="both"/>
        <w:rPr>
          <w:b/>
          <w:sz w:val="26"/>
          <w:szCs w:val="26"/>
        </w:rPr>
      </w:pPr>
      <w:r w:rsidRPr="00B146B7">
        <w:rPr>
          <w:b/>
          <w:sz w:val="26"/>
          <w:szCs w:val="26"/>
        </w:rPr>
        <w:t xml:space="preserve">INSTALAȚII ELECTRICE DE PRIZE </w:t>
      </w:r>
    </w:p>
    <w:p w14:paraId="6FD8EB73" w14:textId="6DFF2012" w:rsidR="00AD0543" w:rsidRPr="00B146B7" w:rsidRDefault="00AD0543" w:rsidP="00AD0543">
      <w:pPr>
        <w:ind w:left="-1134" w:right="-709" w:firstLine="567"/>
        <w:jc w:val="both"/>
        <w:rPr>
          <w:bCs/>
          <w:sz w:val="26"/>
          <w:szCs w:val="26"/>
        </w:rPr>
      </w:pPr>
      <w:proofErr w:type="spellStart"/>
      <w:r w:rsidRPr="00B146B7">
        <w:rPr>
          <w:bCs/>
          <w:sz w:val="26"/>
          <w:szCs w:val="26"/>
        </w:rPr>
        <w:t>Toate</w:t>
      </w:r>
      <w:proofErr w:type="spellEnd"/>
      <w:r w:rsidRPr="00B146B7">
        <w:rPr>
          <w:bCs/>
          <w:sz w:val="26"/>
          <w:szCs w:val="26"/>
        </w:rPr>
        <w:t xml:space="preserve"> </w:t>
      </w:r>
      <w:proofErr w:type="spellStart"/>
      <w:r w:rsidRPr="00B146B7">
        <w:rPr>
          <w:bCs/>
          <w:sz w:val="26"/>
          <w:szCs w:val="26"/>
        </w:rPr>
        <w:t>prizele</w:t>
      </w:r>
      <w:proofErr w:type="spellEnd"/>
      <w:r w:rsidRPr="00B146B7">
        <w:rPr>
          <w:bCs/>
          <w:sz w:val="26"/>
          <w:szCs w:val="26"/>
        </w:rPr>
        <w:t xml:space="preserve"> </w:t>
      </w:r>
      <w:proofErr w:type="spellStart"/>
      <w:r w:rsidRPr="00B146B7">
        <w:rPr>
          <w:bCs/>
          <w:sz w:val="26"/>
          <w:szCs w:val="26"/>
        </w:rPr>
        <w:t>vor</w:t>
      </w:r>
      <w:proofErr w:type="spellEnd"/>
      <w:r w:rsidRPr="00B146B7">
        <w:rPr>
          <w:bCs/>
          <w:sz w:val="26"/>
          <w:szCs w:val="26"/>
        </w:rPr>
        <w:t xml:space="preserve"> fi cu contact de </w:t>
      </w:r>
      <w:proofErr w:type="spellStart"/>
      <w:r w:rsidRPr="00B146B7">
        <w:rPr>
          <w:bCs/>
          <w:sz w:val="26"/>
          <w:szCs w:val="26"/>
        </w:rPr>
        <w:t>protecție</w:t>
      </w:r>
      <w:proofErr w:type="spellEnd"/>
      <w:r w:rsidRPr="00B146B7">
        <w:rPr>
          <w:bCs/>
          <w:sz w:val="26"/>
          <w:szCs w:val="26"/>
        </w:rPr>
        <w:t xml:space="preserve"> </w:t>
      </w:r>
      <w:proofErr w:type="spellStart"/>
      <w:r w:rsidRPr="00B146B7">
        <w:rPr>
          <w:bCs/>
          <w:sz w:val="26"/>
          <w:szCs w:val="26"/>
        </w:rPr>
        <w:t>legat</w:t>
      </w:r>
      <w:proofErr w:type="spellEnd"/>
      <w:r w:rsidRPr="00B146B7">
        <w:rPr>
          <w:bCs/>
          <w:sz w:val="26"/>
          <w:szCs w:val="26"/>
        </w:rPr>
        <w:t xml:space="preserve"> la </w:t>
      </w:r>
      <w:proofErr w:type="spellStart"/>
      <w:r w:rsidRPr="00B146B7">
        <w:rPr>
          <w:bCs/>
          <w:sz w:val="26"/>
          <w:szCs w:val="26"/>
        </w:rPr>
        <w:t>nulul</w:t>
      </w:r>
      <w:proofErr w:type="spellEnd"/>
      <w:r w:rsidRPr="00B146B7">
        <w:rPr>
          <w:bCs/>
          <w:sz w:val="26"/>
          <w:szCs w:val="26"/>
        </w:rPr>
        <w:t xml:space="preserve"> de </w:t>
      </w:r>
      <w:proofErr w:type="spellStart"/>
      <w:r w:rsidRPr="00B146B7">
        <w:rPr>
          <w:bCs/>
          <w:sz w:val="26"/>
          <w:szCs w:val="26"/>
        </w:rPr>
        <w:t>protecție</w:t>
      </w:r>
      <w:proofErr w:type="spellEnd"/>
      <w:r w:rsidRPr="00B146B7">
        <w:rPr>
          <w:bCs/>
          <w:sz w:val="26"/>
          <w:szCs w:val="26"/>
        </w:rPr>
        <w:t xml:space="preserve">, </w:t>
      </w:r>
      <w:proofErr w:type="spellStart"/>
      <w:r w:rsidRPr="00B146B7">
        <w:rPr>
          <w:bCs/>
          <w:sz w:val="26"/>
          <w:szCs w:val="26"/>
        </w:rPr>
        <w:t>iar</w:t>
      </w:r>
      <w:proofErr w:type="spellEnd"/>
      <w:r w:rsidRPr="00B146B7">
        <w:rPr>
          <w:bCs/>
          <w:sz w:val="26"/>
          <w:szCs w:val="26"/>
        </w:rPr>
        <w:t xml:space="preserve"> </w:t>
      </w:r>
      <w:proofErr w:type="spellStart"/>
      <w:r w:rsidRPr="00B146B7">
        <w:rPr>
          <w:bCs/>
          <w:sz w:val="26"/>
          <w:szCs w:val="26"/>
        </w:rPr>
        <w:t>circuitele</w:t>
      </w:r>
      <w:proofErr w:type="spellEnd"/>
      <w:r w:rsidRPr="00B146B7">
        <w:rPr>
          <w:bCs/>
          <w:sz w:val="26"/>
          <w:szCs w:val="26"/>
        </w:rPr>
        <w:t xml:space="preserve"> de </w:t>
      </w:r>
      <w:proofErr w:type="spellStart"/>
      <w:r w:rsidRPr="00B146B7">
        <w:rPr>
          <w:bCs/>
          <w:sz w:val="26"/>
          <w:szCs w:val="26"/>
        </w:rPr>
        <w:t>alimentare</w:t>
      </w:r>
      <w:proofErr w:type="spellEnd"/>
      <w:r w:rsidRPr="00B146B7">
        <w:rPr>
          <w:bCs/>
          <w:sz w:val="26"/>
          <w:szCs w:val="26"/>
        </w:rPr>
        <w:t xml:space="preserve"> </w:t>
      </w:r>
      <w:proofErr w:type="spellStart"/>
      <w:r w:rsidRPr="00B146B7">
        <w:rPr>
          <w:bCs/>
          <w:sz w:val="26"/>
          <w:szCs w:val="26"/>
        </w:rPr>
        <w:t>vor</w:t>
      </w:r>
      <w:proofErr w:type="spellEnd"/>
      <w:r w:rsidRPr="00B146B7">
        <w:rPr>
          <w:bCs/>
          <w:sz w:val="26"/>
          <w:szCs w:val="26"/>
        </w:rPr>
        <w:t xml:space="preserve"> fi </w:t>
      </w:r>
      <w:proofErr w:type="spellStart"/>
      <w:r w:rsidRPr="00B146B7">
        <w:rPr>
          <w:bCs/>
          <w:sz w:val="26"/>
          <w:szCs w:val="26"/>
        </w:rPr>
        <w:t>prevăzute</w:t>
      </w:r>
      <w:proofErr w:type="spellEnd"/>
      <w:r w:rsidRPr="00B146B7">
        <w:rPr>
          <w:bCs/>
          <w:sz w:val="26"/>
          <w:szCs w:val="26"/>
        </w:rPr>
        <w:t xml:space="preserve"> cu </w:t>
      </w:r>
      <w:proofErr w:type="spellStart"/>
      <w:r w:rsidRPr="00B146B7">
        <w:rPr>
          <w:bCs/>
          <w:sz w:val="26"/>
          <w:szCs w:val="26"/>
        </w:rPr>
        <w:t>protecții</w:t>
      </w:r>
      <w:proofErr w:type="spellEnd"/>
      <w:r w:rsidRPr="00B146B7">
        <w:rPr>
          <w:bCs/>
          <w:sz w:val="26"/>
          <w:szCs w:val="26"/>
        </w:rPr>
        <w:t xml:space="preserve"> magneto-</w:t>
      </w:r>
      <w:proofErr w:type="spellStart"/>
      <w:r w:rsidRPr="00B146B7">
        <w:rPr>
          <w:bCs/>
          <w:sz w:val="26"/>
          <w:szCs w:val="26"/>
        </w:rPr>
        <w:t>termice</w:t>
      </w:r>
      <w:proofErr w:type="spellEnd"/>
      <w:r w:rsidRPr="00B146B7">
        <w:rPr>
          <w:bCs/>
          <w:sz w:val="26"/>
          <w:szCs w:val="26"/>
        </w:rPr>
        <w:t xml:space="preserve">. Ca </w:t>
      </w:r>
      <w:proofErr w:type="spellStart"/>
      <w:r w:rsidRPr="00B146B7">
        <w:rPr>
          <w:bCs/>
          <w:sz w:val="26"/>
          <w:szCs w:val="26"/>
        </w:rPr>
        <w:t>măsură</w:t>
      </w:r>
      <w:proofErr w:type="spellEnd"/>
      <w:r w:rsidRPr="00B146B7">
        <w:rPr>
          <w:bCs/>
          <w:sz w:val="26"/>
          <w:szCs w:val="26"/>
        </w:rPr>
        <w:t xml:space="preserve"> </w:t>
      </w:r>
      <w:proofErr w:type="spellStart"/>
      <w:r w:rsidRPr="00B146B7">
        <w:rPr>
          <w:bCs/>
          <w:sz w:val="26"/>
          <w:szCs w:val="26"/>
        </w:rPr>
        <w:t>tehnică</w:t>
      </w:r>
      <w:proofErr w:type="spellEnd"/>
      <w:r w:rsidRPr="00B146B7">
        <w:rPr>
          <w:bCs/>
          <w:sz w:val="26"/>
          <w:szCs w:val="26"/>
        </w:rPr>
        <w:t xml:space="preserve"> </w:t>
      </w:r>
      <w:proofErr w:type="spellStart"/>
      <w:r w:rsidRPr="00B146B7">
        <w:rPr>
          <w:bCs/>
          <w:sz w:val="26"/>
          <w:szCs w:val="26"/>
        </w:rPr>
        <w:t>suplimentară</w:t>
      </w:r>
      <w:proofErr w:type="spellEnd"/>
      <w:r w:rsidRPr="00B146B7">
        <w:rPr>
          <w:bCs/>
          <w:sz w:val="26"/>
          <w:szCs w:val="26"/>
        </w:rPr>
        <w:t xml:space="preserve"> se </w:t>
      </w:r>
      <w:proofErr w:type="spellStart"/>
      <w:r w:rsidRPr="00B146B7">
        <w:rPr>
          <w:bCs/>
          <w:sz w:val="26"/>
          <w:szCs w:val="26"/>
        </w:rPr>
        <w:t>utilizează</w:t>
      </w:r>
      <w:proofErr w:type="spellEnd"/>
      <w:r w:rsidRPr="00B146B7">
        <w:rPr>
          <w:bCs/>
          <w:sz w:val="26"/>
          <w:szCs w:val="26"/>
        </w:rPr>
        <w:t xml:space="preserve"> </w:t>
      </w:r>
      <w:proofErr w:type="spellStart"/>
      <w:r w:rsidRPr="00B146B7">
        <w:rPr>
          <w:bCs/>
          <w:sz w:val="26"/>
          <w:szCs w:val="26"/>
        </w:rPr>
        <w:t>protecția</w:t>
      </w:r>
      <w:proofErr w:type="spellEnd"/>
      <w:r w:rsidRPr="00B146B7">
        <w:rPr>
          <w:bCs/>
          <w:sz w:val="26"/>
          <w:szCs w:val="26"/>
        </w:rPr>
        <w:t xml:space="preserve"> cu </w:t>
      </w:r>
      <w:proofErr w:type="spellStart"/>
      <w:r w:rsidRPr="00B146B7">
        <w:rPr>
          <w:bCs/>
          <w:sz w:val="26"/>
          <w:szCs w:val="26"/>
        </w:rPr>
        <w:t>dispozitive</w:t>
      </w:r>
      <w:proofErr w:type="spellEnd"/>
      <w:r w:rsidRPr="00B146B7">
        <w:rPr>
          <w:bCs/>
          <w:sz w:val="26"/>
          <w:szCs w:val="26"/>
        </w:rPr>
        <w:t xml:space="preserve"> de </w:t>
      </w:r>
      <w:proofErr w:type="spellStart"/>
      <w:r w:rsidRPr="00B146B7">
        <w:rPr>
          <w:bCs/>
          <w:sz w:val="26"/>
          <w:szCs w:val="26"/>
        </w:rPr>
        <w:t>curent</w:t>
      </w:r>
      <w:proofErr w:type="spellEnd"/>
      <w:r w:rsidRPr="00B146B7">
        <w:rPr>
          <w:bCs/>
          <w:sz w:val="26"/>
          <w:szCs w:val="26"/>
        </w:rPr>
        <w:t xml:space="preserve"> </w:t>
      </w:r>
      <w:proofErr w:type="spellStart"/>
      <w:r w:rsidRPr="00B146B7">
        <w:rPr>
          <w:bCs/>
          <w:sz w:val="26"/>
          <w:szCs w:val="26"/>
        </w:rPr>
        <w:t>diferențial</w:t>
      </w:r>
      <w:proofErr w:type="spellEnd"/>
      <w:r w:rsidRPr="00B146B7">
        <w:rPr>
          <w:bCs/>
          <w:sz w:val="26"/>
          <w:szCs w:val="26"/>
        </w:rPr>
        <w:t xml:space="preserve"> </w:t>
      </w:r>
      <w:proofErr w:type="spellStart"/>
      <w:r w:rsidRPr="00B146B7">
        <w:rPr>
          <w:bCs/>
          <w:sz w:val="26"/>
          <w:szCs w:val="26"/>
        </w:rPr>
        <w:t>rezidual</w:t>
      </w:r>
      <w:proofErr w:type="spellEnd"/>
      <w:r w:rsidRPr="00B146B7">
        <w:rPr>
          <w:bCs/>
          <w:sz w:val="26"/>
          <w:szCs w:val="26"/>
        </w:rPr>
        <w:t xml:space="preserve"> (DDR) de </w:t>
      </w:r>
      <w:proofErr w:type="spellStart"/>
      <w:r w:rsidRPr="00B146B7">
        <w:rPr>
          <w:bCs/>
          <w:sz w:val="26"/>
          <w:szCs w:val="26"/>
        </w:rPr>
        <w:t>cel</w:t>
      </w:r>
      <w:proofErr w:type="spellEnd"/>
      <w:r w:rsidRPr="00B146B7">
        <w:rPr>
          <w:bCs/>
          <w:sz w:val="26"/>
          <w:szCs w:val="26"/>
        </w:rPr>
        <w:t xml:space="preserve"> </w:t>
      </w:r>
      <w:proofErr w:type="spellStart"/>
      <w:r w:rsidRPr="00B146B7">
        <w:rPr>
          <w:bCs/>
          <w:sz w:val="26"/>
          <w:szCs w:val="26"/>
        </w:rPr>
        <w:t>mult</w:t>
      </w:r>
      <w:proofErr w:type="spellEnd"/>
      <w:r w:rsidRPr="00B146B7">
        <w:rPr>
          <w:bCs/>
          <w:sz w:val="26"/>
          <w:szCs w:val="26"/>
        </w:rPr>
        <w:t xml:space="preserve"> 30mA.</w:t>
      </w:r>
    </w:p>
    <w:p w14:paraId="6FCD9AAD" w14:textId="77777777" w:rsidR="00AD0543" w:rsidRPr="00B146B7" w:rsidRDefault="00AD0543" w:rsidP="00AD0543">
      <w:pPr>
        <w:ind w:left="-1134" w:right="-709" w:firstLine="567"/>
        <w:jc w:val="both"/>
        <w:rPr>
          <w:bCs/>
          <w:sz w:val="26"/>
          <w:szCs w:val="26"/>
        </w:rPr>
      </w:pPr>
      <w:proofErr w:type="spellStart"/>
      <w:r w:rsidRPr="00B146B7">
        <w:rPr>
          <w:bCs/>
          <w:sz w:val="26"/>
          <w:szCs w:val="26"/>
        </w:rPr>
        <w:t>Circuitele</w:t>
      </w:r>
      <w:proofErr w:type="spellEnd"/>
      <w:r w:rsidRPr="00B146B7">
        <w:rPr>
          <w:bCs/>
          <w:sz w:val="26"/>
          <w:szCs w:val="26"/>
        </w:rPr>
        <w:t xml:space="preserve"> </w:t>
      </w:r>
      <w:proofErr w:type="spellStart"/>
      <w:r w:rsidRPr="00B146B7">
        <w:rPr>
          <w:bCs/>
          <w:sz w:val="26"/>
          <w:szCs w:val="26"/>
        </w:rPr>
        <w:t>pentru</w:t>
      </w:r>
      <w:proofErr w:type="spellEnd"/>
      <w:r w:rsidRPr="00B146B7">
        <w:rPr>
          <w:bCs/>
          <w:sz w:val="26"/>
          <w:szCs w:val="26"/>
        </w:rPr>
        <w:t xml:space="preserve"> prize se </w:t>
      </w:r>
      <w:proofErr w:type="spellStart"/>
      <w:r w:rsidRPr="00B146B7">
        <w:rPr>
          <w:bCs/>
          <w:sz w:val="26"/>
          <w:szCs w:val="26"/>
        </w:rPr>
        <w:t>vor</w:t>
      </w:r>
      <w:proofErr w:type="spellEnd"/>
      <w:r w:rsidRPr="00B146B7">
        <w:rPr>
          <w:bCs/>
          <w:sz w:val="26"/>
          <w:szCs w:val="26"/>
        </w:rPr>
        <w:t xml:space="preserve"> </w:t>
      </w:r>
      <w:proofErr w:type="spellStart"/>
      <w:r w:rsidRPr="00B146B7">
        <w:rPr>
          <w:bCs/>
          <w:sz w:val="26"/>
          <w:szCs w:val="26"/>
        </w:rPr>
        <w:t>realiza</w:t>
      </w:r>
      <w:proofErr w:type="spellEnd"/>
      <w:r w:rsidRPr="00B146B7">
        <w:rPr>
          <w:bCs/>
          <w:sz w:val="26"/>
          <w:szCs w:val="26"/>
        </w:rPr>
        <w:t xml:space="preserve"> cu </w:t>
      </w:r>
      <w:proofErr w:type="spellStart"/>
      <w:r w:rsidRPr="00B146B7">
        <w:rPr>
          <w:bCs/>
          <w:sz w:val="26"/>
          <w:szCs w:val="26"/>
        </w:rPr>
        <w:t>conductoare</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w:t>
      </w:r>
      <w:proofErr w:type="spellStart"/>
      <w:r w:rsidRPr="00B146B7">
        <w:rPr>
          <w:bCs/>
          <w:sz w:val="26"/>
          <w:szCs w:val="26"/>
        </w:rPr>
        <w:t>sau</w:t>
      </w:r>
      <w:proofErr w:type="spellEnd"/>
      <w:r w:rsidRPr="00B146B7">
        <w:rPr>
          <w:bCs/>
          <w:sz w:val="26"/>
          <w:szCs w:val="26"/>
        </w:rPr>
        <w:t xml:space="preserve"> </w:t>
      </w:r>
      <w:proofErr w:type="spellStart"/>
      <w:r w:rsidRPr="00B146B7">
        <w:rPr>
          <w:bCs/>
          <w:sz w:val="26"/>
          <w:szCs w:val="26"/>
        </w:rPr>
        <w:t>cabluri</w:t>
      </w:r>
      <w:proofErr w:type="spellEnd"/>
      <w:r w:rsidRPr="00B146B7">
        <w:rPr>
          <w:bCs/>
          <w:sz w:val="26"/>
          <w:szCs w:val="26"/>
        </w:rPr>
        <w:t xml:space="preserve"> din </w:t>
      </w:r>
      <w:proofErr w:type="spellStart"/>
      <w:r w:rsidRPr="00B146B7">
        <w:rPr>
          <w:bCs/>
          <w:sz w:val="26"/>
          <w:szCs w:val="26"/>
        </w:rPr>
        <w:t>cupru</w:t>
      </w:r>
      <w:proofErr w:type="spellEnd"/>
      <w:r w:rsidRPr="00B146B7">
        <w:rPr>
          <w:bCs/>
          <w:sz w:val="26"/>
          <w:szCs w:val="26"/>
        </w:rPr>
        <w:t xml:space="preserve"> de </w:t>
      </w:r>
      <w:proofErr w:type="spellStart"/>
      <w:r w:rsidRPr="00B146B7">
        <w:rPr>
          <w:bCs/>
          <w:sz w:val="26"/>
          <w:szCs w:val="26"/>
        </w:rPr>
        <w:t>tipul</w:t>
      </w:r>
      <w:proofErr w:type="spellEnd"/>
      <w:r w:rsidRPr="00B146B7">
        <w:rPr>
          <w:bCs/>
          <w:sz w:val="26"/>
          <w:szCs w:val="26"/>
        </w:rPr>
        <w:t xml:space="preserve"> FY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sau</w:t>
      </w:r>
      <w:proofErr w:type="spellEnd"/>
      <w:r w:rsidRPr="00B146B7">
        <w:rPr>
          <w:bCs/>
          <w:sz w:val="26"/>
          <w:szCs w:val="26"/>
        </w:rPr>
        <w:t xml:space="preserve"> CYY-F 3x2,5 </w:t>
      </w:r>
      <w:proofErr w:type="spellStart"/>
      <w:r w:rsidRPr="00B146B7">
        <w:rPr>
          <w:bCs/>
          <w:sz w:val="26"/>
          <w:szCs w:val="26"/>
        </w:rPr>
        <w:t>mmp</w:t>
      </w:r>
      <w:proofErr w:type="spellEnd"/>
      <w:r w:rsidRPr="00B146B7">
        <w:rPr>
          <w:bCs/>
          <w:sz w:val="26"/>
          <w:szCs w:val="26"/>
        </w:rPr>
        <w:t xml:space="preserve">, </w:t>
      </w:r>
      <w:proofErr w:type="spellStart"/>
      <w:r w:rsidRPr="00B146B7">
        <w:rPr>
          <w:bCs/>
          <w:sz w:val="26"/>
          <w:szCs w:val="26"/>
        </w:rPr>
        <w:t>pozate</w:t>
      </w:r>
      <w:proofErr w:type="spellEnd"/>
      <w:r w:rsidRPr="00B146B7">
        <w:rPr>
          <w:bCs/>
          <w:sz w:val="26"/>
          <w:szCs w:val="26"/>
        </w:rPr>
        <w:t xml:space="preserve"> </w:t>
      </w:r>
      <w:proofErr w:type="spellStart"/>
      <w:r w:rsidRPr="00B146B7">
        <w:rPr>
          <w:bCs/>
          <w:sz w:val="26"/>
          <w:szCs w:val="26"/>
        </w:rPr>
        <w:t>îngropat</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tencuiala</w:t>
      </w:r>
      <w:proofErr w:type="spellEnd"/>
      <w:r w:rsidRPr="00B146B7">
        <w:rPr>
          <w:bCs/>
          <w:sz w:val="26"/>
          <w:szCs w:val="26"/>
        </w:rPr>
        <w:t xml:space="preserve"> </w:t>
      </w:r>
      <w:proofErr w:type="spellStart"/>
      <w:r w:rsidRPr="00B146B7">
        <w:rPr>
          <w:bCs/>
          <w:sz w:val="26"/>
          <w:szCs w:val="26"/>
        </w:rPr>
        <w:t>perețior</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sau</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pardoseală</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protejate</w:t>
      </w:r>
      <w:proofErr w:type="spellEnd"/>
      <w:r w:rsidRPr="00B146B7">
        <w:rPr>
          <w:bCs/>
          <w:sz w:val="26"/>
          <w:szCs w:val="26"/>
        </w:rPr>
        <w:t xml:space="preserve"> cu tub de </w:t>
      </w:r>
      <w:proofErr w:type="spellStart"/>
      <w:r w:rsidRPr="00B146B7">
        <w:rPr>
          <w:bCs/>
          <w:sz w:val="26"/>
          <w:szCs w:val="26"/>
        </w:rPr>
        <w:t>protecție</w:t>
      </w:r>
      <w:proofErr w:type="spellEnd"/>
      <w:r w:rsidRPr="00B146B7">
        <w:rPr>
          <w:bCs/>
          <w:sz w:val="26"/>
          <w:szCs w:val="26"/>
        </w:rPr>
        <w:t xml:space="preserve"> </w:t>
      </w:r>
      <w:proofErr w:type="spellStart"/>
      <w:r w:rsidRPr="00B146B7">
        <w:rPr>
          <w:bCs/>
          <w:sz w:val="26"/>
          <w:szCs w:val="26"/>
        </w:rPr>
        <w:t>flexibil</w:t>
      </w:r>
      <w:proofErr w:type="spellEnd"/>
      <w:r w:rsidRPr="00B146B7">
        <w:rPr>
          <w:bCs/>
          <w:sz w:val="26"/>
          <w:szCs w:val="26"/>
        </w:rPr>
        <w:t xml:space="preserve"> </w:t>
      </w:r>
      <w:proofErr w:type="spellStart"/>
      <w:r w:rsidRPr="00B146B7">
        <w:rPr>
          <w:bCs/>
          <w:sz w:val="26"/>
          <w:szCs w:val="26"/>
        </w:rPr>
        <w:t>confecționat</w:t>
      </w:r>
      <w:proofErr w:type="spellEnd"/>
      <w:r w:rsidRPr="00B146B7">
        <w:rPr>
          <w:bCs/>
          <w:sz w:val="26"/>
          <w:szCs w:val="26"/>
        </w:rPr>
        <w:t xml:space="preserve"> din </w:t>
      </w:r>
      <w:proofErr w:type="spellStart"/>
      <w:r w:rsidRPr="00B146B7">
        <w:rPr>
          <w:bCs/>
          <w:sz w:val="26"/>
          <w:szCs w:val="26"/>
        </w:rPr>
        <w:t>policlorură</w:t>
      </w:r>
      <w:proofErr w:type="spellEnd"/>
      <w:r w:rsidRPr="00B146B7">
        <w:rPr>
          <w:bCs/>
          <w:sz w:val="26"/>
          <w:szCs w:val="26"/>
        </w:rPr>
        <w:t xml:space="preserve"> de </w:t>
      </w:r>
      <w:proofErr w:type="spellStart"/>
      <w:r w:rsidRPr="00B146B7">
        <w:rPr>
          <w:bCs/>
          <w:sz w:val="26"/>
          <w:szCs w:val="26"/>
        </w:rPr>
        <w:t>vinil</w:t>
      </w:r>
      <w:proofErr w:type="spellEnd"/>
      <w:r w:rsidRPr="00B146B7">
        <w:rPr>
          <w:bCs/>
          <w:sz w:val="26"/>
          <w:szCs w:val="26"/>
        </w:rPr>
        <w:t xml:space="preserve"> </w:t>
      </w:r>
      <w:proofErr w:type="spellStart"/>
      <w:r w:rsidRPr="00B146B7">
        <w:rPr>
          <w:bCs/>
          <w:sz w:val="26"/>
          <w:szCs w:val="26"/>
        </w:rPr>
        <w:t>dură</w:t>
      </w:r>
      <w:proofErr w:type="spellEnd"/>
      <w:r w:rsidRPr="00B146B7">
        <w:rPr>
          <w:bCs/>
          <w:sz w:val="26"/>
          <w:szCs w:val="26"/>
        </w:rPr>
        <w:t xml:space="preserve"> (U-PVC), pe </w:t>
      </w:r>
      <w:proofErr w:type="spellStart"/>
      <w:r w:rsidRPr="00B146B7">
        <w:rPr>
          <w:bCs/>
          <w:sz w:val="26"/>
          <w:szCs w:val="26"/>
        </w:rPr>
        <w:t>trasee</w:t>
      </w:r>
      <w:proofErr w:type="spellEnd"/>
      <w:r w:rsidRPr="00B146B7">
        <w:rPr>
          <w:bCs/>
          <w:sz w:val="26"/>
          <w:szCs w:val="26"/>
        </w:rPr>
        <w:t xml:space="preserve"> </w:t>
      </w:r>
      <w:proofErr w:type="spellStart"/>
      <w:r w:rsidRPr="00B146B7">
        <w:rPr>
          <w:bCs/>
          <w:sz w:val="26"/>
          <w:szCs w:val="26"/>
        </w:rPr>
        <w:t>comune</w:t>
      </w:r>
      <w:proofErr w:type="spellEnd"/>
      <w:r w:rsidRPr="00B146B7">
        <w:rPr>
          <w:bCs/>
          <w:sz w:val="26"/>
          <w:szCs w:val="26"/>
        </w:rPr>
        <w:t xml:space="preserve"> cu </w:t>
      </w:r>
      <w:proofErr w:type="spellStart"/>
      <w:r w:rsidRPr="00B146B7">
        <w:rPr>
          <w:bCs/>
          <w:sz w:val="26"/>
          <w:szCs w:val="26"/>
        </w:rPr>
        <w:t>circuitele</w:t>
      </w:r>
      <w:proofErr w:type="spellEnd"/>
      <w:r w:rsidRPr="00B146B7">
        <w:rPr>
          <w:bCs/>
          <w:sz w:val="26"/>
          <w:szCs w:val="26"/>
        </w:rPr>
        <w:t xml:space="preserve"> de </w:t>
      </w:r>
      <w:proofErr w:type="spellStart"/>
      <w:r w:rsidRPr="00B146B7">
        <w:rPr>
          <w:bCs/>
          <w:sz w:val="26"/>
          <w:szCs w:val="26"/>
        </w:rPr>
        <w:t>alimentare</w:t>
      </w:r>
      <w:proofErr w:type="spellEnd"/>
      <w:r w:rsidRPr="00B146B7">
        <w:rPr>
          <w:bCs/>
          <w:sz w:val="26"/>
          <w:szCs w:val="26"/>
        </w:rPr>
        <w:t xml:space="preserve"> </w:t>
      </w: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iluminat</w:t>
      </w:r>
      <w:proofErr w:type="spellEnd"/>
      <w:r w:rsidRPr="00B146B7">
        <w:rPr>
          <w:bCs/>
          <w:sz w:val="26"/>
          <w:szCs w:val="26"/>
        </w:rPr>
        <w:t xml:space="preserve">, </w:t>
      </w:r>
      <w:proofErr w:type="spellStart"/>
      <w:r w:rsidRPr="00B146B7">
        <w:rPr>
          <w:bCs/>
          <w:sz w:val="26"/>
          <w:szCs w:val="26"/>
        </w:rPr>
        <w:t>acolo</w:t>
      </w:r>
      <w:proofErr w:type="spellEnd"/>
      <w:r w:rsidRPr="00B146B7">
        <w:rPr>
          <w:bCs/>
          <w:sz w:val="26"/>
          <w:szCs w:val="26"/>
        </w:rPr>
        <w:t xml:space="preserve"> </w:t>
      </w:r>
      <w:proofErr w:type="spellStart"/>
      <w:r w:rsidRPr="00B146B7">
        <w:rPr>
          <w:bCs/>
          <w:sz w:val="26"/>
          <w:szCs w:val="26"/>
        </w:rPr>
        <w:t>unde</w:t>
      </w:r>
      <w:proofErr w:type="spellEnd"/>
      <w:r w:rsidRPr="00B146B7">
        <w:rPr>
          <w:bCs/>
          <w:sz w:val="26"/>
          <w:szCs w:val="26"/>
        </w:rPr>
        <w:t xml:space="preserve"> </w:t>
      </w:r>
      <w:proofErr w:type="spellStart"/>
      <w:r w:rsidRPr="00B146B7">
        <w:rPr>
          <w:bCs/>
          <w:sz w:val="26"/>
          <w:szCs w:val="26"/>
        </w:rPr>
        <w:t>este</w:t>
      </w:r>
      <w:proofErr w:type="spellEnd"/>
      <w:r w:rsidRPr="00B146B7">
        <w:rPr>
          <w:bCs/>
          <w:sz w:val="26"/>
          <w:szCs w:val="26"/>
        </w:rPr>
        <w:t xml:space="preserve"> </w:t>
      </w:r>
      <w:proofErr w:type="spellStart"/>
      <w:r w:rsidRPr="00B146B7">
        <w:rPr>
          <w:bCs/>
          <w:sz w:val="26"/>
          <w:szCs w:val="26"/>
        </w:rPr>
        <w:t>posibil</w:t>
      </w:r>
      <w:proofErr w:type="spellEnd"/>
      <w:r w:rsidRPr="00B146B7">
        <w:rPr>
          <w:bCs/>
          <w:sz w:val="26"/>
          <w:szCs w:val="26"/>
        </w:rPr>
        <w:t xml:space="preserve">. Se </w:t>
      </w:r>
      <w:proofErr w:type="spellStart"/>
      <w:r w:rsidRPr="00B146B7">
        <w:rPr>
          <w:bCs/>
          <w:sz w:val="26"/>
          <w:szCs w:val="26"/>
        </w:rPr>
        <w:t>va</w:t>
      </w:r>
      <w:proofErr w:type="spellEnd"/>
      <w:r w:rsidRPr="00B146B7">
        <w:rPr>
          <w:bCs/>
          <w:sz w:val="26"/>
          <w:szCs w:val="26"/>
        </w:rPr>
        <w:t xml:space="preserve"> </w:t>
      </w:r>
      <w:proofErr w:type="spellStart"/>
      <w:r w:rsidRPr="00B146B7">
        <w:rPr>
          <w:bCs/>
          <w:sz w:val="26"/>
          <w:szCs w:val="26"/>
        </w:rPr>
        <w:t>evita</w:t>
      </w:r>
      <w:proofErr w:type="spellEnd"/>
      <w:r w:rsidRPr="00B146B7">
        <w:rPr>
          <w:bCs/>
          <w:sz w:val="26"/>
          <w:szCs w:val="26"/>
        </w:rPr>
        <w:t xml:space="preserve"> </w:t>
      </w:r>
      <w:proofErr w:type="spellStart"/>
      <w:r w:rsidRPr="00B146B7">
        <w:rPr>
          <w:bCs/>
          <w:sz w:val="26"/>
          <w:szCs w:val="26"/>
        </w:rPr>
        <w:t>instalarea</w:t>
      </w:r>
      <w:proofErr w:type="spellEnd"/>
      <w:r w:rsidRPr="00B146B7">
        <w:rPr>
          <w:bCs/>
          <w:sz w:val="26"/>
          <w:szCs w:val="26"/>
        </w:rPr>
        <w:t xml:space="preserve"> </w:t>
      </w:r>
      <w:proofErr w:type="spellStart"/>
      <w:r w:rsidRPr="00B146B7">
        <w:rPr>
          <w:bCs/>
          <w:sz w:val="26"/>
          <w:szCs w:val="26"/>
        </w:rPr>
        <w:t>circuitelor</w:t>
      </w:r>
      <w:proofErr w:type="spellEnd"/>
      <w:r w:rsidRPr="00B146B7">
        <w:rPr>
          <w:bCs/>
          <w:sz w:val="26"/>
          <w:szCs w:val="26"/>
        </w:rPr>
        <w:t xml:space="preserve"> de </w:t>
      </w:r>
      <w:proofErr w:type="spellStart"/>
      <w:r w:rsidRPr="00B146B7">
        <w:rPr>
          <w:bCs/>
          <w:sz w:val="26"/>
          <w:szCs w:val="26"/>
        </w:rPr>
        <w:t>priză</w:t>
      </w:r>
      <w:proofErr w:type="spellEnd"/>
      <w:r w:rsidRPr="00B146B7">
        <w:rPr>
          <w:bCs/>
          <w:sz w:val="26"/>
          <w:szCs w:val="26"/>
        </w:rPr>
        <w:t xml:space="preserve"> pe </w:t>
      </w:r>
      <w:proofErr w:type="spellStart"/>
      <w:r w:rsidRPr="00B146B7">
        <w:rPr>
          <w:bCs/>
          <w:sz w:val="26"/>
          <w:szCs w:val="26"/>
        </w:rPr>
        <w:t>suprafețe</w:t>
      </w:r>
      <w:proofErr w:type="spellEnd"/>
      <w:r w:rsidRPr="00B146B7">
        <w:rPr>
          <w:bCs/>
          <w:sz w:val="26"/>
          <w:szCs w:val="26"/>
        </w:rPr>
        <w:t xml:space="preserve"> </w:t>
      </w:r>
      <w:proofErr w:type="spellStart"/>
      <w:r w:rsidRPr="00B146B7">
        <w:rPr>
          <w:bCs/>
          <w:sz w:val="26"/>
          <w:szCs w:val="26"/>
        </w:rPr>
        <w:t>calde</w:t>
      </w:r>
      <w:proofErr w:type="spellEnd"/>
      <w:r w:rsidRPr="00B146B7">
        <w:rPr>
          <w:bCs/>
          <w:sz w:val="26"/>
          <w:szCs w:val="26"/>
        </w:rPr>
        <w:t xml:space="preserve">. </w:t>
      </w:r>
    </w:p>
    <w:p w14:paraId="3DB3E173" w14:textId="77777777" w:rsidR="00AD0543" w:rsidRPr="00B146B7" w:rsidRDefault="00AD0543" w:rsidP="00AD0543">
      <w:pPr>
        <w:ind w:left="-1134" w:right="-709" w:firstLine="567"/>
        <w:jc w:val="both"/>
        <w:rPr>
          <w:bCs/>
          <w:sz w:val="26"/>
          <w:szCs w:val="26"/>
        </w:rPr>
      </w:pPr>
      <w:proofErr w:type="spellStart"/>
      <w:r w:rsidRPr="00B146B7">
        <w:rPr>
          <w:bCs/>
          <w:sz w:val="26"/>
          <w:szCs w:val="26"/>
        </w:rPr>
        <w:t>Traseele</w:t>
      </w:r>
      <w:proofErr w:type="spellEnd"/>
      <w:r w:rsidRPr="00B146B7">
        <w:rPr>
          <w:bCs/>
          <w:sz w:val="26"/>
          <w:szCs w:val="26"/>
        </w:rPr>
        <w:t xml:space="preserve"> </w:t>
      </w:r>
      <w:proofErr w:type="spellStart"/>
      <w:r w:rsidRPr="00B146B7">
        <w:rPr>
          <w:bCs/>
          <w:sz w:val="26"/>
          <w:szCs w:val="26"/>
        </w:rPr>
        <w:t>circuitelor</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coloanelor</w:t>
      </w:r>
      <w:proofErr w:type="spellEnd"/>
      <w:r w:rsidRPr="00B146B7">
        <w:rPr>
          <w:bCs/>
          <w:sz w:val="26"/>
          <w:szCs w:val="26"/>
        </w:rPr>
        <w:t xml:space="preserve"> </w:t>
      </w:r>
      <w:proofErr w:type="spellStart"/>
      <w:r w:rsidRPr="00B146B7">
        <w:rPr>
          <w:bCs/>
          <w:sz w:val="26"/>
          <w:szCs w:val="26"/>
        </w:rPr>
        <w:t>electrice</w:t>
      </w:r>
      <w:proofErr w:type="spellEnd"/>
      <w:r w:rsidRPr="00B146B7">
        <w:rPr>
          <w:bCs/>
          <w:sz w:val="26"/>
          <w:szCs w:val="26"/>
        </w:rPr>
        <w:t xml:space="preserve">, pe de o </w:t>
      </w:r>
      <w:proofErr w:type="spellStart"/>
      <w:r w:rsidRPr="00B146B7">
        <w:rPr>
          <w:bCs/>
          <w:sz w:val="26"/>
          <w:szCs w:val="26"/>
        </w:rPr>
        <w:t>parte</w:t>
      </w:r>
      <w:proofErr w:type="spellEnd"/>
      <w:r w:rsidRPr="00B146B7">
        <w:rPr>
          <w:bCs/>
          <w:sz w:val="26"/>
          <w:szCs w:val="26"/>
        </w:rPr>
        <w:t xml:space="preserve">, nu </w:t>
      </w:r>
      <w:proofErr w:type="spellStart"/>
      <w:r w:rsidRPr="00B146B7">
        <w:rPr>
          <w:bCs/>
          <w:sz w:val="26"/>
          <w:szCs w:val="26"/>
        </w:rPr>
        <w:t>vor</w:t>
      </w:r>
      <w:proofErr w:type="spellEnd"/>
      <w:r w:rsidRPr="00B146B7">
        <w:rPr>
          <w:bCs/>
          <w:sz w:val="26"/>
          <w:szCs w:val="26"/>
        </w:rPr>
        <w:t xml:space="preserve"> </w:t>
      </w:r>
      <w:proofErr w:type="spellStart"/>
      <w:r w:rsidRPr="00B146B7">
        <w:rPr>
          <w:bCs/>
          <w:sz w:val="26"/>
          <w:szCs w:val="26"/>
        </w:rPr>
        <w:t>afecta</w:t>
      </w:r>
      <w:proofErr w:type="spellEnd"/>
      <w:r w:rsidRPr="00B146B7">
        <w:rPr>
          <w:bCs/>
          <w:sz w:val="26"/>
          <w:szCs w:val="26"/>
        </w:rPr>
        <w:t xml:space="preserve"> </w:t>
      </w:r>
      <w:proofErr w:type="spellStart"/>
      <w:r w:rsidRPr="00B146B7">
        <w:rPr>
          <w:bCs/>
          <w:sz w:val="26"/>
          <w:szCs w:val="26"/>
        </w:rPr>
        <w:t>structura</w:t>
      </w:r>
      <w:proofErr w:type="spellEnd"/>
      <w:r w:rsidRPr="00B146B7">
        <w:rPr>
          <w:bCs/>
          <w:sz w:val="26"/>
          <w:szCs w:val="26"/>
        </w:rPr>
        <w:t xml:space="preserve"> de </w:t>
      </w:r>
      <w:proofErr w:type="spellStart"/>
      <w:r w:rsidRPr="00B146B7">
        <w:rPr>
          <w:bCs/>
          <w:sz w:val="26"/>
          <w:szCs w:val="26"/>
        </w:rPr>
        <w:t>rezistență</w:t>
      </w:r>
      <w:proofErr w:type="spellEnd"/>
      <w:r w:rsidRPr="00B146B7">
        <w:rPr>
          <w:bCs/>
          <w:sz w:val="26"/>
          <w:szCs w:val="26"/>
        </w:rPr>
        <w:t xml:space="preserve"> a </w:t>
      </w:r>
      <w:proofErr w:type="spellStart"/>
      <w:r w:rsidRPr="00B146B7">
        <w:rPr>
          <w:bCs/>
          <w:sz w:val="26"/>
          <w:szCs w:val="26"/>
        </w:rPr>
        <w:t>clădirii</w:t>
      </w:r>
      <w:proofErr w:type="spellEnd"/>
      <w:r w:rsidRPr="00B146B7">
        <w:rPr>
          <w:bCs/>
          <w:sz w:val="26"/>
          <w:szCs w:val="26"/>
        </w:rPr>
        <w:t xml:space="preserve">, </w:t>
      </w:r>
      <w:proofErr w:type="spellStart"/>
      <w:r w:rsidRPr="00B146B7">
        <w:rPr>
          <w:bCs/>
          <w:sz w:val="26"/>
          <w:szCs w:val="26"/>
        </w:rPr>
        <w:t>iar</w:t>
      </w:r>
      <w:proofErr w:type="spellEnd"/>
      <w:r w:rsidRPr="00B146B7">
        <w:rPr>
          <w:bCs/>
          <w:sz w:val="26"/>
          <w:szCs w:val="26"/>
        </w:rPr>
        <w:t xml:space="preserve"> pe de </w:t>
      </w:r>
      <w:proofErr w:type="spellStart"/>
      <w:r w:rsidRPr="00B146B7">
        <w:rPr>
          <w:bCs/>
          <w:sz w:val="26"/>
          <w:szCs w:val="26"/>
        </w:rPr>
        <w:t>altă</w:t>
      </w:r>
      <w:proofErr w:type="spellEnd"/>
      <w:r w:rsidRPr="00B146B7">
        <w:rPr>
          <w:bCs/>
          <w:sz w:val="26"/>
          <w:szCs w:val="26"/>
        </w:rPr>
        <w:t xml:space="preserve"> </w:t>
      </w:r>
      <w:proofErr w:type="spellStart"/>
      <w:r w:rsidRPr="00B146B7">
        <w:rPr>
          <w:bCs/>
          <w:sz w:val="26"/>
          <w:szCs w:val="26"/>
        </w:rPr>
        <w:t>parte</w:t>
      </w:r>
      <w:proofErr w:type="spellEnd"/>
      <w:r w:rsidRPr="00B146B7">
        <w:rPr>
          <w:bCs/>
          <w:sz w:val="26"/>
          <w:szCs w:val="26"/>
        </w:rPr>
        <w:t xml:space="preserve">, </w:t>
      </w:r>
      <w:proofErr w:type="spellStart"/>
      <w:r w:rsidRPr="00B146B7">
        <w:rPr>
          <w:bCs/>
          <w:sz w:val="26"/>
          <w:szCs w:val="26"/>
        </w:rPr>
        <w:t>solicitarea</w:t>
      </w:r>
      <w:proofErr w:type="spellEnd"/>
      <w:r w:rsidRPr="00B146B7">
        <w:rPr>
          <w:bCs/>
          <w:sz w:val="26"/>
          <w:szCs w:val="26"/>
        </w:rPr>
        <w:t xml:space="preserve"> lor nu </w:t>
      </w:r>
      <w:proofErr w:type="spellStart"/>
      <w:r w:rsidRPr="00B146B7">
        <w:rPr>
          <w:bCs/>
          <w:sz w:val="26"/>
          <w:szCs w:val="26"/>
        </w:rPr>
        <w:t>va</w:t>
      </w:r>
      <w:proofErr w:type="spellEnd"/>
      <w:r w:rsidRPr="00B146B7">
        <w:rPr>
          <w:bCs/>
          <w:sz w:val="26"/>
          <w:szCs w:val="26"/>
        </w:rPr>
        <w:t xml:space="preserve"> </w:t>
      </w:r>
      <w:proofErr w:type="spellStart"/>
      <w:r w:rsidRPr="00B146B7">
        <w:rPr>
          <w:bCs/>
          <w:sz w:val="26"/>
          <w:szCs w:val="26"/>
        </w:rPr>
        <w:t>determina</w:t>
      </w:r>
      <w:proofErr w:type="spellEnd"/>
      <w:r w:rsidRPr="00B146B7">
        <w:rPr>
          <w:bCs/>
          <w:sz w:val="26"/>
          <w:szCs w:val="26"/>
        </w:rPr>
        <w:t xml:space="preserve"> </w:t>
      </w:r>
      <w:proofErr w:type="spellStart"/>
      <w:r w:rsidRPr="00B146B7">
        <w:rPr>
          <w:bCs/>
          <w:sz w:val="26"/>
          <w:szCs w:val="26"/>
        </w:rPr>
        <w:t>tasarea</w:t>
      </w:r>
      <w:proofErr w:type="spellEnd"/>
      <w:r w:rsidRPr="00B146B7">
        <w:rPr>
          <w:bCs/>
          <w:sz w:val="26"/>
          <w:szCs w:val="26"/>
        </w:rPr>
        <w:t xml:space="preserve"> </w:t>
      </w:r>
      <w:proofErr w:type="spellStart"/>
      <w:r w:rsidRPr="00B146B7">
        <w:rPr>
          <w:bCs/>
          <w:sz w:val="26"/>
          <w:szCs w:val="26"/>
        </w:rPr>
        <w:t>diferențială</w:t>
      </w:r>
      <w:proofErr w:type="spellEnd"/>
      <w:r w:rsidRPr="00B146B7">
        <w:rPr>
          <w:bCs/>
          <w:sz w:val="26"/>
          <w:szCs w:val="26"/>
        </w:rPr>
        <w:t xml:space="preserve"> a </w:t>
      </w:r>
      <w:proofErr w:type="spellStart"/>
      <w:r w:rsidRPr="00B146B7">
        <w:rPr>
          <w:bCs/>
          <w:sz w:val="26"/>
          <w:szCs w:val="26"/>
        </w:rPr>
        <w:t>construcției</w:t>
      </w:r>
      <w:proofErr w:type="spellEnd"/>
      <w:r w:rsidRPr="00B146B7">
        <w:rPr>
          <w:bCs/>
          <w:sz w:val="26"/>
          <w:szCs w:val="26"/>
        </w:rPr>
        <w:t xml:space="preserve"> </w:t>
      </w:r>
      <w:proofErr w:type="spellStart"/>
      <w:r w:rsidRPr="00B146B7">
        <w:rPr>
          <w:bCs/>
          <w:sz w:val="26"/>
          <w:szCs w:val="26"/>
        </w:rPr>
        <w:t>sau</w:t>
      </w:r>
      <w:proofErr w:type="spellEnd"/>
      <w:r w:rsidRPr="00B146B7">
        <w:rPr>
          <w:bCs/>
          <w:sz w:val="26"/>
          <w:szCs w:val="26"/>
        </w:rPr>
        <w:t xml:space="preserve"> </w:t>
      </w:r>
      <w:proofErr w:type="spellStart"/>
      <w:r w:rsidRPr="00B146B7">
        <w:rPr>
          <w:bCs/>
          <w:sz w:val="26"/>
          <w:szCs w:val="26"/>
        </w:rPr>
        <w:t>terenului</w:t>
      </w:r>
      <w:proofErr w:type="spellEnd"/>
      <w:r w:rsidRPr="00B146B7">
        <w:rPr>
          <w:bCs/>
          <w:sz w:val="26"/>
          <w:szCs w:val="26"/>
        </w:rPr>
        <w:t xml:space="preserve">, </w:t>
      </w:r>
      <w:proofErr w:type="spellStart"/>
      <w:r w:rsidRPr="00B146B7">
        <w:rPr>
          <w:bCs/>
          <w:sz w:val="26"/>
          <w:szCs w:val="26"/>
        </w:rPr>
        <w:t>așa</w:t>
      </w:r>
      <w:proofErr w:type="spellEnd"/>
      <w:r w:rsidRPr="00B146B7">
        <w:rPr>
          <w:bCs/>
          <w:sz w:val="26"/>
          <w:szCs w:val="26"/>
        </w:rPr>
        <w:t xml:space="preserve"> cum </w:t>
      </w:r>
      <w:proofErr w:type="spellStart"/>
      <w:r w:rsidRPr="00B146B7">
        <w:rPr>
          <w:bCs/>
          <w:sz w:val="26"/>
          <w:szCs w:val="26"/>
        </w:rPr>
        <w:t>rezultă</w:t>
      </w:r>
      <w:proofErr w:type="spellEnd"/>
      <w:r w:rsidRPr="00B146B7">
        <w:rPr>
          <w:bCs/>
          <w:sz w:val="26"/>
          <w:szCs w:val="26"/>
        </w:rPr>
        <w:t xml:space="preserve"> din </w:t>
      </w:r>
      <w:proofErr w:type="spellStart"/>
      <w:r w:rsidRPr="00B146B7">
        <w:rPr>
          <w:bCs/>
          <w:sz w:val="26"/>
          <w:szCs w:val="26"/>
        </w:rPr>
        <w:t>planșe</w:t>
      </w:r>
      <w:proofErr w:type="spellEnd"/>
      <w:r w:rsidRPr="00B146B7">
        <w:rPr>
          <w:bCs/>
          <w:sz w:val="26"/>
          <w:szCs w:val="26"/>
        </w:rPr>
        <w:t xml:space="preserve">. </w:t>
      </w:r>
    </w:p>
    <w:p w14:paraId="38DCC355" w14:textId="77777777" w:rsidR="00AD0543" w:rsidRPr="00B146B7" w:rsidRDefault="00AD0543" w:rsidP="00AD0543">
      <w:pPr>
        <w:ind w:left="-1134" w:right="-709" w:firstLine="567"/>
        <w:jc w:val="both"/>
        <w:rPr>
          <w:bCs/>
          <w:sz w:val="26"/>
          <w:szCs w:val="26"/>
        </w:rPr>
      </w:pPr>
    </w:p>
    <w:p w14:paraId="083E6375" w14:textId="6F7E390A" w:rsidR="00AD0543" w:rsidRPr="00B146B7" w:rsidRDefault="00AD0543" w:rsidP="00AD0543">
      <w:pPr>
        <w:ind w:left="-1134" w:right="-709" w:firstLine="567"/>
        <w:jc w:val="both"/>
        <w:rPr>
          <w:b/>
          <w:sz w:val="26"/>
          <w:szCs w:val="26"/>
        </w:rPr>
      </w:pPr>
      <w:r w:rsidRPr="00B146B7">
        <w:rPr>
          <w:b/>
          <w:sz w:val="26"/>
          <w:szCs w:val="26"/>
        </w:rPr>
        <w:t>INSTALAȚII DE PROTECȚIE PENTRU ASIGURAREA SECURITĂȚII</w:t>
      </w:r>
    </w:p>
    <w:p w14:paraId="5C7A2F3B" w14:textId="585F210E" w:rsidR="00AD0543" w:rsidRPr="00B146B7" w:rsidRDefault="00AD0543" w:rsidP="00AD0543">
      <w:pPr>
        <w:ind w:left="-1134" w:right="-709" w:firstLine="567"/>
        <w:jc w:val="both"/>
        <w:rPr>
          <w:b/>
          <w:sz w:val="26"/>
          <w:szCs w:val="26"/>
        </w:rPr>
      </w:pPr>
      <w:proofErr w:type="spellStart"/>
      <w:r w:rsidRPr="00B146B7">
        <w:rPr>
          <w:b/>
          <w:sz w:val="26"/>
          <w:szCs w:val="26"/>
        </w:rPr>
        <w:t>Protecția</w:t>
      </w:r>
      <w:proofErr w:type="spellEnd"/>
      <w:r w:rsidRPr="00B146B7">
        <w:rPr>
          <w:b/>
          <w:sz w:val="26"/>
          <w:szCs w:val="26"/>
        </w:rPr>
        <w:t xml:space="preserve"> </w:t>
      </w:r>
      <w:proofErr w:type="spellStart"/>
      <w:r w:rsidRPr="00B146B7">
        <w:rPr>
          <w:b/>
          <w:sz w:val="26"/>
          <w:szCs w:val="26"/>
        </w:rPr>
        <w:t>împotriva</w:t>
      </w:r>
      <w:proofErr w:type="spellEnd"/>
      <w:r w:rsidRPr="00B146B7">
        <w:rPr>
          <w:b/>
          <w:sz w:val="26"/>
          <w:szCs w:val="26"/>
        </w:rPr>
        <w:t xml:space="preserve"> </w:t>
      </w:r>
      <w:proofErr w:type="spellStart"/>
      <w:r w:rsidRPr="00B146B7">
        <w:rPr>
          <w:b/>
          <w:sz w:val="26"/>
          <w:szCs w:val="26"/>
        </w:rPr>
        <w:t>șocurilor</w:t>
      </w:r>
      <w:proofErr w:type="spellEnd"/>
      <w:r w:rsidRPr="00B146B7">
        <w:rPr>
          <w:b/>
          <w:sz w:val="26"/>
          <w:szCs w:val="26"/>
        </w:rPr>
        <w:t xml:space="preserve"> </w:t>
      </w:r>
      <w:proofErr w:type="spellStart"/>
      <w:r w:rsidRPr="00B146B7">
        <w:rPr>
          <w:b/>
          <w:sz w:val="26"/>
          <w:szCs w:val="26"/>
        </w:rPr>
        <w:t>electrice</w:t>
      </w:r>
      <w:proofErr w:type="spellEnd"/>
      <w:r w:rsidRPr="00B146B7">
        <w:rPr>
          <w:b/>
          <w:sz w:val="26"/>
          <w:szCs w:val="26"/>
        </w:rPr>
        <w:t xml:space="preserve"> </w:t>
      </w:r>
    </w:p>
    <w:p w14:paraId="5672DF52" w14:textId="5483E9A1" w:rsidR="00AD0543" w:rsidRPr="00B146B7" w:rsidRDefault="00AD0543" w:rsidP="00AD0543">
      <w:pPr>
        <w:ind w:left="-1134" w:right="-709" w:firstLine="567"/>
        <w:jc w:val="both"/>
        <w:rPr>
          <w:bCs/>
          <w:sz w:val="26"/>
          <w:szCs w:val="26"/>
        </w:rPr>
      </w:pPr>
      <w:proofErr w:type="spellStart"/>
      <w:r w:rsidRPr="00B146B7">
        <w:rPr>
          <w:bCs/>
          <w:sz w:val="26"/>
          <w:szCs w:val="26"/>
        </w:rPr>
        <w:t>Protecția</w:t>
      </w:r>
      <w:proofErr w:type="spellEnd"/>
      <w:r w:rsidRPr="00B146B7">
        <w:rPr>
          <w:bCs/>
          <w:sz w:val="26"/>
          <w:szCs w:val="26"/>
        </w:rPr>
        <w:t xml:space="preserve"> </w:t>
      </w:r>
      <w:proofErr w:type="spellStart"/>
      <w:r w:rsidRPr="00B146B7">
        <w:rPr>
          <w:bCs/>
          <w:sz w:val="26"/>
          <w:szCs w:val="26"/>
        </w:rPr>
        <w:t>utilizatorilor</w:t>
      </w:r>
      <w:proofErr w:type="spellEnd"/>
      <w:r w:rsidRPr="00B146B7">
        <w:rPr>
          <w:bCs/>
          <w:sz w:val="26"/>
          <w:szCs w:val="26"/>
        </w:rPr>
        <w:t xml:space="preserve"> </w:t>
      </w:r>
      <w:proofErr w:type="spellStart"/>
      <w:r w:rsidRPr="00B146B7">
        <w:rPr>
          <w:bCs/>
          <w:sz w:val="26"/>
          <w:szCs w:val="26"/>
        </w:rPr>
        <w:t>împotriva</w:t>
      </w:r>
      <w:proofErr w:type="spellEnd"/>
      <w:r w:rsidRPr="00B146B7">
        <w:rPr>
          <w:bCs/>
          <w:sz w:val="26"/>
          <w:szCs w:val="26"/>
        </w:rPr>
        <w:t xml:space="preserve"> </w:t>
      </w:r>
      <w:proofErr w:type="spellStart"/>
      <w:r w:rsidRPr="00B146B7">
        <w:rPr>
          <w:bCs/>
          <w:sz w:val="26"/>
          <w:szCs w:val="26"/>
        </w:rPr>
        <w:t>șocurilor</w:t>
      </w:r>
      <w:proofErr w:type="spellEnd"/>
      <w:r w:rsidRPr="00B146B7">
        <w:rPr>
          <w:bCs/>
          <w:sz w:val="26"/>
          <w:szCs w:val="26"/>
        </w:rPr>
        <w:t xml:space="preserve"> </w:t>
      </w:r>
      <w:proofErr w:type="spellStart"/>
      <w:r w:rsidRPr="00B146B7">
        <w:rPr>
          <w:bCs/>
          <w:sz w:val="26"/>
          <w:szCs w:val="26"/>
        </w:rPr>
        <w:t>electrice</w:t>
      </w:r>
      <w:proofErr w:type="spellEnd"/>
      <w:r w:rsidRPr="00B146B7">
        <w:rPr>
          <w:bCs/>
          <w:sz w:val="26"/>
          <w:szCs w:val="26"/>
        </w:rPr>
        <w:t xml:space="preserve"> </w:t>
      </w:r>
      <w:proofErr w:type="spellStart"/>
      <w:r w:rsidRPr="00B146B7">
        <w:rPr>
          <w:bCs/>
          <w:sz w:val="26"/>
          <w:szCs w:val="26"/>
        </w:rPr>
        <w:t>datorate</w:t>
      </w:r>
      <w:proofErr w:type="spellEnd"/>
      <w:r w:rsidRPr="00B146B7">
        <w:rPr>
          <w:bCs/>
          <w:sz w:val="26"/>
          <w:szCs w:val="26"/>
        </w:rPr>
        <w:t xml:space="preserve"> </w:t>
      </w:r>
      <w:proofErr w:type="spellStart"/>
      <w:r w:rsidRPr="00B146B7">
        <w:rPr>
          <w:bCs/>
          <w:sz w:val="26"/>
          <w:szCs w:val="26"/>
        </w:rPr>
        <w:t>atingerilor</w:t>
      </w:r>
      <w:proofErr w:type="spellEnd"/>
      <w:r w:rsidRPr="00B146B7">
        <w:rPr>
          <w:bCs/>
          <w:sz w:val="26"/>
          <w:szCs w:val="26"/>
        </w:rPr>
        <w:t xml:space="preserve"> </w:t>
      </w:r>
      <w:proofErr w:type="spellStart"/>
      <w:r w:rsidRPr="00B146B7">
        <w:rPr>
          <w:bCs/>
          <w:sz w:val="26"/>
          <w:szCs w:val="26"/>
        </w:rPr>
        <w:t>directe</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sau</w:t>
      </w:r>
      <w:proofErr w:type="spellEnd"/>
      <w:r w:rsidRPr="00B146B7">
        <w:rPr>
          <w:bCs/>
          <w:sz w:val="26"/>
          <w:szCs w:val="26"/>
        </w:rPr>
        <w:t xml:space="preserve"> </w:t>
      </w:r>
      <w:proofErr w:type="spellStart"/>
      <w:r w:rsidRPr="00B146B7">
        <w:rPr>
          <w:bCs/>
          <w:sz w:val="26"/>
          <w:szCs w:val="26"/>
        </w:rPr>
        <w:t>indirecte</w:t>
      </w:r>
      <w:proofErr w:type="spellEnd"/>
      <w:r w:rsidRPr="00B146B7">
        <w:rPr>
          <w:bCs/>
          <w:sz w:val="26"/>
          <w:szCs w:val="26"/>
        </w:rPr>
        <w:t xml:space="preserve">, s-a </w:t>
      </w:r>
      <w:proofErr w:type="spellStart"/>
      <w:r w:rsidRPr="00B146B7">
        <w:rPr>
          <w:bCs/>
          <w:sz w:val="26"/>
          <w:szCs w:val="26"/>
        </w:rPr>
        <w:t>făcut</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funcție</w:t>
      </w:r>
      <w:proofErr w:type="spellEnd"/>
      <w:r w:rsidRPr="00B146B7">
        <w:rPr>
          <w:bCs/>
          <w:sz w:val="26"/>
          <w:szCs w:val="26"/>
        </w:rPr>
        <w:t xml:space="preserve"> de </w:t>
      </w:r>
      <w:proofErr w:type="spellStart"/>
      <w:r w:rsidRPr="00B146B7">
        <w:rPr>
          <w:bCs/>
          <w:sz w:val="26"/>
          <w:szCs w:val="26"/>
        </w:rPr>
        <w:t>particularitățile</w:t>
      </w:r>
      <w:proofErr w:type="spellEnd"/>
      <w:r w:rsidRPr="00B146B7">
        <w:rPr>
          <w:bCs/>
          <w:sz w:val="26"/>
          <w:szCs w:val="26"/>
        </w:rPr>
        <w:t xml:space="preserve"> </w:t>
      </w:r>
      <w:proofErr w:type="spellStart"/>
      <w:r w:rsidRPr="00B146B7">
        <w:rPr>
          <w:bCs/>
          <w:sz w:val="26"/>
          <w:szCs w:val="26"/>
        </w:rPr>
        <w:t>rețelei</w:t>
      </w:r>
      <w:proofErr w:type="spellEnd"/>
      <w:r w:rsidRPr="00B146B7">
        <w:rPr>
          <w:bCs/>
          <w:sz w:val="26"/>
          <w:szCs w:val="26"/>
        </w:rPr>
        <w:t xml:space="preserve"> de </w:t>
      </w:r>
      <w:proofErr w:type="spellStart"/>
      <w:r w:rsidRPr="00B146B7">
        <w:rPr>
          <w:bCs/>
          <w:sz w:val="26"/>
          <w:szCs w:val="26"/>
        </w:rPr>
        <w:t>alimentare</w:t>
      </w:r>
      <w:proofErr w:type="spellEnd"/>
      <w:r w:rsidRPr="00B146B7">
        <w:rPr>
          <w:bCs/>
          <w:sz w:val="26"/>
          <w:szCs w:val="26"/>
        </w:rPr>
        <w:t>.</w:t>
      </w:r>
    </w:p>
    <w:p w14:paraId="0FEE346B" w14:textId="63A6B3A2" w:rsidR="00AD0543" w:rsidRPr="00B146B7" w:rsidRDefault="00AD0543" w:rsidP="00AD0543">
      <w:pPr>
        <w:ind w:left="-1134" w:right="-709" w:firstLine="567"/>
        <w:jc w:val="both"/>
        <w:rPr>
          <w:bCs/>
          <w:sz w:val="26"/>
          <w:szCs w:val="26"/>
        </w:rPr>
      </w:pPr>
      <w:proofErr w:type="spellStart"/>
      <w:r w:rsidRPr="00B146B7">
        <w:rPr>
          <w:bCs/>
          <w:sz w:val="26"/>
          <w:szCs w:val="26"/>
        </w:rPr>
        <w:t>Prin</w:t>
      </w:r>
      <w:proofErr w:type="spellEnd"/>
      <w:r w:rsidRPr="00B146B7">
        <w:rPr>
          <w:bCs/>
          <w:sz w:val="26"/>
          <w:szCs w:val="26"/>
        </w:rPr>
        <w:t xml:space="preserve"> </w:t>
      </w:r>
      <w:proofErr w:type="spellStart"/>
      <w:r w:rsidRPr="00B146B7">
        <w:rPr>
          <w:bCs/>
          <w:sz w:val="26"/>
          <w:szCs w:val="26"/>
        </w:rPr>
        <w:t>alimentarea</w:t>
      </w:r>
      <w:proofErr w:type="spellEnd"/>
      <w:r w:rsidRPr="00B146B7">
        <w:rPr>
          <w:bCs/>
          <w:sz w:val="26"/>
          <w:szCs w:val="26"/>
        </w:rPr>
        <w:t xml:space="preserve"> de la </w:t>
      </w:r>
      <w:proofErr w:type="spellStart"/>
      <w:r w:rsidRPr="00B146B7">
        <w:rPr>
          <w:bCs/>
          <w:sz w:val="26"/>
          <w:szCs w:val="26"/>
        </w:rPr>
        <w:t>furnizorul</w:t>
      </w:r>
      <w:proofErr w:type="spellEnd"/>
      <w:r w:rsidRPr="00B146B7">
        <w:rPr>
          <w:bCs/>
          <w:sz w:val="26"/>
          <w:szCs w:val="26"/>
        </w:rPr>
        <w:t xml:space="preserve"> extern,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punctul</w:t>
      </w:r>
      <w:proofErr w:type="spellEnd"/>
      <w:r w:rsidRPr="00B146B7">
        <w:rPr>
          <w:bCs/>
          <w:sz w:val="26"/>
          <w:szCs w:val="26"/>
        </w:rPr>
        <w:t xml:space="preserve"> de </w:t>
      </w:r>
      <w:proofErr w:type="spellStart"/>
      <w:r w:rsidRPr="00B146B7">
        <w:rPr>
          <w:bCs/>
          <w:sz w:val="26"/>
          <w:szCs w:val="26"/>
        </w:rPr>
        <w:t>delimitare</w:t>
      </w:r>
      <w:proofErr w:type="spellEnd"/>
      <w:r w:rsidRPr="00B146B7">
        <w:rPr>
          <w:bCs/>
          <w:sz w:val="26"/>
          <w:szCs w:val="26"/>
        </w:rPr>
        <w:t xml:space="preserve"> cu </w:t>
      </w:r>
      <w:proofErr w:type="spellStart"/>
      <w:r w:rsidRPr="00B146B7">
        <w:rPr>
          <w:bCs/>
          <w:sz w:val="26"/>
          <w:szCs w:val="26"/>
        </w:rPr>
        <w:t>acesta</w:t>
      </w:r>
      <w:proofErr w:type="spellEnd"/>
      <w:r w:rsidRPr="00B146B7">
        <w:rPr>
          <w:bCs/>
          <w:sz w:val="26"/>
          <w:szCs w:val="26"/>
        </w:rPr>
        <w:t xml:space="preserve">, </w:t>
      </w:r>
      <w:proofErr w:type="spellStart"/>
      <w:r w:rsidRPr="00B146B7">
        <w:rPr>
          <w:bCs/>
          <w:sz w:val="26"/>
          <w:szCs w:val="26"/>
        </w:rPr>
        <w:t>furnizorul</w:t>
      </w:r>
      <w:proofErr w:type="spellEnd"/>
      <w:r w:rsidRPr="00B146B7">
        <w:rPr>
          <w:bCs/>
          <w:sz w:val="26"/>
          <w:szCs w:val="26"/>
        </w:rPr>
        <w:t xml:space="preserve"> </w:t>
      </w:r>
      <w:proofErr w:type="spellStart"/>
      <w:r w:rsidRPr="00B146B7">
        <w:rPr>
          <w:bCs/>
          <w:sz w:val="26"/>
          <w:szCs w:val="26"/>
        </w:rPr>
        <w:t>pune</w:t>
      </w:r>
      <w:proofErr w:type="spellEnd"/>
      <w:r w:rsidRPr="00B146B7">
        <w:rPr>
          <w:bCs/>
          <w:sz w:val="26"/>
          <w:szCs w:val="26"/>
        </w:rPr>
        <w:t xml:space="preserve"> la </w:t>
      </w:r>
      <w:proofErr w:type="spellStart"/>
      <w:r w:rsidRPr="00B146B7">
        <w:rPr>
          <w:bCs/>
          <w:sz w:val="26"/>
          <w:szCs w:val="26"/>
        </w:rPr>
        <w:t>dispoziție</w:t>
      </w:r>
      <w:proofErr w:type="spellEnd"/>
      <w:r w:rsidRPr="00B146B7">
        <w:rPr>
          <w:bCs/>
          <w:sz w:val="26"/>
          <w:szCs w:val="26"/>
        </w:rPr>
        <w:t xml:space="preserve"> </w:t>
      </w:r>
      <w:proofErr w:type="spellStart"/>
      <w:r w:rsidRPr="00B146B7">
        <w:rPr>
          <w:bCs/>
          <w:sz w:val="26"/>
          <w:szCs w:val="26"/>
        </w:rPr>
        <w:t>Rețea</w:t>
      </w:r>
      <w:proofErr w:type="spellEnd"/>
      <w:r w:rsidRPr="00B146B7">
        <w:rPr>
          <w:bCs/>
          <w:sz w:val="26"/>
          <w:szCs w:val="26"/>
        </w:rPr>
        <w:t xml:space="preserve"> TN. </w:t>
      </w:r>
      <w:proofErr w:type="spellStart"/>
      <w:r w:rsidRPr="00B146B7">
        <w:rPr>
          <w:bCs/>
          <w:sz w:val="26"/>
          <w:szCs w:val="26"/>
        </w:rPr>
        <w:t>Rețeaua</w:t>
      </w:r>
      <w:proofErr w:type="spellEnd"/>
      <w:r w:rsidRPr="00B146B7">
        <w:rPr>
          <w:bCs/>
          <w:sz w:val="26"/>
          <w:szCs w:val="26"/>
        </w:rPr>
        <w:t xml:space="preserve"> TN are un </w:t>
      </w:r>
      <w:proofErr w:type="spellStart"/>
      <w:r w:rsidRPr="00B146B7">
        <w:rPr>
          <w:bCs/>
          <w:sz w:val="26"/>
          <w:szCs w:val="26"/>
        </w:rPr>
        <w:t>punct</w:t>
      </w:r>
      <w:proofErr w:type="spellEnd"/>
      <w:r w:rsidRPr="00B146B7">
        <w:rPr>
          <w:bCs/>
          <w:sz w:val="26"/>
          <w:szCs w:val="26"/>
        </w:rPr>
        <w:t xml:space="preserve"> al </w:t>
      </w:r>
      <w:proofErr w:type="spellStart"/>
      <w:r w:rsidRPr="00B146B7">
        <w:rPr>
          <w:bCs/>
          <w:sz w:val="26"/>
          <w:szCs w:val="26"/>
        </w:rPr>
        <w:t>alimentării</w:t>
      </w:r>
      <w:proofErr w:type="spellEnd"/>
      <w:r w:rsidRPr="00B146B7">
        <w:rPr>
          <w:bCs/>
          <w:sz w:val="26"/>
          <w:szCs w:val="26"/>
        </w:rPr>
        <w:t xml:space="preserve"> </w:t>
      </w:r>
      <w:proofErr w:type="spellStart"/>
      <w:r w:rsidRPr="00B146B7">
        <w:rPr>
          <w:bCs/>
          <w:sz w:val="26"/>
          <w:szCs w:val="26"/>
        </w:rPr>
        <w:t>legat</w:t>
      </w:r>
      <w:proofErr w:type="spellEnd"/>
      <w:r w:rsidRPr="00B146B7">
        <w:rPr>
          <w:bCs/>
          <w:sz w:val="26"/>
          <w:szCs w:val="26"/>
        </w:rPr>
        <w:t xml:space="preserve"> direct la </w:t>
      </w:r>
      <w:proofErr w:type="spellStart"/>
      <w:r w:rsidRPr="00B146B7">
        <w:rPr>
          <w:bCs/>
          <w:sz w:val="26"/>
          <w:szCs w:val="26"/>
        </w:rPr>
        <w:t>pamânt</w:t>
      </w:r>
      <w:proofErr w:type="spellEnd"/>
      <w:r w:rsidRPr="00B146B7">
        <w:rPr>
          <w:bCs/>
          <w:sz w:val="26"/>
          <w:szCs w:val="26"/>
        </w:rPr>
        <w:t xml:space="preserve">, </w:t>
      </w:r>
      <w:proofErr w:type="spellStart"/>
      <w:r w:rsidRPr="00B146B7">
        <w:rPr>
          <w:bCs/>
          <w:sz w:val="26"/>
          <w:szCs w:val="26"/>
        </w:rPr>
        <w:t>masele</w:t>
      </w:r>
      <w:proofErr w:type="spellEnd"/>
      <w:r w:rsidRPr="00B146B7">
        <w:rPr>
          <w:bCs/>
          <w:sz w:val="26"/>
          <w:szCs w:val="26"/>
        </w:rPr>
        <w:t xml:space="preserve"> </w:t>
      </w:r>
      <w:proofErr w:type="spellStart"/>
      <w:r w:rsidRPr="00B146B7">
        <w:rPr>
          <w:bCs/>
          <w:sz w:val="26"/>
          <w:szCs w:val="26"/>
        </w:rPr>
        <w:t>instalației</w:t>
      </w:r>
      <w:proofErr w:type="spellEnd"/>
      <w:r w:rsidRPr="00B146B7">
        <w:rPr>
          <w:bCs/>
          <w:sz w:val="26"/>
          <w:szCs w:val="26"/>
        </w:rPr>
        <w:t xml:space="preserve"> </w:t>
      </w:r>
      <w:proofErr w:type="spellStart"/>
      <w:r w:rsidRPr="00B146B7">
        <w:rPr>
          <w:bCs/>
          <w:sz w:val="26"/>
          <w:szCs w:val="26"/>
        </w:rPr>
        <w:t>fiind</w:t>
      </w:r>
      <w:proofErr w:type="spellEnd"/>
      <w:r w:rsidRPr="00B146B7">
        <w:rPr>
          <w:bCs/>
          <w:sz w:val="26"/>
          <w:szCs w:val="26"/>
        </w:rPr>
        <w:t xml:space="preserve"> legate la </w:t>
      </w:r>
      <w:proofErr w:type="spellStart"/>
      <w:r w:rsidRPr="00B146B7">
        <w:rPr>
          <w:bCs/>
          <w:sz w:val="26"/>
          <w:szCs w:val="26"/>
        </w:rPr>
        <w:t>acest</w:t>
      </w:r>
      <w:proofErr w:type="spellEnd"/>
      <w:r w:rsidRPr="00B146B7">
        <w:rPr>
          <w:bCs/>
          <w:sz w:val="26"/>
          <w:szCs w:val="26"/>
        </w:rPr>
        <w:t xml:space="preserve"> </w:t>
      </w:r>
      <w:proofErr w:type="spellStart"/>
      <w:r w:rsidRPr="00B146B7">
        <w:rPr>
          <w:bCs/>
          <w:sz w:val="26"/>
          <w:szCs w:val="26"/>
        </w:rPr>
        <w:t>punct</w:t>
      </w:r>
      <w:proofErr w:type="spellEnd"/>
      <w:r w:rsidRPr="00B146B7">
        <w:rPr>
          <w:bCs/>
          <w:sz w:val="26"/>
          <w:szCs w:val="26"/>
        </w:rPr>
        <w:t xml:space="preserve"> </w:t>
      </w:r>
      <w:proofErr w:type="spellStart"/>
      <w:r w:rsidRPr="00B146B7">
        <w:rPr>
          <w:bCs/>
          <w:sz w:val="26"/>
          <w:szCs w:val="26"/>
        </w:rPr>
        <w:t>prin</w:t>
      </w:r>
      <w:proofErr w:type="spellEnd"/>
      <w:r w:rsidRPr="00B146B7">
        <w:rPr>
          <w:bCs/>
          <w:sz w:val="26"/>
          <w:szCs w:val="26"/>
        </w:rPr>
        <w:t xml:space="preserve"> </w:t>
      </w:r>
      <w:proofErr w:type="spellStart"/>
      <w:r w:rsidRPr="00B146B7">
        <w:rPr>
          <w:bCs/>
          <w:sz w:val="26"/>
          <w:szCs w:val="26"/>
        </w:rPr>
        <w:t>conductoare</w:t>
      </w:r>
      <w:proofErr w:type="spellEnd"/>
      <w:r w:rsidRPr="00B146B7">
        <w:rPr>
          <w:bCs/>
          <w:sz w:val="26"/>
          <w:szCs w:val="26"/>
        </w:rPr>
        <w:t xml:space="preserve"> de </w:t>
      </w:r>
      <w:proofErr w:type="spellStart"/>
      <w:r w:rsidRPr="00B146B7">
        <w:rPr>
          <w:bCs/>
          <w:sz w:val="26"/>
          <w:szCs w:val="26"/>
        </w:rPr>
        <w:t>proțectie</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acest</w:t>
      </w:r>
      <w:proofErr w:type="spellEnd"/>
      <w:r w:rsidRPr="00B146B7">
        <w:rPr>
          <w:bCs/>
          <w:sz w:val="26"/>
          <w:szCs w:val="26"/>
        </w:rPr>
        <w:t xml:space="preserve"> tip de </w:t>
      </w:r>
      <w:proofErr w:type="spellStart"/>
      <w:r w:rsidRPr="00B146B7">
        <w:rPr>
          <w:bCs/>
          <w:sz w:val="26"/>
          <w:szCs w:val="26"/>
        </w:rPr>
        <w:t>rețea</w:t>
      </w:r>
      <w:proofErr w:type="spellEnd"/>
      <w:r w:rsidRPr="00B146B7">
        <w:rPr>
          <w:bCs/>
          <w:sz w:val="26"/>
          <w:szCs w:val="26"/>
        </w:rPr>
        <w:t xml:space="preserve">, </w:t>
      </w:r>
      <w:proofErr w:type="spellStart"/>
      <w:r w:rsidRPr="00B146B7">
        <w:rPr>
          <w:bCs/>
          <w:sz w:val="26"/>
          <w:szCs w:val="26"/>
        </w:rPr>
        <w:t>curentul</w:t>
      </w:r>
      <w:proofErr w:type="spellEnd"/>
      <w:r w:rsidRPr="00B146B7">
        <w:rPr>
          <w:bCs/>
          <w:sz w:val="26"/>
          <w:szCs w:val="26"/>
        </w:rPr>
        <w:t xml:space="preserve"> de defect </w:t>
      </w:r>
      <w:proofErr w:type="spellStart"/>
      <w:r w:rsidRPr="00B146B7">
        <w:rPr>
          <w:bCs/>
          <w:sz w:val="26"/>
          <w:szCs w:val="26"/>
        </w:rPr>
        <w:t>între</w:t>
      </w:r>
      <w:proofErr w:type="spellEnd"/>
      <w:r w:rsidRPr="00B146B7">
        <w:rPr>
          <w:bCs/>
          <w:sz w:val="26"/>
          <w:szCs w:val="26"/>
        </w:rPr>
        <w:t xml:space="preserve"> </w:t>
      </w:r>
      <w:proofErr w:type="spellStart"/>
      <w:r w:rsidRPr="00B146B7">
        <w:rPr>
          <w:bCs/>
          <w:sz w:val="26"/>
          <w:szCs w:val="26"/>
        </w:rPr>
        <w:t>faza</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masă</w:t>
      </w:r>
      <w:proofErr w:type="spellEnd"/>
      <w:r w:rsidRPr="00B146B7">
        <w:rPr>
          <w:bCs/>
          <w:sz w:val="26"/>
          <w:szCs w:val="26"/>
        </w:rPr>
        <w:t xml:space="preserve"> </w:t>
      </w:r>
      <w:proofErr w:type="spellStart"/>
      <w:r w:rsidRPr="00B146B7">
        <w:rPr>
          <w:bCs/>
          <w:sz w:val="26"/>
          <w:szCs w:val="26"/>
        </w:rPr>
        <w:t>este</w:t>
      </w:r>
      <w:proofErr w:type="spellEnd"/>
      <w:r w:rsidRPr="00B146B7">
        <w:rPr>
          <w:bCs/>
          <w:sz w:val="26"/>
          <w:szCs w:val="26"/>
        </w:rPr>
        <w:t xml:space="preserve"> un </w:t>
      </w:r>
      <w:proofErr w:type="spellStart"/>
      <w:r w:rsidRPr="00B146B7">
        <w:rPr>
          <w:bCs/>
          <w:sz w:val="26"/>
          <w:szCs w:val="26"/>
        </w:rPr>
        <w:t>curent</w:t>
      </w:r>
      <w:proofErr w:type="spellEnd"/>
      <w:r w:rsidRPr="00B146B7">
        <w:rPr>
          <w:bCs/>
          <w:sz w:val="26"/>
          <w:szCs w:val="26"/>
        </w:rPr>
        <w:t xml:space="preserve"> de </w:t>
      </w:r>
      <w:proofErr w:type="spellStart"/>
      <w:r w:rsidRPr="00B146B7">
        <w:rPr>
          <w:bCs/>
          <w:sz w:val="26"/>
          <w:szCs w:val="26"/>
        </w:rPr>
        <w:t>scurtcircuit</w:t>
      </w:r>
      <w:proofErr w:type="spellEnd"/>
    </w:p>
    <w:p w14:paraId="405DA85D" w14:textId="77777777" w:rsidR="00AD0543" w:rsidRPr="00B146B7" w:rsidRDefault="00AD0543" w:rsidP="00AD0543">
      <w:pPr>
        <w:ind w:left="-1134" w:right="-709" w:firstLine="567"/>
        <w:jc w:val="both"/>
        <w:rPr>
          <w:bCs/>
          <w:sz w:val="26"/>
          <w:szCs w:val="26"/>
        </w:rPr>
      </w:pPr>
    </w:p>
    <w:p w14:paraId="6410DA2A" w14:textId="2F6DD569" w:rsidR="00AD0543" w:rsidRPr="00B146B7" w:rsidRDefault="00AD0543" w:rsidP="00AD0543">
      <w:pPr>
        <w:ind w:left="-1134" w:right="-709" w:firstLine="567"/>
        <w:jc w:val="both"/>
        <w:rPr>
          <w:b/>
          <w:sz w:val="26"/>
          <w:szCs w:val="26"/>
        </w:rPr>
      </w:pPr>
      <w:proofErr w:type="spellStart"/>
      <w:r w:rsidRPr="00B146B7">
        <w:rPr>
          <w:b/>
          <w:sz w:val="26"/>
          <w:szCs w:val="26"/>
        </w:rPr>
        <w:t>Protecția</w:t>
      </w:r>
      <w:proofErr w:type="spellEnd"/>
      <w:r w:rsidRPr="00B146B7">
        <w:rPr>
          <w:b/>
          <w:sz w:val="26"/>
          <w:szCs w:val="26"/>
        </w:rPr>
        <w:t xml:space="preserve"> </w:t>
      </w:r>
      <w:proofErr w:type="spellStart"/>
      <w:r w:rsidRPr="00B146B7">
        <w:rPr>
          <w:b/>
          <w:sz w:val="26"/>
          <w:szCs w:val="26"/>
        </w:rPr>
        <w:t>împotriva</w:t>
      </w:r>
      <w:proofErr w:type="spellEnd"/>
      <w:r w:rsidRPr="00B146B7">
        <w:rPr>
          <w:b/>
          <w:sz w:val="26"/>
          <w:szCs w:val="26"/>
        </w:rPr>
        <w:t xml:space="preserve"> </w:t>
      </w:r>
      <w:proofErr w:type="spellStart"/>
      <w:r w:rsidRPr="00B146B7">
        <w:rPr>
          <w:b/>
          <w:sz w:val="26"/>
          <w:szCs w:val="26"/>
        </w:rPr>
        <w:t>atingerilor</w:t>
      </w:r>
      <w:proofErr w:type="spellEnd"/>
      <w:r w:rsidRPr="00B146B7">
        <w:rPr>
          <w:b/>
          <w:sz w:val="26"/>
          <w:szCs w:val="26"/>
        </w:rPr>
        <w:t xml:space="preserve"> </w:t>
      </w:r>
      <w:proofErr w:type="spellStart"/>
      <w:r w:rsidRPr="00B146B7">
        <w:rPr>
          <w:b/>
          <w:sz w:val="26"/>
          <w:szCs w:val="26"/>
        </w:rPr>
        <w:t>directe</w:t>
      </w:r>
      <w:proofErr w:type="spellEnd"/>
      <w:r w:rsidRPr="00B146B7">
        <w:rPr>
          <w:b/>
          <w:sz w:val="26"/>
          <w:szCs w:val="26"/>
        </w:rPr>
        <w:t xml:space="preserve"> </w:t>
      </w:r>
    </w:p>
    <w:p w14:paraId="758E6A0D" w14:textId="0D462825" w:rsidR="00AD0543" w:rsidRPr="00B146B7" w:rsidRDefault="00AD0543" w:rsidP="00AD0543">
      <w:pPr>
        <w:ind w:left="-1134" w:right="-709" w:firstLine="567"/>
        <w:jc w:val="both"/>
        <w:rPr>
          <w:bCs/>
          <w:sz w:val="26"/>
          <w:szCs w:val="26"/>
        </w:rPr>
      </w:pP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protecția</w:t>
      </w:r>
      <w:proofErr w:type="spellEnd"/>
      <w:r w:rsidRPr="00B146B7">
        <w:rPr>
          <w:bCs/>
          <w:sz w:val="26"/>
          <w:szCs w:val="26"/>
        </w:rPr>
        <w:t xml:space="preserve"> </w:t>
      </w:r>
      <w:proofErr w:type="spellStart"/>
      <w:r w:rsidRPr="00B146B7">
        <w:rPr>
          <w:bCs/>
          <w:sz w:val="26"/>
          <w:szCs w:val="26"/>
        </w:rPr>
        <w:t>împotriva</w:t>
      </w:r>
      <w:proofErr w:type="spellEnd"/>
      <w:r w:rsidRPr="00B146B7">
        <w:rPr>
          <w:bCs/>
          <w:sz w:val="26"/>
          <w:szCs w:val="26"/>
        </w:rPr>
        <w:t xml:space="preserve"> </w:t>
      </w:r>
      <w:proofErr w:type="spellStart"/>
      <w:r w:rsidRPr="00B146B7">
        <w:rPr>
          <w:bCs/>
          <w:sz w:val="26"/>
          <w:szCs w:val="26"/>
        </w:rPr>
        <w:t>electrocutării</w:t>
      </w:r>
      <w:proofErr w:type="spellEnd"/>
      <w:r w:rsidRPr="00B146B7">
        <w:rPr>
          <w:bCs/>
          <w:sz w:val="26"/>
          <w:szCs w:val="26"/>
        </w:rPr>
        <w:t xml:space="preserve"> </w:t>
      </w:r>
      <w:proofErr w:type="spellStart"/>
      <w:r w:rsidRPr="00B146B7">
        <w:rPr>
          <w:bCs/>
          <w:sz w:val="26"/>
          <w:szCs w:val="26"/>
        </w:rPr>
        <w:t>prin</w:t>
      </w:r>
      <w:proofErr w:type="spellEnd"/>
      <w:r w:rsidRPr="00B146B7">
        <w:rPr>
          <w:bCs/>
          <w:sz w:val="26"/>
          <w:szCs w:val="26"/>
        </w:rPr>
        <w:t xml:space="preserve"> </w:t>
      </w:r>
      <w:proofErr w:type="spellStart"/>
      <w:r w:rsidRPr="00B146B7">
        <w:rPr>
          <w:bCs/>
          <w:sz w:val="26"/>
          <w:szCs w:val="26"/>
        </w:rPr>
        <w:t>atingere</w:t>
      </w:r>
      <w:proofErr w:type="spellEnd"/>
      <w:r w:rsidRPr="00B146B7">
        <w:rPr>
          <w:bCs/>
          <w:sz w:val="26"/>
          <w:szCs w:val="26"/>
        </w:rPr>
        <w:t xml:space="preserve"> </w:t>
      </w:r>
      <w:proofErr w:type="spellStart"/>
      <w:r w:rsidRPr="00B146B7">
        <w:rPr>
          <w:bCs/>
          <w:sz w:val="26"/>
          <w:szCs w:val="26"/>
        </w:rPr>
        <w:t>directă</w:t>
      </w:r>
      <w:proofErr w:type="spellEnd"/>
      <w:r w:rsidRPr="00B146B7">
        <w:rPr>
          <w:bCs/>
          <w:sz w:val="26"/>
          <w:szCs w:val="26"/>
        </w:rPr>
        <w:t xml:space="preserve"> (</w:t>
      </w:r>
      <w:proofErr w:type="spellStart"/>
      <w:r w:rsidRPr="00B146B7">
        <w:rPr>
          <w:bCs/>
          <w:sz w:val="26"/>
          <w:szCs w:val="26"/>
        </w:rPr>
        <w:t>atingerea</w:t>
      </w:r>
      <w:proofErr w:type="spellEnd"/>
      <w:r w:rsidRPr="00B146B7">
        <w:rPr>
          <w:bCs/>
          <w:sz w:val="26"/>
          <w:szCs w:val="26"/>
        </w:rPr>
        <w:t xml:space="preserve"> </w:t>
      </w:r>
      <w:proofErr w:type="spellStart"/>
      <w:r w:rsidRPr="00B146B7">
        <w:rPr>
          <w:bCs/>
          <w:sz w:val="26"/>
          <w:szCs w:val="26"/>
        </w:rPr>
        <w:t>directă</w:t>
      </w:r>
      <w:proofErr w:type="spellEnd"/>
      <w:r w:rsidRPr="00B146B7">
        <w:rPr>
          <w:bCs/>
          <w:sz w:val="26"/>
          <w:szCs w:val="26"/>
        </w:rPr>
        <w:t xml:space="preserve"> a </w:t>
      </w:r>
      <w:proofErr w:type="spellStart"/>
      <w:r w:rsidRPr="00B146B7">
        <w:rPr>
          <w:bCs/>
          <w:sz w:val="26"/>
          <w:szCs w:val="26"/>
        </w:rPr>
        <w:t>cablurilor</w:t>
      </w:r>
      <w:proofErr w:type="spellEnd"/>
      <w:r w:rsidRPr="00B146B7">
        <w:rPr>
          <w:bCs/>
          <w:sz w:val="26"/>
          <w:szCs w:val="26"/>
        </w:rPr>
        <w:t xml:space="preserve"> </w:t>
      </w:r>
      <w:proofErr w:type="spellStart"/>
      <w:r w:rsidRPr="00B146B7">
        <w:rPr>
          <w:bCs/>
          <w:sz w:val="26"/>
          <w:szCs w:val="26"/>
        </w:rPr>
        <w:t>neizolate</w:t>
      </w:r>
      <w:proofErr w:type="spellEnd"/>
      <w:r w:rsidRPr="00B146B7">
        <w:rPr>
          <w:bCs/>
          <w:sz w:val="26"/>
          <w:szCs w:val="26"/>
        </w:rPr>
        <w:t xml:space="preserve">, a </w:t>
      </w:r>
      <w:proofErr w:type="spellStart"/>
      <w:r w:rsidRPr="00B146B7">
        <w:rPr>
          <w:bCs/>
          <w:sz w:val="26"/>
          <w:szCs w:val="26"/>
        </w:rPr>
        <w:t>bornelor</w:t>
      </w:r>
      <w:proofErr w:type="spellEnd"/>
      <w:r w:rsidRPr="00B146B7">
        <w:rPr>
          <w:bCs/>
          <w:sz w:val="26"/>
          <w:szCs w:val="26"/>
        </w:rPr>
        <w:t xml:space="preserve"> </w:t>
      </w:r>
      <w:proofErr w:type="spellStart"/>
      <w:r w:rsidRPr="00B146B7">
        <w:rPr>
          <w:bCs/>
          <w:sz w:val="26"/>
          <w:szCs w:val="26"/>
        </w:rPr>
        <w:t>sau</w:t>
      </w:r>
      <w:proofErr w:type="spellEnd"/>
      <w:r w:rsidRPr="00B146B7">
        <w:rPr>
          <w:bCs/>
          <w:sz w:val="26"/>
          <w:szCs w:val="26"/>
        </w:rPr>
        <w:t xml:space="preserve"> </w:t>
      </w:r>
      <w:proofErr w:type="spellStart"/>
      <w:r w:rsidRPr="00B146B7">
        <w:rPr>
          <w:bCs/>
          <w:sz w:val="26"/>
          <w:szCs w:val="26"/>
        </w:rPr>
        <w:t>altor</w:t>
      </w:r>
      <w:proofErr w:type="spellEnd"/>
      <w:r w:rsidRPr="00B146B7">
        <w:rPr>
          <w:bCs/>
          <w:sz w:val="26"/>
          <w:szCs w:val="26"/>
        </w:rPr>
        <w:t xml:space="preserve"> </w:t>
      </w:r>
      <w:proofErr w:type="spellStart"/>
      <w:r w:rsidRPr="00B146B7">
        <w:rPr>
          <w:bCs/>
          <w:sz w:val="26"/>
          <w:szCs w:val="26"/>
        </w:rPr>
        <w:t>piese</w:t>
      </w:r>
      <w:proofErr w:type="spellEnd"/>
      <w:r w:rsidRPr="00B146B7">
        <w:rPr>
          <w:bCs/>
          <w:sz w:val="26"/>
          <w:szCs w:val="26"/>
        </w:rPr>
        <w:t xml:space="preserve"> </w:t>
      </w:r>
      <w:proofErr w:type="spellStart"/>
      <w:r w:rsidRPr="00B146B7">
        <w:rPr>
          <w:bCs/>
          <w:sz w:val="26"/>
          <w:szCs w:val="26"/>
        </w:rPr>
        <w:t>conductoare</w:t>
      </w:r>
      <w:proofErr w:type="spellEnd"/>
      <w:r w:rsidRPr="00B146B7">
        <w:rPr>
          <w:bCs/>
          <w:sz w:val="26"/>
          <w:szCs w:val="26"/>
        </w:rPr>
        <w:t xml:space="preserve">, care </w:t>
      </w:r>
      <w:proofErr w:type="spellStart"/>
      <w:r w:rsidRPr="00B146B7">
        <w:rPr>
          <w:bCs/>
          <w:sz w:val="26"/>
          <w:szCs w:val="26"/>
        </w:rPr>
        <w:t>în</w:t>
      </w:r>
      <w:proofErr w:type="spellEnd"/>
      <w:r w:rsidRPr="00B146B7">
        <w:rPr>
          <w:bCs/>
          <w:sz w:val="26"/>
          <w:szCs w:val="26"/>
        </w:rPr>
        <w:t xml:space="preserve"> mod normal se </w:t>
      </w:r>
      <w:proofErr w:type="spellStart"/>
      <w:r w:rsidRPr="00B146B7">
        <w:rPr>
          <w:bCs/>
          <w:sz w:val="26"/>
          <w:szCs w:val="26"/>
        </w:rPr>
        <w:t>află</w:t>
      </w:r>
      <w:proofErr w:type="spellEnd"/>
      <w:r w:rsidRPr="00B146B7">
        <w:rPr>
          <w:bCs/>
          <w:sz w:val="26"/>
          <w:szCs w:val="26"/>
        </w:rPr>
        <w:t xml:space="preserve"> sub </w:t>
      </w:r>
      <w:proofErr w:type="spellStart"/>
      <w:r w:rsidRPr="00B146B7">
        <w:rPr>
          <w:bCs/>
          <w:sz w:val="26"/>
          <w:szCs w:val="26"/>
        </w:rPr>
        <w:t>tensiune</w:t>
      </w:r>
      <w:proofErr w:type="spellEnd"/>
      <w:r w:rsidRPr="00B146B7">
        <w:rPr>
          <w:bCs/>
          <w:sz w:val="26"/>
          <w:szCs w:val="26"/>
        </w:rPr>
        <w:t xml:space="preserve">) au </w:t>
      </w:r>
      <w:proofErr w:type="spellStart"/>
      <w:r w:rsidRPr="00B146B7">
        <w:rPr>
          <w:bCs/>
          <w:sz w:val="26"/>
          <w:szCs w:val="26"/>
        </w:rPr>
        <w:t>fost</w:t>
      </w:r>
      <w:proofErr w:type="spellEnd"/>
      <w:r w:rsidRPr="00B146B7">
        <w:rPr>
          <w:bCs/>
          <w:sz w:val="26"/>
          <w:szCs w:val="26"/>
        </w:rPr>
        <w:t xml:space="preserve"> </w:t>
      </w:r>
      <w:proofErr w:type="spellStart"/>
      <w:r w:rsidRPr="00B146B7">
        <w:rPr>
          <w:bCs/>
          <w:sz w:val="26"/>
          <w:szCs w:val="26"/>
        </w:rPr>
        <w:t>aplicate</w:t>
      </w:r>
      <w:proofErr w:type="spellEnd"/>
      <w:r w:rsidRPr="00B146B7">
        <w:rPr>
          <w:bCs/>
          <w:sz w:val="26"/>
          <w:szCs w:val="26"/>
        </w:rPr>
        <w:t xml:space="preserve"> </w:t>
      </w:r>
      <w:proofErr w:type="spellStart"/>
      <w:r w:rsidRPr="00B146B7">
        <w:rPr>
          <w:bCs/>
          <w:sz w:val="26"/>
          <w:szCs w:val="26"/>
        </w:rPr>
        <w:t>măsuri</w:t>
      </w:r>
      <w:proofErr w:type="spellEnd"/>
      <w:r w:rsidRPr="00B146B7">
        <w:rPr>
          <w:bCs/>
          <w:sz w:val="26"/>
          <w:szCs w:val="26"/>
        </w:rPr>
        <w:t xml:space="preserve"> </w:t>
      </w:r>
      <w:proofErr w:type="spellStart"/>
      <w:r w:rsidRPr="00B146B7">
        <w:rPr>
          <w:bCs/>
          <w:sz w:val="26"/>
          <w:szCs w:val="26"/>
        </w:rPr>
        <w:t>tehnice</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organizatorice</w:t>
      </w:r>
      <w:proofErr w:type="spellEnd"/>
      <w:r w:rsidRPr="00B146B7">
        <w:rPr>
          <w:bCs/>
          <w:sz w:val="26"/>
          <w:szCs w:val="26"/>
        </w:rPr>
        <w:t xml:space="preserve">. </w:t>
      </w:r>
    </w:p>
    <w:p w14:paraId="73876B08" w14:textId="77777777" w:rsidR="00AD0543" w:rsidRPr="00B146B7" w:rsidRDefault="00AD0543" w:rsidP="00AD0543">
      <w:pPr>
        <w:ind w:left="-1134" w:right="-709" w:firstLine="567"/>
        <w:jc w:val="both"/>
        <w:rPr>
          <w:bCs/>
          <w:sz w:val="26"/>
          <w:szCs w:val="26"/>
        </w:rPr>
      </w:pPr>
      <w:proofErr w:type="spellStart"/>
      <w:r w:rsidRPr="00B146B7">
        <w:rPr>
          <w:b/>
          <w:sz w:val="26"/>
          <w:szCs w:val="26"/>
        </w:rPr>
        <w:t>Măsurile</w:t>
      </w:r>
      <w:proofErr w:type="spellEnd"/>
      <w:r w:rsidRPr="00B146B7">
        <w:rPr>
          <w:b/>
          <w:sz w:val="26"/>
          <w:szCs w:val="26"/>
        </w:rPr>
        <w:t xml:space="preserve"> </w:t>
      </w:r>
      <w:proofErr w:type="spellStart"/>
      <w:r w:rsidRPr="00B146B7">
        <w:rPr>
          <w:b/>
          <w:sz w:val="26"/>
          <w:szCs w:val="26"/>
        </w:rPr>
        <w:t>tehnice</w:t>
      </w:r>
      <w:proofErr w:type="spellEnd"/>
      <w:r w:rsidRPr="00B146B7">
        <w:rPr>
          <w:bCs/>
          <w:sz w:val="26"/>
          <w:szCs w:val="26"/>
        </w:rPr>
        <w:t xml:space="preserve"> care sunt </w:t>
      </w:r>
      <w:proofErr w:type="spellStart"/>
      <w:r w:rsidRPr="00B146B7">
        <w:rPr>
          <w:bCs/>
          <w:sz w:val="26"/>
          <w:szCs w:val="26"/>
        </w:rPr>
        <w:t>folosite</w:t>
      </w:r>
      <w:proofErr w:type="spellEnd"/>
      <w:r w:rsidRPr="00B146B7">
        <w:rPr>
          <w:bCs/>
          <w:sz w:val="26"/>
          <w:szCs w:val="26"/>
        </w:rPr>
        <w:t xml:space="preserve"> </w:t>
      </w: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protecția</w:t>
      </w:r>
      <w:proofErr w:type="spellEnd"/>
      <w:r w:rsidRPr="00B146B7">
        <w:rPr>
          <w:bCs/>
          <w:sz w:val="26"/>
          <w:szCs w:val="26"/>
        </w:rPr>
        <w:t xml:space="preserve"> </w:t>
      </w:r>
      <w:proofErr w:type="spellStart"/>
      <w:r w:rsidRPr="00B146B7">
        <w:rPr>
          <w:bCs/>
          <w:sz w:val="26"/>
          <w:szCs w:val="26"/>
        </w:rPr>
        <w:t>împotriva</w:t>
      </w:r>
      <w:proofErr w:type="spellEnd"/>
      <w:r w:rsidRPr="00B146B7">
        <w:rPr>
          <w:bCs/>
          <w:sz w:val="26"/>
          <w:szCs w:val="26"/>
        </w:rPr>
        <w:t xml:space="preserve"> </w:t>
      </w:r>
      <w:proofErr w:type="spellStart"/>
      <w:r w:rsidRPr="00B146B7">
        <w:rPr>
          <w:bCs/>
          <w:sz w:val="26"/>
          <w:szCs w:val="26"/>
        </w:rPr>
        <w:t>electrocutării</w:t>
      </w:r>
      <w:proofErr w:type="spellEnd"/>
      <w:r w:rsidRPr="00B146B7">
        <w:rPr>
          <w:bCs/>
          <w:sz w:val="26"/>
          <w:szCs w:val="26"/>
        </w:rPr>
        <w:t>:</w:t>
      </w:r>
    </w:p>
    <w:p w14:paraId="2D220AEB" w14:textId="77777777" w:rsidR="00AD0543" w:rsidRPr="00B146B7" w:rsidRDefault="00AD0543" w:rsidP="00AD0543">
      <w:pPr>
        <w:ind w:left="-1134" w:right="-709" w:firstLine="567"/>
        <w:jc w:val="both"/>
        <w:rPr>
          <w:bCs/>
          <w:sz w:val="26"/>
          <w:szCs w:val="26"/>
        </w:rPr>
      </w:pPr>
      <w:r w:rsidRPr="00B146B7">
        <w:rPr>
          <w:bCs/>
          <w:sz w:val="26"/>
          <w:szCs w:val="26"/>
        </w:rPr>
        <w:lastRenderedPageBreak/>
        <w:t></w:t>
      </w:r>
      <w:r w:rsidRPr="00B146B7">
        <w:rPr>
          <w:bCs/>
          <w:sz w:val="26"/>
          <w:szCs w:val="26"/>
        </w:rPr>
        <w:tab/>
      </w:r>
      <w:proofErr w:type="spellStart"/>
      <w:r w:rsidRPr="00B146B7">
        <w:rPr>
          <w:bCs/>
          <w:sz w:val="26"/>
          <w:szCs w:val="26"/>
        </w:rPr>
        <w:t>acoperirea</w:t>
      </w:r>
      <w:proofErr w:type="spellEnd"/>
      <w:r w:rsidRPr="00B146B7">
        <w:rPr>
          <w:bCs/>
          <w:sz w:val="26"/>
          <w:szCs w:val="26"/>
        </w:rPr>
        <w:t xml:space="preserve"> cu </w:t>
      </w:r>
      <w:proofErr w:type="spellStart"/>
      <w:r w:rsidRPr="00B146B7">
        <w:rPr>
          <w:bCs/>
          <w:sz w:val="26"/>
          <w:szCs w:val="26"/>
        </w:rPr>
        <w:t>materiale</w:t>
      </w:r>
      <w:proofErr w:type="spellEnd"/>
      <w:r w:rsidRPr="00B146B7">
        <w:rPr>
          <w:bCs/>
          <w:sz w:val="26"/>
          <w:szCs w:val="26"/>
        </w:rPr>
        <w:t xml:space="preserve"> </w:t>
      </w:r>
      <w:proofErr w:type="spellStart"/>
      <w:r w:rsidRPr="00B146B7">
        <w:rPr>
          <w:bCs/>
          <w:sz w:val="26"/>
          <w:szCs w:val="26"/>
        </w:rPr>
        <w:t>electroizolante</w:t>
      </w:r>
      <w:proofErr w:type="spellEnd"/>
      <w:r w:rsidRPr="00B146B7">
        <w:rPr>
          <w:bCs/>
          <w:sz w:val="26"/>
          <w:szCs w:val="26"/>
        </w:rPr>
        <w:t xml:space="preserve"> ale </w:t>
      </w:r>
      <w:proofErr w:type="spellStart"/>
      <w:r w:rsidRPr="00B146B7">
        <w:rPr>
          <w:bCs/>
          <w:sz w:val="26"/>
          <w:szCs w:val="26"/>
        </w:rPr>
        <w:t>părților</w:t>
      </w:r>
      <w:proofErr w:type="spellEnd"/>
      <w:r w:rsidRPr="00B146B7">
        <w:rPr>
          <w:bCs/>
          <w:sz w:val="26"/>
          <w:szCs w:val="26"/>
        </w:rPr>
        <w:t xml:space="preserve"> active (</w:t>
      </w:r>
      <w:proofErr w:type="spellStart"/>
      <w:r w:rsidRPr="00B146B7">
        <w:rPr>
          <w:bCs/>
          <w:sz w:val="26"/>
          <w:szCs w:val="26"/>
        </w:rPr>
        <w:t>izolarea</w:t>
      </w:r>
      <w:proofErr w:type="spellEnd"/>
      <w:r w:rsidRPr="00B146B7">
        <w:rPr>
          <w:bCs/>
          <w:sz w:val="26"/>
          <w:szCs w:val="26"/>
        </w:rPr>
        <w:t xml:space="preserve"> de </w:t>
      </w:r>
      <w:proofErr w:type="spellStart"/>
      <w:r w:rsidRPr="00B146B7">
        <w:rPr>
          <w:bCs/>
          <w:sz w:val="26"/>
          <w:szCs w:val="26"/>
        </w:rPr>
        <w:t>protecție</w:t>
      </w:r>
      <w:proofErr w:type="spellEnd"/>
      <w:r w:rsidRPr="00B146B7">
        <w:rPr>
          <w:bCs/>
          <w:sz w:val="26"/>
          <w:szCs w:val="26"/>
        </w:rPr>
        <w:t xml:space="preserve">) ale </w:t>
      </w:r>
      <w:proofErr w:type="spellStart"/>
      <w:r w:rsidRPr="00B146B7">
        <w:rPr>
          <w:bCs/>
          <w:sz w:val="26"/>
          <w:szCs w:val="26"/>
        </w:rPr>
        <w:t>instalațiilor</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echipamentelor</w:t>
      </w:r>
      <w:proofErr w:type="spellEnd"/>
      <w:r w:rsidRPr="00B146B7">
        <w:rPr>
          <w:bCs/>
          <w:sz w:val="26"/>
          <w:szCs w:val="26"/>
        </w:rPr>
        <w:t xml:space="preserve"> </w:t>
      </w:r>
      <w:proofErr w:type="spellStart"/>
      <w:r w:rsidRPr="00B146B7">
        <w:rPr>
          <w:bCs/>
          <w:sz w:val="26"/>
          <w:szCs w:val="26"/>
        </w:rPr>
        <w:t>electrice</w:t>
      </w:r>
      <w:proofErr w:type="spellEnd"/>
      <w:r w:rsidRPr="00B146B7">
        <w:rPr>
          <w:bCs/>
          <w:sz w:val="26"/>
          <w:szCs w:val="26"/>
        </w:rPr>
        <w:t>;</w:t>
      </w:r>
    </w:p>
    <w:p w14:paraId="0E099A56" w14:textId="77777777" w:rsidR="00AD0543" w:rsidRPr="00B146B7" w:rsidRDefault="00AD0543" w:rsidP="00AD0543">
      <w:pPr>
        <w:ind w:left="-1134" w:right="-709" w:firstLine="567"/>
        <w:jc w:val="both"/>
        <w:rPr>
          <w:bCs/>
          <w:sz w:val="26"/>
          <w:szCs w:val="26"/>
        </w:rPr>
      </w:pPr>
      <w:r w:rsidRPr="00B146B7">
        <w:rPr>
          <w:bCs/>
          <w:sz w:val="26"/>
          <w:szCs w:val="26"/>
        </w:rPr>
        <w:t></w:t>
      </w:r>
      <w:r w:rsidRPr="00B146B7">
        <w:rPr>
          <w:bCs/>
          <w:sz w:val="26"/>
          <w:szCs w:val="26"/>
        </w:rPr>
        <w:tab/>
      </w:r>
      <w:proofErr w:type="spellStart"/>
      <w:r w:rsidRPr="00B146B7">
        <w:rPr>
          <w:bCs/>
          <w:sz w:val="26"/>
          <w:szCs w:val="26"/>
        </w:rPr>
        <w:t>asigurarea</w:t>
      </w:r>
      <w:proofErr w:type="spellEnd"/>
      <w:r w:rsidRPr="00B146B7">
        <w:rPr>
          <w:bCs/>
          <w:sz w:val="26"/>
          <w:szCs w:val="26"/>
        </w:rPr>
        <w:t xml:space="preserve"> </w:t>
      </w:r>
      <w:proofErr w:type="spellStart"/>
      <w:r w:rsidRPr="00B146B7">
        <w:rPr>
          <w:bCs/>
          <w:sz w:val="26"/>
          <w:szCs w:val="26"/>
        </w:rPr>
        <w:t>echipamentelor</w:t>
      </w:r>
      <w:proofErr w:type="spellEnd"/>
      <w:r w:rsidRPr="00B146B7">
        <w:rPr>
          <w:bCs/>
          <w:sz w:val="26"/>
          <w:szCs w:val="26"/>
        </w:rPr>
        <w:t xml:space="preserve"> </w:t>
      </w:r>
      <w:proofErr w:type="spellStart"/>
      <w:r w:rsidRPr="00B146B7">
        <w:rPr>
          <w:bCs/>
          <w:sz w:val="26"/>
          <w:szCs w:val="26"/>
        </w:rPr>
        <w:t>electrice</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carcase</w:t>
      </w:r>
      <w:proofErr w:type="spellEnd"/>
      <w:r w:rsidRPr="00B146B7">
        <w:rPr>
          <w:bCs/>
          <w:sz w:val="26"/>
          <w:szCs w:val="26"/>
        </w:rPr>
        <w:t>;</w:t>
      </w:r>
    </w:p>
    <w:p w14:paraId="21729B3A" w14:textId="77777777" w:rsidR="00AD0543" w:rsidRPr="00B146B7" w:rsidRDefault="00AD0543" w:rsidP="00AD0543">
      <w:pPr>
        <w:ind w:left="-1134" w:right="-709" w:firstLine="567"/>
        <w:jc w:val="both"/>
        <w:rPr>
          <w:bCs/>
          <w:sz w:val="26"/>
          <w:szCs w:val="26"/>
        </w:rPr>
      </w:pPr>
      <w:r w:rsidRPr="00B146B7">
        <w:rPr>
          <w:bCs/>
          <w:sz w:val="26"/>
          <w:szCs w:val="26"/>
        </w:rPr>
        <w:t></w:t>
      </w:r>
      <w:r w:rsidRPr="00B146B7">
        <w:rPr>
          <w:bCs/>
          <w:sz w:val="26"/>
          <w:szCs w:val="26"/>
        </w:rPr>
        <w:tab/>
      </w:r>
      <w:proofErr w:type="spellStart"/>
      <w:r w:rsidRPr="00B146B7">
        <w:rPr>
          <w:bCs/>
          <w:sz w:val="26"/>
          <w:szCs w:val="26"/>
        </w:rPr>
        <w:t>protecția</w:t>
      </w:r>
      <w:proofErr w:type="spellEnd"/>
      <w:r w:rsidRPr="00B146B7">
        <w:rPr>
          <w:bCs/>
          <w:sz w:val="26"/>
          <w:szCs w:val="26"/>
        </w:rPr>
        <w:t xml:space="preserve"> </w:t>
      </w:r>
      <w:proofErr w:type="spellStart"/>
      <w:r w:rsidRPr="00B146B7">
        <w:rPr>
          <w:bCs/>
          <w:sz w:val="26"/>
          <w:szCs w:val="26"/>
        </w:rPr>
        <w:t>prin</w:t>
      </w:r>
      <w:proofErr w:type="spellEnd"/>
      <w:r w:rsidRPr="00B146B7">
        <w:rPr>
          <w:bCs/>
          <w:sz w:val="26"/>
          <w:szCs w:val="26"/>
        </w:rPr>
        <w:t xml:space="preserve"> </w:t>
      </w:r>
      <w:proofErr w:type="spellStart"/>
      <w:r w:rsidRPr="00B146B7">
        <w:rPr>
          <w:bCs/>
          <w:sz w:val="26"/>
          <w:szCs w:val="26"/>
        </w:rPr>
        <w:t>amplasarea</w:t>
      </w:r>
      <w:proofErr w:type="spellEnd"/>
      <w:r w:rsidRPr="00B146B7">
        <w:rPr>
          <w:bCs/>
          <w:sz w:val="26"/>
          <w:szCs w:val="26"/>
        </w:rPr>
        <w:t xml:space="preserve"> </w:t>
      </w:r>
      <w:proofErr w:type="spellStart"/>
      <w:r w:rsidRPr="00B146B7">
        <w:rPr>
          <w:bCs/>
          <w:sz w:val="26"/>
          <w:szCs w:val="26"/>
        </w:rPr>
        <w:t>tablourilor</w:t>
      </w:r>
      <w:proofErr w:type="spellEnd"/>
      <w:r w:rsidRPr="00B146B7">
        <w:rPr>
          <w:bCs/>
          <w:sz w:val="26"/>
          <w:szCs w:val="26"/>
        </w:rPr>
        <w:t xml:space="preserve"> </w:t>
      </w:r>
      <w:proofErr w:type="spellStart"/>
      <w:r w:rsidRPr="00B146B7">
        <w:rPr>
          <w:bCs/>
          <w:sz w:val="26"/>
          <w:szCs w:val="26"/>
        </w:rPr>
        <w:t>electrice</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locuri</w:t>
      </w:r>
      <w:proofErr w:type="spellEnd"/>
      <w:r w:rsidRPr="00B146B7">
        <w:rPr>
          <w:bCs/>
          <w:sz w:val="26"/>
          <w:szCs w:val="26"/>
        </w:rPr>
        <w:t xml:space="preserve"> </w:t>
      </w:r>
      <w:proofErr w:type="spellStart"/>
      <w:r w:rsidRPr="00B146B7">
        <w:rPr>
          <w:bCs/>
          <w:sz w:val="26"/>
          <w:szCs w:val="26"/>
        </w:rPr>
        <w:t>inaccesibile</w:t>
      </w:r>
      <w:proofErr w:type="spellEnd"/>
      <w:r w:rsidRPr="00B146B7">
        <w:rPr>
          <w:bCs/>
          <w:sz w:val="26"/>
          <w:szCs w:val="26"/>
        </w:rPr>
        <w:t xml:space="preserve"> </w:t>
      </w:r>
      <w:proofErr w:type="spellStart"/>
      <w:r w:rsidRPr="00B146B7">
        <w:rPr>
          <w:bCs/>
          <w:sz w:val="26"/>
          <w:szCs w:val="26"/>
        </w:rPr>
        <w:t>persoanelor</w:t>
      </w:r>
      <w:proofErr w:type="spellEnd"/>
      <w:r w:rsidRPr="00B146B7">
        <w:rPr>
          <w:bCs/>
          <w:sz w:val="26"/>
          <w:szCs w:val="26"/>
        </w:rPr>
        <w:t xml:space="preserve"> </w:t>
      </w:r>
      <w:proofErr w:type="spellStart"/>
      <w:r w:rsidRPr="00B146B7">
        <w:rPr>
          <w:bCs/>
          <w:sz w:val="26"/>
          <w:szCs w:val="26"/>
        </w:rPr>
        <w:t>neautorizate</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prin</w:t>
      </w:r>
      <w:proofErr w:type="spellEnd"/>
      <w:r w:rsidRPr="00B146B7">
        <w:rPr>
          <w:bCs/>
          <w:sz w:val="26"/>
          <w:szCs w:val="26"/>
        </w:rPr>
        <w:t xml:space="preserve"> </w:t>
      </w:r>
      <w:proofErr w:type="spellStart"/>
      <w:r w:rsidRPr="00B146B7">
        <w:rPr>
          <w:bCs/>
          <w:sz w:val="26"/>
          <w:szCs w:val="26"/>
        </w:rPr>
        <w:t>asigurarea</w:t>
      </w:r>
      <w:proofErr w:type="spellEnd"/>
      <w:r w:rsidRPr="00B146B7">
        <w:rPr>
          <w:bCs/>
          <w:sz w:val="26"/>
          <w:szCs w:val="26"/>
        </w:rPr>
        <w:t xml:space="preserve"> </w:t>
      </w:r>
      <w:proofErr w:type="spellStart"/>
      <w:r w:rsidRPr="00B146B7">
        <w:rPr>
          <w:bCs/>
          <w:sz w:val="26"/>
          <w:szCs w:val="26"/>
        </w:rPr>
        <w:t>unor</w:t>
      </w:r>
      <w:proofErr w:type="spellEnd"/>
      <w:r w:rsidRPr="00B146B7">
        <w:rPr>
          <w:bCs/>
          <w:sz w:val="26"/>
          <w:szCs w:val="26"/>
        </w:rPr>
        <w:t xml:space="preserve"> </w:t>
      </w:r>
      <w:proofErr w:type="spellStart"/>
      <w:r w:rsidRPr="00B146B7">
        <w:rPr>
          <w:bCs/>
          <w:sz w:val="26"/>
          <w:szCs w:val="26"/>
        </w:rPr>
        <w:t>distanțe</w:t>
      </w:r>
      <w:proofErr w:type="spellEnd"/>
      <w:r w:rsidRPr="00B146B7">
        <w:rPr>
          <w:bCs/>
          <w:sz w:val="26"/>
          <w:szCs w:val="26"/>
        </w:rPr>
        <w:t xml:space="preserve"> </w:t>
      </w:r>
      <w:proofErr w:type="spellStart"/>
      <w:r w:rsidRPr="00B146B7">
        <w:rPr>
          <w:bCs/>
          <w:sz w:val="26"/>
          <w:szCs w:val="26"/>
        </w:rPr>
        <w:t>minime</w:t>
      </w:r>
      <w:proofErr w:type="spellEnd"/>
      <w:r w:rsidRPr="00B146B7">
        <w:rPr>
          <w:bCs/>
          <w:sz w:val="26"/>
          <w:szCs w:val="26"/>
        </w:rPr>
        <w:t xml:space="preserve"> de </w:t>
      </w:r>
      <w:proofErr w:type="spellStart"/>
      <w:r w:rsidRPr="00B146B7">
        <w:rPr>
          <w:bCs/>
          <w:sz w:val="26"/>
          <w:szCs w:val="26"/>
        </w:rPr>
        <w:t>securitate</w:t>
      </w:r>
      <w:proofErr w:type="spellEnd"/>
      <w:r w:rsidRPr="00B146B7">
        <w:rPr>
          <w:bCs/>
          <w:sz w:val="26"/>
          <w:szCs w:val="26"/>
        </w:rPr>
        <w:t>;</w:t>
      </w:r>
    </w:p>
    <w:p w14:paraId="44B9CC92" w14:textId="77777777" w:rsidR="00AD0543" w:rsidRPr="00B146B7" w:rsidRDefault="00AD0543" w:rsidP="00AD0543">
      <w:pPr>
        <w:ind w:left="-1134" w:right="-709" w:firstLine="567"/>
        <w:jc w:val="both"/>
        <w:rPr>
          <w:b/>
          <w:sz w:val="26"/>
          <w:szCs w:val="26"/>
        </w:rPr>
      </w:pPr>
      <w:proofErr w:type="spellStart"/>
      <w:r w:rsidRPr="00B146B7">
        <w:rPr>
          <w:b/>
          <w:sz w:val="26"/>
          <w:szCs w:val="26"/>
        </w:rPr>
        <w:t>Măsuri</w:t>
      </w:r>
      <w:proofErr w:type="spellEnd"/>
      <w:r w:rsidRPr="00B146B7">
        <w:rPr>
          <w:b/>
          <w:sz w:val="26"/>
          <w:szCs w:val="26"/>
        </w:rPr>
        <w:t xml:space="preserve"> </w:t>
      </w:r>
      <w:proofErr w:type="spellStart"/>
      <w:r w:rsidRPr="00B146B7">
        <w:rPr>
          <w:b/>
          <w:sz w:val="26"/>
          <w:szCs w:val="26"/>
        </w:rPr>
        <w:t>organizatorice</w:t>
      </w:r>
      <w:proofErr w:type="spellEnd"/>
      <w:r w:rsidRPr="00B146B7">
        <w:rPr>
          <w:b/>
          <w:sz w:val="26"/>
          <w:szCs w:val="26"/>
        </w:rPr>
        <w:t>:</w:t>
      </w:r>
    </w:p>
    <w:p w14:paraId="26E9E857" w14:textId="77777777" w:rsidR="00AD0543" w:rsidRPr="00B146B7" w:rsidRDefault="00AD0543" w:rsidP="00AD0543">
      <w:pPr>
        <w:ind w:left="-1134" w:right="-709" w:firstLine="567"/>
        <w:jc w:val="both"/>
        <w:rPr>
          <w:bCs/>
          <w:sz w:val="26"/>
          <w:szCs w:val="26"/>
        </w:rPr>
      </w:pPr>
      <w:r w:rsidRPr="00B146B7">
        <w:rPr>
          <w:bCs/>
          <w:sz w:val="26"/>
          <w:szCs w:val="26"/>
        </w:rPr>
        <w:t></w:t>
      </w:r>
      <w:r w:rsidRPr="00B146B7">
        <w:rPr>
          <w:bCs/>
          <w:sz w:val="26"/>
          <w:szCs w:val="26"/>
        </w:rPr>
        <w:tab/>
      </w:r>
      <w:proofErr w:type="spellStart"/>
      <w:r w:rsidRPr="00B146B7">
        <w:rPr>
          <w:bCs/>
          <w:sz w:val="26"/>
          <w:szCs w:val="26"/>
        </w:rPr>
        <w:t>intervențiile</w:t>
      </w:r>
      <w:proofErr w:type="spellEnd"/>
      <w:r w:rsidRPr="00B146B7">
        <w:rPr>
          <w:bCs/>
          <w:sz w:val="26"/>
          <w:szCs w:val="26"/>
        </w:rPr>
        <w:t xml:space="preserve"> la </w:t>
      </w:r>
      <w:proofErr w:type="spellStart"/>
      <w:r w:rsidRPr="00B146B7">
        <w:rPr>
          <w:bCs/>
          <w:sz w:val="26"/>
          <w:szCs w:val="26"/>
        </w:rPr>
        <w:t>instalațiile</w:t>
      </w:r>
      <w:proofErr w:type="spellEnd"/>
      <w:r w:rsidRPr="00B146B7">
        <w:rPr>
          <w:bCs/>
          <w:sz w:val="26"/>
          <w:szCs w:val="26"/>
        </w:rPr>
        <w:t xml:space="preserve"> </w:t>
      </w:r>
      <w:proofErr w:type="spellStart"/>
      <w:r w:rsidRPr="00B146B7">
        <w:rPr>
          <w:bCs/>
          <w:sz w:val="26"/>
          <w:szCs w:val="26"/>
        </w:rPr>
        <w:t>electrice</w:t>
      </w:r>
      <w:proofErr w:type="spellEnd"/>
      <w:r w:rsidRPr="00B146B7">
        <w:rPr>
          <w:bCs/>
          <w:sz w:val="26"/>
          <w:szCs w:val="26"/>
        </w:rPr>
        <w:t xml:space="preserve"> se </w:t>
      </w:r>
      <w:proofErr w:type="spellStart"/>
      <w:r w:rsidRPr="00B146B7">
        <w:rPr>
          <w:bCs/>
          <w:sz w:val="26"/>
          <w:szCs w:val="26"/>
        </w:rPr>
        <w:t>vor</w:t>
      </w:r>
      <w:proofErr w:type="spellEnd"/>
      <w:r w:rsidRPr="00B146B7">
        <w:rPr>
          <w:bCs/>
          <w:sz w:val="26"/>
          <w:szCs w:val="26"/>
        </w:rPr>
        <w:t xml:space="preserve"> face </w:t>
      </w:r>
      <w:proofErr w:type="spellStart"/>
      <w:r w:rsidRPr="00B146B7">
        <w:rPr>
          <w:bCs/>
          <w:sz w:val="26"/>
          <w:szCs w:val="26"/>
        </w:rPr>
        <w:t>numai</w:t>
      </w:r>
      <w:proofErr w:type="spellEnd"/>
      <w:r w:rsidRPr="00B146B7">
        <w:rPr>
          <w:bCs/>
          <w:sz w:val="26"/>
          <w:szCs w:val="26"/>
        </w:rPr>
        <w:t xml:space="preserve"> de personal </w:t>
      </w:r>
      <w:proofErr w:type="spellStart"/>
      <w:r w:rsidRPr="00B146B7">
        <w:rPr>
          <w:bCs/>
          <w:sz w:val="26"/>
          <w:szCs w:val="26"/>
        </w:rPr>
        <w:t>calificat</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meseria</w:t>
      </w:r>
      <w:proofErr w:type="spellEnd"/>
      <w:r w:rsidRPr="00B146B7">
        <w:rPr>
          <w:bCs/>
          <w:sz w:val="26"/>
          <w:szCs w:val="26"/>
        </w:rPr>
        <w:t xml:space="preserve"> de electrician, </w:t>
      </w:r>
      <w:proofErr w:type="spellStart"/>
      <w:r w:rsidRPr="00B146B7">
        <w:rPr>
          <w:bCs/>
          <w:sz w:val="26"/>
          <w:szCs w:val="26"/>
        </w:rPr>
        <w:t>autorizat</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instruit</w:t>
      </w:r>
      <w:proofErr w:type="spellEnd"/>
      <w:r w:rsidRPr="00B146B7">
        <w:rPr>
          <w:bCs/>
          <w:sz w:val="26"/>
          <w:szCs w:val="26"/>
        </w:rPr>
        <w:t xml:space="preserve"> </w:t>
      </w: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lucrul</w:t>
      </w:r>
      <w:proofErr w:type="spellEnd"/>
      <w:r w:rsidRPr="00B146B7">
        <w:rPr>
          <w:bCs/>
          <w:sz w:val="26"/>
          <w:szCs w:val="26"/>
        </w:rPr>
        <w:t xml:space="preserve"> </w:t>
      </w:r>
      <w:proofErr w:type="spellStart"/>
      <w:r w:rsidRPr="00B146B7">
        <w:rPr>
          <w:bCs/>
          <w:sz w:val="26"/>
          <w:szCs w:val="26"/>
        </w:rPr>
        <w:t>respectiv</w:t>
      </w:r>
      <w:proofErr w:type="spellEnd"/>
      <w:r w:rsidRPr="00B146B7">
        <w:rPr>
          <w:bCs/>
          <w:sz w:val="26"/>
          <w:szCs w:val="26"/>
        </w:rPr>
        <w:t>;</w:t>
      </w:r>
    </w:p>
    <w:p w14:paraId="76830946" w14:textId="77777777" w:rsidR="00AD0543" w:rsidRPr="00B146B7" w:rsidRDefault="00AD0543" w:rsidP="00AD0543">
      <w:pPr>
        <w:ind w:left="-1134" w:right="-709" w:firstLine="567"/>
        <w:jc w:val="both"/>
        <w:rPr>
          <w:bCs/>
          <w:sz w:val="26"/>
          <w:szCs w:val="26"/>
        </w:rPr>
      </w:pPr>
      <w:r w:rsidRPr="00B146B7">
        <w:rPr>
          <w:bCs/>
          <w:sz w:val="26"/>
          <w:szCs w:val="26"/>
        </w:rPr>
        <w:t></w:t>
      </w:r>
      <w:r w:rsidRPr="00B146B7">
        <w:rPr>
          <w:bCs/>
          <w:sz w:val="26"/>
          <w:szCs w:val="26"/>
        </w:rPr>
        <w:tab/>
      </w:r>
      <w:proofErr w:type="spellStart"/>
      <w:r w:rsidRPr="00B146B7">
        <w:rPr>
          <w:bCs/>
          <w:sz w:val="26"/>
          <w:szCs w:val="26"/>
        </w:rPr>
        <w:t>delimitarea</w:t>
      </w:r>
      <w:proofErr w:type="spellEnd"/>
      <w:r w:rsidRPr="00B146B7">
        <w:rPr>
          <w:bCs/>
          <w:sz w:val="26"/>
          <w:szCs w:val="26"/>
        </w:rPr>
        <w:t xml:space="preserve"> </w:t>
      </w:r>
      <w:proofErr w:type="spellStart"/>
      <w:r w:rsidRPr="00B146B7">
        <w:rPr>
          <w:bCs/>
          <w:sz w:val="26"/>
          <w:szCs w:val="26"/>
        </w:rPr>
        <w:t>materială</w:t>
      </w:r>
      <w:proofErr w:type="spellEnd"/>
      <w:r w:rsidRPr="00B146B7">
        <w:rPr>
          <w:bCs/>
          <w:sz w:val="26"/>
          <w:szCs w:val="26"/>
        </w:rPr>
        <w:t xml:space="preserve"> a </w:t>
      </w:r>
      <w:proofErr w:type="spellStart"/>
      <w:r w:rsidRPr="00B146B7">
        <w:rPr>
          <w:bCs/>
          <w:sz w:val="26"/>
          <w:szCs w:val="26"/>
        </w:rPr>
        <w:t>locului</w:t>
      </w:r>
      <w:proofErr w:type="spellEnd"/>
      <w:r w:rsidRPr="00B146B7">
        <w:rPr>
          <w:bCs/>
          <w:sz w:val="26"/>
          <w:szCs w:val="26"/>
        </w:rPr>
        <w:t xml:space="preserve"> de </w:t>
      </w:r>
      <w:proofErr w:type="spellStart"/>
      <w:r w:rsidRPr="00B146B7">
        <w:rPr>
          <w:bCs/>
          <w:sz w:val="26"/>
          <w:szCs w:val="26"/>
        </w:rPr>
        <w:t>muncă</w:t>
      </w:r>
      <w:proofErr w:type="spellEnd"/>
      <w:r w:rsidRPr="00B146B7">
        <w:rPr>
          <w:bCs/>
          <w:sz w:val="26"/>
          <w:szCs w:val="26"/>
        </w:rPr>
        <w:t xml:space="preserve"> (</w:t>
      </w:r>
      <w:proofErr w:type="spellStart"/>
      <w:r w:rsidRPr="00B146B7">
        <w:rPr>
          <w:bCs/>
          <w:sz w:val="26"/>
          <w:szCs w:val="26"/>
        </w:rPr>
        <w:t>îngradire</w:t>
      </w:r>
      <w:proofErr w:type="spellEnd"/>
      <w:r w:rsidRPr="00B146B7">
        <w:rPr>
          <w:bCs/>
          <w:sz w:val="26"/>
          <w:szCs w:val="26"/>
        </w:rPr>
        <w:t>);</w:t>
      </w:r>
    </w:p>
    <w:p w14:paraId="1C07C110" w14:textId="77777777" w:rsidR="00AD0543" w:rsidRPr="00B146B7" w:rsidRDefault="00AD0543" w:rsidP="00AD0543">
      <w:pPr>
        <w:ind w:left="-1134" w:right="-709" w:firstLine="567"/>
        <w:jc w:val="both"/>
        <w:rPr>
          <w:bCs/>
          <w:sz w:val="26"/>
          <w:szCs w:val="26"/>
        </w:rPr>
      </w:pPr>
      <w:r w:rsidRPr="00B146B7">
        <w:rPr>
          <w:bCs/>
          <w:sz w:val="26"/>
          <w:szCs w:val="26"/>
        </w:rPr>
        <w:t></w:t>
      </w:r>
      <w:r w:rsidRPr="00B146B7">
        <w:rPr>
          <w:bCs/>
          <w:sz w:val="26"/>
          <w:szCs w:val="26"/>
        </w:rPr>
        <w:tab/>
      </w:r>
      <w:proofErr w:type="spellStart"/>
      <w:r w:rsidRPr="00B146B7">
        <w:rPr>
          <w:bCs/>
          <w:sz w:val="26"/>
          <w:szCs w:val="26"/>
        </w:rPr>
        <w:t>organizarea</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executarea</w:t>
      </w:r>
      <w:proofErr w:type="spellEnd"/>
      <w:r w:rsidRPr="00B146B7">
        <w:rPr>
          <w:bCs/>
          <w:sz w:val="26"/>
          <w:szCs w:val="26"/>
        </w:rPr>
        <w:t xml:space="preserve"> </w:t>
      </w:r>
      <w:proofErr w:type="spellStart"/>
      <w:r w:rsidRPr="00B146B7">
        <w:rPr>
          <w:bCs/>
          <w:sz w:val="26"/>
          <w:szCs w:val="26"/>
        </w:rPr>
        <w:t>verificărilor</w:t>
      </w:r>
      <w:proofErr w:type="spellEnd"/>
      <w:r w:rsidRPr="00B146B7">
        <w:rPr>
          <w:bCs/>
          <w:sz w:val="26"/>
          <w:szCs w:val="26"/>
        </w:rPr>
        <w:t xml:space="preserve"> </w:t>
      </w:r>
      <w:proofErr w:type="spellStart"/>
      <w:r w:rsidRPr="00B146B7">
        <w:rPr>
          <w:bCs/>
          <w:sz w:val="26"/>
          <w:szCs w:val="26"/>
        </w:rPr>
        <w:t>periodice</w:t>
      </w:r>
      <w:proofErr w:type="spellEnd"/>
      <w:r w:rsidRPr="00B146B7">
        <w:rPr>
          <w:bCs/>
          <w:sz w:val="26"/>
          <w:szCs w:val="26"/>
        </w:rPr>
        <w:t xml:space="preserve"> ale </w:t>
      </w:r>
      <w:proofErr w:type="spellStart"/>
      <w:r w:rsidRPr="00B146B7">
        <w:rPr>
          <w:bCs/>
          <w:sz w:val="26"/>
          <w:szCs w:val="26"/>
        </w:rPr>
        <w:t>măsurilor</w:t>
      </w:r>
      <w:proofErr w:type="spellEnd"/>
      <w:r w:rsidRPr="00B146B7">
        <w:rPr>
          <w:bCs/>
          <w:sz w:val="26"/>
          <w:szCs w:val="26"/>
        </w:rPr>
        <w:t xml:space="preserve"> </w:t>
      </w:r>
      <w:proofErr w:type="spellStart"/>
      <w:r w:rsidRPr="00B146B7">
        <w:rPr>
          <w:bCs/>
          <w:sz w:val="26"/>
          <w:szCs w:val="26"/>
        </w:rPr>
        <w:t>tehnice</w:t>
      </w:r>
      <w:proofErr w:type="spellEnd"/>
      <w:r w:rsidRPr="00B146B7">
        <w:rPr>
          <w:bCs/>
          <w:sz w:val="26"/>
          <w:szCs w:val="26"/>
        </w:rPr>
        <w:t xml:space="preserve"> de </w:t>
      </w:r>
      <w:proofErr w:type="spellStart"/>
      <w:r w:rsidRPr="00B146B7">
        <w:rPr>
          <w:bCs/>
          <w:sz w:val="26"/>
          <w:szCs w:val="26"/>
        </w:rPr>
        <w:t>protecție</w:t>
      </w:r>
      <w:proofErr w:type="spellEnd"/>
      <w:r w:rsidRPr="00B146B7">
        <w:rPr>
          <w:bCs/>
          <w:sz w:val="26"/>
          <w:szCs w:val="26"/>
        </w:rPr>
        <w:t xml:space="preserve"> </w:t>
      </w:r>
      <w:proofErr w:type="spellStart"/>
      <w:r w:rsidRPr="00B146B7">
        <w:rPr>
          <w:bCs/>
          <w:sz w:val="26"/>
          <w:szCs w:val="26"/>
        </w:rPr>
        <w:t>împotriva</w:t>
      </w:r>
      <w:proofErr w:type="spellEnd"/>
      <w:r w:rsidRPr="00B146B7">
        <w:rPr>
          <w:bCs/>
          <w:sz w:val="26"/>
          <w:szCs w:val="26"/>
        </w:rPr>
        <w:t xml:space="preserve"> </w:t>
      </w:r>
      <w:proofErr w:type="spellStart"/>
      <w:r w:rsidRPr="00B146B7">
        <w:rPr>
          <w:bCs/>
          <w:sz w:val="26"/>
          <w:szCs w:val="26"/>
        </w:rPr>
        <w:t>atingerilor</w:t>
      </w:r>
      <w:proofErr w:type="spellEnd"/>
      <w:r w:rsidRPr="00B146B7">
        <w:rPr>
          <w:bCs/>
          <w:sz w:val="26"/>
          <w:szCs w:val="26"/>
        </w:rPr>
        <w:t xml:space="preserve"> </w:t>
      </w:r>
      <w:proofErr w:type="spellStart"/>
      <w:r w:rsidRPr="00B146B7">
        <w:rPr>
          <w:bCs/>
          <w:sz w:val="26"/>
          <w:szCs w:val="26"/>
        </w:rPr>
        <w:t>directe</w:t>
      </w:r>
      <w:proofErr w:type="spellEnd"/>
      <w:r w:rsidRPr="00B146B7">
        <w:rPr>
          <w:bCs/>
          <w:sz w:val="26"/>
          <w:szCs w:val="26"/>
        </w:rPr>
        <w:t>.</w:t>
      </w:r>
    </w:p>
    <w:p w14:paraId="70863563" w14:textId="77777777" w:rsidR="00AD0543" w:rsidRPr="00B146B7" w:rsidRDefault="00AD0543" w:rsidP="00AD0543">
      <w:pPr>
        <w:ind w:left="-1134" w:right="-709" w:firstLine="567"/>
        <w:jc w:val="both"/>
        <w:rPr>
          <w:bCs/>
          <w:sz w:val="26"/>
          <w:szCs w:val="26"/>
        </w:rPr>
      </w:pPr>
    </w:p>
    <w:p w14:paraId="67BB081B" w14:textId="23A0DB0A" w:rsidR="00AD0543" w:rsidRPr="00B146B7" w:rsidRDefault="00AD0543" w:rsidP="00AD0543">
      <w:pPr>
        <w:ind w:left="-1134" w:right="-709" w:firstLine="567"/>
        <w:jc w:val="both"/>
        <w:rPr>
          <w:b/>
          <w:sz w:val="26"/>
          <w:szCs w:val="26"/>
        </w:rPr>
      </w:pPr>
      <w:proofErr w:type="spellStart"/>
      <w:r w:rsidRPr="00B146B7">
        <w:rPr>
          <w:b/>
          <w:sz w:val="26"/>
          <w:szCs w:val="26"/>
        </w:rPr>
        <w:t>Protecția</w:t>
      </w:r>
      <w:proofErr w:type="spellEnd"/>
      <w:r w:rsidRPr="00B146B7">
        <w:rPr>
          <w:b/>
          <w:sz w:val="26"/>
          <w:szCs w:val="26"/>
        </w:rPr>
        <w:t xml:space="preserve"> </w:t>
      </w:r>
      <w:proofErr w:type="spellStart"/>
      <w:r w:rsidRPr="00B146B7">
        <w:rPr>
          <w:b/>
          <w:sz w:val="26"/>
          <w:szCs w:val="26"/>
        </w:rPr>
        <w:t>împotriva</w:t>
      </w:r>
      <w:proofErr w:type="spellEnd"/>
      <w:r w:rsidRPr="00B146B7">
        <w:rPr>
          <w:b/>
          <w:sz w:val="26"/>
          <w:szCs w:val="26"/>
        </w:rPr>
        <w:t xml:space="preserve"> </w:t>
      </w:r>
      <w:proofErr w:type="spellStart"/>
      <w:r w:rsidRPr="00B146B7">
        <w:rPr>
          <w:b/>
          <w:sz w:val="26"/>
          <w:szCs w:val="26"/>
        </w:rPr>
        <w:t>atingerilor</w:t>
      </w:r>
      <w:proofErr w:type="spellEnd"/>
      <w:r w:rsidRPr="00B146B7">
        <w:rPr>
          <w:b/>
          <w:sz w:val="26"/>
          <w:szCs w:val="26"/>
        </w:rPr>
        <w:t xml:space="preserve"> </w:t>
      </w:r>
      <w:proofErr w:type="spellStart"/>
      <w:r w:rsidRPr="00B146B7">
        <w:rPr>
          <w:b/>
          <w:sz w:val="26"/>
          <w:szCs w:val="26"/>
        </w:rPr>
        <w:t>indirecte</w:t>
      </w:r>
      <w:proofErr w:type="spellEnd"/>
      <w:r w:rsidRPr="00B146B7">
        <w:rPr>
          <w:b/>
          <w:sz w:val="26"/>
          <w:szCs w:val="26"/>
        </w:rPr>
        <w:t xml:space="preserve"> </w:t>
      </w:r>
    </w:p>
    <w:p w14:paraId="0D32D871" w14:textId="2D16D3F5" w:rsidR="00AD0543" w:rsidRPr="00B146B7" w:rsidRDefault="00AD0543" w:rsidP="00AD0543">
      <w:pPr>
        <w:ind w:left="-1134" w:right="-709" w:firstLine="567"/>
        <w:jc w:val="both"/>
        <w:rPr>
          <w:bCs/>
          <w:sz w:val="26"/>
          <w:szCs w:val="26"/>
        </w:rPr>
      </w:pP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evitarea</w:t>
      </w:r>
      <w:proofErr w:type="spellEnd"/>
      <w:r w:rsidRPr="00B146B7">
        <w:rPr>
          <w:bCs/>
          <w:sz w:val="26"/>
          <w:szCs w:val="26"/>
        </w:rPr>
        <w:t xml:space="preserve"> </w:t>
      </w:r>
      <w:proofErr w:type="spellStart"/>
      <w:r w:rsidRPr="00B146B7">
        <w:rPr>
          <w:bCs/>
          <w:sz w:val="26"/>
          <w:szCs w:val="26"/>
        </w:rPr>
        <w:t>electrocutării</w:t>
      </w:r>
      <w:proofErr w:type="spellEnd"/>
      <w:r w:rsidRPr="00B146B7">
        <w:rPr>
          <w:bCs/>
          <w:sz w:val="26"/>
          <w:szCs w:val="26"/>
        </w:rPr>
        <w:t xml:space="preserve"> </w:t>
      </w:r>
      <w:proofErr w:type="spellStart"/>
      <w:r w:rsidRPr="00B146B7">
        <w:rPr>
          <w:bCs/>
          <w:sz w:val="26"/>
          <w:szCs w:val="26"/>
        </w:rPr>
        <w:t>prin</w:t>
      </w:r>
      <w:proofErr w:type="spellEnd"/>
      <w:r w:rsidRPr="00B146B7">
        <w:rPr>
          <w:bCs/>
          <w:sz w:val="26"/>
          <w:szCs w:val="26"/>
        </w:rPr>
        <w:t xml:space="preserve"> </w:t>
      </w:r>
      <w:proofErr w:type="spellStart"/>
      <w:r w:rsidRPr="00B146B7">
        <w:rPr>
          <w:bCs/>
          <w:sz w:val="26"/>
          <w:szCs w:val="26"/>
        </w:rPr>
        <w:t>atingere</w:t>
      </w:r>
      <w:proofErr w:type="spellEnd"/>
      <w:r w:rsidRPr="00B146B7">
        <w:rPr>
          <w:bCs/>
          <w:sz w:val="26"/>
          <w:szCs w:val="26"/>
        </w:rPr>
        <w:t xml:space="preserve"> </w:t>
      </w:r>
      <w:proofErr w:type="spellStart"/>
      <w:r w:rsidRPr="00B146B7">
        <w:rPr>
          <w:bCs/>
          <w:sz w:val="26"/>
          <w:szCs w:val="26"/>
        </w:rPr>
        <w:t>indirectă</w:t>
      </w:r>
      <w:proofErr w:type="spellEnd"/>
      <w:r w:rsidRPr="00B146B7">
        <w:rPr>
          <w:bCs/>
          <w:sz w:val="26"/>
          <w:szCs w:val="26"/>
        </w:rPr>
        <w:t xml:space="preserve"> au </w:t>
      </w:r>
      <w:proofErr w:type="spellStart"/>
      <w:r w:rsidRPr="00B146B7">
        <w:rPr>
          <w:bCs/>
          <w:sz w:val="26"/>
          <w:szCs w:val="26"/>
        </w:rPr>
        <w:t>fost</w:t>
      </w:r>
      <w:proofErr w:type="spellEnd"/>
      <w:r w:rsidRPr="00B146B7">
        <w:rPr>
          <w:bCs/>
          <w:sz w:val="26"/>
          <w:szCs w:val="26"/>
        </w:rPr>
        <w:t xml:space="preserve"> </w:t>
      </w:r>
      <w:proofErr w:type="spellStart"/>
      <w:r w:rsidRPr="00B146B7">
        <w:rPr>
          <w:bCs/>
          <w:sz w:val="26"/>
          <w:szCs w:val="26"/>
        </w:rPr>
        <w:t>aplicate</w:t>
      </w:r>
      <w:proofErr w:type="spellEnd"/>
      <w:r w:rsidRPr="00B146B7">
        <w:rPr>
          <w:bCs/>
          <w:sz w:val="26"/>
          <w:szCs w:val="26"/>
        </w:rPr>
        <w:t xml:space="preserve"> </w:t>
      </w:r>
      <w:proofErr w:type="spellStart"/>
      <w:r w:rsidRPr="00B146B7">
        <w:rPr>
          <w:bCs/>
          <w:sz w:val="26"/>
          <w:szCs w:val="26"/>
        </w:rPr>
        <w:t>două</w:t>
      </w:r>
      <w:proofErr w:type="spellEnd"/>
      <w:r w:rsidRPr="00B146B7">
        <w:rPr>
          <w:bCs/>
          <w:sz w:val="26"/>
          <w:szCs w:val="26"/>
        </w:rPr>
        <w:t xml:space="preserve"> </w:t>
      </w:r>
      <w:proofErr w:type="spellStart"/>
      <w:r w:rsidRPr="00B146B7">
        <w:rPr>
          <w:bCs/>
          <w:sz w:val="26"/>
          <w:szCs w:val="26"/>
        </w:rPr>
        <w:t>măsuri</w:t>
      </w:r>
      <w:proofErr w:type="spellEnd"/>
      <w:r w:rsidRPr="00B146B7">
        <w:rPr>
          <w:bCs/>
          <w:sz w:val="26"/>
          <w:szCs w:val="26"/>
        </w:rPr>
        <w:t xml:space="preserve"> de </w:t>
      </w:r>
      <w:proofErr w:type="spellStart"/>
      <w:r w:rsidRPr="00B146B7">
        <w:rPr>
          <w:bCs/>
          <w:sz w:val="26"/>
          <w:szCs w:val="26"/>
        </w:rPr>
        <w:t>protecție</w:t>
      </w:r>
      <w:proofErr w:type="spellEnd"/>
      <w:r w:rsidRPr="00B146B7">
        <w:rPr>
          <w:bCs/>
          <w:sz w:val="26"/>
          <w:szCs w:val="26"/>
        </w:rPr>
        <w:t xml:space="preserve">: o </w:t>
      </w:r>
      <w:proofErr w:type="spellStart"/>
      <w:r w:rsidRPr="00B146B7">
        <w:rPr>
          <w:bCs/>
          <w:sz w:val="26"/>
          <w:szCs w:val="26"/>
        </w:rPr>
        <w:t>măsura</w:t>
      </w:r>
      <w:proofErr w:type="spellEnd"/>
      <w:r w:rsidRPr="00B146B7">
        <w:rPr>
          <w:bCs/>
          <w:sz w:val="26"/>
          <w:szCs w:val="26"/>
        </w:rPr>
        <w:t xml:space="preserve"> de </w:t>
      </w:r>
      <w:proofErr w:type="spellStart"/>
      <w:r w:rsidRPr="00B146B7">
        <w:rPr>
          <w:bCs/>
          <w:sz w:val="26"/>
          <w:szCs w:val="26"/>
        </w:rPr>
        <w:t>protecție</w:t>
      </w:r>
      <w:proofErr w:type="spellEnd"/>
      <w:r w:rsidRPr="00B146B7">
        <w:rPr>
          <w:bCs/>
          <w:sz w:val="26"/>
          <w:szCs w:val="26"/>
        </w:rPr>
        <w:t xml:space="preserve"> </w:t>
      </w:r>
      <w:proofErr w:type="spellStart"/>
      <w:r w:rsidRPr="00B146B7">
        <w:rPr>
          <w:bCs/>
          <w:sz w:val="26"/>
          <w:szCs w:val="26"/>
        </w:rPr>
        <w:t>principală</w:t>
      </w:r>
      <w:proofErr w:type="spellEnd"/>
      <w:r w:rsidRPr="00B146B7">
        <w:rPr>
          <w:bCs/>
          <w:sz w:val="26"/>
          <w:szCs w:val="26"/>
        </w:rPr>
        <w:t xml:space="preserve">, care </w:t>
      </w:r>
      <w:proofErr w:type="spellStart"/>
      <w:r w:rsidRPr="00B146B7">
        <w:rPr>
          <w:bCs/>
          <w:sz w:val="26"/>
          <w:szCs w:val="26"/>
        </w:rPr>
        <w:t>să</w:t>
      </w:r>
      <w:proofErr w:type="spellEnd"/>
      <w:r w:rsidRPr="00B146B7">
        <w:rPr>
          <w:bCs/>
          <w:sz w:val="26"/>
          <w:szCs w:val="26"/>
        </w:rPr>
        <w:t xml:space="preserve"> </w:t>
      </w:r>
      <w:proofErr w:type="spellStart"/>
      <w:r w:rsidRPr="00B146B7">
        <w:rPr>
          <w:bCs/>
          <w:sz w:val="26"/>
          <w:szCs w:val="26"/>
        </w:rPr>
        <w:t>asigure</w:t>
      </w:r>
      <w:proofErr w:type="spellEnd"/>
      <w:r w:rsidRPr="00B146B7">
        <w:rPr>
          <w:bCs/>
          <w:sz w:val="26"/>
          <w:szCs w:val="26"/>
        </w:rPr>
        <w:t xml:space="preserve"> </w:t>
      </w:r>
      <w:proofErr w:type="spellStart"/>
      <w:r w:rsidRPr="00B146B7">
        <w:rPr>
          <w:bCs/>
          <w:sz w:val="26"/>
          <w:szCs w:val="26"/>
        </w:rPr>
        <w:t>protecția</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orice</w:t>
      </w:r>
      <w:proofErr w:type="spellEnd"/>
      <w:r w:rsidRPr="00B146B7">
        <w:rPr>
          <w:bCs/>
          <w:sz w:val="26"/>
          <w:szCs w:val="26"/>
        </w:rPr>
        <w:t xml:space="preserve"> </w:t>
      </w:r>
      <w:proofErr w:type="spellStart"/>
      <w:r w:rsidRPr="00B146B7">
        <w:rPr>
          <w:bCs/>
          <w:sz w:val="26"/>
          <w:szCs w:val="26"/>
        </w:rPr>
        <w:t>condiții</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 xml:space="preserve"> o </w:t>
      </w:r>
      <w:proofErr w:type="spellStart"/>
      <w:r w:rsidRPr="00B146B7">
        <w:rPr>
          <w:bCs/>
          <w:sz w:val="26"/>
          <w:szCs w:val="26"/>
        </w:rPr>
        <w:t>măsură</w:t>
      </w:r>
      <w:proofErr w:type="spellEnd"/>
      <w:r w:rsidRPr="00B146B7">
        <w:rPr>
          <w:bCs/>
          <w:sz w:val="26"/>
          <w:szCs w:val="26"/>
        </w:rPr>
        <w:t xml:space="preserve"> de </w:t>
      </w:r>
      <w:proofErr w:type="spellStart"/>
      <w:r w:rsidRPr="00B146B7">
        <w:rPr>
          <w:bCs/>
          <w:sz w:val="26"/>
          <w:szCs w:val="26"/>
        </w:rPr>
        <w:t>protecție</w:t>
      </w:r>
      <w:proofErr w:type="spellEnd"/>
      <w:r w:rsidRPr="00B146B7">
        <w:rPr>
          <w:bCs/>
          <w:sz w:val="26"/>
          <w:szCs w:val="26"/>
        </w:rPr>
        <w:t xml:space="preserve"> </w:t>
      </w:r>
      <w:proofErr w:type="spellStart"/>
      <w:r w:rsidRPr="00B146B7">
        <w:rPr>
          <w:bCs/>
          <w:sz w:val="26"/>
          <w:szCs w:val="26"/>
        </w:rPr>
        <w:t>suplimentară</w:t>
      </w:r>
      <w:proofErr w:type="spellEnd"/>
      <w:r w:rsidRPr="00B146B7">
        <w:rPr>
          <w:bCs/>
          <w:sz w:val="26"/>
          <w:szCs w:val="26"/>
        </w:rPr>
        <w:t xml:space="preserve">, care </w:t>
      </w:r>
      <w:proofErr w:type="spellStart"/>
      <w:r w:rsidRPr="00B146B7">
        <w:rPr>
          <w:bCs/>
          <w:sz w:val="26"/>
          <w:szCs w:val="26"/>
        </w:rPr>
        <w:t>să</w:t>
      </w:r>
      <w:proofErr w:type="spellEnd"/>
      <w:r w:rsidRPr="00B146B7">
        <w:rPr>
          <w:bCs/>
          <w:sz w:val="26"/>
          <w:szCs w:val="26"/>
        </w:rPr>
        <w:t xml:space="preserve"> </w:t>
      </w:r>
      <w:proofErr w:type="spellStart"/>
      <w:r w:rsidRPr="00B146B7">
        <w:rPr>
          <w:bCs/>
          <w:sz w:val="26"/>
          <w:szCs w:val="26"/>
        </w:rPr>
        <w:t>asigure</w:t>
      </w:r>
      <w:proofErr w:type="spellEnd"/>
      <w:r w:rsidRPr="00B146B7">
        <w:rPr>
          <w:bCs/>
          <w:sz w:val="26"/>
          <w:szCs w:val="26"/>
        </w:rPr>
        <w:t xml:space="preserve"> </w:t>
      </w:r>
      <w:proofErr w:type="spellStart"/>
      <w:r w:rsidRPr="00B146B7">
        <w:rPr>
          <w:bCs/>
          <w:sz w:val="26"/>
          <w:szCs w:val="26"/>
        </w:rPr>
        <w:t>protecția</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cazul</w:t>
      </w:r>
      <w:proofErr w:type="spellEnd"/>
      <w:r w:rsidRPr="00B146B7">
        <w:rPr>
          <w:bCs/>
          <w:sz w:val="26"/>
          <w:szCs w:val="26"/>
        </w:rPr>
        <w:t xml:space="preserve"> </w:t>
      </w:r>
      <w:proofErr w:type="spellStart"/>
      <w:r w:rsidRPr="00B146B7">
        <w:rPr>
          <w:bCs/>
          <w:sz w:val="26"/>
          <w:szCs w:val="26"/>
        </w:rPr>
        <w:t>deteriorării</w:t>
      </w:r>
      <w:proofErr w:type="spellEnd"/>
      <w:r w:rsidRPr="00B146B7">
        <w:rPr>
          <w:bCs/>
          <w:sz w:val="26"/>
          <w:szCs w:val="26"/>
        </w:rPr>
        <w:t xml:space="preserve"> </w:t>
      </w:r>
      <w:proofErr w:type="spellStart"/>
      <w:r w:rsidRPr="00B146B7">
        <w:rPr>
          <w:bCs/>
          <w:sz w:val="26"/>
          <w:szCs w:val="26"/>
        </w:rPr>
        <w:t>protecției</w:t>
      </w:r>
      <w:proofErr w:type="spellEnd"/>
      <w:r w:rsidRPr="00B146B7">
        <w:rPr>
          <w:bCs/>
          <w:sz w:val="26"/>
          <w:szCs w:val="26"/>
        </w:rPr>
        <w:t xml:space="preserve"> </w:t>
      </w:r>
      <w:proofErr w:type="spellStart"/>
      <w:r w:rsidRPr="00B146B7">
        <w:rPr>
          <w:bCs/>
          <w:sz w:val="26"/>
          <w:szCs w:val="26"/>
        </w:rPr>
        <w:t>principale</w:t>
      </w:r>
      <w:proofErr w:type="spellEnd"/>
      <w:r w:rsidRPr="00B146B7">
        <w:rPr>
          <w:bCs/>
          <w:sz w:val="26"/>
          <w:szCs w:val="26"/>
        </w:rPr>
        <w:t xml:space="preserve">. </w:t>
      </w:r>
    </w:p>
    <w:p w14:paraId="72A6185A" w14:textId="77777777" w:rsidR="00AD0543" w:rsidRPr="00B146B7" w:rsidRDefault="00AD0543" w:rsidP="00AD0543">
      <w:pPr>
        <w:ind w:left="-1134" w:right="-709" w:firstLine="567"/>
        <w:jc w:val="both"/>
        <w:rPr>
          <w:bCs/>
          <w:sz w:val="26"/>
          <w:szCs w:val="26"/>
        </w:rPr>
      </w:pPr>
      <w:proofErr w:type="spellStart"/>
      <w:r w:rsidRPr="00B146B7">
        <w:rPr>
          <w:bCs/>
          <w:sz w:val="26"/>
          <w:szCs w:val="26"/>
        </w:rPr>
        <w:t>Măsuri</w:t>
      </w:r>
      <w:proofErr w:type="spellEnd"/>
      <w:r w:rsidRPr="00B146B7">
        <w:rPr>
          <w:bCs/>
          <w:sz w:val="26"/>
          <w:szCs w:val="26"/>
        </w:rPr>
        <w:t xml:space="preserve"> de </w:t>
      </w:r>
      <w:proofErr w:type="spellStart"/>
      <w:r w:rsidRPr="00B146B7">
        <w:rPr>
          <w:bCs/>
          <w:sz w:val="26"/>
          <w:szCs w:val="26"/>
        </w:rPr>
        <w:t>protecție</w:t>
      </w:r>
      <w:proofErr w:type="spellEnd"/>
      <w:r w:rsidRPr="00B146B7">
        <w:rPr>
          <w:bCs/>
          <w:sz w:val="26"/>
          <w:szCs w:val="26"/>
        </w:rPr>
        <w:t xml:space="preserve"> de </w:t>
      </w:r>
      <w:proofErr w:type="spellStart"/>
      <w:r w:rsidRPr="00B146B7">
        <w:rPr>
          <w:bCs/>
          <w:sz w:val="26"/>
          <w:szCs w:val="26"/>
        </w:rPr>
        <w:t>bază</w:t>
      </w:r>
      <w:proofErr w:type="spellEnd"/>
      <w:r w:rsidRPr="00B146B7">
        <w:rPr>
          <w:bCs/>
          <w:sz w:val="26"/>
          <w:szCs w:val="26"/>
        </w:rPr>
        <w:t xml:space="preserve">: </w:t>
      </w:r>
      <w:proofErr w:type="spellStart"/>
      <w:r w:rsidRPr="00B146B7">
        <w:rPr>
          <w:bCs/>
          <w:sz w:val="26"/>
          <w:szCs w:val="26"/>
        </w:rPr>
        <w:t>realizarea</w:t>
      </w:r>
      <w:proofErr w:type="spellEnd"/>
      <w:r w:rsidRPr="00B146B7">
        <w:rPr>
          <w:bCs/>
          <w:sz w:val="26"/>
          <w:szCs w:val="26"/>
        </w:rPr>
        <w:t xml:space="preserve"> </w:t>
      </w:r>
      <w:proofErr w:type="spellStart"/>
      <w:r w:rsidRPr="00B146B7">
        <w:rPr>
          <w:bCs/>
          <w:sz w:val="26"/>
          <w:szCs w:val="26"/>
        </w:rPr>
        <w:t>schemei</w:t>
      </w:r>
      <w:proofErr w:type="spellEnd"/>
      <w:r w:rsidRPr="00B146B7">
        <w:rPr>
          <w:bCs/>
          <w:sz w:val="26"/>
          <w:szCs w:val="26"/>
        </w:rPr>
        <w:t xml:space="preserve"> de </w:t>
      </w:r>
      <w:proofErr w:type="spellStart"/>
      <w:r w:rsidRPr="00B146B7">
        <w:rPr>
          <w:bCs/>
          <w:sz w:val="26"/>
          <w:szCs w:val="26"/>
        </w:rPr>
        <w:t>conexiuni</w:t>
      </w:r>
      <w:proofErr w:type="spellEnd"/>
      <w:r w:rsidRPr="00B146B7">
        <w:rPr>
          <w:bCs/>
          <w:sz w:val="26"/>
          <w:szCs w:val="26"/>
        </w:rPr>
        <w:t xml:space="preserve"> de tip TN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întreruperea</w:t>
      </w:r>
      <w:proofErr w:type="spellEnd"/>
      <w:r w:rsidRPr="00B146B7">
        <w:rPr>
          <w:bCs/>
          <w:sz w:val="26"/>
          <w:szCs w:val="26"/>
        </w:rPr>
        <w:t xml:space="preserve"> </w:t>
      </w:r>
      <w:proofErr w:type="spellStart"/>
      <w:r w:rsidRPr="00B146B7">
        <w:rPr>
          <w:bCs/>
          <w:sz w:val="26"/>
          <w:szCs w:val="26"/>
        </w:rPr>
        <w:t>automată</w:t>
      </w:r>
      <w:proofErr w:type="spellEnd"/>
      <w:r w:rsidRPr="00B146B7">
        <w:rPr>
          <w:bCs/>
          <w:sz w:val="26"/>
          <w:szCs w:val="26"/>
        </w:rPr>
        <w:t xml:space="preserve"> a </w:t>
      </w:r>
      <w:proofErr w:type="spellStart"/>
      <w:r w:rsidRPr="00B146B7">
        <w:rPr>
          <w:bCs/>
          <w:sz w:val="26"/>
          <w:szCs w:val="26"/>
        </w:rPr>
        <w:t>alimentării</w:t>
      </w:r>
      <w:proofErr w:type="spellEnd"/>
      <w:r w:rsidRPr="00B146B7">
        <w:rPr>
          <w:bCs/>
          <w:sz w:val="26"/>
          <w:szCs w:val="26"/>
        </w:rPr>
        <w:t>.;</w:t>
      </w:r>
    </w:p>
    <w:p w14:paraId="69012277" w14:textId="77777777" w:rsidR="00AD0543" w:rsidRPr="00B146B7" w:rsidRDefault="00AD0543" w:rsidP="00AD0543">
      <w:pPr>
        <w:ind w:left="-1134" w:right="-709" w:firstLine="567"/>
        <w:jc w:val="both"/>
        <w:rPr>
          <w:bCs/>
          <w:sz w:val="26"/>
          <w:szCs w:val="26"/>
        </w:rPr>
      </w:pPr>
      <w:proofErr w:type="spellStart"/>
      <w:r w:rsidRPr="00B146B7">
        <w:rPr>
          <w:bCs/>
          <w:sz w:val="26"/>
          <w:szCs w:val="26"/>
        </w:rPr>
        <w:t>Măsuri</w:t>
      </w:r>
      <w:proofErr w:type="spellEnd"/>
      <w:r w:rsidRPr="00B146B7">
        <w:rPr>
          <w:bCs/>
          <w:sz w:val="26"/>
          <w:szCs w:val="26"/>
        </w:rPr>
        <w:t xml:space="preserve"> de </w:t>
      </w:r>
      <w:proofErr w:type="spellStart"/>
      <w:r w:rsidRPr="00B146B7">
        <w:rPr>
          <w:bCs/>
          <w:sz w:val="26"/>
          <w:szCs w:val="26"/>
        </w:rPr>
        <w:t>protecție</w:t>
      </w:r>
      <w:proofErr w:type="spellEnd"/>
      <w:r w:rsidRPr="00B146B7">
        <w:rPr>
          <w:bCs/>
          <w:sz w:val="26"/>
          <w:szCs w:val="26"/>
        </w:rPr>
        <w:t xml:space="preserve"> </w:t>
      </w:r>
      <w:proofErr w:type="spellStart"/>
      <w:r w:rsidRPr="00B146B7">
        <w:rPr>
          <w:bCs/>
          <w:sz w:val="26"/>
          <w:szCs w:val="26"/>
        </w:rPr>
        <w:t>suplimentară</w:t>
      </w:r>
      <w:proofErr w:type="spellEnd"/>
      <w:r w:rsidRPr="00B146B7">
        <w:rPr>
          <w:bCs/>
          <w:sz w:val="26"/>
          <w:szCs w:val="26"/>
        </w:rPr>
        <w:t xml:space="preserve">: </w:t>
      </w:r>
      <w:proofErr w:type="spellStart"/>
      <w:r w:rsidRPr="00B146B7">
        <w:rPr>
          <w:bCs/>
          <w:sz w:val="26"/>
          <w:szCs w:val="26"/>
        </w:rPr>
        <w:t>prevederea</w:t>
      </w:r>
      <w:proofErr w:type="spellEnd"/>
      <w:r w:rsidRPr="00B146B7">
        <w:rPr>
          <w:bCs/>
          <w:sz w:val="26"/>
          <w:szCs w:val="26"/>
        </w:rPr>
        <w:t xml:space="preserve"> </w:t>
      </w:r>
      <w:proofErr w:type="spellStart"/>
      <w:r w:rsidRPr="00B146B7">
        <w:rPr>
          <w:bCs/>
          <w:sz w:val="26"/>
          <w:szCs w:val="26"/>
        </w:rPr>
        <w:t>dispozitivelor</w:t>
      </w:r>
      <w:proofErr w:type="spellEnd"/>
      <w:r w:rsidRPr="00B146B7">
        <w:rPr>
          <w:bCs/>
          <w:sz w:val="26"/>
          <w:szCs w:val="26"/>
        </w:rPr>
        <w:t xml:space="preserve"> de </w:t>
      </w:r>
      <w:proofErr w:type="spellStart"/>
      <w:r w:rsidRPr="00B146B7">
        <w:rPr>
          <w:bCs/>
          <w:sz w:val="26"/>
          <w:szCs w:val="26"/>
        </w:rPr>
        <w:t>protecție</w:t>
      </w:r>
      <w:proofErr w:type="spellEnd"/>
      <w:r w:rsidRPr="00B146B7">
        <w:rPr>
          <w:bCs/>
          <w:sz w:val="26"/>
          <w:szCs w:val="26"/>
        </w:rPr>
        <w:t xml:space="preserve"> la </w:t>
      </w:r>
      <w:proofErr w:type="spellStart"/>
      <w:r w:rsidRPr="00B146B7">
        <w:rPr>
          <w:bCs/>
          <w:sz w:val="26"/>
          <w:szCs w:val="26"/>
        </w:rPr>
        <w:t>curent</w:t>
      </w:r>
      <w:proofErr w:type="spellEnd"/>
      <w:r w:rsidRPr="00B146B7">
        <w:rPr>
          <w:bCs/>
          <w:sz w:val="26"/>
          <w:szCs w:val="26"/>
        </w:rPr>
        <w:t xml:space="preserve"> </w:t>
      </w:r>
      <w:proofErr w:type="spellStart"/>
      <w:r w:rsidRPr="00B146B7">
        <w:rPr>
          <w:bCs/>
          <w:sz w:val="26"/>
          <w:szCs w:val="26"/>
        </w:rPr>
        <w:t>diferențial</w:t>
      </w:r>
      <w:proofErr w:type="spellEnd"/>
      <w:r w:rsidRPr="00B146B7">
        <w:rPr>
          <w:bCs/>
          <w:sz w:val="26"/>
          <w:szCs w:val="26"/>
        </w:rPr>
        <w:t xml:space="preserve"> </w:t>
      </w:r>
      <w:proofErr w:type="spellStart"/>
      <w:r w:rsidRPr="00B146B7">
        <w:rPr>
          <w:bCs/>
          <w:sz w:val="26"/>
          <w:szCs w:val="26"/>
        </w:rPr>
        <w:t>rezidual</w:t>
      </w:r>
      <w:proofErr w:type="spellEnd"/>
      <w:r w:rsidRPr="00B146B7">
        <w:rPr>
          <w:bCs/>
          <w:sz w:val="26"/>
          <w:szCs w:val="26"/>
        </w:rPr>
        <w:t xml:space="preserve"> (DDR).</w:t>
      </w:r>
    </w:p>
    <w:p w14:paraId="6B940D1D" w14:textId="346B1A06" w:rsidR="00AD0543" w:rsidRPr="00B146B7" w:rsidRDefault="00AD0543" w:rsidP="00AD0543">
      <w:pPr>
        <w:ind w:left="-1134" w:right="-709" w:firstLine="567"/>
        <w:jc w:val="both"/>
        <w:rPr>
          <w:bCs/>
          <w:sz w:val="26"/>
          <w:szCs w:val="26"/>
        </w:rPr>
      </w:pPr>
      <w:proofErr w:type="spellStart"/>
      <w:r w:rsidRPr="00B146B7">
        <w:rPr>
          <w:bCs/>
          <w:sz w:val="26"/>
          <w:szCs w:val="26"/>
        </w:rPr>
        <w:t>Deoarece</w:t>
      </w:r>
      <w:proofErr w:type="spellEnd"/>
      <w:r w:rsidRPr="00B146B7">
        <w:rPr>
          <w:bCs/>
          <w:sz w:val="26"/>
          <w:szCs w:val="26"/>
        </w:rPr>
        <w:t xml:space="preserve"> </w:t>
      </w:r>
      <w:proofErr w:type="spellStart"/>
      <w:r w:rsidRPr="00B146B7">
        <w:rPr>
          <w:bCs/>
          <w:sz w:val="26"/>
          <w:szCs w:val="26"/>
        </w:rPr>
        <w:t>furnizorul</w:t>
      </w:r>
      <w:proofErr w:type="spellEnd"/>
      <w:r w:rsidRPr="00B146B7">
        <w:rPr>
          <w:bCs/>
          <w:sz w:val="26"/>
          <w:szCs w:val="26"/>
        </w:rPr>
        <w:t xml:space="preserve"> de </w:t>
      </w:r>
      <w:proofErr w:type="spellStart"/>
      <w:r w:rsidRPr="00B146B7">
        <w:rPr>
          <w:bCs/>
          <w:sz w:val="26"/>
          <w:szCs w:val="26"/>
        </w:rPr>
        <w:t>energie</w:t>
      </w:r>
      <w:proofErr w:type="spellEnd"/>
      <w:r w:rsidRPr="00B146B7">
        <w:rPr>
          <w:bCs/>
          <w:sz w:val="26"/>
          <w:szCs w:val="26"/>
        </w:rPr>
        <w:t xml:space="preserve"> </w:t>
      </w:r>
      <w:proofErr w:type="spellStart"/>
      <w:r w:rsidRPr="00B146B7">
        <w:rPr>
          <w:bCs/>
          <w:sz w:val="26"/>
          <w:szCs w:val="26"/>
        </w:rPr>
        <w:t>electrică</w:t>
      </w:r>
      <w:proofErr w:type="spellEnd"/>
      <w:r w:rsidRPr="00B146B7">
        <w:rPr>
          <w:bCs/>
          <w:sz w:val="26"/>
          <w:szCs w:val="26"/>
        </w:rPr>
        <w:t xml:space="preserve"> </w:t>
      </w:r>
      <w:proofErr w:type="spellStart"/>
      <w:r w:rsidRPr="00B146B7">
        <w:rPr>
          <w:bCs/>
          <w:sz w:val="26"/>
          <w:szCs w:val="26"/>
        </w:rPr>
        <w:t>asigură</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punctul</w:t>
      </w:r>
      <w:proofErr w:type="spellEnd"/>
      <w:r w:rsidRPr="00B146B7">
        <w:rPr>
          <w:bCs/>
          <w:sz w:val="26"/>
          <w:szCs w:val="26"/>
        </w:rPr>
        <w:t xml:space="preserve"> de </w:t>
      </w:r>
      <w:proofErr w:type="spellStart"/>
      <w:r w:rsidRPr="00B146B7">
        <w:rPr>
          <w:bCs/>
          <w:sz w:val="26"/>
          <w:szCs w:val="26"/>
        </w:rPr>
        <w:t>delimitare</w:t>
      </w:r>
      <w:proofErr w:type="spellEnd"/>
      <w:r w:rsidRPr="00B146B7">
        <w:rPr>
          <w:bCs/>
          <w:sz w:val="26"/>
          <w:szCs w:val="26"/>
        </w:rPr>
        <w:t xml:space="preserve"> </w:t>
      </w:r>
      <w:proofErr w:type="spellStart"/>
      <w:r w:rsidRPr="00B146B7">
        <w:rPr>
          <w:bCs/>
          <w:sz w:val="26"/>
          <w:szCs w:val="26"/>
        </w:rPr>
        <w:t>rețea</w:t>
      </w:r>
      <w:proofErr w:type="spellEnd"/>
      <w:r w:rsidRPr="00B146B7">
        <w:rPr>
          <w:bCs/>
          <w:sz w:val="26"/>
          <w:szCs w:val="26"/>
        </w:rPr>
        <w:t xml:space="preserve"> TN, </w:t>
      </w:r>
      <w:proofErr w:type="spellStart"/>
      <w:r w:rsidRPr="00B146B7">
        <w:rPr>
          <w:bCs/>
          <w:sz w:val="26"/>
          <w:szCs w:val="26"/>
        </w:rPr>
        <w:t>în</w:t>
      </w:r>
      <w:proofErr w:type="spellEnd"/>
      <w:r w:rsidRPr="00B146B7">
        <w:rPr>
          <w:bCs/>
          <w:sz w:val="26"/>
          <w:szCs w:val="26"/>
        </w:rPr>
        <w:t xml:space="preserve"> care </w:t>
      </w:r>
      <w:proofErr w:type="spellStart"/>
      <w:r w:rsidRPr="00B146B7">
        <w:rPr>
          <w:bCs/>
          <w:sz w:val="26"/>
          <w:szCs w:val="26"/>
        </w:rPr>
        <w:t>masele</w:t>
      </w:r>
      <w:proofErr w:type="spellEnd"/>
      <w:r w:rsidRPr="00B146B7">
        <w:rPr>
          <w:bCs/>
          <w:sz w:val="26"/>
          <w:szCs w:val="26"/>
        </w:rPr>
        <w:t xml:space="preserve">/ </w:t>
      </w:r>
      <w:proofErr w:type="spellStart"/>
      <w:r w:rsidRPr="00B146B7">
        <w:rPr>
          <w:bCs/>
          <w:sz w:val="26"/>
          <w:szCs w:val="26"/>
        </w:rPr>
        <w:t>carcasele</w:t>
      </w:r>
      <w:proofErr w:type="spellEnd"/>
      <w:r w:rsidRPr="00B146B7">
        <w:rPr>
          <w:bCs/>
          <w:sz w:val="26"/>
          <w:szCs w:val="26"/>
        </w:rPr>
        <w:t xml:space="preserve"> </w:t>
      </w:r>
      <w:proofErr w:type="spellStart"/>
      <w:r w:rsidRPr="00B146B7">
        <w:rPr>
          <w:bCs/>
          <w:sz w:val="26"/>
          <w:szCs w:val="26"/>
        </w:rPr>
        <w:t>instalației</w:t>
      </w:r>
      <w:proofErr w:type="spellEnd"/>
      <w:r w:rsidRPr="00B146B7">
        <w:rPr>
          <w:bCs/>
          <w:sz w:val="26"/>
          <w:szCs w:val="26"/>
        </w:rPr>
        <w:t xml:space="preserve"> sunt legate direct la </w:t>
      </w:r>
      <w:proofErr w:type="spellStart"/>
      <w:r w:rsidRPr="00B146B7">
        <w:rPr>
          <w:bCs/>
          <w:sz w:val="26"/>
          <w:szCs w:val="26"/>
        </w:rPr>
        <w:t>punctul</w:t>
      </w:r>
      <w:proofErr w:type="spellEnd"/>
      <w:r w:rsidRPr="00B146B7">
        <w:rPr>
          <w:bCs/>
          <w:sz w:val="26"/>
          <w:szCs w:val="26"/>
        </w:rPr>
        <w:t xml:space="preserve"> </w:t>
      </w:r>
      <w:proofErr w:type="spellStart"/>
      <w:r w:rsidRPr="00B146B7">
        <w:rPr>
          <w:bCs/>
          <w:sz w:val="26"/>
          <w:szCs w:val="26"/>
        </w:rPr>
        <w:t>neutru</w:t>
      </w:r>
      <w:proofErr w:type="spellEnd"/>
      <w:r w:rsidRPr="00B146B7">
        <w:rPr>
          <w:bCs/>
          <w:sz w:val="26"/>
          <w:szCs w:val="26"/>
        </w:rPr>
        <w:t xml:space="preserve"> al </w:t>
      </w:r>
      <w:proofErr w:type="spellStart"/>
      <w:r w:rsidRPr="00B146B7">
        <w:rPr>
          <w:bCs/>
          <w:sz w:val="26"/>
          <w:szCs w:val="26"/>
        </w:rPr>
        <w:t>sursei</w:t>
      </w:r>
      <w:proofErr w:type="spellEnd"/>
      <w:r w:rsidRPr="00B146B7">
        <w:rPr>
          <w:bCs/>
          <w:sz w:val="26"/>
          <w:szCs w:val="26"/>
        </w:rPr>
        <w:t xml:space="preserve"> de </w:t>
      </w:r>
      <w:proofErr w:type="spellStart"/>
      <w:r w:rsidRPr="00B146B7">
        <w:rPr>
          <w:bCs/>
          <w:sz w:val="26"/>
          <w:szCs w:val="26"/>
        </w:rPr>
        <w:t>alimentare</w:t>
      </w:r>
      <w:proofErr w:type="spellEnd"/>
      <w:r w:rsidRPr="00B146B7">
        <w:rPr>
          <w:bCs/>
          <w:sz w:val="26"/>
          <w:szCs w:val="26"/>
        </w:rPr>
        <w:t xml:space="preserve"> </w:t>
      </w:r>
      <w:proofErr w:type="spellStart"/>
      <w:r w:rsidRPr="00B146B7">
        <w:rPr>
          <w:bCs/>
          <w:sz w:val="26"/>
          <w:szCs w:val="26"/>
        </w:rPr>
        <w:t>legat</w:t>
      </w:r>
      <w:proofErr w:type="spellEnd"/>
      <w:r w:rsidRPr="00B146B7">
        <w:rPr>
          <w:bCs/>
          <w:sz w:val="26"/>
          <w:szCs w:val="26"/>
        </w:rPr>
        <w:t xml:space="preserve"> la </w:t>
      </w:r>
      <w:proofErr w:type="spellStart"/>
      <w:r w:rsidRPr="00B146B7">
        <w:rPr>
          <w:bCs/>
          <w:sz w:val="26"/>
          <w:szCs w:val="26"/>
        </w:rPr>
        <w:t>pamant</w:t>
      </w:r>
      <w:proofErr w:type="spellEnd"/>
      <w:r w:rsidRPr="00B146B7">
        <w:rPr>
          <w:bCs/>
          <w:sz w:val="26"/>
          <w:szCs w:val="26"/>
        </w:rPr>
        <w:t xml:space="preserve">, </w:t>
      </w:r>
      <w:proofErr w:type="spellStart"/>
      <w:r w:rsidRPr="00B146B7">
        <w:rPr>
          <w:bCs/>
          <w:sz w:val="26"/>
          <w:szCs w:val="26"/>
        </w:rPr>
        <w:t>iar</w:t>
      </w:r>
      <w:proofErr w:type="spellEnd"/>
      <w:r w:rsidRPr="00B146B7">
        <w:rPr>
          <w:bCs/>
          <w:sz w:val="26"/>
          <w:szCs w:val="26"/>
        </w:rPr>
        <w:t xml:space="preserve"> la </w:t>
      </w:r>
      <w:proofErr w:type="spellStart"/>
      <w:r w:rsidRPr="00B146B7">
        <w:rPr>
          <w:bCs/>
          <w:sz w:val="26"/>
          <w:szCs w:val="26"/>
        </w:rPr>
        <w:t>consumator</w:t>
      </w:r>
      <w:proofErr w:type="spellEnd"/>
      <w:r w:rsidRPr="00B146B7">
        <w:rPr>
          <w:bCs/>
          <w:sz w:val="26"/>
          <w:szCs w:val="26"/>
        </w:rPr>
        <w:t xml:space="preserve"> </w:t>
      </w:r>
      <w:proofErr w:type="spellStart"/>
      <w:r w:rsidRPr="00B146B7">
        <w:rPr>
          <w:bCs/>
          <w:sz w:val="26"/>
          <w:szCs w:val="26"/>
        </w:rPr>
        <w:t>conductorul</w:t>
      </w:r>
      <w:proofErr w:type="spellEnd"/>
      <w:r w:rsidRPr="00B146B7">
        <w:rPr>
          <w:bCs/>
          <w:sz w:val="26"/>
          <w:szCs w:val="26"/>
        </w:rPr>
        <w:t xml:space="preserve"> de </w:t>
      </w:r>
      <w:proofErr w:type="spellStart"/>
      <w:r w:rsidRPr="00B146B7">
        <w:rPr>
          <w:bCs/>
          <w:sz w:val="26"/>
          <w:szCs w:val="26"/>
        </w:rPr>
        <w:t>protecție</w:t>
      </w:r>
      <w:proofErr w:type="spellEnd"/>
      <w:r w:rsidRPr="00B146B7">
        <w:rPr>
          <w:bCs/>
          <w:sz w:val="26"/>
          <w:szCs w:val="26"/>
        </w:rPr>
        <w:t xml:space="preserve"> PE se </w:t>
      </w:r>
      <w:proofErr w:type="spellStart"/>
      <w:r w:rsidRPr="00B146B7">
        <w:rPr>
          <w:bCs/>
          <w:sz w:val="26"/>
          <w:szCs w:val="26"/>
        </w:rPr>
        <w:t>separă</w:t>
      </w:r>
      <w:proofErr w:type="spellEnd"/>
      <w:r w:rsidRPr="00B146B7">
        <w:rPr>
          <w:bCs/>
          <w:sz w:val="26"/>
          <w:szCs w:val="26"/>
        </w:rPr>
        <w:t xml:space="preserve"> de </w:t>
      </w:r>
      <w:proofErr w:type="spellStart"/>
      <w:r w:rsidRPr="00B146B7">
        <w:rPr>
          <w:bCs/>
          <w:sz w:val="26"/>
          <w:szCs w:val="26"/>
        </w:rPr>
        <w:t>conductorul</w:t>
      </w:r>
      <w:proofErr w:type="spellEnd"/>
      <w:r w:rsidRPr="00B146B7">
        <w:rPr>
          <w:bCs/>
          <w:sz w:val="26"/>
          <w:szCs w:val="26"/>
        </w:rPr>
        <w:t xml:space="preserve"> </w:t>
      </w:r>
      <w:proofErr w:type="spellStart"/>
      <w:r w:rsidRPr="00B146B7">
        <w:rPr>
          <w:bCs/>
          <w:sz w:val="26"/>
          <w:szCs w:val="26"/>
        </w:rPr>
        <w:t>neutru</w:t>
      </w:r>
      <w:proofErr w:type="spellEnd"/>
      <w:r w:rsidRPr="00B146B7">
        <w:rPr>
          <w:bCs/>
          <w:sz w:val="26"/>
          <w:szCs w:val="26"/>
        </w:rPr>
        <w:t xml:space="preserve">, </w:t>
      </w:r>
      <w:proofErr w:type="spellStart"/>
      <w:r w:rsidRPr="00B146B7">
        <w:rPr>
          <w:bCs/>
          <w:sz w:val="26"/>
          <w:szCs w:val="26"/>
        </w:rPr>
        <w:t>legătura</w:t>
      </w:r>
      <w:proofErr w:type="spellEnd"/>
      <w:r w:rsidRPr="00B146B7">
        <w:rPr>
          <w:bCs/>
          <w:sz w:val="26"/>
          <w:szCs w:val="26"/>
        </w:rPr>
        <w:t xml:space="preserve"> de </w:t>
      </w:r>
      <w:proofErr w:type="spellStart"/>
      <w:r w:rsidRPr="00B146B7">
        <w:rPr>
          <w:bCs/>
          <w:sz w:val="26"/>
          <w:szCs w:val="26"/>
        </w:rPr>
        <w:t>protecție</w:t>
      </w:r>
      <w:proofErr w:type="spellEnd"/>
      <w:r w:rsidRPr="00B146B7">
        <w:rPr>
          <w:bCs/>
          <w:sz w:val="26"/>
          <w:szCs w:val="26"/>
        </w:rPr>
        <w:t xml:space="preserve"> (a </w:t>
      </w:r>
      <w:proofErr w:type="spellStart"/>
      <w:r w:rsidRPr="00B146B7">
        <w:rPr>
          <w:bCs/>
          <w:sz w:val="26"/>
          <w:szCs w:val="26"/>
        </w:rPr>
        <w:t>maselor</w:t>
      </w:r>
      <w:proofErr w:type="spellEnd"/>
      <w:r w:rsidRPr="00B146B7">
        <w:rPr>
          <w:bCs/>
          <w:sz w:val="26"/>
          <w:szCs w:val="26"/>
        </w:rPr>
        <w:t xml:space="preserve"> la </w:t>
      </w:r>
      <w:proofErr w:type="spellStart"/>
      <w:r w:rsidRPr="00B146B7">
        <w:rPr>
          <w:bCs/>
          <w:sz w:val="26"/>
          <w:szCs w:val="26"/>
        </w:rPr>
        <w:t>punctul</w:t>
      </w:r>
      <w:proofErr w:type="spellEnd"/>
      <w:r w:rsidRPr="00B146B7">
        <w:rPr>
          <w:bCs/>
          <w:sz w:val="26"/>
          <w:szCs w:val="26"/>
        </w:rPr>
        <w:t xml:space="preserve"> </w:t>
      </w:r>
      <w:proofErr w:type="spellStart"/>
      <w:r w:rsidRPr="00B146B7">
        <w:rPr>
          <w:bCs/>
          <w:sz w:val="26"/>
          <w:szCs w:val="26"/>
        </w:rPr>
        <w:t>neutru</w:t>
      </w:r>
      <w:proofErr w:type="spellEnd"/>
      <w:r w:rsidRPr="00B146B7">
        <w:rPr>
          <w:bCs/>
          <w:sz w:val="26"/>
          <w:szCs w:val="26"/>
        </w:rPr>
        <w:t xml:space="preserve"> al </w:t>
      </w:r>
      <w:proofErr w:type="spellStart"/>
      <w:r w:rsidRPr="00B146B7">
        <w:rPr>
          <w:bCs/>
          <w:sz w:val="26"/>
          <w:szCs w:val="26"/>
        </w:rPr>
        <w:t>alimentării</w:t>
      </w:r>
      <w:proofErr w:type="spellEnd"/>
      <w:r w:rsidRPr="00B146B7">
        <w:rPr>
          <w:bCs/>
          <w:sz w:val="26"/>
          <w:szCs w:val="26"/>
        </w:rPr>
        <w:t xml:space="preserve">) se </w:t>
      </w:r>
      <w:proofErr w:type="spellStart"/>
      <w:r w:rsidRPr="00B146B7">
        <w:rPr>
          <w:bCs/>
          <w:sz w:val="26"/>
          <w:szCs w:val="26"/>
        </w:rPr>
        <w:t>realizează</w:t>
      </w:r>
      <w:proofErr w:type="spellEnd"/>
      <w:r w:rsidRPr="00B146B7">
        <w:rPr>
          <w:bCs/>
          <w:sz w:val="26"/>
          <w:szCs w:val="26"/>
        </w:rPr>
        <w:t xml:space="preserve"> </w:t>
      </w:r>
      <w:proofErr w:type="spellStart"/>
      <w:r w:rsidRPr="00B146B7">
        <w:rPr>
          <w:bCs/>
          <w:sz w:val="26"/>
          <w:szCs w:val="26"/>
        </w:rPr>
        <w:t>prin</w:t>
      </w:r>
      <w:proofErr w:type="spellEnd"/>
      <w:r w:rsidRPr="00B146B7">
        <w:rPr>
          <w:bCs/>
          <w:sz w:val="26"/>
          <w:szCs w:val="26"/>
        </w:rPr>
        <w:t xml:space="preserve"> </w:t>
      </w:r>
      <w:proofErr w:type="spellStart"/>
      <w:r w:rsidRPr="00B146B7">
        <w:rPr>
          <w:bCs/>
          <w:sz w:val="26"/>
          <w:szCs w:val="26"/>
        </w:rPr>
        <w:t>intermediul</w:t>
      </w:r>
      <w:proofErr w:type="spellEnd"/>
      <w:r w:rsidRPr="00B146B7">
        <w:rPr>
          <w:bCs/>
          <w:sz w:val="26"/>
          <w:szCs w:val="26"/>
        </w:rPr>
        <w:t xml:space="preserve"> </w:t>
      </w:r>
      <w:proofErr w:type="spellStart"/>
      <w:r w:rsidRPr="00B146B7">
        <w:rPr>
          <w:bCs/>
          <w:sz w:val="26"/>
          <w:szCs w:val="26"/>
        </w:rPr>
        <w:t>conductorului</w:t>
      </w:r>
      <w:proofErr w:type="spellEnd"/>
      <w:r w:rsidRPr="00B146B7">
        <w:rPr>
          <w:bCs/>
          <w:sz w:val="26"/>
          <w:szCs w:val="26"/>
        </w:rPr>
        <w:t xml:space="preserve"> </w:t>
      </w:r>
      <w:proofErr w:type="spellStart"/>
      <w:r w:rsidRPr="00B146B7">
        <w:rPr>
          <w:bCs/>
          <w:sz w:val="26"/>
          <w:szCs w:val="26"/>
        </w:rPr>
        <w:t>neutru</w:t>
      </w:r>
      <w:proofErr w:type="spellEnd"/>
      <w:r w:rsidRPr="00B146B7">
        <w:rPr>
          <w:bCs/>
          <w:sz w:val="26"/>
          <w:szCs w:val="26"/>
        </w:rPr>
        <w:t xml:space="preserve"> de </w:t>
      </w:r>
      <w:proofErr w:type="spellStart"/>
      <w:r w:rsidRPr="00B146B7">
        <w:rPr>
          <w:bCs/>
          <w:sz w:val="26"/>
          <w:szCs w:val="26"/>
        </w:rPr>
        <w:t>protecție</w:t>
      </w:r>
      <w:proofErr w:type="spellEnd"/>
      <w:r w:rsidRPr="00B146B7">
        <w:rPr>
          <w:bCs/>
          <w:sz w:val="26"/>
          <w:szCs w:val="26"/>
        </w:rPr>
        <w:t xml:space="preserve"> PE, care la </w:t>
      </w:r>
      <w:proofErr w:type="spellStart"/>
      <w:r w:rsidRPr="00B146B7">
        <w:rPr>
          <w:bCs/>
          <w:sz w:val="26"/>
          <w:szCs w:val="26"/>
        </w:rPr>
        <w:t>rândul</w:t>
      </w:r>
      <w:proofErr w:type="spellEnd"/>
      <w:r w:rsidRPr="00B146B7">
        <w:rPr>
          <w:bCs/>
          <w:sz w:val="26"/>
          <w:szCs w:val="26"/>
        </w:rPr>
        <w:t xml:space="preserve"> </w:t>
      </w:r>
      <w:proofErr w:type="spellStart"/>
      <w:r w:rsidRPr="00B146B7">
        <w:rPr>
          <w:bCs/>
          <w:sz w:val="26"/>
          <w:szCs w:val="26"/>
        </w:rPr>
        <w:t>său</w:t>
      </w:r>
      <w:proofErr w:type="spellEnd"/>
      <w:r w:rsidRPr="00B146B7">
        <w:rPr>
          <w:bCs/>
          <w:sz w:val="26"/>
          <w:szCs w:val="26"/>
        </w:rPr>
        <w:t xml:space="preserve"> </w:t>
      </w:r>
      <w:proofErr w:type="spellStart"/>
      <w:r w:rsidRPr="00B146B7">
        <w:rPr>
          <w:bCs/>
          <w:sz w:val="26"/>
          <w:szCs w:val="26"/>
        </w:rPr>
        <w:t>este</w:t>
      </w:r>
      <w:proofErr w:type="spellEnd"/>
      <w:r w:rsidRPr="00B146B7">
        <w:rPr>
          <w:bCs/>
          <w:sz w:val="26"/>
          <w:szCs w:val="26"/>
        </w:rPr>
        <w:t xml:space="preserve"> </w:t>
      </w:r>
      <w:proofErr w:type="spellStart"/>
      <w:r w:rsidRPr="00B146B7">
        <w:rPr>
          <w:bCs/>
          <w:sz w:val="26"/>
          <w:szCs w:val="26"/>
        </w:rPr>
        <w:t>conectat</w:t>
      </w:r>
      <w:proofErr w:type="spellEnd"/>
      <w:r w:rsidRPr="00B146B7">
        <w:rPr>
          <w:bCs/>
          <w:sz w:val="26"/>
          <w:szCs w:val="26"/>
        </w:rPr>
        <w:t xml:space="preserve"> </w:t>
      </w:r>
      <w:proofErr w:type="spellStart"/>
      <w:r w:rsidRPr="00B146B7">
        <w:rPr>
          <w:bCs/>
          <w:sz w:val="26"/>
          <w:szCs w:val="26"/>
        </w:rPr>
        <w:t>suplimentar</w:t>
      </w:r>
      <w:proofErr w:type="spellEnd"/>
      <w:r w:rsidRPr="00B146B7">
        <w:rPr>
          <w:bCs/>
          <w:sz w:val="26"/>
          <w:szCs w:val="26"/>
        </w:rPr>
        <w:t xml:space="preserve"> la o </w:t>
      </w:r>
      <w:proofErr w:type="spellStart"/>
      <w:r w:rsidRPr="00B146B7">
        <w:rPr>
          <w:bCs/>
          <w:sz w:val="26"/>
          <w:szCs w:val="26"/>
        </w:rPr>
        <w:t>priză</w:t>
      </w:r>
      <w:proofErr w:type="spellEnd"/>
      <w:r w:rsidRPr="00B146B7">
        <w:rPr>
          <w:bCs/>
          <w:sz w:val="26"/>
          <w:szCs w:val="26"/>
        </w:rPr>
        <w:t xml:space="preserve"> de </w:t>
      </w:r>
      <w:proofErr w:type="spellStart"/>
      <w:r w:rsidRPr="00B146B7">
        <w:rPr>
          <w:bCs/>
          <w:sz w:val="26"/>
          <w:szCs w:val="26"/>
        </w:rPr>
        <w:t>pământ</w:t>
      </w:r>
      <w:proofErr w:type="spellEnd"/>
      <w:r w:rsidRPr="00B146B7">
        <w:rPr>
          <w:bCs/>
          <w:sz w:val="26"/>
          <w:szCs w:val="26"/>
        </w:rPr>
        <w:t xml:space="preserve"> de maxim 4 </w:t>
      </w:r>
      <w:r w:rsidR="002714E4" w:rsidRPr="00B146B7">
        <w:rPr>
          <w:bCs/>
          <w:sz w:val="26"/>
          <w:szCs w:val="26"/>
        </w:rPr>
        <w:t>Ω</w:t>
      </w:r>
      <w:r w:rsidRPr="00B146B7">
        <w:rPr>
          <w:bCs/>
          <w:sz w:val="26"/>
          <w:szCs w:val="26"/>
        </w:rPr>
        <w:t xml:space="preserve">. </w:t>
      </w:r>
    </w:p>
    <w:p w14:paraId="29C8023B" w14:textId="0BD22CB4" w:rsidR="00AD0543" w:rsidRPr="00B146B7" w:rsidRDefault="00AD0543" w:rsidP="00AD0543">
      <w:pPr>
        <w:ind w:left="-1134" w:right="-709" w:firstLine="567"/>
        <w:jc w:val="both"/>
        <w:rPr>
          <w:bCs/>
          <w:sz w:val="26"/>
          <w:szCs w:val="26"/>
        </w:rPr>
      </w:pPr>
      <w:proofErr w:type="spellStart"/>
      <w:r w:rsidRPr="00B146B7">
        <w:rPr>
          <w:bCs/>
          <w:sz w:val="26"/>
          <w:szCs w:val="26"/>
        </w:rPr>
        <w:t>Legătura</w:t>
      </w:r>
      <w:proofErr w:type="spellEnd"/>
      <w:r w:rsidRPr="00B146B7">
        <w:rPr>
          <w:bCs/>
          <w:sz w:val="26"/>
          <w:szCs w:val="26"/>
        </w:rPr>
        <w:t xml:space="preserve"> cu </w:t>
      </w:r>
      <w:proofErr w:type="spellStart"/>
      <w:r w:rsidRPr="00B146B7">
        <w:rPr>
          <w:bCs/>
          <w:sz w:val="26"/>
          <w:szCs w:val="26"/>
        </w:rPr>
        <w:t>pământul</w:t>
      </w:r>
      <w:proofErr w:type="spellEnd"/>
      <w:r w:rsidRPr="00B146B7">
        <w:rPr>
          <w:bCs/>
          <w:sz w:val="26"/>
          <w:szCs w:val="26"/>
        </w:rPr>
        <w:t xml:space="preserve"> se face </w:t>
      </w:r>
      <w:proofErr w:type="spellStart"/>
      <w:r w:rsidRPr="00B146B7">
        <w:rPr>
          <w:bCs/>
          <w:sz w:val="26"/>
          <w:szCs w:val="26"/>
        </w:rPr>
        <w:t>prin</w:t>
      </w:r>
      <w:proofErr w:type="spellEnd"/>
      <w:r w:rsidRPr="00B146B7">
        <w:rPr>
          <w:bCs/>
          <w:sz w:val="26"/>
          <w:szCs w:val="26"/>
        </w:rPr>
        <w:t xml:space="preserve"> </w:t>
      </w:r>
      <w:proofErr w:type="spellStart"/>
      <w:r w:rsidRPr="00B146B7">
        <w:rPr>
          <w:bCs/>
          <w:sz w:val="26"/>
          <w:szCs w:val="26"/>
        </w:rPr>
        <w:t>platbandă</w:t>
      </w:r>
      <w:proofErr w:type="spellEnd"/>
      <w:r w:rsidRPr="00B146B7">
        <w:rPr>
          <w:bCs/>
          <w:sz w:val="26"/>
          <w:szCs w:val="26"/>
        </w:rPr>
        <w:t xml:space="preserve"> din </w:t>
      </w:r>
      <w:proofErr w:type="spellStart"/>
      <w:r w:rsidRPr="00B146B7">
        <w:rPr>
          <w:bCs/>
          <w:sz w:val="26"/>
          <w:szCs w:val="26"/>
        </w:rPr>
        <w:t>otel</w:t>
      </w:r>
      <w:proofErr w:type="spellEnd"/>
      <w:r w:rsidRPr="00B146B7">
        <w:rPr>
          <w:bCs/>
          <w:sz w:val="26"/>
          <w:szCs w:val="26"/>
        </w:rPr>
        <w:t xml:space="preserve"> </w:t>
      </w:r>
      <w:proofErr w:type="spellStart"/>
      <w:r w:rsidRPr="00B146B7">
        <w:rPr>
          <w:bCs/>
          <w:sz w:val="26"/>
          <w:szCs w:val="26"/>
        </w:rPr>
        <w:t>zincat</w:t>
      </w:r>
      <w:proofErr w:type="spellEnd"/>
      <w:r w:rsidRPr="00B146B7">
        <w:rPr>
          <w:bCs/>
          <w:sz w:val="26"/>
          <w:szCs w:val="26"/>
        </w:rPr>
        <w:t xml:space="preserve"> 40x4mm, care se </w:t>
      </w:r>
      <w:proofErr w:type="spellStart"/>
      <w:r w:rsidRPr="00B146B7">
        <w:rPr>
          <w:bCs/>
          <w:sz w:val="26"/>
          <w:szCs w:val="26"/>
        </w:rPr>
        <w:t>conectează</w:t>
      </w:r>
      <w:proofErr w:type="spellEnd"/>
      <w:r w:rsidRPr="00B146B7">
        <w:rPr>
          <w:bCs/>
          <w:sz w:val="26"/>
          <w:szCs w:val="26"/>
        </w:rPr>
        <w:t xml:space="preserve"> la </w:t>
      </w:r>
      <w:proofErr w:type="spellStart"/>
      <w:r w:rsidRPr="00B146B7">
        <w:rPr>
          <w:bCs/>
          <w:sz w:val="26"/>
          <w:szCs w:val="26"/>
        </w:rPr>
        <w:t>priza</w:t>
      </w:r>
      <w:proofErr w:type="spellEnd"/>
      <w:r w:rsidRPr="00B146B7">
        <w:rPr>
          <w:bCs/>
          <w:sz w:val="26"/>
          <w:szCs w:val="26"/>
        </w:rPr>
        <w:t xml:space="preserve"> de </w:t>
      </w:r>
      <w:proofErr w:type="spellStart"/>
      <w:r w:rsidRPr="00B146B7">
        <w:rPr>
          <w:bCs/>
          <w:sz w:val="26"/>
          <w:szCs w:val="26"/>
        </w:rPr>
        <w:t>pământ</w:t>
      </w:r>
      <w:proofErr w:type="spellEnd"/>
      <w:r w:rsidRPr="00B146B7">
        <w:rPr>
          <w:bCs/>
          <w:sz w:val="26"/>
          <w:szCs w:val="26"/>
        </w:rPr>
        <w:t xml:space="preserve"> </w:t>
      </w:r>
      <w:proofErr w:type="spellStart"/>
      <w:r w:rsidRPr="00B146B7">
        <w:rPr>
          <w:bCs/>
          <w:sz w:val="26"/>
          <w:szCs w:val="26"/>
        </w:rPr>
        <w:t>artificială</w:t>
      </w:r>
      <w:proofErr w:type="spellEnd"/>
      <w:r w:rsidRPr="00B146B7">
        <w:rPr>
          <w:bCs/>
          <w:sz w:val="26"/>
          <w:szCs w:val="26"/>
        </w:rPr>
        <w:t xml:space="preserve"> </w:t>
      </w:r>
      <w:proofErr w:type="spellStart"/>
      <w:r w:rsidRPr="00B146B7">
        <w:rPr>
          <w:bCs/>
          <w:sz w:val="26"/>
          <w:szCs w:val="26"/>
        </w:rPr>
        <w:t>realizată</w:t>
      </w:r>
      <w:proofErr w:type="spellEnd"/>
      <w:r w:rsidRPr="00B146B7">
        <w:rPr>
          <w:bCs/>
          <w:sz w:val="26"/>
          <w:szCs w:val="26"/>
        </w:rPr>
        <w:t xml:space="preserve"> din </w:t>
      </w:r>
      <w:proofErr w:type="spellStart"/>
      <w:r w:rsidRPr="00B146B7">
        <w:rPr>
          <w:bCs/>
          <w:sz w:val="26"/>
          <w:szCs w:val="26"/>
        </w:rPr>
        <w:t>electozi</w:t>
      </w:r>
      <w:proofErr w:type="spellEnd"/>
      <w:r w:rsidRPr="00B146B7">
        <w:rPr>
          <w:bCs/>
          <w:sz w:val="26"/>
          <w:szCs w:val="26"/>
        </w:rPr>
        <w:t xml:space="preserve"> </w:t>
      </w:r>
      <w:proofErr w:type="spellStart"/>
      <w:r w:rsidRPr="00B146B7">
        <w:rPr>
          <w:bCs/>
          <w:sz w:val="26"/>
          <w:szCs w:val="26"/>
        </w:rPr>
        <w:t>verticali</w:t>
      </w:r>
      <w:proofErr w:type="spellEnd"/>
      <w:r w:rsidRPr="00B146B7">
        <w:rPr>
          <w:bCs/>
          <w:sz w:val="26"/>
          <w:szCs w:val="26"/>
        </w:rPr>
        <w:t xml:space="preserve"> din OL Zn 2 1/2'’mm de 2,0 m </w:t>
      </w:r>
      <w:proofErr w:type="spellStart"/>
      <w:r w:rsidRPr="00B146B7">
        <w:rPr>
          <w:bCs/>
          <w:sz w:val="26"/>
          <w:szCs w:val="26"/>
        </w:rPr>
        <w:t>lungime</w:t>
      </w:r>
      <w:proofErr w:type="spellEnd"/>
      <w:r w:rsidRPr="00B146B7">
        <w:rPr>
          <w:bCs/>
          <w:sz w:val="26"/>
          <w:szCs w:val="26"/>
        </w:rPr>
        <w:t xml:space="preserve">, </w:t>
      </w:r>
      <w:proofErr w:type="spellStart"/>
      <w:r w:rsidRPr="00B146B7">
        <w:rPr>
          <w:bCs/>
          <w:sz w:val="26"/>
          <w:szCs w:val="26"/>
        </w:rPr>
        <w:t>dispuși</w:t>
      </w:r>
      <w:proofErr w:type="spellEnd"/>
      <w:r w:rsidRPr="00B146B7">
        <w:rPr>
          <w:bCs/>
          <w:sz w:val="26"/>
          <w:szCs w:val="26"/>
        </w:rPr>
        <w:t xml:space="preserve"> la </w:t>
      </w:r>
      <w:proofErr w:type="spellStart"/>
      <w:r w:rsidRPr="00B146B7">
        <w:rPr>
          <w:bCs/>
          <w:sz w:val="26"/>
          <w:szCs w:val="26"/>
        </w:rPr>
        <w:t>distanța</w:t>
      </w:r>
      <w:proofErr w:type="spellEnd"/>
      <w:r w:rsidRPr="00B146B7">
        <w:rPr>
          <w:bCs/>
          <w:sz w:val="26"/>
          <w:szCs w:val="26"/>
        </w:rPr>
        <w:t xml:space="preserve"> de 2 x </w:t>
      </w:r>
      <w:proofErr w:type="spellStart"/>
      <w:r w:rsidRPr="00B146B7">
        <w:rPr>
          <w:bCs/>
          <w:sz w:val="26"/>
          <w:szCs w:val="26"/>
        </w:rPr>
        <w:t>înălțimea</w:t>
      </w:r>
      <w:proofErr w:type="spellEnd"/>
      <w:r w:rsidRPr="00B146B7">
        <w:rPr>
          <w:bCs/>
          <w:sz w:val="26"/>
          <w:szCs w:val="26"/>
        </w:rPr>
        <w:t xml:space="preserve"> </w:t>
      </w:r>
      <w:proofErr w:type="spellStart"/>
      <w:r w:rsidRPr="00B146B7">
        <w:rPr>
          <w:bCs/>
          <w:sz w:val="26"/>
          <w:szCs w:val="26"/>
        </w:rPr>
        <w:t>electrodului</w:t>
      </w:r>
      <w:proofErr w:type="spellEnd"/>
      <w:r w:rsidRPr="00B146B7">
        <w:rPr>
          <w:bCs/>
          <w:sz w:val="26"/>
          <w:szCs w:val="26"/>
        </w:rPr>
        <w:t xml:space="preserve">, </w:t>
      </w:r>
      <w:proofErr w:type="spellStart"/>
      <w:r w:rsidRPr="00B146B7">
        <w:rPr>
          <w:bCs/>
          <w:sz w:val="26"/>
          <w:szCs w:val="26"/>
        </w:rPr>
        <w:t>conectați</w:t>
      </w:r>
      <w:proofErr w:type="spellEnd"/>
      <w:r w:rsidRPr="00B146B7">
        <w:rPr>
          <w:bCs/>
          <w:sz w:val="26"/>
          <w:szCs w:val="26"/>
        </w:rPr>
        <w:t xml:space="preserve"> </w:t>
      </w:r>
      <w:proofErr w:type="spellStart"/>
      <w:r w:rsidRPr="00B146B7">
        <w:rPr>
          <w:bCs/>
          <w:sz w:val="26"/>
          <w:szCs w:val="26"/>
        </w:rPr>
        <w:t>între</w:t>
      </w:r>
      <w:proofErr w:type="spellEnd"/>
      <w:r w:rsidRPr="00B146B7">
        <w:rPr>
          <w:bCs/>
          <w:sz w:val="26"/>
          <w:szCs w:val="26"/>
        </w:rPr>
        <w:t xml:space="preserve"> </w:t>
      </w:r>
      <w:proofErr w:type="spellStart"/>
      <w:r w:rsidRPr="00B146B7">
        <w:rPr>
          <w:bCs/>
          <w:sz w:val="26"/>
          <w:szCs w:val="26"/>
        </w:rPr>
        <w:t>ei</w:t>
      </w:r>
      <w:proofErr w:type="spellEnd"/>
      <w:r w:rsidRPr="00B146B7">
        <w:rPr>
          <w:bCs/>
          <w:sz w:val="26"/>
          <w:szCs w:val="26"/>
        </w:rPr>
        <w:t xml:space="preserve"> </w:t>
      </w:r>
      <w:proofErr w:type="spellStart"/>
      <w:r w:rsidRPr="00B146B7">
        <w:rPr>
          <w:bCs/>
          <w:sz w:val="26"/>
          <w:szCs w:val="26"/>
        </w:rPr>
        <w:t>prin</w:t>
      </w:r>
      <w:proofErr w:type="spellEnd"/>
      <w:r w:rsidRPr="00B146B7">
        <w:rPr>
          <w:bCs/>
          <w:sz w:val="26"/>
          <w:szCs w:val="26"/>
        </w:rPr>
        <w:t xml:space="preserve"> </w:t>
      </w:r>
      <w:proofErr w:type="spellStart"/>
      <w:r w:rsidRPr="00B146B7">
        <w:rPr>
          <w:bCs/>
          <w:sz w:val="26"/>
          <w:szCs w:val="26"/>
        </w:rPr>
        <w:t>platbandă</w:t>
      </w:r>
      <w:proofErr w:type="spellEnd"/>
      <w:r w:rsidRPr="00B146B7">
        <w:rPr>
          <w:bCs/>
          <w:sz w:val="26"/>
          <w:szCs w:val="26"/>
        </w:rPr>
        <w:t xml:space="preserve"> din </w:t>
      </w:r>
      <w:proofErr w:type="spellStart"/>
      <w:r w:rsidRPr="00B146B7">
        <w:rPr>
          <w:bCs/>
          <w:sz w:val="26"/>
          <w:szCs w:val="26"/>
        </w:rPr>
        <w:t>oțel</w:t>
      </w:r>
      <w:proofErr w:type="spellEnd"/>
      <w:r w:rsidRPr="00B146B7">
        <w:rPr>
          <w:bCs/>
          <w:sz w:val="26"/>
          <w:szCs w:val="26"/>
        </w:rPr>
        <w:t xml:space="preserve"> </w:t>
      </w:r>
      <w:proofErr w:type="spellStart"/>
      <w:r w:rsidRPr="00B146B7">
        <w:rPr>
          <w:bCs/>
          <w:sz w:val="26"/>
          <w:szCs w:val="26"/>
        </w:rPr>
        <w:t>zincat</w:t>
      </w:r>
      <w:proofErr w:type="spellEnd"/>
      <w:r w:rsidRPr="00B146B7">
        <w:rPr>
          <w:bCs/>
          <w:sz w:val="26"/>
          <w:szCs w:val="26"/>
        </w:rPr>
        <w:t xml:space="preserve"> 40x4mm.</w:t>
      </w:r>
    </w:p>
    <w:p w14:paraId="790A4C19" w14:textId="25719DDD" w:rsidR="00AD0543" w:rsidRPr="00B146B7" w:rsidRDefault="00AD0543" w:rsidP="00AD0543">
      <w:pPr>
        <w:ind w:left="-1134" w:right="-709" w:firstLine="567"/>
        <w:jc w:val="both"/>
        <w:rPr>
          <w:bCs/>
          <w:sz w:val="26"/>
          <w:szCs w:val="26"/>
        </w:rPr>
      </w:pPr>
      <w:r w:rsidRPr="00B146B7">
        <w:rPr>
          <w:bCs/>
          <w:sz w:val="26"/>
          <w:szCs w:val="26"/>
        </w:rPr>
        <w:t xml:space="preserve">Se </w:t>
      </w:r>
      <w:proofErr w:type="spellStart"/>
      <w:r w:rsidRPr="00B146B7">
        <w:rPr>
          <w:bCs/>
          <w:sz w:val="26"/>
          <w:szCs w:val="26"/>
        </w:rPr>
        <w:t>va</w:t>
      </w:r>
      <w:proofErr w:type="spellEnd"/>
      <w:r w:rsidRPr="00B146B7">
        <w:rPr>
          <w:bCs/>
          <w:sz w:val="26"/>
          <w:szCs w:val="26"/>
        </w:rPr>
        <w:t xml:space="preserve"> </w:t>
      </w:r>
      <w:proofErr w:type="spellStart"/>
      <w:r w:rsidRPr="00B146B7">
        <w:rPr>
          <w:bCs/>
          <w:sz w:val="26"/>
          <w:szCs w:val="26"/>
        </w:rPr>
        <w:t>măsura</w:t>
      </w:r>
      <w:proofErr w:type="spellEnd"/>
      <w:r w:rsidRPr="00B146B7">
        <w:rPr>
          <w:bCs/>
          <w:sz w:val="26"/>
          <w:szCs w:val="26"/>
        </w:rPr>
        <w:t xml:space="preserve"> </w:t>
      </w:r>
      <w:proofErr w:type="spellStart"/>
      <w:r w:rsidRPr="00B146B7">
        <w:rPr>
          <w:bCs/>
          <w:sz w:val="26"/>
          <w:szCs w:val="26"/>
        </w:rPr>
        <w:t>rezistența</w:t>
      </w:r>
      <w:proofErr w:type="spellEnd"/>
      <w:r w:rsidRPr="00B146B7">
        <w:rPr>
          <w:bCs/>
          <w:sz w:val="26"/>
          <w:szCs w:val="26"/>
        </w:rPr>
        <w:t xml:space="preserve"> </w:t>
      </w:r>
      <w:proofErr w:type="spellStart"/>
      <w:r w:rsidRPr="00B146B7">
        <w:rPr>
          <w:bCs/>
          <w:sz w:val="26"/>
          <w:szCs w:val="26"/>
        </w:rPr>
        <w:t>prizei</w:t>
      </w:r>
      <w:proofErr w:type="spellEnd"/>
      <w:r w:rsidRPr="00B146B7">
        <w:rPr>
          <w:bCs/>
          <w:sz w:val="26"/>
          <w:szCs w:val="26"/>
        </w:rPr>
        <w:t xml:space="preserve"> de </w:t>
      </w:r>
      <w:proofErr w:type="spellStart"/>
      <w:r w:rsidRPr="00B146B7">
        <w:rPr>
          <w:bCs/>
          <w:sz w:val="26"/>
          <w:szCs w:val="26"/>
        </w:rPr>
        <w:t>pământ</w:t>
      </w:r>
      <w:proofErr w:type="spellEnd"/>
      <w:r w:rsidRPr="00B146B7">
        <w:rPr>
          <w:bCs/>
          <w:sz w:val="26"/>
          <w:szCs w:val="26"/>
        </w:rPr>
        <w:t xml:space="preserve">, </w:t>
      </w:r>
      <w:proofErr w:type="spellStart"/>
      <w:r w:rsidRPr="00B146B7">
        <w:rPr>
          <w:bCs/>
          <w:sz w:val="26"/>
          <w:szCs w:val="26"/>
        </w:rPr>
        <w:t>iar</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cazul</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care </w:t>
      </w:r>
      <w:proofErr w:type="spellStart"/>
      <w:r w:rsidRPr="00B146B7">
        <w:rPr>
          <w:bCs/>
          <w:sz w:val="26"/>
          <w:szCs w:val="26"/>
        </w:rPr>
        <w:t>priza</w:t>
      </w:r>
      <w:proofErr w:type="spellEnd"/>
      <w:r w:rsidRPr="00B146B7">
        <w:rPr>
          <w:bCs/>
          <w:sz w:val="26"/>
          <w:szCs w:val="26"/>
        </w:rPr>
        <w:t xml:space="preserve"> de </w:t>
      </w:r>
      <w:proofErr w:type="spellStart"/>
      <w:r w:rsidRPr="00B146B7">
        <w:rPr>
          <w:bCs/>
          <w:sz w:val="26"/>
          <w:szCs w:val="26"/>
        </w:rPr>
        <w:t>pământ</w:t>
      </w:r>
      <w:proofErr w:type="spellEnd"/>
      <w:r w:rsidRPr="00B146B7">
        <w:rPr>
          <w:bCs/>
          <w:sz w:val="26"/>
          <w:szCs w:val="26"/>
        </w:rPr>
        <w:t xml:space="preserve"> nu </w:t>
      </w:r>
      <w:proofErr w:type="spellStart"/>
      <w:r w:rsidRPr="00B146B7">
        <w:rPr>
          <w:bCs/>
          <w:sz w:val="26"/>
          <w:szCs w:val="26"/>
        </w:rPr>
        <w:t>va</w:t>
      </w:r>
      <w:proofErr w:type="spellEnd"/>
      <w:r w:rsidRPr="00B146B7">
        <w:rPr>
          <w:bCs/>
          <w:sz w:val="26"/>
          <w:szCs w:val="26"/>
        </w:rPr>
        <w:t xml:space="preserve"> </w:t>
      </w:r>
      <w:proofErr w:type="spellStart"/>
      <w:r w:rsidRPr="00B146B7">
        <w:rPr>
          <w:bCs/>
          <w:sz w:val="26"/>
          <w:szCs w:val="26"/>
        </w:rPr>
        <w:t>avea</w:t>
      </w:r>
      <w:proofErr w:type="spellEnd"/>
      <w:r w:rsidRPr="00B146B7">
        <w:rPr>
          <w:bCs/>
          <w:sz w:val="26"/>
          <w:szCs w:val="26"/>
        </w:rPr>
        <w:t xml:space="preserve"> </w:t>
      </w:r>
      <w:proofErr w:type="spellStart"/>
      <w:r w:rsidRPr="00B146B7">
        <w:rPr>
          <w:bCs/>
          <w:sz w:val="26"/>
          <w:szCs w:val="26"/>
        </w:rPr>
        <w:t>valoarea</w:t>
      </w:r>
      <w:proofErr w:type="spellEnd"/>
      <w:r w:rsidRPr="00B146B7">
        <w:rPr>
          <w:bCs/>
          <w:sz w:val="26"/>
          <w:szCs w:val="26"/>
        </w:rPr>
        <w:t xml:space="preserve"> </w:t>
      </w:r>
      <w:proofErr w:type="spellStart"/>
      <w:r w:rsidRPr="00B146B7">
        <w:rPr>
          <w:bCs/>
          <w:sz w:val="26"/>
          <w:szCs w:val="26"/>
        </w:rPr>
        <w:t>mai</w:t>
      </w:r>
      <w:proofErr w:type="spellEnd"/>
      <w:r w:rsidRPr="00B146B7">
        <w:rPr>
          <w:bCs/>
          <w:sz w:val="26"/>
          <w:szCs w:val="26"/>
        </w:rPr>
        <w:t xml:space="preserve"> </w:t>
      </w:r>
      <w:proofErr w:type="spellStart"/>
      <w:r w:rsidRPr="00B146B7">
        <w:rPr>
          <w:bCs/>
          <w:sz w:val="26"/>
          <w:szCs w:val="26"/>
        </w:rPr>
        <w:t>mică</w:t>
      </w:r>
      <w:proofErr w:type="spellEnd"/>
      <w:r w:rsidRPr="00B146B7">
        <w:rPr>
          <w:bCs/>
          <w:sz w:val="26"/>
          <w:szCs w:val="26"/>
        </w:rPr>
        <w:t xml:space="preserve"> de 4 </w:t>
      </w:r>
      <w:r w:rsidR="002714E4" w:rsidRPr="00B146B7">
        <w:rPr>
          <w:bCs/>
          <w:sz w:val="26"/>
          <w:szCs w:val="26"/>
        </w:rPr>
        <w:t>Ω</w:t>
      </w:r>
      <w:r w:rsidRPr="00B146B7">
        <w:rPr>
          <w:bCs/>
          <w:sz w:val="26"/>
          <w:szCs w:val="26"/>
        </w:rPr>
        <w:t xml:space="preserve">, </w:t>
      </w:r>
      <w:proofErr w:type="spellStart"/>
      <w:r w:rsidRPr="00B146B7">
        <w:rPr>
          <w:bCs/>
          <w:sz w:val="26"/>
          <w:szCs w:val="26"/>
        </w:rPr>
        <w:t>acesata</w:t>
      </w:r>
      <w:proofErr w:type="spellEnd"/>
      <w:r w:rsidRPr="00B146B7">
        <w:rPr>
          <w:bCs/>
          <w:sz w:val="26"/>
          <w:szCs w:val="26"/>
        </w:rPr>
        <w:t xml:space="preserve"> se </w:t>
      </w:r>
      <w:proofErr w:type="spellStart"/>
      <w:r w:rsidRPr="00B146B7">
        <w:rPr>
          <w:bCs/>
          <w:sz w:val="26"/>
          <w:szCs w:val="26"/>
        </w:rPr>
        <w:t>va</w:t>
      </w:r>
      <w:proofErr w:type="spellEnd"/>
      <w:r w:rsidRPr="00B146B7">
        <w:rPr>
          <w:bCs/>
          <w:sz w:val="26"/>
          <w:szCs w:val="26"/>
        </w:rPr>
        <w:t xml:space="preserve"> </w:t>
      </w:r>
      <w:proofErr w:type="spellStart"/>
      <w:r w:rsidRPr="00B146B7">
        <w:rPr>
          <w:bCs/>
          <w:sz w:val="26"/>
          <w:szCs w:val="26"/>
        </w:rPr>
        <w:t>suplimenta</w:t>
      </w:r>
      <w:proofErr w:type="spellEnd"/>
      <w:r w:rsidRPr="00B146B7">
        <w:rPr>
          <w:bCs/>
          <w:sz w:val="26"/>
          <w:szCs w:val="26"/>
        </w:rPr>
        <w:t xml:space="preserve"> cu </w:t>
      </w:r>
      <w:proofErr w:type="spellStart"/>
      <w:r w:rsidRPr="00B146B7">
        <w:rPr>
          <w:bCs/>
          <w:sz w:val="26"/>
          <w:szCs w:val="26"/>
        </w:rPr>
        <w:t>electrozi</w:t>
      </w:r>
      <w:proofErr w:type="spellEnd"/>
      <w:r w:rsidRPr="00B146B7">
        <w:rPr>
          <w:bCs/>
          <w:sz w:val="26"/>
          <w:szCs w:val="26"/>
        </w:rPr>
        <w:t xml:space="preserve"> </w:t>
      </w:r>
      <w:proofErr w:type="spellStart"/>
      <w:r w:rsidRPr="00B146B7">
        <w:rPr>
          <w:bCs/>
          <w:sz w:val="26"/>
          <w:szCs w:val="26"/>
        </w:rPr>
        <w:t>pentru</w:t>
      </w:r>
      <w:proofErr w:type="spellEnd"/>
      <w:r w:rsidRPr="00B146B7">
        <w:rPr>
          <w:bCs/>
          <w:sz w:val="26"/>
          <w:szCs w:val="26"/>
        </w:rPr>
        <w:t xml:space="preserve"> a </w:t>
      </w:r>
      <w:proofErr w:type="spellStart"/>
      <w:r w:rsidRPr="00B146B7">
        <w:rPr>
          <w:bCs/>
          <w:sz w:val="26"/>
          <w:szCs w:val="26"/>
        </w:rPr>
        <w:t>ajunge</w:t>
      </w:r>
      <w:proofErr w:type="spellEnd"/>
      <w:r w:rsidRPr="00B146B7">
        <w:rPr>
          <w:bCs/>
          <w:sz w:val="26"/>
          <w:szCs w:val="26"/>
        </w:rPr>
        <w:t xml:space="preserve"> la </w:t>
      </w:r>
      <w:proofErr w:type="spellStart"/>
      <w:r w:rsidRPr="00B146B7">
        <w:rPr>
          <w:bCs/>
          <w:sz w:val="26"/>
          <w:szCs w:val="26"/>
        </w:rPr>
        <w:t>această</w:t>
      </w:r>
      <w:proofErr w:type="spellEnd"/>
      <w:r w:rsidRPr="00B146B7">
        <w:rPr>
          <w:bCs/>
          <w:sz w:val="26"/>
          <w:szCs w:val="26"/>
        </w:rPr>
        <w:t xml:space="preserve"> </w:t>
      </w:r>
      <w:proofErr w:type="spellStart"/>
      <w:r w:rsidRPr="00B146B7">
        <w:rPr>
          <w:bCs/>
          <w:sz w:val="26"/>
          <w:szCs w:val="26"/>
        </w:rPr>
        <w:t>valoare</w:t>
      </w:r>
      <w:proofErr w:type="spellEnd"/>
      <w:r w:rsidRPr="00B146B7">
        <w:rPr>
          <w:bCs/>
          <w:sz w:val="26"/>
          <w:szCs w:val="26"/>
        </w:rPr>
        <w:t xml:space="preserve">. </w:t>
      </w:r>
    </w:p>
    <w:p w14:paraId="1B1663E7" w14:textId="77777777" w:rsidR="00AD0543" w:rsidRPr="00B146B7" w:rsidRDefault="00AD0543" w:rsidP="00AD0543">
      <w:pPr>
        <w:ind w:left="-1134" w:right="-709" w:firstLine="567"/>
        <w:jc w:val="both"/>
        <w:rPr>
          <w:bCs/>
          <w:sz w:val="26"/>
          <w:szCs w:val="26"/>
        </w:rPr>
      </w:pPr>
    </w:p>
    <w:p w14:paraId="45036278" w14:textId="12C1DBBD" w:rsidR="00AD0543" w:rsidRPr="00B146B7" w:rsidRDefault="00AD0543" w:rsidP="00AD0543">
      <w:pPr>
        <w:ind w:left="-1134" w:right="-709" w:firstLine="567"/>
        <w:jc w:val="both"/>
        <w:rPr>
          <w:b/>
          <w:sz w:val="26"/>
          <w:szCs w:val="26"/>
        </w:rPr>
      </w:pPr>
      <w:proofErr w:type="spellStart"/>
      <w:r w:rsidRPr="00B146B7">
        <w:rPr>
          <w:b/>
          <w:sz w:val="26"/>
          <w:szCs w:val="26"/>
        </w:rPr>
        <w:t>Protecția</w:t>
      </w:r>
      <w:proofErr w:type="spellEnd"/>
      <w:r w:rsidRPr="00B146B7">
        <w:rPr>
          <w:b/>
          <w:sz w:val="26"/>
          <w:szCs w:val="26"/>
        </w:rPr>
        <w:t xml:space="preserve"> </w:t>
      </w:r>
      <w:proofErr w:type="spellStart"/>
      <w:r w:rsidRPr="00B146B7">
        <w:rPr>
          <w:b/>
          <w:sz w:val="26"/>
          <w:szCs w:val="26"/>
        </w:rPr>
        <w:t>Circuitelor</w:t>
      </w:r>
      <w:proofErr w:type="spellEnd"/>
      <w:r w:rsidRPr="00B146B7">
        <w:rPr>
          <w:b/>
          <w:sz w:val="26"/>
          <w:szCs w:val="26"/>
        </w:rPr>
        <w:t xml:space="preserve"> </w:t>
      </w:r>
      <w:proofErr w:type="spellStart"/>
      <w:r w:rsidRPr="00B146B7">
        <w:rPr>
          <w:b/>
          <w:sz w:val="26"/>
          <w:szCs w:val="26"/>
        </w:rPr>
        <w:t>împotriva</w:t>
      </w:r>
      <w:proofErr w:type="spellEnd"/>
      <w:r w:rsidRPr="00B146B7">
        <w:rPr>
          <w:b/>
          <w:sz w:val="26"/>
          <w:szCs w:val="26"/>
        </w:rPr>
        <w:t xml:space="preserve"> </w:t>
      </w:r>
      <w:proofErr w:type="spellStart"/>
      <w:r w:rsidRPr="00B146B7">
        <w:rPr>
          <w:b/>
          <w:sz w:val="26"/>
          <w:szCs w:val="26"/>
        </w:rPr>
        <w:t>Supracurenților</w:t>
      </w:r>
      <w:proofErr w:type="spellEnd"/>
      <w:r w:rsidRPr="00B146B7">
        <w:rPr>
          <w:b/>
          <w:sz w:val="26"/>
          <w:szCs w:val="26"/>
        </w:rPr>
        <w:t xml:space="preserve"> </w:t>
      </w:r>
    </w:p>
    <w:p w14:paraId="0E639273" w14:textId="2DE56F5C" w:rsidR="00AD0543" w:rsidRPr="00B146B7" w:rsidRDefault="00AD0543" w:rsidP="00AD0543">
      <w:pPr>
        <w:ind w:left="-1134" w:right="-709" w:firstLine="567"/>
        <w:jc w:val="both"/>
        <w:rPr>
          <w:bCs/>
          <w:sz w:val="26"/>
          <w:szCs w:val="26"/>
        </w:rPr>
      </w:pP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protecția</w:t>
      </w:r>
      <w:proofErr w:type="spellEnd"/>
      <w:r w:rsidRPr="00B146B7">
        <w:rPr>
          <w:bCs/>
          <w:sz w:val="26"/>
          <w:szCs w:val="26"/>
        </w:rPr>
        <w:t xml:space="preserve"> </w:t>
      </w:r>
      <w:proofErr w:type="spellStart"/>
      <w:r w:rsidRPr="00B146B7">
        <w:rPr>
          <w:bCs/>
          <w:sz w:val="26"/>
          <w:szCs w:val="26"/>
        </w:rPr>
        <w:t>conductoarelor</w:t>
      </w:r>
      <w:proofErr w:type="spellEnd"/>
      <w:r w:rsidRPr="00B146B7">
        <w:rPr>
          <w:bCs/>
          <w:sz w:val="26"/>
          <w:szCs w:val="26"/>
        </w:rPr>
        <w:t xml:space="preserve"> active ale </w:t>
      </w:r>
      <w:proofErr w:type="spellStart"/>
      <w:r w:rsidRPr="00B146B7">
        <w:rPr>
          <w:bCs/>
          <w:sz w:val="26"/>
          <w:szCs w:val="26"/>
        </w:rPr>
        <w:t>circuitelor</w:t>
      </w:r>
      <w:proofErr w:type="spellEnd"/>
      <w:r w:rsidRPr="00B146B7">
        <w:rPr>
          <w:bCs/>
          <w:sz w:val="26"/>
          <w:szCs w:val="26"/>
        </w:rPr>
        <w:t xml:space="preserve"> </w:t>
      </w:r>
      <w:proofErr w:type="spellStart"/>
      <w:r w:rsidRPr="00B146B7">
        <w:rPr>
          <w:bCs/>
          <w:sz w:val="26"/>
          <w:szCs w:val="26"/>
        </w:rPr>
        <w:t>împotriva</w:t>
      </w:r>
      <w:proofErr w:type="spellEnd"/>
      <w:r w:rsidRPr="00B146B7">
        <w:rPr>
          <w:bCs/>
          <w:sz w:val="26"/>
          <w:szCs w:val="26"/>
        </w:rPr>
        <w:t xml:space="preserve"> </w:t>
      </w:r>
      <w:proofErr w:type="spellStart"/>
      <w:r w:rsidRPr="00B146B7">
        <w:rPr>
          <w:bCs/>
          <w:sz w:val="26"/>
          <w:szCs w:val="26"/>
        </w:rPr>
        <w:t>supracurenților</w:t>
      </w:r>
      <w:proofErr w:type="spellEnd"/>
      <w:r w:rsidRPr="00B146B7">
        <w:rPr>
          <w:bCs/>
          <w:sz w:val="26"/>
          <w:szCs w:val="26"/>
        </w:rPr>
        <w:t xml:space="preserve"> </w:t>
      </w:r>
      <w:proofErr w:type="spellStart"/>
      <w:r w:rsidRPr="00B146B7">
        <w:rPr>
          <w:bCs/>
          <w:sz w:val="26"/>
          <w:szCs w:val="26"/>
        </w:rPr>
        <w:t>datorați</w:t>
      </w:r>
      <w:proofErr w:type="spellEnd"/>
      <w:r w:rsidRPr="00B146B7">
        <w:rPr>
          <w:bCs/>
          <w:sz w:val="26"/>
          <w:szCs w:val="26"/>
        </w:rPr>
        <w:t xml:space="preserve"> </w:t>
      </w:r>
      <w:proofErr w:type="spellStart"/>
      <w:r w:rsidRPr="00B146B7">
        <w:rPr>
          <w:bCs/>
          <w:sz w:val="26"/>
          <w:szCs w:val="26"/>
        </w:rPr>
        <w:t>suprasarcinilor</w:t>
      </w:r>
      <w:proofErr w:type="spellEnd"/>
      <w:r w:rsidRPr="00B146B7">
        <w:rPr>
          <w:bCs/>
          <w:sz w:val="26"/>
          <w:szCs w:val="26"/>
        </w:rPr>
        <w:t xml:space="preserve"> </w:t>
      </w:r>
      <w:proofErr w:type="spellStart"/>
      <w:r w:rsidRPr="00B146B7">
        <w:rPr>
          <w:bCs/>
          <w:sz w:val="26"/>
          <w:szCs w:val="26"/>
        </w:rPr>
        <w:t>sau</w:t>
      </w:r>
      <w:proofErr w:type="spellEnd"/>
      <w:r w:rsidRPr="00B146B7">
        <w:rPr>
          <w:bCs/>
          <w:sz w:val="26"/>
          <w:szCs w:val="26"/>
        </w:rPr>
        <w:t xml:space="preserve"> </w:t>
      </w:r>
      <w:proofErr w:type="spellStart"/>
      <w:r w:rsidRPr="00B146B7">
        <w:rPr>
          <w:bCs/>
          <w:sz w:val="26"/>
          <w:szCs w:val="26"/>
        </w:rPr>
        <w:t>scurtcircuitelor</w:t>
      </w:r>
      <w:proofErr w:type="spellEnd"/>
      <w:r w:rsidRPr="00B146B7">
        <w:rPr>
          <w:bCs/>
          <w:sz w:val="26"/>
          <w:szCs w:val="26"/>
        </w:rPr>
        <w:t xml:space="preserve"> se </w:t>
      </w:r>
      <w:proofErr w:type="spellStart"/>
      <w:r w:rsidRPr="00B146B7">
        <w:rPr>
          <w:bCs/>
          <w:sz w:val="26"/>
          <w:szCs w:val="26"/>
        </w:rPr>
        <w:t>folosesc</w:t>
      </w:r>
      <w:proofErr w:type="spellEnd"/>
      <w:r w:rsidRPr="00B146B7">
        <w:rPr>
          <w:bCs/>
          <w:sz w:val="26"/>
          <w:szCs w:val="26"/>
        </w:rPr>
        <w:t xml:space="preserve"> </w:t>
      </w:r>
      <w:proofErr w:type="spellStart"/>
      <w:r w:rsidRPr="00B146B7">
        <w:rPr>
          <w:bCs/>
          <w:sz w:val="26"/>
          <w:szCs w:val="26"/>
        </w:rPr>
        <w:t>întrerupătoare</w:t>
      </w:r>
      <w:proofErr w:type="spellEnd"/>
      <w:r w:rsidRPr="00B146B7">
        <w:rPr>
          <w:bCs/>
          <w:sz w:val="26"/>
          <w:szCs w:val="26"/>
        </w:rPr>
        <w:t xml:space="preserve"> - </w:t>
      </w:r>
      <w:proofErr w:type="spellStart"/>
      <w:r w:rsidRPr="00B146B7">
        <w:rPr>
          <w:bCs/>
          <w:sz w:val="26"/>
          <w:szCs w:val="26"/>
        </w:rPr>
        <w:t>disjunctoare</w:t>
      </w:r>
      <w:proofErr w:type="spellEnd"/>
      <w:r w:rsidRPr="00B146B7">
        <w:rPr>
          <w:bCs/>
          <w:sz w:val="26"/>
          <w:szCs w:val="26"/>
        </w:rPr>
        <w:t xml:space="preserve"> automate, care </w:t>
      </w:r>
      <w:proofErr w:type="spellStart"/>
      <w:r w:rsidRPr="00B146B7">
        <w:rPr>
          <w:bCs/>
          <w:sz w:val="26"/>
          <w:szCs w:val="26"/>
        </w:rPr>
        <w:t>să</w:t>
      </w:r>
      <w:proofErr w:type="spellEnd"/>
      <w:r w:rsidRPr="00B146B7">
        <w:rPr>
          <w:bCs/>
          <w:sz w:val="26"/>
          <w:szCs w:val="26"/>
        </w:rPr>
        <w:t xml:space="preserve"> </w:t>
      </w:r>
      <w:proofErr w:type="spellStart"/>
      <w:r w:rsidRPr="00B146B7">
        <w:rPr>
          <w:bCs/>
          <w:sz w:val="26"/>
          <w:szCs w:val="26"/>
        </w:rPr>
        <w:t>acționeze</w:t>
      </w:r>
      <w:proofErr w:type="spellEnd"/>
      <w:r w:rsidRPr="00B146B7">
        <w:rPr>
          <w:bCs/>
          <w:sz w:val="26"/>
          <w:szCs w:val="26"/>
        </w:rPr>
        <w:t xml:space="preserve"> </w:t>
      </w:r>
      <w:proofErr w:type="spellStart"/>
      <w:r w:rsidRPr="00B146B7">
        <w:rPr>
          <w:bCs/>
          <w:sz w:val="26"/>
          <w:szCs w:val="26"/>
        </w:rPr>
        <w:t>simultan</w:t>
      </w:r>
      <w:proofErr w:type="spellEnd"/>
      <w:r w:rsidRPr="00B146B7">
        <w:rPr>
          <w:bCs/>
          <w:sz w:val="26"/>
          <w:szCs w:val="26"/>
        </w:rPr>
        <w:t xml:space="preserve"> </w:t>
      </w:r>
      <w:proofErr w:type="spellStart"/>
      <w:r w:rsidRPr="00B146B7">
        <w:rPr>
          <w:bCs/>
          <w:sz w:val="26"/>
          <w:szCs w:val="26"/>
        </w:rPr>
        <w:t>toți</w:t>
      </w:r>
      <w:proofErr w:type="spellEnd"/>
      <w:r w:rsidRPr="00B146B7">
        <w:rPr>
          <w:bCs/>
          <w:sz w:val="26"/>
          <w:szCs w:val="26"/>
        </w:rPr>
        <w:t xml:space="preserve"> </w:t>
      </w:r>
      <w:proofErr w:type="spellStart"/>
      <w:r w:rsidRPr="00B146B7">
        <w:rPr>
          <w:bCs/>
          <w:sz w:val="26"/>
          <w:szCs w:val="26"/>
        </w:rPr>
        <w:t>polii</w:t>
      </w:r>
      <w:proofErr w:type="spellEnd"/>
      <w:r w:rsidRPr="00B146B7">
        <w:rPr>
          <w:bCs/>
          <w:sz w:val="26"/>
          <w:szCs w:val="26"/>
        </w:rPr>
        <w:t xml:space="preserve"> de </w:t>
      </w:r>
      <w:proofErr w:type="spellStart"/>
      <w:r w:rsidRPr="00B146B7">
        <w:rPr>
          <w:bCs/>
          <w:sz w:val="26"/>
          <w:szCs w:val="26"/>
        </w:rPr>
        <w:t>conectare</w:t>
      </w:r>
      <w:proofErr w:type="spellEnd"/>
      <w:r w:rsidRPr="00B146B7">
        <w:rPr>
          <w:bCs/>
          <w:sz w:val="26"/>
          <w:szCs w:val="26"/>
        </w:rPr>
        <w:t xml:space="preserve">. </w:t>
      </w:r>
      <w:proofErr w:type="spellStart"/>
      <w:r w:rsidRPr="00B146B7">
        <w:rPr>
          <w:bCs/>
          <w:sz w:val="26"/>
          <w:szCs w:val="26"/>
        </w:rPr>
        <w:t>Valorile</w:t>
      </w:r>
      <w:proofErr w:type="spellEnd"/>
      <w:r w:rsidRPr="00B146B7">
        <w:rPr>
          <w:bCs/>
          <w:sz w:val="26"/>
          <w:szCs w:val="26"/>
        </w:rPr>
        <w:t xml:space="preserve"> </w:t>
      </w:r>
      <w:proofErr w:type="spellStart"/>
      <w:r w:rsidRPr="00B146B7">
        <w:rPr>
          <w:bCs/>
          <w:sz w:val="26"/>
          <w:szCs w:val="26"/>
        </w:rPr>
        <w:t>curenților</w:t>
      </w:r>
      <w:proofErr w:type="spellEnd"/>
      <w:r w:rsidRPr="00B146B7">
        <w:rPr>
          <w:bCs/>
          <w:sz w:val="26"/>
          <w:szCs w:val="26"/>
        </w:rPr>
        <w:t xml:space="preserve"> </w:t>
      </w:r>
      <w:proofErr w:type="spellStart"/>
      <w:r w:rsidRPr="00B146B7">
        <w:rPr>
          <w:bCs/>
          <w:sz w:val="26"/>
          <w:szCs w:val="26"/>
        </w:rPr>
        <w:t>nominali</w:t>
      </w:r>
      <w:proofErr w:type="spellEnd"/>
      <w:r w:rsidRPr="00B146B7">
        <w:rPr>
          <w:bCs/>
          <w:sz w:val="26"/>
          <w:szCs w:val="26"/>
        </w:rPr>
        <w:t xml:space="preserve"> au </w:t>
      </w:r>
      <w:proofErr w:type="spellStart"/>
      <w:r w:rsidRPr="00B146B7">
        <w:rPr>
          <w:bCs/>
          <w:sz w:val="26"/>
          <w:szCs w:val="26"/>
        </w:rPr>
        <w:t>fost</w:t>
      </w:r>
      <w:proofErr w:type="spellEnd"/>
      <w:r w:rsidRPr="00B146B7">
        <w:rPr>
          <w:bCs/>
          <w:sz w:val="26"/>
          <w:szCs w:val="26"/>
        </w:rPr>
        <w:t xml:space="preserve"> </w:t>
      </w:r>
      <w:proofErr w:type="spellStart"/>
      <w:r w:rsidRPr="00B146B7">
        <w:rPr>
          <w:bCs/>
          <w:sz w:val="26"/>
          <w:szCs w:val="26"/>
        </w:rPr>
        <w:t>alese</w:t>
      </w:r>
      <w:proofErr w:type="spellEnd"/>
      <w:r w:rsidRPr="00B146B7">
        <w:rPr>
          <w:bCs/>
          <w:sz w:val="26"/>
          <w:szCs w:val="26"/>
        </w:rPr>
        <w:t xml:space="preserve"> in </w:t>
      </w:r>
      <w:proofErr w:type="spellStart"/>
      <w:r w:rsidRPr="00B146B7">
        <w:rPr>
          <w:bCs/>
          <w:sz w:val="26"/>
          <w:szCs w:val="26"/>
        </w:rPr>
        <w:t>concordanță</w:t>
      </w:r>
      <w:proofErr w:type="spellEnd"/>
      <w:r w:rsidRPr="00B146B7">
        <w:rPr>
          <w:bCs/>
          <w:sz w:val="26"/>
          <w:szCs w:val="26"/>
        </w:rPr>
        <w:t xml:space="preserve"> cu </w:t>
      </w:r>
      <w:proofErr w:type="spellStart"/>
      <w:r w:rsidRPr="00B146B7">
        <w:rPr>
          <w:bCs/>
          <w:sz w:val="26"/>
          <w:szCs w:val="26"/>
        </w:rPr>
        <w:t>valorile</w:t>
      </w:r>
      <w:proofErr w:type="spellEnd"/>
      <w:r w:rsidRPr="00B146B7">
        <w:rPr>
          <w:bCs/>
          <w:sz w:val="26"/>
          <w:szCs w:val="26"/>
        </w:rPr>
        <w:t xml:space="preserve"> </w:t>
      </w:r>
      <w:proofErr w:type="spellStart"/>
      <w:r w:rsidRPr="00B146B7">
        <w:rPr>
          <w:bCs/>
          <w:sz w:val="26"/>
          <w:szCs w:val="26"/>
        </w:rPr>
        <w:t>curenților</w:t>
      </w:r>
      <w:proofErr w:type="spellEnd"/>
      <w:r w:rsidRPr="00B146B7">
        <w:rPr>
          <w:bCs/>
          <w:sz w:val="26"/>
          <w:szCs w:val="26"/>
        </w:rPr>
        <w:t xml:space="preserve"> </w:t>
      </w:r>
      <w:proofErr w:type="spellStart"/>
      <w:r w:rsidRPr="00B146B7">
        <w:rPr>
          <w:bCs/>
          <w:sz w:val="26"/>
          <w:szCs w:val="26"/>
        </w:rPr>
        <w:t>maximi</w:t>
      </w:r>
      <w:proofErr w:type="spellEnd"/>
      <w:r w:rsidRPr="00B146B7">
        <w:rPr>
          <w:bCs/>
          <w:sz w:val="26"/>
          <w:szCs w:val="26"/>
        </w:rPr>
        <w:t xml:space="preserve"> </w:t>
      </w:r>
      <w:proofErr w:type="spellStart"/>
      <w:r w:rsidRPr="00B146B7">
        <w:rPr>
          <w:bCs/>
          <w:sz w:val="26"/>
          <w:szCs w:val="26"/>
        </w:rPr>
        <w:t>admisibili</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conductoarele</w:t>
      </w:r>
      <w:proofErr w:type="spellEnd"/>
      <w:r w:rsidRPr="00B146B7">
        <w:rPr>
          <w:bCs/>
          <w:sz w:val="26"/>
          <w:szCs w:val="26"/>
        </w:rPr>
        <w:t xml:space="preserve"> </w:t>
      </w:r>
      <w:proofErr w:type="spellStart"/>
      <w:r w:rsidRPr="00B146B7">
        <w:rPr>
          <w:bCs/>
          <w:sz w:val="26"/>
          <w:szCs w:val="26"/>
        </w:rPr>
        <w:t>circuitelor</w:t>
      </w:r>
      <w:proofErr w:type="spellEnd"/>
      <w:r w:rsidRPr="00B146B7">
        <w:rPr>
          <w:bCs/>
          <w:sz w:val="26"/>
          <w:szCs w:val="26"/>
        </w:rPr>
        <w:t xml:space="preserve"> </w:t>
      </w:r>
      <w:proofErr w:type="spellStart"/>
      <w:r w:rsidRPr="00B146B7">
        <w:rPr>
          <w:bCs/>
          <w:sz w:val="26"/>
          <w:szCs w:val="26"/>
        </w:rPr>
        <w:t>protejate</w:t>
      </w:r>
      <w:proofErr w:type="spellEnd"/>
      <w:r w:rsidRPr="00B146B7">
        <w:rPr>
          <w:bCs/>
          <w:sz w:val="26"/>
          <w:szCs w:val="26"/>
        </w:rPr>
        <w:t xml:space="preserve">. S-au </w:t>
      </w:r>
      <w:proofErr w:type="spellStart"/>
      <w:r w:rsidRPr="00B146B7">
        <w:rPr>
          <w:bCs/>
          <w:sz w:val="26"/>
          <w:szCs w:val="26"/>
        </w:rPr>
        <w:t>avut</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vedere</w:t>
      </w:r>
      <w:proofErr w:type="spellEnd"/>
      <w:r w:rsidRPr="00B146B7">
        <w:rPr>
          <w:bCs/>
          <w:sz w:val="26"/>
          <w:szCs w:val="26"/>
        </w:rPr>
        <w:t xml:space="preserve"> </w:t>
      </w:r>
      <w:proofErr w:type="spellStart"/>
      <w:r w:rsidRPr="00B146B7">
        <w:rPr>
          <w:bCs/>
          <w:sz w:val="26"/>
          <w:szCs w:val="26"/>
        </w:rPr>
        <w:t>și</w:t>
      </w:r>
      <w:proofErr w:type="spellEnd"/>
      <w:r w:rsidRPr="00B146B7">
        <w:rPr>
          <w:bCs/>
          <w:sz w:val="26"/>
          <w:szCs w:val="26"/>
        </w:rPr>
        <w:t xml:space="preserve"> </w:t>
      </w:r>
      <w:proofErr w:type="spellStart"/>
      <w:r w:rsidRPr="00B146B7">
        <w:rPr>
          <w:bCs/>
          <w:sz w:val="26"/>
          <w:szCs w:val="26"/>
        </w:rPr>
        <w:t>condițiile</w:t>
      </w:r>
      <w:proofErr w:type="spellEnd"/>
      <w:r w:rsidRPr="00B146B7">
        <w:rPr>
          <w:bCs/>
          <w:sz w:val="26"/>
          <w:szCs w:val="26"/>
        </w:rPr>
        <w:t xml:space="preserve"> </w:t>
      </w:r>
      <w:proofErr w:type="spellStart"/>
      <w:r w:rsidRPr="00B146B7">
        <w:rPr>
          <w:bCs/>
          <w:sz w:val="26"/>
          <w:szCs w:val="26"/>
        </w:rPr>
        <w:t>necesare</w:t>
      </w:r>
      <w:proofErr w:type="spellEnd"/>
      <w:r w:rsidRPr="00B146B7">
        <w:rPr>
          <w:bCs/>
          <w:sz w:val="26"/>
          <w:szCs w:val="26"/>
        </w:rPr>
        <w:t xml:space="preserve"> </w:t>
      </w:r>
      <w:proofErr w:type="spellStart"/>
      <w:r w:rsidRPr="00B146B7">
        <w:rPr>
          <w:bCs/>
          <w:sz w:val="26"/>
          <w:szCs w:val="26"/>
        </w:rPr>
        <w:t>asigurării</w:t>
      </w:r>
      <w:proofErr w:type="spellEnd"/>
      <w:r w:rsidRPr="00B146B7">
        <w:rPr>
          <w:bCs/>
          <w:sz w:val="26"/>
          <w:szCs w:val="26"/>
        </w:rPr>
        <w:t xml:space="preserve"> </w:t>
      </w:r>
      <w:proofErr w:type="spellStart"/>
      <w:r w:rsidRPr="00B146B7">
        <w:rPr>
          <w:bCs/>
          <w:sz w:val="26"/>
          <w:szCs w:val="26"/>
        </w:rPr>
        <w:t>selectivității</w:t>
      </w:r>
      <w:proofErr w:type="spellEnd"/>
      <w:r w:rsidRPr="00B146B7">
        <w:rPr>
          <w:bCs/>
          <w:sz w:val="26"/>
          <w:szCs w:val="26"/>
        </w:rPr>
        <w:t xml:space="preserve"> </w:t>
      </w:r>
      <w:proofErr w:type="spellStart"/>
      <w:r w:rsidRPr="00B146B7">
        <w:rPr>
          <w:bCs/>
          <w:sz w:val="26"/>
          <w:szCs w:val="26"/>
        </w:rPr>
        <w:t>protecției</w:t>
      </w:r>
      <w:proofErr w:type="spellEnd"/>
      <w:r w:rsidRPr="00B146B7">
        <w:rPr>
          <w:bCs/>
          <w:sz w:val="26"/>
          <w:szCs w:val="26"/>
        </w:rPr>
        <w:t xml:space="preserve">, </w:t>
      </w:r>
      <w:proofErr w:type="spellStart"/>
      <w:r w:rsidRPr="00B146B7">
        <w:rPr>
          <w:bCs/>
          <w:sz w:val="26"/>
          <w:szCs w:val="26"/>
        </w:rPr>
        <w:t>astfel</w:t>
      </w:r>
      <w:proofErr w:type="spellEnd"/>
      <w:r w:rsidRPr="00B146B7">
        <w:rPr>
          <w:bCs/>
          <w:sz w:val="26"/>
          <w:szCs w:val="26"/>
        </w:rPr>
        <w:t xml:space="preserve"> </w:t>
      </w:r>
      <w:proofErr w:type="spellStart"/>
      <w:r w:rsidRPr="00B146B7">
        <w:rPr>
          <w:bCs/>
          <w:sz w:val="26"/>
          <w:szCs w:val="26"/>
        </w:rPr>
        <w:t>încât</w:t>
      </w:r>
      <w:proofErr w:type="spellEnd"/>
      <w:r w:rsidRPr="00B146B7">
        <w:rPr>
          <w:bCs/>
          <w:sz w:val="26"/>
          <w:szCs w:val="26"/>
        </w:rPr>
        <w:t xml:space="preserve"> </w:t>
      </w:r>
      <w:proofErr w:type="spellStart"/>
      <w:r w:rsidRPr="00B146B7">
        <w:rPr>
          <w:bCs/>
          <w:sz w:val="26"/>
          <w:szCs w:val="26"/>
        </w:rPr>
        <w:t>în</w:t>
      </w:r>
      <w:proofErr w:type="spellEnd"/>
      <w:r w:rsidRPr="00B146B7">
        <w:rPr>
          <w:bCs/>
          <w:sz w:val="26"/>
          <w:szCs w:val="26"/>
        </w:rPr>
        <w:t xml:space="preserve"> </w:t>
      </w:r>
      <w:proofErr w:type="spellStart"/>
      <w:r w:rsidRPr="00B146B7">
        <w:rPr>
          <w:bCs/>
          <w:sz w:val="26"/>
          <w:szCs w:val="26"/>
        </w:rPr>
        <w:t>cazul</w:t>
      </w:r>
      <w:proofErr w:type="spellEnd"/>
      <w:r w:rsidRPr="00B146B7">
        <w:rPr>
          <w:bCs/>
          <w:sz w:val="26"/>
          <w:szCs w:val="26"/>
        </w:rPr>
        <w:t xml:space="preserve"> </w:t>
      </w:r>
      <w:proofErr w:type="spellStart"/>
      <w:r w:rsidRPr="00B146B7">
        <w:rPr>
          <w:bCs/>
          <w:sz w:val="26"/>
          <w:szCs w:val="26"/>
        </w:rPr>
        <w:t>unui</w:t>
      </w:r>
      <w:proofErr w:type="spellEnd"/>
      <w:r w:rsidRPr="00B146B7">
        <w:rPr>
          <w:bCs/>
          <w:sz w:val="26"/>
          <w:szCs w:val="26"/>
        </w:rPr>
        <w:t xml:space="preserve"> defect </w:t>
      </w:r>
      <w:proofErr w:type="spellStart"/>
      <w:r w:rsidRPr="00B146B7">
        <w:rPr>
          <w:bCs/>
          <w:sz w:val="26"/>
          <w:szCs w:val="26"/>
        </w:rPr>
        <w:t>să</w:t>
      </w:r>
      <w:proofErr w:type="spellEnd"/>
      <w:r w:rsidRPr="00B146B7">
        <w:rPr>
          <w:bCs/>
          <w:sz w:val="26"/>
          <w:szCs w:val="26"/>
        </w:rPr>
        <w:t xml:space="preserve"> </w:t>
      </w:r>
      <w:proofErr w:type="spellStart"/>
      <w:r w:rsidRPr="00B146B7">
        <w:rPr>
          <w:bCs/>
          <w:sz w:val="26"/>
          <w:szCs w:val="26"/>
        </w:rPr>
        <w:t>funcționeze</w:t>
      </w:r>
      <w:proofErr w:type="spellEnd"/>
      <w:r w:rsidRPr="00B146B7">
        <w:rPr>
          <w:bCs/>
          <w:sz w:val="26"/>
          <w:szCs w:val="26"/>
        </w:rPr>
        <w:t xml:space="preserve"> </w:t>
      </w:r>
      <w:proofErr w:type="spellStart"/>
      <w:r w:rsidRPr="00B146B7">
        <w:rPr>
          <w:bCs/>
          <w:sz w:val="26"/>
          <w:szCs w:val="26"/>
        </w:rPr>
        <w:t>protecția</w:t>
      </w:r>
      <w:proofErr w:type="spellEnd"/>
      <w:r w:rsidRPr="00B146B7">
        <w:rPr>
          <w:bCs/>
          <w:sz w:val="26"/>
          <w:szCs w:val="26"/>
        </w:rPr>
        <w:t xml:space="preserve"> </w:t>
      </w:r>
      <w:proofErr w:type="spellStart"/>
      <w:r w:rsidRPr="00B146B7">
        <w:rPr>
          <w:bCs/>
          <w:sz w:val="26"/>
          <w:szCs w:val="26"/>
        </w:rPr>
        <w:t>cea</w:t>
      </w:r>
      <w:proofErr w:type="spellEnd"/>
      <w:r w:rsidRPr="00B146B7">
        <w:rPr>
          <w:bCs/>
          <w:sz w:val="26"/>
          <w:szCs w:val="26"/>
        </w:rPr>
        <w:t xml:space="preserve"> </w:t>
      </w:r>
      <w:proofErr w:type="spellStart"/>
      <w:r w:rsidRPr="00B146B7">
        <w:rPr>
          <w:bCs/>
          <w:sz w:val="26"/>
          <w:szCs w:val="26"/>
        </w:rPr>
        <w:t>mai</w:t>
      </w:r>
      <w:proofErr w:type="spellEnd"/>
      <w:r w:rsidRPr="00B146B7">
        <w:rPr>
          <w:bCs/>
          <w:sz w:val="26"/>
          <w:szCs w:val="26"/>
        </w:rPr>
        <w:t xml:space="preserve"> </w:t>
      </w:r>
      <w:proofErr w:type="spellStart"/>
      <w:r w:rsidRPr="00B146B7">
        <w:rPr>
          <w:bCs/>
          <w:sz w:val="26"/>
          <w:szCs w:val="26"/>
        </w:rPr>
        <w:t>apropiată</w:t>
      </w:r>
      <w:proofErr w:type="spellEnd"/>
      <w:r w:rsidRPr="00B146B7">
        <w:rPr>
          <w:bCs/>
          <w:sz w:val="26"/>
          <w:szCs w:val="26"/>
        </w:rPr>
        <w:t xml:space="preserve">, </w:t>
      </w:r>
      <w:proofErr w:type="spellStart"/>
      <w:r w:rsidRPr="00B146B7">
        <w:rPr>
          <w:bCs/>
          <w:sz w:val="26"/>
          <w:szCs w:val="26"/>
        </w:rPr>
        <w:t>izolând</w:t>
      </w:r>
      <w:proofErr w:type="spellEnd"/>
      <w:r w:rsidRPr="00B146B7">
        <w:rPr>
          <w:bCs/>
          <w:sz w:val="26"/>
          <w:szCs w:val="26"/>
        </w:rPr>
        <w:t xml:space="preserve"> </w:t>
      </w:r>
      <w:proofErr w:type="spellStart"/>
      <w:r w:rsidRPr="00B146B7">
        <w:rPr>
          <w:bCs/>
          <w:sz w:val="26"/>
          <w:szCs w:val="26"/>
        </w:rPr>
        <w:t>doar</w:t>
      </w:r>
      <w:proofErr w:type="spellEnd"/>
      <w:r w:rsidRPr="00B146B7">
        <w:rPr>
          <w:bCs/>
          <w:sz w:val="26"/>
          <w:szCs w:val="26"/>
        </w:rPr>
        <w:t xml:space="preserve"> </w:t>
      </w:r>
      <w:proofErr w:type="spellStart"/>
      <w:r w:rsidRPr="00B146B7">
        <w:rPr>
          <w:bCs/>
          <w:sz w:val="26"/>
          <w:szCs w:val="26"/>
        </w:rPr>
        <w:t>circuitul</w:t>
      </w:r>
      <w:proofErr w:type="spellEnd"/>
      <w:r w:rsidRPr="00B146B7">
        <w:rPr>
          <w:bCs/>
          <w:sz w:val="26"/>
          <w:szCs w:val="26"/>
        </w:rPr>
        <w:t xml:space="preserve"> </w:t>
      </w:r>
      <w:proofErr w:type="spellStart"/>
      <w:r w:rsidRPr="00B146B7">
        <w:rPr>
          <w:bCs/>
          <w:sz w:val="26"/>
          <w:szCs w:val="26"/>
        </w:rPr>
        <w:t>respectiv</w:t>
      </w:r>
      <w:proofErr w:type="spellEnd"/>
      <w:r w:rsidRPr="00B146B7">
        <w:rPr>
          <w:bCs/>
          <w:sz w:val="26"/>
          <w:szCs w:val="26"/>
        </w:rPr>
        <w:t xml:space="preserve"> </w:t>
      </w:r>
      <w:proofErr w:type="spellStart"/>
      <w:r w:rsidRPr="00B146B7">
        <w:rPr>
          <w:bCs/>
          <w:sz w:val="26"/>
          <w:szCs w:val="26"/>
        </w:rPr>
        <w:t>fără</w:t>
      </w:r>
      <w:proofErr w:type="spellEnd"/>
      <w:r w:rsidRPr="00B146B7">
        <w:rPr>
          <w:bCs/>
          <w:sz w:val="26"/>
          <w:szCs w:val="26"/>
        </w:rPr>
        <w:t xml:space="preserve"> a </w:t>
      </w:r>
      <w:proofErr w:type="spellStart"/>
      <w:r w:rsidRPr="00B146B7">
        <w:rPr>
          <w:bCs/>
          <w:sz w:val="26"/>
          <w:szCs w:val="26"/>
        </w:rPr>
        <w:t>scoate</w:t>
      </w:r>
      <w:proofErr w:type="spellEnd"/>
      <w:r w:rsidRPr="00B146B7">
        <w:rPr>
          <w:bCs/>
          <w:sz w:val="26"/>
          <w:szCs w:val="26"/>
        </w:rPr>
        <w:t xml:space="preserve"> din </w:t>
      </w:r>
      <w:proofErr w:type="spellStart"/>
      <w:r w:rsidRPr="00B146B7">
        <w:rPr>
          <w:bCs/>
          <w:sz w:val="26"/>
          <w:szCs w:val="26"/>
        </w:rPr>
        <w:t>funcțiune</w:t>
      </w:r>
      <w:proofErr w:type="spellEnd"/>
      <w:r w:rsidRPr="00B146B7">
        <w:rPr>
          <w:bCs/>
          <w:sz w:val="26"/>
          <w:szCs w:val="26"/>
        </w:rPr>
        <w:t xml:space="preserve"> </w:t>
      </w:r>
      <w:proofErr w:type="spellStart"/>
      <w:r w:rsidRPr="00B146B7">
        <w:rPr>
          <w:bCs/>
          <w:sz w:val="26"/>
          <w:szCs w:val="26"/>
        </w:rPr>
        <w:t>întreaga</w:t>
      </w:r>
      <w:proofErr w:type="spellEnd"/>
      <w:r w:rsidRPr="00B146B7">
        <w:rPr>
          <w:bCs/>
          <w:sz w:val="26"/>
          <w:szCs w:val="26"/>
        </w:rPr>
        <w:t xml:space="preserve"> </w:t>
      </w:r>
      <w:proofErr w:type="spellStart"/>
      <w:r w:rsidRPr="00B146B7">
        <w:rPr>
          <w:bCs/>
          <w:sz w:val="26"/>
          <w:szCs w:val="26"/>
        </w:rPr>
        <w:t>instalație</w:t>
      </w:r>
      <w:proofErr w:type="spellEnd"/>
      <w:r w:rsidRPr="00B146B7">
        <w:rPr>
          <w:bCs/>
          <w:sz w:val="26"/>
          <w:szCs w:val="26"/>
        </w:rPr>
        <w:t>.</w:t>
      </w:r>
    </w:p>
    <w:p w14:paraId="1B9A0097" w14:textId="77777777" w:rsidR="00C97011" w:rsidRPr="00B146B7" w:rsidRDefault="00C97011" w:rsidP="00B146B7">
      <w:pPr>
        <w:pStyle w:val="Frspaiere"/>
      </w:pPr>
    </w:p>
    <w:p w14:paraId="558EA759" w14:textId="7E1552E7" w:rsidR="00C97011" w:rsidRPr="00B146B7" w:rsidRDefault="00C97011" w:rsidP="00D71179">
      <w:pPr>
        <w:ind w:left="-1134" w:right="-709" w:firstLine="567"/>
        <w:jc w:val="both"/>
        <w:rPr>
          <w:b/>
          <w:sz w:val="26"/>
          <w:szCs w:val="26"/>
        </w:rPr>
      </w:pPr>
      <w:proofErr w:type="spellStart"/>
      <w:r w:rsidRPr="00B146B7">
        <w:rPr>
          <w:b/>
          <w:sz w:val="26"/>
          <w:szCs w:val="26"/>
        </w:rPr>
        <w:t>Instalație</w:t>
      </w:r>
      <w:proofErr w:type="spellEnd"/>
      <w:r w:rsidRPr="00B146B7">
        <w:rPr>
          <w:b/>
          <w:sz w:val="26"/>
          <w:szCs w:val="26"/>
        </w:rPr>
        <w:t xml:space="preserve"> de </w:t>
      </w:r>
      <w:proofErr w:type="spellStart"/>
      <w:r w:rsidRPr="00B146B7">
        <w:rPr>
          <w:b/>
          <w:sz w:val="26"/>
          <w:szCs w:val="26"/>
        </w:rPr>
        <w:t>paratrăsnet</w:t>
      </w:r>
      <w:proofErr w:type="spellEnd"/>
      <w:r w:rsidRPr="00B146B7">
        <w:rPr>
          <w:b/>
          <w:sz w:val="26"/>
          <w:szCs w:val="26"/>
        </w:rPr>
        <w:t xml:space="preserve"> </w:t>
      </w:r>
      <w:proofErr w:type="spellStart"/>
      <w:r w:rsidRPr="00B146B7">
        <w:rPr>
          <w:b/>
          <w:sz w:val="26"/>
          <w:szCs w:val="26"/>
        </w:rPr>
        <w:t>pentru</w:t>
      </w:r>
      <w:proofErr w:type="spellEnd"/>
      <w:r w:rsidRPr="00B146B7">
        <w:rPr>
          <w:b/>
          <w:sz w:val="26"/>
          <w:szCs w:val="26"/>
        </w:rPr>
        <w:t xml:space="preserve"> </w:t>
      </w:r>
      <w:proofErr w:type="spellStart"/>
      <w:r w:rsidRPr="00B146B7">
        <w:rPr>
          <w:b/>
          <w:sz w:val="26"/>
          <w:szCs w:val="26"/>
        </w:rPr>
        <w:t>protecția</w:t>
      </w:r>
      <w:proofErr w:type="spellEnd"/>
      <w:r w:rsidRPr="00B146B7">
        <w:rPr>
          <w:b/>
          <w:sz w:val="26"/>
          <w:szCs w:val="26"/>
        </w:rPr>
        <w:t xml:space="preserve"> la </w:t>
      </w:r>
      <w:proofErr w:type="spellStart"/>
      <w:r w:rsidRPr="00B146B7">
        <w:rPr>
          <w:b/>
          <w:sz w:val="26"/>
          <w:szCs w:val="26"/>
        </w:rPr>
        <w:t>lovituri</w:t>
      </w:r>
      <w:proofErr w:type="spellEnd"/>
      <w:r w:rsidRPr="00B146B7">
        <w:rPr>
          <w:b/>
          <w:sz w:val="26"/>
          <w:szCs w:val="26"/>
        </w:rPr>
        <w:t xml:space="preserve"> </w:t>
      </w:r>
      <w:proofErr w:type="spellStart"/>
      <w:r w:rsidRPr="00B146B7">
        <w:rPr>
          <w:b/>
          <w:sz w:val="26"/>
          <w:szCs w:val="26"/>
        </w:rPr>
        <w:t>directe</w:t>
      </w:r>
      <w:proofErr w:type="spellEnd"/>
      <w:r w:rsidRPr="00B146B7">
        <w:rPr>
          <w:b/>
          <w:sz w:val="26"/>
          <w:szCs w:val="26"/>
        </w:rPr>
        <w:t xml:space="preserve"> de </w:t>
      </w:r>
      <w:proofErr w:type="spellStart"/>
      <w:r w:rsidRPr="00B146B7">
        <w:rPr>
          <w:b/>
          <w:sz w:val="26"/>
          <w:szCs w:val="26"/>
        </w:rPr>
        <w:t>trăsnet</w:t>
      </w:r>
      <w:proofErr w:type="spellEnd"/>
    </w:p>
    <w:p w14:paraId="408184C2" w14:textId="74327B5C" w:rsidR="00C97011" w:rsidRPr="00B146B7" w:rsidRDefault="00B146B7" w:rsidP="00B146B7">
      <w:pPr>
        <w:ind w:left="-1134" w:right="-709" w:firstLine="567"/>
        <w:jc w:val="both"/>
        <w:rPr>
          <w:sz w:val="26"/>
          <w:szCs w:val="26"/>
        </w:rPr>
      </w:pPr>
      <w:r w:rsidRPr="00B146B7">
        <w:rPr>
          <w:sz w:val="26"/>
          <w:szCs w:val="26"/>
        </w:rPr>
        <w:t xml:space="preserve"> </w:t>
      </w:r>
      <w:proofErr w:type="spellStart"/>
      <w:r w:rsidRPr="00B146B7">
        <w:rPr>
          <w:sz w:val="26"/>
          <w:szCs w:val="26"/>
        </w:rPr>
        <w:t>Necesitatea</w:t>
      </w:r>
      <w:proofErr w:type="spellEnd"/>
      <w:r w:rsidRPr="00B146B7">
        <w:rPr>
          <w:sz w:val="26"/>
          <w:szCs w:val="26"/>
        </w:rPr>
        <w:t xml:space="preserve"> </w:t>
      </w:r>
      <w:proofErr w:type="spellStart"/>
      <w:r w:rsidRPr="00B146B7">
        <w:rPr>
          <w:sz w:val="26"/>
          <w:szCs w:val="26"/>
        </w:rPr>
        <w:t>echipării</w:t>
      </w:r>
      <w:proofErr w:type="spellEnd"/>
      <w:r w:rsidRPr="00B146B7">
        <w:rPr>
          <w:sz w:val="26"/>
          <w:szCs w:val="26"/>
        </w:rPr>
        <w:t xml:space="preserve"> cu  </w:t>
      </w:r>
      <w:proofErr w:type="spellStart"/>
      <w:r w:rsidRPr="00B146B7">
        <w:rPr>
          <w:sz w:val="26"/>
          <w:szCs w:val="26"/>
        </w:rPr>
        <w:t>instalație</w:t>
      </w:r>
      <w:proofErr w:type="spellEnd"/>
      <w:r w:rsidRPr="00B146B7">
        <w:rPr>
          <w:sz w:val="26"/>
          <w:szCs w:val="26"/>
        </w:rPr>
        <w:t xml:space="preserve"> </w:t>
      </w:r>
      <w:proofErr w:type="spellStart"/>
      <w:r w:rsidRPr="00B146B7">
        <w:rPr>
          <w:bCs/>
          <w:sz w:val="26"/>
          <w:szCs w:val="26"/>
        </w:rPr>
        <w:t>pentru</w:t>
      </w:r>
      <w:proofErr w:type="spellEnd"/>
      <w:r w:rsidRPr="00B146B7">
        <w:rPr>
          <w:bCs/>
          <w:sz w:val="26"/>
          <w:szCs w:val="26"/>
        </w:rPr>
        <w:t xml:space="preserve"> </w:t>
      </w:r>
      <w:proofErr w:type="spellStart"/>
      <w:r w:rsidRPr="00B146B7">
        <w:rPr>
          <w:bCs/>
          <w:sz w:val="26"/>
          <w:szCs w:val="26"/>
        </w:rPr>
        <w:t>protecția</w:t>
      </w:r>
      <w:proofErr w:type="spellEnd"/>
      <w:r w:rsidRPr="00B146B7">
        <w:rPr>
          <w:bCs/>
          <w:sz w:val="26"/>
          <w:szCs w:val="26"/>
        </w:rPr>
        <w:t xml:space="preserve"> la </w:t>
      </w:r>
      <w:proofErr w:type="spellStart"/>
      <w:r w:rsidRPr="00B146B7">
        <w:rPr>
          <w:bCs/>
          <w:sz w:val="26"/>
          <w:szCs w:val="26"/>
        </w:rPr>
        <w:t>lovituri</w:t>
      </w:r>
      <w:proofErr w:type="spellEnd"/>
      <w:r w:rsidRPr="00B146B7">
        <w:rPr>
          <w:bCs/>
          <w:sz w:val="26"/>
          <w:szCs w:val="26"/>
        </w:rPr>
        <w:t xml:space="preserve"> </w:t>
      </w:r>
      <w:proofErr w:type="spellStart"/>
      <w:r w:rsidRPr="00B146B7">
        <w:rPr>
          <w:bCs/>
          <w:sz w:val="26"/>
          <w:szCs w:val="26"/>
        </w:rPr>
        <w:t>directe</w:t>
      </w:r>
      <w:proofErr w:type="spellEnd"/>
      <w:r w:rsidRPr="00B146B7">
        <w:rPr>
          <w:bCs/>
          <w:sz w:val="26"/>
          <w:szCs w:val="26"/>
        </w:rPr>
        <w:t xml:space="preserve"> de </w:t>
      </w:r>
      <w:proofErr w:type="spellStart"/>
      <w:r w:rsidRPr="00B146B7">
        <w:rPr>
          <w:bCs/>
          <w:sz w:val="26"/>
          <w:szCs w:val="26"/>
        </w:rPr>
        <w:t>trăsnet</w:t>
      </w:r>
      <w:proofErr w:type="spellEnd"/>
      <w:r w:rsidRPr="00B146B7">
        <w:rPr>
          <w:bCs/>
          <w:sz w:val="26"/>
          <w:szCs w:val="26"/>
        </w:rPr>
        <w:t xml:space="preserve"> </w:t>
      </w:r>
      <w:proofErr w:type="spellStart"/>
      <w:r w:rsidRPr="00B146B7">
        <w:rPr>
          <w:bCs/>
          <w:sz w:val="26"/>
          <w:szCs w:val="26"/>
        </w:rPr>
        <w:t>va</w:t>
      </w:r>
      <w:proofErr w:type="spellEnd"/>
      <w:r w:rsidRPr="00B146B7">
        <w:rPr>
          <w:bCs/>
          <w:sz w:val="26"/>
          <w:szCs w:val="26"/>
        </w:rPr>
        <w:t xml:space="preserve"> fi </w:t>
      </w:r>
      <w:proofErr w:type="spellStart"/>
      <w:r w:rsidRPr="00B146B7">
        <w:rPr>
          <w:bCs/>
          <w:sz w:val="26"/>
          <w:szCs w:val="26"/>
        </w:rPr>
        <w:t>stabilita</w:t>
      </w:r>
      <w:proofErr w:type="spellEnd"/>
      <w:r w:rsidRPr="00B146B7">
        <w:rPr>
          <w:bCs/>
          <w:sz w:val="26"/>
          <w:szCs w:val="26"/>
        </w:rPr>
        <w:t xml:space="preserve"> de </w:t>
      </w:r>
      <w:proofErr w:type="spellStart"/>
      <w:r w:rsidRPr="00B146B7">
        <w:rPr>
          <w:bCs/>
          <w:sz w:val="26"/>
          <w:szCs w:val="26"/>
        </w:rPr>
        <w:t>proiectantul</w:t>
      </w:r>
      <w:proofErr w:type="spellEnd"/>
      <w:r w:rsidRPr="00B146B7">
        <w:rPr>
          <w:bCs/>
          <w:sz w:val="26"/>
          <w:szCs w:val="26"/>
        </w:rPr>
        <w:t xml:space="preserve"> de </w:t>
      </w:r>
      <w:proofErr w:type="spellStart"/>
      <w:r w:rsidRPr="00B146B7">
        <w:rPr>
          <w:bCs/>
          <w:sz w:val="26"/>
          <w:szCs w:val="26"/>
        </w:rPr>
        <w:t>specialitate</w:t>
      </w:r>
      <w:proofErr w:type="spellEnd"/>
      <w:r w:rsidRPr="00B146B7">
        <w:rPr>
          <w:bCs/>
          <w:sz w:val="26"/>
          <w:szCs w:val="26"/>
        </w:rPr>
        <w:t xml:space="preserve"> </w:t>
      </w:r>
      <w:proofErr w:type="spellStart"/>
      <w:r w:rsidRPr="00B146B7">
        <w:rPr>
          <w:bCs/>
          <w:sz w:val="26"/>
          <w:szCs w:val="26"/>
        </w:rPr>
        <w:t>instalații</w:t>
      </w:r>
      <w:proofErr w:type="spellEnd"/>
      <w:r w:rsidRPr="00B146B7">
        <w:rPr>
          <w:bCs/>
          <w:sz w:val="26"/>
          <w:szCs w:val="26"/>
        </w:rPr>
        <w:t xml:space="preserve"> </w:t>
      </w:r>
      <w:proofErr w:type="spellStart"/>
      <w:r w:rsidRPr="00B146B7">
        <w:rPr>
          <w:bCs/>
          <w:sz w:val="26"/>
          <w:szCs w:val="26"/>
        </w:rPr>
        <w:t>electrice</w:t>
      </w:r>
      <w:proofErr w:type="spellEnd"/>
      <w:r w:rsidRPr="00B146B7">
        <w:rPr>
          <w:bCs/>
          <w:sz w:val="26"/>
          <w:szCs w:val="26"/>
        </w:rPr>
        <w:t xml:space="preserve"> </w:t>
      </w:r>
      <w:proofErr w:type="spellStart"/>
      <w:r w:rsidRPr="00B146B7">
        <w:rPr>
          <w:sz w:val="26"/>
          <w:szCs w:val="26"/>
        </w:rPr>
        <w:t>î</w:t>
      </w:r>
      <w:r w:rsidR="00C97011" w:rsidRPr="00B146B7">
        <w:rPr>
          <w:sz w:val="26"/>
          <w:szCs w:val="26"/>
        </w:rPr>
        <w:t>n</w:t>
      </w:r>
      <w:proofErr w:type="spellEnd"/>
      <w:r w:rsidR="00C97011" w:rsidRPr="00B146B7">
        <w:rPr>
          <w:sz w:val="26"/>
          <w:szCs w:val="26"/>
        </w:rPr>
        <w:t xml:space="preserve"> </w:t>
      </w:r>
      <w:proofErr w:type="spellStart"/>
      <w:r w:rsidR="00C97011" w:rsidRPr="00B146B7">
        <w:rPr>
          <w:sz w:val="26"/>
          <w:szCs w:val="26"/>
        </w:rPr>
        <w:t>conformitate</w:t>
      </w:r>
      <w:proofErr w:type="spellEnd"/>
      <w:r w:rsidR="00C97011" w:rsidRPr="00B146B7">
        <w:rPr>
          <w:sz w:val="26"/>
          <w:szCs w:val="26"/>
        </w:rPr>
        <w:t xml:space="preserve"> cu </w:t>
      </w:r>
      <w:proofErr w:type="spellStart"/>
      <w:r w:rsidR="00C97011" w:rsidRPr="00B146B7">
        <w:rPr>
          <w:sz w:val="26"/>
          <w:szCs w:val="26"/>
        </w:rPr>
        <w:t>prevederile</w:t>
      </w:r>
      <w:proofErr w:type="spellEnd"/>
      <w:r w:rsidR="00C97011" w:rsidRPr="00B146B7">
        <w:rPr>
          <w:sz w:val="26"/>
          <w:szCs w:val="26"/>
        </w:rPr>
        <w:t xml:space="preserve"> I7/2011, cap. 6, </w:t>
      </w:r>
    </w:p>
    <w:p w14:paraId="56ADE67B" w14:textId="77777777" w:rsidR="0031167A" w:rsidRPr="00F85D33" w:rsidRDefault="0031167A" w:rsidP="00B146B7">
      <w:pPr>
        <w:ind w:right="-709"/>
        <w:jc w:val="both"/>
        <w:rPr>
          <w:b/>
          <w:color w:val="FF0000"/>
          <w:sz w:val="26"/>
          <w:szCs w:val="26"/>
        </w:rPr>
      </w:pPr>
    </w:p>
    <w:p w14:paraId="7931D12D" w14:textId="1989E3BC" w:rsidR="00BC2F51" w:rsidRPr="00AD0543" w:rsidRDefault="00BC2F51" w:rsidP="00D71179">
      <w:pPr>
        <w:ind w:left="-1134" w:right="-709" w:firstLine="567"/>
        <w:jc w:val="both"/>
        <w:rPr>
          <w:b/>
          <w:sz w:val="26"/>
          <w:szCs w:val="26"/>
        </w:rPr>
      </w:pPr>
      <w:r w:rsidRPr="00AD0543">
        <w:rPr>
          <w:b/>
          <w:sz w:val="26"/>
          <w:szCs w:val="26"/>
        </w:rPr>
        <w:t xml:space="preserve">INSTALATII SANITARE: </w:t>
      </w:r>
    </w:p>
    <w:p w14:paraId="674B8DCB" w14:textId="77777777" w:rsidR="00A21084" w:rsidRPr="00AD0543" w:rsidRDefault="00A21084" w:rsidP="00D71179">
      <w:pPr>
        <w:ind w:left="-1134" w:right="-709" w:firstLine="567"/>
        <w:jc w:val="both"/>
        <w:rPr>
          <w:bCs/>
          <w:sz w:val="26"/>
          <w:szCs w:val="26"/>
        </w:rPr>
      </w:pP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cadrul</w:t>
      </w:r>
      <w:proofErr w:type="spellEnd"/>
      <w:r w:rsidRPr="00AD0543">
        <w:rPr>
          <w:bCs/>
          <w:sz w:val="26"/>
          <w:szCs w:val="26"/>
        </w:rPr>
        <w:t xml:space="preserve"> </w:t>
      </w:r>
      <w:proofErr w:type="spellStart"/>
      <w:r w:rsidRPr="00AD0543">
        <w:rPr>
          <w:bCs/>
          <w:sz w:val="26"/>
          <w:szCs w:val="26"/>
        </w:rPr>
        <w:t>instalațiilor</w:t>
      </w:r>
      <w:proofErr w:type="spellEnd"/>
      <w:r w:rsidRPr="00AD0543">
        <w:rPr>
          <w:bCs/>
          <w:sz w:val="26"/>
          <w:szCs w:val="26"/>
        </w:rPr>
        <w:t xml:space="preserve"> </w:t>
      </w:r>
      <w:proofErr w:type="spellStart"/>
      <w:r w:rsidRPr="00AD0543">
        <w:rPr>
          <w:bCs/>
          <w:sz w:val="26"/>
          <w:szCs w:val="26"/>
        </w:rPr>
        <w:t>sanitare</w:t>
      </w:r>
      <w:proofErr w:type="spellEnd"/>
      <w:r w:rsidRPr="00AD0543">
        <w:rPr>
          <w:bCs/>
          <w:sz w:val="26"/>
          <w:szCs w:val="26"/>
        </w:rPr>
        <w:t xml:space="preserve">, </w:t>
      </w:r>
      <w:proofErr w:type="spellStart"/>
      <w:r w:rsidRPr="00AD0543">
        <w:rPr>
          <w:bCs/>
          <w:sz w:val="26"/>
          <w:szCs w:val="26"/>
        </w:rPr>
        <w:t>clădirea</w:t>
      </w:r>
      <w:proofErr w:type="spellEnd"/>
      <w:r w:rsidRPr="00AD0543">
        <w:rPr>
          <w:bCs/>
          <w:sz w:val="26"/>
          <w:szCs w:val="26"/>
        </w:rPr>
        <w:t xml:space="preserve"> </w:t>
      </w:r>
      <w:proofErr w:type="spellStart"/>
      <w:r w:rsidRPr="00AD0543">
        <w:rPr>
          <w:bCs/>
          <w:sz w:val="26"/>
          <w:szCs w:val="26"/>
        </w:rPr>
        <w:t>este</w:t>
      </w:r>
      <w:proofErr w:type="spellEnd"/>
      <w:r w:rsidRPr="00AD0543">
        <w:rPr>
          <w:bCs/>
          <w:sz w:val="26"/>
          <w:szCs w:val="26"/>
        </w:rPr>
        <w:t xml:space="preserve"> </w:t>
      </w:r>
      <w:proofErr w:type="spellStart"/>
      <w:r w:rsidRPr="00AD0543">
        <w:rPr>
          <w:bCs/>
          <w:sz w:val="26"/>
          <w:szCs w:val="26"/>
        </w:rPr>
        <w:t>echipată</w:t>
      </w:r>
      <w:proofErr w:type="spellEnd"/>
      <w:r w:rsidRPr="00AD0543">
        <w:rPr>
          <w:bCs/>
          <w:sz w:val="26"/>
          <w:szCs w:val="26"/>
        </w:rPr>
        <w:t xml:space="preserve"> cu:</w:t>
      </w:r>
    </w:p>
    <w:p w14:paraId="588B9CC8" w14:textId="77777777" w:rsidR="00A21084" w:rsidRPr="00AD0543" w:rsidRDefault="00A21084" w:rsidP="00D71179">
      <w:pPr>
        <w:ind w:left="-1134" w:right="-709" w:firstLine="567"/>
        <w:jc w:val="both"/>
        <w:rPr>
          <w:bCs/>
          <w:sz w:val="26"/>
          <w:szCs w:val="26"/>
        </w:rPr>
      </w:pPr>
      <w:r w:rsidRPr="00AD0543">
        <w:rPr>
          <w:bCs/>
          <w:sz w:val="26"/>
          <w:szCs w:val="26"/>
        </w:rPr>
        <w:lastRenderedPageBreak/>
        <w:t></w:t>
      </w:r>
      <w:r w:rsidRPr="00AD0543">
        <w:rPr>
          <w:bCs/>
          <w:sz w:val="26"/>
          <w:szCs w:val="26"/>
        </w:rPr>
        <w:tab/>
      </w:r>
      <w:proofErr w:type="spellStart"/>
      <w:r w:rsidRPr="00AD0543">
        <w:rPr>
          <w:bCs/>
          <w:sz w:val="26"/>
          <w:szCs w:val="26"/>
        </w:rPr>
        <w:t>alimentare</w:t>
      </w:r>
      <w:proofErr w:type="spellEnd"/>
      <w:r w:rsidRPr="00AD0543">
        <w:rPr>
          <w:bCs/>
          <w:sz w:val="26"/>
          <w:szCs w:val="26"/>
        </w:rPr>
        <w:t xml:space="preserve"> cu </w:t>
      </w:r>
      <w:proofErr w:type="spellStart"/>
      <w:r w:rsidRPr="00AD0543">
        <w:rPr>
          <w:bCs/>
          <w:sz w:val="26"/>
          <w:szCs w:val="26"/>
        </w:rPr>
        <w:t>apă</w:t>
      </w:r>
      <w:proofErr w:type="spellEnd"/>
      <w:r w:rsidRPr="00AD0543">
        <w:rPr>
          <w:bCs/>
          <w:sz w:val="26"/>
          <w:szCs w:val="26"/>
        </w:rPr>
        <w:t xml:space="preserve"> </w:t>
      </w:r>
      <w:proofErr w:type="spellStart"/>
      <w:r w:rsidRPr="00AD0543">
        <w:rPr>
          <w:bCs/>
          <w:sz w:val="26"/>
          <w:szCs w:val="26"/>
        </w:rPr>
        <w:t>rece</w:t>
      </w:r>
      <w:proofErr w:type="spellEnd"/>
      <w:r w:rsidRPr="00AD0543">
        <w:rPr>
          <w:bCs/>
          <w:sz w:val="26"/>
          <w:szCs w:val="26"/>
        </w:rPr>
        <w:t>;</w:t>
      </w:r>
    </w:p>
    <w:p w14:paraId="7F0A7E0B" w14:textId="77777777" w:rsidR="00A21084" w:rsidRPr="00AD0543" w:rsidRDefault="00A21084" w:rsidP="00D71179">
      <w:pPr>
        <w:ind w:left="-1134" w:right="-709" w:firstLine="567"/>
        <w:jc w:val="both"/>
        <w:rPr>
          <w:bCs/>
          <w:sz w:val="26"/>
          <w:szCs w:val="26"/>
        </w:rPr>
      </w:pPr>
      <w:r w:rsidRPr="00AD0543">
        <w:rPr>
          <w:bCs/>
          <w:sz w:val="26"/>
          <w:szCs w:val="26"/>
        </w:rPr>
        <w:t></w:t>
      </w:r>
      <w:r w:rsidRPr="00AD0543">
        <w:rPr>
          <w:bCs/>
          <w:sz w:val="26"/>
          <w:szCs w:val="26"/>
        </w:rPr>
        <w:tab/>
      </w:r>
      <w:proofErr w:type="spellStart"/>
      <w:r w:rsidRPr="00AD0543">
        <w:rPr>
          <w:bCs/>
          <w:sz w:val="26"/>
          <w:szCs w:val="26"/>
        </w:rPr>
        <w:t>instalații</w:t>
      </w:r>
      <w:proofErr w:type="spellEnd"/>
      <w:r w:rsidRPr="00AD0543">
        <w:rPr>
          <w:bCs/>
          <w:sz w:val="26"/>
          <w:szCs w:val="26"/>
        </w:rPr>
        <w:t xml:space="preserve"> </w:t>
      </w:r>
      <w:proofErr w:type="spellStart"/>
      <w:r w:rsidRPr="00AD0543">
        <w:rPr>
          <w:bCs/>
          <w:sz w:val="26"/>
          <w:szCs w:val="26"/>
        </w:rPr>
        <w:t>sanitare</w:t>
      </w:r>
      <w:proofErr w:type="spellEnd"/>
      <w:r w:rsidRPr="00AD0543">
        <w:rPr>
          <w:bCs/>
          <w:sz w:val="26"/>
          <w:szCs w:val="26"/>
        </w:rPr>
        <w:t xml:space="preserve"> de </w:t>
      </w:r>
      <w:proofErr w:type="spellStart"/>
      <w:r w:rsidRPr="00AD0543">
        <w:rPr>
          <w:bCs/>
          <w:sz w:val="26"/>
          <w:szCs w:val="26"/>
        </w:rPr>
        <w:t>incintă</w:t>
      </w:r>
      <w:proofErr w:type="spellEnd"/>
      <w:r w:rsidRPr="00AD0543">
        <w:rPr>
          <w:bCs/>
          <w:sz w:val="26"/>
          <w:szCs w:val="26"/>
        </w:rPr>
        <w:t xml:space="preserve"> de </w:t>
      </w:r>
      <w:proofErr w:type="spellStart"/>
      <w:r w:rsidRPr="00AD0543">
        <w:rPr>
          <w:bCs/>
          <w:sz w:val="26"/>
          <w:szCs w:val="26"/>
        </w:rPr>
        <w:t>canalizare</w:t>
      </w:r>
      <w:proofErr w:type="spellEnd"/>
      <w:r w:rsidRPr="00AD0543">
        <w:rPr>
          <w:bCs/>
          <w:sz w:val="26"/>
          <w:szCs w:val="26"/>
        </w:rPr>
        <w:t xml:space="preserve"> a </w:t>
      </w:r>
      <w:proofErr w:type="spellStart"/>
      <w:r w:rsidRPr="00AD0543">
        <w:rPr>
          <w:bCs/>
          <w:sz w:val="26"/>
          <w:szCs w:val="26"/>
        </w:rPr>
        <w:t>apelor</w:t>
      </w:r>
      <w:proofErr w:type="spellEnd"/>
      <w:r w:rsidRPr="00AD0543">
        <w:rPr>
          <w:bCs/>
          <w:sz w:val="26"/>
          <w:szCs w:val="26"/>
        </w:rPr>
        <w:t xml:space="preserve"> </w:t>
      </w:r>
      <w:proofErr w:type="spellStart"/>
      <w:r w:rsidRPr="00AD0543">
        <w:rPr>
          <w:bCs/>
          <w:sz w:val="26"/>
          <w:szCs w:val="26"/>
        </w:rPr>
        <w:t>uzate</w:t>
      </w:r>
      <w:proofErr w:type="spellEnd"/>
      <w:r w:rsidRPr="00AD0543">
        <w:rPr>
          <w:bCs/>
          <w:sz w:val="26"/>
          <w:szCs w:val="26"/>
        </w:rPr>
        <w:t xml:space="preserve"> </w:t>
      </w:r>
      <w:proofErr w:type="spellStart"/>
      <w:r w:rsidRPr="00AD0543">
        <w:rPr>
          <w:bCs/>
          <w:sz w:val="26"/>
          <w:szCs w:val="26"/>
        </w:rPr>
        <w:t>menajere</w:t>
      </w:r>
      <w:proofErr w:type="spellEnd"/>
      <w:r w:rsidRPr="00AD0543">
        <w:rPr>
          <w:bCs/>
          <w:sz w:val="26"/>
          <w:szCs w:val="26"/>
        </w:rPr>
        <w:t>;</w:t>
      </w:r>
    </w:p>
    <w:p w14:paraId="50926095" w14:textId="77777777" w:rsidR="00A21084" w:rsidRPr="00AD0543" w:rsidRDefault="00A21084" w:rsidP="00D71179">
      <w:pPr>
        <w:ind w:left="-1134" w:right="-709" w:firstLine="567"/>
        <w:jc w:val="both"/>
        <w:rPr>
          <w:bCs/>
          <w:sz w:val="26"/>
          <w:szCs w:val="26"/>
        </w:rPr>
      </w:pPr>
      <w:r w:rsidRPr="00AD0543">
        <w:rPr>
          <w:bCs/>
          <w:sz w:val="26"/>
          <w:szCs w:val="26"/>
        </w:rPr>
        <w:t></w:t>
      </w:r>
      <w:r w:rsidRPr="00AD0543">
        <w:rPr>
          <w:bCs/>
          <w:sz w:val="26"/>
          <w:szCs w:val="26"/>
        </w:rPr>
        <w:tab/>
      </w:r>
      <w:proofErr w:type="spellStart"/>
      <w:r w:rsidRPr="00AD0543">
        <w:rPr>
          <w:bCs/>
          <w:sz w:val="26"/>
          <w:szCs w:val="26"/>
        </w:rPr>
        <w:t>deversarea</w:t>
      </w:r>
      <w:proofErr w:type="spellEnd"/>
      <w:r w:rsidRPr="00AD0543">
        <w:rPr>
          <w:bCs/>
          <w:sz w:val="26"/>
          <w:szCs w:val="26"/>
        </w:rPr>
        <w:t xml:space="preserve"> </w:t>
      </w:r>
      <w:proofErr w:type="spellStart"/>
      <w:r w:rsidRPr="00AD0543">
        <w:rPr>
          <w:bCs/>
          <w:sz w:val="26"/>
          <w:szCs w:val="26"/>
        </w:rPr>
        <w:t>apelor</w:t>
      </w:r>
      <w:proofErr w:type="spellEnd"/>
      <w:r w:rsidRPr="00AD0543">
        <w:rPr>
          <w:bCs/>
          <w:sz w:val="26"/>
          <w:szCs w:val="26"/>
        </w:rPr>
        <w:t xml:space="preserve"> </w:t>
      </w:r>
      <w:proofErr w:type="spellStart"/>
      <w:r w:rsidRPr="00AD0543">
        <w:rPr>
          <w:bCs/>
          <w:sz w:val="26"/>
          <w:szCs w:val="26"/>
        </w:rPr>
        <w:t>uzate</w:t>
      </w:r>
      <w:proofErr w:type="spellEnd"/>
      <w:r w:rsidRPr="00AD0543">
        <w:rPr>
          <w:bCs/>
          <w:sz w:val="26"/>
          <w:szCs w:val="26"/>
        </w:rPr>
        <w:t xml:space="preserve"> </w:t>
      </w:r>
      <w:proofErr w:type="spellStart"/>
      <w:r w:rsidRPr="00AD0543">
        <w:rPr>
          <w:bCs/>
          <w:sz w:val="26"/>
          <w:szCs w:val="26"/>
        </w:rPr>
        <w:t>menajere</w:t>
      </w:r>
      <w:proofErr w:type="spellEnd"/>
      <w:r w:rsidRPr="00AD0543">
        <w:rPr>
          <w:bCs/>
          <w:sz w:val="26"/>
          <w:szCs w:val="26"/>
        </w:rPr>
        <w:t>;</w:t>
      </w:r>
    </w:p>
    <w:p w14:paraId="1A90263F" w14:textId="77777777" w:rsidR="00A21084" w:rsidRPr="00AD0543" w:rsidRDefault="00A21084" w:rsidP="00D71179">
      <w:pPr>
        <w:ind w:left="-1134" w:right="-709" w:firstLine="567"/>
        <w:jc w:val="both"/>
        <w:rPr>
          <w:bCs/>
          <w:sz w:val="26"/>
          <w:szCs w:val="26"/>
        </w:rPr>
      </w:pPr>
      <w:r w:rsidRPr="00AD0543">
        <w:rPr>
          <w:bCs/>
          <w:sz w:val="26"/>
          <w:szCs w:val="26"/>
        </w:rPr>
        <w:t></w:t>
      </w:r>
      <w:r w:rsidRPr="00AD0543">
        <w:rPr>
          <w:bCs/>
          <w:sz w:val="26"/>
          <w:szCs w:val="26"/>
        </w:rPr>
        <w:tab/>
      </w:r>
      <w:proofErr w:type="spellStart"/>
      <w:r w:rsidRPr="00AD0543">
        <w:rPr>
          <w:bCs/>
          <w:sz w:val="26"/>
          <w:szCs w:val="26"/>
        </w:rPr>
        <w:t>instalații</w:t>
      </w:r>
      <w:proofErr w:type="spellEnd"/>
      <w:r w:rsidRPr="00AD0543">
        <w:rPr>
          <w:bCs/>
          <w:sz w:val="26"/>
          <w:szCs w:val="26"/>
        </w:rPr>
        <w:t xml:space="preserve"> de </w:t>
      </w:r>
      <w:proofErr w:type="spellStart"/>
      <w:r w:rsidRPr="00AD0543">
        <w:rPr>
          <w:bCs/>
          <w:sz w:val="26"/>
          <w:szCs w:val="26"/>
        </w:rPr>
        <w:t>canalizare</w:t>
      </w:r>
      <w:proofErr w:type="spellEnd"/>
      <w:r w:rsidRPr="00AD0543">
        <w:rPr>
          <w:bCs/>
          <w:sz w:val="26"/>
          <w:szCs w:val="26"/>
        </w:rPr>
        <w:t xml:space="preserve"> </w:t>
      </w:r>
      <w:proofErr w:type="spellStart"/>
      <w:r w:rsidRPr="00AD0543">
        <w:rPr>
          <w:bCs/>
          <w:sz w:val="26"/>
          <w:szCs w:val="26"/>
        </w:rPr>
        <w:t>pluvială</w:t>
      </w:r>
      <w:proofErr w:type="spellEnd"/>
      <w:r w:rsidRPr="00AD0543">
        <w:rPr>
          <w:bCs/>
          <w:sz w:val="26"/>
          <w:szCs w:val="26"/>
        </w:rPr>
        <w:t>;</w:t>
      </w:r>
    </w:p>
    <w:p w14:paraId="27180ADE" w14:textId="77777777" w:rsidR="00A21084" w:rsidRPr="00AD0543" w:rsidRDefault="00A21084" w:rsidP="00D71179">
      <w:pPr>
        <w:ind w:left="-1134" w:right="-709" w:firstLine="567"/>
        <w:jc w:val="both"/>
        <w:rPr>
          <w:bCs/>
          <w:sz w:val="26"/>
          <w:szCs w:val="26"/>
        </w:rPr>
      </w:pPr>
      <w:r w:rsidRPr="00AD0543">
        <w:rPr>
          <w:bCs/>
          <w:sz w:val="26"/>
          <w:szCs w:val="26"/>
        </w:rPr>
        <w:t></w:t>
      </w:r>
      <w:r w:rsidRPr="00AD0543">
        <w:rPr>
          <w:bCs/>
          <w:sz w:val="26"/>
          <w:szCs w:val="26"/>
        </w:rPr>
        <w:tab/>
      </w:r>
      <w:proofErr w:type="spellStart"/>
      <w:r w:rsidRPr="00AD0543">
        <w:rPr>
          <w:bCs/>
          <w:sz w:val="26"/>
          <w:szCs w:val="26"/>
        </w:rPr>
        <w:t>instalații</w:t>
      </w:r>
      <w:proofErr w:type="spellEnd"/>
      <w:r w:rsidRPr="00AD0543">
        <w:rPr>
          <w:bCs/>
          <w:sz w:val="26"/>
          <w:szCs w:val="26"/>
        </w:rPr>
        <w:t xml:space="preserve"> </w:t>
      </w:r>
      <w:proofErr w:type="spellStart"/>
      <w:r w:rsidRPr="00AD0543">
        <w:rPr>
          <w:bCs/>
          <w:sz w:val="26"/>
          <w:szCs w:val="26"/>
        </w:rPr>
        <w:t>sanitare</w:t>
      </w:r>
      <w:proofErr w:type="spellEnd"/>
      <w:r w:rsidRPr="00AD0543">
        <w:rPr>
          <w:bCs/>
          <w:sz w:val="26"/>
          <w:szCs w:val="26"/>
        </w:rPr>
        <w:t xml:space="preserve"> </w:t>
      </w:r>
      <w:proofErr w:type="spellStart"/>
      <w:r w:rsidRPr="00AD0543">
        <w:rPr>
          <w:bCs/>
          <w:sz w:val="26"/>
          <w:szCs w:val="26"/>
        </w:rPr>
        <w:t>interioare</w:t>
      </w:r>
      <w:proofErr w:type="spellEnd"/>
      <w:r w:rsidRPr="00AD0543">
        <w:rPr>
          <w:bCs/>
          <w:sz w:val="26"/>
          <w:szCs w:val="26"/>
        </w:rPr>
        <w:t>:</w:t>
      </w:r>
    </w:p>
    <w:p w14:paraId="6065A12A" w14:textId="77777777" w:rsidR="00A21084" w:rsidRPr="00AD0543" w:rsidRDefault="00A21084" w:rsidP="00D71179">
      <w:pPr>
        <w:ind w:left="-1134" w:right="-709" w:firstLine="567"/>
        <w:jc w:val="both"/>
        <w:rPr>
          <w:bCs/>
          <w:sz w:val="26"/>
          <w:szCs w:val="26"/>
        </w:rPr>
      </w:pPr>
      <w:r w:rsidRPr="00AD0543">
        <w:rPr>
          <w:bCs/>
          <w:sz w:val="26"/>
          <w:szCs w:val="26"/>
        </w:rPr>
        <w:t>-</w:t>
      </w:r>
      <w:r w:rsidRPr="00AD0543">
        <w:rPr>
          <w:bCs/>
          <w:sz w:val="26"/>
          <w:szCs w:val="26"/>
        </w:rPr>
        <w:tab/>
      </w:r>
      <w:proofErr w:type="spellStart"/>
      <w:r w:rsidRPr="00AD0543">
        <w:rPr>
          <w:bCs/>
          <w:sz w:val="26"/>
          <w:szCs w:val="26"/>
        </w:rPr>
        <w:t>instalații</w:t>
      </w:r>
      <w:proofErr w:type="spellEnd"/>
      <w:r w:rsidRPr="00AD0543">
        <w:rPr>
          <w:bCs/>
          <w:sz w:val="26"/>
          <w:szCs w:val="26"/>
        </w:rPr>
        <w:t xml:space="preserve"> </w:t>
      </w:r>
      <w:proofErr w:type="spellStart"/>
      <w:r w:rsidRPr="00AD0543">
        <w:rPr>
          <w:bCs/>
          <w:sz w:val="26"/>
          <w:szCs w:val="26"/>
        </w:rPr>
        <w:t>sanitare</w:t>
      </w:r>
      <w:proofErr w:type="spellEnd"/>
      <w:r w:rsidRPr="00AD0543">
        <w:rPr>
          <w:bCs/>
          <w:sz w:val="26"/>
          <w:szCs w:val="26"/>
        </w:rPr>
        <w:t xml:space="preserve"> </w:t>
      </w:r>
      <w:proofErr w:type="spellStart"/>
      <w:r w:rsidRPr="00AD0543">
        <w:rPr>
          <w:bCs/>
          <w:sz w:val="26"/>
          <w:szCs w:val="26"/>
        </w:rPr>
        <w:t>interioare</w:t>
      </w:r>
      <w:proofErr w:type="spellEnd"/>
      <w:r w:rsidRPr="00AD0543">
        <w:rPr>
          <w:bCs/>
          <w:sz w:val="26"/>
          <w:szCs w:val="26"/>
        </w:rPr>
        <w:t xml:space="preserve"> de </w:t>
      </w:r>
      <w:proofErr w:type="spellStart"/>
      <w:r w:rsidRPr="00AD0543">
        <w:rPr>
          <w:bCs/>
          <w:sz w:val="26"/>
          <w:szCs w:val="26"/>
        </w:rPr>
        <w:t>apă</w:t>
      </w:r>
      <w:proofErr w:type="spellEnd"/>
      <w:r w:rsidRPr="00AD0543">
        <w:rPr>
          <w:bCs/>
          <w:sz w:val="26"/>
          <w:szCs w:val="26"/>
        </w:rPr>
        <w:t xml:space="preserve"> </w:t>
      </w:r>
      <w:proofErr w:type="spellStart"/>
      <w:r w:rsidRPr="00AD0543">
        <w:rPr>
          <w:bCs/>
          <w:sz w:val="26"/>
          <w:szCs w:val="26"/>
        </w:rPr>
        <w:t>rece</w:t>
      </w:r>
      <w:proofErr w:type="spellEnd"/>
      <w:r w:rsidRPr="00AD0543">
        <w:rPr>
          <w:bCs/>
          <w:sz w:val="26"/>
          <w:szCs w:val="26"/>
        </w:rPr>
        <w:t>;</w:t>
      </w:r>
    </w:p>
    <w:p w14:paraId="35E4C324" w14:textId="77777777" w:rsidR="00A21084" w:rsidRPr="00AD0543" w:rsidRDefault="00A21084" w:rsidP="00D71179">
      <w:pPr>
        <w:ind w:left="-1134" w:right="-709" w:firstLine="567"/>
        <w:jc w:val="both"/>
        <w:rPr>
          <w:bCs/>
          <w:sz w:val="26"/>
          <w:szCs w:val="26"/>
        </w:rPr>
      </w:pPr>
      <w:r w:rsidRPr="00AD0543">
        <w:rPr>
          <w:bCs/>
          <w:sz w:val="26"/>
          <w:szCs w:val="26"/>
        </w:rPr>
        <w:t>-</w:t>
      </w:r>
      <w:r w:rsidRPr="00AD0543">
        <w:rPr>
          <w:bCs/>
          <w:sz w:val="26"/>
          <w:szCs w:val="26"/>
        </w:rPr>
        <w:tab/>
      </w:r>
      <w:proofErr w:type="spellStart"/>
      <w:r w:rsidRPr="00AD0543">
        <w:rPr>
          <w:bCs/>
          <w:sz w:val="26"/>
          <w:szCs w:val="26"/>
        </w:rPr>
        <w:t>instalații</w:t>
      </w:r>
      <w:proofErr w:type="spellEnd"/>
      <w:r w:rsidRPr="00AD0543">
        <w:rPr>
          <w:bCs/>
          <w:sz w:val="26"/>
          <w:szCs w:val="26"/>
        </w:rPr>
        <w:t xml:space="preserve"> </w:t>
      </w:r>
      <w:proofErr w:type="spellStart"/>
      <w:r w:rsidRPr="00AD0543">
        <w:rPr>
          <w:bCs/>
          <w:sz w:val="26"/>
          <w:szCs w:val="26"/>
        </w:rPr>
        <w:t>sanitare</w:t>
      </w:r>
      <w:proofErr w:type="spellEnd"/>
      <w:r w:rsidRPr="00AD0543">
        <w:rPr>
          <w:bCs/>
          <w:sz w:val="26"/>
          <w:szCs w:val="26"/>
        </w:rPr>
        <w:t xml:space="preserve"> </w:t>
      </w:r>
      <w:proofErr w:type="spellStart"/>
      <w:r w:rsidRPr="00AD0543">
        <w:rPr>
          <w:bCs/>
          <w:sz w:val="26"/>
          <w:szCs w:val="26"/>
        </w:rPr>
        <w:t>interioare</w:t>
      </w:r>
      <w:proofErr w:type="spellEnd"/>
      <w:r w:rsidRPr="00AD0543">
        <w:rPr>
          <w:bCs/>
          <w:sz w:val="26"/>
          <w:szCs w:val="26"/>
        </w:rPr>
        <w:t xml:space="preserve"> de </w:t>
      </w:r>
      <w:proofErr w:type="spellStart"/>
      <w:r w:rsidRPr="00AD0543">
        <w:rPr>
          <w:bCs/>
          <w:sz w:val="26"/>
          <w:szCs w:val="26"/>
        </w:rPr>
        <w:t>apă</w:t>
      </w:r>
      <w:proofErr w:type="spellEnd"/>
      <w:r w:rsidRPr="00AD0543">
        <w:rPr>
          <w:bCs/>
          <w:sz w:val="26"/>
          <w:szCs w:val="26"/>
        </w:rPr>
        <w:t xml:space="preserve"> </w:t>
      </w:r>
      <w:proofErr w:type="spellStart"/>
      <w:r w:rsidRPr="00AD0543">
        <w:rPr>
          <w:bCs/>
          <w:sz w:val="26"/>
          <w:szCs w:val="26"/>
        </w:rPr>
        <w:t>caldă</w:t>
      </w:r>
      <w:proofErr w:type="spellEnd"/>
      <w:r w:rsidRPr="00AD0543">
        <w:rPr>
          <w:bCs/>
          <w:sz w:val="26"/>
          <w:szCs w:val="26"/>
        </w:rPr>
        <w:t xml:space="preserve"> de </w:t>
      </w:r>
      <w:proofErr w:type="spellStart"/>
      <w:r w:rsidRPr="00AD0543">
        <w:rPr>
          <w:bCs/>
          <w:sz w:val="26"/>
          <w:szCs w:val="26"/>
        </w:rPr>
        <w:t>consum</w:t>
      </w:r>
      <w:proofErr w:type="spellEnd"/>
      <w:r w:rsidRPr="00AD0543">
        <w:rPr>
          <w:bCs/>
          <w:sz w:val="26"/>
          <w:szCs w:val="26"/>
        </w:rPr>
        <w:t>;</w:t>
      </w:r>
    </w:p>
    <w:p w14:paraId="241F11B9" w14:textId="77777777" w:rsidR="00A21084" w:rsidRPr="00AD0543" w:rsidRDefault="00A21084" w:rsidP="00D71179">
      <w:pPr>
        <w:ind w:left="-1134" w:right="-709" w:firstLine="567"/>
        <w:jc w:val="both"/>
        <w:rPr>
          <w:bCs/>
          <w:sz w:val="26"/>
          <w:szCs w:val="26"/>
        </w:rPr>
      </w:pPr>
      <w:r w:rsidRPr="00AD0543">
        <w:rPr>
          <w:bCs/>
          <w:sz w:val="26"/>
          <w:szCs w:val="26"/>
        </w:rPr>
        <w:t>-</w:t>
      </w:r>
      <w:r w:rsidRPr="00AD0543">
        <w:rPr>
          <w:bCs/>
          <w:sz w:val="26"/>
          <w:szCs w:val="26"/>
        </w:rPr>
        <w:tab/>
      </w:r>
      <w:proofErr w:type="spellStart"/>
      <w:r w:rsidRPr="00AD0543">
        <w:rPr>
          <w:bCs/>
          <w:sz w:val="26"/>
          <w:szCs w:val="26"/>
        </w:rPr>
        <w:t>instalații</w:t>
      </w:r>
      <w:proofErr w:type="spellEnd"/>
      <w:r w:rsidRPr="00AD0543">
        <w:rPr>
          <w:bCs/>
          <w:sz w:val="26"/>
          <w:szCs w:val="26"/>
        </w:rPr>
        <w:t xml:space="preserve"> </w:t>
      </w:r>
      <w:proofErr w:type="spellStart"/>
      <w:r w:rsidRPr="00AD0543">
        <w:rPr>
          <w:bCs/>
          <w:sz w:val="26"/>
          <w:szCs w:val="26"/>
        </w:rPr>
        <w:t>sanitare</w:t>
      </w:r>
      <w:proofErr w:type="spellEnd"/>
      <w:r w:rsidRPr="00AD0543">
        <w:rPr>
          <w:bCs/>
          <w:sz w:val="26"/>
          <w:szCs w:val="26"/>
        </w:rPr>
        <w:t xml:space="preserve"> </w:t>
      </w:r>
      <w:proofErr w:type="spellStart"/>
      <w:r w:rsidRPr="00AD0543">
        <w:rPr>
          <w:bCs/>
          <w:sz w:val="26"/>
          <w:szCs w:val="26"/>
        </w:rPr>
        <w:t>interioare</w:t>
      </w:r>
      <w:proofErr w:type="spellEnd"/>
      <w:r w:rsidRPr="00AD0543">
        <w:rPr>
          <w:bCs/>
          <w:sz w:val="26"/>
          <w:szCs w:val="26"/>
        </w:rPr>
        <w:t xml:space="preserve"> de </w:t>
      </w:r>
      <w:proofErr w:type="spellStart"/>
      <w:r w:rsidRPr="00AD0543">
        <w:rPr>
          <w:bCs/>
          <w:sz w:val="26"/>
          <w:szCs w:val="26"/>
        </w:rPr>
        <w:t>canalizare</w:t>
      </w:r>
      <w:proofErr w:type="spellEnd"/>
      <w:r w:rsidRPr="00AD0543">
        <w:rPr>
          <w:bCs/>
          <w:sz w:val="26"/>
          <w:szCs w:val="26"/>
        </w:rPr>
        <w:t xml:space="preserve"> a </w:t>
      </w:r>
      <w:proofErr w:type="spellStart"/>
      <w:r w:rsidRPr="00AD0543">
        <w:rPr>
          <w:bCs/>
          <w:sz w:val="26"/>
          <w:szCs w:val="26"/>
        </w:rPr>
        <w:t>apelor</w:t>
      </w:r>
      <w:proofErr w:type="spellEnd"/>
      <w:r w:rsidRPr="00AD0543">
        <w:rPr>
          <w:bCs/>
          <w:sz w:val="26"/>
          <w:szCs w:val="26"/>
        </w:rPr>
        <w:t xml:space="preserve"> </w:t>
      </w:r>
      <w:proofErr w:type="spellStart"/>
      <w:r w:rsidRPr="00AD0543">
        <w:rPr>
          <w:bCs/>
          <w:sz w:val="26"/>
          <w:szCs w:val="26"/>
        </w:rPr>
        <w:t>uzate</w:t>
      </w:r>
      <w:proofErr w:type="spellEnd"/>
      <w:r w:rsidRPr="00AD0543">
        <w:rPr>
          <w:bCs/>
          <w:sz w:val="26"/>
          <w:szCs w:val="26"/>
        </w:rPr>
        <w:t xml:space="preserve"> </w:t>
      </w:r>
      <w:proofErr w:type="spellStart"/>
      <w:r w:rsidRPr="00AD0543">
        <w:rPr>
          <w:bCs/>
          <w:sz w:val="26"/>
          <w:szCs w:val="26"/>
        </w:rPr>
        <w:t>menajere</w:t>
      </w:r>
      <w:proofErr w:type="spellEnd"/>
      <w:r w:rsidRPr="00AD0543">
        <w:rPr>
          <w:bCs/>
          <w:sz w:val="26"/>
          <w:szCs w:val="26"/>
        </w:rPr>
        <w:t>.</w:t>
      </w:r>
    </w:p>
    <w:p w14:paraId="56F7B149" w14:textId="77777777" w:rsidR="00A21084" w:rsidRPr="00AD0543" w:rsidRDefault="00A21084" w:rsidP="00D71179">
      <w:pPr>
        <w:pStyle w:val="Frspaiere"/>
        <w:ind w:left="-1134" w:firstLine="567"/>
      </w:pPr>
    </w:p>
    <w:p w14:paraId="77591781" w14:textId="77777777" w:rsidR="00A21084" w:rsidRPr="00AD0543" w:rsidRDefault="00A21084" w:rsidP="00D71179">
      <w:pPr>
        <w:ind w:left="-1134" w:right="-709" w:firstLine="567"/>
        <w:jc w:val="both"/>
        <w:rPr>
          <w:b/>
          <w:sz w:val="26"/>
          <w:szCs w:val="26"/>
        </w:rPr>
      </w:pPr>
      <w:proofErr w:type="spellStart"/>
      <w:r w:rsidRPr="00AD0543">
        <w:rPr>
          <w:b/>
          <w:sz w:val="26"/>
          <w:szCs w:val="26"/>
        </w:rPr>
        <w:t>Alimentare</w:t>
      </w:r>
      <w:proofErr w:type="spellEnd"/>
      <w:r w:rsidRPr="00AD0543">
        <w:rPr>
          <w:b/>
          <w:sz w:val="26"/>
          <w:szCs w:val="26"/>
        </w:rPr>
        <w:t xml:space="preserve"> cu </w:t>
      </w:r>
      <w:proofErr w:type="spellStart"/>
      <w:r w:rsidRPr="00AD0543">
        <w:rPr>
          <w:b/>
          <w:sz w:val="26"/>
          <w:szCs w:val="26"/>
        </w:rPr>
        <w:t>apă</w:t>
      </w:r>
      <w:proofErr w:type="spellEnd"/>
      <w:r w:rsidRPr="00AD0543">
        <w:rPr>
          <w:b/>
          <w:sz w:val="26"/>
          <w:szCs w:val="26"/>
        </w:rPr>
        <w:t xml:space="preserve"> </w:t>
      </w:r>
      <w:proofErr w:type="spellStart"/>
      <w:r w:rsidRPr="00AD0543">
        <w:rPr>
          <w:b/>
          <w:sz w:val="26"/>
          <w:szCs w:val="26"/>
        </w:rPr>
        <w:t>rece</w:t>
      </w:r>
      <w:proofErr w:type="spellEnd"/>
    </w:p>
    <w:p w14:paraId="70BE0E92" w14:textId="77777777" w:rsidR="00AD0543" w:rsidRPr="00AD0543" w:rsidRDefault="00AD0543" w:rsidP="00AD0543">
      <w:pPr>
        <w:ind w:left="-1134" w:right="-709" w:firstLine="567"/>
        <w:jc w:val="both"/>
        <w:rPr>
          <w:bCs/>
          <w:sz w:val="26"/>
          <w:szCs w:val="26"/>
        </w:rPr>
      </w:pPr>
      <w:proofErr w:type="spellStart"/>
      <w:r w:rsidRPr="00AD0543">
        <w:rPr>
          <w:bCs/>
          <w:sz w:val="26"/>
          <w:szCs w:val="26"/>
        </w:rPr>
        <w:t>Alimentarea</w:t>
      </w:r>
      <w:proofErr w:type="spellEnd"/>
      <w:r w:rsidRPr="00AD0543">
        <w:rPr>
          <w:bCs/>
          <w:sz w:val="26"/>
          <w:szCs w:val="26"/>
        </w:rPr>
        <w:t xml:space="preserve"> cu </w:t>
      </w:r>
      <w:proofErr w:type="spellStart"/>
      <w:r w:rsidRPr="00AD0543">
        <w:rPr>
          <w:bCs/>
          <w:sz w:val="26"/>
          <w:szCs w:val="26"/>
        </w:rPr>
        <w:t>apă</w:t>
      </w:r>
      <w:proofErr w:type="spellEnd"/>
      <w:r w:rsidRPr="00AD0543">
        <w:rPr>
          <w:bCs/>
          <w:sz w:val="26"/>
          <w:szCs w:val="26"/>
        </w:rPr>
        <w:t xml:space="preserve"> </w:t>
      </w:r>
      <w:proofErr w:type="spellStart"/>
      <w:r w:rsidRPr="00AD0543">
        <w:rPr>
          <w:bCs/>
          <w:sz w:val="26"/>
          <w:szCs w:val="26"/>
        </w:rPr>
        <w:t>potabilă</w:t>
      </w:r>
      <w:proofErr w:type="spellEnd"/>
      <w:r w:rsidRPr="00AD0543">
        <w:rPr>
          <w:bCs/>
          <w:sz w:val="26"/>
          <w:szCs w:val="26"/>
        </w:rPr>
        <w:t xml:space="preserve"> in scop igienico – </w:t>
      </w:r>
      <w:proofErr w:type="spellStart"/>
      <w:r w:rsidRPr="00AD0543">
        <w:rPr>
          <w:bCs/>
          <w:sz w:val="26"/>
          <w:szCs w:val="26"/>
        </w:rPr>
        <w:t>sanitar</w:t>
      </w:r>
      <w:proofErr w:type="spellEnd"/>
      <w:r w:rsidRPr="00AD0543">
        <w:rPr>
          <w:bCs/>
          <w:sz w:val="26"/>
          <w:szCs w:val="26"/>
        </w:rPr>
        <w:t xml:space="preserve"> se </w:t>
      </w:r>
      <w:proofErr w:type="spellStart"/>
      <w:r w:rsidRPr="00AD0543">
        <w:rPr>
          <w:bCs/>
          <w:sz w:val="26"/>
          <w:szCs w:val="26"/>
        </w:rPr>
        <w:t>va</w:t>
      </w:r>
      <w:proofErr w:type="spellEnd"/>
      <w:r w:rsidRPr="00AD0543">
        <w:rPr>
          <w:bCs/>
          <w:sz w:val="26"/>
          <w:szCs w:val="26"/>
        </w:rPr>
        <w:t xml:space="preserve"> </w:t>
      </w:r>
      <w:proofErr w:type="spellStart"/>
      <w:r w:rsidRPr="00AD0543">
        <w:rPr>
          <w:bCs/>
          <w:sz w:val="26"/>
          <w:szCs w:val="26"/>
        </w:rPr>
        <w:t>asigura</w:t>
      </w:r>
      <w:proofErr w:type="spellEnd"/>
      <w:r w:rsidRPr="00AD0543">
        <w:rPr>
          <w:bCs/>
          <w:sz w:val="26"/>
          <w:szCs w:val="26"/>
        </w:rPr>
        <w:t xml:space="preserve"> de </w:t>
      </w:r>
      <w:proofErr w:type="spellStart"/>
      <w:r w:rsidRPr="00AD0543">
        <w:rPr>
          <w:bCs/>
          <w:sz w:val="26"/>
          <w:szCs w:val="26"/>
        </w:rPr>
        <w:t>rețeaua</w:t>
      </w:r>
      <w:proofErr w:type="spellEnd"/>
      <w:r w:rsidRPr="00AD0543">
        <w:rPr>
          <w:bCs/>
          <w:sz w:val="26"/>
          <w:szCs w:val="26"/>
        </w:rPr>
        <w:t xml:space="preserve"> </w:t>
      </w:r>
      <w:proofErr w:type="spellStart"/>
      <w:r w:rsidRPr="00AD0543">
        <w:rPr>
          <w:bCs/>
          <w:sz w:val="26"/>
          <w:szCs w:val="26"/>
        </w:rPr>
        <w:t>publică</w:t>
      </w:r>
      <w:proofErr w:type="spellEnd"/>
      <w:r w:rsidRPr="00AD0543">
        <w:rPr>
          <w:bCs/>
          <w:sz w:val="26"/>
          <w:szCs w:val="26"/>
        </w:rPr>
        <w:t xml:space="preserve"> de </w:t>
      </w:r>
      <w:proofErr w:type="spellStart"/>
      <w:r w:rsidRPr="00AD0543">
        <w:rPr>
          <w:bCs/>
          <w:sz w:val="26"/>
          <w:szCs w:val="26"/>
        </w:rPr>
        <w:t>apă</w:t>
      </w:r>
      <w:proofErr w:type="spellEnd"/>
      <w:r w:rsidRPr="00AD0543">
        <w:rPr>
          <w:bCs/>
          <w:sz w:val="26"/>
          <w:szCs w:val="26"/>
        </w:rPr>
        <w:t xml:space="preserve"> a </w:t>
      </w:r>
      <w:proofErr w:type="spellStart"/>
      <w:r w:rsidRPr="00AD0543">
        <w:rPr>
          <w:bCs/>
          <w:sz w:val="26"/>
          <w:szCs w:val="26"/>
        </w:rPr>
        <w:t>localității</w:t>
      </w:r>
      <w:proofErr w:type="spellEnd"/>
      <w:r w:rsidRPr="00AD0543">
        <w:rPr>
          <w:bCs/>
          <w:sz w:val="26"/>
          <w:szCs w:val="26"/>
        </w:rPr>
        <w:t xml:space="preserve">. </w:t>
      </w:r>
    </w:p>
    <w:p w14:paraId="4641DEE4" w14:textId="00597ADC" w:rsidR="00AD0543" w:rsidRPr="00AD0543" w:rsidRDefault="00AD0543" w:rsidP="00AD0543">
      <w:pPr>
        <w:ind w:left="-1134" w:right="-709" w:firstLine="567"/>
        <w:jc w:val="both"/>
        <w:rPr>
          <w:bCs/>
          <w:sz w:val="26"/>
          <w:szCs w:val="26"/>
        </w:rPr>
      </w:pPr>
      <w:proofErr w:type="spellStart"/>
      <w:r w:rsidRPr="00AD0543">
        <w:rPr>
          <w:bCs/>
          <w:sz w:val="26"/>
          <w:szCs w:val="26"/>
        </w:rPr>
        <w:t>Racordul</w:t>
      </w:r>
      <w:proofErr w:type="spellEnd"/>
      <w:r w:rsidRPr="00AD0543">
        <w:rPr>
          <w:bCs/>
          <w:sz w:val="26"/>
          <w:szCs w:val="26"/>
        </w:rPr>
        <w:t xml:space="preserve"> la </w:t>
      </w:r>
      <w:proofErr w:type="spellStart"/>
      <w:r w:rsidRPr="00AD0543">
        <w:rPr>
          <w:bCs/>
          <w:sz w:val="26"/>
          <w:szCs w:val="26"/>
        </w:rPr>
        <w:t>conducta</w:t>
      </w:r>
      <w:proofErr w:type="spellEnd"/>
      <w:r w:rsidRPr="00AD0543">
        <w:rPr>
          <w:bCs/>
          <w:sz w:val="26"/>
          <w:szCs w:val="26"/>
        </w:rPr>
        <w:t xml:space="preserve"> </w:t>
      </w:r>
      <w:proofErr w:type="spellStart"/>
      <w:r w:rsidRPr="00AD0543">
        <w:rPr>
          <w:bCs/>
          <w:sz w:val="26"/>
          <w:szCs w:val="26"/>
        </w:rPr>
        <w:t>principală</w:t>
      </w:r>
      <w:proofErr w:type="spellEnd"/>
      <w:r w:rsidRPr="00AD0543">
        <w:rPr>
          <w:bCs/>
          <w:sz w:val="26"/>
          <w:szCs w:val="26"/>
        </w:rPr>
        <w:t xml:space="preserve"> de </w:t>
      </w:r>
      <w:proofErr w:type="spellStart"/>
      <w:r w:rsidRPr="00AD0543">
        <w:rPr>
          <w:bCs/>
          <w:sz w:val="26"/>
          <w:szCs w:val="26"/>
        </w:rPr>
        <w:t>alimentare</w:t>
      </w:r>
      <w:proofErr w:type="spellEnd"/>
      <w:r w:rsidRPr="00AD0543">
        <w:rPr>
          <w:bCs/>
          <w:sz w:val="26"/>
          <w:szCs w:val="26"/>
        </w:rPr>
        <w:t xml:space="preserve"> cu </w:t>
      </w:r>
      <w:proofErr w:type="spellStart"/>
      <w:r w:rsidRPr="00AD0543">
        <w:rPr>
          <w:bCs/>
          <w:sz w:val="26"/>
          <w:szCs w:val="26"/>
        </w:rPr>
        <w:t>apă</w:t>
      </w:r>
      <w:proofErr w:type="spellEnd"/>
      <w:r w:rsidRPr="00AD0543">
        <w:rPr>
          <w:bCs/>
          <w:sz w:val="26"/>
          <w:szCs w:val="26"/>
        </w:rPr>
        <w:t xml:space="preserve"> se </w:t>
      </w:r>
      <w:proofErr w:type="spellStart"/>
      <w:r w:rsidRPr="00AD0543">
        <w:rPr>
          <w:bCs/>
          <w:sz w:val="26"/>
          <w:szCs w:val="26"/>
        </w:rPr>
        <w:t>realizeaza</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căminul</w:t>
      </w:r>
      <w:proofErr w:type="spellEnd"/>
      <w:r w:rsidRPr="00AD0543">
        <w:rPr>
          <w:bCs/>
          <w:sz w:val="26"/>
          <w:szCs w:val="26"/>
        </w:rPr>
        <w:t xml:space="preserve"> de vane existent, </w:t>
      </w:r>
      <w:proofErr w:type="spellStart"/>
      <w:r w:rsidRPr="00AD0543">
        <w:rPr>
          <w:bCs/>
          <w:sz w:val="26"/>
          <w:szCs w:val="26"/>
        </w:rPr>
        <w:t>prevăzut</w:t>
      </w:r>
      <w:proofErr w:type="spellEnd"/>
      <w:r w:rsidRPr="00AD0543">
        <w:rPr>
          <w:bCs/>
          <w:sz w:val="26"/>
          <w:szCs w:val="26"/>
        </w:rPr>
        <w:t xml:space="preserve"> la </w:t>
      </w:r>
      <w:proofErr w:type="spellStart"/>
      <w:r w:rsidRPr="00AD0543">
        <w:rPr>
          <w:bCs/>
          <w:sz w:val="26"/>
          <w:szCs w:val="26"/>
        </w:rPr>
        <w:t>limita</w:t>
      </w:r>
      <w:proofErr w:type="spellEnd"/>
      <w:r w:rsidRPr="00AD0543">
        <w:rPr>
          <w:bCs/>
          <w:sz w:val="26"/>
          <w:szCs w:val="26"/>
        </w:rPr>
        <w:t xml:space="preserve"> de </w:t>
      </w:r>
      <w:proofErr w:type="spellStart"/>
      <w:r w:rsidRPr="00AD0543">
        <w:rPr>
          <w:bCs/>
          <w:sz w:val="26"/>
          <w:szCs w:val="26"/>
        </w:rPr>
        <w:t>proprietate</w:t>
      </w:r>
      <w:proofErr w:type="spellEnd"/>
      <w:r w:rsidRPr="00AD0543">
        <w:rPr>
          <w:bCs/>
          <w:sz w:val="26"/>
          <w:szCs w:val="26"/>
        </w:rPr>
        <w:t xml:space="preserve">, </w:t>
      </w:r>
      <w:proofErr w:type="spellStart"/>
      <w:r w:rsidRPr="00AD0543">
        <w:rPr>
          <w:bCs/>
          <w:sz w:val="26"/>
          <w:szCs w:val="26"/>
        </w:rPr>
        <w:t>dotat</w:t>
      </w:r>
      <w:proofErr w:type="spellEnd"/>
      <w:r w:rsidRPr="00AD0543">
        <w:rPr>
          <w:bCs/>
          <w:sz w:val="26"/>
          <w:szCs w:val="26"/>
        </w:rPr>
        <w:t xml:space="preserve"> cu </w:t>
      </w:r>
      <w:proofErr w:type="spellStart"/>
      <w:r w:rsidRPr="00AD0543">
        <w:rPr>
          <w:bCs/>
          <w:sz w:val="26"/>
          <w:szCs w:val="26"/>
        </w:rPr>
        <w:t>armături</w:t>
      </w:r>
      <w:proofErr w:type="spellEnd"/>
      <w:r w:rsidRPr="00AD0543">
        <w:rPr>
          <w:bCs/>
          <w:sz w:val="26"/>
          <w:szCs w:val="26"/>
        </w:rPr>
        <w:t xml:space="preserve"> de </w:t>
      </w:r>
      <w:proofErr w:type="spellStart"/>
      <w:r w:rsidRPr="00AD0543">
        <w:rPr>
          <w:bCs/>
          <w:sz w:val="26"/>
          <w:szCs w:val="26"/>
        </w:rPr>
        <w:t>închidere</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control </w:t>
      </w:r>
      <w:proofErr w:type="spellStart"/>
      <w:r w:rsidRPr="00AD0543">
        <w:rPr>
          <w:bCs/>
          <w:sz w:val="26"/>
          <w:szCs w:val="26"/>
        </w:rPr>
        <w:t>printr</w:t>
      </w:r>
      <w:proofErr w:type="spellEnd"/>
      <w:r w:rsidRPr="00AD0543">
        <w:rPr>
          <w:bCs/>
          <w:sz w:val="26"/>
          <w:szCs w:val="26"/>
        </w:rPr>
        <w:t xml:space="preserve">-o </w:t>
      </w:r>
      <w:proofErr w:type="spellStart"/>
      <w:r w:rsidRPr="00AD0543">
        <w:rPr>
          <w:bCs/>
          <w:sz w:val="26"/>
          <w:szCs w:val="26"/>
        </w:rPr>
        <w:t>conductă</w:t>
      </w:r>
      <w:proofErr w:type="spellEnd"/>
      <w:r w:rsidRPr="00AD0543">
        <w:rPr>
          <w:bCs/>
          <w:sz w:val="26"/>
          <w:szCs w:val="26"/>
        </w:rPr>
        <w:t xml:space="preserve"> de </w:t>
      </w:r>
      <w:proofErr w:type="spellStart"/>
      <w:r w:rsidRPr="00AD0543">
        <w:rPr>
          <w:bCs/>
          <w:sz w:val="26"/>
          <w:szCs w:val="26"/>
        </w:rPr>
        <w:t>distribuție</w:t>
      </w:r>
      <w:proofErr w:type="spellEnd"/>
      <w:r w:rsidRPr="00AD0543">
        <w:rPr>
          <w:bCs/>
          <w:sz w:val="26"/>
          <w:szCs w:val="26"/>
        </w:rPr>
        <w:t xml:space="preserve"> din PEHD.</w:t>
      </w:r>
    </w:p>
    <w:p w14:paraId="6810A160" w14:textId="03CAEB0B" w:rsidR="00AD0543" w:rsidRPr="00AD0543" w:rsidRDefault="00AD0543" w:rsidP="00AD0543">
      <w:pPr>
        <w:ind w:left="-1134" w:right="-709" w:firstLine="567"/>
        <w:jc w:val="both"/>
        <w:rPr>
          <w:bCs/>
          <w:sz w:val="26"/>
          <w:szCs w:val="26"/>
        </w:rPr>
      </w:pPr>
      <w:proofErr w:type="spellStart"/>
      <w:r w:rsidRPr="00AD0543">
        <w:rPr>
          <w:bCs/>
          <w:sz w:val="26"/>
          <w:szCs w:val="26"/>
        </w:rPr>
        <w:t>Apa</w:t>
      </w:r>
      <w:proofErr w:type="spellEnd"/>
      <w:r w:rsidRPr="00AD0543">
        <w:rPr>
          <w:bCs/>
          <w:sz w:val="26"/>
          <w:szCs w:val="26"/>
        </w:rPr>
        <w:t xml:space="preserve"> </w:t>
      </w:r>
      <w:proofErr w:type="spellStart"/>
      <w:r w:rsidRPr="00AD0543">
        <w:rPr>
          <w:bCs/>
          <w:sz w:val="26"/>
          <w:szCs w:val="26"/>
        </w:rPr>
        <w:t>caldă</w:t>
      </w:r>
      <w:proofErr w:type="spellEnd"/>
      <w:r w:rsidRPr="00AD0543">
        <w:rPr>
          <w:bCs/>
          <w:sz w:val="26"/>
          <w:szCs w:val="26"/>
        </w:rPr>
        <w:t xml:space="preserve"> </w:t>
      </w:r>
      <w:proofErr w:type="spellStart"/>
      <w:r w:rsidRPr="00AD0543">
        <w:rPr>
          <w:bCs/>
          <w:sz w:val="26"/>
          <w:szCs w:val="26"/>
        </w:rPr>
        <w:t>menajeră</w:t>
      </w:r>
      <w:proofErr w:type="spellEnd"/>
      <w:r w:rsidRPr="00AD0543">
        <w:rPr>
          <w:bCs/>
          <w:sz w:val="26"/>
          <w:szCs w:val="26"/>
        </w:rPr>
        <w:t xml:space="preserve"> se </w:t>
      </w:r>
      <w:proofErr w:type="spellStart"/>
      <w:r w:rsidRPr="00AD0543">
        <w:rPr>
          <w:bCs/>
          <w:sz w:val="26"/>
          <w:szCs w:val="26"/>
        </w:rPr>
        <w:t>va</w:t>
      </w:r>
      <w:proofErr w:type="spellEnd"/>
      <w:r w:rsidRPr="00AD0543">
        <w:rPr>
          <w:bCs/>
          <w:sz w:val="26"/>
          <w:szCs w:val="26"/>
        </w:rPr>
        <w:t xml:space="preserve"> </w:t>
      </w:r>
      <w:proofErr w:type="spellStart"/>
      <w:r w:rsidRPr="00AD0543">
        <w:rPr>
          <w:bCs/>
          <w:sz w:val="26"/>
          <w:szCs w:val="26"/>
        </w:rPr>
        <w:t>preapara</w:t>
      </w:r>
      <w:proofErr w:type="spellEnd"/>
      <w:r w:rsidRPr="00AD0543">
        <w:rPr>
          <w:bCs/>
          <w:sz w:val="26"/>
          <w:szCs w:val="26"/>
        </w:rPr>
        <w:t xml:space="preserve"> </w:t>
      </w:r>
      <w:proofErr w:type="spellStart"/>
      <w:r w:rsidRPr="00AD0543">
        <w:rPr>
          <w:bCs/>
          <w:sz w:val="26"/>
          <w:szCs w:val="26"/>
        </w:rPr>
        <w:t>prin</w:t>
      </w:r>
      <w:proofErr w:type="spellEnd"/>
      <w:r w:rsidRPr="00AD0543">
        <w:rPr>
          <w:bCs/>
          <w:sz w:val="26"/>
          <w:szCs w:val="26"/>
        </w:rPr>
        <w:t xml:space="preserve"> </w:t>
      </w:r>
      <w:proofErr w:type="spellStart"/>
      <w:r w:rsidRPr="00AD0543">
        <w:rPr>
          <w:bCs/>
          <w:sz w:val="26"/>
          <w:szCs w:val="26"/>
        </w:rPr>
        <w:t>intermediul</w:t>
      </w:r>
      <w:proofErr w:type="spellEnd"/>
      <w:r w:rsidRPr="00AD0543">
        <w:rPr>
          <w:bCs/>
          <w:sz w:val="26"/>
          <w:szCs w:val="26"/>
        </w:rPr>
        <w:t xml:space="preserve"> </w:t>
      </w:r>
      <w:proofErr w:type="spellStart"/>
      <w:r w:rsidRPr="00AD0543">
        <w:rPr>
          <w:bCs/>
          <w:sz w:val="26"/>
          <w:szCs w:val="26"/>
        </w:rPr>
        <w:t>unui</w:t>
      </w:r>
      <w:proofErr w:type="spellEnd"/>
      <w:r w:rsidRPr="00AD0543">
        <w:rPr>
          <w:bCs/>
          <w:sz w:val="26"/>
          <w:szCs w:val="26"/>
        </w:rPr>
        <w:t xml:space="preserve"> boiler electric </w:t>
      </w:r>
      <w:proofErr w:type="spellStart"/>
      <w:r w:rsidRPr="00AD0543">
        <w:rPr>
          <w:bCs/>
          <w:sz w:val="26"/>
          <w:szCs w:val="26"/>
        </w:rPr>
        <w:t>amplasat</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grupul</w:t>
      </w:r>
      <w:proofErr w:type="spellEnd"/>
      <w:r w:rsidRPr="00AD0543">
        <w:rPr>
          <w:bCs/>
          <w:sz w:val="26"/>
          <w:szCs w:val="26"/>
        </w:rPr>
        <w:t xml:space="preserve"> </w:t>
      </w:r>
      <w:proofErr w:type="spellStart"/>
      <w:r w:rsidRPr="00AD0543">
        <w:rPr>
          <w:bCs/>
          <w:sz w:val="26"/>
          <w:szCs w:val="26"/>
        </w:rPr>
        <w:t>sanitar</w:t>
      </w:r>
      <w:proofErr w:type="spellEnd"/>
      <w:r w:rsidRPr="00AD0543">
        <w:rPr>
          <w:bCs/>
          <w:sz w:val="26"/>
          <w:szCs w:val="26"/>
        </w:rPr>
        <w:t>.</w:t>
      </w:r>
    </w:p>
    <w:p w14:paraId="1B6481B2" w14:textId="79DA079B" w:rsidR="00AD0543" w:rsidRPr="00AD0543" w:rsidRDefault="00AD0543" w:rsidP="00AD0543">
      <w:pPr>
        <w:ind w:left="-1134" w:right="-709"/>
        <w:jc w:val="both"/>
        <w:rPr>
          <w:bCs/>
          <w:sz w:val="26"/>
          <w:szCs w:val="26"/>
        </w:rPr>
      </w:pPr>
      <w:r w:rsidRPr="00AD0543">
        <w:rPr>
          <w:bCs/>
          <w:sz w:val="26"/>
          <w:szCs w:val="26"/>
        </w:rPr>
        <w:tab/>
      </w:r>
      <w:proofErr w:type="spellStart"/>
      <w:r w:rsidRPr="00AD0543">
        <w:rPr>
          <w:bCs/>
          <w:sz w:val="26"/>
          <w:szCs w:val="26"/>
        </w:rPr>
        <w:t>Dimensionarea</w:t>
      </w:r>
      <w:proofErr w:type="spellEnd"/>
      <w:r w:rsidRPr="00AD0543">
        <w:rPr>
          <w:bCs/>
          <w:sz w:val="26"/>
          <w:szCs w:val="26"/>
        </w:rPr>
        <w:t xml:space="preserve"> </w:t>
      </w:r>
      <w:proofErr w:type="spellStart"/>
      <w:r w:rsidRPr="00AD0543">
        <w:rPr>
          <w:bCs/>
          <w:sz w:val="26"/>
          <w:szCs w:val="26"/>
        </w:rPr>
        <w:t>instalației</w:t>
      </w:r>
      <w:proofErr w:type="spellEnd"/>
      <w:r w:rsidRPr="00AD0543">
        <w:rPr>
          <w:bCs/>
          <w:sz w:val="26"/>
          <w:szCs w:val="26"/>
        </w:rPr>
        <w:t xml:space="preserve"> </w:t>
      </w:r>
      <w:proofErr w:type="spellStart"/>
      <w:r w:rsidRPr="00AD0543">
        <w:rPr>
          <w:bCs/>
          <w:sz w:val="26"/>
          <w:szCs w:val="26"/>
        </w:rPr>
        <w:t>interioare</w:t>
      </w:r>
      <w:proofErr w:type="spellEnd"/>
      <w:r w:rsidRPr="00AD0543">
        <w:rPr>
          <w:bCs/>
          <w:sz w:val="26"/>
          <w:szCs w:val="26"/>
        </w:rPr>
        <w:t xml:space="preserve"> de </w:t>
      </w:r>
      <w:proofErr w:type="spellStart"/>
      <w:r w:rsidRPr="00AD0543">
        <w:rPr>
          <w:bCs/>
          <w:sz w:val="26"/>
          <w:szCs w:val="26"/>
        </w:rPr>
        <w:t>alimentare</w:t>
      </w:r>
      <w:proofErr w:type="spellEnd"/>
      <w:r w:rsidRPr="00AD0543">
        <w:rPr>
          <w:bCs/>
          <w:sz w:val="26"/>
          <w:szCs w:val="26"/>
        </w:rPr>
        <w:t xml:space="preserve"> cu </w:t>
      </w:r>
      <w:proofErr w:type="spellStart"/>
      <w:r w:rsidRPr="00AD0543">
        <w:rPr>
          <w:bCs/>
          <w:sz w:val="26"/>
          <w:szCs w:val="26"/>
        </w:rPr>
        <w:t>apă</w:t>
      </w:r>
      <w:proofErr w:type="spellEnd"/>
      <w:r w:rsidRPr="00AD0543">
        <w:rPr>
          <w:bCs/>
          <w:sz w:val="26"/>
          <w:szCs w:val="26"/>
        </w:rPr>
        <w:t xml:space="preserve"> s-a </w:t>
      </w:r>
      <w:proofErr w:type="spellStart"/>
      <w:r w:rsidRPr="00AD0543">
        <w:rPr>
          <w:bCs/>
          <w:sz w:val="26"/>
          <w:szCs w:val="26"/>
        </w:rPr>
        <w:t>făcut</w:t>
      </w:r>
      <w:proofErr w:type="spellEnd"/>
      <w:r w:rsidRPr="00AD0543">
        <w:rPr>
          <w:bCs/>
          <w:sz w:val="26"/>
          <w:szCs w:val="26"/>
        </w:rPr>
        <w:t xml:space="preserve"> conform STAS 1343/1-2006 </w:t>
      </w:r>
      <w:proofErr w:type="spellStart"/>
      <w:r w:rsidRPr="00AD0543">
        <w:rPr>
          <w:bCs/>
          <w:sz w:val="26"/>
          <w:szCs w:val="26"/>
        </w:rPr>
        <w:t>și</w:t>
      </w:r>
      <w:proofErr w:type="spellEnd"/>
      <w:r w:rsidRPr="00AD0543">
        <w:rPr>
          <w:bCs/>
          <w:sz w:val="26"/>
          <w:szCs w:val="26"/>
        </w:rPr>
        <w:t xml:space="preserve"> STAS 1478/90,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ipoteza</w:t>
      </w:r>
      <w:proofErr w:type="spellEnd"/>
      <w:r w:rsidRPr="00AD0543">
        <w:rPr>
          <w:bCs/>
          <w:sz w:val="26"/>
          <w:szCs w:val="26"/>
        </w:rPr>
        <w:t xml:space="preserve"> </w:t>
      </w:r>
      <w:proofErr w:type="spellStart"/>
      <w:r w:rsidRPr="00AD0543">
        <w:rPr>
          <w:bCs/>
          <w:sz w:val="26"/>
          <w:szCs w:val="26"/>
        </w:rPr>
        <w:t>utilizarii</w:t>
      </w:r>
      <w:proofErr w:type="spellEnd"/>
      <w:r w:rsidRPr="00AD0543">
        <w:rPr>
          <w:bCs/>
          <w:sz w:val="26"/>
          <w:szCs w:val="26"/>
        </w:rPr>
        <w:t xml:space="preserve"> </w:t>
      </w:r>
      <w:proofErr w:type="spellStart"/>
      <w:r w:rsidRPr="00AD0543">
        <w:rPr>
          <w:bCs/>
          <w:sz w:val="26"/>
          <w:szCs w:val="26"/>
        </w:rPr>
        <w:t>țevilor</w:t>
      </w:r>
      <w:proofErr w:type="spellEnd"/>
      <w:r w:rsidRPr="00AD0543">
        <w:rPr>
          <w:bCs/>
          <w:sz w:val="26"/>
          <w:szCs w:val="26"/>
        </w:rPr>
        <w:t xml:space="preserve"> din PPR </w:t>
      </w:r>
      <w:proofErr w:type="spellStart"/>
      <w:r w:rsidRPr="00AD0543">
        <w:rPr>
          <w:bCs/>
          <w:sz w:val="26"/>
          <w:szCs w:val="26"/>
        </w:rPr>
        <w:t>și</w:t>
      </w:r>
      <w:proofErr w:type="spellEnd"/>
      <w:r w:rsidRPr="00AD0543">
        <w:rPr>
          <w:bCs/>
          <w:sz w:val="26"/>
          <w:szCs w:val="26"/>
        </w:rPr>
        <w:t xml:space="preserve"> a </w:t>
      </w:r>
      <w:proofErr w:type="spellStart"/>
      <w:r w:rsidRPr="00AD0543">
        <w:rPr>
          <w:bCs/>
          <w:sz w:val="26"/>
          <w:szCs w:val="26"/>
        </w:rPr>
        <w:t>racordurilor</w:t>
      </w:r>
      <w:proofErr w:type="spellEnd"/>
      <w:r w:rsidRPr="00AD0543">
        <w:rPr>
          <w:bCs/>
          <w:sz w:val="26"/>
          <w:szCs w:val="26"/>
        </w:rPr>
        <w:t xml:space="preserve"> </w:t>
      </w:r>
      <w:proofErr w:type="spellStart"/>
      <w:r w:rsidRPr="00AD0543">
        <w:rPr>
          <w:bCs/>
          <w:sz w:val="26"/>
          <w:szCs w:val="26"/>
        </w:rPr>
        <w:t>flexibile</w:t>
      </w:r>
      <w:proofErr w:type="spellEnd"/>
      <w:r w:rsidRPr="00AD0543">
        <w:rPr>
          <w:bCs/>
          <w:sz w:val="26"/>
          <w:szCs w:val="26"/>
        </w:rPr>
        <w:t xml:space="preserve">. </w:t>
      </w:r>
    </w:p>
    <w:p w14:paraId="79D04FCB" w14:textId="3C62B8C6" w:rsidR="00AD0543" w:rsidRPr="00AD0543" w:rsidRDefault="00AD0543" w:rsidP="00AD0543">
      <w:pPr>
        <w:ind w:left="-1134" w:right="-709" w:firstLine="567"/>
        <w:jc w:val="both"/>
        <w:rPr>
          <w:bCs/>
          <w:sz w:val="26"/>
          <w:szCs w:val="26"/>
        </w:rPr>
      </w:pPr>
      <w:proofErr w:type="spellStart"/>
      <w:r w:rsidRPr="00AD0543">
        <w:rPr>
          <w:bCs/>
          <w:sz w:val="26"/>
          <w:szCs w:val="26"/>
        </w:rPr>
        <w:t>Debitul</w:t>
      </w:r>
      <w:proofErr w:type="spellEnd"/>
      <w:r w:rsidRPr="00AD0543">
        <w:rPr>
          <w:bCs/>
          <w:sz w:val="26"/>
          <w:szCs w:val="26"/>
        </w:rPr>
        <w:t xml:space="preserve"> de </w:t>
      </w:r>
      <w:proofErr w:type="spellStart"/>
      <w:r w:rsidRPr="00AD0543">
        <w:rPr>
          <w:bCs/>
          <w:sz w:val="26"/>
          <w:szCs w:val="26"/>
        </w:rPr>
        <w:t>calcul</w:t>
      </w:r>
      <w:proofErr w:type="spellEnd"/>
      <w:r w:rsidRPr="00AD0543">
        <w:rPr>
          <w:bCs/>
          <w:sz w:val="26"/>
          <w:szCs w:val="26"/>
        </w:rPr>
        <w:t xml:space="preserve"> s-a </w:t>
      </w:r>
      <w:proofErr w:type="spellStart"/>
      <w:r w:rsidRPr="00AD0543">
        <w:rPr>
          <w:bCs/>
          <w:sz w:val="26"/>
          <w:szCs w:val="26"/>
        </w:rPr>
        <w:t>determinat</w:t>
      </w:r>
      <w:proofErr w:type="spellEnd"/>
      <w:r w:rsidRPr="00AD0543">
        <w:rPr>
          <w:bCs/>
          <w:sz w:val="26"/>
          <w:szCs w:val="26"/>
        </w:rPr>
        <w:t xml:space="preserve"> pe </w:t>
      </w:r>
      <w:proofErr w:type="spellStart"/>
      <w:r w:rsidRPr="00AD0543">
        <w:rPr>
          <w:bCs/>
          <w:sz w:val="26"/>
          <w:szCs w:val="26"/>
        </w:rPr>
        <w:t>baza</w:t>
      </w:r>
      <w:proofErr w:type="spellEnd"/>
      <w:r w:rsidRPr="00AD0543">
        <w:rPr>
          <w:bCs/>
          <w:sz w:val="26"/>
          <w:szCs w:val="26"/>
        </w:rPr>
        <w:t xml:space="preserve"> </w:t>
      </w:r>
      <w:proofErr w:type="spellStart"/>
      <w:r w:rsidRPr="00AD0543">
        <w:rPr>
          <w:bCs/>
          <w:sz w:val="26"/>
          <w:szCs w:val="26"/>
        </w:rPr>
        <w:t>sumei</w:t>
      </w:r>
      <w:proofErr w:type="spellEnd"/>
      <w:r w:rsidRPr="00AD0543">
        <w:rPr>
          <w:bCs/>
          <w:sz w:val="26"/>
          <w:szCs w:val="26"/>
        </w:rPr>
        <w:t xml:space="preserve"> de </w:t>
      </w:r>
      <w:proofErr w:type="spellStart"/>
      <w:r w:rsidRPr="00AD0543">
        <w:rPr>
          <w:bCs/>
          <w:sz w:val="26"/>
          <w:szCs w:val="26"/>
        </w:rPr>
        <w:t>echivalenți</w:t>
      </w:r>
      <w:proofErr w:type="spellEnd"/>
      <w:r w:rsidRPr="00AD0543">
        <w:rPr>
          <w:bCs/>
          <w:sz w:val="26"/>
          <w:szCs w:val="26"/>
        </w:rPr>
        <w:t xml:space="preserve"> </w:t>
      </w:r>
      <w:proofErr w:type="spellStart"/>
      <w:r w:rsidRPr="00AD0543">
        <w:rPr>
          <w:bCs/>
          <w:sz w:val="26"/>
          <w:szCs w:val="26"/>
        </w:rPr>
        <w:t>ținând</w:t>
      </w:r>
      <w:proofErr w:type="spellEnd"/>
      <w:r w:rsidRPr="00AD0543">
        <w:rPr>
          <w:bCs/>
          <w:sz w:val="26"/>
          <w:szCs w:val="26"/>
        </w:rPr>
        <w:t xml:space="preserve"> </w:t>
      </w:r>
      <w:proofErr w:type="spellStart"/>
      <w:r w:rsidRPr="00AD0543">
        <w:rPr>
          <w:bCs/>
          <w:sz w:val="26"/>
          <w:szCs w:val="26"/>
        </w:rPr>
        <w:t>seama</w:t>
      </w:r>
      <w:proofErr w:type="spellEnd"/>
      <w:r w:rsidRPr="00AD0543">
        <w:rPr>
          <w:bCs/>
          <w:sz w:val="26"/>
          <w:szCs w:val="26"/>
        </w:rPr>
        <w:t xml:space="preserve"> de </w:t>
      </w:r>
      <w:proofErr w:type="spellStart"/>
      <w:r w:rsidRPr="00AD0543">
        <w:rPr>
          <w:bCs/>
          <w:sz w:val="26"/>
          <w:szCs w:val="26"/>
        </w:rPr>
        <w:t>tipul</w:t>
      </w:r>
      <w:proofErr w:type="spellEnd"/>
      <w:r w:rsidRPr="00AD0543">
        <w:rPr>
          <w:bCs/>
          <w:sz w:val="26"/>
          <w:szCs w:val="26"/>
        </w:rPr>
        <w:t xml:space="preserve"> </w:t>
      </w:r>
      <w:proofErr w:type="spellStart"/>
      <w:r w:rsidRPr="00AD0543">
        <w:rPr>
          <w:bCs/>
          <w:sz w:val="26"/>
          <w:szCs w:val="26"/>
        </w:rPr>
        <w:t>clădirii</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w:t>
      </w:r>
      <w:proofErr w:type="spellStart"/>
      <w:r w:rsidRPr="00AD0543">
        <w:rPr>
          <w:bCs/>
          <w:sz w:val="26"/>
          <w:szCs w:val="26"/>
        </w:rPr>
        <w:t>regimul</w:t>
      </w:r>
      <w:proofErr w:type="spellEnd"/>
      <w:r w:rsidRPr="00AD0543">
        <w:rPr>
          <w:bCs/>
          <w:sz w:val="26"/>
          <w:szCs w:val="26"/>
        </w:rPr>
        <w:t xml:space="preserve"> de </w:t>
      </w:r>
      <w:proofErr w:type="spellStart"/>
      <w:r w:rsidRPr="00AD0543">
        <w:rPr>
          <w:bCs/>
          <w:sz w:val="26"/>
          <w:szCs w:val="26"/>
        </w:rPr>
        <w:t>furnizare</w:t>
      </w:r>
      <w:proofErr w:type="spellEnd"/>
      <w:r w:rsidRPr="00AD0543">
        <w:rPr>
          <w:bCs/>
          <w:sz w:val="26"/>
          <w:szCs w:val="26"/>
        </w:rPr>
        <w:t xml:space="preserve"> al </w:t>
      </w:r>
      <w:proofErr w:type="spellStart"/>
      <w:r w:rsidRPr="00AD0543">
        <w:rPr>
          <w:bCs/>
          <w:sz w:val="26"/>
          <w:szCs w:val="26"/>
        </w:rPr>
        <w:t>apei</w:t>
      </w:r>
      <w:proofErr w:type="spellEnd"/>
      <w:r w:rsidRPr="00AD0543">
        <w:rPr>
          <w:bCs/>
          <w:sz w:val="26"/>
          <w:szCs w:val="26"/>
        </w:rPr>
        <w:t xml:space="preserve">. </w:t>
      </w:r>
      <w:proofErr w:type="spellStart"/>
      <w:r w:rsidRPr="00AD0543">
        <w:rPr>
          <w:bCs/>
          <w:sz w:val="26"/>
          <w:szCs w:val="26"/>
        </w:rPr>
        <w:t>Calculul</w:t>
      </w:r>
      <w:proofErr w:type="spellEnd"/>
      <w:r w:rsidRPr="00AD0543">
        <w:rPr>
          <w:bCs/>
          <w:sz w:val="26"/>
          <w:szCs w:val="26"/>
        </w:rPr>
        <w:t xml:space="preserve"> </w:t>
      </w:r>
      <w:proofErr w:type="spellStart"/>
      <w:r w:rsidRPr="00AD0543">
        <w:rPr>
          <w:bCs/>
          <w:sz w:val="26"/>
          <w:szCs w:val="26"/>
        </w:rPr>
        <w:t>hidraulic</w:t>
      </w:r>
      <w:proofErr w:type="spellEnd"/>
      <w:r w:rsidRPr="00AD0543">
        <w:rPr>
          <w:bCs/>
          <w:sz w:val="26"/>
          <w:szCs w:val="26"/>
        </w:rPr>
        <w:t xml:space="preserve"> s-a </w:t>
      </w:r>
      <w:proofErr w:type="spellStart"/>
      <w:r w:rsidRPr="00AD0543">
        <w:rPr>
          <w:bCs/>
          <w:sz w:val="26"/>
          <w:szCs w:val="26"/>
        </w:rPr>
        <w:t>realizat</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funcție</w:t>
      </w:r>
      <w:proofErr w:type="spellEnd"/>
      <w:r w:rsidRPr="00AD0543">
        <w:rPr>
          <w:bCs/>
          <w:sz w:val="26"/>
          <w:szCs w:val="26"/>
        </w:rPr>
        <w:t xml:space="preserve"> de </w:t>
      </w:r>
      <w:proofErr w:type="spellStart"/>
      <w:r w:rsidRPr="00AD0543">
        <w:rPr>
          <w:bCs/>
          <w:sz w:val="26"/>
          <w:szCs w:val="26"/>
        </w:rPr>
        <w:t>debitul</w:t>
      </w:r>
      <w:proofErr w:type="spellEnd"/>
      <w:r w:rsidRPr="00AD0543">
        <w:rPr>
          <w:bCs/>
          <w:sz w:val="26"/>
          <w:szCs w:val="26"/>
        </w:rPr>
        <w:t xml:space="preserve"> de </w:t>
      </w:r>
      <w:proofErr w:type="spellStart"/>
      <w:r w:rsidRPr="00AD0543">
        <w:rPr>
          <w:bCs/>
          <w:sz w:val="26"/>
          <w:szCs w:val="26"/>
        </w:rPr>
        <w:t>calcul</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ipoteza</w:t>
      </w:r>
      <w:proofErr w:type="spellEnd"/>
      <w:r w:rsidRPr="00AD0543">
        <w:rPr>
          <w:bCs/>
          <w:sz w:val="26"/>
          <w:szCs w:val="26"/>
        </w:rPr>
        <w:t xml:space="preserve"> </w:t>
      </w:r>
      <w:proofErr w:type="spellStart"/>
      <w:r w:rsidRPr="00AD0543">
        <w:rPr>
          <w:bCs/>
          <w:sz w:val="26"/>
          <w:szCs w:val="26"/>
        </w:rPr>
        <w:t>unui</w:t>
      </w:r>
      <w:proofErr w:type="spellEnd"/>
      <w:r w:rsidRPr="00AD0543">
        <w:rPr>
          <w:bCs/>
          <w:sz w:val="26"/>
          <w:szCs w:val="26"/>
        </w:rPr>
        <w:t xml:space="preserve"> </w:t>
      </w:r>
      <w:proofErr w:type="spellStart"/>
      <w:r w:rsidRPr="00AD0543">
        <w:rPr>
          <w:bCs/>
          <w:sz w:val="26"/>
          <w:szCs w:val="26"/>
        </w:rPr>
        <w:t>regim</w:t>
      </w:r>
      <w:proofErr w:type="spellEnd"/>
      <w:r w:rsidRPr="00AD0543">
        <w:rPr>
          <w:bCs/>
          <w:sz w:val="26"/>
          <w:szCs w:val="26"/>
        </w:rPr>
        <w:t xml:space="preserve"> de </w:t>
      </w:r>
      <w:proofErr w:type="spellStart"/>
      <w:r w:rsidRPr="00AD0543">
        <w:rPr>
          <w:bCs/>
          <w:sz w:val="26"/>
          <w:szCs w:val="26"/>
        </w:rPr>
        <w:t>curgere</w:t>
      </w:r>
      <w:proofErr w:type="spellEnd"/>
      <w:r w:rsidRPr="00AD0543">
        <w:rPr>
          <w:bCs/>
          <w:sz w:val="26"/>
          <w:szCs w:val="26"/>
        </w:rPr>
        <w:t xml:space="preserve"> turbulent, </w:t>
      </w:r>
      <w:proofErr w:type="spellStart"/>
      <w:r w:rsidRPr="00AD0543">
        <w:rPr>
          <w:bCs/>
          <w:sz w:val="26"/>
          <w:szCs w:val="26"/>
        </w:rPr>
        <w:t>pentru</w:t>
      </w:r>
      <w:proofErr w:type="spellEnd"/>
      <w:r w:rsidRPr="00AD0543">
        <w:rPr>
          <w:bCs/>
          <w:sz w:val="26"/>
          <w:szCs w:val="26"/>
        </w:rPr>
        <w:t xml:space="preserve"> </w:t>
      </w:r>
      <w:proofErr w:type="spellStart"/>
      <w:r w:rsidRPr="00AD0543">
        <w:rPr>
          <w:bCs/>
          <w:sz w:val="26"/>
          <w:szCs w:val="26"/>
        </w:rPr>
        <w:t>conducte</w:t>
      </w:r>
      <w:proofErr w:type="spellEnd"/>
      <w:r w:rsidRPr="00AD0543">
        <w:rPr>
          <w:bCs/>
          <w:sz w:val="26"/>
          <w:szCs w:val="26"/>
        </w:rPr>
        <w:t xml:space="preserve"> din PPR.</w:t>
      </w:r>
    </w:p>
    <w:p w14:paraId="47921F8C" w14:textId="32575A53" w:rsidR="00AD0543" w:rsidRPr="00AD0543" w:rsidRDefault="00AD0543" w:rsidP="00AD0543">
      <w:pPr>
        <w:ind w:left="-1134" w:right="-709" w:firstLine="567"/>
        <w:jc w:val="both"/>
        <w:rPr>
          <w:bCs/>
          <w:sz w:val="26"/>
          <w:szCs w:val="26"/>
        </w:rPr>
      </w:pPr>
      <w:r w:rsidRPr="00AD0543">
        <w:rPr>
          <w:bCs/>
          <w:sz w:val="26"/>
          <w:szCs w:val="26"/>
        </w:rPr>
        <w:t xml:space="preserve">La </w:t>
      </w:r>
      <w:proofErr w:type="spellStart"/>
      <w:r w:rsidRPr="00AD0543">
        <w:rPr>
          <w:bCs/>
          <w:sz w:val="26"/>
          <w:szCs w:val="26"/>
        </w:rPr>
        <w:t>trecerea</w:t>
      </w:r>
      <w:proofErr w:type="spellEnd"/>
      <w:r w:rsidRPr="00AD0543">
        <w:rPr>
          <w:bCs/>
          <w:sz w:val="26"/>
          <w:szCs w:val="26"/>
        </w:rPr>
        <w:t xml:space="preserve"> </w:t>
      </w:r>
      <w:proofErr w:type="spellStart"/>
      <w:r w:rsidRPr="00AD0543">
        <w:rPr>
          <w:bCs/>
          <w:sz w:val="26"/>
          <w:szCs w:val="26"/>
        </w:rPr>
        <w:t>conductelor</w:t>
      </w:r>
      <w:proofErr w:type="spellEnd"/>
      <w:r w:rsidRPr="00AD0543">
        <w:rPr>
          <w:bCs/>
          <w:sz w:val="26"/>
          <w:szCs w:val="26"/>
        </w:rPr>
        <w:t xml:space="preserve"> </w:t>
      </w:r>
      <w:proofErr w:type="spellStart"/>
      <w:r w:rsidRPr="00AD0543">
        <w:rPr>
          <w:bCs/>
          <w:sz w:val="26"/>
          <w:szCs w:val="26"/>
        </w:rPr>
        <w:t>prin</w:t>
      </w:r>
      <w:proofErr w:type="spellEnd"/>
      <w:r w:rsidRPr="00AD0543">
        <w:rPr>
          <w:bCs/>
          <w:sz w:val="26"/>
          <w:szCs w:val="26"/>
        </w:rPr>
        <w:t xml:space="preserve"> </w:t>
      </w:r>
      <w:proofErr w:type="spellStart"/>
      <w:r w:rsidRPr="00AD0543">
        <w:rPr>
          <w:bCs/>
          <w:sz w:val="26"/>
          <w:szCs w:val="26"/>
        </w:rPr>
        <w:t>plansee</w:t>
      </w:r>
      <w:proofErr w:type="spellEnd"/>
      <w:r w:rsidRPr="00AD0543">
        <w:rPr>
          <w:bCs/>
          <w:sz w:val="26"/>
          <w:szCs w:val="26"/>
        </w:rPr>
        <w:t xml:space="preserve"> </w:t>
      </w:r>
      <w:proofErr w:type="spellStart"/>
      <w:r w:rsidRPr="00AD0543">
        <w:rPr>
          <w:bCs/>
          <w:sz w:val="26"/>
          <w:szCs w:val="26"/>
        </w:rPr>
        <w:t>si</w:t>
      </w:r>
      <w:proofErr w:type="spellEnd"/>
      <w:r w:rsidRPr="00AD0543">
        <w:rPr>
          <w:bCs/>
          <w:sz w:val="26"/>
          <w:szCs w:val="26"/>
        </w:rPr>
        <w:t xml:space="preserve"> </w:t>
      </w:r>
      <w:proofErr w:type="spellStart"/>
      <w:r w:rsidRPr="00AD0543">
        <w:rPr>
          <w:bCs/>
          <w:sz w:val="26"/>
          <w:szCs w:val="26"/>
        </w:rPr>
        <w:t>pereti</w:t>
      </w:r>
      <w:proofErr w:type="spellEnd"/>
      <w:r w:rsidRPr="00AD0543">
        <w:rPr>
          <w:bCs/>
          <w:sz w:val="26"/>
          <w:szCs w:val="26"/>
        </w:rPr>
        <w:t xml:space="preserve"> se </w:t>
      </w:r>
      <w:proofErr w:type="spellStart"/>
      <w:r w:rsidRPr="00AD0543">
        <w:rPr>
          <w:bCs/>
          <w:sz w:val="26"/>
          <w:szCs w:val="26"/>
        </w:rPr>
        <w:t>vor</w:t>
      </w:r>
      <w:proofErr w:type="spellEnd"/>
      <w:r w:rsidRPr="00AD0543">
        <w:rPr>
          <w:bCs/>
          <w:sz w:val="26"/>
          <w:szCs w:val="26"/>
        </w:rPr>
        <w:t xml:space="preserve"> </w:t>
      </w:r>
      <w:proofErr w:type="spellStart"/>
      <w:r w:rsidRPr="00AD0543">
        <w:rPr>
          <w:bCs/>
          <w:sz w:val="26"/>
          <w:szCs w:val="26"/>
        </w:rPr>
        <w:t>monta</w:t>
      </w:r>
      <w:proofErr w:type="spellEnd"/>
      <w:r w:rsidRPr="00AD0543">
        <w:rPr>
          <w:bCs/>
          <w:sz w:val="26"/>
          <w:szCs w:val="26"/>
        </w:rPr>
        <w:t xml:space="preserve"> </w:t>
      </w:r>
      <w:proofErr w:type="spellStart"/>
      <w:r w:rsidRPr="00AD0543">
        <w:rPr>
          <w:bCs/>
          <w:sz w:val="26"/>
          <w:szCs w:val="26"/>
        </w:rPr>
        <w:t>tuburi</w:t>
      </w:r>
      <w:proofErr w:type="spellEnd"/>
      <w:r w:rsidRPr="00AD0543">
        <w:rPr>
          <w:bCs/>
          <w:sz w:val="26"/>
          <w:szCs w:val="26"/>
        </w:rPr>
        <w:t xml:space="preserve"> de </w:t>
      </w:r>
      <w:proofErr w:type="spellStart"/>
      <w:r w:rsidRPr="00AD0543">
        <w:rPr>
          <w:bCs/>
          <w:sz w:val="26"/>
          <w:szCs w:val="26"/>
        </w:rPr>
        <w:t>protectie</w:t>
      </w:r>
      <w:proofErr w:type="spellEnd"/>
      <w:r w:rsidRPr="00AD0543">
        <w:rPr>
          <w:bCs/>
          <w:sz w:val="26"/>
          <w:szCs w:val="26"/>
        </w:rPr>
        <w:t>.</w:t>
      </w:r>
    </w:p>
    <w:p w14:paraId="00CC8F20" w14:textId="77777777" w:rsidR="00AD0543" w:rsidRPr="00AD0543" w:rsidRDefault="00AD0543" w:rsidP="00AD0543">
      <w:pPr>
        <w:ind w:left="-1134" w:right="-709" w:firstLine="567"/>
        <w:jc w:val="both"/>
        <w:rPr>
          <w:bCs/>
          <w:sz w:val="26"/>
          <w:szCs w:val="26"/>
        </w:rPr>
      </w:pPr>
      <w:proofErr w:type="spellStart"/>
      <w:r w:rsidRPr="00AD0543">
        <w:rPr>
          <w:bCs/>
          <w:sz w:val="26"/>
          <w:szCs w:val="26"/>
        </w:rPr>
        <w:t>Dimensiunile</w:t>
      </w:r>
      <w:proofErr w:type="spellEnd"/>
      <w:r w:rsidRPr="00AD0543">
        <w:rPr>
          <w:bCs/>
          <w:sz w:val="26"/>
          <w:szCs w:val="26"/>
        </w:rPr>
        <w:t xml:space="preserve"> </w:t>
      </w:r>
      <w:proofErr w:type="spellStart"/>
      <w:r w:rsidRPr="00AD0543">
        <w:rPr>
          <w:bCs/>
          <w:sz w:val="26"/>
          <w:szCs w:val="26"/>
        </w:rPr>
        <w:t>conductelor</w:t>
      </w:r>
      <w:proofErr w:type="spellEnd"/>
      <w:r w:rsidRPr="00AD0543">
        <w:rPr>
          <w:bCs/>
          <w:sz w:val="26"/>
          <w:szCs w:val="26"/>
        </w:rPr>
        <w:t xml:space="preserve"> au </w:t>
      </w:r>
      <w:proofErr w:type="spellStart"/>
      <w:r w:rsidRPr="00AD0543">
        <w:rPr>
          <w:bCs/>
          <w:sz w:val="26"/>
          <w:szCs w:val="26"/>
        </w:rPr>
        <w:t>rezultat</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urma</w:t>
      </w:r>
      <w:proofErr w:type="spellEnd"/>
      <w:r w:rsidRPr="00AD0543">
        <w:rPr>
          <w:bCs/>
          <w:sz w:val="26"/>
          <w:szCs w:val="26"/>
        </w:rPr>
        <w:t xml:space="preserve"> </w:t>
      </w:r>
      <w:proofErr w:type="spellStart"/>
      <w:r w:rsidRPr="00AD0543">
        <w:rPr>
          <w:bCs/>
          <w:sz w:val="26"/>
          <w:szCs w:val="26"/>
        </w:rPr>
        <w:t>calcului</w:t>
      </w:r>
      <w:proofErr w:type="spellEnd"/>
      <w:r w:rsidRPr="00AD0543">
        <w:rPr>
          <w:bCs/>
          <w:sz w:val="26"/>
          <w:szCs w:val="26"/>
        </w:rPr>
        <w:t xml:space="preserve"> de </w:t>
      </w:r>
      <w:proofErr w:type="spellStart"/>
      <w:r w:rsidRPr="00AD0543">
        <w:rPr>
          <w:bCs/>
          <w:sz w:val="26"/>
          <w:szCs w:val="26"/>
        </w:rPr>
        <w:t>dimensionare</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w:t>
      </w:r>
      <w:proofErr w:type="spellStart"/>
      <w:r w:rsidRPr="00AD0543">
        <w:rPr>
          <w:bCs/>
          <w:sz w:val="26"/>
          <w:szCs w:val="26"/>
        </w:rPr>
        <w:t>echilibrare</w:t>
      </w:r>
      <w:proofErr w:type="spellEnd"/>
      <w:r w:rsidRPr="00AD0543">
        <w:rPr>
          <w:bCs/>
          <w:sz w:val="26"/>
          <w:szCs w:val="26"/>
        </w:rPr>
        <w:t xml:space="preserve"> </w:t>
      </w:r>
      <w:proofErr w:type="spellStart"/>
      <w:r w:rsidRPr="00AD0543">
        <w:rPr>
          <w:bCs/>
          <w:sz w:val="26"/>
          <w:szCs w:val="26"/>
        </w:rPr>
        <w:t>hidraulică</w:t>
      </w:r>
      <w:proofErr w:type="spellEnd"/>
      <w:r w:rsidRPr="00AD0543">
        <w:rPr>
          <w:bCs/>
          <w:sz w:val="26"/>
          <w:szCs w:val="26"/>
        </w:rPr>
        <w:t xml:space="preserve">. </w:t>
      </w:r>
      <w:proofErr w:type="spellStart"/>
      <w:r w:rsidRPr="00AD0543">
        <w:rPr>
          <w:bCs/>
          <w:sz w:val="26"/>
          <w:szCs w:val="26"/>
        </w:rPr>
        <w:t>Soluția</w:t>
      </w:r>
      <w:proofErr w:type="spellEnd"/>
      <w:r w:rsidRPr="00AD0543">
        <w:rPr>
          <w:bCs/>
          <w:sz w:val="26"/>
          <w:szCs w:val="26"/>
        </w:rPr>
        <w:t xml:space="preserve"> de </w:t>
      </w:r>
      <w:proofErr w:type="spellStart"/>
      <w:r w:rsidRPr="00AD0543">
        <w:rPr>
          <w:bCs/>
          <w:sz w:val="26"/>
          <w:szCs w:val="26"/>
        </w:rPr>
        <w:t>distribuție</w:t>
      </w:r>
      <w:proofErr w:type="spellEnd"/>
      <w:r w:rsidRPr="00AD0543">
        <w:rPr>
          <w:bCs/>
          <w:sz w:val="26"/>
          <w:szCs w:val="26"/>
        </w:rPr>
        <w:t xml:space="preserve"> </w:t>
      </w:r>
      <w:proofErr w:type="spellStart"/>
      <w:r w:rsidRPr="00AD0543">
        <w:rPr>
          <w:bCs/>
          <w:sz w:val="26"/>
          <w:szCs w:val="26"/>
        </w:rPr>
        <w:t>aleasă</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w:t>
      </w:r>
      <w:proofErr w:type="spellStart"/>
      <w:r w:rsidRPr="00AD0543">
        <w:rPr>
          <w:bCs/>
          <w:sz w:val="26"/>
          <w:szCs w:val="26"/>
        </w:rPr>
        <w:t>configurația</w:t>
      </w:r>
      <w:proofErr w:type="spellEnd"/>
      <w:r w:rsidRPr="00AD0543">
        <w:rPr>
          <w:bCs/>
          <w:sz w:val="26"/>
          <w:szCs w:val="26"/>
        </w:rPr>
        <w:t xml:space="preserve"> </w:t>
      </w:r>
      <w:proofErr w:type="spellStart"/>
      <w:r w:rsidRPr="00AD0543">
        <w:rPr>
          <w:bCs/>
          <w:sz w:val="26"/>
          <w:szCs w:val="26"/>
        </w:rPr>
        <w:t>geometrică</w:t>
      </w:r>
      <w:proofErr w:type="spellEnd"/>
      <w:r w:rsidRPr="00AD0543">
        <w:rPr>
          <w:bCs/>
          <w:sz w:val="26"/>
          <w:szCs w:val="26"/>
        </w:rPr>
        <w:t xml:space="preserve"> a </w:t>
      </w:r>
      <w:proofErr w:type="spellStart"/>
      <w:r w:rsidRPr="00AD0543">
        <w:rPr>
          <w:bCs/>
          <w:sz w:val="26"/>
          <w:szCs w:val="26"/>
        </w:rPr>
        <w:t>sistemului</w:t>
      </w:r>
      <w:proofErr w:type="spellEnd"/>
      <w:r w:rsidRPr="00AD0543">
        <w:rPr>
          <w:bCs/>
          <w:sz w:val="26"/>
          <w:szCs w:val="26"/>
        </w:rPr>
        <w:t xml:space="preserve"> </w:t>
      </w:r>
      <w:proofErr w:type="spellStart"/>
      <w:r w:rsidRPr="00AD0543">
        <w:rPr>
          <w:bCs/>
          <w:sz w:val="26"/>
          <w:szCs w:val="26"/>
        </w:rPr>
        <w:t>asigură</w:t>
      </w:r>
      <w:proofErr w:type="spellEnd"/>
      <w:r w:rsidRPr="00AD0543">
        <w:rPr>
          <w:bCs/>
          <w:sz w:val="26"/>
          <w:szCs w:val="26"/>
        </w:rPr>
        <w:t xml:space="preserve"> </w:t>
      </w:r>
      <w:proofErr w:type="spellStart"/>
      <w:r w:rsidRPr="00AD0543">
        <w:rPr>
          <w:bCs/>
          <w:sz w:val="26"/>
          <w:szCs w:val="26"/>
        </w:rPr>
        <w:t>autocompensarea</w:t>
      </w:r>
      <w:proofErr w:type="spellEnd"/>
      <w:r w:rsidRPr="00AD0543">
        <w:rPr>
          <w:bCs/>
          <w:sz w:val="26"/>
          <w:szCs w:val="26"/>
        </w:rPr>
        <w:t xml:space="preserve"> </w:t>
      </w:r>
      <w:proofErr w:type="spellStart"/>
      <w:r w:rsidRPr="00AD0543">
        <w:rPr>
          <w:bCs/>
          <w:sz w:val="26"/>
          <w:szCs w:val="26"/>
        </w:rPr>
        <w:t>dilatărilor</w:t>
      </w:r>
      <w:proofErr w:type="spellEnd"/>
      <w:r w:rsidRPr="00AD0543">
        <w:rPr>
          <w:bCs/>
          <w:sz w:val="26"/>
          <w:szCs w:val="26"/>
        </w:rPr>
        <w:t xml:space="preserve">. </w:t>
      </w:r>
    </w:p>
    <w:p w14:paraId="4BD120FD" w14:textId="5AFB9694" w:rsidR="00AD0543" w:rsidRPr="00AD0543" w:rsidRDefault="00AD0543" w:rsidP="00AD0543">
      <w:pPr>
        <w:ind w:left="-1134" w:right="-709" w:firstLine="567"/>
        <w:jc w:val="both"/>
        <w:rPr>
          <w:bCs/>
          <w:sz w:val="26"/>
          <w:szCs w:val="26"/>
        </w:rPr>
      </w:pPr>
      <w:proofErr w:type="spellStart"/>
      <w:r w:rsidRPr="00AD0543">
        <w:rPr>
          <w:bCs/>
          <w:sz w:val="26"/>
          <w:szCs w:val="26"/>
        </w:rPr>
        <w:t>Dimensionarea</w:t>
      </w:r>
      <w:proofErr w:type="spellEnd"/>
      <w:r w:rsidRPr="00AD0543">
        <w:rPr>
          <w:bCs/>
          <w:sz w:val="26"/>
          <w:szCs w:val="26"/>
        </w:rPr>
        <w:t xml:space="preserve"> </w:t>
      </w:r>
      <w:proofErr w:type="spellStart"/>
      <w:r w:rsidRPr="00AD0543">
        <w:rPr>
          <w:bCs/>
          <w:sz w:val="26"/>
          <w:szCs w:val="26"/>
        </w:rPr>
        <w:t>conductelor</w:t>
      </w:r>
      <w:proofErr w:type="spellEnd"/>
      <w:r w:rsidRPr="00AD0543">
        <w:rPr>
          <w:bCs/>
          <w:sz w:val="26"/>
          <w:szCs w:val="26"/>
        </w:rPr>
        <w:t xml:space="preserve"> s-a </w:t>
      </w:r>
      <w:proofErr w:type="spellStart"/>
      <w:r w:rsidRPr="00AD0543">
        <w:rPr>
          <w:bCs/>
          <w:sz w:val="26"/>
          <w:szCs w:val="26"/>
        </w:rPr>
        <w:t>realizat</w:t>
      </w:r>
      <w:proofErr w:type="spellEnd"/>
      <w:r w:rsidRPr="00AD0543">
        <w:rPr>
          <w:bCs/>
          <w:sz w:val="26"/>
          <w:szCs w:val="26"/>
        </w:rPr>
        <w:t xml:space="preserve"> conform STAS 1478, </w:t>
      </w:r>
      <w:proofErr w:type="spellStart"/>
      <w:r w:rsidRPr="00AD0543">
        <w:rPr>
          <w:bCs/>
          <w:sz w:val="26"/>
          <w:szCs w:val="26"/>
        </w:rPr>
        <w:t>ținând</w:t>
      </w:r>
      <w:proofErr w:type="spellEnd"/>
      <w:r w:rsidRPr="00AD0543">
        <w:rPr>
          <w:bCs/>
          <w:sz w:val="26"/>
          <w:szCs w:val="26"/>
        </w:rPr>
        <w:t xml:space="preserve"> </w:t>
      </w:r>
      <w:proofErr w:type="spellStart"/>
      <w:r w:rsidRPr="00AD0543">
        <w:rPr>
          <w:bCs/>
          <w:sz w:val="26"/>
          <w:szCs w:val="26"/>
        </w:rPr>
        <w:t>seama</w:t>
      </w:r>
      <w:proofErr w:type="spellEnd"/>
      <w:r w:rsidRPr="00AD0543">
        <w:rPr>
          <w:bCs/>
          <w:sz w:val="26"/>
          <w:szCs w:val="26"/>
        </w:rPr>
        <w:t xml:space="preserve"> de </w:t>
      </w:r>
      <w:proofErr w:type="spellStart"/>
      <w:r w:rsidRPr="00AD0543">
        <w:rPr>
          <w:bCs/>
          <w:sz w:val="26"/>
          <w:szCs w:val="26"/>
        </w:rPr>
        <w:t>tipul</w:t>
      </w:r>
      <w:proofErr w:type="spellEnd"/>
      <w:r w:rsidRPr="00AD0543">
        <w:rPr>
          <w:bCs/>
          <w:sz w:val="26"/>
          <w:szCs w:val="26"/>
        </w:rPr>
        <w:t xml:space="preserve"> </w:t>
      </w:r>
      <w:proofErr w:type="spellStart"/>
      <w:r w:rsidRPr="00AD0543">
        <w:rPr>
          <w:bCs/>
          <w:sz w:val="26"/>
          <w:szCs w:val="26"/>
        </w:rPr>
        <w:t>obiectelor</w:t>
      </w:r>
      <w:proofErr w:type="spellEnd"/>
      <w:r w:rsidRPr="00AD0543">
        <w:rPr>
          <w:bCs/>
          <w:sz w:val="26"/>
          <w:szCs w:val="26"/>
        </w:rPr>
        <w:t xml:space="preserve"> </w:t>
      </w:r>
      <w:proofErr w:type="spellStart"/>
      <w:r w:rsidRPr="00AD0543">
        <w:rPr>
          <w:bCs/>
          <w:sz w:val="26"/>
          <w:szCs w:val="26"/>
        </w:rPr>
        <w:t>sanitare</w:t>
      </w:r>
      <w:proofErr w:type="spellEnd"/>
      <w:r w:rsidRPr="00AD0543">
        <w:rPr>
          <w:bCs/>
          <w:sz w:val="26"/>
          <w:szCs w:val="26"/>
        </w:rPr>
        <w:t xml:space="preserve"> care se </w:t>
      </w:r>
      <w:proofErr w:type="spellStart"/>
      <w:r w:rsidRPr="00AD0543">
        <w:rPr>
          <w:bCs/>
          <w:sz w:val="26"/>
          <w:szCs w:val="26"/>
        </w:rPr>
        <w:t>alimentează</w:t>
      </w:r>
      <w:proofErr w:type="spellEnd"/>
      <w:r w:rsidRPr="00AD0543">
        <w:rPr>
          <w:bCs/>
          <w:sz w:val="26"/>
          <w:szCs w:val="26"/>
        </w:rPr>
        <w:t>.</w:t>
      </w:r>
    </w:p>
    <w:p w14:paraId="088BDC08" w14:textId="77777777" w:rsidR="00AD0543" w:rsidRPr="00AD0543" w:rsidRDefault="00AD0543" w:rsidP="00AD0543">
      <w:pPr>
        <w:ind w:left="-1134" w:right="-709" w:firstLine="567"/>
        <w:jc w:val="both"/>
        <w:rPr>
          <w:bCs/>
          <w:sz w:val="26"/>
          <w:szCs w:val="26"/>
        </w:rPr>
      </w:pPr>
      <w:proofErr w:type="spellStart"/>
      <w:r w:rsidRPr="00AD0543">
        <w:rPr>
          <w:bCs/>
          <w:sz w:val="26"/>
          <w:szCs w:val="26"/>
        </w:rPr>
        <w:t>Pentru</w:t>
      </w:r>
      <w:proofErr w:type="spellEnd"/>
      <w:r w:rsidRPr="00AD0543">
        <w:rPr>
          <w:bCs/>
          <w:sz w:val="26"/>
          <w:szCs w:val="26"/>
        </w:rPr>
        <w:t xml:space="preserve"> </w:t>
      </w:r>
      <w:proofErr w:type="spellStart"/>
      <w:r w:rsidRPr="00AD0543">
        <w:rPr>
          <w:bCs/>
          <w:sz w:val="26"/>
          <w:szCs w:val="26"/>
        </w:rPr>
        <w:t>golirea</w:t>
      </w:r>
      <w:proofErr w:type="spellEnd"/>
      <w:r w:rsidRPr="00AD0543">
        <w:rPr>
          <w:bCs/>
          <w:sz w:val="26"/>
          <w:szCs w:val="26"/>
        </w:rPr>
        <w:t xml:space="preserve"> </w:t>
      </w:r>
      <w:proofErr w:type="spellStart"/>
      <w:r w:rsidRPr="00AD0543">
        <w:rPr>
          <w:bCs/>
          <w:sz w:val="26"/>
          <w:szCs w:val="26"/>
        </w:rPr>
        <w:t>instalației</w:t>
      </w:r>
      <w:proofErr w:type="spellEnd"/>
      <w:r w:rsidRPr="00AD0543">
        <w:rPr>
          <w:bCs/>
          <w:sz w:val="26"/>
          <w:szCs w:val="26"/>
        </w:rPr>
        <w:t xml:space="preserve"> sunt </w:t>
      </w:r>
      <w:proofErr w:type="spellStart"/>
      <w:r w:rsidRPr="00AD0543">
        <w:rPr>
          <w:bCs/>
          <w:sz w:val="26"/>
          <w:szCs w:val="26"/>
        </w:rPr>
        <w:t>prevăzute</w:t>
      </w:r>
      <w:proofErr w:type="spellEnd"/>
      <w:r w:rsidRPr="00AD0543">
        <w:rPr>
          <w:bCs/>
          <w:sz w:val="26"/>
          <w:szCs w:val="26"/>
        </w:rPr>
        <w:t xml:space="preserve"> robineți de </w:t>
      </w:r>
      <w:proofErr w:type="spellStart"/>
      <w:r w:rsidRPr="00AD0543">
        <w:rPr>
          <w:bCs/>
          <w:sz w:val="26"/>
          <w:szCs w:val="26"/>
        </w:rPr>
        <w:t>golire</w:t>
      </w:r>
      <w:proofErr w:type="spellEnd"/>
      <w:r w:rsidRPr="00AD0543">
        <w:rPr>
          <w:bCs/>
          <w:sz w:val="26"/>
          <w:szCs w:val="26"/>
        </w:rPr>
        <w:t xml:space="preserve">, </w:t>
      </w:r>
      <w:proofErr w:type="spellStart"/>
      <w:r w:rsidRPr="00AD0543">
        <w:rPr>
          <w:bCs/>
          <w:sz w:val="26"/>
          <w:szCs w:val="26"/>
        </w:rPr>
        <w:t>bazinul</w:t>
      </w:r>
      <w:proofErr w:type="spellEnd"/>
      <w:r w:rsidRPr="00AD0543">
        <w:rPr>
          <w:bCs/>
          <w:sz w:val="26"/>
          <w:szCs w:val="26"/>
        </w:rPr>
        <w:t xml:space="preserve"> de </w:t>
      </w:r>
      <w:proofErr w:type="spellStart"/>
      <w:r w:rsidRPr="00AD0543">
        <w:rPr>
          <w:bCs/>
          <w:sz w:val="26"/>
          <w:szCs w:val="26"/>
        </w:rPr>
        <w:t>golire</w:t>
      </w:r>
      <w:proofErr w:type="spellEnd"/>
      <w:r w:rsidRPr="00AD0543">
        <w:rPr>
          <w:bCs/>
          <w:sz w:val="26"/>
          <w:szCs w:val="26"/>
        </w:rPr>
        <w:t xml:space="preserve"> </w:t>
      </w:r>
      <w:proofErr w:type="spellStart"/>
      <w:r w:rsidRPr="00AD0543">
        <w:rPr>
          <w:bCs/>
          <w:sz w:val="26"/>
          <w:szCs w:val="26"/>
        </w:rPr>
        <w:t>fiind</w:t>
      </w:r>
      <w:proofErr w:type="spellEnd"/>
      <w:r w:rsidRPr="00AD0543">
        <w:rPr>
          <w:bCs/>
          <w:sz w:val="26"/>
          <w:szCs w:val="26"/>
        </w:rPr>
        <w:t xml:space="preserve"> </w:t>
      </w:r>
      <w:proofErr w:type="spellStart"/>
      <w:r w:rsidRPr="00AD0543">
        <w:rPr>
          <w:bCs/>
          <w:sz w:val="26"/>
          <w:szCs w:val="26"/>
        </w:rPr>
        <w:t>racordat</w:t>
      </w:r>
      <w:proofErr w:type="spellEnd"/>
      <w:r w:rsidRPr="00AD0543">
        <w:rPr>
          <w:bCs/>
          <w:sz w:val="26"/>
          <w:szCs w:val="26"/>
        </w:rPr>
        <w:t xml:space="preserve"> la </w:t>
      </w:r>
      <w:proofErr w:type="spellStart"/>
      <w:r w:rsidRPr="00AD0543">
        <w:rPr>
          <w:bCs/>
          <w:sz w:val="26"/>
          <w:szCs w:val="26"/>
        </w:rPr>
        <w:t>instalația</w:t>
      </w:r>
      <w:proofErr w:type="spellEnd"/>
      <w:r w:rsidRPr="00AD0543">
        <w:rPr>
          <w:bCs/>
          <w:sz w:val="26"/>
          <w:szCs w:val="26"/>
        </w:rPr>
        <w:t xml:space="preserve"> de </w:t>
      </w:r>
      <w:proofErr w:type="spellStart"/>
      <w:r w:rsidRPr="00AD0543">
        <w:rPr>
          <w:bCs/>
          <w:sz w:val="26"/>
          <w:szCs w:val="26"/>
        </w:rPr>
        <w:t>canalizare</w:t>
      </w:r>
      <w:proofErr w:type="spellEnd"/>
      <w:r w:rsidRPr="00AD0543">
        <w:rPr>
          <w:bCs/>
          <w:sz w:val="26"/>
          <w:szCs w:val="26"/>
        </w:rPr>
        <w:t xml:space="preserve">. </w:t>
      </w:r>
      <w:proofErr w:type="spellStart"/>
      <w:r w:rsidRPr="00AD0543">
        <w:rPr>
          <w:bCs/>
          <w:sz w:val="26"/>
          <w:szCs w:val="26"/>
        </w:rPr>
        <w:t>Robineții</w:t>
      </w:r>
      <w:proofErr w:type="spellEnd"/>
      <w:r w:rsidRPr="00AD0543">
        <w:rPr>
          <w:bCs/>
          <w:sz w:val="26"/>
          <w:szCs w:val="26"/>
        </w:rPr>
        <w:t xml:space="preserve"> de </w:t>
      </w:r>
      <w:proofErr w:type="spellStart"/>
      <w:r w:rsidRPr="00AD0543">
        <w:rPr>
          <w:bCs/>
          <w:sz w:val="26"/>
          <w:szCs w:val="26"/>
        </w:rPr>
        <w:t>închidere</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w:t>
      </w:r>
      <w:proofErr w:type="spellStart"/>
      <w:r w:rsidRPr="00AD0543">
        <w:rPr>
          <w:bCs/>
          <w:sz w:val="26"/>
          <w:szCs w:val="26"/>
        </w:rPr>
        <w:t>golire</w:t>
      </w:r>
      <w:proofErr w:type="spellEnd"/>
      <w:r w:rsidRPr="00AD0543">
        <w:rPr>
          <w:bCs/>
          <w:sz w:val="26"/>
          <w:szCs w:val="26"/>
        </w:rPr>
        <w:t xml:space="preserve"> care sunt </w:t>
      </w:r>
      <w:proofErr w:type="spellStart"/>
      <w:r w:rsidRPr="00AD0543">
        <w:rPr>
          <w:bCs/>
          <w:sz w:val="26"/>
          <w:szCs w:val="26"/>
        </w:rPr>
        <w:t>prevazuți</w:t>
      </w:r>
      <w:proofErr w:type="spellEnd"/>
      <w:r w:rsidRPr="00AD0543">
        <w:rPr>
          <w:bCs/>
          <w:sz w:val="26"/>
          <w:szCs w:val="26"/>
        </w:rPr>
        <w:t xml:space="preserve">, au </w:t>
      </w:r>
      <w:proofErr w:type="spellStart"/>
      <w:r w:rsidRPr="00AD0543">
        <w:rPr>
          <w:bCs/>
          <w:sz w:val="26"/>
          <w:szCs w:val="26"/>
        </w:rPr>
        <w:t>rolul</w:t>
      </w:r>
      <w:proofErr w:type="spellEnd"/>
      <w:r w:rsidRPr="00AD0543">
        <w:rPr>
          <w:bCs/>
          <w:sz w:val="26"/>
          <w:szCs w:val="26"/>
        </w:rPr>
        <w:t xml:space="preserve"> de </w:t>
      </w:r>
      <w:proofErr w:type="spellStart"/>
      <w:r w:rsidRPr="00AD0543">
        <w:rPr>
          <w:bCs/>
          <w:sz w:val="26"/>
          <w:szCs w:val="26"/>
        </w:rPr>
        <w:t>izolare</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w:t>
      </w:r>
      <w:proofErr w:type="spellStart"/>
      <w:r w:rsidRPr="00AD0543">
        <w:rPr>
          <w:bCs/>
          <w:sz w:val="26"/>
          <w:szCs w:val="26"/>
        </w:rPr>
        <w:t>golire</w:t>
      </w:r>
      <w:proofErr w:type="spellEnd"/>
      <w:r w:rsidRPr="00AD0543">
        <w:rPr>
          <w:bCs/>
          <w:sz w:val="26"/>
          <w:szCs w:val="26"/>
        </w:rPr>
        <w:t xml:space="preserve"> a </w:t>
      </w:r>
      <w:proofErr w:type="spellStart"/>
      <w:r w:rsidRPr="00AD0543">
        <w:rPr>
          <w:bCs/>
          <w:sz w:val="26"/>
          <w:szCs w:val="26"/>
        </w:rPr>
        <w:t>instalației</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caz</w:t>
      </w:r>
      <w:proofErr w:type="spellEnd"/>
      <w:r w:rsidRPr="00AD0543">
        <w:rPr>
          <w:bCs/>
          <w:sz w:val="26"/>
          <w:szCs w:val="26"/>
        </w:rPr>
        <w:t xml:space="preserve"> de </w:t>
      </w:r>
      <w:proofErr w:type="spellStart"/>
      <w:r w:rsidRPr="00AD0543">
        <w:rPr>
          <w:bCs/>
          <w:sz w:val="26"/>
          <w:szCs w:val="26"/>
        </w:rPr>
        <w:t>avarie</w:t>
      </w:r>
      <w:proofErr w:type="spellEnd"/>
      <w:r w:rsidRPr="00AD0543">
        <w:rPr>
          <w:bCs/>
          <w:sz w:val="26"/>
          <w:szCs w:val="26"/>
        </w:rPr>
        <w:t xml:space="preserve"> </w:t>
      </w:r>
      <w:proofErr w:type="spellStart"/>
      <w:r w:rsidRPr="00AD0543">
        <w:rPr>
          <w:bCs/>
          <w:sz w:val="26"/>
          <w:szCs w:val="26"/>
        </w:rPr>
        <w:t>sau</w:t>
      </w:r>
      <w:proofErr w:type="spellEnd"/>
      <w:r w:rsidRPr="00AD0543">
        <w:rPr>
          <w:bCs/>
          <w:sz w:val="26"/>
          <w:szCs w:val="26"/>
        </w:rPr>
        <w:t xml:space="preserve"> </w:t>
      </w:r>
      <w:proofErr w:type="spellStart"/>
      <w:r w:rsidRPr="00AD0543">
        <w:rPr>
          <w:bCs/>
          <w:sz w:val="26"/>
          <w:szCs w:val="26"/>
        </w:rPr>
        <w:t>nefolosire</w:t>
      </w:r>
      <w:proofErr w:type="spellEnd"/>
      <w:r w:rsidRPr="00AD0543">
        <w:rPr>
          <w:bCs/>
          <w:sz w:val="26"/>
          <w:szCs w:val="26"/>
        </w:rPr>
        <w:t xml:space="preserve"> a </w:t>
      </w:r>
      <w:proofErr w:type="spellStart"/>
      <w:r w:rsidRPr="00AD0543">
        <w:rPr>
          <w:bCs/>
          <w:sz w:val="26"/>
          <w:szCs w:val="26"/>
        </w:rPr>
        <w:t>construcției</w:t>
      </w:r>
      <w:proofErr w:type="spellEnd"/>
      <w:r w:rsidRPr="00AD0543">
        <w:rPr>
          <w:bCs/>
          <w:sz w:val="26"/>
          <w:szCs w:val="26"/>
        </w:rPr>
        <w:t>.</w:t>
      </w:r>
    </w:p>
    <w:p w14:paraId="7884DE4B" w14:textId="4BD1621D" w:rsidR="00AD0543" w:rsidRPr="00AD0543" w:rsidRDefault="00AD0543" w:rsidP="00AD0543">
      <w:pPr>
        <w:ind w:left="-1134" w:right="-709" w:firstLine="567"/>
        <w:jc w:val="both"/>
        <w:rPr>
          <w:bCs/>
          <w:sz w:val="26"/>
          <w:szCs w:val="26"/>
        </w:rPr>
      </w:pPr>
      <w:proofErr w:type="spellStart"/>
      <w:r w:rsidRPr="00AD0543">
        <w:rPr>
          <w:bCs/>
          <w:sz w:val="26"/>
          <w:szCs w:val="26"/>
        </w:rPr>
        <w:t>Conductele</w:t>
      </w:r>
      <w:proofErr w:type="spellEnd"/>
      <w:r w:rsidRPr="00AD0543">
        <w:rPr>
          <w:bCs/>
          <w:sz w:val="26"/>
          <w:szCs w:val="26"/>
        </w:rPr>
        <w:t xml:space="preserve"> de </w:t>
      </w:r>
      <w:proofErr w:type="spellStart"/>
      <w:r w:rsidRPr="00AD0543">
        <w:rPr>
          <w:bCs/>
          <w:sz w:val="26"/>
          <w:szCs w:val="26"/>
        </w:rPr>
        <w:t>distributie</w:t>
      </w:r>
      <w:proofErr w:type="spellEnd"/>
      <w:r w:rsidRPr="00AD0543">
        <w:rPr>
          <w:bCs/>
          <w:sz w:val="26"/>
          <w:szCs w:val="26"/>
        </w:rPr>
        <w:t xml:space="preserve"> </w:t>
      </w:r>
      <w:proofErr w:type="spellStart"/>
      <w:r w:rsidRPr="00AD0543">
        <w:rPr>
          <w:bCs/>
          <w:sz w:val="26"/>
          <w:szCs w:val="26"/>
        </w:rPr>
        <w:t>interioara</w:t>
      </w:r>
      <w:proofErr w:type="spellEnd"/>
      <w:r w:rsidRPr="00AD0543">
        <w:rPr>
          <w:bCs/>
          <w:sz w:val="26"/>
          <w:szCs w:val="26"/>
        </w:rPr>
        <w:t xml:space="preserve"> sunt </w:t>
      </w:r>
      <w:proofErr w:type="spellStart"/>
      <w:r w:rsidRPr="00AD0543">
        <w:rPr>
          <w:bCs/>
          <w:sz w:val="26"/>
          <w:szCs w:val="26"/>
        </w:rPr>
        <w:t>executate</w:t>
      </w:r>
      <w:proofErr w:type="spellEnd"/>
      <w:r w:rsidRPr="00AD0543">
        <w:rPr>
          <w:bCs/>
          <w:sz w:val="26"/>
          <w:szCs w:val="26"/>
        </w:rPr>
        <w:t xml:space="preserve"> cu </w:t>
      </w:r>
      <w:proofErr w:type="spellStart"/>
      <w:r w:rsidRPr="00AD0543">
        <w:rPr>
          <w:bCs/>
          <w:sz w:val="26"/>
          <w:szCs w:val="26"/>
        </w:rPr>
        <w:t>țevi</w:t>
      </w:r>
      <w:proofErr w:type="spellEnd"/>
      <w:r w:rsidRPr="00AD0543">
        <w:rPr>
          <w:bCs/>
          <w:sz w:val="26"/>
          <w:szCs w:val="26"/>
        </w:rPr>
        <w:t xml:space="preserve"> din PPR </w:t>
      </w:r>
      <w:proofErr w:type="spellStart"/>
      <w:r w:rsidRPr="00AD0543">
        <w:rPr>
          <w:bCs/>
          <w:sz w:val="26"/>
          <w:szCs w:val="26"/>
        </w:rPr>
        <w:t>agrementate</w:t>
      </w:r>
      <w:proofErr w:type="spellEnd"/>
      <w:r w:rsidRPr="00AD0543">
        <w:rPr>
          <w:bCs/>
          <w:sz w:val="26"/>
          <w:szCs w:val="26"/>
        </w:rPr>
        <w:t xml:space="preserve"> </w:t>
      </w:r>
      <w:proofErr w:type="spellStart"/>
      <w:r w:rsidRPr="00AD0543">
        <w:rPr>
          <w:bCs/>
          <w:sz w:val="26"/>
          <w:szCs w:val="26"/>
        </w:rPr>
        <w:t>tehnic</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România</w:t>
      </w:r>
      <w:proofErr w:type="spellEnd"/>
      <w:r w:rsidRPr="00AD0543">
        <w:rPr>
          <w:bCs/>
          <w:sz w:val="26"/>
          <w:szCs w:val="26"/>
        </w:rPr>
        <w:t xml:space="preserve">. </w:t>
      </w:r>
      <w:proofErr w:type="spellStart"/>
      <w:r w:rsidRPr="00AD0543">
        <w:rPr>
          <w:bCs/>
          <w:sz w:val="26"/>
          <w:szCs w:val="26"/>
        </w:rPr>
        <w:t>Dimensiunile</w:t>
      </w:r>
      <w:proofErr w:type="spellEnd"/>
      <w:r w:rsidRPr="00AD0543">
        <w:rPr>
          <w:bCs/>
          <w:sz w:val="26"/>
          <w:szCs w:val="26"/>
        </w:rPr>
        <w:t xml:space="preserve"> </w:t>
      </w:r>
      <w:proofErr w:type="spellStart"/>
      <w:r w:rsidRPr="00AD0543">
        <w:rPr>
          <w:bCs/>
          <w:sz w:val="26"/>
          <w:szCs w:val="26"/>
        </w:rPr>
        <w:t>conductelor</w:t>
      </w:r>
      <w:proofErr w:type="spellEnd"/>
      <w:r w:rsidRPr="00AD0543">
        <w:rPr>
          <w:bCs/>
          <w:sz w:val="26"/>
          <w:szCs w:val="26"/>
        </w:rPr>
        <w:t xml:space="preserve"> au </w:t>
      </w:r>
      <w:proofErr w:type="spellStart"/>
      <w:r w:rsidRPr="00AD0543">
        <w:rPr>
          <w:bCs/>
          <w:sz w:val="26"/>
          <w:szCs w:val="26"/>
        </w:rPr>
        <w:t>rezultat</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urma</w:t>
      </w:r>
      <w:proofErr w:type="spellEnd"/>
      <w:r w:rsidRPr="00AD0543">
        <w:rPr>
          <w:bCs/>
          <w:sz w:val="26"/>
          <w:szCs w:val="26"/>
        </w:rPr>
        <w:t xml:space="preserve"> </w:t>
      </w:r>
      <w:proofErr w:type="spellStart"/>
      <w:r w:rsidRPr="00AD0543">
        <w:rPr>
          <w:bCs/>
          <w:sz w:val="26"/>
          <w:szCs w:val="26"/>
        </w:rPr>
        <w:t>calculului</w:t>
      </w:r>
      <w:proofErr w:type="spellEnd"/>
      <w:r w:rsidRPr="00AD0543">
        <w:rPr>
          <w:bCs/>
          <w:sz w:val="26"/>
          <w:szCs w:val="26"/>
        </w:rPr>
        <w:t xml:space="preserve"> de </w:t>
      </w:r>
      <w:proofErr w:type="spellStart"/>
      <w:r w:rsidRPr="00AD0543">
        <w:rPr>
          <w:bCs/>
          <w:sz w:val="26"/>
          <w:szCs w:val="26"/>
        </w:rPr>
        <w:t>dimensionare</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w:t>
      </w:r>
      <w:proofErr w:type="spellStart"/>
      <w:r w:rsidRPr="00AD0543">
        <w:rPr>
          <w:bCs/>
          <w:sz w:val="26"/>
          <w:szCs w:val="26"/>
        </w:rPr>
        <w:t>echilibrare</w:t>
      </w:r>
      <w:proofErr w:type="spellEnd"/>
      <w:r w:rsidRPr="00AD0543">
        <w:rPr>
          <w:bCs/>
          <w:sz w:val="26"/>
          <w:szCs w:val="26"/>
        </w:rPr>
        <w:t xml:space="preserve"> </w:t>
      </w:r>
      <w:proofErr w:type="spellStart"/>
      <w:r w:rsidRPr="00AD0543">
        <w:rPr>
          <w:bCs/>
          <w:sz w:val="26"/>
          <w:szCs w:val="26"/>
        </w:rPr>
        <w:t>hidraulică</w:t>
      </w:r>
      <w:proofErr w:type="spellEnd"/>
      <w:r w:rsidRPr="00AD0543">
        <w:rPr>
          <w:bCs/>
          <w:sz w:val="26"/>
          <w:szCs w:val="26"/>
        </w:rPr>
        <w:t>.</w:t>
      </w:r>
    </w:p>
    <w:p w14:paraId="09CDFB81" w14:textId="77777777" w:rsidR="00AD0543" w:rsidRPr="00AD0543" w:rsidRDefault="00AD0543" w:rsidP="00AD0543">
      <w:pPr>
        <w:ind w:right="-709"/>
        <w:jc w:val="both"/>
        <w:rPr>
          <w:bCs/>
          <w:sz w:val="26"/>
          <w:szCs w:val="26"/>
        </w:rPr>
      </w:pPr>
    </w:p>
    <w:p w14:paraId="39297221" w14:textId="5D038293" w:rsidR="00AD0543" w:rsidRPr="00AD0543" w:rsidRDefault="00AD0543" w:rsidP="00AD0543">
      <w:pPr>
        <w:ind w:left="-1134" w:right="-709" w:firstLine="567"/>
        <w:jc w:val="both"/>
        <w:rPr>
          <w:b/>
          <w:sz w:val="26"/>
          <w:szCs w:val="26"/>
        </w:rPr>
      </w:pPr>
      <w:proofErr w:type="spellStart"/>
      <w:r w:rsidRPr="00AD0543">
        <w:rPr>
          <w:b/>
          <w:sz w:val="26"/>
          <w:szCs w:val="26"/>
        </w:rPr>
        <w:t>Instalații</w:t>
      </w:r>
      <w:proofErr w:type="spellEnd"/>
      <w:r w:rsidRPr="00AD0543">
        <w:rPr>
          <w:b/>
          <w:sz w:val="26"/>
          <w:szCs w:val="26"/>
        </w:rPr>
        <w:t xml:space="preserve"> </w:t>
      </w:r>
      <w:proofErr w:type="spellStart"/>
      <w:r w:rsidRPr="00AD0543">
        <w:rPr>
          <w:b/>
          <w:sz w:val="26"/>
          <w:szCs w:val="26"/>
        </w:rPr>
        <w:t>interioare</w:t>
      </w:r>
      <w:proofErr w:type="spellEnd"/>
      <w:r w:rsidRPr="00AD0543">
        <w:rPr>
          <w:b/>
          <w:sz w:val="26"/>
          <w:szCs w:val="26"/>
        </w:rPr>
        <w:t xml:space="preserve"> de </w:t>
      </w:r>
      <w:proofErr w:type="spellStart"/>
      <w:r w:rsidRPr="00AD0543">
        <w:rPr>
          <w:b/>
          <w:sz w:val="26"/>
          <w:szCs w:val="26"/>
        </w:rPr>
        <w:t>evacuare</w:t>
      </w:r>
      <w:proofErr w:type="spellEnd"/>
      <w:r w:rsidRPr="00AD0543">
        <w:rPr>
          <w:b/>
          <w:sz w:val="26"/>
          <w:szCs w:val="26"/>
        </w:rPr>
        <w:t xml:space="preserve"> a </w:t>
      </w:r>
      <w:proofErr w:type="spellStart"/>
      <w:r w:rsidRPr="00AD0543">
        <w:rPr>
          <w:b/>
          <w:sz w:val="26"/>
          <w:szCs w:val="26"/>
        </w:rPr>
        <w:t>apelor</w:t>
      </w:r>
      <w:proofErr w:type="spellEnd"/>
      <w:r w:rsidRPr="00AD0543">
        <w:rPr>
          <w:b/>
          <w:sz w:val="26"/>
          <w:szCs w:val="26"/>
        </w:rPr>
        <w:t xml:space="preserve"> </w:t>
      </w:r>
      <w:proofErr w:type="spellStart"/>
      <w:r w:rsidRPr="00AD0543">
        <w:rPr>
          <w:b/>
          <w:sz w:val="26"/>
          <w:szCs w:val="26"/>
        </w:rPr>
        <w:t>uzate</w:t>
      </w:r>
      <w:proofErr w:type="spellEnd"/>
      <w:r w:rsidRPr="00AD0543">
        <w:rPr>
          <w:b/>
          <w:sz w:val="26"/>
          <w:szCs w:val="26"/>
        </w:rPr>
        <w:t xml:space="preserve"> </w:t>
      </w:r>
      <w:proofErr w:type="spellStart"/>
      <w:r w:rsidRPr="00AD0543">
        <w:rPr>
          <w:b/>
          <w:sz w:val="26"/>
          <w:szCs w:val="26"/>
        </w:rPr>
        <w:t>menajere</w:t>
      </w:r>
      <w:proofErr w:type="spellEnd"/>
    </w:p>
    <w:p w14:paraId="060C3E4C" w14:textId="77777777" w:rsidR="00AD0543" w:rsidRPr="00AD0543" w:rsidRDefault="00AD0543" w:rsidP="00AD0543">
      <w:pPr>
        <w:ind w:left="-1134" w:right="-709" w:firstLine="567"/>
        <w:jc w:val="both"/>
        <w:rPr>
          <w:bCs/>
          <w:sz w:val="26"/>
          <w:szCs w:val="26"/>
        </w:rPr>
      </w:pPr>
      <w:proofErr w:type="spellStart"/>
      <w:r w:rsidRPr="00AD0543">
        <w:rPr>
          <w:bCs/>
          <w:sz w:val="26"/>
          <w:szCs w:val="26"/>
        </w:rPr>
        <w:t>Pentru</w:t>
      </w:r>
      <w:proofErr w:type="spellEnd"/>
      <w:r w:rsidRPr="00AD0543">
        <w:rPr>
          <w:bCs/>
          <w:sz w:val="26"/>
          <w:szCs w:val="26"/>
        </w:rPr>
        <w:t xml:space="preserve"> </w:t>
      </w:r>
      <w:proofErr w:type="spellStart"/>
      <w:r w:rsidRPr="00AD0543">
        <w:rPr>
          <w:bCs/>
          <w:sz w:val="26"/>
          <w:szCs w:val="26"/>
        </w:rPr>
        <w:t>colectarea</w:t>
      </w:r>
      <w:proofErr w:type="spellEnd"/>
      <w:r w:rsidRPr="00AD0543">
        <w:rPr>
          <w:bCs/>
          <w:sz w:val="26"/>
          <w:szCs w:val="26"/>
        </w:rPr>
        <w:t xml:space="preserve"> </w:t>
      </w:r>
      <w:proofErr w:type="spellStart"/>
      <w:r w:rsidRPr="00AD0543">
        <w:rPr>
          <w:bCs/>
          <w:sz w:val="26"/>
          <w:szCs w:val="26"/>
        </w:rPr>
        <w:t>apelor</w:t>
      </w:r>
      <w:proofErr w:type="spellEnd"/>
      <w:r w:rsidRPr="00AD0543">
        <w:rPr>
          <w:bCs/>
          <w:sz w:val="26"/>
          <w:szCs w:val="26"/>
        </w:rPr>
        <w:t xml:space="preserve"> </w:t>
      </w:r>
      <w:proofErr w:type="spellStart"/>
      <w:r w:rsidRPr="00AD0543">
        <w:rPr>
          <w:bCs/>
          <w:sz w:val="26"/>
          <w:szCs w:val="26"/>
        </w:rPr>
        <w:t>accidentale</w:t>
      </w:r>
      <w:proofErr w:type="spellEnd"/>
      <w:r w:rsidRPr="00AD0543">
        <w:rPr>
          <w:bCs/>
          <w:sz w:val="26"/>
          <w:szCs w:val="26"/>
        </w:rPr>
        <w:t xml:space="preserve"> de pe </w:t>
      </w:r>
      <w:proofErr w:type="spellStart"/>
      <w:r w:rsidRPr="00AD0543">
        <w:rPr>
          <w:bCs/>
          <w:sz w:val="26"/>
          <w:szCs w:val="26"/>
        </w:rPr>
        <w:t>pardoseală</w:t>
      </w:r>
      <w:proofErr w:type="spellEnd"/>
      <w:r w:rsidRPr="00AD0543">
        <w:rPr>
          <w:bCs/>
          <w:sz w:val="26"/>
          <w:szCs w:val="26"/>
        </w:rPr>
        <w:t xml:space="preserve"> </w:t>
      </w:r>
      <w:proofErr w:type="spellStart"/>
      <w:r w:rsidRPr="00AD0543">
        <w:rPr>
          <w:bCs/>
          <w:sz w:val="26"/>
          <w:szCs w:val="26"/>
        </w:rPr>
        <w:t>sau</w:t>
      </w:r>
      <w:proofErr w:type="spellEnd"/>
      <w:r w:rsidRPr="00AD0543">
        <w:rPr>
          <w:bCs/>
          <w:sz w:val="26"/>
          <w:szCs w:val="26"/>
        </w:rPr>
        <w:t xml:space="preserve"> care </w:t>
      </w:r>
      <w:proofErr w:type="spellStart"/>
      <w:r w:rsidRPr="00AD0543">
        <w:rPr>
          <w:bCs/>
          <w:sz w:val="26"/>
          <w:szCs w:val="26"/>
        </w:rPr>
        <w:t>rezultă</w:t>
      </w:r>
      <w:proofErr w:type="spellEnd"/>
      <w:r w:rsidRPr="00AD0543">
        <w:rPr>
          <w:bCs/>
          <w:sz w:val="26"/>
          <w:szCs w:val="26"/>
        </w:rPr>
        <w:t xml:space="preserve"> de la </w:t>
      </w:r>
      <w:proofErr w:type="spellStart"/>
      <w:r w:rsidRPr="00AD0543">
        <w:rPr>
          <w:bCs/>
          <w:sz w:val="26"/>
          <w:szCs w:val="26"/>
        </w:rPr>
        <w:t>spalarea</w:t>
      </w:r>
      <w:proofErr w:type="spellEnd"/>
      <w:r w:rsidRPr="00AD0543">
        <w:rPr>
          <w:bCs/>
          <w:sz w:val="26"/>
          <w:szCs w:val="26"/>
        </w:rPr>
        <w:t xml:space="preserve"> </w:t>
      </w:r>
      <w:proofErr w:type="spellStart"/>
      <w:r w:rsidRPr="00AD0543">
        <w:rPr>
          <w:bCs/>
          <w:sz w:val="26"/>
          <w:szCs w:val="26"/>
        </w:rPr>
        <w:t>acestora</w:t>
      </w:r>
      <w:proofErr w:type="spellEnd"/>
      <w:r w:rsidRPr="00AD0543">
        <w:rPr>
          <w:bCs/>
          <w:sz w:val="26"/>
          <w:szCs w:val="26"/>
        </w:rPr>
        <w:t xml:space="preserve">, s-au </w:t>
      </w:r>
      <w:proofErr w:type="spellStart"/>
      <w:r w:rsidRPr="00AD0543">
        <w:rPr>
          <w:bCs/>
          <w:sz w:val="26"/>
          <w:szCs w:val="26"/>
        </w:rPr>
        <w:t>prevazut</w:t>
      </w:r>
      <w:proofErr w:type="spellEnd"/>
      <w:r w:rsidRPr="00AD0543">
        <w:rPr>
          <w:bCs/>
          <w:sz w:val="26"/>
          <w:szCs w:val="26"/>
        </w:rPr>
        <w:t xml:space="preserve"> </w:t>
      </w:r>
      <w:proofErr w:type="spellStart"/>
      <w:r w:rsidRPr="00AD0543">
        <w:rPr>
          <w:bCs/>
          <w:sz w:val="26"/>
          <w:szCs w:val="26"/>
        </w:rPr>
        <w:t>sifoane</w:t>
      </w:r>
      <w:proofErr w:type="spellEnd"/>
      <w:r w:rsidRPr="00AD0543">
        <w:rPr>
          <w:bCs/>
          <w:sz w:val="26"/>
          <w:szCs w:val="26"/>
        </w:rPr>
        <w:t xml:space="preserve"> de </w:t>
      </w:r>
      <w:proofErr w:type="spellStart"/>
      <w:r w:rsidRPr="00AD0543">
        <w:rPr>
          <w:bCs/>
          <w:sz w:val="26"/>
          <w:szCs w:val="26"/>
        </w:rPr>
        <w:t>pardoseală</w:t>
      </w:r>
      <w:proofErr w:type="spellEnd"/>
      <w:r w:rsidRPr="00AD0543">
        <w:rPr>
          <w:bCs/>
          <w:sz w:val="26"/>
          <w:szCs w:val="26"/>
        </w:rPr>
        <w:t xml:space="preserve"> </w:t>
      </w:r>
      <w:proofErr w:type="spellStart"/>
      <w:r w:rsidRPr="00AD0543">
        <w:rPr>
          <w:bCs/>
          <w:sz w:val="26"/>
          <w:szCs w:val="26"/>
        </w:rPr>
        <w:t>ce</w:t>
      </w:r>
      <w:proofErr w:type="spellEnd"/>
      <w:r w:rsidRPr="00AD0543">
        <w:rPr>
          <w:bCs/>
          <w:sz w:val="26"/>
          <w:szCs w:val="26"/>
        </w:rPr>
        <w:t xml:space="preserve"> se </w:t>
      </w:r>
      <w:proofErr w:type="spellStart"/>
      <w:r w:rsidRPr="00AD0543">
        <w:rPr>
          <w:bCs/>
          <w:sz w:val="26"/>
          <w:szCs w:val="26"/>
        </w:rPr>
        <w:t>vor</w:t>
      </w:r>
      <w:proofErr w:type="spellEnd"/>
      <w:r w:rsidRPr="00AD0543">
        <w:rPr>
          <w:bCs/>
          <w:sz w:val="26"/>
          <w:szCs w:val="26"/>
        </w:rPr>
        <w:t xml:space="preserve"> </w:t>
      </w:r>
      <w:proofErr w:type="spellStart"/>
      <w:r w:rsidRPr="00AD0543">
        <w:rPr>
          <w:bCs/>
          <w:sz w:val="26"/>
          <w:szCs w:val="26"/>
        </w:rPr>
        <w:t>racorda</w:t>
      </w:r>
      <w:proofErr w:type="spellEnd"/>
      <w:r w:rsidRPr="00AD0543">
        <w:rPr>
          <w:bCs/>
          <w:sz w:val="26"/>
          <w:szCs w:val="26"/>
        </w:rPr>
        <w:t xml:space="preserve"> la </w:t>
      </w:r>
      <w:proofErr w:type="spellStart"/>
      <w:r w:rsidRPr="00AD0543">
        <w:rPr>
          <w:bCs/>
          <w:sz w:val="26"/>
          <w:szCs w:val="26"/>
        </w:rPr>
        <w:t>coloanele</w:t>
      </w:r>
      <w:proofErr w:type="spellEnd"/>
      <w:r w:rsidRPr="00AD0543">
        <w:rPr>
          <w:bCs/>
          <w:sz w:val="26"/>
          <w:szCs w:val="26"/>
        </w:rPr>
        <w:t xml:space="preserve"> de </w:t>
      </w:r>
      <w:proofErr w:type="spellStart"/>
      <w:r w:rsidRPr="00AD0543">
        <w:rPr>
          <w:bCs/>
          <w:sz w:val="26"/>
          <w:szCs w:val="26"/>
        </w:rPr>
        <w:t>canalizare</w:t>
      </w:r>
      <w:proofErr w:type="spellEnd"/>
      <w:r w:rsidRPr="00AD0543">
        <w:rPr>
          <w:bCs/>
          <w:sz w:val="26"/>
          <w:szCs w:val="26"/>
        </w:rPr>
        <w:t xml:space="preserve"> </w:t>
      </w:r>
      <w:proofErr w:type="spellStart"/>
      <w:r w:rsidRPr="00AD0543">
        <w:rPr>
          <w:bCs/>
          <w:sz w:val="26"/>
          <w:szCs w:val="26"/>
        </w:rPr>
        <w:t>menajeră</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spațiile</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care nu se </w:t>
      </w:r>
      <w:proofErr w:type="spellStart"/>
      <w:r w:rsidRPr="00AD0543">
        <w:rPr>
          <w:bCs/>
          <w:sz w:val="26"/>
          <w:szCs w:val="26"/>
        </w:rPr>
        <w:t>poate</w:t>
      </w:r>
      <w:proofErr w:type="spellEnd"/>
      <w:r w:rsidRPr="00AD0543">
        <w:rPr>
          <w:bCs/>
          <w:sz w:val="26"/>
          <w:szCs w:val="26"/>
        </w:rPr>
        <w:t xml:space="preserve"> </w:t>
      </w:r>
      <w:proofErr w:type="spellStart"/>
      <w:r w:rsidRPr="00AD0543">
        <w:rPr>
          <w:bCs/>
          <w:sz w:val="26"/>
          <w:szCs w:val="26"/>
        </w:rPr>
        <w:t>realiza</w:t>
      </w:r>
      <w:proofErr w:type="spellEnd"/>
      <w:r w:rsidRPr="00AD0543">
        <w:rPr>
          <w:bCs/>
          <w:sz w:val="26"/>
          <w:szCs w:val="26"/>
        </w:rPr>
        <w:t xml:space="preserve"> </w:t>
      </w:r>
      <w:proofErr w:type="spellStart"/>
      <w:r w:rsidRPr="00AD0543">
        <w:rPr>
          <w:bCs/>
          <w:sz w:val="26"/>
          <w:szCs w:val="26"/>
        </w:rPr>
        <w:t>racordarea</w:t>
      </w:r>
      <w:proofErr w:type="spellEnd"/>
      <w:r w:rsidRPr="00AD0543">
        <w:rPr>
          <w:bCs/>
          <w:sz w:val="26"/>
          <w:szCs w:val="26"/>
        </w:rPr>
        <w:t xml:space="preserve"> </w:t>
      </w:r>
      <w:proofErr w:type="spellStart"/>
      <w:r w:rsidRPr="00AD0543">
        <w:rPr>
          <w:bCs/>
          <w:sz w:val="26"/>
          <w:szCs w:val="26"/>
        </w:rPr>
        <w:t>unui</w:t>
      </w:r>
      <w:proofErr w:type="spellEnd"/>
      <w:r w:rsidRPr="00AD0543">
        <w:rPr>
          <w:bCs/>
          <w:sz w:val="26"/>
          <w:szCs w:val="26"/>
        </w:rPr>
        <w:t xml:space="preserve"> </w:t>
      </w:r>
      <w:proofErr w:type="spellStart"/>
      <w:r w:rsidRPr="00AD0543">
        <w:rPr>
          <w:bCs/>
          <w:sz w:val="26"/>
          <w:szCs w:val="26"/>
        </w:rPr>
        <w:t>obiect</w:t>
      </w:r>
      <w:proofErr w:type="spellEnd"/>
      <w:r w:rsidRPr="00AD0543">
        <w:rPr>
          <w:bCs/>
          <w:sz w:val="26"/>
          <w:szCs w:val="26"/>
        </w:rPr>
        <w:t xml:space="preserve"> </w:t>
      </w:r>
      <w:proofErr w:type="spellStart"/>
      <w:r w:rsidRPr="00AD0543">
        <w:rPr>
          <w:bCs/>
          <w:sz w:val="26"/>
          <w:szCs w:val="26"/>
        </w:rPr>
        <w:t>sanitar</w:t>
      </w:r>
      <w:proofErr w:type="spellEnd"/>
      <w:r w:rsidRPr="00AD0543">
        <w:rPr>
          <w:bCs/>
          <w:sz w:val="26"/>
          <w:szCs w:val="26"/>
        </w:rPr>
        <w:t xml:space="preserve"> la </w:t>
      </w:r>
      <w:proofErr w:type="spellStart"/>
      <w:r w:rsidRPr="00AD0543">
        <w:rPr>
          <w:bCs/>
          <w:sz w:val="26"/>
          <w:szCs w:val="26"/>
        </w:rPr>
        <w:t>sifonul</w:t>
      </w:r>
      <w:proofErr w:type="spellEnd"/>
      <w:r w:rsidRPr="00AD0543">
        <w:rPr>
          <w:bCs/>
          <w:sz w:val="26"/>
          <w:szCs w:val="26"/>
        </w:rPr>
        <w:t xml:space="preserve"> de </w:t>
      </w:r>
      <w:proofErr w:type="spellStart"/>
      <w:r w:rsidRPr="00AD0543">
        <w:rPr>
          <w:bCs/>
          <w:sz w:val="26"/>
          <w:szCs w:val="26"/>
        </w:rPr>
        <w:t>pardoseală</w:t>
      </w:r>
      <w:proofErr w:type="spellEnd"/>
      <w:r w:rsidRPr="00AD0543">
        <w:rPr>
          <w:bCs/>
          <w:sz w:val="26"/>
          <w:szCs w:val="26"/>
        </w:rPr>
        <w:t xml:space="preserve"> </w:t>
      </w:r>
      <w:proofErr w:type="spellStart"/>
      <w:r w:rsidRPr="00AD0543">
        <w:rPr>
          <w:bCs/>
          <w:sz w:val="26"/>
          <w:szCs w:val="26"/>
        </w:rPr>
        <w:t>propus</w:t>
      </w:r>
      <w:proofErr w:type="spellEnd"/>
      <w:r w:rsidRPr="00AD0543">
        <w:rPr>
          <w:bCs/>
          <w:sz w:val="26"/>
          <w:szCs w:val="26"/>
        </w:rPr>
        <w:t xml:space="preserve">, se </w:t>
      </w:r>
      <w:proofErr w:type="spellStart"/>
      <w:r w:rsidRPr="00AD0543">
        <w:rPr>
          <w:bCs/>
          <w:sz w:val="26"/>
          <w:szCs w:val="26"/>
        </w:rPr>
        <w:t>vor</w:t>
      </w:r>
      <w:proofErr w:type="spellEnd"/>
      <w:r w:rsidRPr="00AD0543">
        <w:rPr>
          <w:bCs/>
          <w:sz w:val="26"/>
          <w:szCs w:val="26"/>
        </w:rPr>
        <w:t xml:space="preserve"> </w:t>
      </w:r>
      <w:proofErr w:type="spellStart"/>
      <w:r w:rsidRPr="00AD0543">
        <w:rPr>
          <w:bCs/>
          <w:sz w:val="26"/>
          <w:szCs w:val="26"/>
        </w:rPr>
        <w:t>monta</w:t>
      </w:r>
      <w:proofErr w:type="spellEnd"/>
      <w:r w:rsidRPr="00AD0543">
        <w:rPr>
          <w:bCs/>
          <w:sz w:val="26"/>
          <w:szCs w:val="26"/>
        </w:rPr>
        <w:t xml:space="preserve"> </w:t>
      </w:r>
      <w:proofErr w:type="spellStart"/>
      <w:r w:rsidRPr="00AD0543">
        <w:rPr>
          <w:bCs/>
          <w:sz w:val="26"/>
          <w:szCs w:val="26"/>
        </w:rPr>
        <w:t>sifoane</w:t>
      </w:r>
      <w:proofErr w:type="spellEnd"/>
      <w:r w:rsidRPr="00AD0543">
        <w:rPr>
          <w:bCs/>
          <w:sz w:val="26"/>
          <w:szCs w:val="26"/>
        </w:rPr>
        <w:t xml:space="preserve"> de </w:t>
      </w:r>
      <w:proofErr w:type="spellStart"/>
      <w:r w:rsidRPr="00AD0543">
        <w:rPr>
          <w:bCs/>
          <w:sz w:val="26"/>
          <w:szCs w:val="26"/>
        </w:rPr>
        <w:t>pardoseală</w:t>
      </w:r>
      <w:proofErr w:type="spellEnd"/>
      <w:r w:rsidRPr="00AD0543">
        <w:rPr>
          <w:bCs/>
          <w:sz w:val="26"/>
          <w:szCs w:val="26"/>
        </w:rPr>
        <w:t xml:space="preserve"> cu obturator de </w:t>
      </w:r>
      <w:proofErr w:type="spellStart"/>
      <w:r w:rsidRPr="00AD0543">
        <w:rPr>
          <w:bCs/>
          <w:sz w:val="26"/>
          <w:szCs w:val="26"/>
        </w:rPr>
        <w:t>miros</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se </w:t>
      </w:r>
      <w:proofErr w:type="spellStart"/>
      <w:r w:rsidRPr="00AD0543">
        <w:rPr>
          <w:bCs/>
          <w:sz w:val="26"/>
          <w:szCs w:val="26"/>
        </w:rPr>
        <w:t>va</w:t>
      </w:r>
      <w:proofErr w:type="spellEnd"/>
      <w:r w:rsidRPr="00AD0543">
        <w:rPr>
          <w:bCs/>
          <w:sz w:val="26"/>
          <w:szCs w:val="26"/>
        </w:rPr>
        <w:t xml:space="preserve"> </w:t>
      </w:r>
      <w:proofErr w:type="spellStart"/>
      <w:r w:rsidRPr="00AD0543">
        <w:rPr>
          <w:bCs/>
          <w:sz w:val="26"/>
          <w:szCs w:val="26"/>
        </w:rPr>
        <w:t>avea</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vedere</w:t>
      </w:r>
      <w:proofErr w:type="spellEnd"/>
      <w:r w:rsidRPr="00AD0543">
        <w:rPr>
          <w:bCs/>
          <w:sz w:val="26"/>
          <w:szCs w:val="26"/>
        </w:rPr>
        <w:t xml:space="preserve"> ca pe </w:t>
      </w:r>
      <w:proofErr w:type="spellStart"/>
      <w:r w:rsidRPr="00AD0543">
        <w:rPr>
          <w:bCs/>
          <w:sz w:val="26"/>
          <w:szCs w:val="26"/>
        </w:rPr>
        <w:t>timpul</w:t>
      </w:r>
      <w:proofErr w:type="spellEnd"/>
      <w:r w:rsidRPr="00AD0543">
        <w:rPr>
          <w:bCs/>
          <w:sz w:val="26"/>
          <w:szCs w:val="26"/>
        </w:rPr>
        <w:t xml:space="preserve"> </w:t>
      </w:r>
      <w:proofErr w:type="spellStart"/>
      <w:r w:rsidRPr="00AD0543">
        <w:rPr>
          <w:bCs/>
          <w:sz w:val="26"/>
          <w:szCs w:val="26"/>
        </w:rPr>
        <w:t>exploatării</w:t>
      </w:r>
      <w:proofErr w:type="spellEnd"/>
      <w:r w:rsidRPr="00AD0543">
        <w:rPr>
          <w:bCs/>
          <w:sz w:val="26"/>
          <w:szCs w:val="26"/>
        </w:rPr>
        <w:t xml:space="preserve"> </w:t>
      </w:r>
      <w:proofErr w:type="spellStart"/>
      <w:r w:rsidRPr="00AD0543">
        <w:rPr>
          <w:bCs/>
          <w:sz w:val="26"/>
          <w:szCs w:val="26"/>
        </w:rPr>
        <w:t>să</w:t>
      </w:r>
      <w:proofErr w:type="spellEnd"/>
      <w:r w:rsidRPr="00AD0543">
        <w:rPr>
          <w:bCs/>
          <w:sz w:val="26"/>
          <w:szCs w:val="26"/>
        </w:rPr>
        <w:t xml:space="preserve"> se </w:t>
      </w:r>
      <w:proofErr w:type="spellStart"/>
      <w:r w:rsidRPr="00AD0543">
        <w:rPr>
          <w:bCs/>
          <w:sz w:val="26"/>
          <w:szCs w:val="26"/>
        </w:rPr>
        <w:t>verifice</w:t>
      </w:r>
      <w:proofErr w:type="spellEnd"/>
      <w:r w:rsidRPr="00AD0543">
        <w:rPr>
          <w:bCs/>
          <w:sz w:val="26"/>
          <w:szCs w:val="26"/>
        </w:rPr>
        <w:t xml:space="preserve"> periodic </w:t>
      </w:r>
      <w:proofErr w:type="spellStart"/>
      <w:r w:rsidRPr="00AD0543">
        <w:rPr>
          <w:bCs/>
          <w:sz w:val="26"/>
          <w:szCs w:val="26"/>
        </w:rPr>
        <w:t>starea</w:t>
      </w:r>
      <w:proofErr w:type="spellEnd"/>
      <w:r w:rsidRPr="00AD0543">
        <w:rPr>
          <w:bCs/>
          <w:sz w:val="26"/>
          <w:szCs w:val="26"/>
        </w:rPr>
        <w:t xml:space="preserve"> </w:t>
      </w:r>
      <w:proofErr w:type="spellStart"/>
      <w:r w:rsidRPr="00AD0543">
        <w:rPr>
          <w:bCs/>
          <w:sz w:val="26"/>
          <w:szCs w:val="26"/>
        </w:rPr>
        <w:t>acestora</w:t>
      </w:r>
      <w:proofErr w:type="spellEnd"/>
      <w:r w:rsidRPr="00AD0543">
        <w:rPr>
          <w:bCs/>
          <w:sz w:val="26"/>
          <w:szCs w:val="26"/>
        </w:rPr>
        <w:t xml:space="preserve"> precum </w:t>
      </w:r>
      <w:proofErr w:type="spellStart"/>
      <w:r w:rsidRPr="00AD0543">
        <w:rPr>
          <w:bCs/>
          <w:sz w:val="26"/>
          <w:szCs w:val="26"/>
        </w:rPr>
        <w:t>și</w:t>
      </w:r>
      <w:proofErr w:type="spellEnd"/>
      <w:r w:rsidRPr="00AD0543">
        <w:rPr>
          <w:bCs/>
          <w:sz w:val="26"/>
          <w:szCs w:val="26"/>
        </w:rPr>
        <w:t xml:space="preserve"> </w:t>
      </w:r>
      <w:proofErr w:type="spellStart"/>
      <w:r w:rsidRPr="00AD0543">
        <w:rPr>
          <w:bCs/>
          <w:sz w:val="26"/>
          <w:szCs w:val="26"/>
        </w:rPr>
        <w:t>menținerea</w:t>
      </w:r>
      <w:proofErr w:type="spellEnd"/>
      <w:r w:rsidRPr="00AD0543">
        <w:rPr>
          <w:bCs/>
          <w:sz w:val="26"/>
          <w:szCs w:val="26"/>
        </w:rPr>
        <w:t xml:space="preserve"> </w:t>
      </w:r>
      <w:proofErr w:type="spellStart"/>
      <w:r w:rsidRPr="00AD0543">
        <w:rPr>
          <w:bCs/>
          <w:sz w:val="26"/>
          <w:szCs w:val="26"/>
        </w:rPr>
        <w:t>gardei</w:t>
      </w:r>
      <w:proofErr w:type="spellEnd"/>
      <w:r w:rsidRPr="00AD0543">
        <w:rPr>
          <w:bCs/>
          <w:sz w:val="26"/>
          <w:szCs w:val="26"/>
        </w:rPr>
        <w:t xml:space="preserve"> </w:t>
      </w:r>
      <w:proofErr w:type="spellStart"/>
      <w:r w:rsidRPr="00AD0543">
        <w:rPr>
          <w:bCs/>
          <w:sz w:val="26"/>
          <w:szCs w:val="26"/>
        </w:rPr>
        <w:t>hidraulice</w:t>
      </w:r>
      <w:proofErr w:type="spellEnd"/>
      <w:r w:rsidRPr="00AD0543">
        <w:rPr>
          <w:bCs/>
          <w:sz w:val="26"/>
          <w:szCs w:val="26"/>
        </w:rPr>
        <w:t>.</w:t>
      </w:r>
    </w:p>
    <w:p w14:paraId="1EBEA913" w14:textId="77777777" w:rsidR="00AD0543" w:rsidRPr="00AD0543" w:rsidRDefault="00AD0543" w:rsidP="00AD0543">
      <w:pPr>
        <w:ind w:left="-1134" w:right="-709" w:firstLine="567"/>
        <w:jc w:val="both"/>
        <w:rPr>
          <w:bCs/>
          <w:sz w:val="26"/>
          <w:szCs w:val="26"/>
        </w:rPr>
      </w:pPr>
      <w:proofErr w:type="spellStart"/>
      <w:r w:rsidRPr="00AD0543">
        <w:rPr>
          <w:bCs/>
          <w:sz w:val="26"/>
          <w:szCs w:val="26"/>
        </w:rPr>
        <w:t>Soluția</w:t>
      </w:r>
      <w:proofErr w:type="spellEnd"/>
      <w:r w:rsidRPr="00AD0543">
        <w:rPr>
          <w:bCs/>
          <w:sz w:val="26"/>
          <w:szCs w:val="26"/>
        </w:rPr>
        <w:t xml:space="preserve"> </w:t>
      </w:r>
      <w:proofErr w:type="spellStart"/>
      <w:r w:rsidRPr="00AD0543">
        <w:rPr>
          <w:bCs/>
          <w:sz w:val="26"/>
          <w:szCs w:val="26"/>
        </w:rPr>
        <w:t>aleasă</w:t>
      </w:r>
      <w:proofErr w:type="spellEnd"/>
      <w:r w:rsidRPr="00AD0543">
        <w:rPr>
          <w:bCs/>
          <w:sz w:val="26"/>
          <w:szCs w:val="26"/>
        </w:rPr>
        <w:t xml:space="preserve"> </w:t>
      </w:r>
      <w:proofErr w:type="spellStart"/>
      <w:r w:rsidRPr="00AD0543">
        <w:rPr>
          <w:bCs/>
          <w:sz w:val="26"/>
          <w:szCs w:val="26"/>
        </w:rPr>
        <w:t>pentru</w:t>
      </w:r>
      <w:proofErr w:type="spellEnd"/>
      <w:r w:rsidRPr="00AD0543">
        <w:rPr>
          <w:bCs/>
          <w:sz w:val="26"/>
          <w:szCs w:val="26"/>
        </w:rPr>
        <w:t xml:space="preserve"> </w:t>
      </w:r>
      <w:proofErr w:type="spellStart"/>
      <w:r w:rsidRPr="00AD0543">
        <w:rPr>
          <w:bCs/>
          <w:sz w:val="26"/>
          <w:szCs w:val="26"/>
        </w:rPr>
        <w:t>canalizare</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interiorul</w:t>
      </w:r>
      <w:proofErr w:type="spellEnd"/>
      <w:r w:rsidRPr="00AD0543">
        <w:rPr>
          <w:bCs/>
          <w:sz w:val="26"/>
          <w:szCs w:val="26"/>
        </w:rPr>
        <w:t xml:space="preserve"> </w:t>
      </w:r>
      <w:proofErr w:type="spellStart"/>
      <w:r w:rsidRPr="00AD0543">
        <w:rPr>
          <w:bCs/>
          <w:sz w:val="26"/>
          <w:szCs w:val="26"/>
        </w:rPr>
        <w:t>construcției</w:t>
      </w:r>
      <w:proofErr w:type="spellEnd"/>
      <w:r w:rsidRPr="00AD0543">
        <w:rPr>
          <w:bCs/>
          <w:sz w:val="26"/>
          <w:szCs w:val="26"/>
        </w:rPr>
        <w:t xml:space="preserve"> </w:t>
      </w:r>
      <w:proofErr w:type="spellStart"/>
      <w:r w:rsidRPr="00AD0543">
        <w:rPr>
          <w:bCs/>
          <w:sz w:val="26"/>
          <w:szCs w:val="26"/>
        </w:rPr>
        <w:t>este</w:t>
      </w:r>
      <w:proofErr w:type="spellEnd"/>
      <w:r w:rsidRPr="00AD0543">
        <w:rPr>
          <w:bCs/>
          <w:sz w:val="26"/>
          <w:szCs w:val="26"/>
        </w:rPr>
        <w:t xml:space="preserve"> cu </w:t>
      </w:r>
      <w:proofErr w:type="spellStart"/>
      <w:r w:rsidRPr="00AD0543">
        <w:rPr>
          <w:bCs/>
          <w:sz w:val="26"/>
          <w:szCs w:val="26"/>
        </w:rPr>
        <w:t>conducte</w:t>
      </w:r>
      <w:proofErr w:type="spellEnd"/>
      <w:r w:rsidRPr="00AD0543">
        <w:rPr>
          <w:bCs/>
          <w:sz w:val="26"/>
          <w:szCs w:val="26"/>
        </w:rPr>
        <w:t xml:space="preserve"> din PVC, special destinate </w:t>
      </w:r>
      <w:proofErr w:type="spellStart"/>
      <w:r w:rsidRPr="00AD0543">
        <w:rPr>
          <w:bCs/>
          <w:sz w:val="26"/>
          <w:szCs w:val="26"/>
        </w:rPr>
        <w:t>instalațiilor</w:t>
      </w:r>
      <w:proofErr w:type="spellEnd"/>
      <w:r w:rsidRPr="00AD0543">
        <w:rPr>
          <w:bCs/>
          <w:sz w:val="26"/>
          <w:szCs w:val="26"/>
        </w:rPr>
        <w:t xml:space="preserve"> de </w:t>
      </w:r>
      <w:proofErr w:type="spellStart"/>
      <w:r w:rsidRPr="00AD0543">
        <w:rPr>
          <w:bCs/>
          <w:sz w:val="26"/>
          <w:szCs w:val="26"/>
        </w:rPr>
        <w:t>canalizare</w:t>
      </w:r>
      <w:proofErr w:type="spellEnd"/>
      <w:r w:rsidRPr="00AD0543">
        <w:rPr>
          <w:bCs/>
          <w:sz w:val="26"/>
          <w:szCs w:val="26"/>
        </w:rPr>
        <w:t xml:space="preserve"> </w:t>
      </w:r>
      <w:proofErr w:type="spellStart"/>
      <w:r w:rsidRPr="00AD0543">
        <w:rPr>
          <w:bCs/>
          <w:sz w:val="26"/>
          <w:szCs w:val="26"/>
        </w:rPr>
        <w:t>pentru</w:t>
      </w:r>
      <w:proofErr w:type="spellEnd"/>
      <w:r w:rsidRPr="00AD0543">
        <w:rPr>
          <w:bCs/>
          <w:sz w:val="26"/>
          <w:szCs w:val="26"/>
        </w:rPr>
        <w:t xml:space="preserve"> </w:t>
      </w:r>
      <w:proofErr w:type="spellStart"/>
      <w:r w:rsidRPr="00AD0543">
        <w:rPr>
          <w:bCs/>
          <w:sz w:val="26"/>
          <w:szCs w:val="26"/>
        </w:rPr>
        <w:t>construcții</w:t>
      </w:r>
      <w:proofErr w:type="spellEnd"/>
      <w:r w:rsidRPr="00AD0543">
        <w:rPr>
          <w:bCs/>
          <w:sz w:val="26"/>
          <w:szCs w:val="26"/>
        </w:rPr>
        <w:t xml:space="preserve">, </w:t>
      </w:r>
      <w:proofErr w:type="spellStart"/>
      <w:r w:rsidRPr="00AD0543">
        <w:rPr>
          <w:bCs/>
          <w:sz w:val="26"/>
          <w:szCs w:val="26"/>
        </w:rPr>
        <w:t>etanșarea</w:t>
      </w:r>
      <w:proofErr w:type="spellEnd"/>
      <w:r w:rsidRPr="00AD0543">
        <w:rPr>
          <w:bCs/>
          <w:sz w:val="26"/>
          <w:szCs w:val="26"/>
        </w:rPr>
        <w:t xml:space="preserve"> </w:t>
      </w:r>
      <w:proofErr w:type="spellStart"/>
      <w:r w:rsidRPr="00AD0543">
        <w:rPr>
          <w:bCs/>
          <w:sz w:val="26"/>
          <w:szCs w:val="26"/>
        </w:rPr>
        <w:t>îmbinărilor</w:t>
      </w:r>
      <w:proofErr w:type="spellEnd"/>
      <w:r w:rsidRPr="00AD0543">
        <w:rPr>
          <w:bCs/>
          <w:sz w:val="26"/>
          <w:szCs w:val="26"/>
        </w:rPr>
        <w:t xml:space="preserve"> </w:t>
      </w:r>
      <w:proofErr w:type="spellStart"/>
      <w:r w:rsidRPr="00AD0543">
        <w:rPr>
          <w:bCs/>
          <w:sz w:val="26"/>
          <w:szCs w:val="26"/>
        </w:rPr>
        <w:t>făcându</w:t>
      </w:r>
      <w:proofErr w:type="spellEnd"/>
      <w:r w:rsidRPr="00AD0543">
        <w:rPr>
          <w:bCs/>
          <w:sz w:val="26"/>
          <w:szCs w:val="26"/>
        </w:rPr>
        <w:t xml:space="preserve">-se cu </w:t>
      </w:r>
      <w:proofErr w:type="spellStart"/>
      <w:r w:rsidRPr="00AD0543">
        <w:rPr>
          <w:bCs/>
          <w:sz w:val="26"/>
          <w:szCs w:val="26"/>
        </w:rPr>
        <w:t>inelele</w:t>
      </w:r>
      <w:proofErr w:type="spellEnd"/>
      <w:r w:rsidRPr="00AD0543">
        <w:rPr>
          <w:bCs/>
          <w:sz w:val="26"/>
          <w:szCs w:val="26"/>
        </w:rPr>
        <w:t xml:space="preserve"> de </w:t>
      </w:r>
      <w:proofErr w:type="spellStart"/>
      <w:r w:rsidRPr="00AD0543">
        <w:rPr>
          <w:bCs/>
          <w:sz w:val="26"/>
          <w:szCs w:val="26"/>
        </w:rPr>
        <w:t>cauciuc</w:t>
      </w:r>
      <w:proofErr w:type="spellEnd"/>
      <w:r w:rsidRPr="00AD0543">
        <w:rPr>
          <w:bCs/>
          <w:sz w:val="26"/>
          <w:szCs w:val="26"/>
        </w:rPr>
        <w:t xml:space="preserve"> ale </w:t>
      </w:r>
      <w:proofErr w:type="spellStart"/>
      <w:r w:rsidRPr="00AD0543">
        <w:rPr>
          <w:bCs/>
          <w:sz w:val="26"/>
          <w:szCs w:val="26"/>
        </w:rPr>
        <w:t>sistemului</w:t>
      </w:r>
      <w:proofErr w:type="spellEnd"/>
      <w:r w:rsidRPr="00AD0543">
        <w:rPr>
          <w:bCs/>
          <w:sz w:val="26"/>
          <w:szCs w:val="26"/>
        </w:rPr>
        <w:t>.</w:t>
      </w:r>
    </w:p>
    <w:p w14:paraId="6B739D78" w14:textId="6AB534F1" w:rsidR="00AD0543" w:rsidRPr="00AD0543" w:rsidRDefault="00AD0543" w:rsidP="00AD0543">
      <w:pPr>
        <w:ind w:left="-1134" w:right="-709" w:firstLine="567"/>
        <w:jc w:val="both"/>
        <w:rPr>
          <w:bCs/>
          <w:sz w:val="26"/>
          <w:szCs w:val="26"/>
        </w:rPr>
      </w:pP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vederea</w:t>
      </w:r>
      <w:proofErr w:type="spellEnd"/>
      <w:r w:rsidRPr="00AD0543">
        <w:rPr>
          <w:bCs/>
          <w:sz w:val="26"/>
          <w:szCs w:val="26"/>
        </w:rPr>
        <w:t xml:space="preserve"> </w:t>
      </w:r>
      <w:proofErr w:type="spellStart"/>
      <w:r w:rsidRPr="00AD0543">
        <w:rPr>
          <w:bCs/>
          <w:sz w:val="26"/>
          <w:szCs w:val="26"/>
        </w:rPr>
        <w:t>evitării</w:t>
      </w:r>
      <w:proofErr w:type="spellEnd"/>
      <w:r w:rsidRPr="00AD0543">
        <w:rPr>
          <w:bCs/>
          <w:sz w:val="26"/>
          <w:szCs w:val="26"/>
        </w:rPr>
        <w:t xml:space="preserve"> </w:t>
      </w:r>
      <w:proofErr w:type="spellStart"/>
      <w:r w:rsidRPr="00AD0543">
        <w:rPr>
          <w:bCs/>
          <w:sz w:val="26"/>
          <w:szCs w:val="26"/>
        </w:rPr>
        <w:t>pătrunderii</w:t>
      </w:r>
      <w:proofErr w:type="spellEnd"/>
      <w:r w:rsidRPr="00AD0543">
        <w:rPr>
          <w:bCs/>
          <w:sz w:val="26"/>
          <w:szCs w:val="26"/>
        </w:rPr>
        <w:t xml:space="preserve"> </w:t>
      </w:r>
      <w:proofErr w:type="spellStart"/>
      <w:r w:rsidRPr="00AD0543">
        <w:rPr>
          <w:bCs/>
          <w:sz w:val="26"/>
          <w:szCs w:val="26"/>
        </w:rPr>
        <w:t>mirosului</w:t>
      </w:r>
      <w:proofErr w:type="spellEnd"/>
      <w:r w:rsidRPr="00AD0543">
        <w:rPr>
          <w:bCs/>
          <w:sz w:val="26"/>
          <w:szCs w:val="26"/>
        </w:rPr>
        <w:t xml:space="preserve"> de la </w:t>
      </w:r>
      <w:proofErr w:type="spellStart"/>
      <w:r w:rsidRPr="00AD0543">
        <w:rPr>
          <w:bCs/>
          <w:sz w:val="26"/>
          <w:szCs w:val="26"/>
        </w:rPr>
        <w:t>canalizarea</w:t>
      </w:r>
      <w:proofErr w:type="spellEnd"/>
      <w:r w:rsidRPr="00AD0543">
        <w:rPr>
          <w:bCs/>
          <w:sz w:val="26"/>
          <w:szCs w:val="26"/>
        </w:rPr>
        <w:t xml:space="preserve"> </w:t>
      </w:r>
      <w:proofErr w:type="spellStart"/>
      <w:r w:rsidRPr="00AD0543">
        <w:rPr>
          <w:bCs/>
          <w:sz w:val="26"/>
          <w:szCs w:val="26"/>
        </w:rPr>
        <w:t>clădirii</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spațiul</w:t>
      </w:r>
      <w:proofErr w:type="spellEnd"/>
      <w:r w:rsidRPr="00AD0543">
        <w:rPr>
          <w:bCs/>
          <w:sz w:val="26"/>
          <w:szCs w:val="26"/>
        </w:rPr>
        <w:t xml:space="preserve"> </w:t>
      </w:r>
      <w:proofErr w:type="spellStart"/>
      <w:r w:rsidRPr="00AD0543">
        <w:rPr>
          <w:bCs/>
          <w:sz w:val="26"/>
          <w:szCs w:val="26"/>
        </w:rPr>
        <w:t>amenajat</w:t>
      </w:r>
      <w:proofErr w:type="spellEnd"/>
      <w:r w:rsidRPr="00AD0543">
        <w:rPr>
          <w:bCs/>
          <w:sz w:val="26"/>
          <w:szCs w:val="26"/>
        </w:rPr>
        <w:t xml:space="preserve"> se </w:t>
      </w:r>
      <w:proofErr w:type="spellStart"/>
      <w:r w:rsidRPr="00AD0543">
        <w:rPr>
          <w:bCs/>
          <w:sz w:val="26"/>
          <w:szCs w:val="26"/>
        </w:rPr>
        <w:t>vor</w:t>
      </w:r>
      <w:proofErr w:type="spellEnd"/>
      <w:r w:rsidRPr="00AD0543">
        <w:rPr>
          <w:bCs/>
          <w:sz w:val="26"/>
          <w:szCs w:val="26"/>
        </w:rPr>
        <w:t xml:space="preserve"> </w:t>
      </w:r>
      <w:proofErr w:type="spellStart"/>
      <w:r w:rsidRPr="00AD0543">
        <w:rPr>
          <w:bCs/>
          <w:sz w:val="26"/>
          <w:szCs w:val="26"/>
        </w:rPr>
        <w:t>prevedea</w:t>
      </w:r>
      <w:proofErr w:type="spellEnd"/>
      <w:r w:rsidRPr="00AD0543">
        <w:rPr>
          <w:bCs/>
          <w:sz w:val="26"/>
          <w:szCs w:val="26"/>
        </w:rPr>
        <w:t xml:space="preserve"> </w:t>
      </w:r>
      <w:proofErr w:type="spellStart"/>
      <w:r w:rsidRPr="00AD0543">
        <w:rPr>
          <w:bCs/>
          <w:sz w:val="26"/>
          <w:szCs w:val="26"/>
        </w:rPr>
        <w:t>sifoane</w:t>
      </w:r>
      <w:proofErr w:type="spellEnd"/>
      <w:r w:rsidRPr="00AD0543">
        <w:rPr>
          <w:bCs/>
          <w:sz w:val="26"/>
          <w:szCs w:val="26"/>
        </w:rPr>
        <w:t xml:space="preserve"> de </w:t>
      </w:r>
      <w:proofErr w:type="spellStart"/>
      <w:r w:rsidRPr="00AD0543">
        <w:rPr>
          <w:bCs/>
          <w:sz w:val="26"/>
          <w:szCs w:val="26"/>
        </w:rPr>
        <w:t>pardoseală</w:t>
      </w:r>
      <w:proofErr w:type="spellEnd"/>
      <w:r w:rsidRPr="00AD0543">
        <w:rPr>
          <w:bCs/>
          <w:sz w:val="26"/>
          <w:szCs w:val="26"/>
        </w:rPr>
        <w:t xml:space="preserve"> cu </w:t>
      </w:r>
      <w:proofErr w:type="spellStart"/>
      <w:r w:rsidRPr="00AD0543">
        <w:rPr>
          <w:bCs/>
          <w:sz w:val="26"/>
          <w:szCs w:val="26"/>
        </w:rPr>
        <w:t>gardă</w:t>
      </w:r>
      <w:proofErr w:type="spellEnd"/>
      <w:r w:rsidRPr="00AD0543">
        <w:rPr>
          <w:bCs/>
          <w:sz w:val="26"/>
          <w:szCs w:val="26"/>
        </w:rPr>
        <w:t xml:space="preserve"> </w:t>
      </w:r>
      <w:proofErr w:type="spellStart"/>
      <w:r w:rsidRPr="00AD0543">
        <w:rPr>
          <w:bCs/>
          <w:sz w:val="26"/>
          <w:szCs w:val="26"/>
        </w:rPr>
        <w:t>hidraulică</w:t>
      </w:r>
      <w:proofErr w:type="spellEnd"/>
      <w:r w:rsidRPr="00AD0543">
        <w:rPr>
          <w:bCs/>
          <w:sz w:val="26"/>
          <w:szCs w:val="26"/>
        </w:rPr>
        <w:t xml:space="preserve">, </w:t>
      </w:r>
      <w:proofErr w:type="spellStart"/>
      <w:r w:rsidRPr="00AD0543">
        <w:rPr>
          <w:bCs/>
          <w:sz w:val="26"/>
          <w:szCs w:val="26"/>
        </w:rPr>
        <w:t>sifoane</w:t>
      </w:r>
      <w:proofErr w:type="spellEnd"/>
      <w:r w:rsidRPr="00AD0543">
        <w:rPr>
          <w:bCs/>
          <w:sz w:val="26"/>
          <w:szCs w:val="26"/>
        </w:rPr>
        <w:t xml:space="preserve"> de tip </w:t>
      </w:r>
      <w:proofErr w:type="spellStart"/>
      <w:r w:rsidRPr="00AD0543">
        <w:rPr>
          <w:bCs/>
          <w:sz w:val="26"/>
          <w:szCs w:val="26"/>
        </w:rPr>
        <w:t>butelie</w:t>
      </w:r>
      <w:proofErr w:type="spellEnd"/>
      <w:r w:rsidRPr="00AD0543">
        <w:rPr>
          <w:bCs/>
          <w:sz w:val="26"/>
          <w:szCs w:val="26"/>
        </w:rPr>
        <w:t xml:space="preserve"> la </w:t>
      </w:r>
      <w:proofErr w:type="spellStart"/>
      <w:r w:rsidRPr="00AD0543">
        <w:rPr>
          <w:bCs/>
          <w:sz w:val="26"/>
          <w:szCs w:val="26"/>
        </w:rPr>
        <w:t>lavoare</w:t>
      </w:r>
      <w:proofErr w:type="spellEnd"/>
      <w:r w:rsidRPr="00AD0543">
        <w:rPr>
          <w:bCs/>
          <w:sz w:val="26"/>
          <w:szCs w:val="26"/>
        </w:rPr>
        <w:t xml:space="preserve"> </w:t>
      </w:r>
      <w:proofErr w:type="spellStart"/>
      <w:r w:rsidRPr="00AD0543">
        <w:rPr>
          <w:bCs/>
          <w:sz w:val="26"/>
          <w:szCs w:val="26"/>
        </w:rPr>
        <w:t>iar</w:t>
      </w:r>
      <w:proofErr w:type="spellEnd"/>
      <w:r w:rsidRPr="00AD0543">
        <w:rPr>
          <w:bCs/>
          <w:sz w:val="26"/>
          <w:szCs w:val="26"/>
        </w:rPr>
        <w:t xml:space="preserve"> pe </w:t>
      </w:r>
      <w:proofErr w:type="spellStart"/>
      <w:r w:rsidRPr="00AD0543">
        <w:rPr>
          <w:bCs/>
          <w:sz w:val="26"/>
          <w:szCs w:val="26"/>
        </w:rPr>
        <w:t>conductele</w:t>
      </w:r>
      <w:proofErr w:type="spellEnd"/>
      <w:r w:rsidRPr="00AD0543">
        <w:rPr>
          <w:bCs/>
          <w:sz w:val="26"/>
          <w:szCs w:val="26"/>
        </w:rPr>
        <w:t xml:space="preserve"> de </w:t>
      </w:r>
      <w:proofErr w:type="spellStart"/>
      <w:r w:rsidRPr="00AD0543">
        <w:rPr>
          <w:bCs/>
          <w:sz w:val="26"/>
          <w:szCs w:val="26"/>
        </w:rPr>
        <w:t>evacuare</w:t>
      </w:r>
      <w:proofErr w:type="spellEnd"/>
      <w:r w:rsidRPr="00AD0543">
        <w:rPr>
          <w:bCs/>
          <w:sz w:val="26"/>
          <w:szCs w:val="26"/>
        </w:rPr>
        <w:t xml:space="preserve"> </w:t>
      </w:r>
      <w:proofErr w:type="spellStart"/>
      <w:r w:rsidRPr="00AD0543">
        <w:rPr>
          <w:bCs/>
          <w:sz w:val="26"/>
          <w:szCs w:val="26"/>
        </w:rPr>
        <w:t>condens</w:t>
      </w:r>
      <w:proofErr w:type="spellEnd"/>
      <w:r w:rsidRPr="00AD0543">
        <w:rPr>
          <w:bCs/>
          <w:sz w:val="26"/>
          <w:szCs w:val="26"/>
        </w:rPr>
        <w:t xml:space="preserve"> se </w:t>
      </w:r>
      <w:proofErr w:type="spellStart"/>
      <w:r w:rsidRPr="00AD0543">
        <w:rPr>
          <w:bCs/>
          <w:sz w:val="26"/>
          <w:szCs w:val="26"/>
        </w:rPr>
        <w:t>vor</w:t>
      </w:r>
      <w:proofErr w:type="spellEnd"/>
      <w:r w:rsidRPr="00AD0543">
        <w:rPr>
          <w:bCs/>
          <w:sz w:val="26"/>
          <w:szCs w:val="26"/>
        </w:rPr>
        <w:t xml:space="preserve"> </w:t>
      </w:r>
      <w:proofErr w:type="spellStart"/>
      <w:r w:rsidRPr="00AD0543">
        <w:rPr>
          <w:bCs/>
          <w:sz w:val="26"/>
          <w:szCs w:val="26"/>
        </w:rPr>
        <w:t>monta</w:t>
      </w:r>
      <w:proofErr w:type="spellEnd"/>
      <w:r w:rsidRPr="00AD0543">
        <w:rPr>
          <w:bCs/>
          <w:sz w:val="26"/>
          <w:szCs w:val="26"/>
        </w:rPr>
        <w:t xml:space="preserve"> </w:t>
      </w:r>
      <w:proofErr w:type="spellStart"/>
      <w:r w:rsidRPr="00AD0543">
        <w:rPr>
          <w:bCs/>
          <w:sz w:val="26"/>
          <w:szCs w:val="26"/>
        </w:rPr>
        <w:t>sifoane</w:t>
      </w:r>
      <w:proofErr w:type="spellEnd"/>
      <w:r w:rsidRPr="00AD0543">
        <w:rPr>
          <w:bCs/>
          <w:sz w:val="26"/>
          <w:szCs w:val="26"/>
        </w:rPr>
        <w:t xml:space="preserve"> </w:t>
      </w:r>
      <w:proofErr w:type="spellStart"/>
      <w:r w:rsidRPr="00AD0543">
        <w:rPr>
          <w:bCs/>
          <w:sz w:val="26"/>
          <w:szCs w:val="26"/>
        </w:rPr>
        <w:t>prevăzute</w:t>
      </w:r>
      <w:proofErr w:type="spellEnd"/>
      <w:r w:rsidRPr="00AD0543">
        <w:rPr>
          <w:bCs/>
          <w:sz w:val="26"/>
          <w:szCs w:val="26"/>
        </w:rPr>
        <w:t xml:space="preserve"> cu </w:t>
      </w:r>
      <w:proofErr w:type="spellStart"/>
      <w:r w:rsidRPr="00AD0543">
        <w:rPr>
          <w:bCs/>
          <w:sz w:val="26"/>
          <w:szCs w:val="26"/>
        </w:rPr>
        <w:t>capace</w:t>
      </w:r>
      <w:proofErr w:type="spellEnd"/>
      <w:r w:rsidRPr="00AD0543">
        <w:rPr>
          <w:bCs/>
          <w:sz w:val="26"/>
          <w:szCs w:val="26"/>
        </w:rPr>
        <w:t xml:space="preserve"> de </w:t>
      </w:r>
      <w:proofErr w:type="spellStart"/>
      <w:r w:rsidRPr="00AD0543">
        <w:rPr>
          <w:bCs/>
          <w:sz w:val="26"/>
          <w:szCs w:val="26"/>
        </w:rPr>
        <w:t>umplere</w:t>
      </w:r>
      <w:proofErr w:type="spellEnd"/>
      <w:r w:rsidRPr="00AD0543">
        <w:rPr>
          <w:bCs/>
          <w:sz w:val="26"/>
          <w:szCs w:val="26"/>
        </w:rPr>
        <w:t xml:space="preserve">. </w:t>
      </w:r>
    </w:p>
    <w:p w14:paraId="4D6D02B3" w14:textId="3058A95C" w:rsidR="00AD0543" w:rsidRPr="00AD0543" w:rsidRDefault="00AD0543" w:rsidP="00941F89">
      <w:pPr>
        <w:pStyle w:val="Frspaiere"/>
      </w:pPr>
      <w:r w:rsidRPr="00AD0543">
        <w:tab/>
      </w:r>
    </w:p>
    <w:p w14:paraId="68143014" w14:textId="44BCDED6" w:rsidR="00AD0543" w:rsidRPr="00AD0543" w:rsidRDefault="00AD0543" w:rsidP="00AD0543">
      <w:pPr>
        <w:ind w:left="-1134" w:right="-709" w:firstLine="567"/>
        <w:jc w:val="both"/>
        <w:rPr>
          <w:b/>
          <w:sz w:val="26"/>
          <w:szCs w:val="26"/>
        </w:rPr>
      </w:pPr>
      <w:proofErr w:type="spellStart"/>
      <w:r w:rsidRPr="00AD0543">
        <w:rPr>
          <w:b/>
          <w:sz w:val="26"/>
          <w:szCs w:val="26"/>
        </w:rPr>
        <w:lastRenderedPageBreak/>
        <w:t>Instalația</w:t>
      </w:r>
      <w:proofErr w:type="spellEnd"/>
      <w:r w:rsidRPr="00AD0543">
        <w:rPr>
          <w:b/>
          <w:sz w:val="26"/>
          <w:szCs w:val="26"/>
        </w:rPr>
        <w:t xml:space="preserve"> </w:t>
      </w:r>
      <w:proofErr w:type="spellStart"/>
      <w:r w:rsidRPr="00AD0543">
        <w:rPr>
          <w:b/>
          <w:sz w:val="26"/>
          <w:szCs w:val="26"/>
        </w:rPr>
        <w:t>exterioară</w:t>
      </w:r>
      <w:proofErr w:type="spellEnd"/>
      <w:r w:rsidRPr="00AD0543">
        <w:rPr>
          <w:b/>
          <w:sz w:val="26"/>
          <w:szCs w:val="26"/>
        </w:rPr>
        <w:t xml:space="preserve"> de </w:t>
      </w:r>
      <w:proofErr w:type="spellStart"/>
      <w:r w:rsidRPr="00AD0543">
        <w:rPr>
          <w:b/>
          <w:sz w:val="26"/>
          <w:szCs w:val="26"/>
        </w:rPr>
        <w:t>evacuare</w:t>
      </w:r>
      <w:proofErr w:type="spellEnd"/>
      <w:r w:rsidRPr="00AD0543">
        <w:rPr>
          <w:b/>
          <w:sz w:val="26"/>
          <w:szCs w:val="26"/>
        </w:rPr>
        <w:t xml:space="preserve"> a </w:t>
      </w:r>
      <w:proofErr w:type="spellStart"/>
      <w:r w:rsidRPr="00AD0543">
        <w:rPr>
          <w:b/>
          <w:sz w:val="26"/>
          <w:szCs w:val="26"/>
        </w:rPr>
        <w:t>apelor</w:t>
      </w:r>
      <w:proofErr w:type="spellEnd"/>
      <w:r w:rsidRPr="00AD0543">
        <w:rPr>
          <w:b/>
          <w:sz w:val="26"/>
          <w:szCs w:val="26"/>
        </w:rPr>
        <w:t xml:space="preserve"> </w:t>
      </w:r>
      <w:proofErr w:type="spellStart"/>
      <w:r w:rsidRPr="00AD0543">
        <w:rPr>
          <w:b/>
          <w:sz w:val="26"/>
          <w:szCs w:val="26"/>
        </w:rPr>
        <w:t>uzate</w:t>
      </w:r>
      <w:proofErr w:type="spellEnd"/>
      <w:r w:rsidRPr="00AD0543">
        <w:rPr>
          <w:b/>
          <w:sz w:val="26"/>
          <w:szCs w:val="26"/>
        </w:rPr>
        <w:t xml:space="preserve"> </w:t>
      </w:r>
      <w:proofErr w:type="spellStart"/>
      <w:r w:rsidRPr="00AD0543">
        <w:rPr>
          <w:b/>
          <w:sz w:val="26"/>
          <w:szCs w:val="26"/>
        </w:rPr>
        <w:t>menajere</w:t>
      </w:r>
      <w:proofErr w:type="spellEnd"/>
      <w:r w:rsidRPr="00AD0543">
        <w:rPr>
          <w:b/>
          <w:sz w:val="26"/>
          <w:szCs w:val="26"/>
        </w:rPr>
        <w:t xml:space="preserve"> </w:t>
      </w:r>
      <w:proofErr w:type="spellStart"/>
      <w:r w:rsidRPr="00AD0543">
        <w:rPr>
          <w:b/>
          <w:sz w:val="26"/>
          <w:szCs w:val="26"/>
        </w:rPr>
        <w:t>și</w:t>
      </w:r>
      <w:proofErr w:type="spellEnd"/>
      <w:r w:rsidRPr="00AD0543">
        <w:rPr>
          <w:b/>
          <w:sz w:val="26"/>
          <w:szCs w:val="26"/>
        </w:rPr>
        <w:t xml:space="preserve"> </w:t>
      </w:r>
      <w:proofErr w:type="spellStart"/>
      <w:r w:rsidRPr="00AD0543">
        <w:rPr>
          <w:b/>
          <w:sz w:val="26"/>
          <w:szCs w:val="26"/>
        </w:rPr>
        <w:t>pluviale</w:t>
      </w:r>
      <w:proofErr w:type="spellEnd"/>
    </w:p>
    <w:p w14:paraId="69856B58" w14:textId="77777777" w:rsidR="00AD0543" w:rsidRPr="00AD0543" w:rsidRDefault="00AD0543" w:rsidP="00AD0543">
      <w:pPr>
        <w:ind w:left="-1134" w:right="-709" w:firstLine="567"/>
        <w:jc w:val="both"/>
        <w:rPr>
          <w:bCs/>
          <w:sz w:val="26"/>
          <w:szCs w:val="26"/>
        </w:rPr>
      </w:pPr>
      <w:proofErr w:type="spellStart"/>
      <w:r w:rsidRPr="00AD0543">
        <w:rPr>
          <w:bCs/>
          <w:sz w:val="26"/>
          <w:szCs w:val="26"/>
        </w:rPr>
        <w:t>Apele</w:t>
      </w:r>
      <w:proofErr w:type="spellEnd"/>
      <w:r w:rsidRPr="00AD0543">
        <w:rPr>
          <w:bCs/>
          <w:sz w:val="26"/>
          <w:szCs w:val="26"/>
        </w:rPr>
        <w:t xml:space="preserve"> </w:t>
      </w:r>
      <w:proofErr w:type="spellStart"/>
      <w:r w:rsidRPr="00AD0543">
        <w:rPr>
          <w:bCs/>
          <w:sz w:val="26"/>
          <w:szCs w:val="26"/>
        </w:rPr>
        <w:t>uzate</w:t>
      </w:r>
      <w:proofErr w:type="spellEnd"/>
      <w:r w:rsidRPr="00AD0543">
        <w:rPr>
          <w:bCs/>
          <w:sz w:val="26"/>
          <w:szCs w:val="26"/>
        </w:rPr>
        <w:t xml:space="preserve"> </w:t>
      </w:r>
      <w:proofErr w:type="spellStart"/>
      <w:r w:rsidRPr="00AD0543">
        <w:rPr>
          <w:bCs/>
          <w:sz w:val="26"/>
          <w:szCs w:val="26"/>
        </w:rPr>
        <w:t>menajere</w:t>
      </w:r>
      <w:proofErr w:type="spellEnd"/>
      <w:r w:rsidRPr="00AD0543">
        <w:rPr>
          <w:bCs/>
          <w:sz w:val="26"/>
          <w:szCs w:val="26"/>
        </w:rPr>
        <w:t xml:space="preserve"> </w:t>
      </w:r>
      <w:proofErr w:type="spellStart"/>
      <w:r w:rsidRPr="00AD0543">
        <w:rPr>
          <w:bCs/>
          <w:sz w:val="26"/>
          <w:szCs w:val="26"/>
        </w:rPr>
        <w:t>colectate</w:t>
      </w:r>
      <w:proofErr w:type="spellEnd"/>
      <w:r w:rsidRPr="00AD0543">
        <w:rPr>
          <w:bCs/>
          <w:sz w:val="26"/>
          <w:szCs w:val="26"/>
        </w:rPr>
        <w:t xml:space="preserve"> din </w:t>
      </w:r>
      <w:proofErr w:type="spellStart"/>
      <w:r w:rsidRPr="00AD0543">
        <w:rPr>
          <w:bCs/>
          <w:sz w:val="26"/>
          <w:szCs w:val="26"/>
        </w:rPr>
        <w:t>cadrul</w:t>
      </w:r>
      <w:proofErr w:type="spellEnd"/>
      <w:r w:rsidRPr="00AD0543">
        <w:rPr>
          <w:bCs/>
          <w:sz w:val="26"/>
          <w:szCs w:val="26"/>
        </w:rPr>
        <w:t xml:space="preserve"> </w:t>
      </w:r>
      <w:proofErr w:type="spellStart"/>
      <w:r w:rsidRPr="00AD0543">
        <w:rPr>
          <w:bCs/>
          <w:sz w:val="26"/>
          <w:szCs w:val="26"/>
        </w:rPr>
        <w:t>clădii</w:t>
      </w:r>
      <w:proofErr w:type="spellEnd"/>
      <w:r w:rsidRPr="00AD0543">
        <w:rPr>
          <w:bCs/>
          <w:sz w:val="26"/>
          <w:szCs w:val="26"/>
        </w:rPr>
        <w:t xml:space="preserve"> </w:t>
      </w:r>
      <w:proofErr w:type="spellStart"/>
      <w:r w:rsidRPr="00AD0543">
        <w:rPr>
          <w:bCs/>
          <w:sz w:val="26"/>
          <w:szCs w:val="26"/>
        </w:rPr>
        <w:t>vor</w:t>
      </w:r>
      <w:proofErr w:type="spellEnd"/>
      <w:r w:rsidRPr="00AD0543">
        <w:rPr>
          <w:bCs/>
          <w:sz w:val="26"/>
          <w:szCs w:val="26"/>
        </w:rPr>
        <w:t xml:space="preserve"> fi </w:t>
      </w:r>
      <w:proofErr w:type="spellStart"/>
      <w:r w:rsidRPr="00AD0543">
        <w:rPr>
          <w:bCs/>
          <w:sz w:val="26"/>
          <w:szCs w:val="26"/>
        </w:rPr>
        <w:t>dirijate</w:t>
      </w:r>
      <w:proofErr w:type="spellEnd"/>
      <w:r w:rsidRPr="00AD0543">
        <w:rPr>
          <w:bCs/>
          <w:sz w:val="26"/>
          <w:szCs w:val="26"/>
        </w:rPr>
        <w:t xml:space="preserve"> </w:t>
      </w:r>
      <w:proofErr w:type="spellStart"/>
      <w:r w:rsidRPr="00AD0543">
        <w:rPr>
          <w:bCs/>
          <w:sz w:val="26"/>
          <w:szCs w:val="26"/>
        </w:rPr>
        <w:t>către</w:t>
      </w:r>
      <w:proofErr w:type="spellEnd"/>
      <w:r w:rsidRPr="00AD0543">
        <w:rPr>
          <w:bCs/>
          <w:sz w:val="26"/>
          <w:szCs w:val="26"/>
        </w:rPr>
        <w:t xml:space="preserve"> </w:t>
      </w:r>
      <w:proofErr w:type="spellStart"/>
      <w:r w:rsidRPr="00AD0543">
        <w:rPr>
          <w:bCs/>
          <w:sz w:val="26"/>
          <w:szCs w:val="26"/>
        </w:rPr>
        <w:t>rețeaua</w:t>
      </w:r>
      <w:proofErr w:type="spellEnd"/>
      <w:r w:rsidRPr="00AD0543">
        <w:rPr>
          <w:bCs/>
          <w:sz w:val="26"/>
          <w:szCs w:val="26"/>
        </w:rPr>
        <w:t xml:space="preserve"> </w:t>
      </w:r>
      <w:proofErr w:type="spellStart"/>
      <w:r w:rsidRPr="00AD0543">
        <w:rPr>
          <w:bCs/>
          <w:sz w:val="26"/>
          <w:szCs w:val="26"/>
        </w:rPr>
        <w:t>publciă</w:t>
      </w:r>
      <w:proofErr w:type="spellEnd"/>
      <w:r w:rsidRPr="00AD0543">
        <w:rPr>
          <w:bCs/>
          <w:sz w:val="26"/>
          <w:szCs w:val="26"/>
        </w:rPr>
        <w:t xml:space="preserve"> de </w:t>
      </w:r>
      <w:proofErr w:type="spellStart"/>
      <w:r w:rsidRPr="00AD0543">
        <w:rPr>
          <w:bCs/>
          <w:sz w:val="26"/>
          <w:szCs w:val="26"/>
        </w:rPr>
        <w:t>canalizare</w:t>
      </w:r>
      <w:proofErr w:type="spellEnd"/>
      <w:r w:rsidRPr="00AD0543">
        <w:rPr>
          <w:bCs/>
          <w:sz w:val="26"/>
          <w:szCs w:val="26"/>
        </w:rPr>
        <w:t xml:space="preserve">, </w:t>
      </w:r>
      <w:proofErr w:type="spellStart"/>
      <w:r w:rsidRPr="00AD0543">
        <w:rPr>
          <w:bCs/>
          <w:sz w:val="26"/>
          <w:szCs w:val="26"/>
        </w:rPr>
        <w:t>prin</w:t>
      </w:r>
      <w:proofErr w:type="spellEnd"/>
      <w:r w:rsidRPr="00AD0543">
        <w:rPr>
          <w:bCs/>
          <w:sz w:val="26"/>
          <w:szCs w:val="26"/>
        </w:rPr>
        <w:t xml:space="preserve"> </w:t>
      </w:r>
      <w:proofErr w:type="spellStart"/>
      <w:r w:rsidRPr="00AD0543">
        <w:rPr>
          <w:bCs/>
          <w:sz w:val="26"/>
          <w:szCs w:val="26"/>
        </w:rPr>
        <w:t>intermediul</w:t>
      </w:r>
      <w:proofErr w:type="spellEnd"/>
      <w:r w:rsidRPr="00AD0543">
        <w:rPr>
          <w:bCs/>
          <w:sz w:val="26"/>
          <w:szCs w:val="26"/>
        </w:rPr>
        <w:t xml:space="preserve"> </w:t>
      </w:r>
      <w:proofErr w:type="spellStart"/>
      <w:r w:rsidRPr="00AD0543">
        <w:rPr>
          <w:bCs/>
          <w:sz w:val="26"/>
          <w:szCs w:val="26"/>
        </w:rPr>
        <w:t>căminelor</w:t>
      </w:r>
      <w:proofErr w:type="spellEnd"/>
      <w:r w:rsidRPr="00AD0543">
        <w:rPr>
          <w:bCs/>
          <w:sz w:val="26"/>
          <w:szCs w:val="26"/>
        </w:rPr>
        <w:t xml:space="preserve"> de </w:t>
      </w:r>
      <w:proofErr w:type="spellStart"/>
      <w:r w:rsidRPr="00AD0543">
        <w:rPr>
          <w:bCs/>
          <w:sz w:val="26"/>
          <w:szCs w:val="26"/>
        </w:rPr>
        <w:t>vizitare</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a </w:t>
      </w:r>
      <w:proofErr w:type="spellStart"/>
      <w:r w:rsidRPr="00AD0543">
        <w:rPr>
          <w:bCs/>
          <w:sz w:val="26"/>
          <w:szCs w:val="26"/>
        </w:rPr>
        <w:t>conductelor</w:t>
      </w:r>
      <w:proofErr w:type="spellEnd"/>
      <w:r w:rsidRPr="00AD0543">
        <w:rPr>
          <w:bCs/>
          <w:sz w:val="26"/>
          <w:szCs w:val="26"/>
        </w:rPr>
        <w:t xml:space="preserve"> din PVC-KG </w:t>
      </w:r>
      <w:proofErr w:type="spellStart"/>
      <w:r w:rsidRPr="00AD0543">
        <w:rPr>
          <w:bCs/>
          <w:sz w:val="26"/>
          <w:szCs w:val="26"/>
        </w:rPr>
        <w:t>ce</w:t>
      </w:r>
      <w:proofErr w:type="spellEnd"/>
      <w:r w:rsidRPr="00AD0543">
        <w:rPr>
          <w:bCs/>
          <w:sz w:val="26"/>
          <w:szCs w:val="26"/>
        </w:rPr>
        <w:t xml:space="preserve"> </w:t>
      </w:r>
      <w:proofErr w:type="spellStart"/>
      <w:r w:rsidRPr="00AD0543">
        <w:rPr>
          <w:bCs/>
          <w:sz w:val="26"/>
          <w:szCs w:val="26"/>
        </w:rPr>
        <w:t>alcătuiesc</w:t>
      </w:r>
      <w:proofErr w:type="spellEnd"/>
      <w:r w:rsidRPr="00AD0543">
        <w:rPr>
          <w:bCs/>
          <w:sz w:val="26"/>
          <w:szCs w:val="26"/>
        </w:rPr>
        <w:t xml:space="preserve"> </w:t>
      </w:r>
      <w:proofErr w:type="spellStart"/>
      <w:r w:rsidRPr="00AD0543">
        <w:rPr>
          <w:bCs/>
          <w:sz w:val="26"/>
          <w:szCs w:val="26"/>
        </w:rPr>
        <w:t>rețeaua</w:t>
      </w:r>
      <w:proofErr w:type="spellEnd"/>
      <w:r w:rsidRPr="00AD0543">
        <w:rPr>
          <w:bCs/>
          <w:sz w:val="26"/>
          <w:szCs w:val="26"/>
        </w:rPr>
        <w:t xml:space="preserve"> </w:t>
      </w:r>
      <w:proofErr w:type="spellStart"/>
      <w:r w:rsidRPr="00AD0543">
        <w:rPr>
          <w:bCs/>
          <w:sz w:val="26"/>
          <w:szCs w:val="26"/>
        </w:rPr>
        <w:t>exterioară</w:t>
      </w:r>
      <w:proofErr w:type="spellEnd"/>
      <w:r w:rsidRPr="00AD0543">
        <w:rPr>
          <w:bCs/>
          <w:sz w:val="26"/>
          <w:szCs w:val="26"/>
        </w:rPr>
        <w:t xml:space="preserve"> de </w:t>
      </w:r>
      <w:proofErr w:type="spellStart"/>
      <w:r w:rsidRPr="00AD0543">
        <w:rPr>
          <w:bCs/>
          <w:sz w:val="26"/>
          <w:szCs w:val="26"/>
        </w:rPr>
        <w:t>canalizare</w:t>
      </w:r>
      <w:proofErr w:type="spellEnd"/>
      <w:r w:rsidRPr="00AD0543">
        <w:rPr>
          <w:bCs/>
          <w:sz w:val="26"/>
          <w:szCs w:val="26"/>
        </w:rPr>
        <w:t>.</w:t>
      </w:r>
    </w:p>
    <w:p w14:paraId="748F525E" w14:textId="1D343C1E" w:rsidR="00AD0543" w:rsidRPr="00AD0543" w:rsidRDefault="00AD0543" w:rsidP="00AD0543">
      <w:pPr>
        <w:ind w:left="-1134" w:right="-709" w:firstLine="567"/>
        <w:jc w:val="both"/>
        <w:rPr>
          <w:bCs/>
          <w:sz w:val="26"/>
          <w:szCs w:val="26"/>
        </w:rPr>
      </w:pPr>
      <w:proofErr w:type="spellStart"/>
      <w:r w:rsidRPr="00AD0543">
        <w:rPr>
          <w:bCs/>
          <w:sz w:val="26"/>
          <w:szCs w:val="26"/>
        </w:rPr>
        <w:t>Tubulatura</w:t>
      </w:r>
      <w:proofErr w:type="spellEnd"/>
      <w:r w:rsidRPr="00AD0543">
        <w:rPr>
          <w:bCs/>
          <w:sz w:val="26"/>
          <w:szCs w:val="26"/>
        </w:rPr>
        <w:t xml:space="preserve"> din PVC se </w:t>
      </w:r>
      <w:proofErr w:type="spellStart"/>
      <w:r w:rsidRPr="00AD0543">
        <w:rPr>
          <w:bCs/>
          <w:sz w:val="26"/>
          <w:szCs w:val="26"/>
        </w:rPr>
        <w:t>va</w:t>
      </w:r>
      <w:proofErr w:type="spellEnd"/>
      <w:r w:rsidRPr="00AD0543">
        <w:rPr>
          <w:bCs/>
          <w:sz w:val="26"/>
          <w:szCs w:val="26"/>
        </w:rPr>
        <w:t xml:space="preserve"> </w:t>
      </w:r>
      <w:proofErr w:type="spellStart"/>
      <w:r w:rsidRPr="00AD0543">
        <w:rPr>
          <w:bCs/>
          <w:sz w:val="26"/>
          <w:szCs w:val="26"/>
        </w:rPr>
        <w:t>monta</w:t>
      </w:r>
      <w:proofErr w:type="spellEnd"/>
      <w:r w:rsidRPr="00AD0543">
        <w:rPr>
          <w:bCs/>
          <w:sz w:val="26"/>
          <w:szCs w:val="26"/>
        </w:rPr>
        <w:t xml:space="preserve"> conform </w:t>
      </w:r>
      <w:proofErr w:type="spellStart"/>
      <w:r w:rsidRPr="00AD0543">
        <w:rPr>
          <w:bCs/>
          <w:sz w:val="26"/>
          <w:szCs w:val="26"/>
        </w:rPr>
        <w:t>Normativ</w:t>
      </w:r>
      <w:proofErr w:type="spellEnd"/>
      <w:r w:rsidRPr="00AD0543">
        <w:rPr>
          <w:bCs/>
          <w:sz w:val="26"/>
          <w:szCs w:val="26"/>
        </w:rPr>
        <w:t xml:space="preserve"> GP043/99 “</w:t>
      </w:r>
      <w:proofErr w:type="spellStart"/>
      <w:r w:rsidRPr="00AD0543">
        <w:rPr>
          <w:bCs/>
          <w:sz w:val="26"/>
          <w:szCs w:val="26"/>
        </w:rPr>
        <w:t>Ghid</w:t>
      </w:r>
      <w:proofErr w:type="spellEnd"/>
      <w:r w:rsidRPr="00AD0543">
        <w:rPr>
          <w:bCs/>
          <w:sz w:val="26"/>
          <w:szCs w:val="26"/>
        </w:rPr>
        <w:t xml:space="preserve"> </w:t>
      </w:r>
      <w:proofErr w:type="spellStart"/>
      <w:r w:rsidRPr="00AD0543">
        <w:rPr>
          <w:bCs/>
          <w:sz w:val="26"/>
          <w:szCs w:val="26"/>
        </w:rPr>
        <w:t>privind</w:t>
      </w:r>
      <w:proofErr w:type="spellEnd"/>
      <w:r w:rsidRPr="00AD0543">
        <w:rPr>
          <w:bCs/>
          <w:sz w:val="26"/>
          <w:szCs w:val="26"/>
        </w:rPr>
        <w:t xml:space="preserve"> </w:t>
      </w:r>
      <w:proofErr w:type="spellStart"/>
      <w:r w:rsidRPr="00AD0543">
        <w:rPr>
          <w:bCs/>
          <w:sz w:val="26"/>
          <w:szCs w:val="26"/>
        </w:rPr>
        <w:t>proiectarea</w:t>
      </w:r>
      <w:proofErr w:type="spellEnd"/>
      <w:r w:rsidRPr="00AD0543">
        <w:rPr>
          <w:bCs/>
          <w:sz w:val="26"/>
          <w:szCs w:val="26"/>
        </w:rPr>
        <w:t xml:space="preserve">, </w:t>
      </w:r>
      <w:proofErr w:type="spellStart"/>
      <w:r w:rsidRPr="00AD0543">
        <w:rPr>
          <w:bCs/>
          <w:sz w:val="26"/>
          <w:szCs w:val="26"/>
        </w:rPr>
        <w:t>execuția</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w:t>
      </w:r>
      <w:proofErr w:type="spellStart"/>
      <w:r w:rsidRPr="00AD0543">
        <w:rPr>
          <w:bCs/>
          <w:sz w:val="26"/>
          <w:szCs w:val="26"/>
        </w:rPr>
        <w:t>exploatarea</w:t>
      </w:r>
      <w:proofErr w:type="spellEnd"/>
      <w:r w:rsidRPr="00AD0543">
        <w:rPr>
          <w:bCs/>
          <w:sz w:val="26"/>
          <w:szCs w:val="26"/>
        </w:rPr>
        <w:t xml:space="preserve"> </w:t>
      </w:r>
      <w:proofErr w:type="spellStart"/>
      <w:r w:rsidRPr="00AD0543">
        <w:rPr>
          <w:bCs/>
          <w:sz w:val="26"/>
          <w:szCs w:val="26"/>
        </w:rPr>
        <w:t>arterelor</w:t>
      </w:r>
      <w:proofErr w:type="spellEnd"/>
      <w:r w:rsidRPr="00AD0543">
        <w:rPr>
          <w:bCs/>
          <w:sz w:val="26"/>
          <w:szCs w:val="26"/>
        </w:rPr>
        <w:t xml:space="preserve"> de </w:t>
      </w:r>
      <w:proofErr w:type="spellStart"/>
      <w:r w:rsidRPr="00AD0543">
        <w:rPr>
          <w:bCs/>
          <w:sz w:val="26"/>
          <w:szCs w:val="26"/>
        </w:rPr>
        <w:t>alimentare</w:t>
      </w:r>
      <w:proofErr w:type="spellEnd"/>
      <w:r w:rsidRPr="00AD0543">
        <w:rPr>
          <w:bCs/>
          <w:sz w:val="26"/>
          <w:szCs w:val="26"/>
        </w:rPr>
        <w:t xml:space="preserve"> cu </w:t>
      </w:r>
      <w:proofErr w:type="spellStart"/>
      <w:r w:rsidRPr="00AD0543">
        <w:rPr>
          <w:bCs/>
          <w:sz w:val="26"/>
          <w:szCs w:val="26"/>
        </w:rPr>
        <w:t>apă</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w:t>
      </w:r>
      <w:proofErr w:type="spellStart"/>
      <w:r w:rsidRPr="00AD0543">
        <w:rPr>
          <w:bCs/>
          <w:sz w:val="26"/>
          <w:szCs w:val="26"/>
        </w:rPr>
        <w:t>canalizare</w:t>
      </w:r>
      <w:proofErr w:type="spellEnd"/>
      <w:r w:rsidRPr="00AD0543">
        <w:rPr>
          <w:bCs/>
          <w:sz w:val="26"/>
          <w:szCs w:val="26"/>
        </w:rPr>
        <w:t xml:space="preserve"> </w:t>
      </w:r>
      <w:proofErr w:type="spellStart"/>
      <w:r w:rsidRPr="00AD0543">
        <w:rPr>
          <w:bCs/>
          <w:sz w:val="26"/>
          <w:szCs w:val="26"/>
        </w:rPr>
        <w:t>utilizând</w:t>
      </w:r>
      <w:proofErr w:type="spellEnd"/>
      <w:r w:rsidRPr="00AD0543">
        <w:rPr>
          <w:bCs/>
          <w:sz w:val="26"/>
          <w:szCs w:val="26"/>
        </w:rPr>
        <w:t xml:space="preserve"> </w:t>
      </w:r>
      <w:proofErr w:type="spellStart"/>
      <w:r w:rsidRPr="00AD0543">
        <w:rPr>
          <w:bCs/>
          <w:sz w:val="26"/>
          <w:szCs w:val="26"/>
        </w:rPr>
        <w:t>conducte</w:t>
      </w:r>
      <w:proofErr w:type="spellEnd"/>
      <w:r w:rsidRPr="00AD0543">
        <w:rPr>
          <w:bCs/>
          <w:sz w:val="26"/>
          <w:szCs w:val="26"/>
        </w:rPr>
        <w:t xml:space="preserve"> din PVC. </w:t>
      </w:r>
    </w:p>
    <w:p w14:paraId="3957E73F" w14:textId="77F31B12" w:rsidR="00AD0543" w:rsidRPr="00AD0543" w:rsidRDefault="00AD0543" w:rsidP="00AD0543">
      <w:pPr>
        <w:ind w:left="-1134" w:right="-709" w:firstLine="567"/>
        <w:jc w:val="both"/>
        <w:rPr>
          <w:bCs/>
          <w:sz w:val="26"/>
          <w:szCs w:val="26"/>
        </w:rPr>
      </w:pPr>
      <w:proofErr w:type="spellStart"/>
      <w:r w:rsidRPr="00AD0543">
        <w:rPr>
          <w:bCs/>
          <w:sz w:val="26"/>
          <w:szCs w:val="26"/>
        </w:rPr>
        <w:t>Colectarea</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w:t>
      </w:r>
      <w:proofErr w:type="spellStart"/>
      <w:r w:rsidRPr="00AD0543">
        <w:rPr>
          <w:bCs/>
          <w:sz w:val="26"/>
          <w:szCs w:val="26"/>
        </w:rPr>
        <w:t>evacuarea</w:t>
      </w:r>
      <w:proofErr w:type="spellEnd"/>
      <w:r w:rsidRPr="00AD0543">
        <w:rPr>
          <w:bCs/>
          <w:sz w:val="26"/>
          <w:szCs w:val="26"/>
        </w:rPr>
        <w:t xml:space="preserve"> </w:t>
      </w:r>
      <w:proofErr w:type="spellStart"/>
      <w:r w:rsidRPr="00AD0543">
        <w:rPr>
          <w:bCs/>
          <w:sz w:val="26"/>
          <w:szCs w:val="26"/>
        </w:rPr>
        <w:t>apelor</w:t>
      </w:r>
      <w:proofErr w:type="spellEnd"/>
      <w:r w:rsidRPr="00AD0543">
        <w:rPr>
          <w:bCs/>
          <w:sz w:val="26"/>
          <w:szCs w:val="26"/>
        </w:rPr>
        <w:t xml:space="preserve"> </w:t>
      </w:r>
      <w:proofErr w:type="spellStart"/>
      <w:r w:rsidRPr="00AD0543">
        <w:rPr>
          <w:bCs/>
          <w:sz w:val="26"/>
          <w:szCs w:val="26"/>
        </w:rPr>
        <w:t>meteorice</w:t>
      </w:r>
      <w:proofErr w:type="spellEnd"/>
      <w:r w:rsidRPr="00AD0543">
        <w:rPr>
          <w:bCs/>
          <w:sz w:val="26"/>
          <w:szCs w:val="26"/>
        </w:rPr>
        <w:t xml:space="preserve"> care </w:t>
      </w:r>
      <w:proofErr w:type="spellStart"/>
      <w:r w:rsidRPr="00AD0543">
        <w:rPr>
          <w:bCs/>
          <w:sz w:val="26"/>
          <w:szCs w:val="26"/>
        </w:rPr>
        <w:t>provin</w:t>
      </w:r>
      <w:proofErr w:type="spellEnd"/>
      <w:r w:rsidRPr="00AD0543">
        <w:rPr>
          <w:bCs/>
          <w:sz w:val="26"/>
          <w:szCs w:val="26"/>
        </w:rPr>
        <w:t xml:space="preserve"> de pe </w:t>
      </w:r>
      <w:proofErr w:type="spellStart"/>
      <w:r w:rsidRPr="00AD0543">
        <w:rPr>
          <w:bCs/>
          <w:sz w:val="26"/>
          <w:szCs w:val="26"/>
        </w:rPr>
        <w:t>acoperișul</w:t>
      </w:r>
      <w:proofErr w:type="spellEnd"/>
      <w:r w:rsidRPr="00AD0543">
        <w:rPr>
          <w:bCs/>
          <w:sz w:val="26"/>
          <w:szCs w:val="26"/>
        </w:rPr>
        <w:t xml:space="preserve"> tip </w:t>
      </w:r>
      <w:proofErr w:type="spellStart"/>
      <w:r w:rsidRPr="00AD0543">
        <w:rPr>
          <w:bCs/>
          <w:sz w:val="26"/>
          <w:szCs w:val="26"/>
        </w:rPr>
        <w:t>șarpantă</w:t>
      </w:r>
      <w:proofErr w:type="spellEnd"/>
      <w:r w:rsidRPr="00AD0543">
        <w:rPr>
          <w:bCs/>
          <w:sz w:val="26"/>
          <w:szCs w:val="26"/>
        </w:rPr>
        <w:t xml:space="preserve"> se face </w:t>
      </w:r>
      <w:proofErr w:type="spellStart"/>
      <w:r w:rsidRPr="00AD0543">
        <w:rPr>
          <w:bCs/>
          <w:sz w:val="26"/>
          <w:szCs w:val="26"/>
        </w:rPr>
        <w:t>prin</w:t>
      </w:r>
      <w:proofErr w:type="spellEnd"/>
      <w:r w:rsidRPr="00AD0543">
        <w:rPr>
          <w:bCs/>
          <w:sz w:val="26"/>
          <w:szCs w:val="26"/>
        </w:rPr>
        <w:t xml:space="preserve"> </w:t>
      </w:r>
      <w:proofErr w:type="spellStart"/>
      <w:r w:rsidRPr="00AD0543">
        <w:rPr>
          <w:bCs/>
          <w:sz w:val="26"/>
          <w:szCs w:val="26"/>
        </w:rPr>
        <w:t>intermediul</w:t>
      </w:r>
      <w:proofErr w:type="spellEnd"/>
      <w:r w:rsidRPr="00AD0543">
        <w:rPr>
          <w:bCs/>
          <w:sz w:val="26"/>
          <w:szCs w:val="26"/>
        </w:rPr>
        <w:t xml:space="preserve"> </w:t>
      </w:r>
      <w:proofErr w:type="spellStart"/>
      <w:r w:rsidRPr="00AD0543">
        <w:rPr>
          <w:bCs/>
          <w:sz w:val="26"/>
          <w:szCs w:val="26"/>
        </w:rPr>
        <w:t>jgheaburilor</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w:t>
      </w:r>
      <w:proofErr w:type="spellStart"/>
      <w:r w:rsidRPr="00AD0543">
        <w:rPr>
          <w:bCs/>
          <w:sz w:val="26"/>
          <w:szCs w:val="26"/>
        </w:rPr>
        <w:t>burlanelor</w:t>
      </w:r>
      <w:proofErr w:type="spellEnd"/>
      <w:r w:rsidRPr="00AD0543">
        <w:rPr>
          <w:bCs/>
          <w:sz w:val="26"/>
          <w:szCs w:val="26"/>
        </w:rPr>
        <w:t xml:space="preserve">. </w:t>
      </w:r>
      <w:proofErr w:type="spellStart"/>
      <w:r w:rsidRPr="00AD0543">
        <w:rPr>
          <w:bCs/>
          <w:sz w:val="26"/>
          <w:szCs w:val="26"/>
        </w:rPr>
        <w:t>Burlanele</w:t>
      </w:r>
      <w:proofErr w:type="spellEnd"/>
      <w:r w:rsidRPr="00AD0543">
        <w:rPr>
          <w:bCs/>
          <w:sz w:val="26"/>
          <w:szCs w:val="26"/>
        </w:rPr>
        <w:t xml:space="preserve"> din </w:t>
      </w:r>
      <w:proofErr w:type="spellStart"/>
      <w:r w:rsidRPr="00AD0543">
        <w:rPr>
          <w:bCs/>
          <w:sz w:val="26"/>
          <w:szCs w:val="26"/>
        </w:rPr>
        <w:t>tablă</w:t>
      </w:r>
      <w:proofErr w:type="spellEnd"/>
      <w:r w:rsidRPr="00AD0543">
        <w:rPr>
          <w:bCs/>
          <w:sz w:val="26"/>
          <w:szCs w:val="26"/>
        </w:rPr>
        <w:t xml:space="preserve">, </w:t>
      </w:r>
      <w:proofErr w:type="spellStart"/>
      <w:r w:rsidRPr="00AD0543">
        <w:rPr>
          <w:bCs/>
          <w:sz w:val="26"/>
          <w:szCs w:val="26"/>
        </w:rPr>
        <w:t>montate</w:t>
      </w:r>
      <w:proofErr w:type="spellEnd"/>
      <w:r w:rsidRPr="00AD0543">
        <w:rPr>
          <w:bCs/>
          <w:sz w:val="26"/>
          <w:szCs w:val="26"/>
        </w:rPr>
        <w:t xml:space="preserve"> </w:t>
      </w:r>
      <w:proofErr w:type="spellStart"/>
      <w:r w:rsidRPr="00AD0543">
        <w:rPr>
          <w:bCs/>
          <w:sz w:val="26"/>
          <w:szCs w:val="26"/>
        </w:rPr>
        <w:t>aparent</w:t>
      </w:r>
      <w:proofErr w:type="spellEnd"/>
      <w:r w:rsidRPr="00AD0543">
        <w:rPr>
          <w:bCs/>
          <w:sz w:val="26"/>
          <w:szCs w:val="26"/>
        </w:rPr>
        <w:t xml:space="preserve"> pe </w:t>
      </w:r>
      <w:proofErr w:type="spellStart"/>
      <w:r w:rsidRPr="00AD0543">
        <w:rPr>
          <w:bCs/>
          <w:sz w:val="26"/>
          <w:szCs w:val="26"/>
        </w:rPr>
        <w:t>suprafețele</w:t>
      </w:r>
      <w:proofErr w:type="spellEnd"/>
      <w:r w:rsidRPr="00AD0543">
        <w:rPr>
          <w:bCs/>
          <w:sz w:val="26"/>
          <w:szCs w:val="26"/>
        </w:rPr>
        <w:t xml:space="preserve"> </w:t>
      </w:r>
      <w:proofErr w:type="spellStart"/>
      <w:r w:rsidRPr="00AD0543">
        <w:rPr>
          <w:bCs/>
          <w:sz w:val="26"/>
          <w:szCs w:val="26"/>
        </w:rPr>
        <w:t>exterioare</w:t>
      </w:r>
      <w:proofErr w:type="spellEnd"/>
      <w:r w:rsidRPr="00AD0543">
        <w:rPr>
          <w:bCs/>
          <w:sz w:val="26"/>
          <w:szCs w:val="26"/>
        </w:rPr>
        <w:t xml:space="preserve"> ale </w:t>
      </w:r>
      <w:proofErr w:type="spellStart"/>
      <w:r w:rsidRPr="00AD0543">
        <w:rPr>
          <w:bCs/>
          <w:sz w:val="26"/>
          <w:szCs w:val="26"/>
        </w:rPr>
        <w:t>clădirii</w:t>
      </w:r>
      <w:proofErr w:type="spellEnd"/>
      <w:r w:rsidRPr="00AD0543">
        <w:rPr>
          <w:bCs/>
          <w:sz w:val="26"/>
          <w:szCs w:val="26"/>
        </w:rPr>
        <w:t xml:space="preserve">, </w:t>
      </w:r>
      <w:proofErr w:type="spellStart"/>
      <w:r w:rsidRPr="00AD0543">
        <w:rPr>
          <w:bCs/>
          <w:sz w:val="26"/>
          <w:szCs w:val="26"/>
        </w:rPr>
        <w:t>preiau</w:t>
      </w:r>
      <w:proofErr w:type="spellEnd"/>
      <w:r w:rsidRPr="00AD0543">
        <w:rPr>
          <w:bCs/>
          <w:sz w:val="26"/>
          <w:szCs w:val="26"/>
        </w:rPr>
        <w:t xml:space="preserve"> </w:t>
      </w:r>
      <w:proofErr w:type="spellStart"/>
      <w:r w:rsidRPr="00AD0543">
        <w:rPr>
          <w:bCs/>
          <w:sz w:val="26"/>
          <w:szCs w:val="26"/>
        </w:rPr>
        <w:t>debitele</w:t>
      </w:r>
      <w:proofErr w:type="spellEnd"/>
      <w:r w:rsidRPr="00AD0543">
        <w:rPr>
          <w:bCs/>
          <w:sz w:val="26"/>
          <w:szCs w:val="26"/>
        </w:rPr>
        <w:t xml:space="preserve"> </w:t>
      </w:r>
      <w:proofErr w:type="spellStart"/>
      <w:r w:rsidRPr="00AD0543">
        <w:rPr>
          <w:bCs/>
          <w:sz w:val="26"/>
          <w:szCs w:val="26"/>
        </w:rPr>
        <w:t>colectate</w:t>
      </w:r>
      <w:proofErr w:type="spellEnd"/>
      <w:r w:rsidRPr="00AD0543">
        <w:rPr>
          <w:bCs/>
          <w:sz w:val="26"/>
          <w:szCs w:val="26"/>
        </w:rPr>
        <w:t xml:space="preserve"> de </w:t>
      </w:r>
      <w:proofErr w:type="spellStart"/>
      <w:r w:rsidRPr="00AD0543">
        <w:rPr>
          <w:bCs/>
          <w:sz w:val="26"/>
          <w:szCs w:val="26"/>
        </w:rPr>
        <w:t>jgheaburi</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le </w:t>
      </w:r>
      <w:proofErr w:type="spellStart"/>
      <w:r w:rsidRPr="00AD0543">
        <w:rPr>
          <w:bCs/>
          <w:sz w:val="26"/>
          <w:szCs w:val="26"/>
        </w:rPr>
        <w:t>descarcă</w:t>
      </w:r>
      <w:proofErr w:type="spellEnd"/>
      <w:r w:rsidRPr="00AD0543">
        <w:rPr>
          <w:bCs/>
          <w:sz w:val="26"/>
          <w:szCs w:val="26"/>
        </w:rPr>
        <w:t xml:space="preserve"> liber la </w:t>
      </w:r>
      <w:proofErr w:type="spellStart"/>
      <w:r w:rsidRPr="00AD0543">
        <w:rPr>
          <w:bCs/>
          <w:sz w:val="26"/>
          <w:szCs w:val="26"/>
        </w:rPr>
        <w:t>nivelul</w:t>
      </w:r>
      <w:proofErr w:type="spellEnd"/>
      <w:r w:rsidRPr="00AD0543">
        <w:rPr>
          <w:bCs/>
          <w:sz w:val="26"/>
          <w:szCs w:val="26"/>
        </w:rPr>
        <w:t xml:space="preserve"> </w:t>
      </w:r>
      <w:proofErr w:type="spellStart"/>
      <w:r w:rsidRPr="00AD0543">
        <w:rPr>
          <w:bCs/>
          <w:sz w:val="26"/>
          <w:szCs w:val="26"/>
        </w:rPr>
        <w:t>trotuarului</w:t>
      </w:r>
      <w:proofErr w:type="spellEnd"/>
      <w:r w:rsidRPr="00AD0543">
        <w:rPr>
          <w:bCs/>
          <w:sz w:val="26"/>
          <w:szCs w:val="26"/>
        </w:rPr>
        <w:t xml:space="preserve"> </w:t>
      </w:r>
      <w:proofErr w:type="spellStart"/>
      <w:r w:rsidRPr="00AD0543">
        <w:rPr>
          <w:bCs/>
          <w:sz w:val="26"/>
          <w:szCs w:val="26"/>
        </w:rPr>
        <w:t>sau</w:t>
      </w:r>
      <w:proofErr w:type="spellEnd"/>
      <w:r w:rsidRPr="00AD0543">
        <w:rPr>
          <w:bCs/>
          <w:sz w:val="26"/>
          <w:szCs w:val="26"/>
        </w:rPr>
        <w:t xml:space="preserve"> </w:t>
      </w:r>
      <w:proofErr w:type="spellStart"/>
      <w:r w:rsidRPr="00AD0543">
        <w:rPr>
          <w:bCs/>
          <w:sz w:val="26"/>
          <w:szCs w:val="26"/>
        </w:rPr>
        <w:t>în</w:t>
      </w:r>
      <w:proofErr w:type="spellEnd"/>
      <w:r w:rsidRPr="00AD0543">
        <w:rPr>
          <w:bCs/>
          <w:sz w:val="26"/>
          <w:szCs w:val="26"/>
        </w:rPr>
        <w:t xml:space="preserve"> </w:t>
      </w:r>
      <w:proofErr w:type="spellStart"/>
      <w:r w:rsidRPr="00AD0543">
        <w:rPr>
          <w:bCs/>
          <w:sz w:val="26"/>
          <w:szCs w:val="26"/>
        </w:rPr>
        <w:t>rigola</w:t>
      </w:r>
      <w:proofErr w:type="spellEnd"/>
      <w:r w:rsidRPr="00AD0543">
        <w:rPr>
          <w:bCs/>
          <w:sz w:val="26"/>
          <w:szCs w:val="26"/>
        </w:rPr>
        <w:t xml:space="preserve"> </w:t>
      </w:r>
      <w:proofErr w:type="spellStart"/>
      <w:r w:rsidRPr="00AD0543">
        <w:rPr>
          <w:bCs/>
          <w:sz w:val="26"/>
          <w:szCs w:val="26"/>
        </w:rPr>
        <w:t>prevăzută</w:t>
      </w:r>
      <w:proofErr w:type="spellEnd"/>
      <w:r w:rsidRPr="00AD0543">
        <w:rPr>
          <w:bCs/>
          <w:sz w:val="26"/>
          <w:szCs w:val="26"/>
        </w:rPr>
        <w:t xml:space="preserve"> </w:t>
      </w:r>
      <w:proofErr w:type="spellStart"/>
      <w:r w:rsidRPr="00AD0543">
        <w:rPr>
          <w:bCs/>
          <w:sz w:val="26"/>
          <w:szCs w:val="26"/>
        </w:rPr>
        <w:t>pentru</w:t>
      </w:r>
      <w:proofErr w:type="spellEnd"/>
      <w:r w:rsidRPr="00AD0543">
        <w:rPr>
          <w:bCs/>
          <w:sz w:val="26"/>
          <w:szCs w:val="26"/>
        </w:rPr>
        <w:t xml:space="preserve"> </w:t>
      </w:r>
      <w:proofErr w:type="spellStart"/>
      <w:r w:rsidRPr="00AD0543">
        <w:rPr>
          <w:bCs/>
          <w:sz w:val="26"/>
          <w:szCs w:val="26"/>
        </w:rPr>
        <w:t>evacuarea</w:t>
      </w:r>
      <w:proofErr w:type="spellEnd"/>
      <w:r w:rsidRPr="00AD0543">
        <w:rPr>
          <w:bCs/>
          <w:sz w:val="26"/>
          <w:szCs w:val="26"/>
        </w:rPr>
        <w:t xml:space="preserve"> </w:t>
      </w:r>
      <w:proofErr w:type="spellStart"/>
      <w:r w:rsidRPr="00AD0543">
        <w:rPr>
          <w:bCs/>
          <w:sz w:val="26"/>
          <w:szCs w:val="26"/>
        </w:rPr>
        <w:t>apelor</w:t>
      </w:r>
      <w:proofErr w:type="spellEnd"/>
      <w:r w:rsidRPr="00AD0543">
        <w:rPr>
          <w:bCs/>
          <w:sz w:val="26"/>
          <w:szCs w:val="26"/>
        </w:rPr>
        <w:t xml:space="preserve"> </w:t>
      </w:r>
      <w:proofErr w:type="spellStart"/>
      <w:r w:rsidRPr="00AD0543">
        <w:rPr>
          <w:bCs/>
          <w:sz w:val="26"/>
          <w:szCs w:val="26"/>
        </w:rPr>
        <w:t>pluviale</w:t>
      </w:r>
      <w:proofErr w:type="spellEnd"/>
      <w:r w:rsidRPr="00AD0543">
        <w:rPr>
          <w:bCs/>
          <w:sz w:val="26"/>
          <w:szCs w:val="26"/>
        </w:rPr>
        <w:t xml:space="preserve">. Se </w:t>
      </w:r>
      <w:proofErr w:type="spellStart"/>
      <w:r w:rsidRPr="00AD0543">
        <w:rPr>
          <w:bCs/>
          <w:sz w:val="26"/>
          <w:szCs w:val="26"/>
        </w:rPr>
        <w:t>vor</w:t>
      </w:r>
      <w:proofErr w:type="spellEnd"/>
      <w:r w:rsidRPr="00AD0543">
        <w:rPr>
          <w:bCs/>
          <w:sz w:val="26"/>
          <w:szCs w:val="26"/>
        </w:rPr>
        <w:t xml:space="preserve"> </w:t>
      </w:r>
      <w:proofErr w:type="spellStart"/>
      <w:r w:rsidRPr="00AD0543">
        <w:rPr>
          <w:bCs/>
          <w:sz w:val="26"/>
          <w:szCs w:val="26"/>
        </w:rPr>
        <w:t>lua</w:t>
      </w:r>
      <w:proofErr w:type="spellEnd"/>
      <w:r w:rsidRPr="00AD0543">
        <w:rPr>
          <w:bCs/>
          <w:sz w:val="26"/>
          <w:szCs w:val="26"/>
        </w:rPr>
        <w:t xml:space="preserve"> </w:t>
      </w:r>
      <w:proofErr w:type="spellStart"/>
      <w:r w:rsidRPr="00AD0543">
        <w:rPr>
          <w:bCs/>
          <w:sz w:val="26"/>
          <w:szCs w:val="26"/>
        </w:rPr>
        <w:t>măsuri</w:t>
      </w:r>
      <w:proofErr w:type="spellEnd"/>
      <w:r w:rsidRPr="00AD0543">
        <w:rPr>
          <w:bCs/>
          <w:sz w:val="26"/>
          <w:szCs w:val="26"/>
        </w:rPr>
        <w:t xml:space="preserve"> de </w:t>
      </w:r>
      <w:proofErr w:type="spellStart"/>
      <w:r w:rsidRPr="00AD0543">
        <w:rPr>
          <w:bCs/>
          <w:sz w:val="26"/>
          <w:szCs w:val="26"/>
        </w:rPr>
        <w:t>protecție</w:t>
      </w:r>
      <w:proofErr w:type="spellEnd"/>
      <w:r w:rsidRPr="00AD0543">
        <w:rPr>
          <w:bCs/>
          <w:sz w:val="26"/>
          <w:szCs w:val="26"/>
        </w:rPr>
        <w:t xml:space="preserve"> a </w:t>
      </w:r>
      <w:proofErr w:type="spellStart"/>
      <w:r w:rsidRPr="00AD0543">
        <w:rPr>
          <w:bCs/>
          <w:sz w:val="26"/>
          <w:szCs w:val="26"/>
        </w:rPr>
        <w:t>burlanelor</w:t>
      </w:r>
      <w:proofErr w:type="spellEnd"/>
      <w:r w:rsidRPr="00AD0543">
        <w:rPr>
          <w:bCs/>
          <w:sz w:val="26"/>
          <w:szCs w:val="26"/>
        </w:rPr>
        <w:t xml:space="preserve"> </w:t>
      </w:r>
      <w:proofErr w:type="spellStart"/>
      <w:r w:rsidRPr="00AD0543">
        <w:rPr>
          <w:bCs/>
          <w:sz w:val="26"/>
          <w:szCs w:val="26"/>
        </w:rPr>
        <w:t>împotriva</w:t>
      </w:r>
      <w:proofErr w:type="spellEnd"/>
      <w:r w:rsidRPr="00AD0543">
        <w:rPr>
          <w:bCs/>
          <w:sz w:val="26"/>
          <w:szCs w:val="26"/>
        </w:rPr>
        <w:t xml:space="preserve"> </w:t>
      </w:r>
      <w:proofErr w:type="spellStart"/>
      <w:r w:rsidRPr="00AD0543">
        <w:rPr>
          <w:bCs/>
          <w:sz w:val="26"/>
          <w:szCs w:val="26"/>
        </w:rPr>
        <w:t>colmatării</w:t>
      </w:r>
      <w:proofErr w:type="spellEnd"/>
      <w:r w:rsidRPr="00AD0543">
        <w:rPr>
          <w:bCs/>
          <w:sz w:val="26"/>
          <w:szCs w:val="26"/>
        </w:rPr>
        <w:t xml:space="preserve"> </w:t>
      </w:r>
      <w:proofErr w:type="spellStart"/>
      <w:r w:rsidRPr="00AD0543">
        <w:rPr>
          <w:bCs/>
          <w:sz w:val="26"/>
          <w:szCs w:val="26"/>
        </w:rPr>
        <w:t>prin</w:t>
      </w:r>
      <w:proofErr w:type="spellEnd"/>
      <w:r w:rsidRPr="00AD0543">
        <w:rPr>
          <w:bCs/>
          <w:sz w:val="26"/>
          <w:szCs w:val="26"/>
        </w:rPr>
        <w:t xml:space="preserve"> </w:t>
      </w:r>
      <w:proofErr w:type="spellStart"/>
      <w:r w:rsidRPr="00AD0543">
        <w:rPr>
          <w:bCs/>
          <w:sz w:val="26"/>
          <w:szCs w:val="26"/>
        </w:rPr>
        <w:t>montarea</w:t>
      </w:r>
      <w:proofErr w:type="spellEnd"/>
      <w:r w:rsidRPr="00AD0543">
        <w:rPr>
          <w:bCs/>
          <w:sz w:val="26"/>
          <w:szCs w:val="26"/>
        </w:rPr>
        <w:t xml:space="preserve"> de </w:t>
      </w:r>
      <w:proofErr w:type="spellStart"/>
      <w:r w:rsidRPr="00AD0543">
        <w:rPr>
          <w:bCs/>
          <w:sz w:val="26"/>
          <w:szCs w:val="26"/>
        </w:rPr>
        <w:t>parafrunzare</w:t>
      </w:r>
      <w:proofErr w:type="spellEnd"/>
      <w:r w:rsidRPr="00AD0543">
        <w:rPr>
          <w:bCs/>
          <w:sz w:val="26"/>
          <w:szCs w:val="26"/>
        </w:rPr>
        <w:t xml:space="preserve"> la </w:t>
      </w:r>
      <w:proofErr w:type="spellStart"/>
      <w:r w:rsidRPr="00AD0543">
        <w:rPr>
          <w:bCs/>
          <w:sz w:val="26"/>
          <w:szCs w:val="26"/>
        </w:rPr>
        <w:t>racordul</w:t>
      </w:r>
      <w:proofErr w:type="spellEnd"/>
      <w:r w:rsidRPr="00AD0543">
        <w:rPr>
          <w:bCs/>
          <w:sz w:val="26"/>
          <w:szCs w:val="26"/>
        </w:rPr>
        <w:t xml:space="preserve"> </w:t>
      </w:r>
      <w:proofErr w:type="spellStart"/>
      <w:r w:rsidRPr="00AD0543">
        <w:rPr>
          <w:bCs/>
          <w:sz w:val="26"/>
          <w:szCs w:val="26"/>
        </w:rPr>
        <w:t>dintre</w:t>
      </w:r>
      <w:proofErr w:type="spellEnd"/>
      <w:r w:rsidRPr="00AD0543">
        <w:rPr>
          <w:bCs/>
          <w:sz w:val="26"/>
          <w:szCs w:val="26"/>
        </w:rPr>
        <w:t xml:space="preserve"> </w:t>
      </w:r>
      <w:proofErr w:type="spellStart"/>
      <w:r w:rsidRPr="00AD0543">
        <w:rPr>
          <w:bCs/>
          <w:sz w:val="26"/>
          <w:szCs w:val="26"/>
        </w:rPr>
        <w:t>jgheab</w:t>
      </w:r>
      <w:proofErr w:type="spellEnd"/>
      <w:r w:rsidRPr="00AD0543">
        <w:rPr>
          <w:bCs/>
          <w:sz w:val="26"/>
          <w:szCs w:val="26"/>
        </w:rPr>
        <w:t xml:space="preserve"> </w:t>
      </w:r>
      <w:proofErr w:type="spellStart"/>
      <w:r w:rsidRPr="00AD0543">
        <w:rPr>
          <w:bCs/>
          <w:sz w:val="26"/>
          <w:szCs w:val="26"/>
        </w:rPr>
        <w:t>și</w:t>
      </w:r>
      <w:proofErr w:type="spellEnd"/>
      <w:r w:rsidRPr="00AD0543">
        <w:rPr>
          <w:bCs/>
          <w:sz w:val="26"/>
          <w:szCs w:val="26"/>
        </w:rPr>
        <w:t xml:space="preserve"> </w:t>
      </w:r>
      <w:proofErr w:type="spellStart"/>
      <w:r w:rsidRPr="00AD0543">
        <w:rPr>
          <w:bCs/>
          <w:sz w:val="26"/>
          <w:szCs w:val="26"/>
        </w:rPr>
        <w:t>burlan</w:t>
      </w:r>
      <w:proofErr w:type="spellEnd"/>
      <w:r w:rsidRPr="00AD0543">
        <w:rPr>
          <w:bCs/>
          <w:sz w:val="26"/>
          <w:szCs w:val="26"/>
        </w:rPr>
        <w:t>.</w:t>
      </w:r>
    </w:p>
    <w:p w14:paraId="778B109D" w14:textId="59B62411" w:rsidR="00BC2F51" w:rsidRPr="00AD0543" w:rsidRDefault="00AD0543" w:rsidP="00AD0543">
      <w:pPr>
        <w:ind w:left="-1134" w:right="-709" w:firstLine="567"/>
        <w:jc w:val="both"/>
        <w:rPr>
          <w:bCs/>
          <w:sz w:val="26"/>
          <w:szCs w:val="26"/>
        </w:rPr>
      </w:pPr>
      <w:proofErr w:type="spellStart"/>
      <w:r w:rsidRPr="00AD0543">
        <w:rPr>
          <w:bCs/>
          <w:sz w:val="26"/>
          <w:szCs w:val="26"/>
        </w:rPr>
        <w:t>Dimensionarea</w:t>
      </w:r>
      <w:proofErr w:type="spellEnd"/>
      <w:r w:rsidRPr="00AD0543">
        <w:rPr>
          <w:bCs/>
          <w:sz w:val="26"/>
          <w:szCs w:val="26"/>
        </w:rPr>
        <w:t xml:space="preserve"> </w:t>
      </w:r>
      <w:proofErr w:type="spellStart"/>
      <w:r w:rsidRPr="00AD0543">
        <w:rPr>
          <w:bCs/>
          <w:sz w:val="26"/>
          <w:szCs w:val="26"/>
        </w:rPr>
        <w:t>rețelei</w:t>
      </w:r>
      <w:proofErr w:type="spellEnd"/>
      <w:r w:rsidRPr="00AD0543">
        <w:rPr>
          <w:bCs/>
          <w:sz w:val="26"/>
          <w:szCs w:val="26"/>
        </w:rPr>
        <w:t xml:space="preserve"> de </w:t>
      </w:r>
      <w:proofErr w:type="spellStart"/>
      <w:r w:rsidRPr="00AD0543">
        <w:rPr>
          <w:bCs/>
          <w:sz w:val="26"/>
          <w:szCs w:val="26"/>
        </w:rPr>
        <w:t>canalizare</w:t>
      </w:r>
      <w:proofErr w:type="spellEnd"/>
      <w:r w:rsidRPr="00AD0543">
        <w:rPr>
          <w:bCs/>
          <w:sz w:val="26"/>
          <w:szCs w:val="26"/>
        </w:rPr>
        <w:t xml:space="preserve"> se face conform SR 1846-1/2006 </w:t>
      </w:r>
      <w:proofErr w:type="spellStart"/>
      <w:r w:rsidRPr="00AD0543">
        <w:rPr>
          <w:bCs/>
          <w:sz w:val="26"/>
          <w:szCs w:val="26"/>
        </w:rPr>
        <w:t>și</w:t>
      </w:r>
      <w:proofErr w:type="spellEnd"/>
      <w:r w:rsidRPr="00AD0543">
        <w:rPr>
          <w:bCs/>
          <w:sz w:val="26"/>
          <w:szCs w:val="26"/>
        </w:rPr>
        <w:t xml:space="preserve"> I9/2022.</w:t>
      </w:r>
    </w:p>
    <w:p w14:paraId="5C0C2A0D" w14:textId="77777777" w:rsidR="00AD0543" w:rsidRPr="00F85D33" w:rsidRDefault="00AD0543" w:rsidP="00AD0543">
      <w:pPr>
        <w:ind w:left="-1134" w:right="-709" w:firstLine="567"/>
        <w:jc w:val="both"/>
        <w:rPr>
          <w:b/>
          <w:color w:val="FF0000"/>
          <w:sz w:val="26"/>
          <w:szCs w:val="26"/>
        </w:rPr>
      </w:pPr>
    </w:p>
    <w:p w14:paraId="5446E87C" w14:textId="0CF91CC5" w:rsidR="00BC492D" w:rsidRPr="00AD0543" w:rsidRDefault="00BC492D" w:rsidP="00D71179">
      <w:pPr>
        <w:pStyle w:val="Frspaiere"/>
        <w:ind w:left="-1134" w:right="-709" w:firstLine="567"/>
        <w:rPr>
          <w:b/>
          <w:bCs/>
          <w:sz w:val="26"/>
          <w:szCs w:val="26"/>
          <w:lang w:val="ro-RO"/>
        </w:rPr>
      </w:pPr>
      <w:r w:rsidRPr="00AD0543">
        <w:rPr>
          <w:b/>
          <w:bCs/>
          <w:sz w:val="26"/>
          <w:szCs w:val="26"/>
          <w:lang w:val="ro-RO"/>
        </w:rPr>
        <w:t>INSTALATII  TERMICE</w:t>
      </w:r>
    </w:p>
    <w:p w14:paraId="3F51B384" w14:textId="4FDECD3B" w:rsidR="00BC492D" w:rsidRPr="00AD0543" w:rsidRDefault="00BC492D" w:rsidP="00D71179">
      <w:pPr>
        <w:pStyle w:val="Frspaiere"/>
        <w:ind w:left="-1134" w:right="-709" w:firstLine="567"/>
        <w:rPr>
          <w:noProof/>
          <w:sz w:val="26"/>
          <w:szCs w:val="26"/>
          <w:lang w:val="ro-RO"/>
        </w:rPr>
      </w:pPr>
      <w:r w:rsidRPr="00AD0543">
        <w:rPr>
          <w:noProof/>
          <w:sz w:val="26"/>
          <w:szCs w:val="26"/>
          <w:lang w:val="ro-RO"/>
        </w:rPr>
        <w:t>În cadrul clădirii  au fost prevăzute  următoarele categorii de instalații termice:</w:t>
      </w:r>
    </w:p>
    <w:p w14:paraId="3C6099F5" w14:textId="77777777" w:rsidR="00BC492D" w:rsidRPr="00AD0543" w:rsidRDefault="00BC492D" w:rsidP="00D71179">
      <w:pPr>
        <w:pStyle w:val="Frspaiere"/>
        <w:numPr>
          <w:ilvl w:val="0"/>
          <w:numId w:val="45"/>
        </w:numPr>
        <w:ind w:left="-1134" w:right="-709" w:firstLine="567"/>
        <w:rPr>
          <w:noProof/>
          <w:sz w:val="26"/>
          <w:szCs w:val="26"/>
        </w:rPr>
      </w:pPr>
      <w:r w:rsidRPr="00AD0543">
        <w:rPr>
          <w:noProof/>
          <w:sz w:val="26"/>
          <w:szCs w:val="26"/>
        </w:rPr>
        <w:t>instalație de încălzire;</w:t>
      </w:r>
    </w:p>
    <w:p w14:paraId="60FF1F06" w14:textId="77777777" w:rsidR="00BC492D" w:rsidRPr="00AD0543" w:rsidRDefault="00BC492D" w:rsidP="00D71179">
      <w:pPr>
        <w:pStyle w:val="Frspaiere"/>
        <w:numPr>
          <w:ilvl w:val="0"/>
          <w:numId w:val="45"/>
        </w:numPr>
        <w:ind w:left="-1134" w:right="-709" w:firstLine="567"/>
        <w:rPr>
          <w:noProof/>
          <w:sz w:val="26"/>
          <w:szCs w:val="26"/>
        </w:rPr>
      </w:pPr>
      <w:r w:rsidRPr="00AD0543">
        <w:rPr>
          <w:noProof/>
          <w:sz w:val="26"/>
          <w:szCs w:val="26"/>
        </w:rPr>
        <w:t>instalație de preparare apă caldă de consum.</w:t>
      </w:r>
    </w:p>
    <w:p w14:paraId="36560CE9" w14:textId="77777777" w:rsidR="00BC492D" w:rsidRPr="00AD0543" w:rsidRDefault="00BC492D" w:rsidP="00D71179">
      <w:pPr>
        <w:pStyle w:val="Frspaiere"/>
        <w:ind w:left="-1134" w:right="-709" w:firstLine="567"/>
        <w:rPr>
          <w:noProof/>
          <w:sz w:val="26"/>
          <w:szCs w:val="26"/>
          <w:lang w:val="ro-RO"/>
        </w:rPr>
      </w:pPr>
    </w:p>
    <w:p w14:paraId="35A1365E" w14:textId="7B57DB30" w:rsidR="00BC492D" w:rsidRPr="00AD0543" w:rsidRDefault="00BC492D" w:rsidP="00D71179">
      <w:pPr>
        <w:pStyle w:val="Frspaiere"/>
        <w:ind w:left="-1134" w:right="-709" w:firstLine="567"/>
        <w:jc w:val="both"/>
        <w:rPr>
          <w:b/>
          <w:bCs/>
          <w:noProof/>
          <w:sz w:val="26"/>
          <w:szCs w:val="26"/>
          <w:lang w:val="ro-RO"/>
        </w:rPr>
      </w:pPr>
      <w:r w:rsidRPr="00AD0543">
        <w:rPr>
          <w:b/>
          <w:bCs/>
          <w:noProof/>
          <w:sz w:val="26"/>
          <w:szCs w:val="26"/>
          <w:lang w:val="ro-RO"/>
        </w:rPr>
        <w:t>Încălzire</w:t>
      </w:r>
    </w:p>
    <w:p w14:paraId="7D3C6892"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 xml:space="preserve">Instalația interioară de încălzire cuprinde dotarea încăperilor cu corpuri de incalzire statice, armaturi si accesorii si dimensionarea retelei de distributie a agentului termic apa calda cu temperatura 70/55°C cu Δt=20 C în sistem ramificat (coturi și teuri) prin intermediul conductelor din PPR. </w:t>
      </w:r>
    </w:p>
    <w:p w14:paraId="006F6691" w14:textId="29BD8643"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Furnizarea agentului termic se realizeaza de la centrală termică murală, care funcționează pe combustibil gazos, aceasta fiind amplasată într-o încăpere separată cu acces direct din exterior</w:t>
      </w:r>
    </w:p>
    <w:p w14:paraId="4CBE7C60"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Distributia agentului termic incladiri s-a facut astfel încât să se asigure următoarele condiții:</w:t>
      </w:r>
    </w:p>
    <w:p w14:paraId="42B65574"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w:t>
      </w:r>
      <w:r w:rsidRPr="00AD0543">
        <w:rPr>
          <w:rFonts w:eastAsia="Calibri"/>
          <w:noProof/>
          <w:sz w:val="26"/>
          <w:szCs w:val="26"/>
          <w:lang w:val="ro-RO"/>
        </w:rPr>
        <w:tab/>
        <w:t>alimentarea corpurilor de încălzire cu cantitatea de căldură determinată;</w:t>
      </w:r>
    </w:p>
    <w:p w14:paraId="67F91BA1"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w:t>
      </w:r>
      <w:r w:rsidRPr="00AD0543">
        <w:rPr>
          <w:rFonts w:eastAsia="Calibri"/>
          <w:noProof/>
          <w:sz w:val="26"/>
          <w:szCs w:val="26"/>
          <w:lang w:val="ro-RO"/>
        </w:rPr>
        <w:tab/>
        <w:t>stabilitatea hidraulică a instalației la variația de debit;</w:t>
      </w:r>
    </w:p>
    <w:p w14:paraId="5AA5DD2F"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w:t>
      </w:r>
      <w:r w:rsidRPr="00AD0543">
        <w:rPr>
          <w:rFonts w:eastAsia="Calibri"/>
          <w:noProof/>
          <w:sz w:val="26"/>
          <w:szCs w:val="26"/>
          <w:lang w:val="ro-RO"/>
        </w:rPr>
        <w:tab/>
        <w:t>posibilitatea reglării instalației la schimbarea condițiilor normale de funcționare;</w:t>
      </w:r>
    </w:p>
    <w:p w14:paraId="28232AEB"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w:t>
      </w:r>
      <w:r w:rsidRPr="00AD0543">
        <w:rPr>
          <w:rFonts w:eastAsia="Calibri"/>
          <w:noProof/>
          <w:sz w:val="26"/>
          <w:szCs w:val="26"/>
          <w:lang w:val="ro-RO"/>
        </w:rPr>
        <w:tab/>
        <w:t>confort sporit;</w:t>
      </w:r>
    </w:p>
    <w:p w14:paraId="683240DA"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w:t>
      </w:r>
      <w:r w:rsidRPr="00AD0543">
        <w:rPr>
          <w:rFonts w:eastAsia="Calibri"/>
          <w:noProof/>
          <w:sz w:val="26"/>
          <w:szCs w:val="26"/>
          <w:lang w:val="ro-RO"/>
        </w:rPr>
        <w:tab/>
        <w:t>conditii optime de executie cu cat mai putine interventii la elementele de constructie.</w:t>
      </w:r>
    </w:p>
    <w:p w14:paraId="12C4BCEC" w14:textId="53773E2C"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Conductele aferente instalatiilor interioare de incalzire sunt din țeavă de PPR montată aparent la nivelul plintei. Distribuția agentului termic la radiatoare se realizeaza în sistem ramificat de la o butelie de egalizare a presiunilor, amplasată in camera CT echipat cu armături de închidere, golire și dezaerisitor automat.</w:t>
      </w:r>
    </w:p>
    <w:p w14:paraId="20905592" w14:textId="3742CBA5"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Fiecare corp de încălzire este un radiator din oțel cu înăltimea de 600mm și lățimea cuprinsă între 400-2000 mm, racordat la instalație cu fitinguri specifice și va fi echipat cu următoarele armături:</w:t>
      </w:r>
    </w:p>
    <w:p w14:paraId="5C2F7F7B"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w:t>
      </w:r>
      <w:r w:rsidRPr="00AD0543">
        <w:rPr>
          <w:rFonts w:eastAsia="Calibri"/>
          <w:noProof/>
          <w:sz w:val="26"/>
          <w:szCs w:val="26"/>
          <w:lang w:val="ro-RO"/>
        </w:rPr>
        <w:tab/>
        <w:t>robinet colțar pentru reglaj tur;</w:t>
      </w:r>
    </w:p>
    <w:p w14:paraId="253A696D"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w:t>
      </w:r>
      <w:r w:rsidRPr="00AD0543">
        <w:rPr>
          <w:rFonts w:eastAsia="Calibri"/>
          <w:noProof/>
          <w:sz w:val="26"/>
          <w:szCs w:val="26"/>
          <w:lang w:val="ro-RO"/>
        </w:rPr>
        <w:tab/>
        <w:t>robinet colțar pentru reglaj retur;</w:t>
      </w:r>
    </w:p>
    <w:p w14:paraId="4CEB48F9"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w:t>
      </w:r>
      <w:r w:rsidRPr="00AD0543">
        <w:rPr>
          <w:rFonts w:eastAsia="Calibri"/>
          <w:noProof/>
          <w:sz w:val="26"/>
          <w:szCs w:val="26"/>
          <w:lang w:val="ro-RO"/>
        </w:rPr>
        <w:tab/>
        <w:t>ventil automat de aerisire.</w:t>
      </w:r>
    </w:p>
    <w:p w14:paraId="795B5225"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w:t>
      </w:r>
      <w:r w:rsidRPr="00AD0543">
        <w:rPr>
          <w:rFonts w:eastAsia="Calibri"/>
          <w:noProof/>
          <w:sz w:val="26"/>
          <w:szCs w:val="26"/>
          <w:lang w:val="ro-RO"/>
        </w:rPr>
        <w:tab/>
        <w:t>cap termostatic de reglaj ambient pentru robinet tur.</w:t>
      </w:r>
    </w:p>
    <w:p w14:paraId="3F6B3F8A"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Corpurile de încălzire s-au dimensionat pe baza necesarului de căldură determinat pentru fiecare încapere în parte, conform SR 1907-1, în funcție de temperatura interioară convențională de calcul (SR 1907-2), materialele de construcție utilizate la structura clădirii și dimensiunile spațiilor deservite.</w:t>
      </w:r>
    </w:p>
    <w:p w14:paraId="107172C5"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lastRenderedPageBreak/>
        <w:t>Dimensionarea corpurilor de incalzire s-a facut in functie de temperatura medie si de temperatura interioara, utilizand tabele de calcul pentru radiatoare tip panou din otel, cu coeficientul de corectie pentru Δt=20°C si temperatura agentului termic 70/55°C.</w:t>
      </w:r>
    </w:p>
    <w:p w14:paraId="6B4C96AD" w14:textId="289B145C"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Corpurile de incalzire se amplaseaza, pe cat posibil, in dreptul parapetului ferestrelor sau in imediata vecinatate a acestora, astfel incat sa se asigure functionarea lor cu eficienta termica maxima si sa coreleze cu elementele de constructie, cu mobilierul si cu celelalte instalatii si dotari din incaperi. Corpurile de incalzire se vor monta aparent, pe console metalice fixate in pereti.</w:t>
      </w:r>
    </w:p>
    <w:p w14:paraId="743D6401"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Distanta minima intre conductele neizolate termic sau intre conducte si suprafetele izolate va fi de minim 3 cm. Distantele minime intre conducte si suporti vor respecta prevederile Normativului I13/2015.</w:t>
      </w:r>
    </w:p>
    <w:p w14:paraId="72326FA0"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Dilatarile conductelor de alimentare cu agent termic a corpurilor de incalzire in cazul traseelor mai lungi vor fi preluate natural datorita modificarilor de directie ale traseelor.</w:t>
      </w:r>
    </w:p>
    <w:p w14:paraId="26FD51A2"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 xml:space="preserve">Dezaerisirea instalatiilor de incalzire se va asigura prin ventilele de dezaerisire de la corpurile de incalzire. </w:t>
      </w:r>
    </w:p>
    <w:p w14:paraId="5F317497"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Golirea instalatiilor de incalzire se va face local la sifonul de pardoseala prevazut in fiecare grup sanitar prin robinetul de golire montat pe returul instalatiei sub radiator.</w:t>
      </w:r>
    </w:p>
    <w:p w14:paraId="07529C4D" w14:textId="6068E04B"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 xml:space="preserve">Umplerea si completarea apei in instalatii se va face in centrala termica, doar cu apa curata. </w:t>
      </w:r>
    </w:p>
    <w:p w14:paraId="0742E87A"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Expansiunea apei din instalatii va fi preluata de vasul de expansiune al centralei termice, care va asigura preluarea volumului de apa rezultat din dilatare.</w:t>
      </w:r>
    </w:p>
    <w:p w14:paraId="2CDD5422"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Ventilarea spatiilor se realizeaza prin ferestre exterioare.</w:t>
      </w:r>
    </w:p>
    <w:p w14:paraId="41F15E97"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 xml:space="preserve">Corpurile de incalzire vor fi prevazute cu robineti de reglaj manuali si robineti termostatati pe tur, iar pe retur cu robineti de reglaj manuali. Racordarea acestora se va face in diagonala, si aerisirea cu ventile de dezaerisire manuale de 1/2”. </w:t>
      </w:r>
    </w:p>
    <w:p w14:paraId="332B42F1" w14:textId="77777777" w:rsidR="003948E1" w:rsidRPr="00AD0543" w:rsidRDefault="003948E1" w:rsidP="003948E1">
      <w:pPr>
        <w:pStyle w:val="Frspaiere"/>
        <w:ind w:left="-1134" w:right="-709" w:firstLine="567"/>
        <w:jc w:val="both"/>
        <w:rPr>
          <w:rFonts w:eastAsia="Calibri"/>
          <w:noProof/>
          <w:sz w:val="26"/>
          <w:szCs w:val="26"/>
          <w:lang w:val="ro-RO"/>
        </w:rPr>
      </w:pPr>
      <w:r w:rsidRPr="00AD0543">
        <w:rPr>
          <w:rFonts w:eastAsia="Calibri"/>
          <w:noProof/>
          <w:sz w:val="26"/>
          <w:szCs w:val="26"/>
          <w:lang w:val="ro-RO"/>
        </w:rPr>
        <w:t>Toate echipamentele si materialele vor fi insotite de certificate de calitate, instructiuni de montare, punere in functiune exploatare si intretinere in limba romana.</w:t>
      </w:r>
    </w:p>
    <w:p w14:paraId="5D8221BD" w14:textId="77777777" w:rsidR="00BC492D" w:rsidRPr="00AD0543" w:rsidRDefault="00BC492D" w:rsidP="00D71179">
      <w:pPr>
        <w:pStyle w:val="Frspaiere"/>
        <w:ind w:left="-1134" w:right="-709" w:firstLine="567"/>
        <w:rPr>
          <w:rFonts w:eastAsia="Calibri"/>
          <w:noProof/>
          <w:sz w:val="26"/>
          <w:szCs w:val="26"/>
          <w:lang w:val="ro-RO"/>
        </w:rPr>
      </w:pPr>
    </w:p>
    <w:p w14:paraId="357B9EC3" w14:textId="62329DDB" w:rsidR="00BC492D" w:rsidRPr="00AD0543" w:rsidRDefault="00BC492D" w:rsidP="00D71179">
      <w:pPr>
        <w:pStyle w:val="Frspaiere"/>
        <w:ind w:left="-1134" w:right="-709" w:firstLine="567"/>
        <w:jc w:val="both"/>
        <w:rPr>
          <w:rFonts w:eastAsia="Calibri"/>
          <w:b/>
          <w:bCs/>
          <w:noProof/>
          <w:sz w:val="26"/>
          <w:szCs w:val="26"/>
          <w:lang w:val="ro-RO"/>
        </w:rPr>
      </w:pPr>
      <w:r w:rsidRPr="00AD0543">
        <w:rPr>
          <w:rFonts w:eastAsia="Calibri"/>
          <w:b/>
          <w:bCs/>
          <w:noProof/>
          <w:sz w:val="26"/>
          <w:szCs w:val="26"/>
          <w:lang w:val="ro-RO"/>
        </w:rPr>
        <w:t>Centrală termică</w:t>
      </w:r>
    </w:p>
    <w:p w14:paraId="62867BE6" w14:textId="77FE7F70" w:rsidR="00BC492D" w:rsidRPr="00AD0543" w:rsidRDefault="00BC492D" w:rsidP="00D71179">
      <w:pPr>
        <w:pStyle w:val="Frspaiere"/>
        <w:ind w:left="-1134" w:right="-709" w:firstLine="567"/>
        <w:jc w:val="both"/>
        <w:rPr>
          <w:rFonts w:eastAsia="Calibri"/>
          <w:noProof/>
          <w:sz w:val="26"/>
          <w:szCs w:val="26"/>
          <w:lang w:val="ro-RO"/>
        </w:rPr>
      </w:pPr>
      <w:r w:rsidRPr="00AD0543">
        <w:rPr>
          <w:rFonts w:eastAsia="Calibri"/>
          <w:noProof/>
          <w:sz w:val="26"/>
          <w:szCs w:val="26"/>
          <w:lang w:val="ro-RO"/>
        </w:rPr>
        <w:t>Energia termică pentru încălzire se</w:t>
      </w:r>
      <w:r w:rsidR="006156F3" w:rsidRPr="00AD0543">
        <w:rPr>
          <w:rFonts w:eastAsia="Calibri"/>
          <w:noProof/>
          <w:sz w:val="26"/>
          <w:szCs w:val="26"/>
          <w:lang w:val="ro-RO"/>
        </w:rPr>
        <w:t xml:space="preserve"> </w:t>
      </w:r>
      <w:r w:rsidRPr="00AD0543">
        <w:rPr>
          <w:rFonts w:eastAsia="Calibri"/>
          <w:noProof/>
          <w:sz w:val="26"/>
          <w:szCs w:val="26"/>
          <w:lang w:val="ro-RO"/>
        </w:rPr>
        <w:t xml:space="preserve"> obține cu ajutorul </w:t>
      </w:r>
      <w:r w:rsidR="003948E1" w:rsidRPr="00AD0543">
        <w:rPr>
          <w:rFonts w:eastAsia="Calibri"/>
          <w:noProof/>
          <w:sz w:val="26"/>
          <w:szCs w:val="26"/>
          <w:lang w:val="ro-RO"/>
        </w:rPr>
        <w:t>cazan de perete</w:t>
      </w:r>
      <w:r w:rsidRPr="00AD0543">
        <w:rPr>
          <w:rFonts w:eastAsia="Calibri"/>
          <w:noProof/>
          <w:sz w:val="26"/>
          <w:szCs w:val="26"/>
          <w:lang w:val="ro-RO"/>
        </w:rPr>
        <w:t xml:space="preserve"> ce funcțion</w:t>
      </w:r>
      <w:r w:rsidR="003948E1" w:rsidRPr="00AD0543">
        <w:rPr>
          <w:rFonts w:eastAsia="Calibri"/>
          <w:noProof/>
          <w:sz w:val="26"/>
          <w:szCs w:val="26"/>
          <w:lang w:val="ro-RO"/>
        </w:rPr>
        <w:t>ază</w:t>
      </w:r>
      <w:r w:rsidRPr="00AD0543">
        <w:rPr>
          <w:rFonts w:eastAsia="Calibri"/>
          <w:noProof/>
          <w:sz w:val="26"/>
          <w:szCs w:val="26"/>
          <w:lang w:val="ro-RO"/>
        </w:rPr>
        <w:t xml:space="preserve"> cu combustibil </w:t>
      </w:r>
      <w:r w:rsidR="003948E1" w:rsidRPr="00AD0543">
        <w:rPr>
          <w:rFonts w:eastAsia="Calibri"/>
          <w:noProof/>
          <w:sz w:val="26"/>
          <w:szCs w:val="26"/>
          <w:lang w:val="ro-RO"/>
        </w:rPr>
        <w:t>gazos</w:t>
      </w:r>
      <w:r w:rsidRPr="00AD0543">
        <w:rPr>
          <w:rFonts w:eastAsia="Calibri"/>
          <w:noProof/>
          <w:sz w:val="26"/>
          <w:szCs w:val="26"/>
          <w:lang w:val="ro-RO"/>
        </w:rPr>
        <w:t>, acestea asigură agentul termic pentru încălzirea și agentul termic pentru prepararea apei calde menajere.</w:t>
      </w:r>
    </w:p>
    <w:p w14:paraId="397F5B72" w14:textId="77777777" w:rsidR="003948E1" w:rsidRDefault="003948E1" w:rsidP="00D71179">
      <w:pPr>
        <w:pStyle w:val="Frspaiere"/>
        <w:ind w:left="-1134" w:right="-709" w:firstLine="567"/>
        <w:jc w:val="both"/>
        <w:rPr>
          <w:rFonts w:eastAsia="Calibri"/>
          <w:noProof/>
          <w:color w:val="FF0000"/>
          <w:sz w:val="26"/>
          <w:szCs w:val="26"/>
          <w:lang w:val="ro-RO"/>
        </w:rPr>
      </w:pPr>
    </w:p>
    <w:p w14:paraId="14BC457F" w14:textId="796BD961" w:rsidR="00BC492D" w:rsidRPr="00307227" w:rsidRDefault="00BC492D" w:rsidP="00D71179">
      <w:pPr>
        <w:pStyle w:val="Frspaiere"/>
        <w:ind w:left="-1134" w:right="-709" w:firstLine="567"/>
        <w:jc w:val="both"/>
        <w:rPr>
          <w:b/>
          <w:bCs/>
          <w:noProof/>
          <w:sz w:val="26"/>
          <w:szCs w:val="26"/>
          <w:lang w:val="ro-RO"/>
        </w:rPr>
      </w:pPr>
      <w:r w:rsidRPr="00307227">
        <w:rPr>
          <w:b/>
          <w:bCs/>
          <w:noProof/>
          <w:sz w:val="26"/>
          <w:szCs w:val="26"/>
          <w:lang w:val="ro-RO"/>
        </w:rPr>
        <w:t>Securitate la incendiu</w:t>
      </w:r>
    </w:p>
    <w:p w14:paraId="15C2DB14" w14:textId="77777777" w:rsidR="00BC492D" w:rsidRPr="00307227" w:rsidRDefault="00BC492D" w:rsidP="00D71179">
      <w:pPr>
        <w:pStyle w:val="Frspaiere"/>
        <w:ind w:left="-1134" w:right="-709" w:firstLine="567"/>
        <w:jc w:val="both"/>
        <w:rPr>
          <w:noProof/>
          <w:sz w:val="26"/>
          <w:szCs w:val="26"/>
          <w:lang w:val="ro-RO"/>
        </w:rPr>
      </w:pPr>
      <w:r w:rsidRPr="00307227">
        <w:rPr>
          <w:noProof/>
          <w:sz w:val="26"/>
          <w:szCs w:val="26"/>
          <w:lang w:val="ro-RO"/>
        </w:rPr>
        <w:t>În ceea ce privește modul de realizare a instalației termice, soluțiile tehnice alese pentru rezolvarea temei s-au ales astfel încât să nu favorizeze declanșarea sau extinderea incendiilor datorate instalațiilor termice astfel:</w:t>
      </w:r>
    </w:p>
    <w:p w14:paraId="6F5B3BBF" w14:textId="77777777" w:rsidR="00BC492D" w:rsidRPr="00307227" w:rsidRDefault="00BC492D" w:rsidP="00D71179">
      <w:pPr>
        <w:pStyle w:val="Frspaiere"/>
        <w:numPr>
          <w:ilvl w:val="0"/>
          <w:numId w:val="47"/>
        </w:numPr>
        <w:ind w:left="-1134" w:right="-709" w:firstLine="567"/>
        <w:jc w:val="both"/>
        <w:rPr>
          <w:noProof/>
          <w:sz w:val="26"/>
          <w:szCs w:val="26"/>
        </w:rPr>
      </w:pPr>
      <w:r w:rsidRPr="00307227">
        <w:rPr>
          <w:noProof/>
          <w:sz w:val="26"/>
          <w:szCs w:val="26"/>
        </w:rPr>
        <w:t>instalațiile s-au adaptat la gradul de rezistență la foc al elementelor de construcții și la categoria de incendiu a clădirii, astfel ca să fie eliminat riscul de izbucnire a unui incendiu datorită instalației termice;</w:t>
      </w:r>
    </w:p>
    <w:p w14:paraId="1A0FF20B" w14:textId="77777777" w:rsidR="00BC492D" w:rsidRPr="00307227" w:rsidRDefault="00BC492D" w:rsidP="00D71179">
      <w:pPr>
        <w:pStyle w:val="Frspaiere"/>
        <w:numPr>
          <w:ilvl w:val="0"/>
          <w:numId w:val="47"/>
        </w:numPr>
        <w:ind w:left="-1134" w:right="-709" w:firstLine="567"/>
        <w:jc w:val="both"/>
        <w:rPr>
          <w:noProof/>
          <w:sz w:val="26"/>
          <w:szCs w:val="26"/>
        </w:rPr>
      </w:pPr>
      <w:r w:rsidRPr="00307227">
        <w:rPr>
          <w:noProof/>
          <w:sz w:val="26"/>
          <w:szCs w:val="26"/>
        </w:rPr>
        <w:t>alegerea materialelor și dimensionarea instalației se face în conformitate cu cerințele asigurării maxime împotriva riscului de incendii.</w:t>
      </w:r>
    </w:p>
    <w:p w14:paraId="0037E52B" w14:textId="77777777" w:rsidR="003F7400" w:rsidRDefault="003F7400" w:rsidP="003F7400">
      <w:pPr>
        <w:ind w:left="-1134" w:right="-709" w:firstLine="567"/>
        <w:jc w:val="both"/>
        <w:rPr>
          <w:b/>
          <w:color w:val="FF0000"/>
          <w:sz w:val="26"/>
          <w:szCs w:val="26"/>
        </w:rPr>
      </w:pPr>
    </w:p>
    <w:p w14:paraId="2B58ADF4" w14:textId="470404C5" w:rsidR="003F7400" w:rsidRPr="008A5419" w:rsidRDefault="003F7400" w:rsidP="003F7400">
      <w:pPr>
        <w:ind w:left="-1134" w:right="-709" w:firstLine="567"/>
        <w:jc w:val="both"/>
        <w:rPr>
          <w:b/>
          <w:sz w:val="26"/>
          <w:szCs w:val="26"/>
        </w:rPr>
      </w:pPr>
      <w:r w:rsidRPr="008A5419">
        <w:rPr>
          <w:b/>
          <w:sz w:val="26"/>
          <w:szCs w:val="26"/>
        </w:rPr>
        <w:t>INSTALATII GAZE NATURALE</w:t>
      </w:r>
    </w:p>
    <w:p w14:paraId="04163B2B" w14:textId="77777777" w:rsidR="003F7400" w:rsidRPr="008A5419" w:rsidRDefault="003F7400" w:rsidP="003F7400">
      <w:pPr>
        <w:ind w:left="-1134" w:right="-709" w:firstLine="567"/>
        <w:jc w:val="both"/>
        <w:rPr>
          <w:bCs/>
          <w:sz w:val="26"/>
          <w:szCs w:val="26"/>
        </w:rPr>
      </w:pPr>
      <w:proofErr w:type="spellStart"/>
      <w:r w:rsidRPr="008A5419">
        <w:rPr>
          <w:bCs/>
          <w:sz w:val="26"/>
          <w:szCs w:val="26"/>
        </w:rPr>
        <w:t>Cladirea</w:t>
      </w:r>
      <w:proofErr w:type="spellEnd"/>
      <w:r w:rsidRPr="008A5419">
        <w:rPr>
          <w:bCs/>
          <w:sz w:val="26"/>
          <w:szCs w:val="26"/>
        </w:rPr>
        <w:t xml:space="preserve"> </w:t>
      </w:r>
      <w:proofErr w:type="spellStart"/>
      <w:r w:rsidRPr="008A5419">
        <w:rPr>
          <w:bCs/>
          <w:sz w:val="26"/>
          <w:szCs w:val="26"/>
        </w:rPr>
        <w:t>este</w:t>
      </w:r>
      <w:proofErr w:type="spellEnd"/>
      <w:r w:rsidRPr="008A5419">
        <w:rPr>
          <w:bCs/>
          <w:sz w:val="26"/>
          <w:szCs w:val="26"/>
        </w:rPr>
        <w:t xml:space="preserve"> </w:t>
      </w:r>
      <w:proofErr w:type="spellStart"/>
      <w:r w:rsidRPr="008A5419">
        <w:rPr>
          <w:bCs/>
          <w:sz w:val="26"/>
          <w:szCs w:val="26"/>
        </w:rPr>
        <w:t>prevazuta</w:t>
      </w:r>
      <w:proofErr w:type="spellEnd"/>
      <w:r w:rsidRPr="008A5419">
        <w:rPr>
          <w:bCs/>
          <w:sz w:val="26"/>
          <w:szCs w:val="26"/>
        </w:rPr>
        <w:t xml:space="preserve"> cu </w:t>
      </w:r>
      <w:proofErr w:type="spellStart"/>
      <w:r w:rsidRPr="008A5419">
        <w:rPr>
          <w:bCs/>
          <w:sz w:val="26"/>
          <w:szCs w:val="26"/>
        </w:rPr>
        <w:t>instalatie</w:t>
      </w:r>
      <w:proofErr w:type="spellEnd"/>
      <w:r w:rsidRPr="008A5419">
        <w:rPr>
          <w:bCs/>
          <w:sz w:val="26"/>
          <w:szCs w:val="26"/>
        </w:rPr>
        <w:t xml:space="preserve"> de </w:t>
      </w:r>
      <w:proofErr w:type="spellStart"/>
      <w:r w:rsidRPr="008A5419">
        <w:rPr>
          <w:bCs/>
          <w:sz w:val="26"/>
          <w:szCs w:val="26"/>
        </w:rPr>
        <w:t>utilizare</w:t>
      </w:r>
      <w:proofErr w:type="spellEnd"/>
      <w:r w:rsidRPr="008A5419">
        <w:rPr>
          <w:bCs/>
          <w:sz w:val="26"/>
          <w:szCs w:val="26"/>
        </w:rPr>
        <w:t xml:space="preserve"> gaze </w:t>
      </w:r>
      <w:proofErr w:type="spellStart"/>
      <w:r w:rsidRPr="008A5419">
        <w:rPr>
          <w:bCs/>
          <w:sz w:val="26"/>
          <w:szCs w:val="26"/>
        </w:rPr>
        <w:t>naturale</w:t>
      </w:r>
      <w:proofErr w:type="spellEnd"/>
      <w:r w:rsidRPr="008A5419">
        <w:rPr>
          <w:bCs/>
          <w:sz w:val="26"/>
          <w:szCs w:val="26"/>
        </w:rPr>
        <w:t xml:space="preserve"> </w:t>
      </w:r>
      <w:proofErr w:type="spellStart"/>
      <w:r w:rsidRPr="008A5419">
        <w:rPr>
          <w:bCs/>
          <w:sz w:val="26"/>
          <w:szCs w:val="26"/>
        </w:rPr>
        <w:t>pentru</w:t>
      </w:r>
      <w:proofErr w:type="spellEnd"/>
      <w:r w:rsidRPr="008A5419">
        <w:rPr>
          <w:bCs/>
          <w:sz w:val="26"/>
          <w:szCs w:val="26"/>
        </w:rPr>
        <w:t xml:space="preserve"> </w:t>
      </w:r>
      <w:proofErr w:type="spellStart"/>
      <w:r w:rsidRPr="008A5419">
        <w:rPr>
          <w:bCs/>
          <w:sz w:val="26"/>
          <w:szCs w:val="26"/>
        </w:rPr>
        <w:t>alimentarea</w:t>
      </w:r>
      <w:proofErr w:type="spellEnd"/>
      <w:r w:rsidRPr="008A5419">
        <w:rPr>
          <w:bCs/>
          <w:sz w:val="26"/>
          <w:szCs w:val="26"/>
        </w:rPr>
        <w:t xml:space="preserve"> </w:t>
      </w:r>
      <w:proofErr w:type="spellStart"/>
      <w:r w:rsidRPr="008A5419">
        <w:rPr>
          <w:bCs/>
          <w:sz w:val="26"/>
          <w:szCs w:val="26"/>
        </w:rPr>
        <w:t>cazanului</w:t>
      </w:r>
      <w:proofErr w:type="spellEnd"/>
      <w:r w:rsidRPr="008A5419">
        <w:rPr>
          <w:bCs/>
          <w:sz w:val="26"/>
          <w:szCs w:val="26"/>
        </w:rPr>
        <w:t xml:space="preserve"> de </w:t>
      </w:r>
      <w:proofErr w:type="spellStart"/>
      <w:r w:rsidRPr="008A5419">
        <w:rPr>
          <w:bCs/>
          <w:sz w:val="26"/>
          <w:szCs w:val="26"/>
        </w:rPr>
        <w:t>incalzire</w:t>
      </w:r>
      <w:proofErr w:type="spellEnd"/>
      <w:r w:rsidRPr="008A5419">
        <w:rPr>
          <w:bCs/>
          <w:sz w:val="26"/>
          <w:szCs w:val="26"/>
        </w:rPr>
        <w:t xml:space="preserve"> din </w:t>
      </w:r>
      <w:proofErr w:type="spellStart"/>
      <w:r w:rsidRPr="008A5419">
        <w:rPr>
          <w:bCs/>
          <w:sz w:val="26"/>
          <w:szCs w:val="26"/>
        </w:rPr>
        <w:t>cladire</w:t>
      </w:r>
      <w:proofErr w:type="spellEnd"/>
      <w:r w:rsidRPr="008A5419">
        <w:rPr>
          <w:bCs/>
          <w:sz w:val="26"/>
          <w:szCs w:val="26"/>
        </w:rPr>
        <w:t>.</w:t>
      </w:r>
    </w:p>
    <w:p w14:paraId="63E885B5" w14:textId="285ED000" w:rsidR="003F7400" w:rsidRPr="008A5419" w:rsidRDefault="003F7400" w:rsidP="003F7400">
      <w:pPr>
        <w:ind w:left="-1134" w:right="-709" w:firstLine="567"/>
        <w:jc w:val="both"/>
        <w:rPr>
          <w:bCs/>
          <w:i/>
          <w:iCs/>
          <w:sz w:val="26"/>
          <w:szCs w:val="26"/>
        </w:rPr>
      </w:pPr>
      <w:proofErr w:type="spellStart"/>
      <w:r w:rsidRPr="008A5419">
        <w:rPr>
          <w:bCs/>
          <w:i/>
          <w:iCs/>
          <w:sz w:val="26"/>
          <w:szCs w:val="26"/>
        </w:rPr>
        <w:t>Acest</w:t>
      </w:r>
      <w:proofErr w:type="spellEnd"/>
      <w:r w:rsidRPr="008A5419">
        <w:rPr>
          <w:bCs/>
          <w:i/>
          <w:iCs/>
          <w:sz w:val="26"/>
          <w:szCs w:val="26"/>
        </w:rPr>
        <w:t xml:space="preserve"> </w:t>
      </w:r>
      <w:proofErr w:type="spellStart"/>
      <w:r w:rsidRPr="008A5419">
        <w:rPr>
          <w:bCs/>
          <w:i/>
          <w:iCs/>
          <w:sz w:val="26"/>
          <w:szCs w:val="26"/>
        </w:rPr>
        <w:t>spatiu</w:t>
      </w:r>
      <w:proofErr w:type="spellEnd"/>
      <w:r w:rsidRPr="008A5419">
        <w:rPr>
          <w:bCs/>
          <w:i/>
          <w:iCs/>
          <w:sz w:val="26"/>
          <w:szCs w:val="26"/>
        </w:rPr>
        <w:t xml:space="preserve"> </w:t>
      </w:r>
      <w:proofErr w:type="spellStart"/>
      <w:r w:rsidRPr="008A5419">
        <w:rPr>
          <w:bCs/>
          <w:i/>
          <w:iCs/>
          <w:sz w:val="26"/>
          <w:szCs w:val="26"/>
        </w:rPr>
        <w:t>va</w:t>
      </w:r>
      <w:proofErr w:type="spellEnd"/>
      <w:r w:rsidRPr="008A5419">
        <w:rPr>
          <w:bCs/>
          <w:i/>
          <w:iCs/>
          <w:sz w:val="26"/>
          <w:szCs w:val="26"/>
        </w:rPr>
        <w:t xml:space="preserve"> fi </w:t>
      </w:r>
      <w:proofErr w:type="spellStart"/>
      <w:r w:rsidRPr="008A5419">
        <w:rPr>
          <w:bCs/>
          <w:i/>
          <w:iCs/>
          <w:sz w:val="26"/>
          <w:szCs w:val="26"/>
        </w:rPr>
        <w:t>echipat</w:t>
      </w:r>
      <w:proofErr w:type="spellEnd"/>
      <w:r w:rsidRPr="008A5419">
        <w:rPr>
          <w:bCs/>
          <w:i/>
          <w:iCs/>
          <w:sz w:val="26"/>
          <w:szCs w:val="26"/>
        </w:rPr>
        <w:t xml:space="preserve"> cu </w:t>
      </w:r>
      <w:proofErr w:type="spellStart"/>
      <w:r w:rsidRPr="008A5419">
        <w:rPr>
          <w:bCs/>
          <w:i/>
          <w:iCs/>
          <w:sz w:val="26"/>
          <w:szCs w:val="26"/>
        </w:rPr>
        <w:t>gaz</w:t>
      </w:r>
      <w:proofErr w:type="spellEnd"/>
      <w:r w:rsidRPr="008A5419">
        <w:rPr>
          <w:bCs/>
          <w:i/>
          <w:iCs/>
          <w:sz w:val="26"/>
          <w:szCs w:val="26"/>
        </w:rPr>
        <w:t xml:space="preserve"> </w:t>
      </w:r>
      <w:proofErr w:type="spellStart"/>
      <w:r w:rsidRPr="008A5419">
        <w:rPr>
          <w:bCs/>
          <w:i/>
          <w:iCs/>
          <w:sz w:val="26"/>
          <w:szCs w:val="26"/>
        </w:rPr>
        <w:t>analizoar</w:t>
      </w:r>
      <w:proofErr w:type="spellEnd"/>
      <w:r w:rsidRPr="008A5419">
        <w:rPr>
          <w:bCs/>
          <w:i/>
          <w:iCs/>
          <w:sz w:val="26"/>
          <w:szCs w:val="26"/>
        </w:rPr>
        <w:t xml:space="preserve"> </w:t>
      </w:r>
      <w:proofErr w:type="spellStart"/>
      <w:r w:rsidRPr="008A5419">
        <w:rPr>
          <w:bCs/>
          <w:i/>
          <w:iCs/>
          <w:sz w:val="26"/>
          <w:szCs w:val="26"/>
        </w:rPr>
        <w:t>si</w:t>
      </w:r>
      <w:proofErr w:type="spellEnd"/>
      <w:r w:rsidRPr="008A5419">
        <w:rPr>
          <w:bCs/>
          <w:i/>
          <w:iCs/>
          <w:sz w:val="26"/>
          <w:szCs w:val="26"/>
        </w:rPr>
        <w:t xml:space="preserve"> </w:t>
      </w:r>
      <w:proofErr w:type="spellStart"/>
      <w:r w:rsidRPr="008A5419">
        <w:rPr>
          <w:bCs/>
          <w:i/>
          <w:iCs/>
          <w:sz w:val="26"/>
          <w:szCs w:val="26"/>
        </w:rPr>
        <w:t>dispozitive</w:t>
      </w:r>
      <w:proofErr w:type="spellEnd"/>
      <w:r w:rsidRPr="008A5419">
        <w:rPr>
          <w:bCs/>
          <w:i/>
          <w:iCs/>
          <w:sz w:val="26"/>
          <w:szCs w:val="26"/>
        </w:rPr>
        <w:t xml:space="preserve"> </w:t>
      </w:r>
      <w:proofErr w:type="spellStart"/>
      <w:r w:rsidRPr="008A5419">
        <w:rPr>
          <w:bCs/>
          <w:i/>
          <w:iCs/>
          <w:sz w:val="26"/>
          <w:szCs w:val="26"/>
        </w:rPr>
        <w:t>pentru</w:t>
      </w:r>
      <w:proofErr w:type="spellEnd"/>
      <w:r w:rsidRPr="008A5419">
        <w:rPr>
          <w:bCs/>
          <w:i/>
          <w:iCs/>
          <w:sz w:val="26"/>
          <w:szCs w:val="26"/>
        </w:rPr>
        <w:t xml:space="preserve"> </w:t>
      </w:r>
      <w:proofErr w:type="spellStart"/>
      <w:r w:rsidRPr="008A5419">
        <w:rPr>
          <w:bCs/>
          <w:i/>
          <w:iCs/>
          <w:sz w:val="26"/>
          <w:szCs w:val="26"/>
        </w:rPr>
        <w:t>interblocarea</w:t>
      </w:r>
      <w:proofErr w:type="spellEnd"/>
      <w:r w:rsidRPr="008A5419">
        <w:rPr>
          <w:bCs/>
          <w:i/>
          <w:iCs/>
          <w:sz w:val="26"/>
          <w:szCs w:val="26"/>
        </w:rPr>
        <w:t xml:space="preserve"> </w:t>
      </w:r>
      <w:proofErr w:type="spellStart"/>
      <w:r w:rsidRPr="008A5419">
        <w:rPr>
          <w:bCs/>
          <w:i/>
          <w:iCs/>
          <w:sz w:val="26"/>
          <w:szCs w:val="26"/>
        </w:rPr>
        <w:t>alimentarii</w:t>
      </w:r>
      <w:proofErr w:type="spellEnd"/>
      <w:r w:rsidRPr="008A5419">
        <w:rPr>
          <w:bCs/>
          <w:i/>
          <w:iCs/>
          <w:sz w:val="26"/>
          <w:szCs w:val="26"/>
        </w:rPr>
        <w:t xml:space="preserve"> cu gaze.</w:t>
      </w:r>
    </w:p>
    <w:p w14:paraId="6A5E6D95" w14:textId="3AEC94D8" w:rsidR="003F7400" w:rsidRPr="008A5419" w:rsidRDefault="003F7400" w:rsidP="008A5419">
      <w:pPr>
        <w:ind w:left="-1134" w:right="-709" w:firstLine="567"/>
        <w:jc w:val="both"/>
        <w:rPr>
          <w:bCs/>
          <w:sz w:val="26"/>
          <w:szCs w:val="26"/>
        </w:rPr>
      </w:pPr>
      <w:r w:rsidRPr="008A5419">
        <w:rPr>
          <w:bCs/>
          <w:sz w:val="26"/>
          <w:szCs w:val="26"/>
        </w:rPr>
        <w:lastRenderedPageBreak/>
        <w:t xml:space="preserve">Se </w:t>
      </w:r>
      <w:proofErr w:type="spellStart"/>
      <w:r w:rsidRPr="008A5419">
        <w:rPr>
          <w:bCs/>
          <w:sz w:val="26"/>
          <w:szCs w:val="26"/>
        </w:rPr>
        <w:t>vor</w:t>
      </w:r>
      <w:proofErr w:type="spellEnd"/>
      <w:r w:rsidRPr="008A5419">
        <w:rPr>
          <w:bCs/>
          <w:sz w:val="26"/>
          <w:szCs w:val="26"/>
        </w:rPr>
        <w:t xml:space="preserve"> </w:t>
      </w:r>
      <w:proofErr w:type="spellStart"/>
      <w:r w:rsidRPr="008A5419">
        <w:rPr>
          <w:bCs/>
          <w:sz w:val="26"/>
          <w:szCs w:val="26"/>
        </w:rPr>
        <w:t>respecta</w:t>
      </w:r>
      <w:proofErr w:type="spellEnd"/>
      <w:r w:rsidRPr="008A5419">
        <w:rPr>
          <w:bCs/>
          <w:sz w:val="26"/>
          <w:szCs w:val="26"/>
        </w:rPr>
        <w:t xml:space="preserve"> </w:t>
      </w:r>
      <w:proofErr w:type="spellStart"/>
      <w:r w:rsidRPr="008A5419">
        <w:rPr>
          <w:bCs/>
          <w:sz w:val="26"/>
          <w:szCs w:val="26"/>
        </w:rPr>
        <w:t>prevederile</w:t>
      </w:r>
      <w:proofErr w:type="spellEnd"/>
      <w:r w:rsidRPr="008A5419">
        <w:rPr>
          <w:bCs/>
          <w:sz w:val="26"/>
          <w:szCs w:val="26"/>
        </w:rPr>
        <w:t xml:space="preserve">  ORDIN-</w:t>
      </w:r>
      <w:proofErr w:type="spellStart"/>
      <w:r w:rsidRPr="008A5419">
        <w:rPr>
          <w:bCs/>
          <w:sz w:val="26"/>
          <w:szCs w:val="26"/>
        </w:rPr>
        <w:t>ului</w:t>
      </w:r>
      <w:proofErr w:type="spellEnd"/>
      <w:r w:rsidRPr="008A5419">
        <w:rPr>
          <w:bCs/>
          <w:sz w:val="26"/>
          <w:szCs w:val="26"/>
        </w:rPr>
        <w:t xml:space="preserve"> nr. 89 din 10 </w:t>
      </w:r>
      <w:proofErr w:type="spellStart"/>
      <w:r w:rsidRPr="008A5419">
        <w:rPr>
          <w:bCs/>
          <w:sz w:val="26"/>
          <w:szCs w:val="26"/>
        </w:rPr>
        <w:t>mai</w:t>
      </w:r>
      <w:proofErr w:type="spellEnd"/>
      <w:r w:rsidRPr="008A5419">
        <w:rPr>
          <w:bCs/>
          <w:sz w:val="26"/>
          <w:szCs w:val="26"/>
        </w:rPr>
        <w:t xml:space="preserve"> 2018 </w:t>
      </w:r>
      <w:proofErr w:type="spellStart"/>
      <w:r w:rsidRPr="008A5419">
        <w:rPr>
          <w:bCs/>
          <w:sz w:val="26"/>
          <w:szCs w:val="26"/>
        </w:rPr>
        <w:t>privind</w:t>
      </w:r>
      <w:proofErr w:type="spellEnd"/>
      <w:r w:rsidRPr="008A5419">
        <w:rPr>
          <w:bCs/>
          <w:sz w:val="26"/>
          <w:szCs w:val="26"/>
        </w:rPr>
        <w:t xml:space="preserve"> </w:t>
      </w:r>
      <w:proofErr w:type="spellStart"/>
      <w:r w:rsidRPr="008A5419">
        <w:rPr>
          <w:bCs/>
          <w:sz w:val="26"/>
          <w:szCs w:val="26"/>
        </w:rPr>
        <w:t>aprobarea</w:t>
      </w:r>
      <w:proofErr w:type="spellEnd"/>
      <w:r w:rsidRPr="008A5419">
        <w:rPr>
          <w:bCs/>
          <w:sz w:val="26"/>
          <w:szCs w:val="26"/>
        </w:rPr>
        <w:t xml:space="preserve"> </w:t>
      </w:r>
      <w:proofErr w:type="spellStart"/>
      <w:r w:rsidRPr="008A5419">
        <w:rPr>
          <w:bCs/>
          <w:sz w:val="26"/>
          <w:szCs w:val="26"/>
        </w:rPr>
        <w:t>Normelor</w:t>
      </w:r>
      <w:proofErr w:type="spellEnd"/>
      <w:r w:rsidRPr="008A5419">
        <w:rPr>
          <w:bCs/>
          <w:sz w:val="26"/>
          <w:szCs w:val="26"/>
        </w:rPr>
        <w:t xml:space="preserve"> </w:t>
      </w:r>
      <w:proofErr w:type="spellStart"/>
      <w:r w:rsidRPr="008A5419">
        <w:rPr>
          <w:bCs/>
          <w:sz w:val="26"/>
          <w:szCs w:val="26"/>
        </w:rPr>
        <w:t>tehnice</w:t>
      </w:r>
      <w:proofErr w:type="spellEnd"/>
      <w:r w:rsidRPr="008A5419">
        <w:rPr>
          <w:bCs/>
          <w:sz w:val="26"/>
          <w:szCs w:val="26"/>
        </w:rPr>
        <w:t xml:space="preserve"> </w:t>
      </w:r>
      <w:proofErr w:type="spellStart"/>
      <w:r w:rsidRPr="008A5419">
        <w:rPr>
          <w:bCs/>
          <w:sz w:val="26"/>
          <w:szCs w:val="26"/>
        </w:rPr>
        <w:t>pentru</w:t>
      </w:r>
      <w:proofErr w:type="spellEnd"/>
      <w:r w:rsidRPr="008A5419">
        <w:rPr>
          <w:bCs/>
          <w:sz w:val="26"/>
          <w:szCs w:val="26"/>
        </w:rPr>
        <w:t xml:space="preserve"> </w:t>
      </w:r>
      <w:proofErr w:type="spellStart"/>
      <w:r w:rsidRPr="008A5419">
        <w:rPr>
          <w:bCs/>
          <w:sz w:val="26"/>
          <w:szCs w:val="26"/>
        </w:rPr>
        <w:t>proiectarea</w:t>
      </w:r>
      <w:proofErr w:type="spellEnd"/>
      <w:r w:rsidRPr="008A5419">
        <w:rPr>
          <w:bCs/>
          <w:sz w:val="26"/>
          <w:szCs w:val="26"/>
        </w:rPr>
        <w:t xml:space="preserve">, </w:t>
      </w:r>
      <w:proofErr w:type="spellStart"/>
      <w:r w:rsidRPr="008A5419">
        <w:rPr>
          <w:bCs/>
          <w:sz w:val="26"/>
          <w:szCs w:val="26"/>
        </w:rPr>
        <w:t>executarea</w:t>
      </w:r>
      <w:proofErr w:type="spellEnd"/>
      <w:r w:rsidRPr="008A5419">
        <w:rPr>
          <w:bCs/>
          <w:sz w:val="26"/>
          <w:szCs w:val="26"/>
        </w:rPr>
        <w:t xml:space="preserve"> </w:t>
      </w:r>
      <w:proofErr w:type="spellStart"/>
      <w:r w:rsidRPr="008A5419">
        <w:rPr>
          <w:bCs/>
          <w:sz w:val="26"/>
          <w:szCs w:val="26"/>
        </w:rPr>
        <w:t>şi</w:t>
      </w:r>
      <w:proofErr w:type="spellEnd"/>
      <w:r w:rsidRPr="008A5419">
        <w:rPr>
          <w:bCs/>
          <w:sz w:val="26"/>
          <w:szCs w:val="26"/>
        </w:rPr>
        <w:t xml:space="preserve"> </w:t>
      </w:r>
      <w:proofErr w:type="spellStart"/>
      <w:r w:rsidRPr="008A5419">
        <w:rPr>
          <w:bCs/>
          <w:sz w:val="26"/>
          <w:szCs w:val="26"/>
        </w:rPr>
        <w:t>exploatarea</w:t>
      </w:r>
      <w:proofErr w:type="spellEnd"/>
      <w:r w:rsidRPr="008A5419">
        <w:rPr>
          <w:bCs/>
          <w:sz w:val="26"/>
          <w:szCs w:val="26"/>
        </w:rPr>
        <w:t xml:space="preserve"> </w:t>
      </w:r>
      <w:proofErr w:type="spellStart"/>
      <w:r w:rsidRPr="008A5419">
        <w:rPr>
          <w:bCs/>
          <w:sz w:val="26"/>
          <w:szCs w:val="26"/>
        </w:rPr>
        <w:t>sistemelor</w:t>
      </w:r>
      <w:proofErr w:type="spellEnd"/>
      <w:r w:rsidRPr="008A5419">
        <w:rPr>
          <w:bCs/>
          <w:sz w:val="26"/>
          <w:szCs w:val="26"/>
        </w:rPr>
        <w:t xml:space="preserve"> de </w:t>
      </w:r>
      <w:proofErr w:type="spellStart"/>
      <w:r w:rsidRPr="008A5419">
        <w:rPr>
          <w:bCs/>
          <w:sz w:val="26"/>
          <w:szCs w:val="26"/>
        </w:rPr>
        <w:t>alimentare</w:t>
      </w:r>
      <w:proofErr w:type="spellEnd"/>
      <w:r w:rsidRPr="008A5419">
        <w:rPr>
          <w:bCs/>
          <w:sz w:val="26"/>
          <w:szCs w:val="26"/>
        </w:rPr>
        <w:t xml:space="preserve"> cu gaze </w:t>
      </w:r>
      <w:proofErr w:type="spellStart"/>
      <w:r w:rsidRPr="008A5419">
        <w:rPr>
          <w:bCs/>
          <w:sz w:val="26"/>
          <w:szCs w:val="26"/>
        </w:rPr>
        <w:t>naturale</w:t>
      </w:r>
      <w:proofErr w:type="spellEnd"/>
      <w:r w:rsidR="008A5419" w:rsidRPr="008A5419">
        <w:t xml:space="preserve">  </w:t>
      </w:r>
      <w:r w:rsidR="008A5419" w:rsidRPr="008A5419">
        <w:rPr>
          <w:sz w:val="26"/>
          <w:szCs w:val="26"/>
        </w:rPr>
        <w:t xml:space="preserve">cu </w:t>
      </w:r>
      <w:proofErr w:type="spellStart"/>
      <w:r w:rsidR="008A5419" w:rsidRPr="008A5419">
        <w:rPr>
          <w:bCs/>
          <w:sz w:val="26"/>
          <w:szCs w:val="26"/>
        </w:rPr>
        <w:t>modificările</w:t>
      </w:r>
      <w:proofErr w:type="spellEnd"/>
      <w:r w:rsidR="008A5419" w:rsidRPr="008A5419">
        <w:rPr>
          <w:bCs/>
          <w:sz w:val="26"/>
          <w:szCs w:val="26"/>
        </w:rPr>
        <w:t xml:space="preserve"> </w:t>
      </w:r>
      <w:proofErr w:type="spellStart"/>
      <w:r w:rsidR="008A5419" w:rsidRPr="008A5419">
        <w:rPr>
          <w:bCs/>
          <w:sz w:val="26"/>
          <w:szCs w:val="26"/>
        </w:rPr>
        <w:t>și</w:t>
      </w:r>
      <w:proofErr w:type="spellEnd"/>
      <w:r w:rsidR="008A5419" w:rsidRPr="008A5419">
        <w:rPr>
          <w:bCs/>
          <w:sz w:val="26"/>
          <w:szCs w:val="26"/>
        </w:rPr>
        <w:t xml:space="preserve"> </w:t>
      </w:r>
      <w:proofErr w:type="spellStart"/>
      <w:r w:rsidR="008A5419" w:rsidRPr="008A5419">
        <w:rPr>
          <w:bCs/>
          <w:sz w:val="26"/>
          <w:szCs w:val="26"/>
        </w:rPr>
        <w:t>completărilor</w:t>
      </w:r>
      <w:proofErr w:type="spellEnd"/>
      <w:r w:rsidR="008A5419" w:rsidRPr="008A5419">
        <w:rPr>
          <w:bCs/>
          <w:sz w:val="26"/>
          <w:szCs w:val="26"/>
        </w:rPr>
        <w:t xml:space="preserve"> </w:t>
      </w:r>
      <w:proofErr w:type="spellStart"/>
      <w:r w:rsidR="008A5419" w:rsidRPr="008A5419">
        <w:rPr>
          <w:bCs/>
          <w:sz w:val="26"/>
          <w:szCs w:val="26"/>
        </w:rPr>
        <w:t>aduse</w:t>
      </w:r>
      <w:proofErr w:type="spellEnd"/>
      <w:r w:rsidR="008A5419" w:rsidRPr="008A5419">
        <w:rPr>
          <w:bCs/>
          <w:sz w:val="26"/>
          <w:szCs w:val="26"/>
        </w:rPr>
        <w:t xml:space="preserve"> de: ORDINUL nr. 2 din 18 </w:t>
      </w:r>
      <w:proofErr w:type="spellStart"/>
      <w:r w:rsidR="008A5419" w:rsidRPr="008A5419">
        <w:rPr>
          <w:bCs/>
          <w:sz w:val="26"/>
          <w:szCs w:val="26"/>
        </w:rPr>
        <w:t>ianuarie</w:t>
      </w:r>
      <w:proofErr w:type="spellEnd"/>
      <w:r w:rsidR="008A5419" w:rsidRPr="008A5419">
        <w:rPr>
          <w:bCs/>
          <w:sz w:val="26"/>
          <w:szCs w:val="26"/>
        </w:rPr>
        <w:t xml:space="preserve"> 2023.</w:t>
      </w:r>
      <w:r w:rsidRPr="008A5419">
        <w:rPr>
          <w:bCs/>
          <w:sz w:val="26"/>
          <w:szCs w:val="26"/>
        </w:rPr>
        <w:t xml:space="preserve">.   </w:t>
      </w:r>
    </w:p>
    <w:p w14:paraId="439EDE7F" w14:textId="77777777" w:rsidR="003F7400" w:rsidRPr="008A5419" w:rsidRDefault="003F7400" w:rsidP="003F7400">
      <w:pPr>
        <w:ind w:left="-1134" w:right="-709" w:firstLine="567"/>
        <w:jc w:val="both"/>
        <w:rPr>
          <w:bCs/>
          <w:sz w:val="26"/>
          <w:szCs w:val="26"/>
        </w:rPr>
      </w:pPr>
      <w:proofErr w:type="spellStart"/>
      <w:r w:rsidRPr="008A5419">
        <w:rPr>
          <w:bCs/>
          <w:sz w:val="26"/>
          <w:szCs w:val="26"/>
        </w:rPr>
        <w:t>Utilizarea</w:t>
      </w:r>
      <w:proofErr w:type="spellEnd"/>
      <w:r w:rsidRPr="008A5419">
        <w:rPr>
          <w:bCs/>
          <w:sz w:val="26"/>
          <w:szCs w:val="26"/>
        </w:rPr>
        <w:t xml:space="preserve"> </w:t>
      </w:r>
      <w:proofErr w:type="spellStart"/>
      <w:r w:rsidRPr="008A5419">
        <w:rPr>
          <w:bCs/>
          <w:sz w:val="26"/>
          <w:szCs w:val="26"/>
        </w:rPr>
        <w:t>gazelor</w:t>
      </w:r>
      <w:proofErr w:type="spellEnd"/>
      <w:r w:rsidRPr="008A5419">
        <w:rPr>
          <w:bCs/>
          <w:sz w:val="26"/>
          <w:szCs w:val="26"/>
        </w:rPr>
        <w:t xml:space="preserve"> </w:t>
      </w:r>
      <w:proofErr w:type="spellStart"/>
      <w:r w:rsidRPr="008A5419">
        <w:rPr>
          <w:bCs/>
          <w:sz w:val="26"/>
          <w:szCs w:val="26"/>
        </w:rPr>
        <w:t>naturale</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w:t>
      </w:r>
      <w:proofErr w:type="spellStart"/>
      <w:r w:rsidRPr="008A5419">
        <w:rPr>
          <w:bCs/>
          <w:sz w:val="26"/>
          <w:szCs w:val="26"/>
        </w:rPr>
        <w:t>clădiri</w:t>
      </w:r>
      <w:proofErr w:type="spellEnd"/>
      <w:r w:rsidRPr="008A5419">
        <w:rPr>
          <w:bCs/>
          <w:sz w:val="26"/>
          <w:szCs w:val="26"/>
        </w:rPr>
        <w:t xml:space="preserve"> </w:t>
      </w:r>
      <w:proofErr w:type="spellStart"/>
      <w:r w:rsidRPr="008A5419">
        <w:rPr>
          <w:bCs/>
          <w:sz w:val="26"/>
          <w:szCs w:val="26"/>
        </w:rPr>
        <w:t>este</w:t>
      </w:r>
      <w:proofErr w:type="spellEnd"/>
      <w:r w:rsidRPr="008A5419">
        <w:rPr>
          <w:bCs/>
          <w:sz w:val="26"/>
          <w:szCs w:val="26"/>
        </w:rPr>
        <w:t xml:space="preserve"> </w:t>
      </w:r>
      <w:proofErr w:type="spellStart"/>
      <w:r w:rsidRPr="008A5419">
        <w:rPr>
          <w:bCs/>
          <w:sz w:val="26"/>
          <w:szCs w:val="26"/>
        </w:rPr>
        <w:t>reglementată</w:t>
      </w:r>
      <w:proofErr w:type="spellEnd"/>
      <w:r w:rsidRPr="008A5419">
        <w:rPr>
          <w:bCs/>
          <w:sz w:val="26"/>
          <w:szCs w:val="26"/>
        </w:rPr>
        <w:t xml:space="preserve"> de art. 127, 128 </w:t>
      </w:r>
      <w:proofErr w:type="spellStart"/>
      <w:r w:rsidRPr="008A5419">
        <w:rPr>
          <w:bCs/>
          <w:sz w:val="26"/>
          <w:szCs w:val="26"/>
        </w:rPr>
        <w:t>și</w:t>
      </w:r>
      <w:proofErr w:type="spellEnd"/>
      <w:r w:rsidRPr="008A5419">
        <w:rPr>
          <w:bCs/>
          <w:sz w:val="26"/>
          <w:szCs w:val="26"/>
        </w:rPr>
        <w:t xml:space="preserve"> 129 din </w:t>
      </w:r>
      <w:proofErr w:type="spellStart"/>
      <w:r w:rsidRPr="008A5419">
        <w:rPr>
          <w:bCs/>
          <w:sz w:val="26"/>
          <w:szCs w:val="26"/>
        </w:rPr>
        <w:t>Normele</w:t>
      </w:r>
      <w:proofErr w:type="spellEnd"/>
      <w:r w:rsidRPr="008A5419">
        <w:rPr>
          <w:bCs/>
          <w:sz w:val="26"/>
          <w:szCs w:val="26"/>
        </w:rPr>
        <w:t xml:space="preserve"> </w:t>
      </w:r>
      <w:proofErr w:type="spellStart"/>
      <w:r w:rsidRPr="008A5419">
        <w:rPr>
          <w:bCs/>
          <w:sz w:val="26"/>
          <w:szCs w:val="26"/>
        </w:rPr>
        <w:t>tehnice</w:t>
      </w:r>
      <w:proofErr w:type="spellEnd"/>
      <w:r w:rsidRPr="008A5419">
        <w:rPr>
          <w:bCs/>
          <w:sz w:val="26"/>
          <w:szCs w:val="26"/>
        </w:rPr>
        <w:t xml:space="preserve"> </w:t>
      </w:r>
      <w:proofErr w:type="spellStart"/>
      <w:r w:rsidRPr="008A5419">
        <w:rPr>
          <w:bCs/>
          <w:sz w:val="26"/>
          <w:szCs w:val="26"/>
        </w:rPr>
        <w:t>pentru</w:t>
      </w:r>
      <w:proofErr w:type="spellEnd"/>
      <w:r w:rsidRPr="008A5419">
        <w:rPr>
          <w:bCs/>
          <w:sz w:val="26"/>
          <w:szCs w:val="26"/>
        </w:rPr>
        <w:t xml:space="preserve"> </w:t>
      </w:r>
      <w:proofErr w:type="spellStart"/>
      <w:r w:rsidRPr="008A5419">
        <w:rPr>
          <w:bCs/>
          <w:sz w:val="26"/>
          <w:szCs w:val="26"/>
        </w:rPr>
        <w:t>proiectarea</w:t>
      </w:r>
      <w:proofErr w:type="spellEnd"/>
      <w:r w:rsidRPr="008A5419">
        <w:rPr>
          <w:bCs/>
          <w:sz w:val="26"/>
          <w:szCs w:val="26"/>
        </w:rPr>
        <w:t xml:space="preserve">, </w:t>
      </w:r>
      <w:proofErr w:type="spellStart"/>
      <w:r w:rsidRPr="008A5419">
        <w:rPr>
          <w:bCs/>
          <w:sz w:val="26"/>
          <w:szCs w:val="26"/>
        </w:rPr>
        <w:t>executarea</w:t>
      </w:r>
      <w:proofErr w:type="spellEnd"/>
      <w:r w:rsidRPr="008A5419">
        <w:rPr>
          <w:bCs/>
          <w:sz w:val="26"/>
          <w:szCs w:val="26"/>
        </w:rPr>
        <w:t xml:space="preserve"> </w:t>
      </w:r>
      <w:proofErr w:type="spellStart"/>
      <w:r w:rsidRPr="008A5419">
        <w:rPr>
          <w:bCs/>
          <w:sz w:val="26"/>
          <w:szCs w:val="26"/>
        </w:rPr>
        <w:t>şi</w:t>
      </w:r>
      <w:proofErr w:type="spellEnd"/>
      <w:r w:rsidRPr="008A5419">
        <w:rPr>
          <w:bCs/>
          <w:sz w:val="26"/>
          <w:szCs w:val="26"/>
        </w:rPr>
        <w:t xml:space="preserve"> </w:t>
      </w:r>
      <w:proofErr w:type="spellStart"/>
      <w:r w:rsidRPr="008A5419">
        <w:rPr>
          <w:bCs/>
          <w:sz w:val="26"/>
          <w:szCs w:val="26"/>
        </w:rPr>
        <w:t>exploatarea</w:t>
      </w:r>
      <w:proofErr w:type="spellEnd"/>
      <w:r w:rsidRPr="008A5419">
        <w:rPr>
          <w:bCs/>
          <w:sz w:val="26"/>
          <w:szCs w:val="26"/>
        </w:rPr>
        <w:t xml:space="preserve"> </w:t>
      </w:r>
      <w:proofErr w:type="spellStart"/>
      <w:r w:rsidRPr="008A5419">
        <w:rPr>
          <w:bCs/>
          <w:sz w:val="26"/>
          <w:szCs w:val="26"/>
        </w:rPr>
        <w:t>sistemelor</w:t>
      </w:r>
      <w:proofErr w:type="spellEnd"/>
      <w:r w:rsidRPr="008A5419">
        <w:rPr>
          <w:bCs/>
          <w:sz w:val="26"/>
          <w:szCs w:val="26"/>
        </w:rPr>
        <w:t xml:space="preserve"> de </w:t>
      </w:r>
      <w:proofErr w:type="spellStart"/>
      <w:r w:rsidRPr="008A5419">
        <w:rPr>
          <w:bCs/>
          <w:sz w:val="26"/>
          <w:szCs w:val="26"/>
        </w:rPr>
        <w:t>alimentare</w:t>
      </w:r>
      <w:proofErr w:type="spellEnd"/>
      <w:r w:rsidRPr="008A5419">
        <w:rPr>
          <w:bCs/>
          <w:sz w:val="26"/>
          <w:szCs w:val="26"/>
        </w:rPr>
        <w:t xml:space="preserve"> cu gaze </w:t>
      </w:r>
      <w:proofErr w:type="spellStart"/>
      <w:r w:rsidRPr="008A5419">
        <w:rPr>
          <w:bCs/>
          <w:sz w:val="26"/>
          <w:szCs w:val="26"/>
        </w:rPr>
        <w:t>naturale</w:t>
      </w:r>
      <w:proofErr w:type="spellEnd"/>
      <w:r w:rsidRPr="008A5419">
        <w:rPr>
          <w:bCs/>
          <w:sz w:val="26"/>
          <w:szCs w:val="26"/>
        </w:rPr>
        <w:t xml:space="preserve">.   </w:t>
      </w:r>
    </w:p>
    <w:p w14:paraId="40CA8128" w14:textId="77777777" w:rsidR="003F7400" w:rsidRPr="008A5419" w:rsidRDefault="003F7400" w:rsidP="003F7400">
      <w:pPr>
        <w:ind w:left="-1134" w:right="-709" w:firstLine="567"/>
        <w:jc w:val="both"/>
        <w:rPr>
          <w:b/>
          <w:sz w:val="26"/>
          <w:szCs w:val="26"/>
        </w:rPr>
      </w:pPr>
      <w:r w:rsidRPr="008A5419">
        <w:rPr>
          <w:b/>
          <w:sz w:val="26"/>
          <w:szCs w:val="26"/>
        </w:rPr>
        <w:t xml:space="preserve">Art. 127 </w:t>
      </w:r>
    </w:p>
    <w:p w14:paraId="33C9BF43" w14:textId="77777777" w:rsidR="003F7400" w:rsidRPr="008A5419" w:rsidRDefault="003F7400" w:rsidP="003F7400">
      <w:pPr>
        <w:ind w:left="-1134" w:right="-709" w:firstLine="567"/>
        <w:jc w:val="both"/>
        <w:rPr>
          <w:bCs/>
          <w:sz w:val="26"/>
          <w:szCs w:val="26"/>
        </w:rPr>
      </w:pPr>
      <w:proofErr w:type="spellStart"/>
      <w:r w:rsidRPr="008A5419">
        <w:rPr>
          <w:bCs/>
          <w:sz w:val="26"/>
          <w:szCs w:val="26"/>
        </w:rPr>
        <w:t>Utilizarea</w:t>
      </w:r>
      <w:proofErr w:type="spellEnd"/>
      <w:r w:rsidRPr="008A5419">
        <w:rPr>
          <w:bCs/>
          <w:sz w:val="26"/>
          <w:szCs w:val="26"/>
        </w:rPr>
        <w:t xml:space="preserve"> </w:t>
      </w:r>
      <w:proofErr w:type="spellStart"/>
      <w:r w:rsidRPr="008A5419">
        <w:rPr>
          <w:bCs/>
          <w:sz w:val="26"/>
          <w:szCs w:val="26"/>
        </w:rPr>
        <w:t>gazelor</w:t>
      </w:r>
      <w:proofErr w:type="spellEnd"/>
      <w:r w:rsidRPr="008A5419">
        <w:rPr>
          <w:bCs/>
          <w:sz w:val="26"/>
          <w:szCs w:val="26"/>
        </w:rPr>
        <w:t xml:space="preserve"> </w:t>
      </w:r>
      <w:proofErr w:type="spellStart"/>
      <w:r w:rsidRPr="008A5419">
        <w:rPr>
          <w:bCs/>
          <w:sz w:val="26"/>
          <w:szCs w:val="26"/>
        </w:rPr>
        <w:t>naturale</w:t>
      </w:r>
      <w:proofErr w:type="spellEnd"/>
      <w:r w:rsidRPr="008A5419">
        <w:rPr>
          <w:bCs/>
          <w:sz w:val="26"/>
          <w:szCs w:val="26"/>
        </w:rPr>
        <w:t xml:space="preserve"> </w:t>
      </w:r>
      <w:proofErr w:type="spellStart"/>
      <w:r w:rsidRPr="008A5419">
        <w:rPr>
          <w:bCs/>
          <w:sz w:val="26"/>
          <w:szCs w:val="26"/>
        </w:rPr>
        <w:t>este</w:t>
      </w:r>
      <w:proofErr w:type="spellEnd"/>
      <w:r w:rsidRPr="008A5419">
        <w:rPr>
          <w:bCs/>
          <w:sz w:val="26"/>
          <w:szCs w:val="26"/>
        </w:rPr>
        <w:t xml:space="preserve"> </w:t>
      </w:r>
      <w:proofErr w:type="spellStart"/>
      <w:r w:rsidRPr="008A5419">
        <w:rPr>
          <w:bCs/>
          <w:sz w:val="26"/>
          <w:szCs w:val="26"/>
        </w:rPr>
        <w:t>admisă</w:t>
      </w:r>
      <w:proofErr w:type="spellEnd"/>
      <w:r w:rsidRPr="008A5419">
        <w:rPr>
          <w:bCs/>
          <w:sz w:val="26"/>
          <w:szCs w:val="26"/>
        </w:rPr>
        <w:t xml:space="preserve"> </w:t>
      </w:r>
      <w:proofErr w:type="spellStart"/>
      <w:r w:rsidRPr="008A5419">
        <w:rPr>
          <w:bCs/>
          <w:sz w:val="26"/>
          <w:szCs w:val="26"/>
        </w:rPr>
        <w:t>numai</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w:t>
      </w:r>
      <w:proofErr w:type="spellStart"/>
      <w:r w:rsidRPr="008A5419">
        <w:rPr>
          <w:bCs/>
          <w:sz w:val="26"/>
          <w:szCs w:val="26"/>
        </w:rPr>
        <w:t>încăperi</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care nu </w:t>
      </w:r>
      <w:proofErr w:type="spellStart"/>
      <w:r w:rsidRPr="008A5419">
        <w:rPr>
          <w:bCs/>
          <w:sz w:val="26"/>
          <w:szCs w:val="26"/>
        </w:rPr>
        <w:t>există</w:t>
      </w:r>
      <w:proofErr w:type="spellEnd"/>
      <w:r w:rsidRPr="008A5419">
        <w:rPr>
          <w:bCs/>
          <w:sz w:val="26"/>
          <w:szCs w:val="26"/>
        </w:rPr>
        <w:t xml:space="preserve"> </w:t>
      </w:r>
      <w:proofErr w:type="spellStart"/>
      <w:r w:rsidRPr="008A5419">
        <w:rPr>
          <w:bCs/>
          <w:sz w:val="26"/>
          <w:szCs w:val="26"/>
        </w:rPr>
        <w:t>pericol</w:t>
      </w:r>
      <w:proofErr w:type="spellEnd"/>
      <w:r w:rsidRPr="008A5419">
        <w:rPr>
          <w:bCs/>
          <w:sz w:val="26"/>
          <w:szCs w:val="26"/>
        </w:rPr>
        <w:t xml:space="preserve"> de: </w:t>
      </w:r>
    </w:p>
    <w:p w14:paraId="5DBB3E1C" w14:textId="77777777" w:rsidR="003F7400" w:rsidRPr="008A5419" w:rsidRDefault="003F7400" w:rsidP="003F7400">
      <w:pPr>
        <w:ind w:left="-1134" w:right="-709" w:firstLine="567"/>
        <w:jc w:val="both"/>
        <w:rPr>
          <w:bCs/>
          <w:sz w:val="26"/>
          <w:szCs w:val="26"/>
        </w:rPr>
      </w:pPr>
      <w:r w:rsidRPr="008A5419">
        <w:rPr>
          <w:b/>
          <w:sz w:val="26"/>
          <w:szCs w:val="26"/>
        </w:rPr>
        <w:t>a)</w:t>
      </w:r>
      <w:r w:rsidRPr="008A5419">
        <w:rPr>
          <w:bCs/>
          <w:sz w:val="26"/>
          <w:szCs w:val="26"/>
        </w:rPr>
        <w:t xml:space="preserve"> </w:t>
      </w:r>
      <w:proofErr w:type="spellStart"/>
      <w:r w:rsidRPr="008A5419">
        <w:rPr>
          <w:bCs/>
          <w:sz w:val="26"/>
          <w:szCs w:val="26"/>
        </w:rPr>
        <w:t>incendiu</w:t>
      </w:r>
      <w:proofErr w:type="spellEnd"/>
      <w:r w:rsidRPr="008A5419">
        <w:rPr>
          <w:bCs/>
          <w:sz w:val="26"/>
          <w:szCs w:val="26"/>
        </w:rPr>
        <w:t xml:space="preserve">, </w:t>
      </w:r>
      <w:proofErr w:type="spellStart"/>
      <w:r w:rsidRPr="008A5419">
        <w:rPr>
          <w:bCs/>
          <w:sz w:val="26"/>
          <w:szCs w:val="26"/>
        </w:rPr>
        <w:t>prin</w:t>
      </w:r>
      <w:proofErr w:type="spellEnd"/>
      <w:r w:rsidRPr="008A5419">
        <w:rPr>
          <w:bCs/>
          <w:sz w:val="26"/>
          <w:szCs w:val="26"/>
        </w:rPr>
        <w:t xml:space="preserve"> </w:t>
      </w:r>
      <w:proofErr w:type="spellStart"/>
      <w:r w:rsidRPr="008A5419">
        <w:rPr>
          <w:bCs/>
          <w:sz w:val="26"/>
          <w:szCs w:val="26"/>
        </w:rPr>
        <w:t>aprinderea</w:t>
      </w:r>
      <w:proofErr w:type="spellEnd"/>
      <w:r w:rsidRPr="008A5419">
        <w:rPr>
          <w:bCs/>
          <w:sz w:val="26"/>
          <w:szCs w:val="26"/>
        </w:rPr>
        <w:t xml:space="preserve"> </w:t>
      </w:r>
      <w:proofErr w:type="spellStart"/>
      <w:r w:rsidRPr="008A5419">
        <w:rPr>
          <w:bCs/>
          <w:sz w:val="26"/>
          <w:szCs w:val="26"/>
        </w:rPr>
        <w:t>materialelor</w:t>
      </w:r>
      <w:proofErr w:type="spellEnd"/>
      <w:r w:rsidRPr="008A5419">
        <w:rPr>
          <w:bCs/>
          <w:sz w:val="26"/>
          <w:szCs w:val="26"/>
        </w:rPr>
        <w:t xml:space="preserve"> </w:t>
      </w:r>
      <w:proofErr w:type="spellStart"/>
      <w:r w:rsidRPr="008A5419">
        <w:rPr>
          <w:bCs/>
          <w:sz w:val="26"/>
          <w:szCs w:val="26"/>
        </w:rPr>
        <w:t>şi</w:t>
      </w:r>
      <w:proofErr w:type="spellEnd"/>
      <w:r w:rsidRPr="008A5419">
        <w:rPr>
          <w:bCs/>
          <w:sz w:val="26"/>
          <w:szCs w:val="26"/>
        </w:rPr>
        <w:t xml:space="preserve"> </w:t>
      </w:r>
      <w:proofErr w:type="spellStart"/>
      <w:r w:rsidRPr="008A5419">
        <w:rPr>
          <w:bCs/>
          <w:sz w:val="26"/>
          <w:szCs w:val="26"/>
        </w:rPr>
        <w:t>elementelor</w:t>
      </w:r>
      <w:proofErr w:type="spellEnd"/>
      <w:r w:rsidRPr="008A5419">
        <w:rPr>
          <w:bCs/>
          <w:sz w:val="26"/>
          <w:szCs w:val="26"/>
        </w:rPr>
        <w:t xml:space="preserve"> </w:t>
      </w:r>
      <w:proofErr w:type="spellStart"/>
      <w:r w:rsidRPr="008A5419">
        <w:rPr>
          <w:bCs/>
          <w:sz w:val="26"/>
          <w:szCs w:val="26"/>
        </w:rPr>
        <w:t>combustibile</w:t>
      </w:r>
      <w:proofErr w:type="spellEnd"/>
      <w:r w:rsidRPr="008A5419">
        <w:rPr>
          <w:bCs/>
          <w:sz w:val="26"/>
          <w:szCs w:val="26"/>
        </w:rPr>
        <w:t xml:space="preserve">; </w:t>
      </w:r>
    </w:p>
    <w:p w14:paraId="734AB107" w14:textId="77777777" w:rsidR="003F7400" w:rsidRPr="008A5419" w:rsidRDefault="003F7400" w:rsidP="003F7400">
      <w:pPr>
        <w:ind w:left="-1134" w:right="-709" w:firstLine="567"/>
        <w:jc w:val="both"/>
        <w:rPr>
          <w:bCs/>
          <w:sz w:val="26"/>
          <w:szCs w:val="26"/>
        </w:rPr>
      </w:pPr>
      <w:r w:rsidRPr="008A5419">
        <w:rPr>
          <w:b/>
          <w:sz w:val="26"/>
          <w:szCs w:val="26"/>
        </w:rPr>
        <w:t>b)</w:t>
      </w:r>
      <w:r w:rsidRPr="008A5419">
        <w:rPr>
          <w:bCs/>
          <w:sz w:val="26"/>
          <w:szCs w:val="26"/>
        </w:rPr>
        <w:t xml:space="preserve"> </w:t>
      </w:r>
      <w:proofErr w:type="spellStart"/>
      <w:r w:rsidRPr="008A5419">
        <w:rPr>
          <w:bCs/>
          <w:sz w:val="26"/>
          <w:szCs w:val="26"/>
        </w:rPr>
        <w:t>explozie</w:t>
      </w:r>
      <w:proofErr w:type="spellEnd"/>
      <w:r w:rsidRPr="008A5419">
        <w:rPr>
          <w:bCs/>
          <w:sz w:val="26"/>
          <w:szCs w:val="26"/>
        </w:rPr>
        <w:t xml:space="preserve"> a </w:t>
      </w:r>
      <w:proofErr w:type="spellStart"/>
      <w:r w:rsidRPr="008A5419">
        <w:rPr>
          <w:bCs/>
          <w:sz w:val="26"/>
          <w:szCs w:val="26"/>
        </w:rPr>
        <w:t>materialelor</w:t>
      </w:r>
      <w:proofErr w:type="spellEnd"/>
      <w:r w:rsidRPr="008A5419">
        <w:rPr>
          <w:bCs/>
          <w:sz w:val="26"/>
          <w:szCs w:val="26"/>
        </w:rPr>
        <w:t xml:space="preserve"> </w:t>
      </w:r>
      <w:proofErr w:type="spellStart"/>
      <w:r w:rsidRPr="008A5419">
        <w:rPr>
          <w:bCs/>
          <w:sz w:val="26"/>
          <w:szCs w:val="26"/>
        </w:rPr>
        <w:t>şi</w:t>
      </w:r>
      <w:proofErr w:type="spellEnd"/>
      <w:r w:rsidRPr="008A5419">
        <w:rPr>
          <w:bCs/>
          <w:sz w:val="26"/>
          <w:szCs w:val="26"/>
        </w:rPr>
        <w:t xml:space="preserve"> </w:t>
      </w:r>
      <w:proofErr w:type="spellStart"/>
      <w:r w:rsidRPr="008A5419">
        <w:rPr>
          <w:bCs/>
          <w:sz w:val="26"/>
          <w:szCs w:val="26"/>
        </w:rPr>
        <w:t>substanţelor</w:t>
      </w:r>
      <w:proofErr w:type="spellEnd"/>
      <w:r w:rsidRPr="008A5419">
        <w:rPr>
          <w:bCs/>
          <w:sz w:val="26"/>
          <w:szCs w:val="26"/>
        </w:rPr>
        <w:t xml:space="preserve"> </w:t>
      </w:r>
      <w:proofErr w:type="spellStart"/>
      <w:r w:rsidRPr="008A5419">
        <w:rPr>
          <w:bCs/>
          <w:sz w:val="26"/>
          <w:szCs w:val="26"/>
        </w:rPr>
        <w:t>combustibile</w:t>
      </w:r>
      <w:proofErr w:type="spellEnd"/>
      <w:r w:rsidRPr="008A5419">
        <w:rPr>
          <w:bCs/>
          <w:sz w:val="26"/>
          <w:szCs w:val="26"/>
        </w:rPr>
        <w:t xml:space="preserve"> </w:t>
      </w:r>
      <w:proofErr w:type="spellStart"/>
      <w:r w:rsidRPr="008A5419">
        <w:rPr>
          <w:bCs/>
          <w:sz w:val="26"/>
          <w:szCs w:val="26"/>
        </w:rPr>
        <w:t>inflamabile</w:t>
      </w:r>
      <w:proofErr w:type="spellEnd"/>
      <w:r w:rsidRPr="008A5419">
        <w:rPr>
          <w:bCs/>
          <w:sz w:val="26"/>
          <w:szCs w:val="26"/>
        </w:rPr>
        <w:t xml:space="preserve"> </w:t>
      </w:r>
      <w:proofErr w:type="spellStart"/>
      <w:r w:rsidRPr="008A5419">
        <w:rPr>
          <w:bCs/>
          <w:sz w:val="26"/>
          <w:szCs w:val="26"/>
        </w:rPr>
        <w:t>aflate</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interior; </w:t>
      </w:r>
    </w:p>
    <w:p w14:paraId="13765939" w14:textId="77777777" w:rsidR="003F7400" w:rsidRPr="008A5419" w:rsidRDefault="003F7400" w:rsidP="003F7400">
      <w:pPr>
        <w:ind w:left="-1134" w:right="-709" w:firstLine="567"/>
        <w:jc w:val="both"/>
        <w:rPr>
          <w:bCs/>
          <w:sz w:val="26"/>
          <w:szCs w:val="26"/>
        </w:rPr>
      </w:pPr>
      <w:r w:rsidRPr="008A5419">
        <w:rPr>
          <w:b/>
          <w:sz w:val="26"/>
          <w:szCs w:val="26"/>
        </w:rPr>
        <w:t>c)</w:t>
      </w:r>
      <w:r w:rsidRPr="008A5419">
        <w:rPr>
          <w:bCs/>
          <w:sz w:val="26"/>
          <w:szCs w:val="26"/>
        </w:rPr>
        <w:t xml:space="preserve"> </w:t>
      </w:r>
      <w:proofErr w:type="spellStart"/>
      <w:r w:rsidRPr="008A5419">
        <w:rPr>
          <w:bCs/>
          <w:sz w:val="26"/>
          <w:szCs w:val="26"/>
        </w:rPr>
        <w:t>intoxicare</w:t>
      </w:r>
      <w:proofErr w:type="spellEnd"/>
      <w:r w:rsidRPr="008A5419">
        <w:rPr>
          <w:bCs/>
          <w:sz w:val="26"/>
          <w:szCs w:val="26"/>
        </w:rPr>
        <w:t xml:space="preserve"> </w:t>
      </w:r>
      <w:proofErr w:type="spellStart"/>
      <w:r w:rsidRPr="008A5419">
        <w:rPr>
          <w:bCs/>
          <w:sz w:val="26"/>
          <w:szCs w:val="26"/>
        </w:rPr>
        <w:t>sau</w:t>
      </w:r>
      <w:proofErr w:type="spellEnd"/>
      <w:r w:rsidRPr="008A5419">
        <w:rPr>
          <w:bCs/>
          <w:sz w:val="26"/>
          <w:szCs w:val="26"/>
        </w:rPr>
        <w:t xml:space="preserve"> </w:t>
      </w:r>
      <w:proofErr w:type="spellStart"/>
      <w:r w:rsidRPr="008A5419">
        <w:rPr>
          <w:bCs/>
          <w:sz w:val="26"/>
          <w:szCs w:val="26"/>
        </w:rPr>
        <w:t>asfixiere</w:t>
      </w:r>
      <w:proofErr w:type="spellEnd"/>
      <w:r w:rsidRPr="008A5419">
        <w:rPr>
          <w:bCs/>
          <w:sz w:val="26"/>
          <w:szCs w:val="26"/>
        </w:rPr>
        <w:t xml:space="preserve"> a </w:t>
      </w:r>
      <w:proofErr w:type="spellStart"/>
      <w:r w:rsidRPr="008A5419">
        <w:rPr>
          <w:bCs/>
          <w:sz w:val="26"/>
          <w:szCs w:val="26"/>
        </w:rPr>
        <w:t>utilizatorilor</w:t>
      </w:r>
      <w:proofErr w:type="spellEnd"/>
      <w:r w:rsidRPr="008A5419">
        <w:rPr>
          <w:bCs/>
          <w:sz w:val="26"/>
          <w:szCs w:val="26"/>
        </w:rPr>
        <w:t xml:space="preserve"> cu gaze </w:t>
      </w:r>
      <w:proofErr w:type="spellStart"/>
      <w:r w:rsidRPr="008A5419">
        <w:rPr>
          <w:bCs/>
          <w:sz w:val="26"/>
          <w:szCs w:val="26"/>
        </w:rPr>
        <w:t>naturale</w:t>
      </w:r>
      <w:proofErr w:type="spellEnd"/>
      <w:r w:rsidRPr="008A5419">
        <w:rPr>
          <w:bCs/>
          <w:sz w:val="26"/>
          <w:szCs w:val="26"/>
        </w:rPr>
        <w:t xml:space="preserve"> </w:t>
      </w:r>
      <w:proofErr w:type="spellStart"/>
      <w:r w:rsidRPr="008A5419">
        <w:rPr>
          <w:bCs/>
          <w:sz w:val="26"/>
          <w:szCs w:val="26"/>
        </w:rPr>
        <w:t>sau</w:t>
      </w:r>
      <w:proofErr w:type="spellEnd"/>
      <w:r w:rsidRPr="008A5419">
        <w:rPr>
          <w:bCs/>
          <w:sz w:val="26"/>
          <w:szCs w:val="26"/>
        </w:rPr>
        <w:t xml:space="preserve"> cu gaze de </w:t>
      </w:r>
      <w:proofErr w:type="spellStart"/>
      <w:r w:rsidRPr="008A5419">
        <w:rPr>
          <w:bCs/>
          <w:sz w:val="26"/>
          <w:szCs w:val="26"/>
        </w:rPr>
        <w:t>ardere</w:t>
      </w:r>
      <w:proofErr w:type="spellEnd"/>
      <w:r w:rsidRPr="008A5419">
        <w:rPr>
          <w:bCs/>
          <w:sz w:val="26"/>
          <w:szCs w:val="26"/>
        </w:rPr>
        <w:t xml:space="preserve">. </w:t>
      </w:r>
    </w:p>
    <w:p w14:paraId="3E49A6F7" w14:textId="77777777" w:rsidR="003F7400" w:rsidRPr="008A5419" w:rsidRDefault="003F7400" w:rsidP="003F7400">
      <w:pPr>
        <w:ind w:left="-1134" w:right="-709" w:firstLine="567"/>
        <w:jc w:val="both"/>
        <w:rPr>
          <w:b/>
          <w:sz w:val="26"/>
          <w:szCs w:val="26"/>
        </w:rPr>
      </w:pPr>
      <w:r w:rsidRPr="008A5419">
        <w:rPr>
          <w:b/>
          <w:sz w:val="26"/>
          <w:szCs w:val="26"/>
        </w:rPr>
        <w:t xml:space="preserve">Art. 128 </w:t>
      </w:r>
    </w:p>
    <w:p w14:paraId="2A97219B" w14:textId="5D2F04C3" w:rsidR="003F7400" w:rsidRPr="008A5419" w:rsidRDefault="003F7400" w:rsidP="003F7400">
      <w:pPr>
        <w:ind w:left="-1134" w:right="-709" w:firstLine="567"/>
        <w:jc w:val="both"/>
        <w:rPr>
          <w:bCs/>
          <w:sz w:val="26"/>
          <w:szCs w:val="26"/>
        </w:rPr>
      </w:pPr>
      <w:r w:rsidRPr="008A5419">
        <w:rPr>
          <w:b/>
          <w:sz w:val="26"/>
          <w:szCs w:val="26"/>
        </w:rPr>
        <w:t>(1)</w:t>
      </w:r>
      <w:r w:rsidR="008A5419">
        <w:rPr>
          <w:bCs/>
          <w:sz w:val="26"/>
          <w:szCs w:val="26"/>
        </w:rPr>
        <w:t xml:space="preserve"> </w:t>
      </w:r>
      <w:proofErr w:type="spellStart"/>
      <w:r w:rsidRPr="008A5419">
        <w:rPr>
          <w:bCs/>
          <w:sz w:val="26"/>
          <w:szCs w:val="26"/>
        </w:rPr>
        <w:t>Condiţiile</w:t>
      </w:r>
      <w:proofErr w:type="spellEnd"/>
      <w:r w:rsidRPr="008A5419">
        <w:rPr>
          <w:bCs/>
          <w:sz w:val="26"/>
          <w:szCs w:val="26"/>
        </w:rPr>
        <w:t xml:space="preserve"> </w:t>
      </w:r>
      <w:proofErr w:type="spellStart"/>
      <w:r w:rsidRPr="008A5419">
        <w:rPr>
          <w:bCs/>
          <w:sz w:val="26"/>
          <w:szCs w:val="26"/>
        </w:rPr>
        <w:t>tehnice</w:t>
      </w:r>
      <w:proofErr w:type="spellEnd"/>
      <w:r w:rsidRPr="008A5419">
        <w:rPr>
          <w:bCs/>
          <w:sz w:val="26"/>
          <w:szCs w:val="26"/>
        </w:rPr>
        <w:t xml:space="preserve"> </w:t>
      </w:r>
      <w:proofErr w:type="spellStart"/>
      <w:r w:rsidRPr="008A5419">
        <w:rPr>
          <w:bCs/>
          <w:sz w:val="26"/>
          <w:szCs w:val="26"/>
        </w:rPr>
        <w:t>pentru</w:t>
      </w:r>
      <w:proofErr w:type="spellEnd"/>
      <w:r w:rsidRPr="008A5419">
        <w:rPr>
          <w:bCs/>
          <w:sz w:val="26"/>
          <w:szCs w:val="26"/>
        </w:rPr>
        <w:t xml:space="preserve"> </w:t>
      </w:r>
      <w:proofErr w:type="spellStart"/>
      <w:r w:rsidRPr="008A5419">
        <w:rPr>
          <w:bCs/>
          <w:sz w:val="26"/>
          <w:szCs w:val="26"/>
        </w:rPr>
        <w:t>funcţionarea</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w:t>
      </w:r>
      <w:proofErr w:type="spellStart"/>
      <w:r w:rsidRPr="008A5419">
        <w:rPr>
          <w:bCs/>
          <w:sz w:val="26"/>
          <w:szCs w:val="26"/>
        </w:rPr>
        <w:t>siguranţă</w:t>
      </w:r>
      <w:proofErr w:type="spellEnd"/>
      <w:r w:rsidRPr="008A5419">
        <w:rPr>
          <w:bCs/>
          <w:sz w:val="26"/>
          <w:szCs w:val="26"/>
        </w:rPr>
        <w:t xml:space="preserve"> a </w:t>
      </w:r>
      <w:proofErr w:type="spellStart"/>
      <w:r w:rsidRPr="008A5419">
        <w:rPr>
          <w:bCs/>
          <w:sz w:val="26"/>
          <w:szCs w:val="26"/>
        </w:rPr>
        <w:t>instalaţiilor</w:t>
      </w:r>
      <w:proofErr w:type="spellEnd"/>
      <w:r w:rsidRPr="008A5419">
        <w:rPr>
          <w:bCs/>
          <w:sz w:val="26"/>
          <w:szCs w:val="26"/>
        </w:rPr>
        <w:t xml:space="preserve"> </w:t>
      </w:r>
      <w:proofErr w:type="spellStart"/>
      <w:r w:rsidRPr="008A5419">
        <w:rPr>
          <w:bCs/>
          <w:sz w:val="26"/>
          <w:szCs w:val="26"/>
        </w:rPr>
        <w:t>interioare</w:t>
      </w:r>
      <w:proofErr w:type="spellEnd"/>
      <w:r w:rsidRPr="008A5419">
        <w:rPr>
          <w:bCs/>
          <w:sz w:val="26"/>
          <w:szCs w:val="26"/>
        </w:rPr>
        <w:t xml:space="preserve"> de </w:t>
      </w:r>
      <w:proofErr w:type="spellStart"/>
      <w:r w:rsidRPr="008A5419">
        <w:rPr>
          <w:bCs/>
          <w:sz w:val="26"/>
          <w:szCs w:val="26"/>
        </w:rPr>
        <w:t>utilizare</w:t>
      </w:r>
      <w:proofErr w:type="spellEnd"/>
      <w:r w:rsidRPr="008A5419">
        <w:rPr>
          <w:bCs/>
          <w:sz w:val="26"/>
          <w:szCs w:val="26"/>
        </w:rPr>
        <w:t xml:space="preserve"> a </w:t>
      </w:r>
      <w:proofErr w:type="spellStart"/>
      <w:r w:rsidRPr="008A5419">
        <w:rPr>
          <w:bCs/>
          <w:sz w:val="26"/>
          <w:szCs w:val="26"/>
        </w:rPr>
        <w:t>gazelor</w:t>
      </w:r>
      <w:proofErr w:type="spellEnd"/>
      <w:r w:rsidRPr="008A5419">
        <w:rPr>
          <w:bCs/>
          <w:sz w:val="26"/>
          <w:szCs w:val="26"/>
        </w:rPr>
        <w:t xml:space="preserve"> </w:t>
      </w:r>
      <w:proofErr w:type="spellStart"/>
      <w:r w:rsidRPr="008A5419">
        <w:rPr>
          <w:bCs/>
          <w:sz w:val="26"/>
          <w:szCs w:val="26"/>
        </w:rPr>
        <w:t>naturale</w:t>
      </w:r>
      <w:proofErr w:type="spellEnd"/>
      <w:r w:rsidRPr="008A5419">
        <w:rPr>
          <w:bCs/>
          <w:sz w:val="26"/>
          <w:szCs w:val="26"/>
        </w:rPr>
        <w:t xml:space="preserve"> </w:t>
      </w:r>
      <w:proofErr w:type="spellStart"/>
      <w:r w:rsidRPr="008A5419">
        <w:rPr>
          <w:bCs/>
          <w:sz w:val="26"/>
          <w:szCs w:val="26"/>
        </w:rPr>
        <w:t>combustibile</w:t>
      </w:r>
      <w:proofErr w:type="spellEnd"/>
      <w:r w:rsidRPr="008A5419">
        <w:rPr>
          <w:bCs/>
          <w:sz w:val="26"/>
          <w:szCs w:val="26"/>
        </w:rPr>
        <w:t xml:space="preserve"> sunt: </w:t>
      </w:r>
    </w:p>
    <w:p w14:paraId="02F102EA" w14:textId="77777777" w:rsidR="003F7400" w:rsidRPr="008A5419" w:rsidRDefault="003F7400" w:rsidP="003F7400">
      <w:pPr>
        <w:ind w:left="-1134" w:right="-709" w:firstLine="567"/>
        <w:jc w:val="both"/>
        <w:rPr>
          <w:bCs/>
          <w:sz w:val="26"/>
          <w:szCs w:val="26"/>
        </w:rPr>
      </w:pPr>
      <w:r w:rsidRPr="00D55EF6">
        <w:rPr>
          <w:b/>
          <w:sz w:val="26"/>
          <w:szCs w:val="26"/>
        </w:rPr>
        <w:t>a)</w:t>
      </w:r>
      <w:r w:rsidRPr="008A5419">
        <w:rPr>
          <w:bCs/>
          <w:sz w:val="26"/>
          <w:szCs w:val="26"/>
        </w:rPr>
        <w:t xml:space="preserve"> </w:t>
      </w:r>
      <w:proofErr w:type="spellStart"/>
      <w:r w:rsidRPr="008A5419">
        <w:rPr>
          <w:bCs/>
          <w:sz w:val="26"/>
          <w:szCs w:val="26"/>
        </w:rPr>
        <w:t>volumul</w:t>
      </w:r>
      <w:proofErr w:type="spellEnd"/>
      <w:r w:rsidRPr="008A5419">
        <w:rPr>
          <w:bCs/>
          <w:sz w:val="26"/>
          <w:szCs w:val="26"/>
        </w:rPr>
        <w:t xml:space="preserve"> interior minim al </w:t>
      </w:r>
      <w:proofErr w:type="spellStart"/>
      <w:r w:rsidRPr="008A5419">
        <w:rPr>
          <w:bCs/>
          <w:sz w:val="26"/>
          <w:szCs w:val="26"/>
        </w:rPr>
        <w:t>încăperilor</w:t>
      </w:r>
      <w:proofErr w:type="spellEnd"/>
      <w:r w:rsidRPr="008A5419">
        <w:rPr>
          <w:bCs/>
          <w:sz w:val="26"/>
          <w:szCs w:val="26"/>
        </w:rPr>
        <w:t xml:space="preserve">: </w:t>
      </w:r>
    </w:p>
    <w:p w14:paraId="7309890C" w14:textId="77777777" w:rsidR="003F7400" w:rsidRPr="008A5419" w:rsidRDefault="003F7400" w:rsidP="003F7400">
      <w:pPr>
        <w:ind w:left="-1134" w:right="-709" w:firstLine="567"/>
        <w:jc w:val="both"/>
        <w:rPr>
          <w:bCs/>
          <w:sz w:val="26"/>
          <w:szCs w:val="26"/>
        </w:rPr>
      </w:pPr>
      <w:r w:rsidRPr="008A5419">
        <w:rPr>
          <w:bCs/>
          <w:sz w:val="26"/>
          <w:szCs w:val="26"/>
        </w:rPr>
        <w:t>1.(</w:t>
      </w:r>
      <w:proofErr w:type="spellStart"/>
      <w:r w:rsidRPr="008A5419">
        <w:rPr>
          <w:bCs/>
          <w:sz w:val="26"/>
          <w:szCs w:val="26"/>
        </w:rPr>
        <w:t>i</w:t>
      </w:r>
      <w:proofErr w:type="spellEnd"/>
      <w:r w:rsidRPr="008A5419">
        <w:rPr>
          <w:bCs/>
          <w:sz w:val="26"/>
          <w:szCs w:val="26"/>
        </w:rPr>
        <w:t>)18,0 m</w:t>
      </w:r>
      <w:r w:rsidRPr="00D55EF6">
        <w:rPr>
          <w:bCs/>
          <w:sz w:val="26"/>
          <w:szCs w:val="26"/>
          <w:vertAlign w:val="superscript"/>
        </w:rPr>
        <w:t>3</w:t>
      </w:r>
      <w:r w:rsidRPr="008A5419">
        <w:rPr>
          <w:bCs/>
          <w:sz w:val="26"/>
          <w:szCs w:val="26"/>
        </w:rPr>
        <w:t xml:space="preserve"> </w:t>
      </w:r>
      <w:proofErr w:type="spellStart"/>
      <w:r w:rsidRPr="008A5419">
        <w:rPr>
          <w:bCs/>
          <w:sz w:val="26"/>
          <w:szCs w:val="26"/>
        </w:rPr>
        <w:t>pentru</w:t>
      </w:r>
      <w:proofErr w:type="spellEnd"/>
      <w:r w:rsidRPr="008A5419">
        <w:rPr>
          <w:bCs/>
          <w:sz w:val="26"/>
          <w:szCs w:val="26"/>
        </w:rPr>
        <w:t xml:space="preserve"> </w:t>
      </w:r>
      <w:proofErr w:type="spellStart"/>
      <w:r w:rsidRPr="008A5419">
        <w:rPr>
          <w:bCs/>
          <w:sz w:val="26"/>
          <w:szCs w:val="26"/>
        </w:rPr>
        <w:t>orice</w:t>
      </w:r>
      <w:proofErr w:type="spellEnd"/>
      <w:r w:rsidRPr="008A5419">
        <w:rPr>
          <w:bCs/>
          <w:sz w:val="26"/>
          <w:szCs w:val="26"/>
        </w:rPr>
        <w:t xml:space="preserve"> tip de </w:t>
      </w:r>
      <w:proofErr w:type="spellStart"/>
      <w:r w:rsidRPr="008A5419">
        <w:rPr>
          <w:bCs/>
          <w:sz w:val="26"/>
          <w:szCs w:val="26"/>
        </w:rPr>
        <w:t>încăpere</w:t>
      </w:r>
      <w:proofErr w:type="spellEnd"/>
      <w:r w:rsidRPr="008A5419">
        <w:rPr>
          <w:bCs/>
          <w:sz w:val="26"/>
          <w:szCs w:val="26"/>
        </w:rPr>
        <w:t xml:space="preserve">, cu </w:t>
      </w:r>
      <w:proofErr w:type="spellStart"/>
      <w:r w:rsidRPr="008A5419">
        <w:rPr>
          <w:bCs/>
          <w:sz w:val="26"/>
          <w:szCs w:val="26"/>
        </w:rPr>
        <w:t>excepţia</w:t>
      </w:r>
      <w:proofErr w:type="spellEnd"/>
      <w:r w:rsidRPr="008A5419">
        <w:rPr>
          <w:bCs/>
          <w:sz w:val="26"/>
          <w:szCs w:val="26"/>
        </w:rPr>
        <w:t xml:space="preserve"> </w:t>
      </w:r>
      <w:proofErr w:type="spellStart"/>
      <w:r w:rsidRPr="008A5419">
        <w:rPr>
          <w:bCs/>
          <w:sz w:val="26"/>
          <w:szCs w:val="26"/>
        </w:rPr>
        <w:t>bucătăriilor</w:t>
      </w:r>
      <w:proofErr w:type="spellEnd"/>
      <w:r w:rsidRPr="008A5419">
        <w:rPr>
          <w:bCs/>
          <w:sz w:val="26"/>
          <w:szCs w:val="26"/>
        </w:rPr>
        <w:t xml:space="preserve"> </w:t>
      </w:r>
      <w:proofErr w:type="spellStart"/>
      <w:r w:rsidRPr="008A5419">
        <w:rPr>
          <w:bCs/>
          <w:sz w:val="26"/>
          <w:szCs w:val="26"/>
        </w:rPr>
        <w:t>şi</w:t>
      </w:r>
      <w:proofErr w:type="spellEnd"/>
      <w:r w:rsidRPr="008A5419">
        <w:rPr>
          <w:bCs/>
          <w:sz w:val="26"/>
          <w:szCs w:val="26"/>
        </w:rPr>
        <w:t xml:space="preserve"> </w:t>
      </w:r>
      <w:proofErr w:type="spellStart"/>
      <w:r w:rsidRPr="008A5419">
        <w:rPr>
          <w:bCs/>
          <w:sz w:val="26"/>
          <w:szCs w:val="26"/>
        </w:rPr>
        <w:t>băilor</w:t>
      </w:r>
      <w:proofErr w:type="spellEnd"/>
      <w:r w:rsidRPr="008A5419">
        <w:rPr>
          <w:bCs/>
          <w:sz w:val="26"/>
          <w:szCs w:val="26"/>
        </w:rPr>
        <w:t xml:space="preserve">; </w:t>
      </w:r>
    </w:p>
    <w:p w14:paraId="4FDB7A7C" w14:textId="77777777" w:rsidR="003F7400" w:rsidRPr="008A5419" w:rsidRDefault="003F7400" w:rsidP="003F7400">
      <w:pPr>
        <w:ind w:left="-1134" w:right="-709" w:firstLine="567"/>
        <w:jc w:val="both"/>
        <w:rPr>
          <w:bCs/>
          <w:sz w:val="26"/>
          <w:szCs w:val="26"/>
        </w:rPr>
      </w:pPr>
      <w:r w:rsidRPr="008A5419">
        <w:rPr>
          <w:bCs/>
          <w:sz w:val="26"/>
          <w:szCs w:val="26"/>
        </w:rPr>
        <w:t>2.(ii)7,5 m</w:t>
      </w:r>
      <w:r w:rsidRPr="00D55EF6">
        <w:rPr>
          <w:bCs/>
          <w:sz w:val="26"/>
          <w:szCs w:val="26"/>
          <w:vertAlign w:val="superscript"/>
        </w:rPr>
        <w:t>3</w:t>
      </w:r>
      <w:r w:rsidRPr="008A5419">
        <w:rPr>
          <w:bCs/>
          <w:sz w:val="26"/>
          <w:szCs w:val="26"/>
        </w:rPr>
        <w:t xml:space="preserve"> </w:t>
      </w:r>
      <w:proofErr w:type="spellStart"/>
      <w:r w:rsidRPr="008A5419">
        <w:rPr>
          <w:bCs/>
          <w:sz w:val="26"/>
          <w:szCs w:val="26"/>
        </w:rPr>
        <w:t>pentru</w:t>
      </w:r>
      <w:proofErr w:type="spellEnd"/>
      <w:r w:rsidRPr="008A5419">
        <w:rPr>
          <w:bCs/>
          <w:sz w:val="26"/>
          <w:szCs w:val="26"/>
        </w:rPr>
        <w:t xml:space="preserve"> </w:t>
      </w:r>
      <w:proofErr w:type="spellStart"/>
      <w:r w:rsidRPr="008A5419">
        <w:rPr>
          <w:bCs/>
          <w:sz w:val="26"/>
          <w:szCs w:val="26"/>
        </w:rPr>
        <w:t>băi</w:t>
      </w:r>
      <w:proofErr w:type="spellEnd"/>
      <w:r w:rsidRPr="008A5419">
        <w:rPr>
          <w:bCs/>
          <w:sz w:val="26"/>
          <w:szCs w:val="26"/>
        </w:rPr>
        <w:t xml:space="preserve"> </w:t>
      </w:r>
      <w:proofErr w:type="spellStart"/>
      <w:r w:rsidRPr="008A5419">
        <w:rPr>
          <w:bCs/>
          <w:sz w:val="26"/>
          <w:szCs w:val="26"/>
        </w:rPr>
        <w:t>şi</w:t>
      </w:r>
      <w:proofErr w:type="spellEnd"/>
      <w:r w:rsidRPr="008A5419">
        <w:rPr>
          <w:bCs/>
          <w:sz w:val="26"/>
          <w:szCs w:val="26"/>
        </w:rPr>
        <w:t xml:space="preserve"> </w:t>
      </w:r>
      <w:proofErr w:type="spellStart"/>
      <w:r w:rsidRPr="008A5419">
        <w:rPr>
          <w:bCs/>
          <w:sz w:val="26"/>
          <w:szCs w:val="26"/>
        </w:rPr>
        <w:t>bucătării</w:t>
      </w:r>
      <w:proofErr w:type="spellEnd"/>
      <w:r w:rsidRPr="008A5419">
        <w:rPr>
          <w:bCs/>
          <w:sz w:val="26"/>
          <w:szCs w:val="26"/>
        </w:rPr>
        <w:t xml:space="preserve">; </w:t>
      </w:r>
    </w:p>
    <w:p w14:paraId="31F6D1D2" w14:textId="77777777" w:rsidR="003F7400" w:rsidRPr="008A5419" w:rsidRDefault="003F7400" w:rsidP="003F7400">
      <w:pPr>
        <w:ind w:left="-1134" w:right="-709" w:firstLine="567"/>
        <w:jc w:val="both"/>
        <w:rPr>
          <w:bCs/>
          <w:sz w:val="26"/>
          <w:szCs w:val="26"/>
        </w:rPr>
      </w:pPr>
      <w:r w:rsidRPr="00D55EF6">
        <w:rPr>
          <w:b/>
          <w:sz w:val="26"/>
          <w:szCs w:val="26"/>
        </w:rPr>
        <w:t>b)</w:t>
      </w:r>
      <w:r w:rsidRPr="008A5419">
        <w:rPr>
          <w:bCs/>
          <w:sz w:val="26"/>
          <w:szCs w:val="26"/>
        </w:rPr>
        <w:t xml:space="preserve"> </w:t>
      </w:r>
      <w:proofErr w:type="spellStart"/>
      <w:r w:rsidRPr="008A5419">
        <w:rPr>
          <w:bCs/>
          <w:sz w:val="26"/>
          <w:szCs w:val="26"/>
        </w:rPr>
        <w:t>asigurarea</w:t>
      </w:r>
      <w:proofErr w:type="spellEnd"/>
      <w:r w:rsidRPr="008A5419">
        <w:rPr>
          <w:bCs/>
          <w:sz w:val="26"/>
          <w:szCs w:val="26"/>
        </w:rPr>
        <w:t xml:space="preserve"> </w:t>
      </w:r>
      <w:proofErr w:type="spellStart"/>
      <w:r w:rsidRPr="008A5419">
        <w:rPr>
          <w:bCs/>
          <w:sz w:val="26"/>
          <w:szCs w:val="26"/>
        </w:rPr>
        <w:t>aerului</w:t>
      </w:r>
      <w:proofErr w:type="spellEnd"/>
      <w:r w:rsidRPr="008A5419">
        <w:rPr>
          <w:bCs/>
          <w:sz w:val="26"/>
          <w:szCs w:val="26"/>
        </w:rPr>
        <w:t xml:space="preserve"> </w:t>
      </w:r>
      <w:proofErr w:type="spellStart"/>
      <w:r w:rsidRPr="008A5419">
        <w:rPr>
          <w:bCs/>
          <w:sz w:val="26"/>
          <w:szCs w:val="26"/>
        </w:rPr>
        <w:t>necesar</w:t>
      </w:r>
      <w:proofErr w:type="spellEnd"/>
      <w:r w:rsidRPr="008A5419">
        <w:rPr>
          <w:bCs/>
          <w:sz w:val="26"/>
          <w:szCs w:val="26"/>
        </w:rPr>
        <w:t xml:space="preserve"> </w:t>
      </w:r>
      <w:proofErr w:type="spellStart"/>
      <w:r w:rsidRPr="008A5419">
        <w:rPr>
          <w:bCs/>
          <w:sz w:val="26"/>
          <w:szCs w:val="26"/>
        </w:rPr>
        <w:t>arderii</w:t>
      </w:r>
      <w:proofErr w:type="spellEnd"/>
      <w:r w:rsidRPr="008A5419">
        <w:rPr>
          <w:bCs/>
          <w:sz w:val="26"/>
          <w:szCs w:val="26"/>
        </w:rPr>
        <w:t xml:space="preserve"> </w:t>
      </w:r>
      <w:proofErr w:type="spellStart"/>
      <w:r w:rsidRPr="008A5419">
        <w:rPr>
          <w:bCs/>
          <w:sz w:val="26"/>
          <w:szCs w:val="26"/>
        </w:rPr>
        <w:t>gazelor</w:t>
      </w:r>
      <w:proofErr w:type="spellEnd"/>
      <w:r w:rsidRPr="008A5419">
        <w:rPr>
          <w:bCs/>
          <w:sz w:val="26"/>
          <w:szCs w:val="26"/>
        </w:rPr>
        <w:t xml:space="preserve"> </w:t>
      </w:r>
      <w:proofErr w:type="spellStart"/>
      <w:r w:rsidRPr="008A5419">
        <w:rPr>
          <w:bCs/>
          <w:sz w:val="26"/>
          <w:szCs w:val="26"/>
        </w:rPr>
        <w:t>naturale</w:t>
      </w:r>
      <w:proofErr w:type="spellEnd"/>
      <w:r w:rsidRPr="008A5419">
        <w:rPr>
          <w:bCs/>
          <w:sz w:val="26"/>
          <w:szCs w:val="26"/>
        </w:rPr>
        <w:t xml:space="preserve">; </w:t>
      </w:r>
    </w:p>
    <w:p w14:paraId="64DC38E8" w14:textId="77777777" w:rsidR="003F7400" w:rsidRPr="008A5419" w:rsidRDefault="003F7400" w:rsidP="003F7400">
      <w:pPr>
        <w:ind w:left="-1134" w:right="-709" w:firstLine="567"/>
        <w:jc w:val="both"/>
        <w:rPr>
          <w:bCs/>
          <w:sz w:val="26"/>
          <w:szCs w:val="26"/>
        </w:rPr>
      </w:pPr>
      <w:r w:rsidRPr="00D55EF6">
        <w:rPr>
          <w:b/>
          <w:sz w:val="26"/>
          <w:szCs w:val="26"/>
        </w:rPr>
        <w:t>c)</w:t>
      </w:r>
      <w:r w:rsidRPr="008A5419">
        <w:rPr>
          <w:bCs/>
          <w:sz w:val="26"/>
          <w:szCs w:val="26"/>
        </w:rPr>
        <w:t xml:space="preserve"> </w:t>
      </w:r>
      <w:proofErr w:type="spellStart"/>
      <w:r w:rsidRPr="008A5419">
        <w:rPr>
          <w:bCs/>
          <w:sz w:val="26"/>
          <w:szCs w:val="26"/>
        </w:rPr>
        <w:t>ventilare</w:t>
      </w:r>
      <w:proofErr w:type="spellEnd"/>
      <w:r w:rsidRPr="008A5419">
        <w:rPr>
          <w:bCs/>
          <w:sz w:val="26"/>
          <w:szCs w:val="26"/>
        </w:rPr>
        <w:t xml:space="preserve"> </w:t>
      </w:r>
      <w:proofErr w:type="spellStart"/>
      <w:r w:rsidRPr="008A5419">
        <w:rPr>
          <w:bCs/>
          <w:sz w:val="26"/>
          <w:szCs w:val="26"/>
        </w:rPr>
        <w:t>naturală</w:t>
      </w:r>
      <w:proofErr w:type="spellEnd"/>
      <w:r w:rsidRPr="008A5419">
        <w:rPr>
          <w:bCs/>
          <w:sz w:val="26"/>
          <w:szCs w:val="26"/>
        </w:rPr>
        <w:t xml:space="preserve"> </w:t>
      </w:r>
      <w:proofErr w:type="spellStart"/>
      <w:r w:rsidRPr="008A5419">
        <w:rPr>
          <w:bCs/>
          <w:sz w:val="26"/>
          <w:szCs w:val="26"/>
        </w:rPr>
        <w:t>sau</w:t>
      </w:r>
      <w:proofErr w:type="spellEnd"/>
      <w:r w:rsidRPr="008A5419">
        <w:rPr>
          <w:bCs/>
          <w:sz w:val="26"/>
          <w:szCs w:val="26"/>
        </w:rPr>
        <w:t xml:space="preserve"> </w:t>
      </w:r>
      <w:proofErr w:type="spellStart"/>
      <w:r w:rsidRPr="008A5419">
        <w:rPr>
          <w:bCs/>
          <w:sz w:val="26"/>
          <w:szCs w:val="26"/>
        </w:rPr>
        <w:t>mecanică</w:t>
      </w:r>
      <w:proofErr w:type="spellEnd"/>
      <w:r w:rsidRPr="008A5419">
        <w:rPr>
          <w:bCs/>
          <w:sz w:val="26"/>
          <w:szCs w:val="26"/>
        </w:rPr>
        <w:t xml:space="preserve">; </w:t>
      </w:r>
    </w:p>
    <w:p w14:paraId="6F801164" w14:textId="77777777" w:rsidR="003F7400" w:rsidRPr="008A5419" w:rsidRDefault="003F7400" w:rsidP="003F7400">
      <w:pPr>
        <w:ind w:left="-1134" w:right="-709" w:firstLine="567"/>
        <w:jc w:val="both"/>
        <w:rPr>
          <w:bCs/>
          <w:sz w:val="26"/>
          <w:szCs w:val="26"/>
        </w:rPr>
      </w:pPr>
      <w:r w:rsidRPr="00D55EF6">
        <w:rPr>
          <w:b/>
          <w:sz w:val="26"/>
          <w:szCs w:val="26"/>
        </w:rPr>
        <w:t>d)</w:t>
      </w:r>
      <w:r w:rsidRPr="008A5419">
        <w:rPr>
          <w:bCs/>
          <w:sz w:val="26"/>
          <w:szCs w:val="26"/>
        </w:rPr>
        <w:t xml:space="preserve"> </w:t>
      </w:r>
      <w:proofErr w:type="spellStart"/>
      <w:r w:rsidRPr="008A5419">
        <w:rPr>
          <w:bCs/>
          <w:sz w:val="26"/>
          <w:szCs w:val="26"/>
        </w:rPr>
        <w:t>evacuarea</w:t>
      </w:r>
      <w:proofErr w:type="spellEnd"/>
      <w:r w:rsidRPr="008A5419">
        <w:rPr>
          <w:bCs/>
          <w:sz w:val="26"/>
          <w:szCs w:val="26"/>
        </w:rPr>
        <w:t xml:space="preserve"> </w:t>
      </w:r>
      <w:proofErr w:type="spellStart"/>
      <w:r w:rsidRPr="008A5419">
        <w:rPr>
          <w:bCs/>
          <w:sz w:val="26"/>
          <w:szCs w:val="26"/>
        </w:rPr>
        <w:t>totală</w:t>
      </w:r>
      <w:proofErr w:type="spellEnd"/>
      <w:r w:rsidRPr="008A5419">
        <w:rPr>
          <w:bCs/>
          <w:sz w:val="26"/>
          <w:szCs w:val="26"/>
        </w:rPr>
        <w:t xml:space="preserve"> a </w:t>
      </w:r>
      <w:proofErr w:type="spellStart"/>
      <w:r w:rsidRPr="008A5419">
        <w:rPr>
          <w:bCs/>
          <w:sz w:val="26"/>
          <w:szCs w:val="26"/>
        </w:rPr>
        <w:t>gazelor</w:t>
      </w:r>
      <w:proofErr w:type="spellEnd"/>
      <w:r w:rsidRPr="008A5419">
        <w:rPr>
          <w:bCs/>
          <w:sz w:val="26"/>
          <w:szCs w:val="26"/>
        </w:rPr>
        <w:t xml:space="preserve"> de </w:t>
      </w:r>
      <w:proofErr w:type="spellStart"/>
      <w:r w:rsidRPr="008A5419">
        <w:rPr>
          <w:bCs/>
          <w:sz w:val="26"/>
          <w:szCs w:val="26"/>
        </w:rPr>
        <w:t>ardere</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w:t>
      </w:r>
      <w:proofErr w:type="spellStart"/>
      <w:r w:rsidRPr="008A5419">
        <w:rPr>
          <w:bCs/>
          <w:sz w:val="26"/>
          <w:szCs w:val="26"/>
        </w:rPr>
        <w:t>atmosferă</w:t>
      </w:r>
      <w:proofErr w:type="spellEnd"/>
      <w:r w:rsidRPr="008A5419">
        <w:rPr>
          <w:bCs/>
          <w:sz w:val="26"/>
          <w:szCs w:val="26"/>
        </w:rPr>
        <w:t xml:space="preserve">; </w:t>
      </w:r>
    </w:p>
    <w:p w14:paraId="1F2825DC" w14:textId="77777777" w:rsidR="003F7400" w:rsidRPr="008A5419" w:rsidRDefault="003F7400" w:rsidP="003F7400">
      <w:pPr>
        <w:ind w:left="-1134" w:right="-709" w:firstLine="567"/>
        <w:jc w:val="both"/>
        <w:rPr>
          <w:bCs/>
          <w:sz w:val="26"/>
          <w:szCs w:val="26"/>
        </w:rPr>
      </w:pPr>
      <w:r w:rsidRPr="00D55EF6">
        <w:rPr>
          <w:b/>
          <w:sz w:val="26"/>
          <w:szCs w:val="26"/>
        </w:rPr>
        <w:t>e)</w:t>
      </w:r>
      <w:r w:rsidRPr="008A5419">
        <w:rPr>
          <w:bCs/>
          <w:sz w:val="26"/>
          <w:szCs w:val="26"/>
        </w:rPr>
        <w:t xml:space="preserve"> </w:t>
      </w:r>
      <w:proofErr w:type="spellStart"/>
      <w:r w:rsidRPr="008A5419">
        <w:rPr>
          <w:bCs/>
          <w:sz w:val="26"/>
          <w:szCs w:val="26"/>
        </w:rPr>
        <w:t>suprafeţe</w:t>
      </w:r>
      <w:proofErr w:type="spellEnd"/>
      <w:r w:rsidRPr="008A5419">
        <w:rPr>
          <w:bCs/>
          <w:sz w:val="26"/>
          <w:szCs w:val="26"/>
        </w:rPr>
        <w:t xml:space="preserve"> </w:t>
      </w:r>
      <w:proofErr w:type="spellStart"/>
      <w:r w:rsidRPr="008A5419">
        <w:rPr>
          <w:bCs/>
          <w:sz w:val="26"/>
          <w:szCs w:val="26"/>
        </w:rPr>
        <w:t>vitrate</w:t>
      </w:r>
      <w:proofErr w:type="spellEnd"/>
      <w:r w:rsidRPr="008A5419">
        <w:rPr>
          <w:bCs/>
          <w:sz w:val="26"/>
          <w:szCs w:val="26"/>
        </w:rPr>
        <w:t xml:space="preserve">: </w:t>
      </w:r>
      <w:proofErr w:type="spellStart"/>
      <w:r w:rsidRPr="008A5419">
        <w:rPr>
          <w:bCs/>
          <w:sz w:val="26"/>
          <w:szCs w:val="26"/>
        </w:rPr>
        <w:t>ferestre</w:t>
      </w:r>
      <w:proofErr w:type="spellEnd"/>
      <w:r w:rsidRPr="008A5419">
        <w:rPr>
          <w:bCs/>
          <w:sz w:val="26"/>
          <w:szCs w:val="26"/>
        </w:rPr>
        <w:t xml:space="preserve">, </w:t>
      </w:r>
      <w:proofErr w:type="spellStart"/>
      <w:r w:rsidRPr="008A5419">
        <w:rPr>
          <w:bCs/>
          <w:sz w:val="26"/>
          <w:szCs w:val="26"/>
        </w:rPr>
        <w:t>luminatoare</w:t>
      </w:r>
      <w:proofErr w:type="spellEnd"/>
      <w:r w:rsidRPr="008A5419">
        <w:rPr>
          <w:bCs/>
          <w:sz w:val="26"/>
          <w:szCs w:val="26"/>
        </w:rPr>
        <w:t xml:space="preserve"> cu </w:t>
      </w:r>
      <w:proofErr w:type="spellStart"/>
      <w:r w:rsidRPr="008A5419">
        <w:rPr>
          <w:bCs/>
          <w:sz w:val="26"/>
          <w:szCs w:val="26"/>
        </w:rPr>
        <w:t>geamuri</w:t>
      </w:r>
      <w:proofErr w:type="spellEnd"/>
      <w:r w:rsidRPr="008A5419">
        <w:rPr>
          <w:bCs/>
          <w:sz w:val="26"/>
          <w:szCs w:val="26"/>
        </w:rPr>
        <w:t xml:space="preserve">, </w:t>
      </w:r>
      <w:proofErr w:type="spellStart"/>
      <w:r w:rsidRPr="008A5419">
        <w:rPr>
          <w:bCs/>
          <w:sz w:val="26"/>
          <w:szCs w:val="26"/>
        </w:rPr>
        <w:t>uşi</w:t>
      </w:r>
      <w:proofErr w:type="spellEnd"/>
      <w:r w:rsidRPr="008A5419">
        <w:rPr>
          <w:bCs/>
          <w:sz w:val="26"/>
          <w:szCs w:val="26"/>
        </w:rPr>
        <w:t xml:space="preserve"> cu </w:t>
      </w:r>
      <w:proofErr w:type="spellStart"/>
      <w:r w:rsidRPr="008A5419">
        <w:rPr>
          <w:bCs/>
          <w:sz w:val="26"/>
          <w:szCs w:val="26"/>
        </w:rPr>
        <w:t>geamuri</w:t>
      </w:r>
      <w:proofErr w:type="spellEnd"/>
      <w:r w:rsidRPr="008A5419">
        <w:rPr>
          <w:bCs/>
          <w:sz w:val="26"/>
          <w:szCs w:val="26"/>
        </w:rPr>
        <w:t xml:space="preserve"> </w:t>
      </w:r>
      <w:proofErr w:type="spellStart"/>
      <w:r w:rsidRPr="008A5419">
        <w:rPr>
          <w:bCs/>
          <w:sz w:val="26"/>
          <w:szCs w:val="26"/>
        </w:rPr>
        <w:t>sau</w:t>
      </w:r>
      <w:proofErr w:type="spellEnd"/>
      <w:r w:rsidRPr="008A5419">
        <w:rPr>
          <w:bCs/>
          <w:sz w:val="26"/>
          <w:szCs w:val="26"/>
        </w:rPr>
        <w:t xml:space="preserve"> </w:t>
      </w:r>
      <w:proofErr w:type="spellStart"/>
      <w:r w:rsidRPr="008A5419">
        <w:rPr>
          <w:bCs/>
          <w:sz w:val="26"/>
          <w:szCs w:val="26"/>
        </w:rPr>
        <w:t>goluri</w:t>
      </w:r>
      <w:proofErr w:type="spellEnd"/>
      <w:r w:rsidRPr="008A5419">
        <w:rPr>
          <w:bCs/>
          <w:sz w:val="26"/>
          <w:szCs w:val="26"/>
        </w:rPr>
        <w:t xml:space="preserve"> </w:t>
      </w:r>
      <w:proofErr w:type="spellStart"/>
      <w:r w:rsidRPr="008A5419">
        <w:rPr>
          <w:bCs/>
          <w:sz w:val="26"/>
          <w:szCs w:val="26"/>
        </w:rPr>
        <w:t>sau</w:t>
      </w:r>
      <w:proofErr w:type="spellEnd"/>
      <w:r w:rsidRPr="008A5419">
        <w:rPr>
          <w:bCs/>
          <w:sz w:val="26"/>
          <w:szCs w:val="26"/>
        </w:rPr>
        <w:t xml:space="preserve"> </w:t>
      </w:r>
      <w:proofErr w:type="spellStart"/>
      <w:r w:rsidRPr="008A5419">
        <w:rPr>
          <w:bCs/>
          <w:sz w:val="26"/>
          <w:szCs w:val="26"/>
        </w:rPr>
        <w:t>suprafeţe</w:t>
      </w:r>
      <w:proofErr w:type="spellEnd"/>
      <w:r w:rsidRPr="008A5419">
        <w:rPr>
          <w:bCs/>
          <w:sz w:val="26"/>
          <w:szCs w:val="26"/>
        </w:rPr>
        <w:t xml:space="preserve"> </w:t>
      </w:r>
      <w:proofErr w:type="spellStart"/>
      <w:r w:rsidRPr="008A5419">
        <w:rPr>
          <w:bCs/>
          <w:sz w:val="26"/>
          <w:szCs w:val="26"/>
        </w:rPr>
        <w:t>asimilate</w:t>
      </w:r>
      <w:proofErr w:type="spellEnd"/>
      <w:r w:rsidRPr="008A5419">
        <w:rPr>
          <w:bCs/>
          <w:sz w:val="26"/>
          <w:szCs w:val="26"/>
        </w:rPr>
        <w:t xml:space="preserve"> </w:t>
      </w:r>
      <w:proofErr w:type="spellStart"/>
      <w:r w:rsidRPr="008A5419">
        <w:rPr>
          <w:bCs/>
          <w:sz w:val="26"/>
          <w:szCs w:val="26"/>
        </w:rPr>
        <w:t>acestora</w:t>
      </w:r>
      <w:proofErr w:type="spellEnd"/>
      <w:r w:rsidRPr="008A5419">
        <w:rPr>
          <w:bCs/>
          <w:sz w:val="26"/>
          <w:szCs w:val="26"/>
        </w:rPr>
        <w:t xml:space="preserve">: </w:t>
      </w:r>
      <w:proofErr w:type="spellStart"/>
      <w:r w:rsidRPr="008A5419">
        <w:rPr>
          <w:bCs/>
          <w:sz w:val="26"/>
          <w:szCs w:val="26"/>
        </w:rPr>
        <w:t>panouri</w:t>
      </w:r>
      <w:proofErr w:type="spellEnd"/>
      <w:r w:rsidRPr="008A5419">
        <w:rPr>
          <w:bCs/>
          <w:sz w:val="26"/>
          <w:szCs w:val="26"/>
        </w:rPr>
        <w:t xml:space="preserve"> care conform </w:t>
      </w:r>
      <w:proofErr w:type="spellStart"/>
      <w:r w:rsidRPr="008A5419">
        <w:rPr>
          <w:bCs/>
          <w:sz w:val="26"/>
          <w:szCs w:val="26"/>
        </w:rPr>
        <w:t>specificaţiei</w:t>
      </w:r>
      <w:proofErr w:type="spellEnd"/>
      <w:r w:rsidRPr="008A5419">
        <w:rPr>
          <w:bCs/>
          <w:sz w:val="26"/>
          <w:szCs w:val="26"/>
        </w:rPr>
        <w:t xml:space="preserve"> </w:t>
      </w:r>
      <w:proofErr w:type="spellStart"/>
      <w:r w:rsidRPr="008A5419">
        <w:rPr>
          <w:bCs/>
          <w:sz w:val="26"/>
          <w:szCs w:val="26"/>
        </w:rPr>
        <w:t>tehnice</w:t>
      </w:r>
      <w:proofErr w:type="spellEnd"/>
      <w:r w:rsidRPr="008A5419">
        <w:rPr>
          <w:bCs/>
          <w:sz w:val="26"/>
          <w:szCs w:val="26"/>
        </w:rPr>
        <w:t xml:space="preserve"> date de </w:t>
      </w:r>
      <w:proofErr w:type="spellStart"/>
      <w:r w:rsidRPr="008A5419">
        <w:rPr>
          <w:bCs/>
          <w:sz w:val="26"/>
          <w:szCs w:val="26"/>
        </w:rPr>
        <w:t>producători</w:t>
      </w:r>
      <w:proofErr w:type="spellEnd"/>
      <w:r w:rsidRPr="008A5419">
        <w:rPr>
          <w:bCs/>
          <w:sz w:val="26"/>
          <w:szCs w:val="26"/>
        </w:rPr>
        <w:t xml:space="preserve"> </w:t>
      </w:r>
      <w:proofErr w:type="spellStart"/>
      <w:r w:rsidRPr="008A5419">
        <w:rPr>
          <w:bCs/>
          <w:sz w:val="26"/>
          <w:szCs w:val="26"/>
        </w:rPr>
        <w:t>cedează</w:t>
      </w:r>
      <w:proofErr w:type="spellEnd"/>
      <w:r w:rsidRPr="008A5419">
        <w:rPr>
          <w:bCs/>
          <w:sz w:val="26"/>
          <w:szCs w:val="26"/>
        </w:rPr>
        <w:t xml:space="preserve"> la </w:t>
      </w:r>
      <w:proofErr w:type="spellStart"/>
      <w:r w:rsidRPr="008A5419">
        <w:rPr>
          <w:bCs/>
          <w:sz w:val="26"/>
          <w:szCs w:val="26"/>
        </w:rPr>
        <w:t>presiuni</w:t>
      </w:r>
      <w:proofErr w:type="spellEnd"/>
      <w:r w:rsidRPr="008A5419">
        <w:rPr>
          <w:bCs/>
          <w:sz w:val="26"/>
          <w:szCs w:val="26"/>
        </w:rPr>
        <w:t xml:space="preserve"> </w:t>
      </w:r>
      <w:proofErr w:type="spellStart"/>
      <w:r w:rsidRPr="008A5419">
        <w:rPr>
          <w:bCs/>
          <w:sz w:val="26"/>
          <w:szCs w:val="26"/>
        </w:rPr>
        <w:t>datorate</w:t>
      </w:r>
      <w:proofErr w:type="spellEnd"/>
      <w:r w:rsidRPr="008A5419">
        <w:rPr>
          <w:bCs/>
          <w:sz w:val="26"/>
          <w:szCs w:val="26"/>
        </w:rPr>
        <w:t xml:space="preserve"> </w:t>
      </w:r>
      <w:proofErr w:type="spellStart"/>
      <w:r w:rsidRPr="008A5419">
        <w:rPr>
          <w:bCs/>
          <w:sz w:val="26"/>
          <w:szCs w:val="26"/>
        </w:rPr>
        <w:t>exploziei</w:t>
      </w:r>
      <w:proofErr w:type="spellEnd"/>
      <w:r w:rsidRPr="008A5419">
        <w:rPr>
          <w:bCs/>
          <w:sz w:val="26"/>
          <w:szCs w:val="26"/>
        </w:rPr>
        <w:t xml:space="preserve"> de </w:t>
      </w:r>
      <w:proofErr w:type="spellStart"/>
      <w:r w:rsidRPr="008A5419">
        <w:rPr>
          <w:bCs/>
          <w:sz w:val="26"/>
          <w:szCs w:val="26"/>
        </w:rPr>
        <w:t>cel</w:t>
      </w:r>
      <w:proofErr w:type="spellEnd"/>
      <w:r w:rsidRPr="008A5419">
        <w:rPr>
          <w:bCs/>
          <w:sz w:val="26"/>
          <w:szCs w:val="26"/>
        </w:rPr>
        <w:t xml:space="preserve"> </w:t>
      </w:r>
      <w:proofErr w:type="spellStart"/>
      <w:r w:rsidRPr="008A5419">
        <w:rPr>
          <w:bCs/>
          <w:sz w:val="26"/>
          <w:szCs w:val="26"/>
        </w:rPr>
        <w:t>puţin</w:t>
      </w:r>
      <w:proofErr w:type="spellEnd"/>
      <w:r w:rsidRPr="008A5419">
        <w:rPr>
          <w:bCs/>
          <w:sz w:val="26"/>
          <w:szCs w:val="26"/>
        </w:rPr>
        <w:t xml:space="preserve"> 1180 Pa (0, 0118 bar). </w:t>
      </w:r>
    </w:p>
    <w:p w14:paraId="62413E90" w14:textId="139A5ED7" w:rsidR="003F7400" w:rsidRPr="008A5419" w:rsidRDefault="003F7400" w:rsidP="003F7400">
      <w:pPr>
        <w:ind w:left="-1134" w:right="-709" w:firstLine="567"/>
        <w:jc w:val="both"/>
        <w:rPr>
          <w:bCs/>
          <w:sz w:val="26"/>
          <w:szCs w:val="26"/>
        </w:rPr>
      </w:pPr>
      <w:r w:rsidRPr="00256539">
        <w:rPr>
          <w:b/>
          <w:sz w:val="26"/>
          <w:szCs w:val="26"/>
        </w:rPr>
        <w:t>(2)</w:t>
      </w:r>
      <w:r w:rsidR="00256539">
        <w:rPr>
          <w:bCs/>
          <w:sz w:val="26"/>
          <w:szCs w:val="26"/>
        </w:rPr>
        <w:t xml:space="preserve"> </w:t>
      </w:r>
      <w:proofErr w:type="spellStart"/>
      <w:r w:rsidRPr="008A5419">
        <w:rPr>
          <w:bCs/>
          <w:sz w:val="26"/>
          <w:szCs w:val="26"/>
        </w:rPr>
        <w:t>Ventilarea</w:t>
      </w:r>
      <w:proofErr w:type="spellEnd"/>
      <w:r w:rsidRPr="008A5419">
        <w:rPr>
          <w:bCs/>
          <w:sz w:val="26"/>
          <w:szCs w:val="26"/>
        </w:rPr>
        <w:t xml:space="preserve"> </w:t>
      </w:r>
      <w:proofErr w:type="spellStart"/>
      <w:r w:rsidRPr="008A5419">
        <w:rPr>
          <w:bCs/>
          <w:sz w:val="26"/>
          <w:szCs w:val="26"/>
        </w:rPr>
        <w:t>prevăzută</w:t>
      </w:r>
      <w:proofErr w:type="spellEnd"/>
      <w:r w:rsidRPr="008A5419">
        <w:rPr>
          <w:bCs/>
          <w:sz w:val="26"/>
          <w:szCs w:val="26"/>
        </w:rPr>
        <w:t xml:space="preserve"> la </w:t>
      </w:r>
      <w:proofErr w:type="spellStart"/>
      <w:r w:rsidRPr="008A5419">
        <w:rPr>
          <w:bCs/>
          <w:sz w:val="26"/>
          <w:szCs w:val="26"/>
        </w:rPr>
        <w:t>alin</w:t>
      </w:r>
      <w:proofErr w:type="spellEnd"/>
      <w:r w:rsidRPr="008A5419">
        <w:rPr>
          <w:bCs/>
          <w:sz w:val="26"/>
          <w:szCs w:val="26"/>
        </w:rPr>
        <w:t xml:space="preserve">. (1) lit. c) se </w:t>
      </w:r>
      <w:proofErr w:type="spellStart"/>
      <w:r w:rsidRPr="008A5419">
        <w:rPr>
          <w:bCs/>
          <w:sz w:val="26"/>
          <w:szCs w:val="26"/>
        </w:rPr>
        <w:t>realizează</w:t>
      </w:r>
      <w:proofErr w:type="spellEnd"/>
      <w:r w:rsidRPr="008A5419">
        <w:rPr>
          <w:bCs/>
          <w:sz w:val="26"/>
          <w:szCs w:val="26"/>
        </w:rPr>
        <w:t xml:space="preserve"> conform </w:t>
      </w:r>
      <w:proofErr w:type="spellStart"/>
      <w:r w:rsidRPr="008A5419">
        <w:rPr>
          <w:bCs/>
          <w:sz w:val="26"/>
          <w:szCs w:val="26"/>
        </w:rPr>
        <w:t>prevederilor</w:t>
      </w:r>
      <w:proofErr w:type="spellEnd"/>
      <w:r w:rsidRPr="008A5419">
        <w:rPr>
          <w:bCs/>
          <w:sz w:val="26"/>
          <w:szCs w:val="26"/>
        </w:rPr>
        <w:t xml:space="preserve"> </w:t>
      </w:r>
      <w:proofErr w:type="spellStart"/>
      <w:r w:rsidRPr="008A5419">
        <w:rPr>
          <w:bCs/>
          <w:sz w:val="26"/>
          <w:szCs w:val="26"/>
        </w:rPr>
        <w:t>reglementării</w:t>
      </w:r>
      <w:proofErr w:type="spellEnd"/>
      <w:r w:rsidRPr="008A5419">
        <w:rPr>
          <w:bCs/>
          <w:sz w:val="26"/>
          <w:szCs w:val="26"/>
        </w:rPr>
        <w:t xml:space="preserve"> </w:t>
      </w:r>
      <w:proofErr w:type="spellStart"/>
      <w:r w:rsidRPr="008A5419">
        <w:rPr>
          <w:bCs/>
          <w:sz w:val="26"/>
          <w:szCs w:val="26"/>
        </w:rPr>
        <w:t>tehnice</w:t>
      </w:r>
      <w:proofErr w:type="spellEnd"/>
      <w:r w:rsidRPr="008A5419">
        <w:rPr>
          <w:bCs/>
          <w:sz w:val="26"/>
          <w:szCs w:val="26"/>
        </w:rPr>
        <w:t xml:space="preserve"> "</w:t>
      </w:r>
      <w:proofErr w:type="spellStart"/>
      <w:r w:rsidRPr="008A5419">
        <w:rPr>
          <w:bCs/>
          <w:sz w:val="26"/>
          <w:szCs w:val="26"/>
        </w:rPr>
        <w:t>Normativ</w:t>
      </w:r>
      <w:proofErr w:type="spellEnd"/>
      <w:r w:rsidRPr="008A5419">
        <w:rPr>
          <w:bCs/>
          <w:sz w:val="26"/>
          <w:szCs w:val="26"/>
        </w:rPr>
        <w:t xml:space="preserve"> </w:t>
      </w:r>
      <w:proofErr w:type="spellStart"/>
      <w:r w:rsidRPr="008A5419">
        <w:rPr>
          <w:bCs/>
          <w:sz w:val="26"/>
          <w:szCs w:val="26"/>
        </w:rPr>
        <w:t>pentru</w:t>
      </w:r>
      <w:proofErr w:type="spellEnd"/>
      <w:r w:rsidRPr="008A5419">
        <w:rPr>
          <w:bCs/>
          <w:sz w:val="26"/>
          <w:szCs w:val="26"/>
        </w:rPr>
        <w:t xml:space="preserve"> </w:t>
      </w:r>
      <w:proofErr w:type="spellStart"/>
      <w:r w:rsidRPr="008A5419">
        <w:rPr>
          <w:bCs/>
          <w:sz w:val="26"/>
          <w:szCs w:val="26"/>
        </w:rPr>
        <w:t>proiectarea</w:t>
      </w:r>
      <w:proofErr w:type="spellEnd"/>
      <w:r w:rsidRPr="008A5419">
        <w:rPr>
          <w:bCs/>
          <w:sz w:val="26"/>
          <w:szCs w:val="26"/>
        </w:rPr>
        <w:t xml:space="preserve">, </w:t>
      </w:r>
      <w:proofErr w:type="spellStart"/>
      <w:r w:rsidRPr="008A5419">
        <w:rPr>
          <w:bCs/>
          <w:sz w:val="26"/>
          <w:szCs w:val="26"/>
        </w:rPr>
        <w:t>executarea</w:t>
      </w:r>
      <w:proofErr w:type="spellEnd"/>
      <w:r w:rsidRPr="008A5419">
        <w:rPr>
          <w:bCs/>
          <w:sz w:val="26"/>
          <w:szCs w:val="26"/>
        </w:rPr>
        <w:t xml:space="preserve"> </w:t>
      </w:r>
      <w:proofErr w:type="spellStart"/>
      <w:r w:rsidRPr="008A5419">
        <w:rPr>
          <w:bCs/>
          <w:sz w:val="26"/>
          <w:szCs w:val="26"/>
        </w:rPr>
        <w:t>şi</w:t>
      </w:r>
      <w:proofErr w:type="spellEnd"/>
      <w:r w:rsidRPr="008A5419">
        <w:rPr>
          <w:bCs/>
          <w:sz w:val="26"/>
          <w:szCs w:val="26"/>
        </w:rPr>
        <w:t xml:space="preserve"> </w:t>
      </w:r>
      <w:proofErr w:type="spellStart"/>
      <w:r w:rsidRPr="008A5419">
        <w:rPr>
          <w:bCs/>
          <w:sz w:val="26"/>
          <w:szCs w:val="26"/>
        </w:rPr>
        <w:t>exploatarea</w:t>
      </w:r>
      <w:proofErr w:type="spellEnd"/>
      <w:r w:rsidRPr="008A5419">
        <w:rPr>
          <w:bCs/>
          <w:sz w:val="26"/>
          <w:szCs w:val="26"/>
        </w:rPr>
        <w:t xml:space="preserve"> </w:t>
      </w:r>
      <w:proofErr w:type="spellStart"/>
      <w:r w:rsidRPr="008A5419">
        <w:rPr>
          <w:bCs/>
          <w:sz w:val="26"/>
          <w:szCs w:val="26"/>
        </w:rPr>
        <w:t>instalaţiilor</w:t>
      </w:r>
      <w:proofErr w:type="spellEnd"/>
      <w:r w:rsidRPr="008A5419">
        <w:rPr>
          <w:bCs/>
          <w:sz w:val="26"/>
          <w:szCs w:val="26"/>
        </w:rPr>
        <w:t xml:space="preserve"> de </w:t>
      </w:r>
      <w:proofErr w:type="spellStart"/>
      <w:r w:rsidRPr="008A5419">
        <w:rPr>
          <w:bCs/>
          <w:sz w:val="26"/>
          <w:szCs w:val="26"/>
        </w:rPr>
        <w:t>ventilare</w:t>
      </w:r>
      <w:proofErr w:type="spellEnd"/>
      <w:r w:rsidRPr="008A5419">
        <w:rPr>
          <w:bCs/>
          <w:sz w:val="26"/>
          <w:szCs w:val="26"/>
        </w:rPr>
        <w:t xml:space="preserve"> </w:t>
      </w:r>
      <w:proofErr w:type="spellStart"/>
      <w:r w:rsidRPr="008A5419">
        <w:rPr>
          <w:bCs/>
          <w:sz w:val="26"/>
          <w:szCs w:val="26"/>
        </w:rPr>
        <w:t>şi</w:t>
      </w:r>
      <w:proofErr w:type="spellEnd"/>
      <w:r w:rsidRPr="008A5419">
        <w:rPr>
          <w:bCs/>
          <w:sz w:val="26"/>
          <w:szCs w:val="26"/>
        </w:rPr>
        <w:t xml:space="preserve"> </w:t>
      </w:r>
      <w:proofErr w:type="spellStart"/>
      <w:r w:rsidRPr="008A5419">
        <w:rPr>
          <w:bCs/>
          <w:sz w:val="26"/>
          <w:szCs w:val="26"/>
        </w:rPr>
        <w:t>climatizare</w:t>
      </w:r>
      <w:proofErr w:type="spellEnd"/>
      <w:r w:rsidRPr="008A5419">
        <w:rPr>
          <w:bCs/>
          <w:sz w:val="26"/>
          <w:szCs w:val="26"/>
        </w:rPr>
        <w:t xml:space="preserve">", </w:t>
      </w:r>
      <w:proofErr w:type="spellStart"/>
      <w:r w:rsidRPr="008A5419">
        <w:rPr>
          <w:bCs/>
          <w:sz w:val="26"/>
          <w:szCs w:val="26"/>
        </w:rPr>
        <w:t>indicativ</w:t>
      </w:r>
      <w:proofErr w:type="spellEnd"/>
      <w:r w:rsidRPr="008A5419">
        <w:rPr>
          <w:bCs/>
          <w:sz w:val="26"/>
          <w:szCs w:val="26"/>
        </w:rPr>
        <w:t xml:space="preserve"> I5-2010, </w:t>
      </w:r>
      <w:proofErr w:type="spellStart"/>
      <w:r w:rsidRPr="008A5419">
        <w:rPr>
          <w:bCs/>
          <w:sz w:val="26"/>
          <w:szCs w:val="26"/>
        </w:rPr>
        <w:t>aprobat</w:t>
      </w:r>
      <w:proofErr w:type="spellEnd"/>
      <w:r w:rsidRPr="008A5419">
        <w:rPr>
          <w:bCs/>
          <w:sz w:val="26"/>
          <w:szCs w:val="26"/>
        </w:rPr>
        <w:t xml:space="preserve"> </w:t>
      </w:r>
      <w:proofErr w:type="spellStart"/>
      <w:r w:rsidRPr="008A5419">
        <w:rPr>
          <w:bCs/>
          <w:sz w:val="26"/>
          <w:szCs w:val="26"/>
        </w:rPr>
        <w:t>prin</w:t>
      </w:r>
      <w:proofErr w:type="spellEnd"/>
      <w:r w:rsidRPr="008A5419">
        <w:rPr>
          <w:bCs/>
          <w:sz w:val="26"/>
          <w:szCs w:val="26"/>
        </w:rPr>
        <w:t xml:space="preserve"> </w:t>
      </w:r>
      <w:proofErr w:type="spellStart"/>
      <w:r w:rsidRPr="008A5419">
        <w:rPr>
          <w:bCs/>
          <w:sz w:val="26"/>
          <w:szCs w:val="26"/>
        </w:rPr>
        <w:t>Ordinul</w:t>
      </w:r>
      <w:proofErr w:type="spellEnd"/>
      <w:r w:rsidRPr="008A5419">
        <w:rPr>
          <w:bCs/>
          <w:sz w:val="26"/>
          <w:szCs w:val="26"/>
        </w:rPr>
        <w:t xml:space="preserve"> </w:t>
      </w:r>
      <w:proofErr w:type="spellStart"/>
      <w:r w:rsidRPr="008A5419">
        <w:rPr>
          <w:bCs/>
          <w:sz w:val="26"/>
          <w:szCs w:val="26"/>
        </w:rPr>
        <w:t>ministrului</w:t>
      </w:r>
      <w:proofErr w:type="spellEnd"/>
      <w:r w:rsidRPr="008A5419">
        <w:rPr>
          <w:bCs/>
          <w:sz w:val="26"/>
          <w:szCs w:val="26"/>
        </w:rPr>
        <w:t xml:space="preserve"> </w:t>
      </w:r>
      <w:proofErr w:type="spellStart"/>
      <w:r w:rsidRPr="008A5419">
        <w:rPr>
          <w:bCs/>
          <w:sz w:val="26"/>
          <w:szCs w:val="26"/>
        </w:rPr>
        <w:t>dezvoltării</w:t>
      </w:r>
      <w:proofErr w:type="spellEnd"/>
      <w:r w:rsidRPr="008A5419">
        <w:rPr>
          <w:bCs/>
          <w:sz w:val="26"/>
          <w:szCs w:val="26"/>
        </w:rPr>
        <w:t xml:space="preserve"> </w:t>
      </w:r>
      <w:proofErr w:type="spellStart"/>
      <w:r w:rsidRPr="008A5419">
        <w:rPr>
          <w:bCs/>
          <w:sz w:val="26"/>
          <w:szCs w:val="26"/>
        </w:rPr>
        <w:t>regionale</w:t>
      </w:r>
      <w:proofErr w:type="spellEnd"/>
      <w:r w:rsidRPr="008A5419">
        <w:rPr>
          <w:bCs/>
          <w:sz w:val="26"/>
          <w:szCs w:val="26"/>
        </w:rPr>
        <w:t xml:space="preserve"> </w:t>
      </w:r>
      <w:proofErr w:type="spellStart"/>
      <w:r w:rsidRPr="008A5419">
        <w:rPr>
          <w:bCs/>
          <w:sz w:val="26"/>
          <w:szCs w:val="26"/>
        </w:rPr>
        <w:t>şi</w:t>
      </w:r>
      <w:proofErr w:type="spellEnd"/>
      <w:r w:rsidRPr="008A5419">
        <w:rPr>
          <w:bCs/>
          <w:sz w:val="26"/>
          <w:szCs w:val="26"/>
        </w:rPr>
        <w:t xml:space="preserve"> </w:t>
      </w:r>
      <w:proofErr w:type="spellStart"/>
      <w:r w:rsidRPr="008A5419">
        <w:rPr>
          <w:bCs/>
          <w:sz w:val="26"/>
          <w:szCs w:val="26"/>
        </w:rPr>
        <w:t>turismului</w:t>
      </w:r>
      <w:proofErr w:type="spellEnd"/>
      <w:r w:rsidRPr="008A5419">
        <w:rPr>
          <w:bCs/>
          <w:sz w:val="26"/>
          <w:szCs w:val="26"/>
        </w:rPr>
        <w:t xml:space="preserve"> nr. 1.659/2011. </w:t>
      </w:r>
    </w:p>
    <w:p w14:paraId="7C0A0BC0" w14:textId="24351ED8" w:rsidR="003F7400" w:rsidRPr="008A5419" w:rsidRDefault="003F7400" w:rsidP="003F7400">
      <w:pPr>
        <w:ind w:left="-1134" w:right="-709" w:firstLine="567"/>
        <w:jc w:val="both"/>
        <w:rPr>
          <w:bCs/>
          <w:sz w:val="26"/>
          <w:szCs w:val="26"/>
        </w:rPr>
      </w:pPr>
      <w:r w:rsidRPr="00256539">
        <w:rPr>
          <w:b/>
          <w:sz w:val="26"/>
          <w:szCs w:val="26"/>
        </w:rPr>
        <w:t>(3)</w:t>
      </w:r>
      <w:r w:rsidR="00256539">
        <w:rPr>
          <w:bCs/>
          <w:sz w:val="26"/>
          <w:szCs w:val="26"/>
        </w:rPr>
        <w:t xml:space="preserve"> </w:t>
      </w:r>
      <w:proofErr w:type="spellStart"/>
      <w:r w:rsidRPr="008A5419">
        <w:rPr>
          <w:bCs/>
          <w:sz w:val="26"/>
          <w:szCs w:val="26"/>
        </w:rPr>
        <w:t>Panourile</w:t>
      </w:r>
      <w:proofErr w:type="spellEnd"/>
      <w:r w:rsidRPr="008A5419">
        <w:rPr>
          <w:bCs/>
          <w:sz w:val="26"/>
          <w:szCs w:val="26"/>
        </w:rPr>
        <w:t xml:space="preserve"> </w:t>
      </w:r>
      <w:proofErr w:type="spellStart"/>
      <w:r w:rsidRPr="008A5419">
        <w:rPr>
          <w:bCs/>
          <w:sz w:val="26"/>
          <w:szCs w:val="26"/>
        </w:rPr>
        <w:t>prevăzute</w:t>
      </w:r>
      <w:proofErr w:type="spellEnd"/>
      <w:r w:rsidRPr="008A5419">
        <w:rPr>
          <w:bCs/>
          <w:sz w:val="26"/>
          <w:szCs w:val="26"/>
        </w:rPr>
        <w:t xml:space="preserve"> la </w:t>
      </w:r>
      <w:proofErr w:type="spellStart"/>
      <w:r w:rsidRPr="008A5419">
        <w:rPr>
          <w:bCs/>
          <w:sz w:val="26"/>
          <w:szCs w:val="26"/>
        </w:rPr>
        <w:t>alin</w:t>
      </w:r>
      <w:proofErr w:type="spellEnd"/>
      <w:r w:rsidRPr="008A5419">
        <w:rPr>
          <w:bCs/>
          <w:sz w:val="26"/>
          <w:szCs w:val="26"/>
        </w:rPr>
        <w:t xml:space="preserve">. (1) lit. e) </w:t>
      </w:r>
      <w:proofErr w:type="spellStart"/>
      <w:r w:rsidRPr="008A5419">
        <w:rPr>
          <w:bCs/>
          <w:sz w:val="26"/>
          <w:szCs w:val="26"/>
        </w:rPr>
        <w:t>trebuie</w:t>
      </w:r>
      <w:proofErr w:type="spellEnd"/>
      <w:r w:rsidRPr="008A5419">
        <w:rPr>
          <w:bCs/>
          <w:sz w:val="26"/>
          <w:szCs w:val="26"/>
        </w:rPr>
        <w:t xml:space="preserve"> să </w:t>
      </w:r>
      <w:proofErr w:type="spellStart"/>
      <w:r w:rsidRPr="008A5419">
        <w:rPr>
          <w:bCs/>
          <w:sz w:val="26"/>
          <w:szCs w:val="26"/>
        </w:rPr>
        <w:t>respecte</w:t>
      </w:r>
      <w:proofErr w:type="spellEnd"/>
      <w:r w:rsidRPr="008A5419">
        <w:rPr>
          <w:bCs/>
          <w:sz w:val="26"/>
          <w:szCs w:val="26"/>
        </w:rPr>
        <w:t xml:space="preserve"> SR EN 14797:2007 </w:t>
      </w:r>
      <w:proofErr w:type="spellStart"/>
      <w:r w:rsidRPr="008A5419">
        <w:rPr>
          <w:bCs/>
          <w:sz w:val="26"/>
          <w:szCs w:val="26"/>
        </w:rPr>
        <w:t>Dispozitive</w:t>
      </w:r>
      <w:proofErr w:type="spellEnd"/>
      <w:r w:rsidRPr="008A5419">
        <w:rPr>
          <w:bCs/>
          <w:sz w:val="26"/>
          <w:szCs w:val="26"/>
        </w:rPr>
        <w:t xml:space="preserve"> de </w:t>
      </w:r>
      <w:proofErr w:type="spellStart"/>
      <w:r w:rsidRPr="008A5419">
        <w:rPr>
          <w:bCs/>
          <w:sz w:val="26"/>
          <w:szCs w:val="26"/>
        </w:rPr>
        <w:t>descărcare</w:t>
      </w:r>
      <w:proofErr w:type="spellEnd"/>
      <w:r w:rsidRPr="008A5419">
        <w:rPr>
          <w:bCs/>
          <w:sz w:val="26"/>
          <w:szCs w:val="26"/>
        </w:rPr>
        <w:t xml:space="preserve"> a </w:t>
      </w:r>
      <w:proofErr w:type="spellStart"/>
      <w:r w:rsidRPr="008A5419">
        <w:rPr>
          <w:bCs/>
          <w:sz w:val="26"/>
          <w:szCs w:val="26"/>
        </w:rPr>
        <w:t>exploziei</w:t>
      </w:r>
      <w:proofErr w:type="spellEnd"/>
      <w:r w:rsidRPr="008A5419">
        <w:rPr>
          <w:bCs/>
          <w:sz w:val="26"/>
          <w:szCs w:val="26"/>
        </w:rPr>
        <w:t xml:space="preserve"> </w:t>
      </w:r>
      <w:proofErr w:type="spellStart"/>
      <w:r w:rsidRPr="008A5419">
        <w:rPr>
          <w:bCs/>
          <w:sz w:val="26"/>
          <w:szCs w:val="26"/>
        </w:rPr>
        <w:t>sau</w:t>
      </w:r>
      <w:proofErr w:type="spellEnd"/>
      <w:r w:rsidRPr="008A5419">
        <w:rPr>
          <w:bCs/>
          <w:sz w:val="26"/>
          <w:szCs w:val="26"/>
        </w:rPr>
        <w:t xml:space="preserve"> o </w:t>
      </w:r>
      <w:proofErr w:type="spellStart"/>
      <w:r w:rsidRPr="008A5419">
        <w:rPr>
          <w:bCs/>
          <w:sz w:val="26"/>
          <w:szCs w:val="26"/>
        </w:rPr>
        <w:t>altă</w:t>
      </w:r>
      <w:proofErr w:type="spellEnd"/>
      <w:r w:rsidRPr="008A5419">
        <w:rPr>
          <w:bCs/>
          <w:sz w:val="26"/>
          <w:szCs w:val="26"/>
        </w:rPr>
        <w:t xml:space="preserve"> </w:t>
      </w:r>
      <w:proofErr w:type="spellStart"/>
      <w:r w:rsidRPr="008A5419">
        <w:rPr>
          <w:bCs/>
          <w:sz w:val="26"/>
          <w:szCs w:val="26"/>
        </w:rPr>
        <w:t>reglementare</w:t>
      </w:r>
      <w:proofErr w:type="spellEnd"/>
      <w:r w:rsidRPr="008A5419">
        <w:rPr>
          <w:bCs/>
          <w:sz w:val="26"/>
          <w:szCs w:val="26"/>
        </w:rPr>
        <w:t xml:space="preserve"> </w:t>
      </w:r>
      <w:proofErr w:type="spellStart"/>
      <w:r w:rsidRPr="008A5419">
        <w:rPr>
          <w:bCs/>
          <w:sz w:val="26"/>
          <w:szCs w:val="26"/>
        </w:rPr>
        <w:t>tehnică</w:t>
      </w:r>
      <w:proofErr w:type="spellEnd"/>
      <w:r w:rsidRPr="008A5419">
        <w:rPr>
          <w:bCs/>
          <w:sz w:val="26"/>
          <w:szCs w:val="26"/>
        </w:rPr>
        <w:t xml:space="preserve"> </w:t>
      </w:r>
      <w:proofErr w:type="spellStart"/>
      <w:r w:rsidRPr="008A5419">
        <w:rPr>
          <w:bCs/>
          <w:sz w:val="26"/>
          <w:szCs w:val="26"/>
        </w:rPr>
        <w:t>echivalentă</w:t>
      </w:r>
      <w:proofErr w:type="spellEnd"/>
      <w:r w:rsidRPr="008A5419">
        <w:rPr>
          <w:bCs/>
          <w:sz w:val="26"/>
          <w:szCs w:val="26"/>
        </w:rPr>
        <w:t xml:space="preserve">. </w:t>
      </w:r>
    </w:p>
    <w:p w14:paraId="2871C51B" w14:textId="77777777" w:rsidR="003F7400" w:rsidRPr="00256539" w:rsidRDefault="003F7400" w:rsidP="003F7400">
      <w:pPr>
        <w:ind w:left="-1134" w:right="-709" w:firstLine="567"/>
        <w:jc w:val="both"/>
        <w:rPr>
          <w:b/>
          <w:sz w:val="26"/>
          <w:szCs w:val="26"/>
        </w:rPr>
      </w:pPr>
      <w:r w:rsidRPr="00256539">
        <w:rPr>
          <w:b/>
          <w:sz w:val="26"/>
          <w:szCs w:val="26"/>
        </w:rPr>
        <w:t xml:space="preserve">Art. 129 </w:t>
      </w:r>
    </w:p>
    <w:p w14:paraId="2FA35621" w14:textId="77777777" w:rsidR="003F7400" w:rsidRPr="008A5419" w:rsidRDefault="003F7400" w:rsidP="003F7400">
      <w:pPr>
        <w:ind w:left="-1134" w:right="-709" w:firstLine="567"/>
        <w:jc w:val="both"/>
        <w:rPr>
          <w:bCs/>
          <w:sz w:val="26"/>
          <w:szCs w:val="26"/>
        </w:rPr>
      </w:pPr>
      <w:r w:rsidRPr="008A5419">
        <w:rPr>
          <w:bCs/>
          <w:sz w:val="26"/>
          <w:szCs w:val="26"/>
        </w:rPr>
        <w:t xml:space="preserve">(1) </w:t>
      </w:r>
      <w:proofErr w:type="spellStart"/>
      <w:r w:rsidRPr="008A5419">
        <w:rPr>
          <w:bCs/>
          <w:sz w:val="26"/>
          <w:szCs w:val="26"/>
        </w:rPr>
        <w:t>Toate</w:t>
      </w:r>
      <w:proofErr w:type="spellEnd"/>
      <w:r w:rsidRPr="008A5419">
        <w:rPr>
          <w:bCs/>
          <w:sz w:val="26"/>
          <w:szCs w:val="26"/>
        </w:rPr>
        <w:t xml:space="preserve"> </w:t>
      </w:r>
      <w:proofErr w:type="spellStart"/>
      <w:r w:rsidRPr="008A5419">
        <w:rPr>
          <w:bCs/>
          <w:sz w:val="26"/>
          <w:szCs w:val="26"/>
        </w:rPr>
        <w:t>încăperile</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care se </w:t>
      </w:r>
      <w:proofErr w:type="spellStart"/>
      <w:r w:rsidRPr="008A5419">
        <w:rPr>
          <w:bCs/>
          <w:sz w:val="26"/>
          <w:szCs w:val="26"/>
        </w:rPr>
        <w:t>montează</w:t>
      </w:r>
      <w:proofErr w:type="spellEnd"/>
      <w:r w:rsidRPr="008A5419">
        <w:rPr>
          <w:bCs/>
          <w:sz w:val="26"/>
          <w:szCs w:val="26"/>
        </w:rPr>
        <w:t xml:space="preserve"> </w:t>
      </w:r>
      <w:proofErr w:type="spellStart"/>
      <w:r w:rsidRPr="008A5419">
        <w:rPr>
          <w:bCs/>
          <w:sz w:val="26"/>
          <w:szCs w:val="26"/>
        </w:rPr>
        <w:t>aparate</w:t>
      </w:r>
      <w:proofErr w:type="spellEnd"/>
      <w:r w:rsidRPr="008A5419">
        <w:rPr>
          <w:bCs/>
          <w:sz w:val="26"/>
          <w:szCs w:val="26"/>
        </w:rPr>
        <w:t xml:space="preserve"> </w:t>
      </w:r>
      <w:proofErr w:type="spellStart"/>
      <w:r w:rsidRPr="008A5419">
        <w:rPr>
          <w:bCs/>
          <w:sz w:val="26"/>
          <w:szCs w:val="26"/>
        </w:rPr>
        <w:t>consumatoare</w:t>
      </w:r>
      <w:proofErr w:type="spellEnd"/>
      <w:r w:rsidRPr="008A5419">
        <w:rPr>
          <w:bCs/>
          <w:sz w:val="26"/>
          <w:szCs w:val="26"/>
        </w:rPr>
        <w:t xml:space="preserve"> de </w:t>
      </w:r>
      <w:proofErr w:type="spellStart"/>
      <w:r w:rsidRPr="008A5419">
        <w:rPr>
          <w:bCs/>
          <w:sz w:val="26"/>
          <w:szCs w:val="26"/>
        </w:rPr>
        <w:t>combustibili</w:t>
      </w:r>
      <w:proofErr w:type="spellEnd"/>
      <w:r w:rsidRPr="008A5419">
        <w:rPr>
          <w:bCs/>
          <w:sz w:val="26"/>
          <w:szCs w:val="26"/>
        </w:rPr>
        <w:t xml:space="preserve"> </w:t>
      </w:r>
      <w:proofErr w:type="spellStart"/>
      <w:r w:rsidRPr="008A5419">
        <w:rPr>
          <w:bCs/>
          <w:sz w:val="26"/>
          <w:szCs w:val="26"/>
        </w:rPr>
        <w:t>gazoşi</w:t>
      </w:r>
      <w:proofErr w:type="spellEnd"/>
      <w:r w:rsidRPr="008A5419">
        <w:rPr>
          <w:bCs/>
          <w:sz w:val="26"/>
          <w:szCs w:val="26"/>
        </w:rPr>
        <w:t xml:space="preserve"> se </w:t>
      </w:r>
      <w:proofErr w:type="spellStart"/>
      <w:r w:rsidRPr="008A5419">
        <w:rPr>
          <w:bCs/>
          <w:sz w:val="26"/>
          <w:szCs w:val="26"/>
        </w:rPr>
        <w:t>prevăd</w:t>
      </w:r>
      <w:proofErr w:type="spellEnd"/>
      <w:r w:rsidRPr="008A5419">
        <w:rPr>
          <w:bCs/>
          <w:sz w:val="26"/>
          <w:szCs w:val="26"/>
        </w:rPr>
        <w:t xml:space="preserve">, </w:t>
      </w:r>
      <w:proofErr w:type="spellStart"/>
      <w:r w:rsidRPr="008A5419">
        <w:rPr>
          <w:bCs/>
          <w:sz w:val="26"/>
          <w:szCs w:val="26"/>
        </w:rPr>
        <w:t>spre</w:t>
      </w:r>
      <w:proofErr w:type="spellEnd"/>
      <w:r w:rsidRPr="008A5419">
        <w:rPr>
          <w:bCs/>
          <w:sz w:val="26"/>
          <w:szCs w:val="26"/>
        </w:rPr>
        <w:t xml:space="preserve"> exterior </w:t>
      </w:r>
      <w:proofErr w:type="spellStart"/>
      <w:r w:rsidRPr="008A5419">
        <w:rPr>
          <w:bCs/>
          <w:sz w:val="26"/>
          <w:szCs w:val="26"/>
        </w:rPr>
        <w:t>sau</w:t>
      </w:r>
      <w:proofErr w:type="spellEnd"/>
      <w:r w:rsidRPr="008A5419">
        <w:rPr>
          <w:bCs/>
          <w:sz w:val="26"/>
          <w:szCs w:val="26"/>
        </w:rPr>
        <w:t xml:space="preserve"> </w:t>
      </w:r>
      <w:proofErr w:type="spellStart"/>
      <w:r w:rsidRPr="008A5419">
        <w:rPr>
          <w:bCs/>
          <w:sz w:val="26"/>
          <w:szCs w:val="26"/>
        </w:rPr>
        <w:t>spre</w:t>
      </w:r>
      <w:proofErr w:type="spellEnd"/>
      <w:r w:rsidRPr="008A5419">
        <w:rPr>
          <w:bCs/>
          <w:sz w:val="26"/>
          <w:szCs w:val="26"/>
        </w:rPr>
        <w:t xml:space="preserve"> </w:t>
      </w:r>
      <w:proofErr w:type="spellStart"/>
      <w:r w:rsidRPr="008A5419">
        <w:rPr>
          <w:bCs/>
          <w:sz w:val="26"/>
          <w:szCs w:val="26"/>
        </w:rPr>
        <w:t>balcoane</w:t>
      </w:r>
      <w:proofErr w:type="spellEnd"/>
      <w:r w:rsidRPr="008A5419">
        <w:rPr>
          <w:bCs/>
          <w:sz w:val="26"/>
          <w:szCs w:val="26"/>
        </w:rPr>
        <w:t>/</w:t>
      </w:r>
      <w:proofErr w:type="spellStart"/>
      <w:r w:rsidRPr="008A5419">
        <w:rPr>
          <w:bCs/>
          <w:sz w:val="26"/>
          <w:szCs w:val="26"/>
        </w:rPr>
        <w:t>terase</w:t>
      </w:r>
      <w:proofErr w:type="spellEnd"/>
      <w:r w:rsidRPr="008A5419">
        <w:rPr>
          <w:bCs/>
          <w:sz w:val="26"/>
          <w:szCs w:val="26"/>
        </w:rPr>
        <w:t xml:space="preserve"> </w:t>
      </w:r>
      <w:proofErr w:type="spellStart"/>
      <w:r w:rsidRPr="008A5419">
        <w:rPr>
          <w:bCs/>
          <w:sz w:val="26"/>
          <w:szCs w:val="26"/>
        </w:rPr>
        <w:t>vitrate</w:t>
      </w:r>
      <w:proofErr w:type="spellEnd"/>
      <w:r w:rsidRPr="008A5419">
        <w:rPr>
          <w:bCs/>
          <w:sz w:val="26"/>
          <w:szCs w:val="26"/>
        </w:rPr>
        <w:t xml:space="preserve">, cu </w:t>
      </w:r>
      <w:proofErr w:type="spellStart"/>
      <w:r w:rsidRPr="008A5419">
        <w:rPr>
          <w:bCs/>
          <w:sz w:val="26"/>
          <w:szCs w:val="26"/>
        </w:rPr>
        <w:t>suprafeţe</w:t>
      </w:r>
      <w:proofErr w:type="spellEnd"/>
      <w:r w:rsidRPr="008A5419">
        <w:rPr>
          <w:bCs/>
          <w:sz w:val="26"/>
          <w:szCs w:val="26"/>
        </w:rPr>
        <w:t xml:space="preserve"> </w:t>
      </w:r>
      <w:proofErr w:type="spellStart"/>
      <w:r w:rsidRPr="008A5419">
        <w:rPr>
          <w:bCs/>
          <w:sz w:val="26"/>
          <w:szCs w:val="26"/>
        </w:rPr>
        <w:t>vitrate</w:t>
      </w:r>
      <w:proofErr w:type="spellEnd"/>
      <w:r w:rsidRPr="008A5419">
        <w:rPr>
          <w:bCs/>
          <w:sz w:val="26"/>
          <w:szCs w:val="26"/>
        </w:rPr>
        <w:t xml:space="preserve">, definite conform art. 128 </w:t>
      </w:r>
      <w:proofErr w:type="spellStart"/>
      <w:r w:rsidRPr="008A5419">
        <w:rPr>
          <w:bCs/>
          <w:sz w:val="26"/>
          <w:szCs w:val="26"/>
        </w:rPr>
        <w:t>alin</w:t>
      </w:r>
      <w:proofErr w:type="spellEnd"/>
      <w:r w:rsidRPr="008A5419">
        <w:rPr>
          <w:bCs/>
          <w:sz w:val="26"/>
          <w:szCs w:val="26"/>
        </w:rPr>
        <w:t xml:space="preserve">. (1) lit. e), cu </w:t>
      </w:r>
      <w:proofErr w:type="spellStart"/>
      <w:r w:rsidRPr="008A5419">
        <w:rPr>
          <w:bCs/>
          <w:sz w:val="26"/>
          <w:szCs w:val="26"/>
        </w:rPr>
        <w:t>suprafaţa</w:t>
      </w:r>
      <w:proofErr w:type="spellEnd"/>
      <w:r w:rsidRPr="008A5419">
        <w:rPr>
          <w:bCs/>
          <w:sz w:val="26"/>
          <w:szCs w:val="26"/>
        </w:rPr>
        <w:t xml:space="preserve"> </w:t>
      </w:r>
      <w:proofErr w:type="spellStart"/>
      <w:r w:rsidRPr="008A5419">
        <w:rPr>
          <w:bCs/>
          <w:sz w:val="26"/>
          <w:szCs w:val="26"/>
        </w:rPr>
        <w:t>minimă</w:t>
      </w:r>
      <w:proofErr w:type="spellEnd"/>
      <w:r w:rsidRPr="008A5419">
        <w:rPr>
          <w:bCs/>
          <w:sz w:val="26"/>
          <w:szCs w:val="26"/>
        </w:rPr>
        <w:t xml:space="preserve"> </w:t>
      </w:r>
      <w:proofErr w:type="spellStart"/>
      <w:r w:rsidRPr="008A5419">
        <w:rPr>
          <w:bCs/>
          <w:sz w:val="26"/>
          <w:szCs w:val="26"/>
        </w:rPr>
        <w:t>totală</w:t>
      </w:r>
      <w:proofErr w:type="spellEnd"/>
      <w:r w:rsidRPr="008A5419">
        <w:rPr>
          <w:bCs/>
          <w:sz w:val="26"/>
          <w:szCs w:val="26"/>
        </w:rPr>
        <w:t xml:space="preserve"> de: </w:t>
      </w:r>
    </w:p>
    <w:p w14:paraId="282C081B" w14:textId="37549283" w:rsidR="003F7400" w:rsidRPr="008A5419" w:rsidRDefault="003F7400" w:rsidP="003F7400">
      <w:pPr>
        <w:ind w:left="-1134" w:right="-709" w:firstLine="567"/>
        <w:jc w:val="both"/>
        <w:rPr>
          <w:bCs/>
          <w:sz w:val="26"/>
          <w:szCs w:val="26"/>
        </w:rPr>
      </w:pPr>
      <w:r w:rsidRPr="008A5419">
        <w:rPr>
          <w:bCs/>
          <w:sz w:val="26"/>
          <w:szCs w:val="26"/>
        </w:rPr>
        <w:t xml:space="preserve">a)0,03 </w:t>
      </w:r>
      <w:proofErr w:type="spellStart"/>
      <w:r w:rsidRPr="008A5419">
        <w:rPr>
          <w:bCs/>
          <w:sz w:val="26"/>
          <w:szCs w:val="26"/>
        </w:rPr>
        <w:t>m</w:t>
      </w:r>
      <w:r w:rsidR="00256539">
        <w:rPr>
          <w:bCs/>
          <w:sz w:val="26"/>
          <w:szCs w:val="26"/>
        </w:rPr>
        <w:t>p</w:t>
      </w:r>
      <w:proofErr w:type="spellEnd"/>
      <w:r w:rsidRPr="008A5419">
        <w:rPr>
          <w:bCs/>
          <w:sz w:val="26"/>
          <w:szCs w:val="26"/>
        </w:rPr>
        <w:t xml:space="preserve"> </w:t>
      </w:r>
      <w:proofErr w:type="spellStart"/>
      <w:r w:rsidRPr="008A5419">
        <w:rPr>
          <w:bCs/>
          <w:sz w:val="26"/>
          <w:szCs w:val="26"/>
        </w:rPr>
        <w:t>pentru</w:t>
      </w:r>
      <w:proofErr w:type="spellEnd"/>
      <w:r w:rsidRPr="008A5419">
        <w:rPr>
          <w:bCs/>
          <w:sz w:val="26"/>
          <w:szCs w:val="26"/>
        </w:rPr>
        <w:t xml:space="preserve"> </w:t>
      </w:r>
      <w:proofErr w:type="spellStart"/>
      <w:r w:rsidRPr="008A5419">
        <w:rPr>
          <w:bCs/>
          <w:sz w:val="26"/>
          <w:szCs w:val="26"/>
        </w:rPr>
        <w:t>fiecare</w:t>
      </w:r>
      <w:proofErr w:type="spellEnd"/>
      <w:r w:rsidRPr="008A5419">
        <w:rPr>
          <w:bCs/>
          <w:sz w:val="26"/>
          <w:szCs w:val="26"/>
        </w:rPr>
        <w:t xml:space="preserve"> m</w:t>
      </w:r>
      <w:r w:rsidRPr="00256539">
        <w:rPr>
          <w:bCs/>
          <w:sz w:val="26"/>
          <w:szCs w:val="26"/>
          <w:vertAlign w:val="superscript"/>
        </w:rPr>
        <w:t>3</w:t>
      </w:r>
      <w:r w:rsidRPr="008A5419">
        <w:rPr>
          <w:bCs/>
          <w:sz w:val="26"/>
          <w:szCs w:val="26"/>
        </w:rPr>
        <w:t xml:space="preserve"> de </w:t>
      </w:r>
      <w:proofErr w:type="spellStart"/>
      <w:r w:rsidRPr="008A5419">
        <w:rPr>
          <w:bCs/>
          <w:sz w:val="26"/>
          <w:szCs w:val="26"/>
        </w:rPr>
        <w:t>volum</w:t>
      </w:r>
      <w:proofErr w:type="spellEnd"/>
      <w:r w:rsidRPr="008A5419">
        <w:rPr>
          <w:bCs/>
          <w:sz w:val="26"/>
          <w:szCs w:val="26"/>
        </w:rPr>
        <w:t xml:space="preserve"> net de </w:t>
      </w:r>
      <w:proofErr w:type="spellStart"/>
      <w:r w:rsidRPr="008A5419">
        <w:rPr>
          <w:bCs/>
          <w:sz w:val="26"/>
          <w:szCs w:val="26"/>
        </w:rPr>
        <w:t>încăpere</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w:t>
      </w:r>
      <w:proofErr w:type="spellStart"/>
      <w:r w:rsidRPr="008A5419">
        <w:rPr>
          <w:bCs/>
          <w:sz w:val="26"/>
          <w:szCs w:val="26"/>
        </w:rPr>
        <w:t>cazul</w:t>
      </w:r>
      <w:proofErr w:type="spellEnd"/>
      <w:r w:rsidRPr="008A5419">
        <w:rPr>
          <w:bCs/>
          <w:sz w:val="26"/>
          <w:szCs w:val="26"/>
        </w:rPr>
        <w:t xml:space="preserve"> </w:t>
      </w:r>
      <w:proofErr w:type="spellStart"/>
      <w:r w:rsidRPr="008A5419">
        <w:rPr>
          <w:bCs/>
          <w:sz w:val="26"/>
          <w:szCs w:val="26"/>
        </w:rPr>
        <w:t>construcţiilor</w:t>
      </w:r>
      <w:proofErr w:type="spellEnd"/>
      <w:r w:rsidRPr="008A5419">
        <w:rPr>
          <w:bCs/>
          <w:sz w:val="26"/>
          <w:szCs w:val="26"/>
        </w:rPr>
        <w:t xml:space="preserve"> din </w:t>
      </w:r>
      <w:proofErr w:type="spellStart"/>
      <w:r w:rsidRPr="008A5419">
        <w:rPr>
          <w:bCs/>
          <w:sz w:val="26"/>
          <w:szCs w:val="26"/>
        </w:rPr>
        <w:t>beton</w:t>
      </w:r>
      <w:proofErr w:type="spellEnd"/>
      <w:r w:rsidRPr="008A5419">
        <w:rPr>
          <w:bCs/>
          <w:sz w:val="26"/>
          <w:szCs w:val="26"/>
        </w:rPr>
        <w:t xml:space="preserve"> </w:t>
      </w:r>
      <w:proofErr w:type="spellStart"/>
      <w:r w:rsidRPr="008A5419">
        <w:rPr>
          <w:bCs/>
          <w:sz w:val="26"/>
          <w:szCs w:val="26"/>
        </w:rPr>
        <w:t>armat</w:t>
      </w:r>
      <w:proofErr w:type="spellEnd"/>
      <w:r w:rsidRPr="008A5419">
        <w:rPr>
          <w:bCs/>
          <w:sz w:val="26"/>
          <w:szCs w:val="26"/>
        </w:rPr>
        <w:t xml:space="preserve">; </w:t>
      </w:r>
    </w:p>
    <w:p w14:paraId="3C3FBEAA" w14:textId="140F84A8" w:rsidR="003F7400" w:rsidRPr="008A5419" w:rsidRDefault="003F7400" w:rsidP="003F7400">
      <w:pPr>
        <w:ind w:left="-1134" w:right="-709" w:firstLine="567"/>
        <w:jc w:val="both"/>
        <w:rPr>
          <w:bCs/>
          <w:sz w:val="26"/>
          <w:szCs w:val="26"/>
        </w:rPr>
      </w:pPr>
      <w:r w:rsidRPr="008A5419">
        <w:rPr>
          <w:bCs/>
          <w:sz w:val="26"/>
          <w:szCs w:val="26"/>
        </w:rPr>
        <w:t xml:space="preserve">b)0,05 </w:t>
      </w:r>
      <w:proofErr w:type="spellStart"/>
      <w:r w:rsidRPr="008A5419">
        <w:rPr>
          <w:bCs/>
          <w:sz w:val="26"/>
          <w:szCs w:val="26"/>
        </w:rPr>
        <w:t>m</w:t>
      </w:r>
      <w:r w:rsidR="00256539">
        <w:rPr>
          <w:bCs/>
          <w:sz w:val="26"/>
          <w:szCs w:val="26"/>
        </w:rPr>
        <w:t>p</w:t>
      </w:r>
      <w:proofErr w:type="spellEnd"/>
      <w:r w:rsidRPr="008A5419">
        <w:rPr>
          <w:bCs/>
          <w:sz w:val="26"/>
          <w:szCs w:val="26"/>
        </w:rPr>
        <w:t xml:space="preserve"> </w:t>
      </w:r>
      <w:proofErr w:type="spellStart"/>
      <w:r w:rsidRPr="008A5419">
        <w:rPr>
          <w:bCs/>
          <w:sz w:val="26"/>
          <w:szCs w:val="26"/>
        </w:rPr>
        <w:t>pentru</w:t>
      </w:r>
      <w:proofErr w:type="spellEnd"/>
      <w:r w:rsidRPr="008A5419">
        <w:rPr>
          <w:bCs/>
          <w:sz w:val="26"/>
          <w:szCs w:val="26"/>
        </w:rPr>
        <w:t xml:space="preserve"> </w:t>
      </w:r>
      <w:proofErr w:type="spellStart"/>
      <w:r w:rsidRPr="008A5419">
        <w:rPr>
          <w:bCs/>
          <w:sz w:val="26"/>
          <w:szCs w:val="26"/>
        </w:rPr>
        <w:t>fiecare</w:t>
      </w:r>
      <w:proofErr w:type="spellEnd"/>
      <w:r w:rsidRPr="008A5419">
        <w:rPr>
          <w:bCs/>
          <w:sz w:val="26"/>
          <w:szCs w:val="26"/>
        </w:rPr>
        <w:t xml:space="preserve"> m</w:t>
      </w:r>
      <w:r w:rsidRPr="00256539">
        <w:rPr>
          <w:bCs/>
          <w:sz w:val="26"/>
          <w:szCs w:val="26"/>
          <w:vertAlign w:val="superscript"/>
        </w:rPr>
        <w:t>3</w:t>
      </w:r>
      <w:r w:rsidRPr="008A5419">
        <w:rPr>
          <w:bCs/>
          <w:sz w:val="26"/>
          <w:szCs w:val="26"/>
        </w:rPr>
        <w:t xml:space="preserve"> de </w:t>
      </w:r>
      <w:proofErr w:type="spellStart"/>
      <w:r w:rsidRPr="008A5419">
        <w:rPr>
          <w:bCs/>
          <w:sz w:val="26"/>
          <w:szCs w:val="26"/>
        </w:rPr>
        <w:t>volum</w:t>
      </w:r>
      <w:proofErr w:type="spellEnd"/>
      <w:r w:rsidRPr="008A5419">
        <w:rPr>
          <w:bCs/>
          <w:sz w:val="26"/>
          <w:szCs w:val="26"/>
        </w:rPr>
        <w:t xml:space="preserve"> net de </w:t>
      </w:r>
      <w:proofErr w:type="spellStart"/>
      <w:r w:rsidRPr="008A5419">
        <w:rPr>
          <w:bCs/>
          <w:sz w:val="26"/>
          <w:szCs w:val="26"/>
        </w:rPr>
        <w:t>încăpere</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w:t>
      </w:r>
      <w:proofErr w:type="spellStart"/>
      <w:r w:rsidRPr="008A5419">
        <w:rPr>
          <w:bCs/>
          <w:sz w:val="26"/>
          <w:szCs w:val="26"/>
        </w:rPr>
        <w:t>cazul</w:t>
      </w:r>
      <w:proofErr w:type="spellEnd"/>
      <w:r w:rsidRPr="008A5419">
        <w:rPr>
          <w:bCs/>
          <w:sz w:val="26"/>
          <w:szCs w:val="26"/>
        </w:rPr>
        <w:t xml:space="preserve"> </w:t>
      </w:r>
      <w:proofErr w:type="spellStart"/>
      <w:r w:rsidRPr="008A5419">
        <w:rPr>
          <w:bCs/>
          <w:sz w:val="26"/>
          <w:szCs w:val="26"/>
        </w:rPr>
        <w:t>construcţiilor</w:t>
      </w:r>
      <w:proofErr w:type="spellEnd"/>
      <w:r w:rsidRPr="008A5419">
        <w:rPr>
          <w:bCs/>
          <w:sz w:val="26"/>
          <w:szCs w:val="26"/>
        </w:rPr>
        <w:t xml:space="preserve"> din </w:t>
      </w:r>
      <w:proofErr w:type="spellStart"/>
      <w:r w:rsidRPr="008A5419">
        <w:rPr>
          <w:bCs/>
          <w:sz w:val="26"/>
          <w:szCs w:val="26"/>
        </w:rPr>
        <w:t>zidărie</w:t>
      </w:r>
      <w:proofErr w:type="spellEnd"/>
      <w:r w:rsidRPr="008A5419">
        <w:rPr>
          <w:bCs/>
          <w:sz w:val="26"/>
          <w:szCs w:val="26"/>
        </w:rPr>
        <w:t xml:space="preserve">. </w:t>
      </w:r>
    </w:p>
    <w:p w14:paraId="2F1776C7" w14:textId="648FE0F7" w:rsidR="008A5419" w:rsidRPr="008A5419" w:rsidRDefault="008A5419" w:rsidP="008A5419">
      <w:pPr>
        <w:ind w:left="-1134" w:right="-709" w:firstLine="567"/>
        <w:jc w:val="both"/>
        <w:rPr>
          <w:bCs/>
          <w:sz w:val="26"/>
          <w:szCs w:val="26"/>
        </w:rPr>
      </w:pPr>
      <w:r w:rsidRPr="00256539">
        <w:rPr>
          <w:b/>
          <w:sz w:val="26"/>
          <w:szCs w:val="26"/>
        </w:rPr>
        <w:t>(2)</w:t>
      </w:r>
      <w:r w:rsidRPr="008A5419">
        <w:rPr>
          <w:bCs/>
          <w:sz w:val="26"/>
          <w:szCs w:val="26"/>
        </w:rPr>
        <w:t xml:space="preserve"> </w:t>
      </w:r>
      <w:proofErr w:type="spellStart"/>
      <w:r w:rsidRPr="008A5419">
        <w:rPr>
          <w:bCs/>
          <w:sz w:val="26"/>
          <w:szCs w:val="26"/>
        </w:rPr>
        <w:t>Pentru</w:t>
      </w:r>
      <w:proofErr w:type="spellEnd"/>
      <w:r w:rsidRPr="008A5419">
        <w:rPr>
          <w:bCs/>
          <w:sz w:val="26"/>
          <w:szCs w:val="26"/>
        </w:rPr>
        <w:t xml:space="preserve"> </w:t>
      </w:r>
      <w:proofErr w:type="spellStart"/>
      <w:r w:rsidRPr="008A5419">
        <w:rPr>
          <w:bCs/>
          <w:sz w:val="26"/>
          <w:szCs w:val="26"/>
        </w:rPr>
        <w:t>cazul</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care </w:t>
      </w:r>
      <w:proofErr w:type="spellStart"/>
      <w:r w:rsidRPr="008A5419">
        <w:rPr>
          <w:bCs/>
          <w:sz w:val="26"/>
          <w:szCs w:val="26"/>
        </w:rPr>
        <w:t>geamurile</w:t>
      </w:r>
      <w:proofErr w:type="spellEnd"/>
      <w:r w:rsidRPr="008A5419">
        <w:rPr>
          <w:bCs/>
          <w:sz w:val="26"/>
          <w:szCs w:val="26"/>
        </w:rPr>
        <w:t xml:space="preserve"> au o </w:t>
      </w:r>
      <w:proofErr w:type="spellStart"/>
      <w:r w:rsidRPr="008A5419">
        <w:rPr>
          <w:bCs/>
          <w:sz w:val="26"/>
          <w:szCs w:val="26"/>
        </w:rPr>
        <w:t>grosime</w:t>
      </w:r>
      <w:proofErr w:type="spellEnd"/>
      <w:r w:rsidRPr="008A5419">
        <w:rPr>
          <w:bCs/>
          <w:sz w:val="26"/>
          <w:szCs w:val="26"/>
        </w:rPr>
        <w:t xml:space="preserve"> </w:t>
      </w:r>
      <w:proofErr w:type="spellStart"/>
      <w:r w:rsidRPr="008A5419">
        <w:rPr>
          <w:bCs/>
          <w:sz w:val="26"/>
          <w:szCs w:val="26"/>
        </w:rPr>
        <w:t>mai</w:t>
      </w:r>
      <w:proofErr w:type="spellEnd"/>
      <w:r w:rsidRPr="008A5419">
        <w:rPr>
          <w:bCs/>
          <w:sz w:val="26"/>
          <w:szCs w:val="26"/>
        </w:rPr>
        <w:t xml:space="preserve"> mare de 4 mm </w:t>
      </w:r>
      <w:proofErr w:type="spellStart"/>
      <w:r w:rsidRPr="008A5419">
        <w:rPr>
          <w:bCs/>
          <w:sz w:val="26"/>
          <w:szCs w:val="26"/>
        </w:rPr>
        <w:t>sau</w:t>
      </w:r>
      <w:proofErr w:type="spellEnd"/>
      <w:r w:rsidRPr="008A5419">
        <w:rPr>
          <w:bCs/>
          <w:sz w:val="26"/>
          <w:szCs w:val="26"/>
        </w:rPr>
        <w:t xml:space="preserve"> sunt de </w:t>
      </w:r>
      <w:proofErr w:type="spellStart"/>
      <w:r w:rsidRPr="008A5419">
        <w:rPr>
          <w:bCs/>
          <w:sz w:val="26"/>
          <w:szCs w:val="26"/>
        </w:rPr>
        <w:t>construcţie</w:t>
      </w:r>
      <w:proofErr w:type="spellEnd"/>
      <w:r w:rsidRPr="008A5419">
        <w:rPr>
          <w:bCs/>
          <w:sz w:val="26"/>
          <w:szCs w:val="26"/>
        </w:rPr>
        <w:t xml:space="preserve"> </w:t>
      </w:r>
      <w:proofErr w:type="spellStart"/>
      <w:r w:rsidRPr="008A5419">
        <w:rPr>
          <w:bCs/>
          <w:sz w:val="26"/>
          <w:szCs w:val="26"/>
        </w:rPr>
        <w:t>specială</w:t>
      </w:r>
      <w:proofErr w:type="spellEnd"/>
      <w:r w:rsidRPr="008A5419">
        <w:rPr>
          <w:bCs/>
          <w:sz w:val="26"/>
          <w:szCs w:val="26"/>
        </w:rPr>
        <w:t xml:space="preserve"> (</w:t>
      </w:r>
      <w:proofErr w:type="spellStart"/>
      <w:r w:rsidRPr="008A5419">
        <w:rPr>
          <w:bCs/>
          <w:sz w:val="26"/>
          <w:szCs w:val="26"/>
        </w:rPr>
        <w:t>geam</w:t>
      </w:r>
      <w:proofErr w:type="spellEnd"/>
      <w:r w:rsidRPr="008A5419">
        <w:rPr>
          <w:bCs/>
          <w:sz w:val="26"/>
          <w:szCs w:val="26"/>
        </w:rPr>
        <w:t xml:space="preserve"> </w:t>
      </w:r>
      <w:proofErr w:type="spellStart"/>
      <w:r w:rsidRPr="008A5419">
        <w:rPr>
          <w:bCs/>
          <w:sz w:val="26"/>
          <w:szCs w:val="26"/>
        </w:rPr>
        <w:t>securizat</w:t>
      </w:r>
      <w:proofErr w:type="spellEnd"/>
      <w:r w:rsidRPr="008A5419">
        <w:rPr>
          <w:bCs/>
          <w:sz w:val="26"/>
          <w:szCs w:val="26"/>
        </w:rPr>
        <w:t>/</w:t>
      </w:r>
      <w:proofErr w:type="spellStart"/>
      <w:r w:rsidRPr="008A5419">
        <w:rPr>
          <w:bCs/>
          <w:sz w:val="26"/>
          <w:szCs w:val="26"/>
        </w:rPr>
        <w:t>armat</w:t>
      </w:r>
      <w:proofErr w:type="spellEnd"/>
      <w:r w:rsidRPr="008A5419">
        <w:rPr>
          <w:bCs/>
          <w:sz w:val="26"/>
          <w:szCs w:val="26"/>
        </w:rPr>
        <w:t xml:space="preserve">, </w:t>
      </w:r>
      <w:proofErr w:type="spellStart"/>
      <w:r w:rsidRPr="008A5419">
        <w:rPr>
          <w:bCs/>
          <w:sz w:val="26"/>
          <w:szCs w:val="26"/>
        </w:rPr>
        <w:t>tâmplărie</w:t>
      </w:r>
      <w:proofErr w:type="spellEnd"/>
      <w:r w:rsidRPr="008A5419">
        <w:rPr>
          <w:bCs/>
          <w:sz w:val="26"/>
          <w:szCs w:val="26"/>
        </w:rPr>
        <w:t xml:space="preserve"> tip </w:t>
      </w:r>
      <w:proofErr w:type="spellStart"/>
      <w:r w:rsidRPr="008A5419">
        <w:rPr>
          <w:bCs/>
          <w:sz w:val="26"/>
          <w:szCs w:val="26"/>
        </w:rPr>
        <w:t>Thermopan</w:t>
      </w:r>
      <w:proofErr w:type="spellEnd"/>
      <w:r w:rsidRPr="008A5419">
        <w:rPr>
          <w:bCs/>
          <w:sz w:val="26"/>
          <w:szCs w:val="26"/>
        </w:rPr>
        <w:t xml:space="preserve"> etc.), </w:t>
      </w:r>
      <w:proofErr w:type="spellStart"/>
      <w:r w:rsidRPr="008A5419">
        <w:rPr>
          <w:bCs/>
          <w:sz w:val="26"/>
          <w:szCs w:val="26"/>
        </w:rPr>
        <w:t>este</w:t>
      </w:r>
      <w:proofErr w:type="spellEnd"/>
      <w:r w:rsidRPr="008A5419">
        <w:rPr>
          <w:bCs/>
          <w:sz w:val="26"/>
          <w:szCs w:val="26"/>
        </w:rPr>
        <w:t xml:space="preserve"> </w:t>
      </w:r>
      <w:proofErr w:type="spellStart"/>
      <w:r w:rsidRPr="008A5419">
        <w:rPr>
          <w:bCs/>
          <w:sz w:val="26"/>
          <w:szCs w:val="26"/>
        </w:rPr>
        <w:t>obligatorie</w:t>
      </w:r>
      <w:proofErr w:type="spellEnd"/>
      <w:r w:rsidRPr="008A5419">
        <w:rPr>
          <w:bCs/>
          <w:sz w:val="26"/>
          <w:szCs w:val="26"/>
        </w:rPr>
        <w:t xml:space="preserve"> </w:t>
      </w:r>
      <w:proofErr w:type="spellStart"/>
      <w:r w:rsidRPr="008A5419">
        <w:rPr>
          <w:bCs/>
          <w:sz w:val="26"/>
          <w:szCs w:val="26"/>
        </w:rPr>
        <w:t>montarea</w:t>
      </w:r>
      <w:proofErr w:type="spellEnd"/>
      <w:r w:rsidRPr="008A5419">
        <w:rPr>
          <w:bCs/>
          <w:sz w:val="26"/>
          <w:szCs w:val="26"/>
        </w:rPr>
        <w:t xml:space="preserve"> </w:t>
      </w:r>
      <w:proofErr w:type="spellStart"/>
      <w:r w:rsidRPr="008A5419">
        <w:rPr>
          <w:bCs/>
          <w:sz w:val="26"/>
          <w:szCs w:val="26"/>
        </w:rPr>
        <w:t>detectoarelor</w:t>
      </w:r>
      <w:proofErr w:type="spellEnd"/>
      <w:r w:rsidRPr="008A5419">
        <w:rPr>
          <w:bCs/>
          <w:sz w:val="26"/>
          <w:szCs w:val="26"/>
        </w:rPr>
        <w:t xml:space="preserve"> automate de gaze </w:t>
      </w:r>
      <w:proofErr w:type="spellStart"/>
      <w:r w:rsidRPr="008A5419">
        <w:rPr>
          <w:bCs/>
          <w:sz w:val="26"/>
          <w:szCs w:val="26"/>
        </w:rPr>
        <w:t>naturale</w:t>
      </w:r>
      <w:proofErr w:type="spellEnd"/>
      <w:r w:rsidRPr="008A5419">
        <w:rPr>
          <w:bCs/>
          <w:sz w:val="26"/>
          <w:szCs w:val="26"/>
        </w:rPr>
        <w:t xml:space="preserve"> </w:t>
      </w:r>
      <w:bookmarkStart w:id="6" w:name="_Hlk134863004"/>
      <w:r w:rsidRPr="008A5419">
        <w:rPr>
          <w:bCs/>
          <w:sz w:val="26"/>
          <w:szCs w:val="26"/>
        </w:rPr>
        <w:t xml:space="preserve">care </w:t>
      </w:r>
      <w:proofErr w:type="spellStart"/>
      <w:r w:rsidRPr="008A5419">
        <w:rPr>
          <w:bCs/>
          <w:sz w:val="26"/>
          <w:szCs w:val="26"/>
        </w:rPr>
        <w:t>acţionează</w:t>
      </w:r>
      <w:proofErr w:type="spellEnd"/>
      <w:r w:rsidRPr="008A5419">
        <w:rPr>
          <w:bCs/>
          <w:sz w:val="26"/>
          <w:szCs w:val="26"/>
        </w:rPr>
        <w:t xml:space="preserve"> automat </w:t>
      </w:r>
      <w:proofErr w:type="spellStart"/>
      <w:r w:rsidRPr="008A5419">
        <w:rPr>
          <w:bCs/>
          <w:sz w:val="26"/>
          <w:szCs w:val="26"/>
        </w:rPr>
        <w:t>electroventilul</w:t>
      </w:r>
      <w:proofErr w:type="spellEnd"/>
      <w:r w:rsidRPr="008A5419">
        <w:rPr>
          <w:bCs/>
          <w:sz w:val="26"/>
          <w:szCs w:val="26"/>
        </w:rPr>
        <w:t xml:space="preserve"> </w:t>
      </w:r>
      <w:proofErr w:type="spellStart"/>
      <w:r w:rsidRPr="008A5419">
        <w:rPr>
          <w:bCs/>
          <w:sz w:val="26"/>
          <w:szCs w:val="26"/>
        </w:rPr>
        <w:t>robinetului</w:t>
      </w:r>
      <w:proofErr w:type="spellEnd"/>
      <w:r w:rsidRPr="008A5419">
        <w:rPr>
          <w:bCs/>
          <w:sz w:val="26"/>
          <w:szCs w:val="26"/>
        </w:rPr>
        <w:t xml:space="preserve"> de </w:t>
      </w:r>
      <w:proofErr w:type="spellStart"/>
      <w:r w:rsidRPr="008A5419">
        <w:rPr>
          <w:bCs/>
          <w:sz w:val="26"/>
          <w:szCs w:val="26"/>
        </w:rPr>
        <w:t>închidere</w:t>
      </w:r>
      <w:bookmarkEnd w:id="6"/>
      <w:proofErr w:type="spellEnd"/>
      <w:r w:rsidRPr="008A5419">
        <w:rPr>
          <w:bCs/>
          <w:sz w:val="26"/>
          <w:szCs w:val="26"/>
        </w:rPr>
        <w:t>.</w:t>
      </w:r>
    </w:p>
    <w:p w14:paraId="6E43C338" w14:textId="221C8E0A" w:rsidR="008A5419" w:rsidRPr="008A5419" w:rsidRDefault="008A5419" w:rsidP="008A5419">
      <w:pPr>
        <w:ind w:left="-1134" w:right="-709" w:firstLine="567"/>
        <w:jc w:val="both"/>
        <w:rPr>
          <w:bCs/>
          <w:sz w:val="26"/>
          <w:szCs w:val="26"/>
        </w:rPr>
      </w:pPr>
      <w:r w:rsidRPr="00256539">
        <w:rPr>
          <w:b/>
          <w:sz w:val="26"/>
          <w:szCs w:val="26"/>
        </w:rPr>
        <w:t xml:space="preserve"> (2^1)</w:t>
      </w:r>
      <w:r w:rsidRPr="008A5419">
        <w:rPr>
          <w:bCs/>
          <w:sz w:val="26"/>
          <w:szCs w:val="26"/>
        </w:rPr>
        <w:t xml:space="preserve"> </w:t>
      </w:r>
      <w:proofErr w:type="spellStart"/>
      <w:r w:rsidRPr="008A5419">
        <w:rPr>
          <w:bCs/>
          <w:sz w:val="26"/>
          <w:szCs w:val="26"/>
        </w:rPr>
        <w:t>Suprafeţele</w:t>
      </w:r>
      <w:proofErr w:type="spellEnd"/>
      <w:r w:rsidRPr="008A5419">
        <w:rPr>
          <w:bCs/>
          <w:sz w:val="26"/>
          <w:szCs w:val="26"/>
        </w:rPr>
        <w:t xml:space="preserve"> </w:t>
      </w:r>
      <w:proofErr w:type="spellStart"/>
      <w:r w:rsidRPr="008A5419">
        <w:rPr>
          <w:bCs/>
          <w:sz w:val="26"/>
          <w:szCs w:val="26"/>
        </w:rPr>
        <w:t>vitrate</w:t>
      </w:r>
      <w:proofErr w:type="spellEnd"/>
      <w:r w:rsidRPr="008A5419">
        <w:rPr>
          <w:bCs/>
          <w:sz w:val="26"/>
          <w:szCs w:val="26"/>
        </w:rPr>
        <w:t xml:space="preserve"> </w:t>
      </w:r>
      <w:proofErr w:type="spellStart"/>
      <w:r w:rsidRPr="008A5419">
        <w:rPr>
          <w:bCs/>
          <w:sz w:val="26"/>
          <w:szCs w:val="26"/>
        </w:rPr>
        <w:t>prevăzute</w:t>
      </w:r>
      <w:proofErr w:type="spellEnd"/>
      <w:r w:rsidRPr="008A5419">
        <w:rPr>
          <w:bCs/>
          <w:sz w:val="26"/>
          <w:szCs w:val="26"/>
        </w:rPr>
        <w:t xml:space="preserve"> la art. 128 </w:t>
      </w:r>
      <w:proofErr w:type="spellStart"/>
      <w:r w:rsidRPr="008A5419">
        <w:rPr>
          <w:bCs/>
          <w:sz w:val="26"/>
          <w:szCs w:val="26"/>
        </w:rPr>
        <w:t>alin</w:t>
      </w:r>
      <w:proofErr w:type="spellEnd"/>
      <w:r w:rsidRPr="008A5419">
        <w:rPr>
          <w:bCs/>
          <w:sz w:val="26"/>
          <w:szCs w:val="26"/>
        </w:rPr>
        <w:t xml:space="preserve">. (1) lit. e) sunt </w:t>
      </w:r>
      <w:proofErr w:type="spellStart"/>
      <w:r w:rsidRPr="008A5419">
        <w:rPr>
          <w:bCs/>
          <w:sz w:val="26"/>
          <w:szCs w:val="26"/>
        </w:rPr>
        <w:t>goluri</w:t>
      </w:r>
      <w:proofErr w:type="spellEnd"/>
      <w:r w:rsidRPr="008A5419">
        <w:rPr>
          <w:bCs/>
          <w:sz w:val="26"/>
          <w:szCs w:val="26"/>
        </w:rPr>
        <w:t xml:space="preserve"> </w:t>
      </w:r>
      <w:proofErr w:type="spellStart"/>
      <w:r w:rsidRPr="008A5419">
        <w:rPr>
          <w:bCs/>
          <w:sz w:val="26"/>
          <w:szCs w:val="26"/>
        </w:rPr>
        <w:t>pentru</w:t>
      </w:r>
      <w:proofErr w:type="spellEnd"/>
      <w:r w:rsidRPr="008A5419">
        <w:rPr>
          <w:bCs/>
          <w:sz w:val="26"/>
          <w:szCs w:val="26"/>
        </w:rPr>
        <w:t xml:space="preserve"> </w:t>
      </w:r>
      <w:proofErr w:type="spellStart"/>
      <w:r w:rsidRPr="008A5419">
        <w:rPr>
          <w:bCs/>
          <w:sz w:val="26"/>
          <w:szCs w:val="26"/>
        </w:rPr>
        <w:t>decomprimare</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w:t>
      </w:r>
      <w:proofErr w:type="spellStart"/>
      <w:r w:rsidRPr="008A5419">
        <w:rPr>
          <w:bCs/>
          <w:sz w:val="26"/>
          <w:szCs w:val="26"/>
        </w:rPr>
        <w:t>caz</w:t>
      </w:r>
      <w:proofErr w:type="spellEnd"/>
      <w:r w:rsidRPr="008A5419">
        <w:rPr>
          <w:bCs/>
          <w:sz w:val="26"/>
          <w:szCs w:val="26"/>
        </w:rPr>
        <w:t xml:space="preserve"> de </w:t>
      </w:r>
      <w:proofErr w:type="spellStart"/>
      <w:r w:rsidRPr="008A5419">
        <w:rPr>
          <w:bCs/>
          <w:sz w:val="26"/>
          <w:szCs w:val="26"/>
        </w:rPr>
        <w:t>explozie</w:t>
      </w:r>
      <w:proofErr w:type="spellEnd"/>
      <w:r w:rsidRPr="008A5419">
        <w:rPr>
          <w:bCs/>
          <w:sz w:val="26"/>
          <w:szCs w:val="26"/>
        </w:rPr>
        <w:t xml:space="preserve">, care sunt </w:t>
      </w:r>
      <w:proofErr w:type="spellStart"/>
      <w:r w:rsidRPr="008A5419">
        <w:rPr>
          <w:bCs/>
          <w:sz w:val="26"/>
          <w:szCs w:val="26"/>
        </w:rPr>
        <w:t>proiectate</w:t>
      </w:r>
      <w:proofErr w:type="spellEnd"/>
      <w:r w:rsidRPr="008A5419">
        <w:rPr>
          <w:bCs/>
          <w:sz w:val="26"/>
          <w:szCs w:val="26"/>
        </w:rPr>
        <w:t xml:space="preserve"> </w:t>
      </w:r>
      <w:proofErr w:type="spellStart"/>
      <w:r w:rsidRPr="008A5419">
        <w:rPr>
          <w:bCs/>
          <w:sz w:val="26"/>
          <w:szCs w:val="26"/>
        </w:rPr>
        <w:t>şi</w:t>
      </w:r>
      <w:proofErr w:type="spellEnd"/>
      <w:r w:rsidRPr="008A5419">
        <w:rPr>
          <w:bCs/>
          <w:sz w:val="26"/>
          <w:szCs w:val="26"/>
        </w:rPr>
        <w:t xml:space="preserve"> </w:t>
      </w:r>
      <w:proofErr w:type="spellStart"/>
      <w:r w:rsidRPr="008A5419">
        <w:rPr>
          <w:bCs/>
          <w:sz w:val="26"/>
          <w:szCs w:val="26"/>
        </w:rPr>
        <w:t>executate</w:t>
      </w:r>
      <w:proofErr w:type="spellEnd"/>
      <w:r w:rsidRPr="008A5419">
        <w:rPr>
          <w:bCs/>
          <w:sz w:val="26"/>
          <w:szCs w:val="26"/>
        </w:rPr>
        <w:t xml:space="preserve"> </w:t>
      </w:r>
      <w:proofErr w:type="spellStart"/>
      <w:r w:rsidRPr="008A5419">
        <w:rPr>
          <w:bCs/>
          <w:sz w:val="26"/>
          <w:szCs w:val="26"/>
        </w:rPr>
        <w:t>astfel</w:t>
      </w:r>
      <w:proofErr w:type="spellEnd"/>
      <w:r w:rsidRPr="008A5419">
        <w:rPr>
          <w:bCs/>
          <w:sz w:val="26"/>
          <w:szCs w:val="26"/>
        </w:rPr>
        <w:t xml:space="preserve"> </w:t>
      </w:r>
      <w:proofErr w:type="spellStart"/>
      <w:r w:rsidRPr="008A5419">
        <w:rPr>
          <w:bCs/>
          <w:sz w:val="26"/>
          <w:szCs w:val="26"/>
        </w:rPr>
        <w:t>încât</w:t>
      </w:r>
      <w:proofErr w:type="spellEnd"/>
      <w:r w:rsidRPr="008A5419">
        <w:rPr>
          <w:bCs/>
          <w:sz w:val="26"/>
          <w:szCs w:val="26"/>
        </w:rPr>
        <w:t xml:space="preserve"> </w:t>
      </w:r>
      <w:proofErr w:type="spellStart"/>
      <w:r w:rsidRPr="008A5419">
        <w:rPr>
          <w:bCs/>
          <w:sz w:val="26"/>
          <w:szCs w:val="26"/>
        </w:rPr>
        <w:t>acestea</w:t>
      </w:r>
      <w:proofErr w:type="spellEnd"/>
      <w:r w:rsidRPr="008A5419">
        <w:rPr>
          <w:bCs/>
          <w:sz w:val="26"/>
          <w:szCs w:val="26"/>
        </w:rPr>
        <w:t xml:space="preserve"> </w:t>
      </w:r>
      <w:proofErr w:type="spellStart"/>
      <w:r w:rsidRPr="008A5419">
        <w:rPr>
          <w:bCs/>
          <w:sz w:val="26"/>
          <w:szCs w:val="26"/>
        </w:rPr>
        <w:t>să</w:t>
      </w:r>
      <w:proofErr w:type="spellEnd"/>
      <w:r w:rsidRPr="008A5419">
        <w:rPr>
          <w:bCs/>
          <w:sz w:val="26"/>
          <w:szCs w:val="26"/>
        </w:rPr>
        <w:t xml:space="preserve"> </w:t>
      </w:r>
      <w:proofErr w:type="spellStart"/>
      <w:r w:rsidRPr="008A5419">
        <w:rPr>
          <w:bCs/>
          <w:sz w:val="26"/>
          <w:szCs w:val="26"/>
        </w:rPr>
        <w:t>cedeze</w:t>
      </w:r>
      <w:proofErr w:type="spellEnd"/>
      <w:r w:rsidRPr="008A5419">
        <w:rPr>
          <w:bCs/>
          <w:sz w:val="26"/>
          <w:szCs w:val="26"/>
        </w:rPr>
        <w:t xml:space="preserve"> la </w:t>
      </w:r>
      <w:proofErr w:type="spellStart"/>
      <w:r w:rsidRPr="008A5419">
        <w:rPr>
          <w:bCs/>
          <w:sz w:val="26"/>
          <w:szCs w:val="26"/>
        </w:rPr>
        <w:t>presiunea</w:t>
      </w:r>
      <w:proofErr w:type="spellEnd"/>
      <w:r w:rsidRPr="008A5419">
        <w:rPr>
          <w:bCs/>
          <w:sz w:val="26"/>
          <w:szCs w:val="26"/>
        </w:rPr>
        <w:t xml:space="preserve"> </w:t>
      </w:r>
      <w:proofErr w:type="spellStart"/>
      <w:r w:rsidRPr="008A5419">
        <w:rPr>
          <w:bCs/>
          <w:sz w:val="26"/>
          <w:szCs w:val="26"/>
        </w:rPr>
        <w:t>datorată</w:t>
      </w:r>
      <w:proofErr w:type="spellEnd"/>
      <w:r w:rsidRPr="008A5419">
        <w:rPr>
          <w:bCs/>
          <w:sz w:val="26"/>
          <w:szCs w:val="26"/>
        </w:rPr>
        <w:t xml:space="preserve"> </w:t>
      </w:r>
      <w:proofErr w:type="spellStart"/>
      <w:r w:rsidRPr="008A5419">
        <w:rPr>
          <w:bCs/>
          <w:sz w:val="26"/>
          <w:szCs w:val="26"/>
        </w:rPr>
        <w:t>exploziei</w:t>
      </w:r>
      <w:proofErr w:type="spellEnd"/>
      <w:r w:rsidRPr="008A5419">
        <w:rPr>
          <w:bCs/>
          <w:sz w:val="26"/>
          <w:szCs w:val="26"/>
        </w:rPr>
        <w:t xml:space="preserve"> de </w:t>
      </w:r>
      <w:proofErr w:type="spellStart"/>
      <w:r w:rsidRPr="008A5419">
        <w:rPr>
          <w:bCs/>
          <w:sz w:val="26"/>
          <w:szCs w:val="26"/>
        </w:rPr>
        <w:t>cel</w:t>
      </w:r>
      <w:proofErr w:type="spellEnd"/>
      <w:r w:rsidRPr="008A5419">
        <w:rPr>
          <w:bCs/>
          <w:sz w:val="26"/>
          <w:szCs w:val="26"/>
        </w:rPr>
        <w:t xml:space="preserve"> </w:t>
      </w:r>
      <w:proofErr w:type="spellStart"/>
      <w:r w:rsidRPr="008A5419">
        <w:rPr>
          <w:bCs/>
          <w:sz w:val="26"/>
          <w:szCs w:val="26"/>
        </w:rPr>
        <w:t>puţin</w:t>
      </w:r>
      <w:proofErr w:type="spellEnd"/>
      <w:r w:rsidRPr="008A5419">
        <w:rPr>
          <w:bCs/>
          <w:sz w:val="26"/>
          <w:szCs w:val="26"/>
        </w:rPr>
        <w:t xml:space="preserve"> 1180 Pa (0, 0118 bar).</w:t>
      </w:r>
    </w:p>
    <w:p w14:paraId="4497D814" w14:textId="3C81DE04" w:rsidR="003F7400" w:rsidRPr="008A5419" w:rsidRDefault="008A5419" w:rsidP="008A5419">
      <w:pPr>
        <w:ind w:left="-1134" w:right="-709" w:firstLine="567"/>
        <w:jc w:val="both"/>
        <w:rPr>
          <w:bCs/>
          <w:sz w:val="26"/>
          <w:szCs w:val="26"/>
        </w:rPr>
      </w:pPr>
      <w:r w:rsidRPr="00256539">
        <w:rPr>
          <w:b/>
          <w:sz w:val="26"/>
          <w:szCs w:val="26"/>
        </w:rPr>
        <w:t xml:space="preserve"> </w:t>
      </w:r>
      <w:r w:rsidR="003F7400" w:rsidRPr="00256539">
        <w:rPr>
          <w:b/>
          <w:sz w:val="26"/>
          <w:szCs w:val="26"/>
        </w:rPr>
        <w:t>(3)</w:t>
      </w:r>
      <w:r w:rsidR="003F7400" w:rsidRPr="008A5419">
        <w:rPr>
          <w:bCs/>
          <w:sz w:val="26"/>
          <w:szCs w:val="26"/>
        </w:rPr>
        <w:t xml:space="preserve"> </w:t>
      </w:r>
      <w:proofErr w:type="spellStart"/>
      <w:r w:rsidR="003F7400" w:rsidRPr="008A5419">
        <w:rPr>
          <w:bCs/>
          <w:sz w:val="26"/>
          <w:szCs w:val="26"/>
        </w:rPr>
        <w:t>În</w:t>
      </w:r>
      <w:proofErr w:type="spellEnd"/>
      <w:r w:rsidR="003F7400" w:rsidRPr="008A5419">
        <w:rPr>
          <w:bCs/>
          <w:sz w:val="26"/>
          <w:szCs w:val="26"/>
        </w:rPr>
        <w:t xml:space="preserve"> </w:t>
      </w:r>
      <w:proofErr w:type="spellStart"/>
      <w:r w:rsidR="003F7400" w:rsidRPr="008A5419">
        <w:rPr>
          <w:bCs/>
          <w:sz w:val="26"/>
          <w:szCs w:val="26"/>
        </w:rPr>
        <w:t>cazul</w:t>
      </w:r>
      <w:proofErr w:type="spellEnd"/>
      <w:r w:rsidR="003F7400" w:rsidRPr="008A5419">
        <w:rPr>
          <w:bCs/>
          <w:sz w:val="26"/>
          <w:szCs w:val="26"/>
        </w:rPr>
        <w:t xml:space="preserve"> </w:t>
      </w:r>
      <w:proofErr w:type="spellStart"/>
      <w:r w:rsidR="003F7400" w:rsidRPr="008A5419">
        <w:rPr>
          <w:bCs/>
          <w:sz w:val="26"/>
          <w:szCs w:val="26"/>
        </w:rPr>
        <w:t>utilizării</w:t>
      </w:r>
      <w:proofErr w:type="spellEnd"/>
      <w:r w:rsidR="003F7400" w:rsidRPr="008A5419">
        <w:rPr>
          <w:bCs/>
          <w:sz w:val="26"/>
          <w:szCs w:val="26"/>
        </w:rPr>
        <w:t xml:space="preserve"> </w:t>
      </w:r>
      <w:proofErr w:type="spellStart"/>
      <w:r w:rsidR="003F7400" w:rsidRPr="008A5419">
        <w:rPr>
          <w:bCs/>
          <w:sz w:val="26"/>
          <w:szCs w:val="26"/>
        </w:rPr>
        <w:t>detectoarelor</w:t>
      </w:r>
      <w:proofErr w:type="spellEnd"/>
      <w:r w:rsidR="003F7400" w:rsidRPr="008A5419">
        <w:rPr>
          <w:bCs/>
          <w:sz w:val="26"/>
          <w:szCs w:val="26"/>
        </w:rPr>
        <w:t xml:space="preserve"> automate de gaze </w:t>
      </w:r>
      <w:proofErr w:type="spellStart"/>
      <w:r w:rsidR="003F7400" w:rsidRPr="008A5419">
        <w:rPr>
          <w:bCs/>
          <w:sz w:val="26"/>
          <w:szCs w:val="26"/>
        </w:rPr>
        <w:t>naturale</w:t>
      </w:r>
      <w:proofErr w:type="spellEnd"/>
      <w:r w:rsidR="003F7400" w:rsidRPr="008A5419">
        <w:rPr>
          <w:bCs/>
          <w:sz w:val="26"/>
          <w:szCs w:val="26"/>
        </w:rPr>
        <w:t xml:space="preserve">, </w:t>
      </w:r>
      <w:proofErr w:type="spellStart"/>
      <w:r w:rsidR="003F7400" w:rsidRPr="008A5419">
        <w:rPr>
          <w:bCs/>
          <w:sz w:val="26"/>
          <w:szCs w:val="26"/>
        </w:rPr>
        <w:t>suprafaţa</w:t>
      </w:r>
      <w:proofErr w:type="spellEnd"/>
      <w:r w:rsidR="003F7400" w:rsidRPr="008A5419">
        <w:rPr>
          <w:bCs/>
          <w:sz w:val="26"/>
          <w:szCs w:val="26"/>
        </w:rPr>
        <w:t xml:space="preserve"> </w:t>
      </w:r>
      <w:proofErr w:type="spellStart"/>
      <w:r w:rsidR="003F7400" w:rsidRPr="008A5419">
        <w:rPr>
          <w:bCs/>
          <w:sz w:val="26"/>
          <w:szCs w:val="26"/>
        </w:rPr>
        <w:t>vitrată</w:t>
      </w:r>
      <w:proofErr w:type="spellEnd"/>
      <w:r w:rsidR="003F7400" w:rsidRPr="008A5419">
        <w:rPr>
          <w:bCs/>
          <w:sz w:val="26"/>
          <w:szCs w:val="26"/>
        </w:rPr>
        <w:t xml:space="preserve"> </w:t>
      </w:r>
      <w:proofErr w:type="spellStart"/>
      <w:r w:rsidR="003F7400" w:rsidRPr="008A5419">
        <w:rPr>
          <w:bCs/>
          <w:sz w:val="26"/>
          <w:szCs w:val="26"/>
        </w:rPr>
        <w:t>poate</w:t>
      </w:r>
      <w:proofErr w:type="spellEnd"/>
      <w:r w:rsidR="003F7400" w:rsidRPr="008A5419">
        <w:rPr>
          <w:bCs/>
          <w:sz w:val="26"/>
          <w:szCs w:val="26"/>
        </w:rPr>
        <w:t xml:space="preserve"> fi </w:t>
      </w:r>
      <w:proofErr w:type="spellStart"/>
      <w:r w:rsidR="003F7400" w:rsidRPr="008A5419">
        <w:rPr>
          <w:bCs/>
          <w:sz w:val="26"/>
          <w:szCs w:val="26"/>
        </w:rPr>
        <w:t>redusă</w:t>
      </w:r>
      <w:proofErr w:type="spellEnd"/>
      <w:r w:rsidR="003F7400" w:rsidRPr="008A5419">
        <w:rPr>
          <w:bCs/>
          <w:sz w:val="26"/>
          <w:szCs w:val="26"/>
        </w:rPr>
        <w:t xml:space="preserve"> la 0,02 m</w:t>
      </w:r>
      <w:r w:rsidR="003F7400" w:rsidRPr="00256539">
        <w:rPr>
          <w:bCs/>
          <w:sz w:val="26"/>
          <w:szCs w:val="26"/>
          <w:vertAlign w:val="superscript"/>
        </w:rPr>
        <w:t>2</w:t>
      </w:r>
      <w:r w:rsidR="003F7400" w:rsidRPr="008A5419">
        <w:rPr>
          <w:bCs/>
          <w:sz w:val="26"/>
          <w:szCs w:val="26"/>
        </w:rPr>
        <w:t xml:space="preserve"> pe m</w:t>
      </w:r>
      <w:r w:rsidR="003F7400" w:rsidRPr="00256539">
        <w:rPr>
          <w:bCs/>
          <w:sz w:val="26"/>
          <w:szCs w:val="26"/>
          <w:vertAlign w:val="superscript"/>
        </w:rPr>
        <w:t>3</w:t>
      </w:r>
      <w:r w:rsidR="003F7400" w:rsidRPr="008A5419">
        <w:rPr>
          <w:bCs/>
          <w:sz w:val="26"/>
          <w:szCs w:val="26"/>
        </w:rPr>
        <w:t xml:space="preserve"> de </w:t>
      </w:r>
      <w:proofErr w:type="spellStart"/>
      <w:r w:rsidR="003F7400" w:rsidRPr="008A5419">
        <w:rPr>
          <w:bCs/>
          <w:sz w:val="26"/>
          <w:szCs w:val="26"/>
        </w:rPr>
        <w:t>volum</w:t>
      </w:r>
      <w:proofErr w:type="spellEnd"/>
      <w:r w:rsidR="003F7400" w:rsidRPr="008A5419">
        <w:rPr>
          <w:bCs/>
          <w:sz w:val="26"/>
          <w:szCs w:val="26"/>
        </w:rPr>
        <w:t xml:space="preserve"> net de </w:t>
      </w:r>
      <w:proofErr w:type="spellStart"/>
      <w:r w:rsidR="003F7400" w:rsidRPr="008A5419">
        <w:rPr>
          <w:bCs/>
          <w:sz w:val="26"/>
          <w:szCs w:val="26"/>
        </w:rPr>
        <w:t>încăpere</w:t>
      </w:r>
      <w:proofErr w:type="spellEnd"/>
      <w:r w:rsidR="003F7400" w:rsidRPr="008A5419">
        <w:rPr>
          <w:bCs/>
          <w:sz w:val="26"/>
          <w:szCs w:val="26"/>
        </w:rPr>
        <w:t xml:space="preserve">. </w:t>
      </w:r>
    </w:p>
    <w:p w14:paraId="1049475E" w14:textId="77777777" w:rsidR="003F7400" w:rsidRPr="008A5419" w:rsidRDefault="003F7400" w:rsidP="003F7400">
      <w:pPr>
        <w:ind w:left="-1134" w:right="-709" w:firstLine="567"/>
        <w:jc w:val="both"/>
        <w:rPr>
          <w:bCs/>
          <w:sz w:val="26"/>
          <w:szCs w:val="26"/>
        </w:rPr>
      </w:pPr>
      <w:r w:rsidRPr="00256539">
        <w:rPr>
          <w:b/>
          <w:sz w:val="26"/>
          <w:szCs w:val="26"/>
        </w:rPr>
        <w:t>(4)</w:t>
      </w:r>
      <w:r w:rsidRPr="008A5419">
        <w:rPr>
          <w:bCs/>
          <w:sz w:val="26"/>
          <w:szCs w:val="26"/>
        </w:rPr>
        <w:t xml:space="preserve"> </w:t>
      </w:r>
      <w:proofErr w:type="spellStart"/>
      <w:r w:rsidRPr="008A5419">
        <w:rPr>
          <w:bCs/>
          <w:sz w:val="26"/>
          <w:szCs w:val="26"/>
        </w:rPr>
        <w:t>Volumul</w:t>
      </w:r>
      <w:proofErr w:type="spellEnd"/>
      <w:r w:rsidRPr="008A5419">
        <w:rPr>
          <w:bCs/>
          <w:sz w:val="26"/>
          <w:szCs w:val="26"/>
        </w:rPr>
        <w:t xml:space="preserve"> net </w:t>
      </w:r>
      <w:proofErr w:type="spellStart"/>
      <w:r w:rsidRPr="008A5419">
        <w:rPr>
          <w:bCs/>
          <w:sz w:val="26"/>
          <w:szCs w:val="26"/>
        </w:rPr>
        <w:t>reprezintă</w:t>
      </w:r>
      <w:proofErr w:type="spellEnd"/>
      <w:r w:rsidRPr="008A5419">
        <w:rPr>
          <w:bCs/>
          <w:sz w:val="26"/>
          <w:szCs w:val="26"/>
        </w:rPr>
        <w:t xml:space="preserve"> </w:t>
      </w:r>
      <w:proofErr w:type="spellStart"/>
      <w:r w:rsidRPr="008A5419">
        <w:rPr>
          <w:bCs/>
          <w:sz w:val="26"/>
          <w:szCs w:val="26"/>
        </w:rPr>
        <w:t>volumul</w:t>
      </w:r>
      <w:proofErr w:type="spellEnd"/>
      <w:r w:rsidRPr="008A5419">
        <w:rPr>
          <w:bCs/>
          <w:sz w:val="26"/>
          <w:szCs w:val="26"/>
        </w:rPr>
        <w:t xml:space="preserve"> total al </w:t>
      </w:r>
      <w:proofErr w:type="spellStart"/>
      <w:r w:rsidRPr="008A5419">
        <w:rPr>
          <w:bCs/>
          <w:sz w:val="26"/>
          <w:szCs w:val="26"/>
        </w:rPr>
        <w:t>încăperii</w:t>
      </w:r>
      <w:proofErr w:type="spellEnd"/>
      <w:r w:rsidRPr="008A5419">
        <w:rPr>
          <w:bCs/>
          <w:sz w:val="26"/>
          <w:szCs w:val="26"/>
        </w:rPr>
        <w:t xml:space="preserve">, din care se </w:t>
      </w:r>
      <w:proofErr w:type="spellStart"/>
      <w:r w:rsidRPr="008A5419">
        <w:rPr>
          <w:bCs/>
          <w:sz w:val="26"/>
          <w:szCs w:val="26"/>
        </w:rPr>
        <w:t>scade</w:t>
      </w:r>
      <w:proofErr w:type="spellEnd"/>
      <w:r w:rsidRPr="008A5419">
        <w:rPr>
          <w:bCs/>
          <w:sz w:val="26"/>
          <w:szCs w:val="26"/>
        </w:rPr>
        <w:t xml:space="preserve"> </w:t>
      </w:r>
      <w:proofErr w:type="spellStart"/>
      <w:r w:rsidRPr="008A5419">
        <w:rPr>
          <w:bCs/>
          <w:sz w:val="26"/>
          <w:szCs w:val="26"/>
        </w:rPr>
        <w:t>volumul</w:t>
      </w:r>
      <w:proofErr w:type="spellEnd"/>
      <w:r w:rsidRPr="008A5419">
        <w:rPr>
          <w:bCs/>
          <w:sz w:val="26"/>
          <w:szCs w:val="26"/>
        </w:rPr>
        <w:t xml:space="preserve"> </w:t>
      </w:r>
      <w:proofErr w:type="spellStart"/>
      <w:r w:rsidRPr="008A5419">
        <w:rPr>
          <w:bCs/>
          <w:sz w:val="26"/>
          <w:szCs w:val="26"/>
        </w:rPr>
        <w:t>elementelor</w:t>
      </w:r>
      <w:proofErr w:type="spellEnd"/>
      <w:r w:rsidRPr="008A5419">
        <w:rPr>
          <w:bCs/>
          <w:sz w:val="26"/>
          <w:szCs w:val="26"/>
        </w:rPr>
        <w:t xml:space="preserve"> de </w:t>
      </w:r>
      <w:proofErr w:type="spellStart"/>
      <w:r w:rsidRPr="008A5419">
        <w:rPr>
          <w:bCs/>
          <w:sz w:val="26"/>
          <w:szCs w:val="26"/>
        </w:rPr>
        <w:t>instalaţii</w:t>
      </w:r>
      <w:proofErr w:type="spellEnd"/>
      <w:r w:rsidRPr="008A5419">
        <w:rPr>
          <w:bCs/>
          <w:sz w:val="26"/>
          <w:szCs w:val="26"/>
        </w:rPr>
        <w:t xml:space="preserve"> </w:t>
      </w:r>
      <w:proofErr w:type="spellStart"/>
      <w:r w:rsidRPr="008A5419">
        <w:rPr>
          <w:bCs/>
          <w:sz w:val="26"/>
          <w:szCs w:val="26"/>
        </w:rPr>
        <w:t>sau</w:t>
      </w:r>
      <w:proofErr w:type="spellEnd"/>
      <w:r w:rsidRPr="008A5419">
        <w:rPr>
          <w:bCs/>
          <w:sz w:val="26"/>
          <w:szCs w:val="26"/>
        </w:rPr>
        <w:t xml:space="preserve"> de </w:t>
      </w:r>
      <w:proofErr w:type="spellStart"/>
      <w:r w:rsidRPr="008A5419">
        <w:rPr>
          <w:bCs/>
          <w:sz w:val="26"/>
          <w:szCs w:val="26"/>
        </w:rPr>
        <w:t>construcţii</w:t>
      </w:r>
      <w:proofErr w:type="spellEnd"/>
      <w:r w:rsidRPr="008A5419">
        <w:rPr>
          <w:bCs/>
          <w:sz w:val="26"/>
          <w:szCs w:val="26"/>
        </w:rPr>
        <w:t xml:space="preserve"> </w:t>
      </w:r>
      <w:proofErr w:type="spellStart"/>
      <w:r w:rsidRPr="008A5419">
        <w:rPr>
          <w:bCs/>
          <w:sz w:val="26"/>
          <w:szCs w:val="26"/>
        </w:rPr>
        <w:t>existente</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w:t>
      </w:r>
      <w:proofErr w:type="spellStart"/>
      <w:r w:rsidRPr="008A5419">
        <w:rPr>
          <w:bCs/>
          <w:sz w:val="26"/>
          <w:szCs w:val="26"/>
        </w:rPr>
        <w:t>încăpere</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care nu se pot </w:t>
      </w:r>
      <w:proofErr w:type="spellStart"/>
      <w:r w:rsidRPr="008A5419">
        <w:rPr>
          <w:bCs/>
          <w:sz w:val="26"/>
          <w:szCs w:val="26"/>
        </w:rPr>
        <w:t>acumula</w:t>
      </w:r>
      <w:proofErr w:type="spellEnd"/>
      <w:r w:rsidRPr="008A5419">
        <w:rPr>
          <w:bCs/>
          <w:sz w:val="26"/>
          <w:szCs w:val="26"/>
        </w:rPr>
        <w:t xml:space="preserve"> gaze </w:t>
      </w:r>
      <w:proofErr w:type="spellStart"/>
      <w:r w:rsidRPr="008A5419">
        <w:rPr>
          <w:bCs/>
          <w:sz w:val="26"/>
          <w:szCs w:val="26"/>
        </w:rPr>
        <w:t>naturale</w:t>
      </w:r>
      <w:proofErr w:type="spellEnd"/>
      <w:r w:rsidRPr="008A5419">
        <w:rPr>
          <w:bCs/>
          <w:sz w:val="26"/>
          <w:szCs w:val="26"/>
        </w:rPr>
        <w:t xml:space="preserve">. </w:t>
      </w:r>
    </w:p>
    <w:p w14:paraId="686E4000" w14:textId="765250B7" w:rsidR="00BC492D" w:rsidRDefault="003F7400" w:rsidP="003F7400">
      <w:pPr>
        <w:ind w:left="-1134" w:right="-709" w:firstLine="567"/>
        <w:jc w:val="both"/>
        <w:rPr>
          <w:bCs/>
          <w:sz w:val="26"/>
          <w:szCs w:val="26"/>
        </w:rPr>
      </w:pPr>
      <w:r w:rsidRPr="00256539">
        <w:rPr>
          <w:b/>
          <w:sz w:val="26"/>
          <w:szCs w:val="26"/>
        </w:rPr>
        <w:t>(5)</w:t>
      </w:r>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w:t>
      </w:r>
      <w:proofErr w:type="spellStart"/>
      <w:r w:rsidRPr="008A5419">
        <w:rPr>
          <w:bCs/>
          <w:sz w:val="26"/>
          <w:szCs w:val="26"/>
        </w:rPr>
        <w:t>situaţia</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care </w:t>
      </w:r>
      <w:proofErr w:type="spellStart"/>
      <w:r w:rsidRPr="008A5419">
        <w:rPr>
          <w:bCs/>
          <w:sz w:val="26"/>
          <w:szCs w:val="26"/>
        </w:rPr>
        <w:t>încăperea</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care </w:t>
      </w:r>
      <w:proofErr w:type="spellStart"/>
      <w:r w:rsidRPr="008A5419">
        <w:rPr>
          <w:bCs/>
          <w:sz w:val="26"/>
          <w:szCs w:val="26"/>
        </w:rPr>
        <w:t>este</w:t>
      </w:r>
      <w:proofErr w:type="spellEnd"/>
      <w:r w:rsidRPr="008A5419">
        <w:rPr>
          <w:bCs/>
          <w:sz w:val="26"/>
          <w:szCs w:val="26"/>
        </w:rPr>
        <w:t xml:space="preserve"> </w:t>
      </w:r>
      <w:proofErr w:type="spellStart"/>
      <w:r w:rsidRPr="008A5419">
        <w:rPr>
          <w:bCs/>
          <w:sz w:val="26"/>
          <w:szCs w:val="26"/>
        </w:rPr>
        <w:t>montat</w:t>
      </w:r>
      <w:proofErr w:type="spellEnd"/>
      <w:r w:rsidRPr="008A5419">
        <w:rPr>
          <w:bCs/>
          <w:sz w:val="26"/>
          <w:szCs w:val="26"/>
        </w:rPr>
        <w:t xml:space="preserve"> </w:t>
      </w:r>
      <w:proofErr w:type="spellStart"/>
      <w:r w:rsidRPr="008A5419">
        <w:rPr>
          <w:bCs/>
          <w:sz w:val="26"/>
          <w:szCs w:val="26"/>
        </w:rPr>
        <w:t>detectorul</w:t>
      </w:r>
      <w:proofErr w:type="spellEnd"/>
      <w:r w:rsidRPr="008A5419">
        <w:rPr>
          <w:bCs/>
          <w:sz w:val="26"/>
          <w:szCs w:val="26"/>
        </w:rPr>
        <w:t xml:space="preserve"> automat de gaze </w:t>
      </w:r>
      <w:proofErr w:type="spellStart"/>
      <w:r w:rsidRPr="008A5419">
        <w:rPr>
          <w:bCs/>
          <w:sz w:val="26"/>
          <w:szCs w:val="26"/>
        </w:rPr>
        <w:t>este</w:t>
      </w:r>
      <w:proofErr w:type="spellEnd"/>
      <w:r w:rsidRPr="008A5419">
        <w:rPr>
          <w:bCs/>
          <w:sz w:val="26"/>
          <w:szCs w:val="26"/>
        </w:rPr>
        <w:t xml:space="preserve"> </w:t>
      </w:r>
      <w:proofErr w:type="spellStart"/>
      <w:r w:rsidRPr="008A5419">
        <w:rPr>
          <w:bCs/>
          <w:sz w:val="26"/>
          <w:szCs w:val="26"/>
        </w:rPr>
        <w:t>înglobată</w:t>
      </w:r>
      <w:proofErr w:type="spellEnd"/>
      <w:r w:rsidRPr="008A5419">
        <w:rPr>
          <w:bCs/>
          <w:sz w:val="26"/>
          <w:szCs w:val="26"/>
        </w:rPr>
        <w:t xml:space="preserve"> </w:t>
      </w:r>
      <w:proofErr w:type="spellStart"/>
      <w:r w:rsidRPr="008A5419">
        <w:rPr>
          <w:bCs/>
          <w:sz w:val="26"/>
          <w:szCs w:val="26"/>
        </w:rPr>
        <w:t>într</w:t>
      </w:r>
      <w:proofErr w:type="spellEnd"/>
      <w:r w:rsidRPr="008A5419">
        <w:rPr>
          <w:bCs/>
          <w:sz w:val="26"/>
          <w:szCs w:val="26"/>
        </w:rPr>
        <w:t xml:space="preserve">-o </w:t>
      </w:r>
      <w:proofErr w:type="spellStart"/>
      <w:r w:rsidRPr="008A5419">
        <w:rPr>
          <w:bCs/>
          <w:sz w:val="26"/>
          <w:szCs w:val="26"/>
        </w:rPr>
        <w:t>clădire</w:t>
      </w:r>
      <w:proofErr w:type="spellEnd"/>
      <w:r w:rsidRPr="008A5419">
        <w:rPr>
          <w:bCs/>
          <w:sz w:val="26"/>
          <w:szCs w:val="26"/>
        </w:rPr>
        <w:t xml:space="preserve"> </w:t>
      </w:r>
      <w:proofErr w:type="spellStart"/>
      <w:r w:rsidRPr="008A5419">
        <w:rPr>
          <w:bCs/>
          <w:sz w:val="26"/>
          <w:szCs w:val="26"/>
        </w:rPr>
        <w:t>prevăzută</w:t>
      </w:r>
      <w:proofErr w:type="spellEnd"/>
      <w:r w:rsidRPr="008A5419">
        <w:rPr>
          <w:bCs/>
          <w:sz w:val="26"/>
          <w:szCs w:val="26"/>
        </w:rPr>
        <w:t xml:space="preserve"> cu </w:t>
      </w:r>
      <w:proofErr w:type="spellStart"/>
      <w:r w:rsidRPr="008A5419">
        <w:rPr>
          <w:bCs/>
          <w:sz w:val="26"/>
          <w:szCs w:val="26"/>
        </w:rPr>
        <w:t>instalaţie</w:t>
      </w:r>
      <w:proofErr w:type="spellEnd"/>
      <w:r w:rsidRPr="008A5419">
        <w:rPr>
          <w:bCs/>
          <w:sz w:val="26"/>
          <w:szCs w:val="26"/>
        </w:rPr>
        <w:t xml:space="preserve"> de </w:t>
      </w:r>
      <w:proofErr w:type="spellStart"/>
      <w:r w:rsidRPr="008A5419">
        <w:rPr>
          <w:bCs/>
          <w:sz w:val="26"/>
          <w:szCs w:val="26"/>
        </w:rPr>
        <w:t>detecţie</w:t>
      </w:r>
      <w:proofErr w:type="spellEnd"/>
      <w:r w:rsidRPr="008A5419">
        <w:rPr>
          <w:bCs/>
          <w:sz w:val="26"/>
          <w:szCs w:val="26"/>
        </w:rPr>
        <w:t xml:space="preserve">, </w:t>
      </w:r>
      <w:proofErr w:type="spellStart"/>
      <w:r w:rsidRPr="008A5419">
        <w:rPr>
          <w:bCs/>
          <w:sz w:val="26"/>
          <w:szCs w:val="26"/>
        </w:rPr>
        <w:t>semnalizare</w:t>
      </w:r>
      <w:proofErr w:type="spellEnd"/>
      <w:r w:rsidRPr="008A5419">
        <w:rPr>
          <w:bCs/>
          <w:sz w:val="26"/>
          <w:szCs w:val="26"/>
        </w:rPr>
        <w:t xml:space="preserve"> </w:t>
      </w:r>
      <w:proofErr w:type="spellStart"/>
      <w:r w:rsidRPr="008A5419">
        <w:rPr>
          <w:bCs/>
          <w:sz w:val="26"/>
          <w:szCs w:val="26"/>
        </w:rPr>
        <w:t>şi</w:t>
      </w:r>
      <w:proofErr w:type="spellEnd"/>
      <w:r w:rsidRPr="008A5419">
        <w:rPr>
          <w:bCs/>
          <w:sz w:val="26"/>
          <w:szCs w:val="26"/>
        </w:rPr>
        <w:t xml:space="preserve"> </w:t>
      </w:r>
      <w:proofErr w:type="spellStart"/>
      <w:r w:rsidRPr="008A5419">
        <w:rPr>
          <w:bCs/>
          <w:sz w:val="26"/>
          <w:szCs w:val="26"/>
        </w:rPr>
        <w:t>alarmare</w:t>
      </w:r>
      <w:proofErr w:type="spellEnd"/>
      <w:r w:rsidRPr="008A5419">
        <w:rPr>
          <w:bCs/>
          <w:sz w:val="26"/>
          <w:szCs w:val="26"/>
        </w:rPr>
        <w:t xml:space="preserve"> </w:t>
      </w:r>
      <w:proofErr w:type="spellStart"/>
      <w:r w:rsidRPr="008A5419">
        <w:rPr>
          <w:bCs/>
          <w:sz w:val="26"/>
          <w:szCs w:val="26"/>
        </w:rPr>
        <w:t>incendiu</w:t>
      </w:r>
      <w:proofErr w:type="spellEnd"/>
      <w:r w:rsidRPr="008A5419">
        <w:rPr>
          <w:bCs/>
          <w:sz w:val="26"/>
          <w:szCs w:val="26"/>
        </w:rPr>
        <w:t xml:space="preserve">, </w:t>
      </w:r>
      <w:proofErr w:type="spellStart"/>
      <w:r w:rsidRPr="008A5419">
        <w:rPr>
          <w:bCs/>
          <w:sz w:val="26"/>
          <w:szCs w:val="26"/>
        </w:rPr>
        <w:t>este</w:t>
      </w:r>
      <w:proofErr w:type="spellEnd"/>
      <w:r w:rsidRPr="008A5419">
        <w:rPr>
          <w:bCs/>
          <w:sz w:val="26"/>
          <w:szCs w:val="26"/>
        </w:rPr>
        <w:t xml:space="preserve"> </w:t>
      </w:r>
      <w:proofErr w:type="spellStart"/>
      <w:r w:rsidRPr="008A5419">
        <w:rPr>
          <w:bCs/>
          <w:sz w:val="26"/>
          <w:szCs w:val="26"/>
        </w:rPr>
        <w:t>necesară</w:t>
      </w:r>
      <w:proofErr w:type="spellEnd"/>
      <w:r w:rsidRPr="008A5419">
        <w:rPr>
          <w:bCs/>
          <w:sz w:val="26"/>
          <w:szCs w:val="26"/>
        </w:rPr>
        <w:t xml:space="preserve"> </w:t>
      </w:r>
      <w:proofErr w:type="spellStart"/>
      <w:r w:rsidRPr="008A5419">
        <w:rPr>
          <w:bCs/>
          <w:sz w:val="26"/>
          <w:szCs w:val="26"/>
        </w:rPr>
        <w:t>conectarea</w:t>
      </w:r>
      <w:proofErr w:type="spellEnd"/>
      <w:r w:rsidRPr="008A5419">
        <w:rPr>
          <w:bCs/>
          <w:sz w:val="26"/>
          <w:szCs w:val="26"/>
        </w:rPr>
        <w:t xml:space="preserve"> </w:t>
      </w:r>
      <w:proofErr w:type="spellStart"/>
      <w:r w:rsidRPr="008A5419">
        <w:rPr>
          <w:bCs/>
          <w:sz w:val="26"/>
          <w:szCs w:val="26"/>
        </w:rPr>
        <w:t>detectorului</w:t>
      </w:r>
      <w:proofErr w:type="spellEnd"/>
      <w:r w:rsidRPr="008A5419">
        <w:rPr>
          <w:bCs/>
          <w:sz w:val="26"/>
          <w:szCs w:val="26"/>
        </w:rPr>
        <w:t xml:space="preserve"> la </w:t>
      </w:r>
      <w:proofErr w:type="spellStart"/>
      <w:r w:rsidRPr="008A5419">
        <w:rPr>
          <w:bCs/>
          <w:sz w:val="26"/>
          <w:szCs w:val="26"/>
        </w:rPr>
        <w:t>echipamentul</w:t>
      </w:r>
      <w:proofErr w:type="spellEnd"/>
      <w:r w:rsidRPr="008A5419">
        <w:rPr>
          <w:bCs/>
          <w:sz w:val="26"/>
          <w:szCs w:val="26"/>
        </w:rPr>
        <w:t xml:space="preserve"> de control </w:t>
      </w:r>
      <w:proofErr w:type="spellStart"/>
      <w:r w:rsidRPr="008A5419">
        <w:rPr>
          <w:bCs/>
          <w:sz w:val="26"/>
          <w:szCs w:val="26"/>
        </w:rPr>
        <w:t>şi</w:t>
      </w:r>
      <w:proofErr w:type="spellEnd"/>
      <w:r w:rsidRPr="008A5419">
        <w:rPr>
          <w:bCs/>
          <w:sz w:val="26"/>
          <w:szCs w:val="26"/>
        </w:rPr>
        <w:t xml:space="preserve"> </w:t>
      </w:r>
      <w:proofErr w:type="spellStart"/>
      <w:r w:rsidRPr="008A5419">
        <w:rPr>
          <w:bCs/>
          <w:sz w:val="26"/>
          <w:szCs w:val="26"/>
        </w:rPr>
        <w:t>semnalizare</w:t>
      </w:r>
      <w:proofErr w:type="spellEnd"/>
      <w:r w:rsidRPr="008A5419">
        <w:rPr>
          <w:bCs/>
          <w:sz w:val="26"/>
          <w:szCs w:val="26"/>
        </w:rPr>
        <w:t xml:space="preserve"> (</w:t>
      </w:r>
      <w:proofErr w:type="spellStart"/>
      <w:r w:rsidRPr="008A5419">
        <w:rPr>
          <w:bCs/>
          <w:sz w:val="26"/>
          <w:szCs w:val="26"/>
        </w:rPr>
        <w:t>centrala</w:t>
      </w:r>
      <w:proofErr w:type="spellEnd"/>
      <w:r w:rsidRPr="008A5419">
        <w:rPr>
          <w:bCs/>
          <w:sz w:val="26"/>
          <w:szCs w:val="26"/>
        </w:rPr>
        <w:t xml:space="preserve"> de </w:t>
      </w:r>
      <w:proofErr w:type="spellStart"/>
      <w:r w:rsidRPr="008A5419">
        <w:rPr>
          <w:bCs/>
          <w:sz w:val="26"/>
          <w:szCs w:val="26"/>
        </w:rPr>
        <w:t>semnalizare</w:t>
      </w:r>
      <w:proofErr w:type="spellEnd"/>
      <w:r w:rsidRPr="008A5419">
        <w:rPr>
          <w:bCs/>
          <w:sz w:val="26"/>
          <w:szCs w:val="26"/>
        </w:rPr>
        <w:t xml:space="preserve">) </w:t>
      </w:r>
      <w:proofErr w:type="spellStart"/>
      <w:r w:rsidRPr="008A5419">
        <w:rPr>
          <w:bCs/>
          <w:sz w:val="26"/>
          <w:szCs w:val="26"/>
        </w:rPr>
        <w:t>prin</w:t>
      </w:r>
      <w:proofErr w:type="spellEnd"/>
      <w:r w:rsidRPr="008A5419">
        <w:rPr>
          <w:bCs/>
          <w:sz w:val="26"/>
          <w:szCs w:val="26"/>
        </w:rPr>
        <w:t xml:space="preserve"> </w:t>
      </w:r>
      <w:r w:rsidRPr="008A5419">
        <w:rPr>
          <w:bCs/>
          <w:sz w:val="26"/>
          <w:szCs w:val="26"/>
        </w:rPr>
        <w:lastRenderedPageBreak/>
        <w:t xml:space="preserve">care </w:t>
      </w:r>
      <w:proofErr w:type="spellStart"/>
      <w:r w:rsidRPr="008A5419">
        <w:rPr>
          <w:bCs/>
          <w:sz w:val="26"/>
          <w:szCs w:val="26"/>
        </w:rPr>
        <w:t>să</w:t>
      </w:r>
      <w:proofErr w:type="spellEnd"/>
      <w:r w:rsidRPr="008A5419">
        <w:rPr>
          <w:bCs/>
          <w:sz w:val="26"/>
          <w:szCs w:val="26"/>
        </w:rPr>
        <w:t xml:space="preserve"> </w:t>
      </w:r>
      <w:proofErr w:type="spellStart"/>
      <w:r w:rsidRPr="008A5419">
        <w:rPr>
          <w:bCs/>
          <w:sz w:val="26"/>
          <w:szCs w:val="26"/>
        </w:rPr>
        <w:t>poată</w:t>
      </w:r>
      <w:proofErr w:type="spellEnd"/>
      <w:r w:rsidRPr="008A5419">
        <w:rPr>
          <w:bCs/>
          <w:sz w:val="26"/>
          <w:szCs w:val="26"/>
        </w:rPr>
        <w:t xml:space="preserve"> fi </w:t>
      </w:r>
      <w:proofErr w:type="spellStart"/>
      <w:r w:rsidRPr="008A5419">
        <w:rPr>
          <w:bCs/>
          <w:sz w:val="26"/>
          <w:szCs w:val="26"/>
        </w:rPr>
        <w:t>semnalată</w:t>
      </w:r>
      <w:proofErr w:type="spellEnd"/>
      <w:r w:rsidRPr="008A5419">
        <w:rPr>
          <w:bCs/>
          <w:sz w:val="26"/>
          <w:szCs w:val="26"/>
        </w:rPr>
        <w:t xml:space="preserve"> </w:t>
      </w:r>
      <w:proofErr w:type="spellStart"/>
      <w:r w:rsidRPr="008A5419">
        <w:rPr>
          <w:bCs/>
          <w:sz w:val="26"/>
          <w:szCs w:val="26"/>
        </w:rPr>
        <w:t>intrarea</w:t>
      </w:r>
      <w:proofErr w:type="spellEnd"/>
      <w:r w:rsidRPr="008A5419">
        <w:rPr>
          <w:bCs/>
          <w:sz w:val="26"/>
          <w:szCs w:val="26"/>
        </w:rPr>
        <w:t xml:space="preserve"> </w:t>
      </w:r>
      <w:proofErr w:type="spellStart"/>
      <w:r w:rsidRPr="008A5419">
        <w:rPr>
          <w:bCs/>
          <w:sz w:val="26"/>
          <w:szCs w:val="26"/>
        </w:rPr>
        <w:t>în</w:t>
      </w:r>
      <w:proofErr w:type="spellEnd"/>
      <w:r w:rsidRPr="008A5419">
        <w:rPr>
          <w:bCs/>
          <w:sz w:val="26"/>
          <w:szCs w:val="26"/>
        </w:rPr>
        <w:t xml:space="preserve"> </w:t>
      </w:r>
      <w:proofErr w:type="spellStart"/>
      <w:r w:rsidRPr="008A5419">
        <w:rPr>
          <w:bCs/>
          <w:sz w:val="26"/>
          <w:szCs w:val="26"/>
        </w:rPr>
        <w:t>funcţiune</w:t>
      </w:r>
      <w:proofErr w:type="spellEnd"/>
      <w:r w:rsidRPr="008A5419">
        <w:rPr>
          <w:bCs/>
          <w:sz w:val="26"/>
          <w:szCs w:val="26"/>
        </w:rPr>
        <w:t xml:space="preserve"> </w:t>
      </w:r>
      <w:proofErr w:type="spellStart"/>
      <w:r w:rsidRPr="008A5419">
        <w:rPr>
          <w:bCs/>
          <w:sz w:val="26"/>
          <w:szCs w:val="26"/>
        </w:rPr>
        <w:t>sau</w:t>
      </w:r>
      <w:proofErr w:type="spellEnd"/>
      <w:r w:rsidRPr="008A5419">
        <w:rPr>
          <w:bCs/>
          <w:sz w:val="26"/>
          <w:szCs w:val="26"/>
        </w:rPr>
        <w:t xml:space="preserve"> </w:t>
      </w:r>
      <w:proofErr w:type="spellStart"/>
      <w:r w:rsidRPr="008A5419">
        <w:rPr>
          <w:bCs/>
          <w:sz w:val="26"/>
          <w:szCs w:val="26"/>
        </w:rPr>
        <w:t>starea</w:t>
      </w:r>
      <w:proofErr w:type="spellEnd"/>
      <w:r w:rsidRPr="008A5419">
        <w:rPr>
          <w:bCs/>
          <w:sz w:val="26"/>
          <w:szCs w:val="26"/>
        </w:rPr>
        <w:t xml:space="preserve"> de defect a </w:t>
      </w:r>
      <w:proofErr w:type="spellStart"/>
      <w:r w:rsidRPr="008A5419">
        <w:rPr>
          <w:bCs/>
          <w:sz w:val="26"/>
          <w:szCs w:val="26"/>
        </w:rPr>
        <w:t>acestuia</w:t>
      </w:r>
      <w:proofErr w:type="spellEnd"/>
      <w:r w:rsidRPr="008A5419">
        <w:rPr>
          <w:bCs/>
          <w:sz w:val="26"/>
          <w:szCs w:val="26"/>
        </w:rPr>
        <w:t xml:space="preserve"> (</w:t>
      </w:r>
      <w:proofErr w:type="spellStart"/>
      <w:r w:rsidRPr="008A5419">
        <w:rPr>
          <w:bCs/>
          <w:sz w:val="26"/>
          <w:szCs w:val="26"/>
        </w:rPr>
        <w:t>inclusiv</w:t>
      </w:r>
      <w:proofErr w:type="spellEnd"/>
      <w:r w:rsidRPr="008A5419">
        <w:rPr>
          <w:bCs/>
          <w:sz w:val="26"/>
          <w:szCs w:val="26"/>
        </w:rPr>
        <w:t xml:space="preserve"> </w:t>
      </w:r>
      <w:proofErr w:type="spellStart"/>
      <w:r w:rsidRPr="008A5419">
        <w:rPr>
          <w:bCs/>
          <w:sz w:val="26"/>
          <w:szCs w:val="26"/>
        </w:rPr>
        <w:t>întrerupere</w:t>
      </w:r>
      <w:proofErr w:type="spellEnd"/>
      <w:r w:rsidRPr="008A5419">
        <w:rPr>
          <w:bCs/>
          <w:sz w:val="26"/>
          <w:szCs w:val="26"/>
        </w:rPr>
        <w:t xml:space="preserve"> </w:t>
      </w:r>
      <w:proofErr w:type="spellStart"/>
      <w:r w:rsidRPr="008A5419">
        <w:rPr>
          <w:bCs/>
          <w:sz w:val="26"/>
          <w:szCs w:val="26"/>
        </w:rPr>
        <w:t>alimentare</w:t>
      </w:r>
      <w:proofErr w:type="spellEnd"/>
      <w:r w:rsidRPr="008A5419">
        <w:rPr>
          <w:bCs/>
          <w:sz w:val="26"/>
          <w:szCs w:val="26"/>
        </w:rPr>
        <w:t xml:space="preserve"> cu </w:t>
      </w:r>
      <w:proofErr w:type="spellStart"/>
      <w:r w:rsidRPr="008A5419">
        <w:rPr>
          <w:bCs/>
          <w:sz w:val="26"/>
          <w:szCs w:val="26"/>
        </w:rPr>
        <w:t>energie</w:t>
      </w:r>
      <w:proofErr w:type="spellEnd"/>
      <w:r w:rsidRPr="008A5419">
        <w:rPr>
          <w:bCs/>
          <w:sz w:val="26"/>
          <w:szCs w:val="26"/>
        </w:rPr>
        <w:t xml:space="preserve"> </w:t>
      </w:r>
      <w:proofErr w:type="spellStart"/>
      <w:r w:rsidRPr="008A5419">
        <w:rPr>
          <w:bCs/>
          <w:sz w:val="26"/>
          <w:szCs w:val="26"/>
        </w:rPr>
        <w:t>electrică</w:t>
      </w:r>
      <w:proofErr w:type="spellEnd"/>
      <w:r w:rsidRPr="008A5419">
        <w:rPr>
          <w:bCs/>
          <w:sz w:val="26"/>
          <w:szCs w:val="26"/>
        </w:rPr>
        <w:t>).</w:t>
      </w:r>
    </w:p>
    <w:p w14:paraId="4EEF6C59" w14:textId="77777777" w:rsidR="00B3736F" w:rsidRDefault="00B3736F" w:rsidP="003F7400">
      <w:pPr>
        <w:ind w:left="-1134" w:right="-709" w:firstLine="567"/>
        <w:jc w:val="both"/>
        <w:rPr>
          <w:bCs/>
          <w:sz w:val="26"/>
          <w:szCs w:val="26"/>
        </w:rPr>
      </w:pPr>
    </w:p>
    <w:p w14:paraId="4B0CAB23" w14:textId="47006C94" w:rsidR="00256539" w:rsidRPr="00256539" w:rsidRDefault="00256539" w:rsidP="003F7400">
      <w:pPr>
        <w:ind w:left="-1134" w:right="-709" w:firstLine="567"/>
        <w:jc w:val="both"/>
        <w:rPr>
          <w:bCs/>
          <w:i/>
          <w:iCs/>
          <w:sz w:val="26"/>
          <w:szCs w:val="26"/>
        </w:rPr>
      </w:pPr>
      <w:proofErr w:type="spellStart"/>
      <w:r w:rsidRPr="00256539">
        <w:rPr>
          <w:bCs/>
          <w:i/>
          <w:iCs/>
          <w:sz w:val="26"/>
          <w:szCs w:val="26"/>
        </w:rPr>
        <w:t>Pentru</w:t>
      </w:r>
      <w:proofErr w:type="spellEnd"/>
      <w:r w:rsidRPr="00256539">
        <w:rPr>
          <w:bCs/>
          <w:i/>
          <w:iCs/>
          <w:sz w:val="26"/>
          <w:szCs w:val="26"/>
        </w:rPr>
        <w:t xml:space="preserve"> </w:t>
      </w:r>
      <w:proofErr w:type="spellStart"/>
      <w:r w:rsidRPr="00256539">
        <w:rPr>
          <w:bCs/>
          <w:i/>
          <w:iCs/>
          <w:sz w:val="26"/>
          <w:szCs w:val="26"/>
        </w:rPr>
        <w:t>respectarea</w:t>
      </w:r>
      <w:proofErr w:type="spellEnd"/>
      <w:r w:rsidRPr="00256539">
        <w:rPr>
          <w:bCs/>
          <w:i/>
          <w:iCs/>
          <w:sz w:val="26"/>
          <w:szCs w:val="26"/>
        </w:rPr>
        <w:t xml:space="preserve"> </w:t>
      </w:r>
      <w:proofErr w:type="spellStart"/>
      <w:r w:rsidRPr="00256539">
        <w:rPr>
          <w:bCs/>
          <w:i/>
          <w:iCs/>
          <w:sz w:val="26"/>
          <w:szCs w:val="26"/>
        </w:rPr>
        <w:t>prevederilor</w:t>
      </w:r>
      <w:proofErr w:type="spellEnd"/>
      <w:r w:rsidRPr="00256539">
        <w:rPr>
          <w:bCs/>
          <w:i/>
          <w:iCs/>
          <w:sz w:val="26"/>
          <w:szCs w:val="26"/>
        </w:rPr>
        <w:t xml:space="preserve"> art.</w:t>
      </w:r>
      <w:r w:rsidRPr="00256539">
        <w:t xml:space="preserve"> </w:t>
      </w:r>
      <w:r w:rsidRPr="00256539">
        <w:rPr>
          <w:bCs/>
          <w:i/>
          <w:iCs/>
          <w:sz w:val="26"/>
          <w:szCs w:val="26"/>
        </w:rPr>
        <w:t xml:space="preserve">129 din </w:t>
      </w:r>
      <w:proofErr w:type="spellStart"/>
      <w:r w:rsidRPr="00256539">
        <w:rPr>
          <w:bCs/>
          <w:i/>
          <w:iCs/>
          <w:sz w:val="26"/>
          <w:szCs w:val="26"/>
        </w:rPr>
        <w:t>Normele</w:t>
      </w:r>
      <w:proofErr w:type="spellEnd"/>
      <w:r w:rsidRPr="00256539">
        <w:rPr>
          <w:bCs/>
          <w:i/>
          <w:iCs/>
          <w:sz w:val="26"/>
          <w:szCs w:val="26"/>
        </w:rPr>
        <w:t xml:space="preserve"> </w:t>
      </w:r>
      <w:proofErr w:type="spellStart"/>
      <w:r w:rsidRPr="00256539">
        <w:rPr>
          <w:bCs/>
          <w:i/>
          <w:iCs/>
          <w:sz w:val="26"/>
          <w:szCs w:val="26"/>
        </w:rPr>
        <w:t>tehnice</w:t>
      </w:r>
      <w:proofErr w:type="spellEnd"/>
      <w:r w:rsidRPr="00256539">
        <w:rPr>
          <w:bCs/>
          <w:i/>
          <w:iCs/>
          <w:sz w:val="26"/>
          <w:szCs w:val="26"/>
        </w:rPr>
        <w:t xml:space="preserve"> </w:t>
      </w:r>
      <w:proofErr w:type="spellStart"/>
      <w:r w:rsidRPr="00256539">
        <w:rPr>
          <w:bCs/>
          <w:i/>
          <w:iCs/>
          <w:sz w:val="26"/>
          <w:szCs w:val="26"/>
        </w:rPr>
        <w:t>pentru</w:t>
      </w:r>
      <w:proofErr w:type="spellEnd"/>
      <w:r w:rsidRPr="00256539">
        <w:rPr>
          <w:bCs/>
          <w:i/>
          <w:iCs/>
          <w:sz w:val="26"/>
          <w:szCs w:val="26"/>
        </w:rPr>
        <w:t xml:space="preserve"> </w:t>
      </w:r>
      <w:proofErr w:type="spellStart"/>
      <w:r w:rsidRPr="00256539">
        <w:rPr>
          <w:bCs/>
          <w:i/>
          <w:iCs/>
          <w:sz w:val="26"/>
          <w:szCs w:val="26"/>
        </w:rPr>
        <w:t>proiectarea</w:t>
      </w:r>
      <w:proofErr w:type="spellEnd"/>
      <w:r w:rsidRPr="00256539">
        <w:rPr>
          <w:bCs/>
          <w:i/>
          <w:iCs/>
          <w:sz w:val="26"/>
          <w:szCs w:val="26"/>
        </w:rPr>
        <w:t xml:space="preserve">, </w:t>
      </w:r>
      <w:proofErr w:type="spellStart"/>
      <w:r w:rsidRPr="00256539">
        <w:rPr>
          <w:bCs/>
          <w:i/>
          <w:iCs/>
          <w:sz w:val="26"/>
          <w:szCs w:val="26"/>
        </w:rPr>
        <w:t>executarea</w:t>
      </w:r>
      <w:proofErr w:type="spellEnd"/>
      <w:r w:rsidRPr="00256539">
        <w:rPr>
          <w:bCs/>
          <w:i/>
          <w:iCs/>
          <w:sz w:val="26"/>
          <w:szCs w:val="26"/>
        </w:rPr>
        <w:t xml:space="preserve"> </w:t>
      </w:r>
      <w:proofErr w:type="spellStart"/>
      <w:r w:rsidRPr="00256539">
        <w:rPr>
          <w:bCs/>
          <w:i/>
          <w:iCs/>
          <w:sz w:val="26"/>
          <w:szCs w:val="26"/>
        </w:rPr>
        <w:t>şi</w:t>
      </w:r>
      <w:proofErr w:type="spellEnd"/>
      <w:r w:rsidRPr="00256539">
        <w:rPr>
          <w:bCs/>
          <w:i/>
          <w:iCs/>
          <w:sz w:val="26"/>
          <w:szCs w:val="26"/>
        </w:rPr>
        <w:t xml:space="preserve"> </w:t>
      </w:r>
      <w:proofErr w:type="spellStart"/>
      <w:r w:rsidRPr="00256539">
        <w:rPr>
          <w:bCs/>
          <w:i/>
          <w:iCs/>
          <w:sz w:val="26"/>
          <w:szCs w:val="26"/>
        </w:rPr>
        <w:t>exploatarea</w:t>
      </w:r>
      <w:proofErr w:type="spellEnd"/>
      <w:r w:rsidRPr="00256539">
        <w:rPr>
          <w:bCs/>
          <w:i/>
          <w:iCs/>
          <w:sz w:val="26"/>
          <w:szCs w:val="26"/>
        </w:rPr>
        <w:t xml:space="preserve"> </w:t>
      </w:r>
      <w:proofErr w:type="spellStart"/>
      <w:r w:rsidRPr="00256539">
        <w:rPr>
          <w:bCs/>
          <w:i/>
          <w:iCs/>
          <w:sz w:val="26"/>
          <w:szCs w:val="26"/>
        </w:rPr>
        <w:t>sistemelor</w:t>
      </w:r>
      <w:proofErr w:type="spellEnd"/>
      <w:r w:rsidRPr="00256539">
        <w:rPr>
          <w:bCs/>
          <w:i/>
          <w:iCs/>
          <w:sz w:val="26"/>
          <w:szCs w:val="26"/>
        </w:rPr>
        <w:t xml:space="preserve"> de </w:t>
      </w:r>
      <w:proofErr w:type="spellStart"/>
      <w:r w:rsidRPr="00256539">
        <w:rPr>
          <w:bCs/>
          <w:i/>
          <w:iCs/>
          <w:sz w:val="26"/>
          <w:szCs w:val="26"/>
        </w:rPr>
        <w:t>alimentare</w:t>
      </w:r>
      <w:proofErr w:type="spellEnd"/>
      <w:r w:rsidRPr="00256539">
        <w:rPr>
          <w:bCs/>
          <w:i/>
          <w:iCs/>
          <w:sz w:val="26"/>
          <w:szCs w:val="26"/>
        </w:rPr>
        <w:t xml:space="preserve"> cu gaze </w:t>
      </w:r>
      <w:proofErr w:type="spellStart"/>
      <w:r w:rsidRPr="00256539">
        <w:rPr>
          <w:bCs/>
          <w:i/>
          <w:iCs/>
          <w:sz w:val="26"/>
          <w:szCs w:val="26"/>
        </w:rPr>
        <w:t>naturale</w:t>
      </w:r>
      <w:proofErr w:type="spellEnd"/>
      <w:r>
        <w:rPr>
          <w:bCs/>
          <w:i/>
          <w:iCs/>
          <w:sz w:val="26"/>
          <w:szCs w:val="26"/>
        </w:rPr>
        <w:t xml:space="preserve"> </w:t>
      </w:r>
      <w:proofErr w:type="spellStart"/>
      <w:r>
        <w:rPr>
          <w:bCs/>
          <w:i/>
          <w:iCs/>
          <w:sz w:val="26"/>
          <w:szCs w:val="26"/>
        </w:rPr>
        <w:t>aprobate</w:t>
      </w:r>
      <w:proofErr w:type="spellEnd"/>
      <w:r>
        <w:rPr>
          <w:bCs/>
          <w:i/>
          <w:iCs/>
          <w:sz w:val="26"/>
          <w:szCs w:val="26"/>
        </w:rPr>
        <w:t xml:space="preserve"> cu </w:t>
      </w:r>
      <w:r w:rsidRPr="00256539">
        <w:rPr>
          <w:bCs/>
          <w:i/>
          <w:iCs/>
          <w:sz w:val="26"/>
          <w:szCs w:val="26"/>
        </w:rPr>
        <w:t xml:space="preserve"> ORDIN nr. 89 din 10 </w:t>
      </w:r>
      <w:proofErr w:type="spellStart"/>
      <w:r w:rsidRPr="00256539">
        <w:rPr>
          <w:bCs/>
          <w:i/>
          <w:iCs/>
          <w:sz w:val="26"/>
          <w:szCs w:val="26"/>
        </w:rPr>
        <w:t>mai</w:t>
      </w:r>
      <w:proofErr w:type="spellEnd"/>
      <w:r w:rsidRPr="00256539">
        <w:rPr>
          <w:bCs/>
          <w:i/>
          <w:iCs/>
          <w:sz w:val="26"/>
          <w:szCs w:val="26"/>
        </w:rPr>
        <w:t xml:space="preserve"> 2018 cu </w:t>
      </w:r>
      <w:proofErr w:type="spellStart"/>
      <w:r w:rsidRPr="00256539">
        <w:rPr>
          <w:bCs/>
          <w:i/>
          <w:iCs/>
          <w:sz w:val="26"/>
          <w:szCs w:val="26"/>
        </w:rPr>
        <w:t>modificările</w:t>
      </w:r>
      <w:proofErr w:type="spellEnd"/>
      <w:r w:rsidRPr="00256539">
        <w:rPr>
          <w:bCs/>
          <w:i/>
          <w:iCs/>
          <w:sz w:val="26"/>
          <w:szCs w:val="26"/>
        </w:rPr>
        <w:t xml:space="preserve"> </w:t>
      </w:r>
      <w:proofErr w:type="spellStart"/>
      <w:r w:rsidRPr="00256539">
        <w:rPr>
          <w:bCs/>
          <w:i/>
          <w:iCs/>
          <w:sz w:val="26"/>
          <w:szCs w:val="26"/>
        </w:rPr>
        <w:t>și</w:t>
      </w:r>
      <w:proofErr w:type="spellEnd"/>
      <w:r w:rsidRPr="00256539">
        <w:rPr>
          <w:bCs/>
          <w:i/>
          <w:iCs/>
          <w:sz w:val="26"/>
          <w:szCs w:val="26"/>
        </w:rPr>
        <w:t xml:space="preserve"> </w:t>
      </w:r>
      <w:proofErr w:type="spellStart"/>
      <w:r w:rsidRPr="00256539">
        <w:rPr>
          <w:bCs/>
          <w:i/>
          <w:iCs/>
          <w:sz w:val="26"/>
          <w:szCs w:val="26"/>
        </w:rPr>
        <w:t>completărilor</w:t>
      </w:r>
      <w:proofErr w:type="spellEnd"/>
      <w:r w:rsidRPr="00256539">
        <w:rPr>
          <w:bCs/>
          <w:i/>
          <w:iCs/>
          <w:sz w:val="26"/>
          <w:szCs w:val="26"/>
        </w:rPr>
        <w:t xml:space="preserve"> </w:t>
      </w:r>
      <w:proofErr w:type="spellStart"/>
      <w:r w:rsidRPr="00256539">
        <w:rPr>
          <w:bCs/>
          <w:i/>
          <w:iCs/>
          <w:sz w:val="26"/>
          <w:szCs w:val="26"/>
        </w:rPr>
        <w:t>aduse</w:t>
      </w:r>
      <w:proofErr w:type="spellEnd"/>
      <w:r w:rsidRPr="00256539">
        <w:rPr>
          <w:bCs/>
          <w:i/>
          <w:iCs/>
          <w:sz w:val="26"/>
          <w:szCs w:val="26"/>
        </w:rPr>
        <w:t xml:space="preserve"> de: ORDINUL nr. 2 din 18 </w:t>
      </w:r>
      <w:proofErr w:type="spellStart"/>
      <w:r w:rsidRPr="00256539">
        <w:rPr>
          <w:bCs/>
          <w:i/>
          <w:iCs/>
          <w:sz w:val="26"/>
          <w:szCs w:val="26"/>
        </w:rPr>
        <w:t>ianuarie</w:t>
      </w:r>
      <w:proofErr w:type="spellEnd"/>
      <w:r w:rsidRPr="00256539">
        <w:rPr>
          <w:bCs/>
          <w:i/>
          <w:iCs/>
          <w:sz w:val="26"/>
          <w:szCs w:val="26"/>
        </w:rPr>
        <w:t xml:space="preserve"> 2023</w:t>
      </w:r>
      <w:r>
        <w:rPr>
          <w:bCs/>
          <w:i/>
          <w:iCs/>
          <w:sz w:val="26"/>
          <w:szCs w:val="26"/>
        </w:rPr>
        <w:t xml:space="preserve"> </w:t>
      </w:r>
      <w:proofErr w:type="spellStart"/>
      <w:r>
        <w:rPr>
          <w:bCs/>
          <w:i/>
          <w:iCs/>
          <w:sz w:val="26"/>
          <w:szCs w:val="26"/>
        </w:rPr>
        <w:t>incăperea</w:t>
      </w:r>
      <w:proofErr w:type="spellEnd"/>
      <w:r>
        <w:rPr>
          <w:bCs/>
          <w:i/>
          <w:iCs/>
          <w:sz w:val="26"/>
          <w:szCs w:val="26"/>
        </w:rPr>
        <w:t xml:space="preserve"> </w:t>
      </w:r>
      <w:r w:rsidRPr="00256539">
        <w:rPr>
          <w:bCs/>
          <w:i/>
          <w:iCs/>
          <w:sz w:val="26"/>
          <w:szCs w:val="26"/>
        </w:rPr>
        <w:t>P.04 –</w:t>
      </w:r>
      <w:r>
        <w:rPr>
          <w:bCs/>
          <w:i/>
          <w:iCs/>
          <w:sz w:val="26"/>
          <w:szCs w:val="26"/>
        </w:rPr>
        <w:t xml:space="preserve"> </w:t>
      </w:r>
      <w:proofErr w:type="spellStart"/>
      <w:r>
        <w:rPr>
          <w:bCs/>
          <w:i/>
          <w:iCs/>
          <w:sz w:val="26"/>
          <w:szCs w:val="26"/>
        </w:rPr>
        <w:t>Centrala</w:t>
      </w:r>
      <w:proofErr w:type="spellEnd"/>
      <w:r>
        <w:rPr>
          <w:bCs/>
          <w:i/>
          <w:iCs/>
          <w:sz w:val="26"/>
          <w:szCs w:val="26"/>
        </w:rPr>
        <w:t xml:space="preserve"> </w:t>
      </w:r>
      <w:proofErr w:type="spellStart"/>
      <w:r>
        <w:rPr>
          <w:bCs/>
          <w:i/>
          <w:iCs/>
          <w:sz w:val="26"/>
          <w:szCs w:val="26"/>
        </w:rPr>
        <w:t>termică</w:t>
      </w:r>
      <w:proofErr w:type="spellEnd"/>
      <w:r>
        <w:rPr>
          <w:bCs/>
          <w:i/>
          <w:iCs/>
          <w:sz w:val="26"/>
          <w:szCs w:val="26"/>
        </w:rPr>
        <w:t>,</w:t>
      </w:r>
      <w:r w:rsidRPr="00256539">
        <w:rPr>
          <w:bCs/>
          <w:i/>
          <w:iCs/>
          <w:sz w:val="26"/>
          <w:szCs w:val="26"/>
        </w:rPr>
        <w:t xml:space="preserve"> </w:t>
      </w:r>
      <w:proofErr w:type="spellStart"/>
      <w:r w:rsidRPr="00256539">
        <w:rPr>
          <w:bCs/>
          <w:i/>
          <w:iCs/>
          <w:sz w:val="26"/>
          <w:szCs w:val="26"/>
        </w:rPr>
        <w:t>Su</w:t>
      </w:r>
      <w:proofErr w:type="spellEnd"/>
      <w:r w:rsidRPr="00256539">
        <w:rPr>
          <w:bCs/>
          <w:i/>
          <w:iCs/>
          <w:sz w:val="26"/>
          <w:szCs w:val="26"/>
        </w:rPr>
        <w:t xml:space="preserve"> = 9,65 </w:t>
      </w:r>
      <w:proofErr w:type="spellStart"/>
      <w:r w:rsidRPr="00256539">
        <w:rPr>
          <w:bCs/>
          <w:i/>
          <w:iCs/>
          <w:sz w:val="26"/>
          <w:szCs w:val="26"/>
        </w:rPr>
        <w:t>mp</w:t>
      </w:r>
      <w:proofErr w:type="spellEnd"/>
      <w:r>
        <w:rPr>
          <w:bCs/>
          <w:i/>
          <w:iCs/>
          <w:sz w:val="26"/>
          <w:szCs w:val="26"/>
        </w:rPr>
        <w:t xml:space="preserve"> se </w:t>
      </w:r>
      <w:proofErr w:type="spellStart"/>
      <w:r>
        <w:rPr>
          <w:bCs/>
          <w:i/>
          <w:iCs/>
          <w:sz w:val="26"/>
          <w:szCs w:val="26"/>
        </w:rPr>
        <w:t>va</w:t>
      </w:r>
      <w:proofErr w:type="spellEnd"/>
      <w:r>
        <w:rPr>
          <w:bCs/>
          <w:i/>
          <w:iCs/>
          <w:sz w:val="26"/>
          <w:szCs w:val="26"/>
        </w:rPr>
        <w:t xml:space="preserve"> </w:t>
      </w:r>
      <w:proofErr w:type="spellStart"/>
      <w:r>
        <w:rPr>
          <w:bCs/>
          <w:i/>
          <w:iCs/>
          <w:sz w:val="26"/>
          <w:szCs w:val="26"/>
        </w:rPr>
        <w:t>echipa</w:t>
      </w:r>
      <w:proofErr w:type="spellEnd"/>
      <w:r>
        <w:rPr>
          <w:bCs/>
          <w:i/>
          <w:iCs/>
          <w:sz w:val="26"/>
          <w:szCs w:val="26"/>
        </w:rPr>
        <w:t xml:space="preserve"> cu </w:t>
      </w:r>
      <w:proofErr w:type="spellStart"/>
      <w:r>
        <w:rPr>
          <w:bCs/>
          <w:i/>
          <w:iCs/>
          <w:sz w:val="26"/>
          <w:szCs w:val="26"/>
        </w:rPr>
        <w:t>gaz</w:t>
      </w:r>
      <w:proofErr w:type="spellEnd"/>
      <w:r>
        <w:rPr>
          <w:bCs/>
          <w:i/>
          <w:iCs/>
          <w:sz w:val="26"/>
          <w:szCs w:val="26"/>
        </w:rPr>
        <w:t xml:space="preserve"> </w:t>
      </w:r>
      <w:proofErr w:type="spellStart"/>
      <w:r>
        <w:rPr>
          <w:bCs/>
          <w:i/>
          <w:iCs/>
          <w:sz w:val="26"/>
          <w:szCs w:val="26"/>
        </w:rPr>
        <w:t>analizor</w:t>
      </w:r>
      <w:proofErr w:type="spellEnd"/>
      <w:r>
        <w:rPr>
          <w:bCs/>
          <w:i/>
          <w:iCs/>
          <w:sz w:val="26"/>
          <w:szCs w:val="26"/>
        </w:rPr>
        <w:t xml:space="preserve"> </w:t>
      </w:r>
      <w:r w:rsidRPr="00256539">
        <w:rPr>
          <w:bCs/>
          <w:i/>
          <w:iCs/>
          <w:sz w:val="26"/>
          <w:szCs w:val="26"/>
        </w:rPr>
        <w:t xml:space="preserve">care </w:t>
      </w:r>
      <w:proofErr w:type="spellStart"/>
      <w:r>
        <w:rPr>
          <w:bCs/>
          <w:i/>
          <w:iCs/>
          <w:sz w:val="26"/>
          <w:szCs w:val="26"/>
        </w:rPr>
        <w:t>va</w:t>
      </w:r>
      <w:proofErr w:type="spellEnd"/>
      <w:r>
        <w:rPr>
          <w:bCs/>
          <w:i/>
          <w:iCs/>
          <w:sz w:val="26"/>
          <w:szCs w:val="26"/>
        </w:rPr>
        <w:t xml:space="preserve"> </w:t>
      </w:r>
      <w:proofErr w:type="spellStart"/>
      <w:r w:rsidRPr="00256539">
        <w:rPr>
          <w:bCs/>
          <w:i/>
          <w:iCs/>
          <w:sz w:val="26"/>
          <w:szCs w:val="26"/>
        </w:rPr>
        <w:t>acţion</w:t>
      </w:r>
      <w:r>
        <w:rPr>
          <w:bCs/>
          <w:i/>
          <w:iCs/>
          <w:sz w:val="26"/>
          <w:szCs w:val="26"/>
        </w:rPr>
        <w:t>a</w:t>
      </w:r>
      <w:proofErr w:type="spellEnd"/>
      <w:r w:rsidRPr="00256539">
        <w:rPr>
          <w:bCs/>
          <w:i/>
          <w:iCs/>
          <w:sz w:val="26"/>
          <w:szCs w:val="26"/>
        </w:rPr>
        <w:t xml:space="preserve"> automat </w:t>
      </w:r>
      <w:proofErr w:type="spellStart"/>
      <w:r w:rsidRPr="00256539">
        <w:rPr>
          <w:bCs/>
          <w:i/>
          <w:iCs/>
          <w:sz w:val="26"/>
          <w:szCs w:val="26"/>
        </w:rPr>
        <w:t>electroventilul</w:t>
      </w:r>
      <w:proofErr w:type="spellEnd"/>
      <w:r w:rsidRPr="00256539">
        <w:rPr>
          <w:bCs/>
          <w:i/>
          <w:iCs/>
          <w:sz w:val="26"/>
          <w:szCs w:val="26"/>
        </w:rPr>
        <w:t xml:space="preserve"> </w:t>
      </w:r>
      <w:proofErr w:type="spellStart"/>
      <w:r w:rsidRPr="00256539">
        <w:rPr>
          <w:bCs/>
          <w:i/>
          <w:iCs/>
          <w:sz w:val="26"/>
          <w:szCs w:val="26"/>
        </w:rPr>
        <w:t>robinetului</w:t>
      </w:r>
      <w:proofErr w:type="spellEnd"/>
      <w:r w:rsidRPr="00256539">
        <w:rPr>
          <w:bCs/>
          <w:i/>
          <w:iCs/>
          <w:sz w:val="26"/>
          <w:szCs w:val="26"/>
        </w:rPr>
        <w:t xml:space="preserve"> de </w:t>
      </w:r>
      <w:proofErr w:type="spellStart"/>
      <w:r w:rsidRPr="00256539">
        <w:rPr>
          <w:bCs/>
          <w:i/>
          <w:iCs/>
          <w:sz w:val="26"/>
          <w:szCs w:val="26"/>
        </w:rPr>
        <w:t>închidere</w:t>
      </w:r>
      <w:proofErr w:type="spellEnd"/>
      <w:r w:rsidR="00B3736F">
        <w:rPr>
          <w:bCs/>
          <w:i/>
          <w:iCs/>
          <w:sz w:val="26"/>
          <w:szCs w:val="26"/>
        </w:rPr>
        <w:t xml:space="preserve">, </w:t>
      </w:r>
      <w:proofErr w:type="spellStart"/>
      <w:r w:rsidR="00B3736F" w:rsidRPr="00B3736F">
        <w:rPr>
          <w:bCs/>
          <w:i/>
          <w:iCs/>
          <w:sz w:val="26"/>
          <w:szCs w:val="26"/>
        </w:rPr>
        <w:t>conectarea</w:t>
      </w:r>
      <w:proofErr w:type="spellEnd"/>
      <w:r w:rsidR="00B3736F" w:rsidRPr="00B3736F">
        <w:rPr>
          <w:bCs/>
          <w:i/>
          <w:iCs/>
          <w:sz w:val="26"/>
          <w:szCs w:val="26"/>
        </w:rPr>
        <w:t xml:space="preserve"> </w:t>
      </w:r>
      <w:proofErr w:type="spellStart"/>
      <w:r w:rsidR="00B3736F" w:rsidRPr="00B3736F">
        <w:rPr>
          <w:bCs/>
          <w:i/>
          <w:iCs/>
          <w:sz w:val="26"/>
          <w:szCs w:val="26"/>
        </w:rPr>
        <w:t>detectorului</w:t>
      </w:r>
      <w:proofErr w:type="spellEnd"/>
      <w:r w:rsidR="00B3736F">
        <w:rPr>
          <w:bCs/>
          <w:i/>
          <w:iCs/>
          <w:sz w:val="26"/>
          <w:szCs w:val="26"/>
        </w:rPr>
        <w:t xml:space="preserve"> de </w:t>
      </w:r>
      <w:proofErr w:type="spellStart"/>
      <w:r w:rsidR="00B3736F">
        <w:rPr>
          <w:bCs/>
          <w:i/>
          <w:iCs/>
          <w:sz w:val="26"/>
          <w:szCs w:val="26"/>
        </w:rPr>
        <w:t>gaz</w:t>
      </w:r>
      <w:proofErr w:type="spellEnd"/>
      <w:r w:rsidR="00B3736F" w:rsidRPr="00B3736F">
        <w:rPr>
          <w:bCs/>
          <w:i/>
          <w:iCs/>
          <w:sz w:val="26"/>
          <w:szCs w:val="26"/>
        </w:rPr>
        <w:t xml:space="preserve"> la </w:t>
      </w:r>
      <w:proofErr w:type="spellStart"/>
      <w:r w:rsidR="00B3736F" w:rsidRPr="00B3736F">
        <w:rPr>
          <w:bCs/>
          <w:i/>
          <w:iCs/>
          <w:sz w:val="26"/>
          <w:szCs w:val="26"/>
        </w:rPr>
        <w:t>echipamentul</w:t>
      </w:r>
      <w:proofErr w:type="spellEnd"/>
      <w:r w:rsidR="00B3736F" w:rsidRPr="00B3736F">
        <w:rPr>
          <w:bCs/>
          <w:i/>
          <w:iCs/>
          <w:sz w:val="26"/>
          <w:szCs w:val="26"/>
        </w:rPr>
        <w:t xml:space="preserve"> de control </w:t>
      </w:r>
      <w:proofErr w:type="spellStart"/>
      <w:r w:rsidR="00B3736F" w:rsidRPr="00B3736F">
        <w:rPr>
          <w:bCs/>
          <w:i/>
          <w:iCs/>
          <w:sz w:val="26"/>
          <w:szCs w:val="26"/>
        </w:rPr>
        <w:t>şi</w:t>
      </w:r>
      <w:proofErr w:type="spellEnd"/>
      <w:r w:rsidR="00B3736F" w:rsidRPr="00B3736F">
        <w:rPr>
          <w:bCs/>
          <w:i/>
          <w:iCs/>
          <w:sz w:val="26"/>
          <w:szCs w:val="26"/>
        </w:rPr>
        <w:t xml:space="preserve"> </w:t>
      </w:r>
      <w:proofErr w:type="spellStart"/>
      <w:r w:rsidR="00B3736F" w:rsidRPr="00B3736F">
        <w:rPr>
          <w:bCs/>
          <w:i/>
          <w:iCs/>
          <w:sz w:val="26"/>
          <w:szCs w:val="26"/>
        </w:rPr>
        <w:t>semnalizare</w:t>
      </w:r>
      <w:proofErr w:type="spellEnd"/>
      <w:r w:rsidR="00B3736F" w:rsidRPr="00B3736F">
        <w:rPr>
          <w:bCs/>
          <w:i/>
          <w:iCs/>
          <w:sz w:val="26"/>
          <w:szCs w:val="26"/>
        </w:rPr>
        <w:t xml:space="preserve"> (</w:t>
      </w:r>
      <w:proofErr w:type="spellStart"/>
      <w:r w:rsidR="00B3736F" w:rsidRPr="00B3736F">
        <w:rPr>
          <w:bCs/>
          <w:i/>
          <w:iCs/>
          <w:sz w:val="26"/>
          <w:szCs w:val="26"/>
        </w:rPr>
        <w:t>centrala</w:t>
      </w:r>
      <w:proofErr w:type="spellEnd"/>
      <w:r w:rsidR="00B3736F" w:rsidRPr="00B3736F">
        <w:rPr>
          <w:bCs/>
          <w:i/>
          <w:iCs/>
          <w:sz w:val="26"/>
          <w:szCs w:val="26"/>
        </w:rPr>
        <w:t xml:space="preserve"> de </w:t>
      </w:r>
      <w:proofErr w:type="spellStart"/>
      <w:r w:rsidR="00B3736F" w:rsidRPr="00B3736F">
        <w:rPr>
          <w:bCs/>
          <w:i/>
          <w:iCs/>
          <w:sz w:val="26"/>
          <w:szCs w:val="26"/>
        </w:rPr>
        <w:t>semnalizare</w:t>
      </w:r>
      <w:proofErr w:type="spellEnd"/>
      <w:r w:rsidR="00B3736F" w:rsidRPr="00B3736F">
        <w:rPr>
          <w:bCs/>
          <w:i/>
          <w:iCs/>
          <w:sz w:val="26"/>
          <w:szCs w:val="26"/>
        </w:rPr>
        <w:t xml:space="preserve">) </w:t>
      </w:r>
      <w:proofErr w:type="spellStart"/>
      <w:r w:rsidR="00B3736F" w:rsidRPr="00B3736F">
        <w:rPr>
          <w:bCs/>
          <w:i/>
          <w:iCs/>
          <w:sz w:val="26"/>
          <w:szCs w:val="26"/>
        </w:rPr>
        <w:t>prin</w:t>
      </w:r>
      <w:proofErr w:type="spellEnd"/>
      <w:r w:rsidR="00B3736F" w:rsidRPr="00B3736F">
        <w:rPr>
          <w:bCs/>
          <w:i/>
          <w:iCs/>
          <w:sz w:val="26"/>
          <w:szCs w:val="26"/>
        </w:rPr>
        <w:t xml:space="preserve"> care </w:t>
      </w:r>
      <w:proofErr w:type="spellStart"/>
      <w:r w:rsidR="00B3736F" w:rsidRPr="00B3736F">
        <w:rPr>
          <w:bCs/>
          <w:i/>
          <w:iCs/>
          <w:sz w:val="26"/>
          <w:szCs w:val="26"/>
        </w:rPr>
        <w:t>să</w:t>
      </w:r>
      <w:proofErr w:type="spellEnd"/>
      <w:r w:rsidR="00B3736F" w:rsidRPr="00B3736F">
        <w:rPr>
          <w:bCs/>
          <w:i/>
          <w:iCs/>
          <w:sz w:val="26"/>
          <w:szCs w:val="26"/>
        </w:rPr>
        <w:t xml:space="preserve"> </w:t>
      </w:r>
      <w:proofErr w:type="spellStart"/>
      <w:r w:rsidR="00B3736F" w:rsidRPr="00B3736F">
        <w:rPr>
          <w:bCs/>
          <w:i/>
          <w:iCs/>
          <w:sz w:val="26"/>
          <w:szCs w:val="26"/>
        </w:rPr>
        <w:t>poată</w:t>
      </w:r>
      <w:proofErr w:type="spellEnd"/>
      <w:r w:rsidR="00B3736F" w:rsidRPr="00B3736F">
        <w:rPr>
          <w:bCs/>
          <w:i/>
          <w:iCs/>
          <w:sz w:val="26"/>
          <w:szCs w:val="26"/>
        </w:rPr>
        <w:t xml:space="preserve"> fi </w:t>
      </w:r>
      <w:proofErr w:type="spellStart"/>
      <w:r w:rsidR="00B3736F" w:rsidRPr="00B3736F">
        <w:rPr>
          <w:bCs/>
          <w:i/>
          <w:iCs/>
          <w:sz w:val="26"/>
          <w:szCs w:val="26"/>
        </w:rPr>
        <w:t>semnalată</w:t>
      </w:r>
      <w:proofErr w:type="spellEnd"/>
      <w:r w:rsidR="00B3736F" w:rsidRPr="00B3736F">
        <w:rPr>
          <w:bCs/>
          <w:i/>
          <w:iCs/>
          <w:sz w:val="26"/>
          <w:szCs w:val="26"/>
        </w:rPr>
        <w:t xml:space="preserve"> </w:t>
      </w:r>
      <w:proofErr w:type="spellStart"/>
      <w:r w:rsidR="00B3736F" w:rsidRPr="00B3736F">
        <w:rPr>
          <w:bCs/>
          <w:i/>
          <w:iCs/>
          <w:sz w:val="26"/>
          <w:szCs w:val="26"/>
        </w:rPr>
        <w:t>intrarea</w:t>
      </w:r>
      <w:proofErr w:type="spellEnd"/>
      <w:r w:rsidR="00B3736F" w:rsidRPr="00B3736F">
        <w:rPr>
          <w:bCs/>
          <w:i/>
          <w:iCs/>
          <w:sz w:val="26"/>
          <w:szCs w:val="26"/>
        </w:rPr>
        <w:t xml:space="preserve"> </w:t>
      </w:r>
      <w:proofErr w:type="spellStart"/>
      <w:r w:rsidR="00B3736F" w:rsidRPr="00B3736F">
        <w:rPr>
          <w:bCs/>
          <w:i/>
          <w:iCs/>
          <w:sz w:val="26"/>
          <w:szCs w:val="26"/>
        </w:rPr>
        <w:t>în</w:t>
      </w:r>
      <w:proofErr w:type="spellEnd"/>
      <w:r w:rsidR="00B3736F" w:rsidRPr="00B3736F">
        <w:rPr>
          <w:bCs/>
          <w:i/>
          <w:iCs/>
          <w:sz w:val="26"/>
          <w:szCs w:val="26"/>
        </w:rPr>
        <w:t xml:space="preserve"> </w:t>
      </w:r>
      <w:proofErr w:type="spellStart"/>
      <w:r w:rsidR="00B3736F" w:rsidRPr="00B3736F">
        <w:rPr>
          <w:bCs/>
          <w:i/>
          <w:iCs/>
          <w:sz w:val="26"/>
          <w:szCs w:val="26"/>
        </w:rPr>
        <w:t>funcţiune</w:t>
      </w:r>
      <w:proofErr w:type="spellEnd"/>
      <w:r w:rsidR="00B3736F" w:rsidRPr="00B3736F">
        <w:rPr>
          <w:bCs/>
          <w:i/>
          <w:iCs/>
          <w:sz w:val="26"/>
          <w:szCs w:val="26"/>
        </w:rPr>
        <w:t xml:space="preserve"> </w:t>
      </w:r>
      <w:proofErr w:type="spellStart"/>
      <w:r w:rsidR="00B3736F" w:rsidRPr="00B3736F">
        <w:rPr>
          <w:bCs/>
          <w:i/>
          <w:iCs/>
          <w:sz w:val="26"/>
          <w:szCs w:val="26"/>
        </w:rPr>
        <w:t>sau</w:t>
      </w:r>
      <w:proofErr w:type="spellEnd"/>
      <w:r w:rsidR="00B3736F" w:rsidRPr="00B3736F">
        <w:rPr>
          <w:bCs/>
          <w:i/>
          <w:iCs/>
          <w:sz w:val="26"/>
          <w:szCs w:val="26"/>
        </w:rPr>
        <w:t xml:space="preserve"> </w:t>
      </w:r>
      <w:proofErr w:type="spellStart"/>
      <w:r w:rsidR="00B3736F" w:rsidRPr="00B3736F">
        <w:rPr>
          <w:bCs/>
          <w:i/>
          <w:iCs/>
          <w:sz w:val="26"/>
          <w:szCs w:val="26"/>
        </w:rPr>
        <w:t>starea</w:t>
      </w:r>
      <w:proofErr w:type="spellEnd"/>
      <w:r w:rsidR="00B3736F" w:rsidRPr="00B3736F">
        <w:rPr>
          <w:bCs/>
          <w:i/>
          <w:iCs/>
          <w:sz w:val="26"/>
          <w:szCs w:val="26"/>
        </w:rPr>
        <w:t xml:space="preserve"> de defect a </w:t>
      </w:r>
      <w:proofErr w:type="spellStart"/>
      <w:r w:rsidR="00B3736F" w:rsidRPr="00B3736F">
        <w:rPr>
          <w:bCs/>
          <w:i/>
          <w:iCs/>
          <w:sz w:val="26"/>
          <w:szCs w:val="26"/>
        </w:rPr>
        <w:t>acestuia</w:t>
      </w:r>
      <w:proofErr w:type="spellEnd"/>
      <w:r w:rsidR="00B3736F" w:rsidRPr="00B3736F">
        <w:rPr>
          <w:bCs/>
          <w:i/>
          <w:iCs/>
          <w:sz w:val="26"/>
          <w:szCs w:val="26"/>
        </w:rPr>
        <w:t xml:space="preserve"> (</w:t>
      </w:r>
      <w:proofErr w:type="spellStart"/>
      <w:r w:rsidR="00B3736F" w:rsidRPr="00B3736F">
        <w:rPr>
          <w:bCs/>
          <w:i/>
          <w:iCs/>
          <w:sz w:val="26"/>
          <w:szCs w:val="26"/>
        </w:rPr>
        <w:t>inclusiv</w:t>
      </w:r>
      <w:proofErr w:type="spellEnd"/>
      <w:r w:rsidR="00B3736F" w:rsidRPr="00B3736F">
        <w:rPr>
          <w:bCs/>
          <w:i/>
          <w:iCs/>
          <w:sz w:val="26"/>
          <w:szCs w:val="26"/>
        </w:rPr>
        <w:t xml:space="preserve"> </w:t>
      </w:r>
      <w:proofErr w:type="spellStart"/>
      <w:r w:rsidR="00B3736F" w:rsidRPr="00B3736F">
        <w:rPr>
          <w:bCs/>
          <w:i/>
          <w:iCs/>
          <w:sz w:val="26"/>
          <w:szCs w:val="26"/>
        </w:rPr>
        <w:t>întrerupere</w:t>
      </w:r>
      <w:proofErr w:type="spellEnd"/>
      <w:r w:rsidR="00B3736F" w:rsidRPr="00B3736F">
        <w:rPr>
          <w:bCs/>
          <w:i/>
          <w:iCs/>
          <w:sz w:val="26"/>
          <w:szCs w:val="26"/>
        </w:rPr>
        <w:t xml:space="preserve"> </w:t>
      </w:r>
      <w:proofErr w:type="spellStart"/>
      <w:r w:rsidR="00B3736F" w:rsidRPr="00B3736F">
        <w:rPr>
          <w:bCs/>
          <w:i/>
          <w:iCs/>
          <w:sz w:val="26"/>
          <w:szCs w:val="26"/>
        </w:rPr>
        <w:t>alimentare</w:t>
      </w:r>
      <w:proofErr w:type="spellEnd"/>
      <w:r w:rsidR="00B3736F" w:rsidRPr="00B3736F">
        <w:rPr>
          <w:bCs/>
          <w:i/>
          <w:iCs/>
          <w:sz w:val="26"/>
          <w:szCs w:val="26"/>
        </w:rPr>
        <w:t xml:space="preserve"> cu </w:t>
      </w:r>
      <w:proofErr w:type="spellStart"/>
      <w:r w:rsidR="00B3736F" w:rsidRPr="00B3736F">
        <w:rPr>
          <w:bCs/>
          <w:i/>
          <w:iCs/>
          <w:sz w:val="26"/>
          <w:szCs w:val="26"/>
        </w:rPr>
        <w:t>energie</w:t>
      </w:r>
      <w:proofErr w:type="spellEnd"/>
      <w:r w:rsidR="00B3736F" w:rsidRPr="00B3736F">
        <w:rPr>
          <w:bCs/>
          <w:i/>
          <w:iCs/>
          <w:sz w:val="26"/>
          <w:szCs w:val="26"/>
        </w:rPr>
        <w:t xml:space="preserve"> </w:t>
      </w:r>
      <w:proofErr w:type="spellStart"/>
      <w:r w:rsidR="00B3736F" w:rsidRPr="00B3736F">
        <w:rPr>
          <w:bCs/>
          <w:i/>
          <w:iCs/>
          <w:sz w:val="26"/>
          <w:szCs w:val="26"/>
        </w:rPr>
        <w:t>electrică</w:t>
      </w:r>
      <w:proofErr w:type="spellEnd"/>
      <w:r w:rsidR="00B3736F" w:rsidRPr="00B3736F">
        <w:rPr>
          <w:bCs/>
          <w:i/>
          <w:iCs/>
          <w:sz w:val="26"/>
          <w:szCs w:val="26"/>
        </w:rPr>
        <w:t>)</w:t>
      </w:r>
      <w:r w:rsidR="00B3736F">
        <w:rPr>
          <w:bCs/>
          <w:i/>
          <w:iCs/>
          <w:sz w:val="26"/>
          <w:szCs w:val="26"/>
        </w:rPr>
        <w:t>.</w:t>
      </w:r>
      <w:r w:rsidR="00B3736F" w:rsidRPr="00B3736F">
        <w:rPr>
          <w:bCs/>
          <w:i/>
          <w:iCs/>
          <w:sz w:val="26"/>
          <w:szCs w:val="26"/>
        </w:rPr>
        <w:t xml:space="preserve"> </w:t>
      </w:r>
      <w:proofErr w:type="spellStart"/>
      <w:r w:rsidR="00B3736F">
        <w:rPr>
          <w:bCs/>
          <w:i/>
          <w:iCs/>
          <w:sz w:val="26"/>
          <w:szCs w:val="26"/>
        </w:rPr>
        <w:t>Încăperea</w:t>
      </w:r>
      <w:proofErr w:type="spellEnd"/>
      <w:r w:rsidR="00B3736F">
        <w:rPr>
          <w:bCs/>
          <w:i/>
          <w:iCs/>
          <w:sz w:val="26"/>
          <w:szCs w:val="26"/>
        </w:rPr>
        <w:t xml:space="preserve"> </w:t>
      </w:r>
      <w:r w:rsidR="00B3736F" w:rsidRPr="00256539">
        <w:rPr>
          <w:bCs/>
          <w:i/>
          <w:iCs/>
          <w:sz w:val="26"/>
          <w:szCs w:val="26"/>
        </w:rPr>
        <w:t>P.04 –</w:t>
      </w:r>
      <w:r w:rsidR="00B3736F">
        <w:rPr>
          <w:bCs/>
          <w:i/>
          <w:iCs/>
          <w:sz w:val="26"/>
          <w:szCs w:val="26"/>
        </w:rPr>
        <w:t xml:space="preserve"> </w:t>
      </w:r>
      <w:proofErr w:type="spellStart"/>
      <w:r w:rsidR="00B3736F">
        <w:rPr>
          <w:bCs/>
          <w:i/>
          <w:iCs/>
          <w:sz w:val="26"/>
          <w:szCs w:val="26"/>
        </w:rPr>
        <w:t>Centrala</w:t>
      </w:r>
      <w:proofErr w:type="spellEnd"/>
      <w:r w:rsidR="00B3736F">
        <w:rPr>
          <w:bCs/>
          <w:i/>
          <w:iCs/>
          <w:sz w:val="26"/>
          <w:szCs w:val="26"/>
        </w:rPr>
        <w:t xml:space="preserve"> </w:t>
      </w:r>
      <w:proofErr w:type="spellStart"/>
      <w:r w:rsidR="00B3736F">
        <w:rPr>
          <w:bCs/>
          <w:i/>
          <w:iCs/>
          <w:sz w:val="26"/>
          <w:szCs w:val="26"/>
        </w:rPr>
        <w:t>termică</w:t>
      </w:r>
      <w:proofErr w:type="spellEnd"/>
      <w:r w:rsidR="00B3736F">
        <w:rPr>
          <w:bCs/>
          <w:i/>
          <w:iCs/>
          <w:sz w:val="26"/>
          <w:szCs w:val="26"/>
        </w:rPr>
        <w:t>,</w:t>
      </w:r>
      <w:r w:rsidR="00B3736F" w:rsidRPr="00256539">
        <w:rPr>
          <w:bCs/>
          <w:i/>
          <w:iCs/>
          <w:sz w:val="26"/>
          <w:szCs w:val="26"/>
        </w:rPr>
        <w:t xml:space="preserve"> </w:t>
      </w:r>
      <w:proofErr w:type="spellStart"/>
      <w:r w:rsidR="00B3736F" w:rsidRPr="00256539">
        <w:rPr>
          <w:bCs/>
          <w:i/>
          <w:iCs/>
          <w:sz w:val="26"/>
          <w:szCs w:val="26"/>
        </w:rPr>
        <w:t>Su</w:t>
      </w:r>
      <w:proofErr w:type="spellEnd"/>
      <w:r w:rsidR="00B3736F" w:rsidRPr="00256539">
        <w:rPr>
          <w:bCs/>
          <w:i/>
          <w:iCs/>
          <w:sz w:val="26"/>
          <w:szCs w:val="26"/>
        </w:rPr>
        <w:t xml:space="preserve"> = 9,65 </w:t>
      </w:r>
      <w:proofErr w:type="spellStart"/>
      <w:r w:rsidR="00B3736F" w:rsidRPr="00256539">
        <w:rPr>
          <w:bCs/>
          <w:i/>
          <w:iCs/>
          <w:sz w:val="26"/>
          <w:szCs w:val="26"/>
        </w:rPr>
        <w:t>mp</w:t>
      </w:r>
      <w:proofErr w:type="spellEnd"/>
      <w:r w:rsidR="00B3736F">
        <w:rPr>
          <w:bCs/>
          <w:i/>
          <w:iCs/>
          <w:sz w:val="26"/>
          <w:szCs w:val="26"/>
        </w:rPr>
        <w:t xml:space="preserve"> se </w:t>
      </w:r>
      <w:proofErr w:type="spellStart"/>
      <w:r w:rsidR="00B3736F">
        <w:rPr>
          <w:bCs/>
          <w:i/>
          <w:iCs/>
          <w:sz w:val="26"/>
          <w:szCs w:val="26"/>
        </w:rPr>
        <w:t>va</w:t>
      </w:r>
      <w:proofErr w:type="spellEnd"/>
      <w:r w:rsidR="00B3736F">
        <w:rPr>
          <w:bCs/>
          <w:i/>
          <w:iCs/>
          <w:sz w:val="26"/>
          <w:szCs w:val="26"/>
        </w:rPr>
        <w:t xml:space="preserve"> </w:t>
      </w:r>
      <w:proofErr w:type="spellStart"/>
      <w:r w:rsidR="00B3736F">
        <w:rPr>
          <w:bCs/>
          <w:i/>
          <w:iCs/>
          <w:sz w:val="26"/>
          <w:szCs w:val="26"/>
        </w:rPr>
        <w:t>echipa</w:t>
      </w:r>
      <w:proofErr w:type="spellEnd"/>
      <w:r w:rsidR="00B3736F">
        <w:rPr>
          <w:bCs/>
          <w:i/>
          <w:iCs/>
          <w:sz w:val="26"/>
          <w:szCs w:val="26"/>
        </w:rPr>
        <w:t xml:space="preserve"> cu detector de </w:t>
      </w:r>
      <w:proofErr w:type="spellStart"/>
      <w:r w:rsidR="00B3736F">
        <w:rPr>
          <w:bCs/>
          <w:i/>
          <w:iCs/>
          <w:sz w:val="26"/>
          <w:szCs w:val="26"/>
        </w:rPr>
        <w:t>fum</w:t>
      </w:r>
      <w:proofErr w:type="spellEnd"/>
      <w:r w:rsidR="00B3736F">
        <w:rPr>
          <w:bCs/>
          <w:i/>
          <w:iCs/>
          <w:sz w:val="26"/>
          <w:szCs w:val="26"/>
        </w:rPr>
        <w:t xml:space="preserve">. </w:t>
      </w:r>
    </w:p>
    <w:p w14:paraId="5F792EC4" w14:textId="77777777" w:rsidR="003F7400" w:rsidRPr="003F7400" w:rsidRDefault="003F7400" w:rsidP="003F7400">
      <w:pPr>
        <w:ind w:left="-1134" w:right="-709" w:firstLine="567"/>
        <w:jc w:val="both"/>
        <w:rPr>
          <w:b/>
          <w:color w:val="4F81BD" w:themeColor="accent1"/>
          <w:sz w:val="26"/>
          <w:szCs w:val="26"/>
          <w:lang w:val="fr-FR"/>
        </w:rPr>
      </w:pPr>
    </w:p>
    <w:p w14:paraId="4B349FBD" w14:textId="4AA96449" w:rsidR="00000A87" w:rsidRPr="00B14FA1" w:rsidRDefault="00000A87" w:rsidP="00D71179">
      <w:pPr>
        <w:ind w:left="-1134" w:right="-709" w:firstLine="567"/>
        <w:jc w:val="both"/>
        <w:rPr>
          <w:b/>
          <w:sz w:val="26"/>
          <w:szCs w:val="26"/>
          <w:u w:val="single"/>
          <w:lang w:val="fr-FR"/>
        </w:rPr>
      </w:pPr>
      <w:r w:rsidRPr="00B14FA1">
        <w:rPr>
          <w:b/>
          <w:sz w:val="26"/>
          <w:szCs w:val="26"/>
          <w:lang w:val="fr-FR"/>
        </w:rPr>
        <w:t xml:space="preserve">k) </w:t>
      </w:r>
      <w:r w:rsidRPr="00B14FA1">
        <w:rPr>
          <w:b/>
          <w:sz w:val="26"/>
          <w:szCs w:val="26"/>
          <w:u w:val="single"/>
          <w:lang w:val="fr-FR"/>
        </w:rPr>
        <w:t xml:space="preserve">Cai de </w:t>
      </w:r>
      <w:proofErr w:type="spellStart"/>
      <w:r w:rsidRPr="00B14FA1">
        <w:rPr>
          <w:b/>
          <w:sz w:val="26"/>
          <w:szCs w:val="26"/>
          <w:u w:val="single"/>
          <w:lang w:val="fr-FR"/>
        </w:rPr>
        <w:t>acces</w:t>
      </w:r>
      <w:proofErr w:type="spellEnd"/>
      <w:r w:rsidRPr="00B14FA1">
        <w:rPr>
          <w:b/>
          <w:sz w:val="26"/>
          <w:szCs w:val="26"/>
          <w:u w:val="single"/>
          <w:lang w:val="fr-FR"/>
        </w:rPr>
        <w:t xml:space="preserve"> si </w:t>
      </w:r>
      <w:proofErr w:type="spellStart"/>
      <w:r w:rsidRPr="00B14FA1">
        <w:rPr>
          <w:b/>
          <w:sz w:val="26"/>
          <w:szCs w:val="26"/>
          <w:u w:val="single"/>
          <w:lang w:val="fr-FR"/>
        </w:rPr>
        <w:t>interventie</w:t>
      </w:r>
      <w:proofErr w:type="spellEnd"/>
      <w:r w:rsidRPr="00B14FA1">
        <w:rPr>
          <w:b/>
          <w:sz w:val="26"/>
          <w:szCs w:val="26"/>
          <w:u w:val="single"/>
          <w:lang w:val="fr-FR"/>
        </w:rPr>
        <w:t xml:space="preserve"> </w:t>
      </w:r>
    </w:p>
    <w:p w14:paraId="6A836B9C" w14:textId="77777777" w:rsidR="006156F3" w:rsidRPr="00B14FA1" w:rsidRDefault="006156F3" w:rsidP="00D71179">
      <w:pPr>
        <w:ind w:left="-1134" w:right="-709" w:firstLine="567"/>
        <w:jc w:val="both"/>
        <w:rPr>
          <w:sz w:val="26"/>
          <w:szCs w:val="26"/>
          <w:lang w:val="fr-FR"/>
        </w:rPr>
      </w:pPr>
      <w:r w:rsidRPr="00B14FA1">
        <w:rPr>
          <w:sz w:val="26"/>
          <w:szCs w:val="26"/>
          <w:lang w:val="fr-FR"/>
        </w:rPr>
        <w:t xml:space="preserve">Se </w:t>
      </w:r>
      <w:proofErr w:type="spellStart"/>
      <w:r w:rsidRPr="00B14FA1">
        <w:rPr>
          <w:sz w:val="26"/>
          <w:szCs w:val="26"/>
          <w:lang w:val="fr-FR"/>
        </w:rPr>
        <w:t>asigura</w:t>
      </w:r>
      <w:proofErr w:type="spellEnd"/>
      <w:r w:rsidRPr="00B14FA1">
        <w:rPr>
          <w:sz w:val="26"/>
          <w:szCs w:val="26"/>
          <w:lang w:val="fr-FR"/>
        </w:rPr>
        <w:t xml:space="preserve"> </w:t>
      </w:r>
      <w:proofErr w:type="spellStart"/>
      <w:r w:rsidRPr="00B14FA1">
        <w:rPr>
          <w:sz w:val="26"/>
          <w:szCs w:val="26"/>
          <w:lang w:val="fr-FR"/>
        </w:rPr>
        <w:t>cai</w:t>
      </w:r>
      <w:proofErr w:type="spellEnd"/>
      <w:r w:rsidRPr="00B14FA1">
        <w:rPr>
          <w:sz w:val="26"/>
          <w:szCs w:val="26"/>
          <w:lang w:val="fr-FR"/>
        </w:rPr>
        <w:t xml:space="preserve"> de </w:t>
      </w:r>
      <w:proofErr w:type="spellStart"/>
      <w:r w:rsidRPr="00B14FA1">
        <w:rPr>
          <w:sz w:val="26"/>
          <w:szCs w:val="26"/>
          <w:lang w:val="fr-FR"/>
        </w:rPr>
        <w:t>acces</w:t>
      </w:r>
      <w:proofErr w:type="spellEnd"/>
      <w:r w:rsidRPr="00B14FA1">
        <w:rPr>
          <w:sz w:val="26"/>
          <w:szCs w:val="26"/>
          <w:lang w:val="fr-FR"/>
        </w:rPr>
        <w:t xml:space="preserve">, </w:t>
      </w:r>
      <w:proofErr w:type="spellStart"/>
      <w:r w:rsidRPr="00B14FA1">
        <w:rPr>
          <w:sz w:val="26"/>
          <w:szCs w:val="26"/>
          <w:lang w:val="fr-FR"/>
        </w:rPr>
        <w:t>interventie</w:t>
      </w:r>
      <w:proofErr w:type="spellEnd"/>
      <w:r w:rsidRPr="00B14FA1">
        <w:rPr>
          <w:sz w:val="26"/>
          <w:szCs w:val="26"/>
          <w:lang w:val="fr-FR"/>
        </w:rPr>
        <w:t xml:space="preserve"> si </w:t>
      </w:r>
      <w:proofErr w:type="spellStart"/>
      <w:r w:rsidRPr="00B14FA1">
        <w:rPr>
          <w:sz w:val="26"/>
          <w:szCs w:val="26"/>
          <w:lang w:val="fr-FR"/>
        </w:rPr>
        <w:t>salvare</w:t>
      </w:r>
      <w:proofErr w:type="spellEnd"/>
      <w:r w:rsidRPr="00B14FA1">
        <w:rPr>
          <w:sz w:val="26"/>
          <w:szCs w:val="26"/>
          <w:lang w:val="fr-FR"/>
        </w:rPr>
        <w:t xml:space="preserve"> </w:t>
      </w:r>
      <w:proofErr w:type="spellStart"/>
      <w:r w:rsidRPr="00B14FA1">
        <w:rPr>
          <w:sz w:val="26"/>
          <w:szCs w:val="26"/>
          <w:lang w:val="fr-FR"/>
        </w:rPr>
        <w:t>corespunzator</w:t>
      </w:r>
      <w:proofErr w:type="spellEnd"/>
      <w:r w:rsidRPr="00B14FA1">
        <w:rPr>
          <w:sz w:val="26"/>
          <w:szCs w:val="26"/>
          <w:lang w:val="fr-FR"/>
        </w:rPr>
        <w:t xml:space="preserve"> </w:t>
      </w:r>
      <w:proofErr w:type="spellStart"/>
      <w:r w:rsidRPr="00B14FA1">
        <w:rPr>
          <w:sz w:val="26"/>
          <w:szCs w:val="26"/>
          <w:lang w:val="fr-FR"/>
        </w:rPr>
        <w:t>alcatuite</w:t>
      </w:r>
      <w:proofErr w:type="spellEnd"/>
      <w:r w:rsidRPr="00B14FA1">
        <w:rPr>
          <w:sz w:val="26"/>
          <w:szCs w:val="26"/>
          <w:lang w:val="fr-FR"/>
        </w:rPr>
        <w:t xml:space="preserve"> </w:t>
      </w:r>
      <w:proofErr w:type="spellStart"/>
      <w:r w:rsidRPr="00B14FA1">
        <w:rPr>
          <w:sz w:val="26"/>
          <w:szCs w:val="26"/>
          <w:lang w:val="fr-FR"/>
        </w:rPr>
        <w:t>astfel</w:t>
      </w:r>
      <w:proofErr w:type="spellEnd"/>
      <w:r w:rsidRPr="00B14FA1">
        <w:rPr>
          <w:sz w:val="26"/>
          <w:szCs w:val="26"/>
          <w:lang w:val="fr-FR"/>
        </w:rPr>
        <w:t xml:space="preserve"> </w:t>
      </w:r>
      <w:proofErr w:type="spellStart"/>
      <w:r w:rsidRPr="00B14FA1">
        <w:rPr>
          <w:sz w:val="26"/>
          <w:szCs w:val="26"/>
          <w:lang w:val="fr-FR"/>
        </w:rPr>
        <w:t>incat</w:t>
      </w:r>
      <w:proofErr w:type="spellEnd"/>
      <w:r w:rsidRPr="00B14FA1">
        <w:rPr>
          <w:sz w:val="26"/>
          <w:szCs w:val="26"/>
          <w:lang w:val="fr-FR"/>
        </w:rPr>
        <w:t xml:space="preserve"> sa fie </w:t>
      </w:r>
      <w:proofErr w:type="spellStart"/>
      <w:r w:rsidRPr="00B14FA1">
        <w:rPr>
          <w:sz w:val="26"/>
          <w:szCs w:val="26"/>
          <w:lang w:val="fr-FR"/>
        </w:rPr>
        <w:t>posibila</w:t>
      </w:r>
      <w:proofErr w:type="spellEnd"/>
      <w:r w:rsidRPr="00B14FA1">
        <w:rPr>
          <w:sz w:val="26"/>
          <w:szCs w:val="26"/>
          <w:lang w:val="fr-FR"/>
        </w:rPr>
        <w:t xml:space="preserve"> </w:t>
      </w:r>
      <w:proofErr w:type="spellStart"/>
      <w:r w:rsidRPr="00B14FA1">
        <w:rPr>
          <w:sz w:val="26"/>
          <w:szCs w:val="26"/>
          <w:lang w:val="fr-FR"/>
        </w:rPr>
        <w:t>interventia</w:t>
      </w:r>
      <w:proofErr w:type="spellEnd"/>
      <w:r w:rsidRPr="00B14FA1">
        <w:rPr>
          <w:sz w:val="26"/>
          <w:szCs w:val="26"/>
          <w:lang w:val="fr-FR"/>
        </w:rPr>
        <w:t xml:space="preserve"> </w:t>
      </w:r>
      <w:proofErr w:type="spellStart"/>
      <w:r w:rsidRPr="00B14FA1">
        <w:rPr>
          <w:sz w:val="26"/>
          <w:szCs w:val="26"/>
          <w:lang w:val="fr-FR"/>
        </w:rPr>
        <w:t>pompierilor</w:t>
      </w:r>
      <w:proofErr w:type="spellEnd"/>
      <w:r w:rsidRPr="00B14FA1">
        <w:rPr>
          <w:sz w:val="26"/>
          <w:szCs w:val="26"/>
          <w:lang w:val="fr-FR"/>
        </w:rPr>
        <w:t xml:space="preserve">. </w:t>
      </w:r>
    </w:p>
    <w:p w14:paraId="4EC434DC" w14:textId="1C392596" w:rsidR="006156F3" w:rsidRPr="00B14FA1" w:rsidRDefault="006156F3" w:rsidP="00D71179">
      <w:pPr>
        <w:ind w:left="-1134" w:right="-709" w:firstLine="567"/>
        <w:jc w:val="both"/>
        <w:rPr>
          <w:sz w:val="26"/>
          <w:szCs w:val="26"/>
          <w:lang w:val="fr-FR"/>
        </w:rPr>
      </w:pPr>
      <w:proofErr w:type="spellStart"/>
      <w:r w:rsidRPr="00B14FA1">
        <w:rPr>
          <w:sz w:val="26"/>
          <w:szCs w:val="26"/>
          <w:lang w:val="fr-FR"/>
        </w:rPr>
        <w:t>Potrivit</w:t>
      </w:r>
      <w:proofErr w:type="spellEnd"/>
      <w:r w:rsidRPr="00B14FA1">
        <w:rPr>
          <w:sz w:val="26"/>
          <w:szCs w:val="26"/>
          <w:lang w:val="fr-FR"/>
        </w:rPr>
        <w:t xml:space="preserve"> art. </w:t>
      </w:r>
      <w:r w:rsidR="00A37110" w:rsidRPr="00B14FA1">
        <w:rPr>
          <w:sz w:val="26"/>
          <w:szCs w:val="26"/>
          <w:lang w:val="fr-FR"/>
        </w:rPr>
        <w:t xml:space="preserve">4.2.89. </w:t>
      </w:r>
      <w:proofErr w:type="spellStart"/>
      <w:r w:rsidR="00A37110" w:rsidRPr="00B14FA1">
        <w:rPr>
          <w:sz w:val="26"/>
          <w:szCs w:val="26"/>
          <w:lang w:val="fr-FR"/>
        </w:rPr>
        <w:t>din</w:t>
      </w:r>
      <w:proofErr w:type="spellEnd"/>
      <w:r w:rsidR="00A37110" w:rsidRPr="00B14FA1">
        <w:rPr>
          <w:sz w:val="26"/>
          <w:szCs w:val="26"/>
          <w:lang w:val="fr-FR"/>
        </w:rPr>
        <w:t xml:space="preserve"> </w:t>
      </w:r>
      <w:proofErr w:type="spellStart"/>
      <w:r w:rsidR="00A37110" w:rsidRPr="00B14FA1">
        <w:rPr>
          <w:sz w:val="26"/>
          <w:szCs w:val="26"/>
          <w:lang w:val="fr-FR"/>
        </w:rPr>
        <w:t>Normativ</w:t>
      </w:r>
      <w:proofErr w:type="spellEnd"/>
      <w:r w:rsidR="00A37110" w:rsidRPr="00B14FA1">
        <w:rPr>
          <w:sz w:val="26"/>
          <w:szCs w:val="26"/>
          <w:lang w:val="fr-FR"/>
        </w:rPr>
        <w:t xml:space="preserve"> P 118 /99, </w:t>
      </w:r>
      <w:proofErr w:type="spellStart"/>
      <w:r w:rsidR="00A37110" w:rsidRPr="00B14FA1">
        <w:rPr>
          <w:sz w:val="26"/>
          <w:szCs w:val="26"/>
          <w:lang w:val="fr-FR"/>
        </w:rPr>
        <w:t>pentru</w:t>
      </w:r>
      <w:proofErr w:type="spellEnd"/>
      <w:r w:rsidR="00A37110" w:rsidRPr="00B14FA1">
        <w:rPr>
          <w:sz w:val="26"/>
          <w:szCs w:val="26"/>
          <w:lang w:val="fr-FR"/>
        </w:rPr>
        <w:t xml:space="preserve"> </w:t>
      </w:r>
      <w:proofErr w:type="spellStart"/>
      <w:r w:rsidR="00A37110" w:rsidRPr="00B14FA1">
        <w:rPr>
          <w:sz w:val="26"/>
          <w:szCs w:val="26"/>
          <w:lang w:val="fr-FR"/>
        </w:rPr>
        <w:t>intervenţie</w:t>
      </w:r>
      <w:proofErr w:type="spellEnd"/>
      <w:r w:rsidR="00A37110" w:rsidRPr="00B14FA1">
        <w:rPr>
          <w:sz w:val="26"/>
          <w:szCs w:val="26"/>
          <w:lang w:val="fr-FR"/>
        </w:rPr>
        <w:t xml:space="preserve"> </w:t>
      </w:r>
      <w:proofErr w:type="spellStart"/>
      <w:r w:rsidR="00A37110" w:rsidRPr="00B14FA1">
        <w:rPr>
          <w:sz w:val="26"/>
          <w:szCs w:val="26"/>
          <w:lang w:val="fr-FR"/>
        </w:rPr>
        <w:t>în</w:t>
      </w:r>
      <w:proofErr w:type="spellEnd"/>
      <w:r w:rsidR="00A37110" w:rsidRPr="00B14FA1">
        <w:rPr>
          <w:sz w:val="26"/>
          <w:szCs w:val="26"/>
          <w:lang w:val="fr-FR"/>
        </w:rPr>
        <w:t xml:space="preserve"> </w:t>
      </w:r>
      <w:proofErr w:type="spellStart"/>
      <w:r w:rsidR="00A37110" w:rsidRPr="00B14FA1">
        <w:rPr>
          <w:sz w:val="26"/>
          <w:szCs w:val="26"/>
          <w:lang w:val="fr-FR"/>
        </w:rPr>
        <w:t>caz</w:t>
      </w:r>
      <w:proofErr w:type="spellEnd"/>
      <w:r w:rsidR="00A37110" w:rsidRPr="00B14FA1">
        <w:rPr>
          <w:sz w:val="26"/>
          <w:szCs w:val="26"/>
          <w:lang w:val="fr-FR"/>
        </w:rPr>
        <w:t xml:space="preserve"> de </w:t>
      </w:r>
      <w:proofErr w:type="spellStart"/>
      <w:r w:rsidR="00A37110" w:rsidRPr="00B14FA1">
        <w:rPr>
          <w:sz w:val="26"/>
          <w:szCs w:val="26"/>
          <w:lang w:val="fr-FR"/>
        </w:rPr>
        <w:t>incendiu</w:t>
      </w:r>
      <w:proofErr w:type="spellEnd"/>
      <w:r w:rsidR="00A37110" w:rsidRPr="00B14FA1">
        <w:rPr>
          <w:sz w:val="26"/>
          <w:szCs w:val="26"/>
          <w:lang w:val="fr-FR"/>
        </w:rPr>
        <w:t xml:space="preserve"> se va </w:t>
      </w:r>
      <w:proofErr w:type="spellStart"/>
      <w:r w:rsidR="00A37110" w:rsidRPr="00B14FA1">
        <w:rPr>
          <w:sz w:val="26"/>
          <w:szCs w:val="26"/>
          <w:lang w:val="fr-FR"/>
        </w:rPr>
        <w:t>asigura</w:t>
      </w:r>
      <w:proofErr w:type="spellEnd"/>
      <w:r w:rsidR="00A37110" w:rsidRPr="00B14FA1">
        <w:rPr>
          <w:sz w:val="26"/>
          <w:szCs w:val="26"/>
          <w:lang w:val="fr-FR"/>
        </w:rPr>
        <w:t xml:space="preserve"> </w:t>
      </w:r>
      <w:proofErr w:type="spellStart"/>
      <w:r w:rsidR="00A37110" w:rsidRPr="00B14FA1">
        <w:rPr>
          <w:sz w:val="26"/>
          <w:szCs w:val="26"/>
          <w:lang w:val="fr-FR"/>
        </w:rPr>
        <w:t>accesul</w:t>
      </w:r>
      <w:proofErr w:type="spellEnd"/>
      <w:r w:rsidR="00A37110" w:rsidRPr="00B14FA1">
        <w:rPr>
          <w:sz w:val="26"/>
          <w:szCs w:val="26"/>
          <w:lang w:val="fr-FR"/>
        </w:rPr>
        <w:t xml:space="preserve"> </w:t>
      </w:r>
      <w:proofErr w:type="spellStart"/>
      <w:r w:rsidR="00A37110" w:rsidRPr="00B14FA1">
        <w:rPr>
          <w:sz w:val="26"/>
          <w:szCs w:val="26"/>
          <w:lang w:val="fr-FR"/>
        </w:rPr>
        <w:t>autospecialelor</w:t>
      </w:r>
      <w:proofErr w:type="spellEnd"/>
      <w:r w:rsidR="00A37110" w:rsidRPr="00B14FA1">
        <w:rPr>
          <w:sz w:val="26"/>
          <w:szCs w:val="26"/>
          <w:lang w:val="fr-FR"/>
        </w:rPr>
        <w:t xml:space="preserve"> </w:t>
      </w:r>
      <w:proofErr w:type="spellStart"/>
      <w:r w:rsidR="00A37110" w:rsidRPr="00B14FA1">
        <w:rPr>
          <w:sz w:val="26"/>
          <w:szCs w:val="26"/>
          <w:lang w:val="fr-FR"/>
        </w:rPr>
        <w:t>pompierilor</w:t>
      </w:r>
      <w:proofErr w:type="spellEnd"/>
      <w:r w:rsidR="00A37110" w:rsidRPr="00B14FA1">
        <w:rPr>
          <w:sz w:val="26"/>
          <w:szCs w:val="26"/>
          <w:lang w:val="fr-FR"/>
        </w:rPr>
        <w:t xml:space="preserve">,  </w:t>
      </w:r>
      <w:proofErr w:type="spellStart"/>
      <w:r w:rsidR="00A37110" w:rsidRPr="00B14FA1">
        <w:rPr>
          <w:sz w:val="26"/>
          <w:szCs w:val="26"/>
          <w:lang w:val="fr-FR"/>
        </w:rPr>
        <w:t>cel</w:t>
      </w:r>
      <w:proofErr w:type="spellEnd"/>
      <w:r w:rsidR="00A37110" w:rsidRPr="00B14FA1">
        <w:rPr>
          <w:sz w:val="26"/>
          <w:szCs w:val="26"/>
          <w:lang w:val="fr-FR"/>
        </w:rPr>
        <w:t xml:space="preserve"> </w:t>
      </w:r>
      <w:proofErr w:type="spellStart"/>
      <w:r w:rsidR="00A37110" w:rsidRPr="00B14FA1">
        <w:rPr>
          <w:sz w:val="26"/>
          <w:szCs w:val="26"/>
          <w:lang w:val="fr-FR"/>
        </w:rPr>
        <w:t>puţin</w:t>
      </w:r>
      <w:proofErr w:type="spellEnd"/>
      <w:r w:rsidR="00A37110" w:rsidRPr="00B14FA1">
        <w:rPr>
          <w:sz w:val="26"/>
          <w:szCs w:val="26"/>
          <w:lang w:val="fr-FR"/>
        </w:rPr>
        <w:t xml:space="preserve"> la o </w:t>
      </w:r>
      <w:proofErr w:type="spellStart"/>
      <w:r w:rsidR="00A37110" w:rsidRPr="00B14FA1">
        <w:rPr>
          <w:sz w:val="26"/>
          <w:szCs w:val="26"/>
          <w:lang w:val="fr-FR"/>
        </w:rPr>
        <w:t>faţadă</w:t>
      </w:r>
      <w:proofErr w:type="spellEnd"/>
      <w:r w:rsidR="00A37110" w:rsidRPr="00B14FA1">
        <w:rPr>
          <w:sz w:val="26"/>
          <w:szCs w:val="26"/>
          <w:lang w:val="fr-FR"/>
        </w:rPr>
        <w:t xml:space="preserve"> a </w:t>
      </w:r>
      <w:proofErr w:type="spellStart"/>
      <w:r w:rsidR="00A37110" w:rsidRPr="00B14FA1">
        <w:rPr>
          <w:sz w:val="26"/>
          <w:szCs w:val="26"/>
          <w:lang w:val="fr-FR"/>
        </w:rPr>
        <w:t>clădirii</w:t>
      </w:r>
      <w:proofErr w:type="spellEnd"/>
      <w:r w:rsidR="00A37110" w:rsidRPr="00B14FA1">
        <w:rPr>
          <w:sz w:val="26"/>
          <w:szCs w:val="26"/>
          <w:lang w:val="fr-FR"/>
        </w:rPr>
        <w:t xml:space="preserve"> </w:t>
      </w:r>
      <w:proofErr w:type="spellStart"/>
      <w:r w:rsidR="00A37110" w:rsidRPr="00B14FA1">
        <w:rPr>
          <w:sz w:val="26"/>
          <w:szCs w:val="26"/>
          <w:lang w:val="fr-FR"/>
        </w:rPr>
        <w:t>pentru</w:t>
      </w:r>
      <w:proofErr w:type="spellEnd"/>
      <w:r w:rsidR="00A37110" w:rsidRPr="00B14FA1">
        <w:rPr>
          <w:sz w:val="26"/>
          <w:szCs w:val="26"/>
          <w:lang w:val="fr-FR"/>
        </w:rPr>
        <w:t xml:space="preserve"> </w:t>
      </w:r>
      <w:proofErr w:type="spellStart"/>
      <w:r w:rsidR="00A37110" w:rsidRPr="00B14FA1">
        <w:rPr>
          <w:sz w:val="26"/>
          <w:szCs w:val="26"/>
          <w:lang w:val="fr-FR"/>
        </w:rPr>
        <w:t>cultură</w:t>
      </w:r>
      <w:proofErr w:type="spellEnd"/>
      <w:r w:rsidR="00A37110" w:rsidRPr="00B14FA1">
        <w:rPr>
          <w:sz w:val="26"/>
          <w:szCs w:val="26"/>
          <w:lang w:val="fr-FR"/>
        </w:rPr>
        <w:t>.</w:t>
      </w:r>
      <w:r w:rsidRPr="00B14FA1">
        <w:rPr>
          <w:sz w:val="26"/>
          <w:szCs w:val="26"/>
          <w:lang w:val="fr-FR"/>
        </w:rPr>
        <w:t xml:space="preserve"> </w:t>
      </w:r>
    </w:p>
    <w:p w14:paraId="487C1209" w14:textId="4A840221" w:rsidR="006156F3" w:rsidRPr="00B14FA1" w:rsidRDefault="006156F3" w:rsidP="00D71179">
      <w:pPr>
        <w:ind w:left="-1134" w:right="-709" w:firstLine="567"/>
        <w:jc w:val="both"/>
        <w:rPr>
          <w:sz w:val="26"/>
          <w:szCs w:val="26"/>
          <w:lang w:val="fr-FR"/>
        </w:rPr>
      </w:pPr>
      <w:r w:rsidRPr="00B14FA1">
        <w:rPr>
          <w:sz w:val="26"/>
          <w:szCs w:val="26"/>
          <w:lang w:val="fr-FR"/>
        </w:rPr>
        <w:t xml:space="preserve">La </w:t>
      </w:r>
      <w:proofErr w:type="spellStart"/>
      <w:r w:rsidRPr="00B14FA1">
        <w:rPr>
          <w:sz w:val="26"/>
          <w:szCs w:val="26"/>
          <w:lang w:val="fr-FR"/>
        </w:rPr>
        <w:t>cladiriea</w:t>
      </w:r>
      <w:proofErr w:type="spellEnd"/>
      <w:r w:rsidRPr="00B14FA1">
        <w:rPr>
          <w:sz w:val="26"/>
          <w:szCs w:val="26"/>
          <w:lang w:val="fr-FR"/>
        </w:rPr>
        <w:t xml:space="preserve"> </w:t>
      </w:r>
      <w:proofErr w:type="spellStart"/>
      <w:r w:rsidRPr="00B14FA1">
        <w:rPr>
          <w:sz w:val="26"/>
          <w:szCs w:val="26"/>
          <w:lang w:val="fr-FR"/>
        </w:rPr>
        <w:t>expertizata</w:t>
      </w:r>
      <w:proofErr w:type="spellEnd"/>
      <w:r w:rsidRPr="00B14FA1">
        <w:rPr>
          <w:sz w:val="26"/>
          <w:szCs w:val="26"/>
          <w:lang w:val="fr-FR"/>
        </w:rPr>
        <w:t xml:space="preserve"> </w:t>
      </w:r>
      <w:r w:rsidR="00A37110" w:rsidRPr="00B14FA1">
        <w:rPr>
          <w:sz w:val="26"/>
          <w:szCs w:val="26"/>
          <w:lang w:val="it-IT"/>
        </w:rPr>
        <w:t>Corp C1 – Casa de Cultură</w:t>
      </w:r>
      <w:r w:rsidR="00A37110" w:rsidRPr="00B14FA1">
        <w:rPr>
          <w:sz w:val="26"/>
          <w:szCs w:val="26"/>
        </w:rPr>
        <w:t xml:space="preserve">, </w:t>
      </w:r>
      <w:proofErr w:type="spellStart"/>
      <w:r w:rsidRPr="00B14FA1">
        <w:rPr>
          <w:sz w:val="26"/>
          <w:szCs w:val="26"/>
          <w:lang w:val="fr-FR"/>
        </w:rPr>
        <w:t>accesul</w:t>
      </w:r>
      <w:proofErr w:type="spellEnd"/>
      <w:r w:rsidRPr="00B14FA1">
        <w:rPr>
          <w:sz w:val="26"/>
          <w:szCs w:val="26"/>
          <w:lang w:val="fr-FR"/>
        </w:rPr>
        <w:t xml:space="preserve"> </w:t>
      </w:r>
      <w:proofErr w:type="spellStart"/>
      <w:r w:rsidRPr="00B14FA1">
        <w:rPr>
          <w:sz w:val="26"/>
          <w:szCs w:val="26"/>
          <w:lang w:val="fr-FR"/>
        </w:rPr>
        <w:t>autospecialelor</w:t>
      </w:r>
      <w:proofErr w:type="spellEnd"/>
      <w:r w:rsidRPr="00B14FA1">
        <w:rPr>
          <w:sz w:val="26"/>
          <w:szCs w:val="26"/>
          <w:lang w:val="fr-FR"/>
        </w:rPr>
        <w:t xml:space="preserve"> </w:t>
      </w:r>
      <w:proofErr w:type="spellStart"/>
      <w:r w:rsidRPr="00B14FA1">
        <w:rPr>
          <w:sz w:val="26"/>
          <w:szCs w:val="26"/>
          <w:lang w:val="fr-FR"/>
        </w:rPr>
        <w:t>pentru</w:t>
      </w:r>
      <w:proofErr w:type="spellEnd"/>
      <w:r w:rsidRPr="00B14FA1">
        <w:rPr>
          <w:sz w:val="26"/>
          <w:szCs w:val="26"/>
          <w:lang w:val="fr-FR"/>
        </w:rPr>
        <w:t xml:space="preserve"> </w:t>
      </w:r>
      <w:proofErr w:type="spellStart"/>
      <w:r w:rsidRPr="00B14FA1">
        <w:rPr>
          <w:sz w:val="26"/>
          <w:szCs w:val="26"/>
          <w:lang w:val="fr-FR"/>
        </w:rPr>
        <w:t>interventie</w:t>
      </w:r>
      <w:proofErr w:type="spellEnd"/>
      <w:r w:rsidRPr="00B14FA1">
        <w:rPr>
          <w:sz w:val="26"/>
          <w:szCs w:val="26"/>
          <w:lang w:val="fr-FR"/>
        </w:rPr>
        <w:t xml:space="preserve"> in </w:t>
      </w:r>
      <w:proofErr w:type="spellStart"/>
      <w:r w:rsidRPr="00B14FA1">
        <w:rPr>
          <w:sz w:val="26"/>
          <w:szCs w:val="26"/>
          <w:lang w:val="fr-FR"/>
        </w:rPr>
        <w:t>caz</w:t>
      </w:r>
      <w:proofErr w:type="spellEnd"/>
      <w:r w:rsidRPr="00B14FA1">
        <w:rPr>
          <w:sz w:val="26"/>
          <w:szCs w:val="26"/>
          <w:lang w:val="fr-FR"/>
        </w:rPr>
        <w:t xml:space="preserve"> de </w:t>
      </w:r>
      <w:proofErr w:type="spellStart"/>
      <w:r w:rsidRPr="00B14FA1">
        <w:rPr>
          <w:sz w:val="26"/>
          <w:szCs w:val="26"/>
          <w:lang w:val="fr-FR"/>
        </w:rPr>
        <w:t>incendiu</w:t>
      </w:r>
      <w:proofErr w:type="spellEnd"/>
      <w:r w:rsidRPr="00B14FA1">
        <w:rPr>
          <w:sz w:val="26"/>
          <w:szCs w:val="26"/>
          <w:lang w:val="fr-FR"/>
        </w:rPr>
        <w:t xml:space="preserve"> este  </w:t>
      </w:r>
      <w:proofErr w:type="spellStart"/>
      <w:r w:rsidRPr="00B14FA1">
        <w:rPr>
          <w:sz w:val="26"/>
          <w:szCs w:val="26"/>
          <w:lang w:val="fr-FR"/>
        </w:rPr>
        <w:t>posibil</w:t>
      </w:r>
      <w:proofErr w:type="spellEnd"/>
      <w:r w:rsidRPr="00B14FA1">
        <w:rPr>
          <w:sz w:val="26"/>
          <w:szCs w:val="26"/>
          <w:lang w:val="fr-FR"/>
        </w:rPr>
        <w:t xml:space="preserve"> la </w:t>
      </w:r>
      <w:proofErr w:type="spellStart"/>
      <w:r w:rsidRPr="00B14FA1">
        <w:rPr>
          <w:sz w:val="26"/>
          <w:szCs w:val="26"/>
          <w:lang w:val="fr-FR"/>
        </w:rPr>
        <w:t>două</w:t>
      </w:r>
      <w:proofErr w:type="spellEnd"/>
      <w:r w:rsidRPr="00B14FA1">
        <w:rPr>
          <w:sz w:val="26"/>
          <w:szCs w:val="26"/>
          <w:lang w:val="fr-FR"/>
        </w:rPr>
        <w:t xml:space="preserve"> </w:t>
      </w:r>
      <w:proofErr w:type="spellStart"/>
      <w:r w:rsidRPr="00B14FA1">
        <w:rPr>
          <w:sz w:val="26"/>
          <w:szCs w:val="26"/>
          <w:lang w:val="fr-FR"/>
        </w:rPr>
        <w:t>fatade</w:t>
      </w:r>
      <w:proofErr w:type="spellEnd"/>
      <w:r w:rsidRPr="00B14FA1">
        <w:rPr>
          <w:sz w:val="26"/>
          <w:szCs w:val="26"/>
          <w:lang w:val="fr-FR"/>
        </w:rPr>
        <w:t xml:space="preserve">. </w:t>
      </w:r>
    </w:p>
    <w:p w14:paraId="3CE0E11D" w14:textId="55A27E37" w:rsidR="00000A87" w:rsidRPr="00B14FA1" w:rsidRDefault="006156F3" w:rsidP="00D71179">
      <w:pPr>
        <w:ind w:left="-1134" w:right="-709" w:firstLine="567"/>
        <w:jc w:val="both"/>
        <w:rPr>
          <w:sz w:val="26"/>
          <w:szCs w:val="26"/>
          <w:lang w:val="fr-FR"/>
        </w:rPr>
      </w:pPr>
      <w:proofErr w:type="spellStart"/>
      <w:r w:rsidRPr="00B14FA1">
        <w:rPr>
          <w:sz w:val="26"/>
          <w:szCs w:val="26"/>
          <w:lang w:val="fr-FR"/>
        </w:rPr>
        <w:t>Accesul</w:t>
      </w:r>
      <w:proofErr w:type="spellEnd"/>
      <w:r w:rsidRPr="00B14FA1">
        <w:rPr>
          <w:sz w:val="26"/>
          <w:szCs w:val="26"/>
          <w:lang w:val="fr-FR"/>
        </w:rPr>
        <w:t xml:space="preserve"> auto</w:t>
      </w:r>
      <w:r w:rsidR="00B14FA1" w:rsidRPr="00B14FA1">
        <w:rPr>
          <w:sz w:val="26"/>
          <w:szCs w:val="26"/>
          <w:lang w:val="fr-FR"/>
        </w:rPr>
        <w:t xml:space="preserve"> </w:t>
      </w:r>
      <w:proofErr w:type="spellStart"/>
      <w:r w:rsidR="00B14FA1" w:rsidRPr="00B14FA1">
        <w:rPr>
          <w:sz w:val="26"/>
          <w:szCs w:val="26"/>
          <w:lang w:val="fr-FR"/>
        </w:rPr>
        <w:t>și</w:t>
      </w:r>
      <w:proofErr w:type="spellEnd"/>
      <w:r w:rsidR="00B14FA1" w:rsidRPr="00B14FA1">
        <w:rPr>
          <w:sz w:val="26"/>
          <w:szCs w:val="26"/>
          <w:lang w:val="fr-FR"/>
        </w:rPr>
        <w:t xml:space="preserve"> </w:t>
      </w:r>
      <w:proofErr w:type="spellStart"/>
      <w:r w:rsidR="00B14FA1" w:rsidRPr="00B14FA1">
        <w:rPr>
          <w:sz w:val="26"/>
          <w:szCs w:val="26"/>
          <w:lang w:val="fr-FR"/>
        </w:rPr>
        <w:t>pietonal</w:t>
      </w:r>
      <w:proofErr w:type="spellEnd"/>
      <w:r w:rsidRPr="00B14FA1">
        <w:rPr>
          <w:sz w:val="26"/>
          <w:szCs w:val="26"/>
          <w:lang w:val="fr-FR"/>
        </w:rPr>
        <w:t xml:space="preserve"> se face </w:t>
      </w:r>
      <w:proofErr w:type="spellStart"/>
      <w:r w:rsidRPr="00B14FA1">
        <w:rPr>
          <w:sz w:val="26"/>
          <w:szCs w:val="26"/>
          <w:lang w:val="fr-FR"/>
        </w:rPr>
        <w:t>din</w:t>
      </w:r>
      <w:proofErr w:type="spellEnd"/>
      <w:r w:rsidRPr="00B14FA1">
        <w:rPr>
          <w:sz w:val="26"/>
          <w:szCs w:val="26"/>
          <w:lang w:val="fr-FR"/>
        </w:rPr>
        <w:t xml:space="preserve"> </w:t>
      </w:r>
      <w:proofErr w:type="spellStart"/>
      <w:r w:rsidR="00B14FA1" w:rsidRPr="00B14FA1">
        <w:rPr>
          <w:sz w:val="26"/>
          <w:szCs w:val="26"/>
          <w:lang w:val="fr-FR"/>
        </w:rPr>
        <w:t>strada</w:t>
      </w:r>
      <w:proofErr w:type="spellEnd"/>
      <w:r w:rsidR="00B14FA1" w:rsidRPr="00B14FA1">
        <w:rPr>
          <w:sz w:val="26"/>
          <w:szCs w:val="26"/>
          <w:lang w:val="fr-FR"/>
        </w:rPr>
        <w:t xml:space="preserve"> </w:t>
      </w:r>
      <w:proofErr w:type="spellStart"/>
      <w:r w:rsidR="00B14FA1" w:rsidRPr="00B14FA1">
        <w:rPr>
          <w:sz w:val="26"/>
          <w:szCs w:val="26"/>
        </w:rPr>
        <w:t>Comuna</w:t>
      </w:r>
      <w:proofErr w:type="spellEnd"/>
      <w:r w:rsidR="00B14FA1" w:rsidRPr="00B14FA1">
        <w:rPr>
          <w:sz w:val="26"/>
          <w:szCs w:val="26"/>
        </w:rPr>
        <w:t xml:space="preserve"> din Paris</w:t>
      </w:r>
      <w:r w:rsidRPr="00B14FA1">
        <w:rPr>
          <w:sz w:val="26"/>
          <w:szCs w:val="26"/>
          <w:lang w:val="fr-FR"/>
        </w:rPr>
        <w:t xml:space="preserve">, </w:t>
      </w:r>
      <w:proofErr w:type="spellStart"/>
      <w:r w:rsidRPr="00B14FA1">
        <w:rPr>
          <w:sz w:val="26"/>
          <w:szCs w:val="26"/>
          <w:lang w:val="fr-FR"/>
        </w:rPr>
        <w:t>situat</w:t>
      </w:r>
      <w:proofErr w:type="spellEnd"/>
      <w:r w:rsidRPr="00B14FA1">
        <w:rPr>
          <w:sz w:val="26"/>
          <w:szCs w:val="26"/>
          <w:lang w:val="fr-FR"/>
        </w:rPr>
        <w:t xml:space="preserve"> </w:t>
      </w:r>
      <w:proofErr w:type="spellStart"/>
      <w:r w:rsidRPr="00B14FA1">
        <w:rPr>
          <w:sz w:val="26"/>
          <w:szCs w:val="26"/>
          <w:lang w:val="fr-FR"/>
        </w:rPr>
        <w:t>pe</w:t>
      </w:r>
      <w:proofErr w:type="spellEnd"/>
      <w:r w:rsidRPr="00B14FA1">
        <w:rPr>
          <w:sz w:val="26"/>
          <w:szCs w:val="26"/>
          <w:lang w:val="fr-FR"/>
        </w:rPr>
        <w:t xml:space="preserve"> </w:t>
      </w:r>
      <w:proofErr w:type="spellStart"/>
      <w:r w:rsidRPr="00B14FA1">
        <w:rPr>
          <w:sz w:val="26"/>
          <w:szCs w:val="26"/>
          <w:lang w:val="fr-FR"/>
        </w:rPr>
        <w:t>latura</w:t>
      </w:r>
      <w:proofErr w:type="spellEnd"/>
      <w:r w:rsidRPr="00B14FA1">
        <w:rPr>
          <w:sz w:val="26"/>
          <w:szCs w:val="26"/>
          <w:lang w:val="fr-FR"/>
        </w:rPr>
        <w:t xml:space="preserve"> de </w:t>
      </w:r>
      <w:proofErr w:type="spellStart"/>
      <w:r w:rsidRPr="00B14FA1">
        <w:rPr>
          <w:sz w:val="26"/>
          <w:szCs w:val="26"/>
          <w:lang w:val="fr-FR"/>
        </w:rPr>
        <w:t>est</w:t>
      </w:r>
      <w:proofErr w:type="spellEnd"/>
      <w:r w:rsidR="00B14FA1" w:rsidRPr="00B14FA1">
        <w:rPr>
          <w:sz w:val="26"/>
          <w:szCs w:val="26"/>
          <w:lang w:val="fr-FR"/>
        </w:rPr>
        <w:t xml:space="preserve"> </w:t>
      </w:r>
      <w:proofErr w:type="spellStart"/>
      <w:r w:rsidR="00B14FA1" w:rsidRPr="00B14FA1">
        <w:rPr>
          <w:sz w:val="26"/>
          <w:szCs w:val="26"/>
          <w:lang w:val="fr-FR"/>
        </w:rPr>
        <w:t>a</w:t>
      </w:r>
      <w:proofErr w:type="spellEnd"/>
      <w:r w:rsidR="00B14FA1" w:rsidRPr="00B14FA1">
        <w:rPr>
          <w:sz w:val="26"/>
          <w:szCs w:val="26"/>
          <w:lang w:val="fr-FR"/>
        </w:rPr>
        <w:t xml:space="preserve"> </w:t>
      </w:r>
      <w:proofErr w:type="spellStart"/>
      <w:r w:rsidR="00B14FA1" w:rsidRPr="00B14FA1">
        <w:rPr>
          <w:sz w:val="26"/>
          <w:szCs w:val="26"/>
          <w:lang w:val="fr-FR"/>
        </w:rPr>
        <w:t>amplasamentului</w:t>
      </w:r>
      <w:proofErr w:type="spellEnd"/>
      <w:r w:rsidRPr="00B14FA1">
        <w:rPr>
          <w:sz w:val="26"/>
          <w:szCs w:val="26"/>
          <w:lang w:val="fr-FR"/>
        </w:rPr>
        <w:t xml:space="preserve">. Se </w:t>
      </w:r>
      <w:proofErr w:type="spellStart"/>
      <w:r w:rsidRPr="00B14FA1">
        <w:rPr>
          <w:sz w:val="26"/>
          <w:szCs w:val="26"/>
          <w:lang w:val="fr-FR"/>
        </w:rPr>
        <w:t>asigura</w:t>
      </w:r>
      <w:proofErr w:type="spellEnd"/>
      <w:r w:rsidRPr="00B14FA1">
        <w:rPr>
          <w:sz w:val="26"/>
          <w:szCs w:val="26"/>
          <w:lang w:val="fr-FR"/>
        </w:rPr>
        <w:t xml:space="preserve"> </w:t>
      </w:r>
      <w:proofErr w:type="spellStart"/>
      <w:r w:rsidRPr="00B14FA1">
        <w:rPr>
          <w:sz w:val="26"/>
          <w:szCs w:val="26"/>
          <w:lang w:val="fr-FR"/>
        </w:rPr>
        <w:t>accesul</w:t>
      </w:r>
      <w:proofErr w:type="spellEnd"/>
      <w:r w:rsidRPr="00B14FA1">
        <w:rPr>
          <w:sz w:val="26"/>
          <w:szCs w:val="26"/>
          <w:lang w:val="fr-FR"/>
        </w:rPr>
        <w:t xml:space="preserve"> </w:t>
      </w:r>
      <w:proofErr w:type="spellStart"/>
      <w:r w:rsidRPr="00B14FA1">
        <w:rPr>
          <w:sz w:val="26"/>
          <w:szCs w:val="26"/>
          <w:lang w:val="fr-FR"/>
        </w:rPr>
        <w:t>autospecialelor</w:t>
      </w:r>
      <w:proofErr w:type="spellEnd"/>
      <w:r w:rsidRPr="00B14FA1">
        <w:rPr>
          <w:sz w:val="26"/>
          <w:szCs w:val="26"/>
          <w:lang w:val="fr-FR"/>
        </w:rPr>
        <w:t xml:space="preserve"> de </w:t>
      </w:r>
      <w:proofErr w:type="spellStart"/>
      <w:r w:rsidRPr="00B14FA1">
        <w:rPr>
          <w:sz w:val="26"/>
          <w:szCs w:val="26"/>
          <w:lang w:val="fr-FR"/>
        </w:rPr>
        <w:t>intervenție</w:t>
      </w:r>
      <w:proofErr w:type="spellEnd"/>
      <w:r w:rsidRPr="00B14FA1">
        <w:rPr>
          <w:sz w:val="26"/>
          <w:szCs w:val="26"/>
          <w:lang w:val="fr-FR"/>
        </w:rPr>
        <w:t xml:space="preserve"> ale </w:t>
      </w:r>
      <w:proofErr w:type="spellStart"/>
      <w:r w:rsidRPr="00B14FA1">
        <w:rPr>
          <w:sz w:val="26"/>
          <w:szCs w:val="26"/>
          <w:lang w:val="fr-FR"/>
        </w:rPr>
        <w:t>pompierilor</w:t>
      </w:r>
      <w:proofErr w:type="spellEnd"/>
      <w:r w:rsidRPr="00B14FA1">
        <w:rPr>
          <w:sz w:val="26"/>
          <w:szCs w:val="26"/>
          <w:lang w:val="fr-FR"/>
        </w:rPr>
        <w:t>.</w:t>
      </w:r>
    </w:p>
    <w:p w14:paraId="1A28EC01" w14:textId="77777777" w:rsidR="00000A87" w:rsidRPr="00F85D33" w:rsidRDefault="00000A87" w:rsidP="00D71179">
      <w:pPr>
        <w:pStyle w:val="Frspaiere"/>
        <w:ind w:left="-1134" w:right="-709" w:firstLine="567"/>
        <w:jc w:val="both"/>
        <w:rPr>
          <w:color w:val="FF0000"/>
        </w:rPr>
      </w:pPr>
    </w:p>
    <w:p w14:paraId="2EF2AD5E" w14:textId="77777777" w:rsidR="00000A87" w:rsidRPr="00F03EF7" w:rsidRDefault="00000A87" w:rsidP="00D71179">
      <w:pPr>
        <w:ind w:left="-1134" w:right="-709" w:firstLine="567"/>
        <w:jc w:val="both"/>
        <w:rPr>
          <w:sz w:val="26"/>
          <w:szCs w:val="26"/>
          <w:lang w:val="fr-FR"/>
        </w:rPr>
      </w:pPr>
      <w:r w:rsidRPr="00F03EF7">
        <w:rPr>
          <w:b/>
          <w:sz w:val="26"/>
          <w:szCs w:val="26"/>
          <w:lang w:val="fr-FR"/>
        </w:rPr>
        <w:t xml:space="preserve">l)  </w:t>
      </w:r>
      <w:proofErr w:type="spellStart"/>
      <w:r w:rsidRPr="00F03EF7">
        <w:rPr>
          <w:b/>
          <w:sz w:val="26"/>
          <w:szCs w:val="26"/>
          <w:u w:val="single"/>
          <w:lang w:val="fr-FR"/>
        </w:rPr>
        <w:t>Dotarea</w:t>
      </w:r>
      <w:proofErr w:type="spellEnd"/>
      <w:r w:rsidRPr="00F03EF7">
        <w:rPr>
          <w:b/>
          <w:sz w:val="26"/>
          <w:szCs w:val="26"/>
          <w:u w:val="single"/>
          <w:lang w:val="fr-FR"/>
        </w:rPr>
        <w:t xml:space="preserve">  </w:t>
      </w:r>
      <w:proofErr w:type="spellStart"/>
      <w:r w:rsidRPr="00F03EF7">
        <w:rPr>
          <w:b/>
          <w:sz w:val="26"/>
          <w:szCs w:val="26"/>
          <w:u w:val="single"/>
          <w:lang w:val="fr-FR"/>
        </w:rPr>
        <w:t>cu</w:t>
      </w:r>
      <w:proofErr w:type="spellEnd"/>
      <w:r w:rsidRPr="00F03EF7">
        <w:rPr>
          <w:b/>
          <w:sz w:val="26"/>
          <w:szCs w:val="26"/>
          <w:u w:val="single"/>
          <w:lang w:val="fr-FR"/>
        </w:rPr>
        <w:t xml:space="preserve"> </w:t>
      </w:r>
      <w:proofErr w:type="spellStart"/>
      <w:r w:rsidRPr="00F03EF7">
        <w:rPr>
          <w:b/>
          <w:sz w:val="26"/>
          <w:szCs w:val="26"/>
          <w:u w:val="single"/>
          <w:lang w:val="fr-FR"/>
        </w:rPr>
        <w:t>mijloace</w:t>
      </w:r>
      <w:proofErr w:type="spellEnd"/>
      <w:r w:rsidRPr="00F03EF7">
        <w:rPr>
          <w:b/>
          <w:sz w:val="26"/>
          <w:szCs w:val="26"/>
          <w:u w:val="single"/>
          <w:lang w:val="fr-FR"/>
        </w:rPr>
        <w:t xml:space="preserve">  de </w:t>
      </w:r>
      <w:proofErr w:type="spellStart"/>
      <w:r w:rsidRPr="00F03EF7">
        <w:rPr>
          <w:b/>
          <w:sz w:val="26"/>
          <w:szCs w:val="26"/>
          <w:u w:val="single"/>
          <w:lang w:val="fr-FR"/>
        </w:rPr>
        <w:t>interventie</w:t>
      </w:r>
      <w:proofErr w:type="spellEnd"/>
      <w:r w:rsidRPr="00F03EF7">
        <w:rPr>
          <w:b/>
          <w:sz w:val="26"/>
          <w:szCs w:val="26"/>
          <w:u w:val="single"/>
          <w:lang w:val="fr-FR"/>
        </w:rPr>
        <w:t xml:space="preserve">   </w:t>
      </w:r>
    </w:p>
    <w:p w14:paraId="2EF1C22C" w14:textId="300C6B61" w:rsidR="00000A87" w:rsidRPr="00F03EF7" w:rsidRDefault="00000A87" w:rsidP="00D71179">
      <w:pPr>
        <w:tabs>
          <w:tab w:val="left" w:pos="709"/>
        </w:tabs>
        <w:ind w:left="-1134" w:right="-709" w:firstLine="567"/>
        <w:jc w:val="both"/>
        <w:rPr>
          <w:sz w:val="26"/>
          <w:szCs w:val="26"/>
          <w:lang w:val="fr-FR"/>
        </w:rPr>
      </w:pPr>
      <w:r w:rsidRPr="00F03EF7">
        <w:rPr>
          <w:sz w:val="26"/>
          <w:szCs w:val="26"/>
          <w:lang w:val="fr-FR"/>
        </w:rPr>
        <w:t xml:space="preserve">Se  </w:t>
      </w:r>
      <w:proofErr w:type="spellStart"/>
      <w:r w:rsidRPr="00F03EF7">
        <w:rPr>
          <w:sz w:val="26"/>
          <w:szCs w:val="26"/>
          <w:lang w:val="fr-FR"/>
        </w:rPr>
        <w:t>asigura</w:t>
      </w:r>
      <w:proofErr w:type="spellEnd"/>
      <w:r w:rsidRPr="00F03EF7">
        <w:rPr>
          <w:sz w:val="26"/>
          <w:szCs w:val="26"/>
          <w:lang w:val="fr-FR"/>
        </w:rPr>
        <w:t xml:space="preserve"> </w:t>
      </w:r>
      <w:proofErr w:type="spellStart"/>
      <w:r w:rsidRPr="00F03EF7">
        <w:rPr>
          <w:sz w:val="26"/>
          <w:szCs w:val="26"/>
          <w:lang w:val="fr-FR"/>
        </w:rPr>
        <w:t>mijloace</w:t>
      </w:r>
      <w:proofErr w:type="spellEnd"/>
      <w:r w:rsidRPr="00F03EF7">
        <w:rPr>
          <w:sz w:val="26"/>
          <w:szCs w:val="26"/>
          <w:lang w:val="fr-FR"/>
        </w:rPr>
        <w:t xml:space="preserve"> initiale de </w:t>
      </w:r>
      <w:proofErr w:type="spellStart"/>
      <w:r w:rsidRPr="00F03EF7">
        <w:rPr>
          <w:sz w:val="26"/>
          <w:szCs w:val="26"/>
          <w:lang w:val="fr-FR"/>
        </w:rPr>
        <w:t>stingere</w:t>
      </w:r>
      <w:proofErr w:type="spellEnd"/>
      <w:r w:rsidRPr="00F03EF7">
        <w:rPr>
          <w:sz w:val="26"/>
          <w:szCs w:val="26"/>
          <w:lang w:val="fr-FR"/>
        </w:rPr>
        <w:t xml:space="preserve"> </w:t>
      </w:r>
      <w:proofErr w:type="spellStart"/>
      <w:r w:rsidRPr="00F03EF7">
        <w:rPr>
          <w:sz w:val="26"/>
          <w:szCs w:val="26"/>
          <w:lang w:val="fr-FR"/>
        </w:rPr>
        <w:t>conform</w:t>
      </w:r>
      <w:proofErr w:type="spellEnd"/>
      <w:r w:rsidRPr="00F03EF7">
        <w:rPr>
          <w:sz w:val="26"/>
          <w:szCs w:val="26"/>
          <w:lang w:val="fr-FR"/>
        </w:rPr>
        <w:t xml:space="preserve"> </w:t>
      </w:r>
      <w:proofErr w:type="spellStart"/>
      <w:r w:rsidRPr="00F03EF7">
        <w:rPr>
          <w:sz w:val="26"/>
          <w:szCs w:val="26"/>
          <w:lang w:val="fr-FR"/>
        </w:rPr>
        <w:t>nivelului</w:t>
      </w:r>
      <w:proofErr w:type="spellEnd"/>
      <w:r w:rsidRPr="00F03EF7">
        <w:rPr>
          <w:sz w:val="26"/>
          <w:szCs w:val="26"/>
          <w:lang w:val="fr-FR"/>
        </w:rPr>
        <w:t xml:space="preserve"> de </w:t>
      </w:r>
      <w:proofErr w:type="spellStart"/>
      <w:r w:rsidRPr="00F03EF7">
        <w:rPr>
          <w:sz w:val="26"/>
          <w:szCs w:val="26"/>
          <w:lang w:val="fr-FR"/>
        </w:rPr>
        <w:t>dotare</w:t>
      </w:r>
      <w:proofErr w:type="spellEnd"/>
      <w:r w:rsidRPr="00F03EF7">
        <w:rPr>
          <w:sz w:val="26"/>
          <w:szCs w:val="26"/>
          <w:lang w:val="fr-FR"/>
        </w:rPr>
        <w:t xml:space="preserve"> </w:t>
      </w:r>
      <w:proofErr w:type="spellStart"/>
      <w:r w:rsidRPr="00F03EF7">
        <w:rPr>
          <w:sz w:val="26"/>
          <w:szCs w:val="26"/>
          <w:lang w:val="fr-FR"/>
        </w:rPr>
        <w:t>precizat</w:t>
      </w:r>
      <w:proofErr w:type="spellEnd"/>
      <w:r w:rsidRPr="00F03EF7">
        <w:rPr>
          <w:sz w:val="26"/>
          <w:szCs w:val="26"/>
          <w:lang w:val="fr-FR"/>
        </w:rPr>
        <w:t xml:space="preserve"> in </w:t>
      </w:r>
      <w:proofErr w:type="spellStart"/>
      <w:r w:rsidRPr="00F03EF7">
        <w:rPr>
          <w:sz w:val="26"/>
          <w:szCs w:val="26"/>
          <w:lang w:val="fr-FR"/>
        </w:rPr>
        <w:t>Normele</w:t>
      </w:r>
      <w:proofErr w:type="spellEnd"/>
      <w:r w:rsidRPr="00F03EF7">
        <w:rPr>
          <w:sz w:val="26"/>
          <w:szCs w:val="26"/>
          <w:lang w:val="fr-FR"/>
        </w:rPr>
        <w:t xml:space="preserve"> </w:t>
      </w:r>
      <w:proofErr w:type="spellStart"/>
      <w:r w:rsidRPr="00F03EF7">
        <w:rPr>
          <w:sz w:val="26"/>
          <w:szCs w:val="26"/>
          <w:lang w:val="fr-FR"/>
        </w:rPr>
        <w:t>genereale</w:t>
      </w:r>
      <w:proofErr w:type="spellEnd"/>
      <w:r w:rsidRPr="00F03EF7">
        <w:rPr>
          <w:sz w:val="26"/>
          <w:szCs w:val="26"/>
          <w:lang w:val="fr-FR"/>
        </w:rPr>
        <w:t xml:space="preserve"> de </w:t>
      </w:r>
      <w:proofErr w:type="spellStart"/>
      <w:r w:rsidRPr="00F03EF7">
        <w:rPr>
          <w:sz w:val="26"/>
          <w:szCs w:val="26"/>
          <w:lang w:val="fr-FR"/>
        </w:rPr>
        <w:t>apărare</w:t>
      </w:r>
      <w:proofErr w:type="spellEnd"/>
      <w:r w:rsidRPr="00F03EF7">
        <w:rPr>
          <w:sz w:val="26"/>
          <w:szCs w:val="26"/>
          <w:lang w:val="fr-FR"/>
        </w:rPr>
        <w:t xml:space="preserve"> </w:t>
      </w:r>
      <w:proofErr w:type="spellStart"/>
      <w:r w:rsidRPr="00F03EF7">
        <w:rPr>
          <w:sz w:val="26"/>
          <w:szCs w:val="26"/>
          <w:lang w:val="fr-FR"/>
        </w:rPr>
        <w:t>împotriva</w:t>
      </w:r>
      <w:proofErr w:type="spellEnd"/>
      <w:r w:rsidRPr="00F03EF7">
        <w:rPr>
          <w:sz w:val="26"/>
          <w:szCs w:val="26"/>
          <w:lang w:val="fr-FR"/>
        </w:rPr>
        <w:t xml:space="preserve"> </w:t>
      </w:r>
      <w:proofErr w:type="spellStart"/>
      <w:r w:rsidRPr="00F03EF7">
        <w:rPr>
          <w:sz w:val="26"/>
          <w:szCs w:val="26"/>
          <w:lang w:val="fr-FR"/>
        </w:rPr>
        <w:t>incendiilor</w:t>
      </w:r>
      <w:proofErr w:type="spellEnd"/>
      <w:r w:rsidRPr="00F03EF7">
        <w:rPr>
          <w:sz w:val="26"/>
          <w:szCs w:val="26"/>
          <w:lang w:val="fr-FR"/>
        </w:rPr>
        <w:t>.</w:t>
      </w:r>
    </w:p>
    <w:p w14:paraId="0BB2CF5B" w14:textId="77777777" w:rsidR="00000A87" w:rsidRPr="00F03EF7" w:rsidRDefault="00000A87" w:rsidP="00D71179">
      <w:pPr>
        <w:tabs>
          <w:tab w:val="left" w:pos="709"/>
        </w:tabs>
        <w:ind w:left="-1134" w:right="-709" w:firstLine="567"/>
        <w:jc w:val="both"/>
        <w:rPr>
          <w:sz w:val="26"/>
          <w:szCs w:val="26"/>
        </w:rPr>
      </w:pPr>
      <w:r w:rsidRPr="00F03EF7">
        <w:rPr>
          <w:sz w:val="26"/>
          <w:szCs w:val="26"/>
        </w:rPr>
        <w:t xml:space="preserve">Conform </w:t>
      </w:r>
      <w:proofErr w:type="spellStart"/>
      <w:r w:rsidRPr="00F03EF7">
        <w:rPr>
          <w:sz w:val="26"/>
          <w:szCs w:val="26"/>
        </w:rPr>
        <w:t>Anexei</w:t>
      </w:r>
      <w:proofErr w:type="spellEnd"/>
      <w:r w:rsidRPr="00F03EF7">
        <w:rPr>
          <w:sz w:val="26"/>
          <w:szCs w:val="26"/>
        </w:rPr>
        <w:t xml:space="preserve"> 6  din </w:t>
      </w:r>
      <w:proofErr w:type="spellStart"/>
      <w:r w:rsidRPr="00F03EF7">
        <w:rPr>
          <w:sz w:val="26"/>
          <w:szCs w:val="26"/>
        </w:rPr>
        <w:t>Normele</w:t>
      </w:r>
      <w:proofErr w:type="spellEnd"/>
      <w:r w:rsidRPr="00F03EF7">
        <w:rPr>
          <w:sz w:val="26"/>
          <w:szCs w:val="26"/>
        </w:rPr>
        <w:t xml:space="preserve"> </w:t>
      </w:r>
      <w:proofErr w:type="spellStart"/>
      <w:r w:rsidRPr="00F03EF7">
        <w:rPr>
          <w:sz w:val="26"/>
          <w:szCs w:val="26"/>
        </w:rPr>
        <w:t>generale</w:t>
      </w:r>
      <w:proofErr w:type="spellEnd"/>
      <w:r w:rsidRPr="00F03EF7">
        <w:rPr>
          <w:sz w:val="26"/>
          <w:szCs w:val="26"/>
        </w:rPr>
        <w:t xml:space="preserve"> de </w:t>
      </w:r>
      <w:proofErr w:type="spellStart"/>
      <w:r w:rsidRPr="00F03EF7">
        <w:rPr>
          <w:sz w:val="26"/>
          <w:szCs w:val="26"/>
        </w:rPr>
        <w:t>apărare</w:t>
      </w:r>
      <w:proofErr w:type="spellEnd"/>
      <w:r w:rsidRPr="00F03EF7">
        <w:rPr>
          <w:sz w:val="26"/>
          <w:szCs w:val="26"/>
        </w:rPr>
        <w:t xml:space="preserve"> </w:t>
      </w:r>
      <w:proofErr w:type="spellStart"/>
      <w:r w:rsidRPr="00F03EF7">
        <w:rPr>
          <w:sz w:val="26"/>
          <w:szCs w:val="26"/>
        </w:rPr>
        <w:t>împotriva</w:t>
      </w:r>
      <w:proofErr w:type="spellEnd"/>
      <w:r w:rsidRPr="00F03EF7">
        <w:rPr>
          <w:sz w:val="26"/>
          <w:szCs w:val="26"/>
        </w:rPr>
        <w:t xml:space="preserve"> </w:t>
      </w:r>
      <w:proofErr w:type="spellStart"/>
      <w:r w:rsidRPr="00F03EF7">
        <w:rPr>
          <w:sz w:val="26"/>
          <w:szCs w:val="26"/>
        </w:rPr>
        <w:t>incendiilor</w:t>
      </w:r>
      <w:proofErr w:type="spellEnd"/>
      <w:r w:rsidRPr="00F03EF7">
        <w:rPr>
          <w:sz w:val="26"/>
          <w:szCs w:val="26"/>
        </w:rPr>
        <w:t xml:space="preserve">, </w:t>
      </w:r>
      <w:proofErr w:type="spellStart"/>
      <w:r w:rsidRPr="00F03EF7">
        <w:rPr>
          <w:sz w:val="26"/>
          <w:szCs w:val="26"/>
        </w:rPr>
        <w:t>aprobate</w:t>
      </w:r>
      <w:proofErr w:type="spellEnd"/>
      <w:r w:rsidRPr="00F03EF7">
        <w:rPr>
          <w:sz w:val="26"/>
          <w:szCs w:val="26"/>
        </w:rPr>
        <w:t xml:space="preserve"> cu </w:t>
      </w:r>
      <w:proofErr w:type="spellStart"/>
      <w:r w:rsidRPr="00F03EF7">
        <w:rPr>
          <w:sz w:val="26"/>
          <w:szCs w:val="26"/>
        </w:rPr>
        <w:t>Ordinul</w:t>
      </w:r>
      <w:proofErr w:type="spellEnd"/>
      <w:r w:rsidRPr="00F03EF7">
        <w:rPr>
          <w:sz w:val="26"/>
          <w:szCs w:val="26"/>
        </w:rPr>
        <w:t xml:space="preserve"> </w:t>
      </w:r>
      <w:proofErr w:type="spellStart"/>
      <w:r w:rsidRPr="00F03EF7">
        <w:rPr>
          <w:sz w:val="26"/>
          <w:szCs w:val="26"/>
        </w:rPr>
        <w:t>ministrului</w:t>
      </w:r>
      <w:proofErr w:type="spellEnd"/>
      <w:r w:rsidRPr="00F03EF7">
        <w:rPr>
          <w:sz w:val="26"/>
          <w:szCs w:val="26"/>
        </w:rPr>
        <w:t xml:space="preserve"> </w:t>
      </w:r>
      <w:proofErr w:type="spellStart"/>
      <w:r w:rsidRPr="00F03EF7">
        <w:rPr>
          <w:sz w:val="26"/>
          <w:szCs w:val="26"/>
        </w:rPr>
        <w:t>administraţiei</w:t>
      </w:r>
      <w:proofErr w:type="spellEnd"/>
      <w:r w:rsidRPr="00F03EF7">
        <w:rPr>
          <w:sz w:val="26"/>
          <w:szCs w:val="26"/>
        </w:rPr>
        <w:t xml:space="preserve"> </w:t>
      </w:r>
      <w:proofErr w:type="spellStart"/>
      <w:r w:rsidRPr="00F03EF7">
        <w:rPr>
          <w:sz w:val="26"/>
          <w:szCs w:val="26"/>
        </w:rPr>
        <w:t>şi</w:t>
      </w:r>
      <w:proofErr w:type="spellEnd"/>
      <w:r w:rsidRPr="00F03EF7">
        <w:rPr>
          <w:sz w:val="26"/>
          <w:szCs w:val="26"/>
        </w:rPr>
        <w:t xml:space="preserve"> </w:t>
      </w:r>
      <w:proofErr w:type="spellStart"/>
      <w:r w:rsidRPr="00F03EF7">
        <w:rPr>
          <w:sz w:val="26"/>
          <w:szCs w:val="26"/>
        </w:rPr>
        <w:t>internelor</w:t>
      </w:r>
      <w:proofErr w:type="spellEnd"/>
      <w:r w:rsidRPr="00F03EF7">
        <w:rPr>
          <w:sz w:val="26"/>
          <w:szCs w:val="26"/>
        </w:rPr>
        <w:t xml:space="preserve"> nr. 163/2007 </w:t>
      </w:r>
      <w:proofErr w:type="spellStart"/>
      <w:r w:rsidRPr="00F03EF7">
        <w:rPr>
          <w:sz w:val="26"/>
          <w:szCs w:val="26"/>
        </w:rPr>
        <w:t>norma</w:t>
      </w:r>
      <w:proofErr w:type="spellEnd"/>
      <w:r w:rsidRPr="00F03EF7">
        <w:rPr>
          <w:sz w:val="26"/>
          <w:szCs w:val="26"/>
        </w:rPr>
        <w:t xml:space="preserve"> de </w:t>
      </w:r>
      <w:proofErr w:type="spellStart"/>
      <w:r w:rsidRPr="00F03EF7">
        <w:rPr>
          <w:sz w:val="26"/>
          <w:szCs w:val="26"/>
        </w:rPr>
        <w:t>dotare</w:t>
      </w:r>
      <w:proofErr w:type="spellEnd"/>
      <w:r w:rsidRPr="00F03EF7">
        <w:rPr>
          <w:sz w:val="26"/>
          <w:szCs w:val="26"/>
        </w:rPr>
        <w:t xml:space="preserve"> </w:t>
      </w:r>
      <w:proofErr w:type="spellStart"/>
      <w:r w:rsidRPr="00F03EF7">
        <w:rPr>
          <w:sz w:val="26"/>
          <w:szCs w:val="26"/>
        </w:rPr>
        <w:t>este</w:t>
      </w:r>
      <w:proofErr w:type="spellEnd"/>
      <w:r w:rsidRPr="00F03EF7">
        <w:rPr>
          <w:sz w:val="26"/>
          <w:szCs w:val="26"/>
        </w:rPr>
        <w:t xml:space="preserve"> de 1 </w:t>
      </w:r>
      <w:proofErr w:type="spellStart"/>
      <w:r w:rsidRPr="00F03EF7">
        <w:rPr>
          <w:sz w:val="26"/>
          <w:szCs w:val="26"/>
        </w:rPr>
        <w:t>stingător</w:t>
      </w:r>
      <w:proofErr w:type="spellEnd"/>
      <w:r w:rsidRPr="00F03EF7">
        <w:rPr>
          <w:sz w:val="26"/>
          <w:szCs w:val="26"/>
        </w:rPr>
        <w:t xml:space="preserve"> manual la 200 </w:t>
      </w:r>
      <w:proofErr w:type="spellStart"/>
      <w:r w:rsidRPr="00F03EF7">
        <w:rPr>
          <w:sz w:val="26"/>
          <w:szCs w:val="26"/>
        </w:rPr>
        <w:t>mp</w:t>
      </w:r>
      <w:proofErr w:type="spellEnd"/>
      <w:r w:rsidRPr="00F03EF7">
        <w:rPr>
          <w:sz w:val="26"/>
          <w:szCs w:val="26"/>
        </w:rPr>
        <w:t xml:space="preserve">, </w:t>
      </w:r>
      <w:proofErr w:type="spellStart"/>
      <w:r w:rsidRPr="00F03EF7">
        <w:rPr>
          <w:sz w:val="26"/>
          <w:szCs w:val="26"/>
        </w:rPr>
        <w:t>dar</w:t>
      </w:r>
      <w:proofErr w:type="spellEnd"/>
      <w:r w:rsidRPr="00F03EF7">
        <w:rPr>
          <w:sz w:val="26"/>
          <w:szCs w:val="26"/>
        </w:rPr>
        <w:t xml:space="preserve"> minimum 2 pe </w:t>
      </w:r>
      <w:proofErr w:type="spellStart"/>
      <w:r w:rsidRPr="00F03EF7">
        <w:rPr>
          <w:sz w:val="26"/>
          <w:szCs w:val="26"/>
        </w:rPr>
        <w:t>nivel</w:t>
      </w:r>
      <w:proofErr w:type="spellEnd"/>
      <w:r w:rsidRPr="00F03EF7">
        <w:rPr>
          <w:sz w:val="26"/>
          <w:szCs w:val="26"/>
        </w:rPr>
        <w:t>.</w:t>
      </w:r>
    </w:p>
    <w:p w14:paraId="65C98077" w14:textId="77777777" w:rsidR="00000A87" w:rsidRPr="00F03EF7" w:rsidRDefault="00000A87" w:rsidP="00D71179">
      <w:pPr>
        <w:tabs>
          <w:tab w:val="left" w:pos="709"/>
        </w:tabs>
        <w:ind w:left="-1134" w:right="-709" w:firstLine="567"/>
        <w:jc w:val="both"/>
        <w:rPr>
          <w:sz w:val="26"/>
          <w:szCs w:val="26"/>
        </w:rPr>
      </w:pPr>
      <w:proofErr w:type="spellStart"/>
      <w:r w:rsidRPr="00F03EF7">
        <w:rPr>
          <w:sz w:val="26"/>
          <w:szCs w:val="26"/>
        </w:rPr>
        <w:t>Pentru</w:t>
      </w:r>
      <w:proofErr w:type="spellEnd"/>
      <w:r w:rsidRPr="00F03EF7">
        <w:rPr>
          <w:sz w:val="26"/>
          <w:szCs w:val="26"/>
        </w:rPr>
        <w:t xml:space="preserve"> </w:t>
      </w:r>
      <w:proofErr w:type="spellStart"/>
      <w:r w:rsidRPr="00F03EF7">
        <w:rPr>
          <w:sz w:val="26"/>
          <w:szCs w:val="26"/>
        </w:rPr>
        <w:t>stingătoarele</w:t>
      </w:r>
      <w:proofErr w:type="spellEnd"/>
      <w:r w:rsidRPr="00F03EF7">
        <w:rPr>
          <w:sz w:val="26"/>
          <w:szCs w:val="26"/>
        </w:rPr>
        <w:t xml:space="preserve"> portative, </w:t>
      </w:r>
      <w:proofErr w:type="spellStart"/>
      <w:r w:rsidRPr="00F03EF7">
        <w:rPr>
          <w:sz w:val="26"/>
          <w:szCs w:val="26"/>
        </w:rPr>
        <w:t>documentele</w:t>
      </w:r>
      <w:proofErr w:type="spellEnd"/>
      <w:r w:rsidRPr="00F03EF7">
        <w:rPr>
          <w:sz w:val="26"/>
          <w:szCs w:val="26"/>
        </w:rPr>
        <w:t xml:space="preserve"> de </w:t>
      </w:r>
      <w:proofErr w:type="spellStart"/>
      <w:r w:rsidRPr="00F03EF7">
        <w:rPr>
          <w:sz w:val="26"/>
          <w:szCs w:val="26"/>
        </w:rPr>
        <w:t>referinţă</w:t>
      </w:r>
      <w:proofErr w:type="spellEnd"/>
      <w:r w:rsidRPr="00F03EF7">
        <w:rPr>
          <w:sz w:val="26"/>
          <w:szCs w:val="26"/>
        </w:rPr>
        <w:t xml:space="preserve"> sunt </w:t>
      </w:r>
      <w:proofErr w:type="spellStart"/>
      <w:r w:rsidRPr="00F03EF7">
        <w:rPr>
          <w:sz w:val="26"/>
          <w:szCs w:val="26"/>
        </w:rPr>
        <w:t>Directiva</w:t>
      </w:r>
      <w:proofErr w:type="spellEnd"/>
      <w:r w:rsidRPr="00F03EF7">
        <w:rPr>
          <w:sz w:val="26"/>
          <w:szCs w:val="26"/>
        </w:rPr>
        <w:t xml:space="preserve"> 97/23/CE a </w:t>
      </w:r>
      <w:proofErr w:type="spellStart"/>
      <w:r w:rsidRPr="00F03EF7">
        <w:rPr>
          <w:sz w:val="26"/>
          <w:szCs w:val="26"/>
        </w:rPr>
        <w:t>Parlamentului</w:t>
      </w:r>
      <w:proofErr w:type="spellEnd"/>
      <w:r w:rsidRPr="00F03EF7">
        <w:rPr>
          <w:sz w:val="26"/>
          <w:szCs w:val="26"/>
        </w:rPr>
        <w:t xml:space="preserve"> European </w:t>
      </w:r>
      <w:proofErr w:type="spellStart"/>
      <w:r w:rsidRPr="00F03EF7">
        <w:rPr>
          <w:sz w:val="26"/>
          <w:szCs w:val="26"/>
        </w:rPr>
        <w:t>şi</w:t>
      </w:r>
      <w:proofErr w:type="spellEnd"/>
      <w:r w:rsidRPr="00F03EF7">
        <w:rPr>
          <w:sz w:val="26"/>
          <w:szCs w:val="26"/>
        </w:rPr>
        <w:t xml:space="preserve"> a </w:t>
      </w:r>
      <w:proofErr w:type="spellStart"/>
      <w:r w:rsidRPr="00F03EF7">
        <w:rPr>
          <w:sz w:val="26"/>
          <w:szCs w:val="26"/>
        </w:rPr>
        <w:t>Consiliului</w:t>
      </w:r>
      <w:proofErr w:type="spellEnd"/>
      <w:r w:rsidRPr="00F03EF7">
        <w:rPr>
          <w:sz w:val="26"/>
          <w:szCs w:val="26"/>
        </w:rPr>
        <w:t xml:space="preserve"> din 29 </w:t>
      </w:r>
      <w:proofErr w:type="spellStart"/>
      <w:r w:rsidRPr="00F03EF7">
        <w:rPr>
          <w:sz w:val="26"/>
          <w:szCs w:val="26"/>
        </w:rPr>
        <w:t>mai</w:t>
      </w:r>
      <w:proofErr w:type="spellEnd"/>
      <w:r w:rsidRPr="00F03EF7">
        <w:rPr>
          <w:sz w:val="26"/>
          <w:szCs w:val="26"/>
        </w:rPr>
        <w:t xml:space="preserve"> 1997 de </w:t>
      </w:r>
      <w:proofErr w:type="spellStart"/>
      <w:r w:rsidRPr="00F03EF7">
        <w:rPr>
          <w:sz w:val="26"/>
          <w:szCs w:val="26"/>
        </w:rPr>
        <w:t>apropiere</w:t>
      </w:r>
      <w:proofErr w:type="spellEnd"/>
      <w:r w:rsidRPr="00F03EF7">
        <w:rPr>
          <w:sz w:val="26"/>
          <w:szCs w:val="26"/>
        </w:rPr>
        <w:t xml:space="preserve"> a </w:t>
      </w:r>
      <w:proofErr w:type="spellStart"/>
      <w:r w:rsidRPr="00F03EF7">
        <w:rPr>
          <w:sz w:val="26"/>
          <w:szCs w:val="26"/>
        </w:rPr>
        <w:t>legislaţiilor</w:t>
      </w:r>
      <w:proofErr w:type="spellEnd"/>
      <w:r w:rsidRPr="00F03EF7">
        <w:rPr>
          <w:sz w:val="26"/>
          <w:szCs w:val="26"/>
        </w:rPr>
        <w:t xml:space="preserve"> </w:t>
      </w:r>
      <w:proofErr w:type="spellStart"/>
      <w:r w:rsidRPr="00F03EF7">
        <w:rPr>
          <w:sz w:val="26"/>
          <w:szCs w:val="26"/>
        </w:rPr>
        <w:t>statelor</w:t>
      </w:r>
      <w:proofErr w:type="spellEnd"/>
      <w:r w:rsidRPr="00F03EF7">
        <w:rPr>
          <w:sz w:val="26"/>
          <w:szCs w:val="26"/>
        </w:rPr>
        <w:t xml:space="preserve"> </w:t>
      </w:r>
      <w:proofErr w:type="spellStart"/>
      <w:r w:rsidRPr="00F03EF7">
        <w:rPr>
          <w:sz w:val="26"/>
          <w:szCs w:val="26"/>
        </w:rPr>
        <w:t>membre</w:t>
      </w:r>
      <w:proofErr w:type="spellEnd"/>
      <w:r w:rsidRPr="00F03EF7">
        <w:rPr>
          <w:sz w:val="26"/>
          <w:szCs w:val="26"/>
        </w:rPr>
        <w:t xml:space="preserve"> </w:t>
      </w:r>
      <w:proofErr w:type="spellStart"/>
      <w:r w:rsidRPr="00F03EF7">
        <w:rPr>
          <w:sz w:val="26"/>
          <w:szCs w:val="26"/>
        </w:rPr>
        <w:t>referitoare</w:t>
      </w:r>
      <w:proofErr w:type="spellEnd"/>
      <w:r w:rsidRPr="00F03EF7">
        <w:rPr>
          <w:sz w:val="26"/>
          <w:szCs w:val="26"/>
        </w:rPr>
        <w:t xml:space="preserve"> la </w:t>
      </w:r>
      <w:proofErr w:type="spellStart"/>
      <w:r w:rsidRPr="00F03EF7">
        <w:rPr>
          <w:sz w:val="26"/>
          <w:szCs w:val="26"/>
        </w:rPr>
        <w:t>echipamentelesub</w:t>
      </w:r>
      <w:proofErr w:type="spellEnd"/>
      <w:r w:rsidRPr="00F03EF7">
        <w:rPr>
          <w:sz w:val="26"/>
          <w:szCs w:val="26"/>
        </w:rPr>
        <w:t xml:space="preserve"> </w:t>
      </w:r>
      <w:proofErr w:type="spellStart"/>
      <w:r w:rsidRPr="00F03EF7">
        <w:rPr>
          <w:sz w:val="26"/>
          <w:szCs w:val="26"/>
        </w:rPr>
        <w:t>presiune</w:t>
      </w:r>
      <w:proofErr w:type="spellEnd"/>
      <w:r w:rsidRPr="00F03EF7">
        <w:rPr>
          <w:sz w:val="26"/>
          <w:szCs w:val="26"/>
        </w:rPr>
        <w:t xml:space="preserve"> </w:t>
      </w:r>
      <w:proofErr w:type="spellStart"/>
      <w:r w:rsidRPr="00F03EF7">
        <w:rPr>
          <w:sz w:val="26"/>
          <w:szCs w:val="26"/>
        </w:rPr>
        <w:t>şi</w:t>
      </w:r>
      <w:proofErr w:type="spellEnd"/>
      <w:r w:rsidRPr="00F03EF7">
        <w:rPr>
          <w:sz w:val="26"/>
          <w:szCs w:val="26"/>
        </w:rPr>
        <w:t xml:space="preserve"> SR EN 3 (cu </w:t>
      </w:r>
      <w:proofErr w:type="spellStart"/>
      <w:r w:rsidRPr="00F03EF7">
        <w:rPr>
          <w:sz w:val="26"/>
          <w:szCs w:val="26"/>
        </w:rPr>
        <w:t>părţile</w:t>
      </w:r>
      <w:proofErr w:type="spellEnd"/>
      <w:r w:rsidRPr="00F03EF7">
        <w:rPr>
          <w:sz w:val="26"/>
          <w:szCs w:val="26"/>
        </w:rPr>
        <w:t xml:space="preserve"> sale). </w:t>
      </w:r>
      <w:proofErr w:type="spellStart"/>
      <w:r w:rsidRPr="00F03EF7">
        <w:rPr>
          <w:sz w:val="26"/>
          <w:szCs w:val="26"/>
        </w:rPr>
        <w:t>Referitor</w:t>
      </w:r>
      <w:proofErr w:type="spellEnd"/>
      <w:r w:rsidRPr="00F03EF7">
        <w:rPr>
          <w:sz w:val="26"/>
          <w:szCs w:val="26"/>
        </w:rPr>
        <w:t xml:space="preserve"> la </w:t>
      </w:r>
      <w:proofErr w:type="spellStart"/>
      <w:r w:rsidRPr="00F03EF7">
        <w:rPr>
          <w:sz w:val="26"/>
          <w:szCs w:val="26"/>
        </w:rPr>
        <w:t>performanţele</w:t>
      </w:r>
      <w:proofErr w:type="spellEnd"/>
      <w:r w:rsidRPr="00F03EF7">
        <w:rPr>
          <w:sz w:val="26"/>
          <w:szCs w:val="26"/>
        </w:rPr>
        <w:t xml:space="preserve"> de </w:t>
      </w:r>
      <w:proofErr w:type="spellStart"/>
      <w:r w:rsidRPr="00F03EF7">
        <w:rPr>
          <w:sz w:val="26"/>
          <w:szCs w:val="26"/>
        </w:rPr>
        <w:t>stingere</w:t>
      </w:r>
      <w:proofErr w:type="spellEnd"/>
      <w:r w:rsidRPr="00F03EF7">
        <w:rPr>
          <w:sz w:val="26"/>
          <w:szCs w:val="26"/>
        </w:rPr>
        <w:t xml:space="preserve">, </w:t>
      </w:r>
      <w:proofErr w:type="spellStart"/>
      <w:r w:rsidRPr="00F03EF7">
        <w:rPr>
          <w:sz w:val="26"/>
          <w:szCs w:val="26"/>
        </w:rPr>
        <w:t>acestea</w:t>
      </w:r>
      <w:proofErr w:type="spellEnd"/>
      <w:r w:rsidRPr="00F03EF7">
        <w:rPr>
          <w:sz w:val="26"/>
          <w:szCs w:val="26"/>
        </w:rPr>
        <w:t xml:space="preserve"> </w:t>
      </w:r>
      <w:proofErr w:type="spellStart"/>
      <w:r w:rsidRPr="00F03EF7">
        <w:rPr>
          <w:sz w:val="26"/>
          <w:szCs w:val="26"/>
        </w:rPr>
        <w:t>trebuie</w:t>
      </w:r>
      <w:proofErr w:type="spellEnd"/>
      <w:r w:rsidRPr="00F03EF7">
        <w:rPr>
          <w:sz w:val="26"/>
          <w:szCs w:val="26"/>
        </w:rPr>
        <w:t xml:space="preserve"> </w:t>
      </w:r>
      <w:proofErr w:type="spellStart"/>
      <w:r w:rsidRPr="00F03EF7">
        <w:rPr>
          <w:sz w:val="26"/>
          <w:szCs w:val="26"/>
        </w:rPr>
        <w:t>să</w:t>
      </w:r>
      <w:proofErr w:type="spellEnd"/>
      <w:r w:rsidRPr="00F03EF7">
        <w:rPr>
          <w:sz w:val="26"/>
          <w:szCs w:val="26"/>
        </w:rPr>
        <w:t xml:space="preserve"> </w:t>
      </w:r>
      <w:proofErr w:type="spellStart"/>
      <w:r w:rsidRPr="00F03EF7">
        <w:rPr>
          <w:sz w:val="26"/>
          <w:szCs w:val="26"/>
        </w:rPr>
        <w:t>îndeplinească</w:t>
      </w:r>
      <w:proofErr w:type="spellEnd"/>
      <w:r w:rsidRPr="00F03EF7">
        <w:rPr>
          <w:sz w:val="26"/>
          <w:szCs w:val="26"/>
        </w:rPr>
        <w:t xml:space="preserve"> </w:t>
      </w:r>
      <w:proofErr w:type="spellStart"/>
      <w:r w:rsidRPr="00F03EF7">
        <w:rPr>
          <w:sz w:val="26"/>
          <w:szCs w:val="26"/>
        </w:rPr>
        <w:t>următoarele</w:t>
      </w:r>
      <w:proofErr w:type="spellEnd"/>
      <w:r w:rsidRPr="00F03EF7">
        <w:rPr>
          <w:sz w:val="26"/>
          <w:szCs w:val="26"/>
        </w:rPr>
        <w:t xml:space="preserve"> </w:t>
      </w:r>
      <w:proofErr w:type="spellStart"/>
      <w:r w:rsidRPr="00F03EF7">
        <w:rPr>
          <w:sz w:val="26"/>
          <w:szCs w:val="26"/>
        </w:rPr>
        <w:t>condiţii</w:t>
      </w:r>
      <w:proofErr w:type="spellEnd"/>
      <w:r w:rsidRPr="00F03EF7">
        <w:rPr>
          <w:sz w:val="26"/>
          <w:szCs w:val="26"/>
        </w:rPr>
        <w:t xml:space="preserve">: </w:t>
      </w:r>
    </w:p>
    <w:p w14:paraId="7E524E16" w14:textId="77777777" w:rsidR="00000A87" w:rsidRPr="00F03EF7" w:rsidRDefault="00000A87" w:rsidP="00D71179">
      <w:pPr>
        <w:tabs>
          <w:tab w:val="left" w:pos="709"/>
        </w:tabs>
        <w:ind w:left="-1134" w:right="-709" w:firstLine="567"/>
        <w:jc w:val="both"/>
        <w:rPr>
          <w:sz w:val="26"/>
          <w:szCs w:val="26"/>
        </w:rPr>
      </w:pPr>
      <w:r w:rsidRPr="00F03EF7">
        <w:rPr>
          <w:sz w:val="26"/>
          <w:szCs w:val="26"/>
        </w:rPr>
        <w:t xml:space="preserve">a) </w:t>
      </w:r>
      <w:proofErr w:type="spellStart"/>
      <w:r w:rsidRPr="00F03EF7">
        <w:rPr>
          <w:sz w:val="26"/>
          <w:szCs w:val="26"/>
        </w:rPr>
        <w:t>stingătoarele</w:t>
      </w:r>
      <w:proofErr w:type="spellEnd"/>
      <w:r w:rsidRPr="00F03EF7">
        <w:rPr>
          <w:sz w:val="26"/>
          <w:szCs w:val="26"/>
        </w:rPr>
        <w:t xml:space="preserve"> cu CO</w:t>
      </w:r>
      <w:r w:rsidRPr="00F03EF7">
        <w:rPr>
          <w:sz w:val="26"/>
          <w:szCs w:val="26"/>
          <w:vertAlign w:val="subscript"/>
        </w:rPr>
        <w:t>2</w:t>
      </w:r>
      <w:r w:rsidRPr="00F03EF7">
        <w:rPr>
          <w:sz w:val="26"/>
          <w:szCs w:val="26"/>
        </w:rPr>
        <w:t xml:space="preserve"> </w:t>
      </w:r>
      <w:proofErr w:type="spellStart"/>
      <w:r w:rsidRPr="00F03EF7">
        <w:rPr>
          <w:sz w:val="26"/>
          <w:szCs w:val="26"/>
        </w:rPr>
        <w:t>trebuie</w:t>
      </w:r>
      <w:proofErr w:type="spellEnd"/>
      <w:r w:rsidRPr="00F03EF7">
        <w:rPr>
          <w:sz w:val="26"/>
          <w:szCs w:val="26"/>
        </w:rPr>
        <w:t xml:space="preserve"> </w:t>
      </w:r>
      <w:proofErr w:type="spellStart"/>
      <w:r w:rsidRPr="00F03EF7">
        <w:rPr>
          <w:sz w:val="26"/>
          <w:szCs w:val="26"/>
        </w:rPr>
        <w:t>să</w:t>
      </w:r>
      <w:proofErr w:type="spellEnd"/>
      <w:r w:rsidRPr="00F03EF7">
        <w:rPr>
          <w:sz w:val="26"/>
          <w:szCs w:val="26"/>
        </w:rPr>
        <w:t xml:space="preserve"> </w:t>
      </w:r>
      <w:proofErr w:type="spellStart"/>
      <w:r w:rsidRPr="00F03EF7">
        <w:rPr>
          <w:sz w:val="26"/>
          <w:szCs w:val="26"/>
        </w:rPr>
        <w:t>aibă</w:t>
      </w:r>
      <w:proofErr w:type="spellEnd"/>
      <w:r w:rsidRPr="00F03EF7">
        <w:rPr>
          <w:sz w:val="26"/>
          <w:szCs w:val="26"/>
        </w:rPr>
        <w:t xml:space="preserve"> </w:t>
      </w:r>
      <w:proofErr w:type="spellStart"/>
      <w:r w:rsidRPr="00F03EF7">
        <w:rPr>
          <w:sz w:val="26"/>
          <w:szCs w:val="26"/>
        </w:rPr>
        <w:t>performanţa</w:t>
      </w:r>
      <w:proofErr w:type="spellEnd"/>
      <w:r w:rsidRPr="00F03EF7">
        <w:rPr>
          <w:sz w:val="26"/>
          <w:szCs w:val="26"/>
        </w:rPr>
        <w:t xml:space="preserve"> de </w:t>
      </w:r>
      <w:proofErr w:type="spellStart"/>
      <w:r w:rsidRPr="00F03EF7">
        <w:rPr>
          <w:sz w:val="26"/>
          <w:szCs w:val="26"/>
        </w:rPr>
        <w:t>stingere</w:t>
      </w:r>
      <w:proofErr w:type="spellEnd"/>
      <w:r w:rsidRPr="00F03EF7">
        <w:rPr>
          <w:sz w:val="26"/>
          <w:szCs w:val="26"/>
        </w:rPr>
        <w:t xml:space="preserve"> </w:t>
      </w:r>
      <w:proofErr w:type="spellStart"/>
      <w:r w:rsidRPr="00F03EF7">
        <w:rPr>
          <w:sz w:val="26"/>
          <w:szCs w:val="26"/>
        </w:rPr>
        <w:t>cel</w:t>
      </w:r>
      <w:proofErr w:type="spellEnd"/>
      <w:r w:rsidRPr="00F03EF7">
        <w:rPr>
          <w:sz w:val="26"/>
          <w:szCs w:val="26"/>
        </w:rPr>
        <w:t xml:space="preserve"> </w:t>
      </w:r>
      <w:proofErr w:type="spellStart"/>
      <w:r w:rsidRPr="00F03EF7">
        <w:rPr>
          <w:sz w:val="26"/>
          <w:szCs w:val="26"/>
        </w:rPr>
        <w:t>puţin</w:t>
      </w:r>
      <w:proofErr w:type="spellEnd"/>
      <w:r w:rsidRPr="00F03EF7">
        <w:rPr>
          <w:sz w:val="26"/>
          <w:szCs w:val="26"/>
        </w:rPr>
        <w:t xml:space="preserve"> </w:t>
      </w:r>
      <w:proofErr w:type="spellStart"/>
      <w:r w:rsidRPr="00F03EF7">
        <w:rPr>
          <w:sz w:val="26"/>
          <w:szCs w:val="26"/>
        </w:rPr>
        <w:t>conformă</w:t>
      </w:r>
      <w:proofErr w:type="spellEnd"/>
      <w:r w:rsidRPr="00F03EF7">
        <w:rPr>
          <w:sz w:val="26"/>
          <w:szCs w:val="26"/>
        </w:rPr>
        <w:t xml:space="preserve"> cu </w:t>
      </w:r>
      <w:proofErr w:type="spellStart"/>
      <w:r w:rsidRPr="00F03EF7">
        <w:rPr>
          <w:sz w:val="26"/>
          <w:szCs w:val="26"/>
        </w:rPr>
        <w:t>focar</w:t>
      </w:r>
      <w:proofErr w:type="spellEnd"/>
      <w:r w:rsidRPr="00F03EF7">
        <w:rPr>
          <w:sz w:val="26"/>
          <w:szCs w:val="26"/>
        </w:rPr>
        <w:t xml:space="preserve"> 55B; </w:t>
      </w:r>
    </w:p>
    <w:p w14:paraId="368AA1AC" w14:textId="77777777" w:rsidR="00000A87" w:rsidRPr="00F03EF7" w:rsidRDefault="00000A87" w:rsidP="00D71179">
      <w:pPr>
        <w:tabs>
          <w:tab w:val="left" w:pos="709"/>
        </w:tabs>
        <w:ind w:left="-1134" w:right="-709" w:firstLine="567"/>
        <w:jc w:val="both"/>
        <w:rPr>
          <w:sz w:val="26"/>
          <w:szCs w:val="26"/>
        </w:rPr>
      </w:pPr>
      <w:r w:rsidRPr="00F03EF7">
        <w:rPr>
          <w:sz w:val="26"/>
          <w:szCs w:val="26"/>
        </w:rPr>
        <w:t xml:space="preserve">b) </w:t>
      </w:r>
      <w:proofErr w:type="spellStart"/>
      <w:r w:rsidRPr="00F03EF7">
        <w:rPr>
          <w:sz w:val="26"/>
          <w:szCs w:val="26"/>
        </w:rPr>
        <w:t>stingătoarele</w:t>
      </w:r>
      <w:proofErr w:type="spellEnd"/>
      <w:r w:rsidRPr="00F03EF7">
        <w:rPr>
          <w:sz w:val="26"/>
          <w:szCs w:val="26"/>
        </w:rPr>
        <w:t xml:space="preserve"> cu </w:t>
      </w:r>
      <w:proofErr w:type="spellStart"/>
      <w:r w:rsidRPr="00F03EF7">
        <w:rPr>
          <w:sz w:val="26"/>
          <w:szCs w:val="26"/>
        </w:rPr>
        <w:t>pulbere</w:t>
      </w:r>
      <w:proofErr w:type="spellEnd"/>
      <w:r w:rsidRPr="00F03EF7">
        <w:rPr>
          <w:sz w:val="26"/>
          <w:szCs w:val="26"/>
        </w:rPr>
        <w:t xml:space="preserve"> </w:t>
      </w:r>
      <w:proofErr w:type="spellStart"/>
      <w:r w:rsidRPr="00F03EF7">
        <w:rPr>
          <w:sz w:val="26"/>
          <w:szCs w:val="26"/>
        </w:rPr>
        <w:t>trebuie</w:t>
      </w:r>
      <w:proofErr w:type="spellEnd"/>
      <w:r w:rsidRPr="00F03EF7">
        <w:rPr>
          <w:sz w:val="26"/>
          <w:szCs w:val="26"/>
        </w:rPr>
        <w:t xml:space="preserve"> </w:t>
      </w:r>
      <w:proofErr w:type="spellStart"/>
      <w:r w:rsidRPr="00F03EF7">
        <w:rPr>
          <w:sz w:val="26"/>
          <w:szCs w:val="26"/>
        </w:rPr>
        <w:t>să</w:t>
      </w:r>
      <w:proofErr w:type="spellEnd"/>
      <w:r w:rsidRPr="00F03EF7">
        <w:rPr>
          <w:sz w:val="26"/>
          <w:szCs w:val="26"/>
        </w:rPr>
        <w:t xml:space="preserve"> </w:t>
      </w:r>
      <w:proofErr w:type="spellStart"/>
      <w:r w:rsidRPr="00F03EF7">
        <w:rPr>
          <w:sz w:val="26"/>
          <w:szCs w:val="26"/>
        </w:rPr>
        <w:t>aibă</w:t>
      </w:r>
      <w:proofErr w:type="spellEnd"/>
      <w:r w:rsidRPr="00F03EF7">
        <w:rPr>
          <w:sz w:val="26"/>
          <w:szCs w:val="26"/>
        </w:rPr>
        <w:t xml:space="preserve"> </w:t>
      </w:r>
      <w:proofErr w:type="spellStart"/>
      <w:r w:rsidRPr="00F03EF7">
        <w:rPr>
          <w:sz w:val="26"/>
          <w:szCs w:val="26"/>
        </w:rPr>
        <w:t>performanţa</w:t>
      </w:r>
      <w:proofErr w:type="spellEnd"/>
      <w:r w:rsidRPr="00F03EF7">
        <w:rPr>
          <w:sz w:val="26"/>
          <w:szCs w:val="26"/>
        </w:rPr>
        <w:t xml:space="preserve"> de </w:t>
      </w:r>
      <w:proofErr w:type="spellStart"/>
      <w:r w:rsidRPr="00F03EF7">
        <w:rPr>
          <w:sz w:val="26"/>
          <w:szCs w:val="26"/>
        </w:rPr>
        <w:t>stingere</w:t>
      </w:r>
      <w:proofErr w:type="spellEnd"/>
      <w:r w:rsidRPr="00F03EF7">
        <w:rPr>
          <w:sz w:val="26"/>
          <w:szCs w:val="26"/>
        </w:rPr>
        <w:t xml:space="preserve"> </w:t>
      </w:r>
      <w:proofErr w:type="spellStart"/>
      <w:r w:rsidRPr="00F03EF7">
        <w:rPr>
          <w:sz w:val="26"/>
          <w:szCs w:val="26"/>
        </w:rPr>
        <w:t>cel</w:t>
      </w:r>
      <w:proofErr w:type="spellEnd"/>
      <w:r w:rsidRPr="00F03EF7">
        <w:rPr>
          <w:sz w:val="26"/>
          <w:szCs w:val="26"/>
        </w:rPr>
        <w:t xml:space="preserve"> </w:t>
      </w:r>
      <w:proofErr w:type="spellStart"/>
      <w:r w:rsidRPr="00F03EF7">
        <w:rPr>
          <w:sz w:val="26"/>
          <w:szCs w:val="26"/>
        </w:rPr>
        <w:t>puţin</w:t>
      </w:r>
      <w:proofErr w:type="spellEnd"/>
      <w:r w:rsidRPr="00F03EF7">
        <w:rPr>
          <w:sz w:val="26"/>
          <w:szCs w:val="26"/>
        </w:rPr>
        <w:t xml:space="preserve"> </w:t>
      </w:r>
      <w:proofErr w:type="spellStart"/>
      <w:r w:rsidRPr="00F03EF7">
        <w:rPr>
          <w:sz w:val="26"/>
          <w:szCs w:val="26"/>
        </w:rPr>
        <w:t>conformă</w:t>
      </w:r>
      <w:proofErr w:type="spellEnd"/>
      <w:r w:rsidRPr="00F03EF7">
        <w:rPr>
          <w:sz w:val="26"/>
          <w:szCs w:val="26"/>
        </w:rPr>
        <w:t xml:space="preserve"> cu </w:t>
      </w:r>
      <w:proofErr w:type="spellStart"/>
      <w:r w:rsidRPr="00F03EF7">
        <w:rPr>
          <w:sz w:val="26"/>
          <w:szCs w:val="26"/>
        </w:rPr>
        <w:t>focare</w:t>
      </w:r>
      <w:proofErr w:type="spellEnd"/>
      <w:r w:rsidRPr="00F03EF7">
        <w:rPr>
          <w:sz w:val="26"/>
          <w:szCs w:val="26"/>
        </w:rPr>
        <w:t xml:space="preserve"> 21A, 113 B; </w:t>
      </w:r>
    </w:p>
    <w:p w14:paraId="7F690ABD" w14:textId="77777777" w:rsidR="00000A87" w:rsidRPr="00F03EF7" w:rsidRDefault="00000A87" w:rsidP="00D71179">
      <w:pPr>
        <w:tabs>
          <w:tab w:val="left" w:pos="709"/>
        </w:tabs>
        <w:ind w:left="-1134" w:right="-709" w:firstLine="567"/>
        <w:jc w:val="both"/>
        <w:rPr>
          <w:sz w:val="26"/>
          <w:szCs w:val="26"/>
        </w:rPr>
      </w:pPr>
      <w:r w:rsidRPr="00F03EF7">
        <w:rPr>
          <w:sz w:val="26"/>
          <w:szCs w:val="26"/>
        </w:rPr>
        <w:t xml:space="preserve">c) </w:t>
      </w:r>
      <w:proofErr w:type="spellStart"/>
      <w:r w:rsidRPr="00F03EF7">
        <w:rPr>
          <w:sz w:val="26"/>
          <w:szCs w:val="26"/>
        </w:rPr>
        <w:t>stingătoarele</w:t>
      </w:r>
      <w:proofErr w:type="spellEnd"/>
      <w:r w:rsidRPr="00F03EF7">
        <w:rPr>
          <w:sz w:val="26"/>
          <w:szCs w:val="26"/>
        </w:rPr>
        <w:t xml:space="preserve"> cu </w:t>
      </w:r>
      <w:proofErr w:type="spellStart"/>
      <w:r w:rsidRPr="00F03EF7">
        <w:rPr>
          <w:sz w:val="26"/>
          <w:szCs w:val="26"/>
        </w:rPr>
        <w:t>apă</w:t>
      </w:r>
      <w:proofErr w:type="spellEnd"/>
      <w:r w:rsidRPr="00F03EF7">
        <w:rPr>
          <w:sz w:val="26"/>
          <w:szCs w:val="26"/>
        </w:rPr>
        <w:t xml:space="preserve"> </w:t>
      </w:r>
      <w:proofErr w:type="spellStart"/>
      <w:r w:rsidRPr="00F03EF7">
        <w:rPr>
          <w:sz w:val="26"/>
          <w:szCs w:val="26"/>
        </w:rPr>
        <w:t>pulverizată</w:t>
      </w:r>
      <w:proofErr w:type="spellEnd"/>
      <w:r w:rsidRPr="00F03EF7">
        <w:rPr>
          <w:sz w:val="26"/>
          <w:szCs w:val="26"/>
        </w:rPr>
        <w:t>/</w:t>
      </w:r>
      <w:proofErr w:type="spellStart"/>
      <w:r w:rsidRPr="00F03EF7">
        <w:rPr>
          <w:sz w:val="26"/>
          <w:szCs w:val="26"/>
        </w:rPr>
        <w:t>spumă</w:t>
      </w:r>
      <w:proofErr w:type="spellEnd"/>
      <w:r w:rsidRPr="00F03EF7">
        <w:rPr>
          <w:sz w:val="26"/>
          <w:szCs w:val="26"/>
        </w:rPr>
        <w:t xml:space="preserve"> </w:t>
      </w:r>
      <w:proofErr w:type="spellStart"/>
      <w:r w:rsidRPr="00F03EF7">
        <w:rPr>
          <w:sz w:val="26"/>
          <w:szCs w:val="26"/>
        </w:rPr>
        <w:t>trebuie</w:t>
      </w:r>
      <w:proofErr w:type="spellEnd"/>
      <w:r w:rsidRPr="00F03EF7">
        <w:rPr>
          <w:sz w:val="26"/>
          <w:szCs w:val="26"/>
        </w:rPr>
        <w:t xml:space="preserve"> </w:t>
      </w:r>
      <w:proofErr w:type="spellStart"/>
      <w:r w:rsidRPr="00F03EF7">
        <w:rPr>
          <w:sz w:val="26"/>
          <w:szCs w:val="26"/>
        </w:rPr>
        <w:t>să</w:t>
      </w:r>
      <w:proofErr w:type="spellEnd"/>
      <w:r w:rsidRPr="00F03EF7">
        <w:rPr>
          <w:sz w:val="26"/>
          <w:szCs w:val="26"/>
        </w:rPr>
        <w:t xml:space="preserve"> </w:t>
      </w:r>
      <w:proofErr w:type="spellStart"/>
      <w:r w:rsidRPr="00F03EF7">
        <w:rPr>
          <w:sz w:val="26"/>
          <w:szCs w:val="26"/>
        </w:rPr>
        <w:t>aibă</w:t>
      </w:r>
      <w:proofErr w:type="spellEnd"/>
      <w:r w:rsidRPr="00F03EF7">
        <w:rPr>
          <w:sz w:val="26"/>
          <w:szCs w:val="26"/>
        </w:rPr>
        <w:t xml:space="preserve"> </w:t>
      </w:r>
      <w:proofErr w:type="spellStart"/>
      <w:r w:rsidRPr="00F03EF7">
        <w:rPr>
          <w:sz w:val="26"/>
          <w:szCs w:val="26"/>
        </w:rPr>
        <w:t>performanţa</w:t>
      </w:r>
      <w:proofErr w:type="spellEnd"/>
      <w:r w:rsidRPr="00F03EF7">
        <w:rPr>
          <w:sz w:val="26"/>
          <w:szCs w:val="26"/>
        </w:rPr>
        <w:t xml:space="preserve"> de </w:t>
      </w:r>
      <w:proofErr w:type="spellStart"/>
      <w:r w:rsidRPr="00F03EF7">
        <w:rPr>
          <w:sz w:val="26"/>
          <w:szCs w:val="26"/>
        </w:rPr>
        <w:t>stingere</w:t>
      </w:r>
      <w:proofErr w:type="spellEnd"/>
      <w:r w:rsidRPr="00F03EF7">
        <w:rPr>
          <w:sz w:val="26"/>
          <w:szCs w:val="26"/>
        </w:rPr>
        <w:t xml:space="preserve"> </w:t>
      </w:r>
      <w:proofErr w:type="spellStart"/>
      <w:r w:rsidRPr="00F03EF7">
        <w:rPr>
          <w:sz w:val="26"/>
          <w:szCs w:val="26"/>
        </w:rPr>
        <w:t>cel</w:t>
      </w:r>
      <w:proofErr w:type="spellEnd"/>
      <w:r w:rsidRPr="00F03EF7">
        <w:rPr>
          <w:sz w:val="26"/>
          <w:szCs w:val="26"/>
        </w:rPr>
        <w:t xml:space="preserve"> </w:t>
      </w:r>
      <w:proofErr w:type="spellStart"/>
      <w:r w:rsidRPr="00F03EF7">
        <w:rPr>
          <w:sz w:val="26"/>
          <w:szCs w:val="26"/>
        </w:rPr>
        <w:t>puţin</w:t>
      </w:r>
      <w:proofErr w:type="spellEnd"/>
      <w:r w:rsidRPr="00F03EF7">
        <w:rPr>
          <w:sz w:val="26"/>
          <w:szCs w:val="26"/>
        </w:rPr>
        <w:t xml:space="preserve"> </w:t>
      </w:r>
      <w:proofErr w:type="spellStart"/>
      <w:r w:rsidRPr="00F03EF7">
        <w:rPr>
          <w:sz w:val="26"/>
          <w:szCs w:val="26"/>
        </w:rPr>
        <w:t>conformă</w:t>
      </w:r>
      <w:proofErr w:type="spellEnd"/>
      <w:r w:rsidRPr="00F03EF7">
        <w:rPr>
          <w:sz w:val="26"/>
          <w:szCs w:val="26"/>
        </w:rPr>
        <w:t xml:space="preserve"> cu focare21A, 113 B.</w:t>
      </w:r>
    </w:p>
    <w:p w14:paraId="7BCDEAE5"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Mijloacele tehnice de apărare împotriva incendiilor care echipează sau dotează construcţiile se amplasează conform documentaţiilor tehnice de execuţie şi reglementărilor specifice, în locuri ferite de intemperii, agenţi corozivi, efecte negative ale temperaturii etc. sau, dupăcaz, se protejează corespunzător mediilor în care se utilizează.</w:t>
      </w:r>
    </w:p>
    <w:p w14:paraId="25B9454F"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 xml:space="preserve"> La amplasarea mijloacelor tehnice de apărare împotriva incendiilor care sunt utilizate de personalul de la locurile de muncă şi/sau de forţele de intervenţie în caz de incendiu se au în vedere următoarele cerinţe: </w:t>
      </w:r>
    </w:p>
    <w:p w14:paraId="4FA4B3C0"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 xml:space="preserve">a) locurile de amplasare să fie vizibile, uşor accesibile, pe căi de evacuare, coridoare, holuri, în zonele ieşirilor şi înalte asemenea spaţii şi la distanţe optime faţă de focarele cele mai probabile; </w:t>
      </w:r>
    </w:p>
    <w:p w14:paraId="7C90B499"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lastRenderedPageBreak/>
        <w:t xml:space="preserve">b) înălţimea de montare şi greutatea acestora să fie pe măsura capacităţii fizice a persoanelor care le utilizează; </w:t>
      </w:r>
    </w:p>
    <w:p w14:paraId="566D4858"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c) să fie bine fixate şi să nu împiedice evacuarea persoanelor în caz de incendiu.</w:t>
      </w:r>
    </w:p>
    <w:p w14:paraId="397D2E10"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Locurile de amplasare a mijloacelor tehnice de apărare împotriva incendiilor se indică prin marcaje sau panouri de semnalizare, conform prevederilor legale.</w:t>
      </w:r>
    </w:p>
    <w:p w14:paraId="125CEA57"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 xml:space="preserve">La amplasarea stingătoarelor în perimetrul suprafeţei protejate se recomandă respectarea următoarelor valori ale distanţelor şi înălţimii de montare: </w:t>
      </w:r>
    </w:p>
    <w:p w14:paraId="1196CCDF"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 xml:space="preserve">a) maximum 15 m şi 20 m faţă de cele mai importante focare de incendiu din clasele B şi A; </w:t>
      </w:r>
    </w:p>
    <w:p w14:paraId="613E4281"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 xml:space="preserve">b) minimum 2 m faţă de focarele posibile; </w:t>
      </w:r>
    </w:p>
    <w:p w14:paraId="2C8A313F"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c) maximum 1,4 m înălţime faţă de pardoseală.</w:t>
      </w:r>
    </w:p>
    <w:p w14:paraId="4C900452"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Mijloacele tehnice de apărare împotriva incendiilor se marchează în conformitate cu prevederile reglementărilor tehnice şi ale standardelor specifice, iar pe întreaga durată a exploatării se asigură lizibilitatea marcajelor, precum şi protejarea acestora împotriva deteriorărilor de orice fel.</w:t>
      </w:r>
    </w:p>
    <w:p w14:paraId="4C028DBD"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Mijloacele tehnice de apărare împotriva incendiilor care echipează şi dotează construcţiile se menţin permanent în stare de funcţionare, cu asigurarea fiabilităţii şieficienţei necesare, conform reglementărilor tehnice.</w:t>
      </w:r>
    </w:p>
    <w:p w14:paraId="19045E3C"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Persoanele cu atribuţii de conducere asigură executarea periodică a controlului stării de funcţionare a mijloacelor tehnice de apărare împotriva incendiilor cu care acestea sunt echipate şi dotate, prin persoanele anume desemnate şi instruite în acest scop.</w:t>
      </w:r>
    </w:p>
    <w:p w14:paraId="579FDDB7"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Controlul stării de funcţionare a mijloacelor tehnice de apărare împotriva incendiilor se execută conform prevederilor cuprinse în reglementările tehnice, precum şi în instrucţiunile tehnice elaborate de proiectanţi şi/sau deproducători.</w:t>
      </w:r>
    </w:p>
    <w:p w14:paraId="2B099EFB"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Se asigură funcţionarea la parametrii proiectaţi a mijloacelor tehnice de apărare împotriva incendiilor, potrivit documentaţiei tehnice, pe întreaga durată de exploatare a construcţiilor şi instalaţiilor din cadrul obiectivului, precum şi la schimbarea de destinaţie, extinderea, modernizarea, conservarea şi restaurarea acestora.</w:t>
      </w:r>
    </w:p>
    <w:p w14:paraId="2B24D36F"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 xml:space="preserve"> Încărcarea stingătoarelor şi a altor aparate de stins incendii cu substanţe de stingere se face de către persoane juridice şi, după caz, fizice, atestate potrivit legii. </w:t>
      </w:r>
    </w:p>
    <w:p w14:paraId="3ED01168" w14:textId="77777777" w:rsidR="00000A87" w:rsidRPr="00F03EF7" w:rsidRDefault="00000A87" w:rsidP="00D71179">
      <w:pPr>
        <w:tabs>
          <w:tab w:val="left" w:pos="709"/>
        </w:tabs>
        <w:ind w:left="-1134" w:right="-709" w:firstLine="567"/>
        <w:jc w:val="both"/>
        <w:rPr>
          <w:sz w:val="26"/>
          <w:szCs w:val="26"/>
          <w:lang w:val="ro-RO"/>
        </w:rPr>
      </w:pPr>
      <w:r w:rsidRPr="00F03EF7">
        <w:rPr>
          <w:sz w:val="26"/>
          <w:szCs w:val="26"/>
          <w:lang w:val="ro-RO"/>
        </w:rPr>
        <w:t xml:space="preserve">Lucrările de verificare, întreţinere şi reparare a mijloacelor tehnice de apărare împotriva incendiilor se  execută numai de către persoane juridice şi, după caz, fizice, atestate potrivit prevederilor legale, iar periodicitatealucrărilor se stabileşte conform reglementărilor tehnice de exploatare şi precizărilor producătorilor. </w:t>
      </w:r>
    </w:p>
    <w:p w14:paraId="54A5687A" w14:textId="77777777" w:rsidR="0095384C" w:rsidRPr="00F03EF7" w:rsidRDefault="00000A87" w:rsidP="00D71179">
      <w:pPr>
        <w:tabs>
          <w:tab w:val="left" w:pos="709"/>
        </w:tabs>
        <w:ind w:left="-1134" w:right="-709" w:firstLine="567"/>
        <w:jc w:val="both"/>
        <w:rPr>
          <w:sz w:val="26"/>
          <w:szCs w:val="26"/>
          <w:lang w:val="fr-FR"/>
        </w:rPr>
      </w:pPr>
      <w:r w:rsidRPr="00F03EF7">
        <w:rPr>
          <w:sz w:val="26"/>
          <w:szCs w:val="26"/>
          <w:lang w:val="fr-FR"/>
        </w:rPr>
        <w:t xml:space="preserve"> </w:t>
      </w:r>
      <w:proofErr w:type="spellStart"/>
      <w:r w:rsidR="0095384C" w:rsidRPr="00F03EF7">
        <w:rPr>
          <w:sz w:val="26"/>
          <w:szCs w:val="26"/>
          <w:lang w:val="fr-FR"/>
        </w:rPr>
        <w:t>În</w:t>
      </w:r>
      <w:proofErr w:type="spellEnd"/>
      <w:r w:rsidR="0095384C" w:rsidRPr="00F03EF7">
        <w:rPr>
          <w:sz w:val="26"/>
          <w:szCs w:val="26"/>
          <w:lang w:val="fr-FR"/>
        </w:rPr>
        <w:t xml:space="preserve"> </w:t>
      </w:r>
      <w:proofErr w:type="spellStart"/>
      <w:r w:rsidR="0095384C" w:rsidRPr="00F03EF7">
        <w:rPr>
          <w:sz w:val="26"/>
          <w:szCs w:val="26"/>
          <w:lang w:val="fr-FR"/>
        </w:rPr>
        <w:t>conformitate</w:t>
      </w:r>
      <w:proofErr w:type="spellEnd"/>
      <w:r w:rsidR="0095384C" w:rsidRPr="00F03EF7">
        <w:rPr>
          <w:sz w:val="26"/>
          <w:szCs w:val="26"/>
          <w:lang w:val="fr-FR"/>
        </w:rPr>
        <w:t xml:space="preserve"> </w:t>
      </w:r>
      <w:proofErr w:type="spellStart"/>
      <w:r w:rsidR="0095384C" w:rsidRPr="00F03EF7">
        <w:rPr>
          <w:sz w:val="26"/>
          <w:szCs w:val="26"/>
          <w:lang w:val="fr-FR"/>
        </w:rPr>
        <w:t>cu</w:t>
      </w:r>
      <w:proofErr w:type="spellEnd"/>
      <w:r w:rsidR="0095384C" w:rsidRPr="00F03EF7">
        <w:rPr>
          <w:sz w:val="26"/>
          <w:szCs w:val="26"/>
          <w:lang w:val="fr-FR"/>
        </w:rPr>
        <w:t xml:space="preserve"> </w:t>
      </w:r>
      <w:proofErr w:type="spellStart"/>
      <w:r w:rsidR="0095384C" w:rsidRPr="00F03EF7">
        <w:rPr>
          <w:sz w:val="26"/>
          <w:szCs w:val="26"/>
          <w:lang w:val="fr-FR"/>
        </w:rPr>
        <w:t>Ordinul</w:t>
      </w:r>
      <w:proofErr w:type="spellEnd"/>
      <w:r w:rsidR="0095384C" w:rsidRPr="00F03EF7">
        <w:rPr>
          <w:sz w:val="26"/>
          <w:szCs w:val="26"/>
          <w:lang w:val="fr-FR"/>
        </w:rPr>
        <w:t xml:space="preserve"> nr. 75/2019 </w:t>
      </w:r>
      <w:proofErr w:type="spellStart"/>
      <w:r w:rsidR="0095384C" w:rsidRPr="00F03EF7">
        <w:rPr>
          <w:sz w:val="26"/>
          <w:szCs w:val="26"/>
          <w:lang w:val="fr-FR"/>
        </w:rPr>
        <w:t>pentru</w:t>
      </w:r>
      <w:proofErr w:type="spellEnd"/>
      <w:r w:rsidR="0095384C" w:rsidRPr="00F03EF7">
        <w:rPr>
          <w:sz w:val="26"/>
          <w:szCs w:val="26"/>
          <w:lang w:val="fr-FR"/>
        </w:rPr>
        <w:t xml:space="preserve"> </w:t>
      </w:r>
      <w:proofErr w:type="spellStart"/>
      <w:r w:rsidR="0095384C" w:rsidRPr="00F03EF7">
        <w:rPr>
          <w:sz w:val="26"/>
          <w:szCs w:val="26"/>
          <w:lang w:val="fr-FR"/>
        </w:rPr>
        <w:t>aprobarea</w:t>
      </w:r>
      <w:proofErr w:type="spellEnd"/>
      <w:r w:rsidR="0095384C" w:rsidRPr="00F03EF7">
        <w:rPr>
          <w:sz w:val="26"/>
          <w:szCs w:val="26"/>
          <w:lang w:val="fr-FR"/>
        </w:rPr>
        <w:t xml:space="preserve"> </w:t>
      </w:r>
      <w:proofErr w:type="spellStart"/>
      <w:r w:rsidR="0095384C" w:rsidRPr="00F03EF7">
        <w:rPr>
          <w:sz w:val="26"/>
          <w:szCs w:val="26"/>
          <w:lang w:val="fr-FR"/>
        </w:rPr>
        <w:t>Criteriilor</w:t>
      </w:r>
      <w:proofErr w:type="spellEnd"/>
      <w:r w:rsidR="0095384C" w:rsidRPr="00F03EF7">
        <w:rPr>
          <w:sz w:val="26"/>
          <w:szCs w:val="26"/>
          <w:lang w:val="fr-FR"/>
        </w:rPr>
        <w:t xml:space="preserve"> de </w:t>
      </w:r>
      <w:proofErr w:type="spellStart"/>
      <w:r w:rsidR="0095384C" w:rsidRPr="00F03EF7">
        <w:rPr>
          <w:sz w:val="26"/>
          <w:szCs w:val="26"/>
          <w:lang w:val="fr-FR"/>
        </w:rPr>
        <w:t>performanţă</w:t>
      </w:r>
      <w:proofErr w:type="spellEnd"/>
      <w:r w:rsidR="0095384C" w:rsidRPr="00F03EF7">
        <w:rPr>
          <w:sz w:val="26"/>
          <w:szCs w:val="26"/>
          <w:lang w:val="fr-FR"/>
        </w:rPr>
        <w:t xml:space="preserve"> </w:t>
      </w:r>
      <w:proofErr w:type="spellStart"/>
      <w:r w:rsidR="0095384C" w:rsidRPr="00F03EF7">
        <w:rPr>
          <w:sz w:val="26"/>
          <w:szCs w:val="26"/>
          <w:lang w:val="fr-FR"/>
        </w:rPr>
        <w:t>privind</w:t>
      </w:r>
      <w:proofErr w:type="spellEnd"/>
      <w:r w:rsidR="0095384C" w:rsidRPr="00F03EF7">
        <w:rPr>
          <w:sz w:val="26"/>
          <w:szCs w:val="26"/>
          <w:lang w:val="fr-FR"/>
        </w:rPr>
        <w:t xml:space="preserve"> </w:t>
      </w:r>
      <w:proofErr w:type="spellStart"/>
      <w:r w:rsidR="0095384C" w:rsidRPr="00F03EF7">
        <w:rPr>
          <w:sz w:val="26"/>
          <w:szCs w:val="26"/>
          <w:lang w:val="fr-FR"/>
        </w:rPr>
        <w:t>constituirea</w:t>
      </w:r>
      <w:proofErr w:type="spellEnd"/>
      <w:r w:rsidR="0095384C" w:rsidRPr="00F03EF7">
        <w:rPr>
          <w:sz w:val="26"/>
          <w:szCs w:val="26"/>
          <w:lang w:val="fr-FR"/>
        </w:rPr>
        <w:t xml:space="preserve">, </w:t>
      </w:r>
      <w:proofErr w:type="spellStart"/>
      <w:r w:rsidR="0095384C" w:rsidRPr="00F03EF7">
        <w:rPr>
          <w:sz w:val="26"/>
          <w:szCs w:val="26"/>
          <w:lang w:val="fr-FR"/>
        </w:rPr>
        <w:t>încadrarea</w:t>
      </w:r>
      <w:proofErr w:type="spellEnd"/>
      <w:r w:rsidR="0095384C" w:rsidRPr="00F03EF7">
        <w:rPr>
          <w:sz w:val="26"/>
          <w:szCs w:val="26"/>
          <w:lang w:val="fr-FR"/>
        </w:rPr>
        <w:t xml:space="preserve"> </w:t>
      </w:r>
      <w:proofErr w:type="spellStart"/>
      <w:r w:rsidR="0095384C" w:rsidRPr="00F03EF7">
        <w:rPr>
          <w:sz w:val="26"/>
          <w:szCs w:val="26"/>
          <w:lang w:val="fr-FR"/>
        </w:rPr>
        <w:t>şi</w:t>
      </w:r>
      <w:proofErr w:type="spellEnd"/>
      <w:r w:rsidR="0095384C" w:rsidRPr="00F03EF7">
        <w:rPr>
          <w:sz w:val="26"/>
          <w:szCs w:val="26"/>
          <w:lang w:val="fr-FR"/>
        </w:rPr>
        <w:t xml:space="preserve"> </w:t>
      </w:r>
      <w:proofErr w:type="spellStart"/>
      <w:r w:rsidR="0095384C" w:rsidRPr="00F03EF7">
        <w:rPr>
          <w:sz w:val="26"/>
          <w:szCs w:val="26"/>
          <w:lang w:val="fr-FR"/>
        </w:rPr>
        <w:t>dotarea</w:t>
      </w:r>
      <w:proofErr w:type="spellEnd"/>
      <w:r w:rsidR="0095384C" w:rsidRPr="00F03EF7">
        <w:rPr>
          <w:sz w:val="26"/>
          <w:szCs w:val="26"/>
          <w:lang w:val="fr-FR"/>
        </w:rPr>
        <w:t xml:space="preserve"> </w:t>
      </w:r>
      <w:proofErr w:type="spellStart"/>
      <w:r w:rsidR="0095384C" w:rsidRPr="00F03EF7">
        <w:rPr>
          <w:sz w:val="26"/>
          <w:szCs w:val="26"/>
          <w:lang w:val="fr-FR"/>
        </w:rPr>
        <w:t>serviciilor</w:t>
      </w:r>
      <w:proofErr w:type="spellEnd"/>
      <w:r w:rsidR="0095384C" w:rsidRPr="00F03EF7">
        <w:rPr>
          <w:sz w:val="26"/>
          <w:szCs w:val="26"/>
          <w:lang w:val="fr-FR"/>
        </w:rPr>
        <w:t xml:space="preserve"> </w:t>
      </w:r>
      <w:proofErr w:type="spellStart"/>
      <w:r w:rsidR="0095384C" w:rsidRPr="00F03EF7">
        <w:rPr>
          <w:sz w:val="26"/>
          <w:szCs w:val="26"/>
          <w:lang w:val="fr-FR"/>
        </w:rPr>
        <w:t>voluntare</w:t>
      </w:r>
      <w:proofErr w:type="spellEnd"/>
      <w:r w:rsidR="0095384C" w:rsidRPr="00F03EF7">
        <w:rPr>
          <w:sz w:val="26"/>
          <w:szCs w:val="26"/>
          <w:lang w:val="fr-FR"/>
        </w:rPr>
        <w:t xml:space="preserve"> </w:t>
      </w:r>
      <w:proofErr w:type="spellStart"/>
      <w:r w:rsidR="0095384C" w:rsidRPr="00F03EF7">
        <w:rPr>
          <w:sz w:val="26"/>
          <w:szCs w:val="26"/>
          <w:lang w:val="fr-FR"/>
        </w:rPr>
        <w:t>şi</w:t>
      </w:r>
      <w:proofErr w:type="spellEnd"/>
      <w:r w:rsidR="0095384C" w:rsidRPr="00F03EF7">
        <w:rPr>
          <w:sz w:val="26"/>
          <w:szCs w:val="26"/>
          <w:lang w:val="fr-FR"/>
        </w:rPr>
        <w:t xml:space="preserve"> a </w:t>
      </w:r>
      <w:proofErr w:type="spellStart"/>
      <w:r w:rsidR="0095384C" w:rsidRPr="00F03EF7">
        <w:rPr>
          <w:sz w:val="26"/>
          <w:szCs w:val="26"/>
          <w:lang w:val="fr-FR"/>
        </w:rPr>
        <w:t>serviciilor</w:t>
      </w:r>
      <w:proofErr w:type="spellEnd"/>
      <w:r w:rsidR="0095384C" w:rsidRPr="00F03EF7">
        <w:rPr>
          <w:sz w:val="26"/>
          <w:szCs w:val="26"/>
          <w:lang w:val="fr-FR"/>
        </w:rPr>
        <w:t xml:space="preserve"> </w:t>
      </w:r>
      <w:proofErr w:type="spellStart"/>
      <w:r w:rsidR="0095384C" w:rsidRPr="00F03EF7">
        <w:rPr>
          <w:sz w:val="26"/>
          <w:szCs w:val="26"/>
          <w:lang w:val="fr-FR"/>
        </w:rPr>
        <w:t>private</w:t>
      </w:r>
      <w:proofErr w:type="spellEnd"/>
      <w:r w:rsidR="0095384C" w:rsidRPr="00F03EF7">
        <w:rPr>
          <w:sz w:val="26"/>
          <w:szCs w:val="26"/>
          <w:lang w:val="fr-FR"/>
        </w:rPr>
        <w:t xml:space="preserve"> </w:t>
      </w:r>
      <w:proofErr w:type="spellStart"/>
      <w:r w:rsidR="0095384C" w:rsidRPr="00F03EF7">
        <w:rPr>
          <w:sz w:val="26"/>
          <w:szCs w:val="26"/>
          <w:lang w:val="fr-FR"/>
        </w:rPr>
        <w:t>pentru</w:t>
      </w:r>
      <w:proofErr w:type="spellEnd"/>
      <w:r w:rsidR="0095384C" w:rsidRPr="00F03EF7">
        <w:rPr>
          <w:sz w:val="26"/>
          <w:szCs w:val="26"/>
          <w:lang w:val="fr-FR"/>
        </w:rPr>
        <w:t xml:space="preserve"> </w:t>
      </w:r>
      <w:proofErr w:type="spellStart"/>
      <w:r w:rsidR="0095384C" w:rsidRPr="00F03EF7">
        <w:rPr>
          <w:sz w:val="26"/>
          <w:szCs w:val="26"/>
          <w:lang w:val="fr-FR"/>
        </w:rPr>
        <w:t>situaţii</w:t>
      </w:r>
      <w:proofErr w:type="spellEnd"/>
      <w:r w:rsidR="0095384C" w:rsidRPr="00F03EF7">
        <w:rPr>
          <w:sz w:val="26"/>
          <w:szCs w:val="26"/>
          <w:lang w:val="fr-FR"/>
        </w:rPr>
        <w:t xml:space="preserve"> de </w:t>
      </w:r>
      <w:proofErr w:type="spellStart"/>
      <w:r w:rsidR="0095384C" w:rsidRPr="00F03EF7">
        <w:rPr>
          <w:sz w:val="26"/>
          <w:szCs w:val="26"/>
          <w:lang w:val="fr-FR"/>
        </w:rPr>
        <w:t>urgenţă</w:t>
      </w:r>
      <w:proofErr w:type="spellEnd"/>
      <w:r w:rsidR="0095384C" w:rsidRPr="00F03EF7">
        <w:rPr>
          <w:sz w:val="26"/>
          <w:szCs w:val="26"/>
          <w:lang w:val="fr-FR"/>
        </w:rPr>
        <w:t xml:space="preserve">, art. 37. al (1), la </w:t>
      </w:r>
      <w:proofErr w:type="spellStart"/>
      <w:r w:rsidR="0095384C" w:rsidRPr="00F03EF7">
        <w:rPr>
          <w:sz w:val="26"/>
          <w:szCs w:val="26"/>
          <w:lang w:val="fr-FR"/>
        </w:rPr>
        <w:t>cladiri</w:t>
      </w:r>
      <w:proofErr w:type="spellEnd"/>
      <w:r w:rsidR="0095384C" w:rsidRPr="00F03EF7">
        <w:rPr>
          <w:sz w:val="26"/>
          <w:szCs w:val="26"/>
          <w:lang w:val="fr-FR"/>
        </w:rPr>
        <w:t xml:space="preserve"> administrative  </w:t>
      </w:r>
      <w:r w:rsidR="0095384C" w:rsidRPr="00F03EF7">
        <w:rPr>
          <w:b/>
          <w:sz w:val="26"/>
          <w:szCs w:val="26"/>
          <w:lang w:val="fr-FR"/>
        </w:rPr>
        <w:t xml:space="preserve">nu este </w:t>
      </w:r>
      <w:proofErr w:type="spellStart"/>
      <w:r w:rsidR="0095384C" w:rsidRPr="00F03EF7">
        <w:rPr>
          <w:b/>
          <w:sz w:val="26"/>
          <w:szCs w:val="26"/>
          <w:lang w:val="fr-FR"/>
        </w:rPr>
        <w:t>obigatorie</w:t>
      </w:r>
      <w:proofErr w:type="spellEnd"/>
      <w:r w:rsidR="0095384C" w:rsidRPr="00F03EF7">
        <w:rPr>
          <w:sz w:val="26"/>
          <w:szCs w:val="26"/>
          <w:lang w:val="fr-FR"/>
        </w:rPr>
        <w:t xml:space="preserve"> </w:t>
      </w:r>
      <w:proofErr w:type="spellStart"/>
      <w:r w:rsidR="0095384C" w:rsidRPr="00F03EF7">
        <w:rPr>
          <w:sz w:val="26"/>
          <w:szCs w:val="26"/>
          <w:lang w:val="fr-FR"/>
        </w:rPr>
        <w:t>constituirea</w:t>
      </w:r>
      <w:proofErr w:type="spellEnd"/>
      <w:r w:rsidR="0095384C" w:rsidRPr="00F03EF7">
        <w:rPr>
          <w:sz w:val="26"/>
          <w:szCs w:val="26"/>
          <w:lang w:val="fr-FR"/>
        </w:rPr>
        <w:t xml:space="preserve"> </w:t>
      </w:r>
      <w:proofErr w:type="spellStart"/>
      <w:r w:rsidR="0095384C" w:rsidRPr="00F03EF7">
        <w:rPr>
          <w:sz w:val="26"/>
          <w:szCs w:val="26"/>
          <w:lang w:val="fr-FR"/>
        </w:rPr>
        <w:t>unui</w:t>
      </w:r>
      <w:proofErr w:type="spellEnd"/>
      <w:r w:rsidR="0095384C" w:rsidRPr="00F03EF7">
        <w:rPr>
          <w:sz w:val="26"/>
          <w:szCs w:val="26"/>
          <w:lang w:val="fr-FR"/>
        </w:rPr>
        <w:t xml:space="preserve"> </w:t>
      </w:r>
      <w:proofErr w:type="spellStart"/>
      <w:r w:rsidR="0095384C" w:rsidRPr="00F03EF7">
        <w:rPr>
          <w:sz w:val="26"/>
          <w:szCs w:val="26"/>
          <w:lang w:val="fr-FR"/>
        </w:rPr>
        <w:t>serviciu</w:t>
      </w:r>
      <w:proofErr w:type="spellEnd"/>
      <w:r w:rsidR="0095384C" w:rsidRPr="00F03EF7">
        <w:rPr>
          <w:sz w:val="26"/>
          <w:szCs w:val="26"/>
          <w:lang w:val="fr-FR"/>
        </w:rPr>
        <w:t xml:space="preserve"> </w:t>
      </w:r>
      <w:proofErr w:type="spellStart"/>
      <w:r w:rsidR="0095384C" w:rsidRPr="00F03EF7">
        <w:rPr>
          <w:sz w:val="26"/>
          <w:szCs w:val="26"/>
          <w:lang w:val="fr-FR"/>
        </w:rPr>
        <w:t>privat</w:t>
      </w:r>
      <w:proofErr w:type="spellEnd"/>
      <w:r w:rsidR="0095384C" w:rsidRPr="00F03EF7">
        <w:rPr>
          <w:sz w:val="26"/>
          <w:szCs w:val="26"/>
          <w:lang w:val="fr-FR"/>
        </w:rPr>
        <w:t xml:space="preserve"> de tip P1. </w:t>
      </w:r>
    </w:p>
    <w:p w14:paraId="2BCC0A58" w14:textId="36E3E411" w:rsidR="00571DA7" w:rsidRPr="00F85D33" w:rsidRDefault="00571DA7" w:rsidP="00D71179">
      <w:pPr>
        <w:tabs>
          <w:tab w:val="left" w:pos="709"/>
        </w:tabs>
        <w:ind w:left="-1134" w:right="-709" w:firstLine="567"/>
        <w:jc w:val="both"/>
        <w:rPr>
          <w:i/>
          <w:iCs/>
          <w:color w:val="FF0000"/>
          <w:sz w:val="26"/>
          <w:szCs w:val="26"/>
        </w:rPr>
      </w:pPr>
    </w:p>
    <w:p w14:paraId="5763450F" w14:textId="77777777" w:rsidR="0095384C" w:rsidRPr="007D1664" w:rsidRDefault="0095384C" w:rsidP="00D71179">
      <w:pPr>
        <w:tabs>
          <w:tab w:val="left" w:pos="0"/>
          <w:tab w:val="left" w:pos="709"/>
        </w:tabs>
        <w:ind w:left="-1134" w:right="-709" w:firstLine="567"/>
        <w:jc w:val="both"/>
        <w:rPr>
          <w:sz w:val="26"/>
          <w:szCs w:val="26"/>
          <w:lang w:val="fr-FR"/>
        </w:rPr>
      </w:pPr>
      <w:r w:rsidRPr="007D1664">
        <w:rPr>
          <w:b/>
          <w:sz w:val="26"/>
          <w:szCs w:val="26"/>
          <w:u w:val="single"/>
          <w:lang w:val="fr-FR"/>
        </w:rPr>
        <w:t xml:space="preserve">3. </w:t>
      </w:r>
      <w:proofErr w:type="spellStart"/>
      <w:r w:rsidRPr="007D1664">
        <w:rPr>
          <w:b/>
          <w:sz w:val="26"/>
          <w:szCs w:val="26"/>
          <w:u w:val="single"/>
          <w:lang w:val="fr-FR"/>
        </w:rPr>
        <w:t>Solutii</w:t>
      </w:r>
      <w:proofErr w:type="spellEnd"/>
      <w:r w:rsidRPr="007D1664">
        <w:rPr>
          <w:b/>
          <w:sz w:val="26"/>
          <w:szCs w:val="26"/>
          <w:u w:val="single"/>
          <w:lang w:val="fr-FR"/>
        </w:rPr>
        <w:t xml:space="preserve"> si </w:t>
      </w:r>
      <w:proofErr w:type="spellStart"/>
      <w:r w:rsidRPr="007D1664">
        <w:rPr>
          <w:b/>
          <w:sz w:val="26"/>
          <w:szCs w:val="26"/>
          <w:u w:val="single"/>
          <w:lang w:val="fr-FR"/>
        </w:rPr>
        <w:t>masuri</w:t>
      </w:r>
      <w:proofErr w:type="spellEnd"/>
      <w:r w:rsidRPr="007D1664">
        <w:rPr>
          <w:b/>
          <w:sz w:val="26"/>
          <w:szCs w:val="26"/>
          <w:u w:val="single"/>
          <w:lang w:val="fr-FR"/>
        </w:rPr>
        <w:t xml:space="preserve"> care se </w:t>
      </w:r>
      <w:proofErr w:type="spellStart"/>
      <w:r w:rsidRPr="007D1664">
        <w:rPr>
          <w:b/>
          <w:sz w:val="26"/>
          <w:szCs w:val="26"/>
          <w:u w:val="single"/>
          <w:lang w:val="fr-FR"/>
        </w:rPr>
        <w:t>impun</w:t>
      </w:r>
      <w:proofErr w:type="spellEnd"/>
    </w:p>
    <w:p w14:paraId="165D2246" w14:textId="37727428" w:rsidR="0095384C" w:rsidRPr="007D1664" w:rsidRDefault="0095384C" w:rsidP="00D71179">
      <w:pPr>
        <w:tabs>
          <w:tab w:val="left" w:pos="-284"/>
          <w:tab w:val="left" w:pos="284"/>
        </w:tabs>
        <w:ind w:left="-1134" w:right="-709" w:firstLine="567"/>
        <w:jc w:val="both"/>
        <w:rPr>
          <w:sz w:val="26"/>
          <w:szCs w:val="26"/>
          <w:lang w:val="fr-FR"/>
        </w:rPr>
      </w:pPr>
      <w:proofErr w:type="spellStart"/>
      <w:r w:rsidRPr="007D1664">
        <w:rPr>
          <w:sz w:val="26"/>
          <w:szCs w:val="26"/>
          <w:lang w:val="fr-FR"/>
        </w:rPr>
        <w:t>Prezenta</w:t>
      </w:r>
      <w:proofErr w:type="spellEnd"/>
      <w:r w:rsidRPr="007D1664">
        <w:rPr>
          <w:sz w:val="26"/>
          <w:szCs w:val="26"/>
          <w:lang w:val="fr-FR"/>
        </w:rPr>
        <w:t xml:space="preserve"> </w:t>
      </w:r>
      <w:proofErr w:type="spellStart"/>
      <w:r w:rsidRPr="007D1664">
        <w:rPr>
          <w:sz w:val="26"/>
          <w:szCs w:val="26"/>
          <w:lang w:val="fr-FR"/>
        </w:rPr>
        <w:t>expertiza</w:t>
      </w:r>
      <w:proofErr w:type="spellEnd"/>
      <w:r w:rsidRPr="007D1664">
        <w:rPr>
          <w:sz w:val="26"/>
          <w:szCs w:val="26"/>
          <w:lang w:val="fr-FR"/>
        </w:rPr>
        <w:t xml:space="preserve"> </w:t>
      </w:r>
      <w:proofErr w:type="spellStart"/>
      <w:r w:rsidRPr="007D1664">
        <w:rPr>
          <w:sz w:val="26"/>
          <w:szCs w:val="26"/>
          <w:lang w:val="fr-FR"/>
        </w:rPr>
        <w:t>tehnica</w:t>
      </w:r>
      <w:proofErr w:type="spellEnd"/>
      <w:r w:rsidRPr="007D1664">
        <w:rPr>
          <w:sz w:val="26"/>
          <w:szCs w:val="26"/>
          <w:lang w:val="fr-FR"/>
        </w:rPr>
        <w:t xml:space="preserve">, </w:t>
      </w:r>
      <w:proofErr w:type="spellStart"/>
      <w:r w:rsidRPr="007D1664">
        <w:rPr>
          <w:sz w:val="26"/>
          <w:szCs w:val="26"/>
          <w:lang w:val="fr-FR"/>
        </w:rPr>
        <w:t>avand</w:t>
      </w:r>
      <w:proofErr w:type="spellEnd"/>
      <w:r w:rsidRPr="007D1664">
        <w:rPr>
          <w:sz w:val="26"/>
          <w:szCs w:val="26"/>
          <w:lang w:val="fr-FR"/>
        </w:rPr>
        <w:t xml:space="preserve"> la </w:t>
      </w:r>
      <w:proofErr w:type="spellStart"/>
      <w:r w:rsidRPr="007D1664">
        <w:rPr>
          <w:sz w:val="26"/>
          <w:szCs w:val="26"/>
          <w:lang w:val="fr-FR"/>
        </w:rPr>
        <w:t>baza</w:t>
      </w:r>
      <w:proofErr w:type="spellEnd"/>
      <w:r w:rsidRPr="007D1664">
        <w:rPr>
          <w:sz w:val="26"/>
          <w:szCs w:val="26"/>
          <w:lang w:val="fr-FR"/>
        </w:rPr>
        <w:t xml:space="preserve"> </w:t>
      </w:r>
      <w:proofErr w:type="spellStart"/>
      <w:r w:rsidRPr="007D1664">
        <w:rPr>
          <w:sz w:val="26"/>
          <w:szCs w:val="26"/>
          <w:lang w:val="fr-FR"/>
        </w:rPr>
        <w:t>Legea</w:t>
      </w:r>
      <w:proofErr w:type="spellEnd"/>
      <w:r w:rsidRPr="007D1664">
        <w:rPr>
          <w:sz w:val="26"/>
          <w:szCs w:val="26"/>
          <w:lang w:val="fr-FR"/>
        </w:rPr>
        <w:t xml:space="preserve"> 10 /1995 </w:t>
      </w:r>
      <w:proofErr w:type="spellStart"/>
      <w:r w:rsidRPr="007D1664">
        <w:rPr>
          <w:sz w:val="26"/>
          <w:szCs w:val="26"/>
          <w:lang w:val="fr-FR"/>
        </w:rPr>
        <w:t>privind</w:t>
      </w:r>
      <w:proofErr w:type="spellEnd"/>
      <w:r w:rsidRPr="007D1664">
        <w:rPr>
          <w:sz w:val="26"/>
          <w:szCs w:val="26"/>
          <w:lang w:val="fr-FR"/>
        </w:rPr>
        <w:t xml:space="preserve"> </w:t>
      </w:r>
      <w:proofErr w:type="spellStart"/>
      <w:r w:rsidRPr="007D1664">
        <w:rPr>
          <w:sz w:val="26"/>
          <w:szCs w:val="26"/>
          <w:lang w:val="fr-FR"/>
        </w:rPr>
        <w:t>calitatea</w:t>
      </w:r>
      <w:proofErr w:type="spellEnd"/>
      <w:r w:rsidRPr="007D1664">
        <w:rPr>
          <w:sz w:val="26"/>
          <w:szCs w:val="26"/>
          <w:lang w:val="fr-FR"/>
        </w:rPr>
        <w:t xml:space="preserve"> in </w:t>
      </w:r>
      <w:proofErr w:type="spellStart"/>
      <w:r w:rsidRPr="007D1664">
        <w:rPr>
          <w:sz w:val="26"/>
          <w:szCs w:val="26"/>
          <w:lang w:val="fr-FR"/>
        </w:rPr>
        <w:t>constuctii</w:t>
      </w:r>
      <w:proofErr w:type="spellEnd"/>
      <w:r w:rsidRPr="007D1664">
        <w:rPr>
          <w:sz w:val="26"/>
          <w:szCs w:val="26"/>
          <w:lang w:val="fr-FR"/>
        </w:rPr>
        <w:t xml:space="preserve">, HGR nr. 925/ 1995 </w:t>
      </w:r>
      <w:proofErr w:type="spellStart"/>
      <w:r w:rsidRPr="007D1664">
        <w:rPr>
          <w:sz w:val="26"/>
          <w:szCs w:val="26"/>
          <w:lang w:val="fr-FR"/>
        </w:rPr>
        <w:t>pentru</w:t>
      </w:r>
      <w:proofErr w:type="spellEnd"/>
      <w:r w:rsidRPr="007D1664">
        <w:rPr>
          <w:sz w:val="26"/>
          <w:szCs w:val="26"/>
          <w:lang w:val="fr-FR"/>
        </w:rPr>
        <w:t xml:space="preserve"> </w:t>
      </w:r>
      <w:proofErr w:type="spellStart"/>
      <w:r w:rsidRPr="007D1664">
        <w:rPr>
          <w:sz w:val="26"/>
          <w:szCs w:val="26"/>
          <w:lang w:val="fr-FR"/>
        </w:rPr>
        <w:t>aprobarea</w:t>
      </w:r>
      <w:proofErr w:type="spellEnd"/>
      <w:r w:rsidRPr="007D1664">
        <w:rPr>
          <w:sz w:val="26"/>
          <w:szCs w:val="26"/>
          <w:lang w:val="fr-FR"/>
        </w:rPr>
        <w:t xml:space="preserve"> </w:t>
      </w:r>
      <w:proofErr w:type="spellStart"/>
      <w:r w:rsidRPr="007D1664">
        <w:rPr>
          <w:sz w:val="26"/>
          <w:szCs w:val="26"/>
          <w:lang w:val="fr-FR"/>
        </w:rPr>
        <w:t>Regulamentului</w:t>
      </w:r>
      <w:proofErr w:type="spellEnd"/>
      <w:r w:rsidRPr="007D1664">
        <w:rPr>
          <w:sz w:val="26"/>
          <w:szCs w:val="26"/>
          <w:lang w:val="fr-FR"/>
        </w:rPr>
        <w:t xml:space="preserve"> de </w:t>
      </w:r>
      <w:proofErr w:type="spellStart"/>
      <w:r w:rsidRPr="007D1664">
        <w:rPr>
          <w:sz w:val="26"/>
          <w:szCs w:val="26"/>
          <w:lang w:val="fr-FR"/>
        </w:rPr>
        <w:t>verificare</w:t>
      </w:r>
      <w:proofErr w:type="spellEnd"/>
      <w:r w:rsidRPr="007D1664">
        <w:rPr>
          <w:sz w:val="26"/>
          <w:szCs w:val="26"/>
          <w:lang w:val="fr-FR"/>
        </w:rPr>
        <w:t xml:space="preserve"> si </w:t>
      </w:r>
      <w:proofErr w:type="spellStart"/>
      <w:r w:rsidRPr="007D1664">
        <w:rPr>
          <w:sz w:val="26"/>
          <w:szCs w:val="26"/>
          <w:lang w:val="fr-FR"/>
        </w:rPr>
        <w:t>expertizare</w:t>
      </w:r>
      <w:proofErr w:type="spellEnd"/>
      <w:r w:rsidRPr="007D1664">
        <w:rPr>
          <w:sz w:val="26"/>
          <w:szCs w:val="26"/>
          <w:lang w:val="fr-FR"/>
        </w:rPr>
        <w:t xml:space="preserve"> </w:t>
      </w:r>
      <w:proofErr w:type="spellStart"/>
      <w:r w:rsidRPr="007D1664">
        <w:rPr>
          <w:sz w:val="26"/>
          <w:szCs w:val="26"/>
          <w:lang w:val="fr-FR"/>
        </w:rPr>
        <w:t>tehnica</w:t>
      </w:r>
      <w:proofErr w:type="spellEnd"/>
      <w:r w:rsidRPr="007D1664">
        <w:rPr>
          <w:sz w:val="26"/>
          <w:szCs w:val="26"/>
          <w:lang w:val="fr-FR"/>
        </w:rPr>
        <w:t xml:space="preserve"> de </w:t>
      </w:r>
      <w:proofErr w:type="spellStart"/>
      <w:r w:rsidRPr="007D1664">
        <w:rPr>
          <w:sz w:val="26"/>
          <w:szCs w:val="26"/>
          <w:lang w:val="fr-FR"/>
        </w:rPr>
        <w:t>calitate</w:t>
      </w:r>
      <w:proofErr w:type="spellEnd"/>
      <w:r w:rsidRPr="007D1664">
        <w:rPr>
          <w:sz w:val="26"/>
          <w:szCs w:val="26"/>
          <w:lang w:val="fr-FR"/>
        </w:rPr>
        <w:t xml:space="preserve"> si </w:t>
      </w:r>
      <w:proofErr w:type="spellStart"/>
      <w:r w:rsidRPr="007D1664">
        <w:rPr>
          <w:sz w:val="26"/>
          <w:szCs w:val="26"/>
          <w:lang w:val="fr-FR"/>
        </w:rPr>
        <w:t>inspectia</w:t>
      </w:r>
      <w:proofErr w:type="spellEnd"/>
      <w:r w:rsidRPr="007D1664">
        <w:rPr>
          <w:sz w:val="26"/>
          <w:szCs w:val="26"/>
          <w:lang w:val="fr-FR"/>
        </w:rPr>
        <w:t xml:space="preserve"> </w:t>
      </w:r>
      <w:proofErr w:type="spellStart"/>
      <w:r w:rsidRPr="007D1664">
        <w:rPr>
          <w:sz w:val="26"/>
          <w:szCs w:val="26"/>
          <w:lang w:val="fr-FR"/>
        </w:rPr>
        <w:t>efectuată</w:t>
      </w:r>
      <w:proofErr w:type="spellEnd"/>
      <w:r w:rsidRPr="007D1664">
        <w:rPr>
          <w:sz w:val="26"/>
          <w:szCs w:val="26"/>
          <w:lang w:val="fr-FR"/>
        </w:rPr>
        <w:t xml:space="preserve"> in </w:t>
      </w:r>
      <w:proofErr w:type="spellStart"/>
      <w:r w:rsidRPr="007D1664">
        <w:rPr>
          <w:sz w:val="26"/>
          <w:szCs w:val="26"/>
          <w:lang w:val="fr-FR"/>
        </w:rPr>
        <w:t>teren</w:t>
      </w:r>
      <w:proofErr w:type="spellEnd"/>
      <w:r w:rsidRPr="007D1664">
        <w:rPr>
          <w:sz w:val="26"/>
          <w:szCs w:val="26"/>
          <w:lang w:val="fr-FR"/>
        </w:rPr>
        <w:t xml:space="preserve">, </w:t>
      </w:r>
      <w:r w:rsidRPr="007D1664">
        <w:rPr>
          <w:b/>
          <w:sz w:val="26"/>
          <w:szCs w:val="26"/>
          <w:lang w:val="fr-FR"/>
        </w:rPr>
        <w:t xml:space="preserve">are ca </w:t>
      </w:r>
      <w:proofErr w:type="spellStart"/>
      <w:r w:rsidRPr="007D1664">
        <w:rPr>
          <w:b/>
          <w:sz w:val="26"/>
          <w:szCs w:val="26"/>
          <w:lang w:val="fr-FR"/>
        </w:rPr>
        <w:t>scop</w:t>
      </w:r>
      <w:proofErr w:type="spellEnd"/>
      <w:r w:rsidRPr="007D1664">
        <w:rPr>
          <w:sz w:val="26"/>
          <w:szCs w:val="26"/>
          <w:lang w:val="fr-FR"/>
        </w:rPr>
        <w:t xml:space="preserve"> </w:t>
      </w:r>
      <w:proofErr w:type="spellStart"/>
      <w:r w:rsidRPr="007D1664">
        <w:rPr>
          <w:sz w:val="26"/>
          <w:szCs w:val="26"/>
          <w:lang w:val="fr-FR"/>
        </w:rPr>
        <w:t>indeplinirea</w:t>
      </w:r>
      <w:proofErr w:type="spellEnd"/>
      <w:r w:rsidRPr="007D1664">
        <w:rPr>
          <w:sz w:val="26"/>
          <w:szCs w:val="26"/>
          <w:lang w:val="fr-FR"/>
        </w:rPr>
        <w:t xml:space="preserve"> </w:t>
      </w:r>
      <w:proofErr w:type="spellStart"/>
      <w:r w:rsidRPr="007D1664">
        <w:rPr>
          <w:sz w:val="26"/>
          <w:szCs w:val="26"/>
          <w:lang w:val="fr-FR"/>
        </w:rPr>
        <w:t>criteriilor</w:t>
      </w:r>
      <w:proofErr w:type="spellEnd"/>
      <w:r w:rsidRPr="007D1664">
        <w:rPr>
          <w:sz w:val="26"/>
          <w:szCs w:val="26"/>
          <w:lang w:val="fr-FR"/>
        </w:rPr>
        <w:t xml:space="preserve"> </w:t>
      </w:r>
      <w:proofErr w:type="spellStart"/>
      <w:r w:rsidRPr="007D1664">
        <w:rPr>
          <w:sz w:val="26"/>
          <w:szCs w:val="26"/>
          <w:lang w:val="fr-FR"/>
        </w:rPr>
        <w:t>pentru</w:t>
      </w:r>
      <w:proofErr w:type="spellEnd"/>
      <w:r w:rsidRPr="007D1664">
        <w:rPr>
          <w:sz w:val="26"/>
          <w:szCs w:val="26"/>
          <w:lang w:val="fr-FR"/>
        </w:rPr>
        <w:t xml:space="preserve"> </w:t>
      </w:r>
      <w:proofErr w:type="spellStart"/>
      <w:r w:rsidRPr="007D1664">
        <w:rPr>
          <w:sz w:val="26"/>
          <w:szCs w:val="26"/>
          <w:lang w:val="fr-FR"/>
        </w:rPr>
        <w:t>satisfacerea</w:t>
      </w:r>
      <w:proofErr w:type="spellEnd"/>
      <w:r w:rsidRPr="007D1664">
        <w:rPr>
          <w:sz w:val="26"/>
          <w:szCs w:val="26"/>
          <w:lang w:val="fr-FR"/>
        </w:rPr>
        <w:t xml:space="preserve"> </w:t>
      </w:r>
      <w:proofErr w:type="spellStart"/>
      <w:r w:rsidRPr="007D1664">
        <w:rPr>
          <w:sz w:val="26"/>
          <w:szCs w:val="26"/>
          <w:lang w:val="fr-FR"/>
        </w:rPr>
        <w:t>cerintei</w:t>
      </w:r>
      <w:proofErr w:type="spellEnd"/>
      <w:r w:rsidRPr="007D1664">
        <w:rPr>
          <w:sz w:val="26"/>
          <w:szCs w:val="26"/>
          <w:lang w:val="fr-FR"/>
        </w:rPr>
        <w:t xml:space="preserve"> </w:t>
      </w:r>
      <w:proofErr w:type="spellStart"/>
      <w:r w:rsidR="008A64D4" w:rsidRPr="007D1664">
        <w:rPr>
          <w:sz w:val="26"/>
          <w:szCs w:val="26"/>
          <w:lang w:val="fr-FR"/>
        </w:rPr>
        <w:t>fundamentale</w:t>
      </w:r>
      <w:proofErr w:type="spellEnd"/>
      <w:r w:rsidRPr="007D1664">
        <w:rPr>
          <w:sz w:val="26"/>
          <w:szCs w:val="26"/>
          <w:lang w:val="fr-FR"/>
        </w:rPr>
        <w:t xml:space="preserve"> </w:t>
      </w:r>
      <w:proofErr w:type="spellStart"/>
      <w:r w:rsidRPr="007D1664">
        <w:rPr>
          <w:sz w:val="26"/>
          <w:szCs w:val="26"/>
          <w:lang w:val="fr-FR"/>
        </w:rPr>
        <w:t>securitate</w:t>
      </w:r>
      <w:proofErr w:type="spellEnd"/>
      <w:r w:rsidRPr="007D1664">
        <w:rPr>
          <w:sz w:val="26"/>
          <w:szCs w:val="26"/>
          <w:lang w:val="fr-FR"/>
        </w:rPr>
        <w:t xml:space="preserve"> la </w:t>
      </w:r>
      <w:proofErr w:type="spellStart"/>
      <w:r w:rsidRPr="007D1664">
        <w:rPr>
          <w:sz w:val="26"/>
          <w:szCs w:val="26"/>
          <w:lang w:val="fr-FR"/>
        </w:rPr>
        <w:t>incendiu</w:t>
      </w:r>
      <w:proofErr w:type="spellEnd"/>
      <w:r w:rsidRPr="007D1664">
        <w:rPr>
          <w:sz w:val="26"/>
          <w:szCs w:val="26"/>
          <w:lang w:val="fr-FR"/>
        </w:rPr>
        <w:t xml:space="preserve"> Cc, Ci, in </w:t>
      </w:r>
      <w:proofErr w:type="spellStart"/>
      <w:r w:rsidRPr="007D1664">
        <w:rPr>
          <w:sz w:val="26"/>
          <w:szCs w:val="26"/>
          <w:lang w:val="fr-FR"/>
        </w:rPr>
        <w:t>vederea</w:t>
      </w:r>
      <w:proofErr w:type="spellEnd"/>
      <w:r w:rsidRPr="007D1664">
        <w:rPr>
          <w:sz w:val="26"/>
          <w:szCs w:val="26"/>
          <w:lang w:val="fr-FR"/>
        </w:rPr>
        <w:t xml:space="preserve"> </w:t>
      </w:r>
      <w:proofErr w:type="spellStart"/>
      <w:r w:rsidRPr="007D1664">
        <w:rPr>
          <w:sz w:val="26"/>
          <w:szCs w:val="26"/>
          <w:lang w:val="fr-FR"/>
        </w:rPr>
        <w:t>obținerii</w:t>
      </w:r>
      <w:proofErr w:type="spellEnd"/>
      <w:r w:rsidRPr="007D1664">
        <w:rPr>
          <w:sz w:val="26"/>
          <w:szCs w:val="26"/>
          <w:lang w:val="fr-FR"/>
        </w:rPr>
        <w:t xml:space="preserve"> </w:t>
      </w:r>
      <w:proofErr w:type="spellStart"/>
      <w:r w:rsidRPr="007D1664">
        <w:rPr>
          <w:sz w:val="26"/>
          <w:szCs w:val="26"/>
          <w:lang w:val="fr-FR"/>
        </w:rPr>
        <w:t>a</w:t>
      </w:r>
      <w:r w:rsidR="00E4106D" w:rsidRPr="007D1664">
        <w:rPr>
          <w:sz w:val="26"/>
          <w:szCs w:val="26"/>
          <w:lang w:val="fr-FR"/>
        </w:rPr>
        <w:t>utorizației</w:t>
      </w:r>
      <w:proofErr w:type="spellEnd"/>
      <w:r w:rsidR="00E4106D" w:rsidRPr="007D1664">
        <w:rPr>
          <w:sz w:val="26"/>
          <w:szCs w:val="26"/>
          <w:lang w:val="fr-FR"/>
        </w:rPr>
        <w:t xml:space="preserve"> </w:t>
      </w:r>
      <w:r w:rsidRPr="007D1664">
        <w:rPr>
          <w:sz w:val="26"/>
          <w:szCs w:val="26"/>
          <w:lang w:val="fr-FR"/>
        </w:rPr>
        <w:t xml:space="preserve">de </w:t>
      </w:r>
      <w:proofErr w:type="spellStart"/>
      <w:r w:rsidRPr="007D1664">
        <w:rPr>
          <w:sz w:val="26"/>
          <w:szCs w:val="26"/>
          <w:lang w:val="fr-FR"/>
        </w:rPr>
        <w:t>securitate</w:t>
      </w:r>
      <w:proofErr w:type="spellEnd"/>
      <w:r w:rsidRPr="007D1664">
        <w:rPr>
          <w:sz w:val="26"/>
          <w:szCs w:val="26"/>
          <w:lang w:val="fr-FR"/>
        </w:rPr>
        <w:t xml:space="preserve"> la </w:t>
      </w:r>
      <w:proofErr w:type="spellStart"/>
      <w:r w:rsidRPr="007D1664">
        <w:rPr>
          <w:sz w:val="26"/>
          <w:szCs w:val="26"/>
          <w:lang w:val="fr-FR"/>
        </w:rPr>
        <w:t>incendiu</w:t>
      </w:r>
      <w:proofErr w:type="spellEnd"/>
      <w:r w:rsidRPr="007D1664">
        <w:rPr>
          <w:sz w:val="26"/>
          <w:szCs w:val="26"/>
          <w:lang w:val="fr-FR"/>
        </w:rPr>
        <w:t xml:space="preserve"> .</w:t>
      </w:r>
    </w:p>
    <w:p w14:paraId="0DF89865" w14:textId="77777777" w:rsidR="0095384C" w:rsidRPr="007D1664" w:rsidRDefault="0095384C" w:rsidP="00D71179">
      <w:pPr>
        <w:pStyle w:val="Frspaiere"/>
        <w:ind w:left="-1134" w:right="-709" w:firstLine="567"/>
      </w:pPr>
    </w:p>
    <w:p w14:paraId="3CF231DB" w14:textId="1B2BA62F" w:rsidR="00880247" w:rsidRPr="007D1664" w:rsidRDefault="0095384C" w:rsidP="00D71179">
      <w:pPr>
        <w:tabs>
          <w:tab w:val="left" w:pos="0"/>
          <w:tab w:val="left" w:pos="709"/>
        </w:tabs>
        <w:ind w:left="-1134" w:right="-709" w:firstLine="567"/>
        <w:jc w:val="both"/>
        <w:rPr>
          <w:b/>
          <w:sz w:val="26"/>
          <w:szCs w:val="26"/>
          <w:lang w:val="fr-FR"/>
        </w:rPr>
      </w:pPr>
      <w:r w:rsidRPr="007D1664">
        <w:rPr>
          <w:sz w:val="26"/>
          <w:szCs w:val="26"/>
          <w:lang w:val="fr-FR"/>
        </w:rPr>
        <w:t xml:space="preserve">Din </w:t>
      </w:r>
      <w:proofErr w:type="spellStart"/>
      <w:r w:rsidRPr="007D1664">
        <w:rPr>
          <w:sz w:val="26"/>
          <w:szCs w:val="26"/>
          <w:lang w:val="fr-FR"/>
        </w:rPr>
        <w:t>expertiza</w:t>
      </w:r>
      <w:proofErr w:type="spellEnd"/>
      <w:r w:rsidRPr="007D1664">
        <w:rPr>
          <w:sz w:val="26"/>
          <w:szCs w:val="26"/>
          <w:lang w:val="fr-FR"/>
        </w:rPr>
        <w:t xml:space="preserve"> </w:t>
      </w:r>
      <w:proofErr w:type="spellStart"/>
      <w:r w:rsidRPr="007D1664">
        <w:rPr>
          <w:sz w:val="26"/>
          <w:szCs w:val="26"/>
          <w:lang w:val="fr-FR"/>
        </w:rPr>
        <w:t>tehnica</w:t>
      </w:r>
      <w:proofErr w:type="spellEnd"/>
      <w:r w:rsidRPr="007D1664">
        <w:rPr>
          <w:sz w:val="26"/>
          <w:szCs w:val="26"/>
          <w:lang w:val="fr-FR"/>
        </w:rPr>
        <w:t xml:space="preserve"> </w:t>
      </w:r>
      <w:proofErr w:type="spellStart"/>
      <w:r w:rsidRPr="007D1664">
        <w:rPr>
          <w:sz w:val="26"/>
          <w:szCs w:val="26"/>
          <w:lang w:val="fr-FR"/>
        </w:rPr>
        <w:t>rezulta</w:t>
      </w:r>
      <w:proofErr w:type="spellEnd"/>
      <w:r w:rsidRPr="007D1664">
        <w:rPr>
          <w:sz w:val="26"/>
          <w:szCs w:val="26"/>
          <w:lang w:val="fr-FR"/>
        </w:rPr>
        <w:t xml:space="preserve"> </w:t>
      </w:r>
      <w:proofErr w:type="spellStart"/>
      <w:r w:rsidRPr="007D1664">
        <w:rPr>
          <w:sz w:val="26"/>
          <w:szCs w:val="26"/>
          <w:lang w:val="fr-FR"/>
        </w:rPr>
        <w:t>faptul</w:t>
      </w:r>
      <w:proofErr w:type="spellEnd"/>
      <w:r w:rsidRPr="007D1664">
        <w:rPr>
          <w:sz w:val="26"/>
          <w:szCs w:val="26"/>
          <w:lang w:val="fr-FR"/>
        </w:rPr>
        <w:t xml:space="preserve"> ca </w:t>
      </w:r>
      <w:proofErr w:type="spellStart"/>
      <w:r w:rsidRPr="007D1664">
        <w:rPr>
          <w:sz w:val="26"/>
          <w:szCs w:val="26"/>
          <w:lang w:val="fr-FR"/>
        </w:rPr>
        <w:t>imobilul</w:t>
      </w:r>
      <w:proofErr w:type="spellEnd"/>
      <w:r w:rsidRPr="007D1664">
        <w:rPr>
          <w:sz w:val="26"/>
          <w:szCs w:val="26"/>
          <w:lang w:val="fr-FR"/>
        </w:rPr>
        <w:t xml:space="preserve"> </w:t>
      </w:r>
      <w:proofErr w:type="spellStart"/>
      <w:r w:rsidRPr="007D1664">
        <w:rPr>
          <w:sz w:val="26"/>
          <w:szCs w:val="26"/>
          <w:lang w:val="fr-FR"/>
        </w:rPr>
        <w:t>cu</w:t>
      </w:r>
      <w:proofErr w:type="spellEnd"/>
      <w:r w:rsidRPr="007D1664">
        <w:rPr>
          <w:sz w:val="26"/>
          <w:szCs w:val="26"/>
          <w:lang w:val="fr-FR"/>
        </w:rPr>
        <w:t xml:space="preserve"> </w:t>
      </w:r>
      <w:proofErr w:type="spellStart"/>
      <w:r w:rsidRPr="007D1664">
        <w:rPr>
          <w:sz w:val="26"/>
          <w:szCs w:val="26"/>
          <w:lang w:val="fr-FR"/>
        </w:rPr>
        <w:t>destinatie</w:t>
      </w:r>
      <w:proofErr w:type="spellEnd"/>
      <w:r w:rsidRPr="007D1664">
        <w:rPr>
          <w:sz w:val="26"/>
          <w:szCs w:val="26"/>
          <w:lang w:val="fr-FR"/>
        </w:rPr>
        <w:t xml:space="preserve"> de</w:t>
      </w:r>
      <w:r w:rsidR="007D1664" w:rsidRPr="007D1664">
        <w:rPr>
          <w:sz w:val="26"/>
          <w:szCs w:val="26"/>
          <w:lang w:val="fr-FR"/>
        </w:rPr>
        <w:t> :</w:t>
      </w:r>
      <w:r w:rsidR="007D1664" w:rsidRPr="007D1664">
        <w:rPr>
          <w:b/>
          <w:bCs/>
        </w:rPr>
        <w:t xml:space="preserve"> CASA DE CULTURA „NEDELCU CHERCEA”, </w:t>
      </w:r>
      <w:proofErr w:type="spellStart"/>
      <w:r w:rsidR="007D1664" w:rsidRPr="007D1664">
        <w:rPr>
          <w:bCs/>
          <w:sz w:val="26"/>
          <w:szCs w:val="26"/>
        </w:rPr>
        <w:t>obiectiv</w:t>
      </w:r>
      <w:proofErr w:type="spellEnd"/>
      <w:r w:rsidR="007D1664" w:rsidRPr="007D1664">
        <w:rPr>
          <w:b/>
          <w:bCs/>
          <w:sz w:val="26"/>
          <w:szCs w:val="26"/>
        </w:rPr>
        <w:t xml:space="preserve"> </w:t>
      </w:r>
      <w:proofErr w:type="spellStart"/>
      <w:r w:rsidR="007D1664" w:rsidRPr="007D1664">
        <w:rPr>
          <w:sz w:val="26"/>
          <w:szCs w:val="26"/>
          <w:lang w:val="fr-FR"/>
        </w:rPr>
        <w:t>situat</w:t>
      </w:r>
      <w:proofErr w:type="spellEnd"/>
      <w:r w:rsidR="007D1664" w:rsidRPr="007D1664">
        <w:rPr>
          <w:sz w:val="26"/>
          <w:szCs w:val="26"/>
          <w:lang w:val="fr-FR"/>
        </w:rPr>
        <w:t xml:space="preserve"> in </w:t>
      </w:r>
      <w:proofErr w:type="spellStart"/>
      <w:r w:rsidR="007D1664" w:rsidRPr="007D1664">
        <w:rPr>
          <w:sz w:val="26"/>
          <w:szCs w:val="26"/>
        </w:rPr>
        <w:t>municipiul</w:t>
      </w:r>
      <w:proofErr w:type="spellEnd"/>
      <w:r w:rsidR="007D1664" w:rsidRPr="007D1664">
        <w:rPr>
          <w:sz w:val="26"/>
          <w:szCs w:val="26"/>
        </w:rPr>
        <w:t xml:space="preserve"> </w:t>
      </w:r>
      <w:proofErr w:type="spellStart"/>
      <w:r w:rsidR="007D1664" w:rsidRPr="007D1664">
        <w:rPr>
          <w:sz w:val="26"/>
          <w:szCs w:val="26"/>
        </w:rPr>
        <w:t>Brăila</w:t>
      </w:r>
      <w:proofErr w:type="spellEnd"/>
      <w:r w:rsidR="007D1664" w:rsidRPr="007D1664">
        <w:rPr>
          <w:sz w:val="26"/>
          <w:szCs w:val="26"/>
        </w:rPr>
        <w:t xml:space="preserve">, str. </w:t>
      </w:r>
      <w:proofErr w:type="spellStart"/>
      <w:r w:rsidR="007D1664" w:rsidRPr="007D1664">
        <w:rPr>
          <w:sz w:val="26"/>
          <w:szCs w:val="26"/>
        </w:rPr>
        <w:t>Comuna</w:t>
      </w:r>
      <w:proofErr w:type="spellEnd"/>
      <w:r w:rsidR="007D1664" w:rsidRPr="007D1664">
        <w:rPr>
          <w:sz w:val="26"/>
          <w:szCs w:val="26"/>
        </w:rPr>
        <w:t xml:space="preserve"> din Paris nr.93, </w:t>
      </w:r>
      <w:proofErr w:type="spellStart"/>
      <w:r w:rsidR="007D1664" w:rsidRPr="007D1664">
        <w:rPr>
          <w:sz w:val="26"/>
          <w:szCs w:val="26"/>
        </w:rPr>
        <w:t>jud</w:t>
      </w:r>
      <w:proofErr w:type="spellEnd"/>
      <w:r w:rsidR="007D1664" w:rsidRPr="007D1664">
        <w:rPr>
          <w:sz w:val="26"/>
          <w:szCs w:val="26"/>
        </w:rPr>
        <w:t xml:space="preserve">. </w:t>
      </w:r>
      <w:proofErr w:type="spellStart"/>
      <w:r w:rsidRPr="007D1664">
        <w:rPr>
          <w:b/>
          <w:sz w:val="26"/>
          <w:szCs w:val="26"/>
          <w:lang w:val="fr-FR"/>
        </w:rPr>
        <w:t>respectă</w:t>
      </w:r>
      <w:proofErr w:type="spellEnd"/>
      <w:r w:rsidRPr="007D1664">
        <w:rPr>
          <w:b/>
          <w:sz w:val="26"/>
          <w:szCs w:val="26"/>
          <w:lang w:val="fr-FR"/>
        </w:rPr>
        <w:t xml:space="preserve"> </w:t>
      </w:r>
      <w:proofErr w:type="spellStart"/>
      <w:r w:rsidRPr="007D1664">
        <w:rPr>
          <w:sz w:val="26"/>
          <w:szCs w:val="26"/>
          <w:lang w:val="fr-FR"/>
        </w:rPr>
        <w:t>prevederile</w:t>
      </w:r>
      <w:proofErr w:type="spellEnd"/>
      <w:r w:rsidRPr="007D1664">
        <w:rPr>
          <w:sz w:val="26"/>
          <w:szCs w:val="26"/>
          <w:lang w:val="fr-FR"/>
        </w:rPr>
        <w:t xml:space="preserve"> </w:t>
      </w:r>
      <w:proofErr w:type="spellStart"/>
      <w:r w:rsidRPr="007D1664">
        <w:rPr>
          <w:sz w:val="26"/>
          <w:szCs w:val="26"/>
          <w:lang w:val="fr-FR"/>
        </w:rPr>
        <w:t>legale</w:t>
      </w:r>
      <w:proofErr w:type="spellEnd"/>
      <w:r w:rsidRPr="007D1664">
        <w:rPr>
          <w:sz w:val="26"/>
          <w:szCs w:val="26"/>
          <w:lang w:val="fr-FR"/>
        </w:rPr>
        <w:t xml:space="preserve"> in </w:t>
      </w:r>
      <w:proofErr w:type="spellStart"/>
      <w:r w:rsidRPr="007D1664">
        <w:rPr>
          <w:sz w:val="26"/>
          <w:szCs w:val="26"/>
          <w:lang w:val="fr-FR"/>
        </w:rPr>
        <w:t>domeniul</w:t>
      </w:r>
      <w:proofErr w:type="spellEnd"/>
      <w:r w:rsidRPr="007D1664">
        <w:rPr>
          <w:sz w:val="26"/>
          <w:szCs w:val="26"/>
          <w:lang w:val="fr-FR"/>
        </w:rPr>
        <w:t xml:space="preserve"> </w:t>
      </w:r>
      <w:proofErr w:type="spellStart"/>
      <w:r w:rsidRPr="007D1664">
        <w:rPr>
          <w:sz w:val="26"/>
          <w:szCs w:val="26"/>
          <w:lang w:val="fr-FR"/>
        </w:rPr>
        <w:t>securitaţii</w:t>
      </w:r>
      <w:proofErr w:type="spellEnd"/>
      <w:r w:rsidRPr="007D1664">
        <w:rPr>
          <w:sz w:val="26"/>
          <w:szCs w:val="26"/>
          <w:lang w:val="fr-FR"/>
        </w:rPr>
        <w:t xml:space="preserve"> la </w:t>
      </w:r>
      <w:proofErr w:type="spellStart"/>
      <w:r w:rsidRPr="007D1664">
        <w:rPr>
          <w:sz w:val="26"/>
          <w:szCs w:val="26"/>
          <w:lang w:val="fr-FR"/>
        </w:rPr>
        <w:t>incendiu</w:t>
      </w:r>
      <w:proofErr w:type="spellEnd"/>
      <w:r w:rsidRPr="007D1664">
        <w:rPr>
          <w:sz w:val="26"/>
          <w:szCs w:val="26"/>
          <w:lang w:val="fr-FR"/>
        </w:rPr>
        <w:t xml:space="preserve"> </w:t>
      </w:r>
      <w:proofErr w:type="spellStart"/>
      <w:r w:rsidRPr="007D1664">
        <w:rPr>
          <w:sz w:val="26"/>
          <w:szCs w:val="26"/>
          <w:lang w:val="fr-FR"/>
        </w:rPr>
        <w:t>numai</w:t>
      </w:r>
      <w:proofErr w:type="spellEnd"/>
      <w:r w:rsidRPr="007D1664">
        <w:rPr>
          <w:sz w:val="26"/>
          <w:szCs w:val="26"/>
          <w:lang w:val="fr-FR"/>
        </w:rPr>
        <w:t xml:space="preserve"> </w:t>
      </w:r>
      <w:proofErr w:type="spellStart"/>
      <w:r w:rsidR="00E4106D" w:rsidRPr="007D1664">
        <w:rPr>
          <w:sz w:val="26"/>
          <w:szCs w:val="26"/>
          <w:lang w:val="fr-FR"/>
        </w:rPr>
        <w:t>în</w:t>
      </w:r>
      <w:proofErr w:type="spellEnd"/>
      <w:r w:rsidR="00E4106D" w:rsidRPr="007D1664">
        <w:rPr>
          <w:sz w:val="26"/>
          <w:szCs w:val="26"/>
          <w:lang w:val="fr-FR"/>
        </w:rPr>
        <w:t xml:space="preserve"> </w:t>
      </w:r>
      <w:proofErr w:type="spellStart"/>
      <w:r w:rsidR="00E4106D" w:rsidRPr="007D1664">
        <w:rPr>
          <w:sz w:val="26"/>
          <w:szCs w:val="26"/>
          <w:lang w:val="fr-FR"/>
        </w:rPr>
        <w:t>condițiile</w:t>
      </w:r>
      <w:proofErr w:type="spellEnd"/>
      <w:r w:rsidR="00E4106D" w:rsidRPr="007D1664">
        <w:rPr>
          <w:sz w:val="26"/>
          <w:szCs w:val="26"/>
          <w:lang w:val="fr-FR"/>
        </w:rPr>
        <w:t xml:space="preserve"> </w:t>
      </w:r>
      <w:proofErr w:type="spellStart"/>
      <w:r w:rsidR="00E4106D" w:rsidRPr="007D1664">
        <w:rPr>
          <w:sz w:val="26"/>
          <w:szCs w:val="26"/>
          <w:lang w:val="fr-FR"/>
        </w:rPr>
        <w:t>introducerii</w:t>
      </w:r>
      <w:proofErr w:type="spellEnd"/>
      <w:r w:rsidRPr="007D1664">
        <w:rPr>
          <w:sz w:val="26"/>
          <w:szCs w:val="26"/>
          <w:lang w:val="fr-FR"/>
        </w:rPr>
        <w:t xml:space="preserve"> in </w:t>
      </w:r>
      <w:proofErr w:type="spellStart"/>
      <w:r w:rsidRPr="007D1664">
        <w:rPr>
          <w:sz w:val="26"/>
          <w:szCs w:val="26"/>
          <w:lang w:val="fr-FR"/>
        </w:rPr>
        <w:lastRenderedPageBreak/>
        <w:t>scenariul</w:t>
      </w:r>
      <w:proofErr w:type="spellEnd"/>
      <w:r w:rsidRPr="007D1664">
        <w:rPr>
          <w:sz w:val="26"/>
          <w:szCs w:val="26"/>
          <w:lang w:val="fr-FR"/>
        </w:rPr>
        <w:t xml:space="preserve"> de </w:t>
      </w:r>
      <w:proofErr w:type="spellStart"/>
      <w:r w:rsidRPr="007D1664">
        <w:rPr>
          <w:sz w:val="26"/>
          <w:szCs w:val="26"/>
          <w:lang w:val="fr-FR"/>
        </w:rPr>
        <w:t>securitate</w:t>
      </w:r>
      <w:proofErr w:type="spellEnd"/>
      <w:r w:rsidRPr="007D1664">
        <w:rPr>
          <w:sz w:val="26"/>
          <w:szCs w:val="26"/>
          <w:lang w:val="fr-FR"/>
        </w:rPr>
        <w:t xml:space="preserve"> la </w:t>
      </w:r>
      <w:proofErr w:type="spellStart"/>
      <w:r w:rsidRPr="007D1664">
        <w:rPr>
          <w:sz w:val="26"/>
          <w:szCs w:val="26"/>
          <w:lang w:val="fr-FR"/>
        </w:rPr>
        <w:t>incendiu</w:t>
      </w:r>
      <w:proofErr w:type="spellEnd"/>
      <w:r w:rsidRPr="007D1664">
        <w:rPr>
          <w:sz w:val="26"/>
          <w:szCs w:val="26"/>
          <w:lang w:val="fr-FR"/>
        </w:rPr>
        <w:t xml:space="preserve"> </w:t>
      </w:r>
      <w:proofErr w:type="spellStart"/>
      <w:r w:rsidRPr="007D1664">
        <w:rPr>
          <w:sz w:val="26"/>
          <w:szCs w:val="26"/>
          <w:lang w:val="fr-FR"/>
        </w:rPr>
        <w:t>și</w:t>
      </w:r>
      <w:proofErr w:type="spellEnd"/>
      <w:r w:rsidRPr="007D1664">
        <w:rPr>
          <w:sz w:val="26"/>
          <w:szCs w:val="26"/>
          <w:lang w:val="fr-FR"/>
        </w:rPr>
        <w:t xml:space="preserve"> </w:t>
      </w:r>
      <w:proofErr w:type="spellStart"/>
      <w:r w:rsidRPr="007D1664">
        <w:rPr>
          <w:sz w:val="26"/>
          <w:szCs w:val="26"/>
          <w:lang w:val="fr-FR"/>
        </w:rPr>
        <w:t>documentatia</w:t>
      </w:r>
      <w:proofErr w:type="spellEnd"/>
      <w:r w:rsidRPr="007D1664">
        <w:rPr>
          <w:sz w:val="26"/>
          <w:szCs w:val="26"/>
          <w:lang w:val="fr-FR"/>
        </w:rPr>
        <w:t xml:space="preserve"> </w:t>
      </w:r>
      <w:proofErr w:type="spellStart"/>
      <w:r w:rsidRPr="007D1664">
        <w:rPr>
          <w:sz w:val="26"/>
          <w:szCs w:val="26"/>
          <w:lang w:val="fr-FR"/>
        </w:rPr>
        <w:t>tehnica</w:t>
      </w:r>
      <w:proofErr w:type="spellEnd"/>
      <w:r w:rsidRPr="007D1664">
        <w:rPr>
          <w:sz w:val="26"/>
          <w:szCs w:val="26"/>
          <w:lang w:val="fr-FR"/>
        </w:rPr>
        <w:t xml:space="preserve"> </w:t>
      </w:r>
      <w:proofErr w:type="spellStart"/>
      <w:r w:rsidRPr="007D1664">
        <w:rPr>
          <w:sz w:val="26"/>
          <w:szCs w:val="26"/>
          <w:lang w:val="fr-FR"/>
        </w:rPr>
        <w:t>faza</w:t>
      </w:r>
      <w:proofErr w:type="spellEnd"/>
      <w:r w:rsidRPr="007D1664">
        <w:rPr>
          <w:sz w:val="26"/>
          <w:szCs w:val="26"/>
          <w:lang w:val="fr-FR"/>
        </w:rPr>
        <w:t xml:space="preserve"> </w:t>
      </w:r>
      <w:proofErr w:type="spellStart"/>
      <w:r w:rsidR="0032033C" w:rsidRPr="007D1664">
        <w:rPr>
          <w:sz w:val="26"/>
          <w:szCs w:val="26"/>
          <w:lang w:val="fr-FR"/>
        </w:rPr>
        <w:t>P.Th</w:t>
      </w:r>
      <w:proofErr w:type="spellEnd"/>
      <w:r w:rsidR="0032033C" w:rsidRPr="007D1664">
        <w:rPr>
          <w:sz w:val="26"/>
          <w:szCs w:val="26"/>
          <w:lang w:val="fr-FR"/>
        </w:rPr>
        <w:t>. +D.E.</w:t>
      </w:r>
      <w:r w:rsidRPr="007D1664">
        <w:rPr>
          <w:sz w:val="26"/>
          <w:szCs w:val="26"/>
          <w:lang w:val="fr-FR"/>
        </w:rPr>
        <w:t xml:space="preserve"> </w:t>
      </w:r>
      <w:proofErr w:type="spellStart"/>
      <w:r w:rsidRPr="007D1664">
        <w:rPr>
          <w:sz w:val="26"/>
          <w:szCs w:val="26"/>
          <w:lang w:val="fr-FR"/>
        </w:rPr>
        <w:t>a</w:t>
      </w:r>
      <w:proofErr w:type="spellEnd"/>
      <w:r w:rsidRPr="007D1664">
        <w:rPr>
          <w:sz w:val="26"/>
          <w:szCs w:val="26"/>
          <w:lang w:val="fr-FR"/>
        </w:rPr>
        <w:t xml:space="preserve"> </w:t>
      </w:r>
      <w:proofErr w:type="spellStart"/>
      <w:r w:rsidRPr="007D1664">
        <w:rPr>
          <w:sz w:val="26"/>
          <w:szCs w:val="26"/>
          <w:lang w:val="fr-FR"/>
        </w:rPr>
        <w:t>măsurilor</w:t>
      </w:r>
      <w:proofErr w:type="spellEnd"/>
      <w:r w:rsidRPr="007D1664">
        <w:rPr>
          <w:sz w:val="26"/>
          <w:szCs w:val="26"/>
          <w:lang w:val="fr-FR"/>
        </w:rPr>
        <w:t xml:space="preserve"> </w:t>
      </w:r>
      <w:proofErr w:type="spellStart"/>
      <w:r w:rsidRPr="007D1664">
        <w:rPr>
          <w:sz w:val="26"/>
          <w:szCs w:val="26"/>
          <w:lang w:val="fr-FR"/>
        </w:rPr>
        <w:t>prevăzute</w:t>
      </w:r>
      <w:proofErr w:type="spellEnd"/>
      <w:r w:rsidRPr="007D1664">
        <w:rPr>
          <w:sz w:val="26"/>
          <w:szCs w:val="26"/>
          <w:lang w:val="fr-FR"/>
        </w:rPr>
        <w:t xml:space="preserve"> </w:t>
      </w:r>
      <w:proofErr w:type="spellStart"/>
      <w:r w:rsidRPr="007D1664">
        <w:rPr>
          <w:sz w:val="26"/>
          <w:szCs w:val="26"/>
          <w:lang w:val="fr-FR"/>
        </w:rPr>
        <w:t>în</w:t>
      </w:r>
      <w:proofErr w:type="spellEnd"/>
      <w:r w:rsidRPr="007D1664">
        <w:rPr>
          <w:sz w:val="26"/>
          <w:szCs w:val="26"/>
          <w:lang w:val="fr-FR"/>
        </w:rPr>
        <w:t xml:space="preserve"> </w:t>
      </w:r>
      <w:proofErr w:type="spellStart"/>
      <w:r w:rsidRPr="007D1664">
        <w:rPr>
          <w:sz w:val="26"/>
          <w:szCs w:val="26"/>
          <w:lang w:val="fr-FR"/>
        </w:rPr>
        <w:t>prezenta</w:t>
      </w:r>
      <w:proofErr w:type="spellEnd"/>
      <w:r w:rsidRPr="007D1664">
        <w:rPr>
          <w:sz w:val="26"/>
          <w:szCs w:val="26"/>
          <w:lang w:val="fr-FR"/>
        </w:rPr>
        <w:t xml:space="preserve"> </w:t>
      </w:r>
      <w:proofErr w:type="spellStart"/>
      <w:r w:rsidRPr="007D1664">
        <w:rPr>
          <w:sz w:val="26"/>
          <w:szCs w:val="26"/>
          <w:lang w:val="fr-FR"/>
        </w:rPr>
        <w:t>expertiză</w:t>
      </w:r>
      <w:proofErr w:type="spellEnd"/>
      <w:r w:rsidRPr="007D1664">
        <w:rPr>
          <w:sz w:val="26"/>
          <w:szCs w:val="26"/>
          <w:lang w:val="fr-FR"/>
        </w:rPr>
        <w:t>.</w:t>
      </w:r>
      <w:r w:rsidRPr="007D1664">
        <w:rPr>
          <w:b/>
          <w:sz w:val="26"/>
          <w:szCs w:val="26"/>
          <w:lang w:val="fr-FR"/>
        </w:rPr>
        <w:t xml:space="preserve"> </w:t>
      </w:r>
    </w:p>
    <w:p w14:paraId="1A1AE10B" w14:textId="77777777" w:rsidR="008A64D4" w:rsidRPr="007D1664" w:rsidRDefault="008A64D4" w:rsidP="00D71179">
      <w:pPr>
        <w:pStyle w:val="Frspaiere"/>
        <w:ind w:left="-1134" w:right="-709" w:firstLine="567"/>
        <w:rPr>
          <w:i/>
          <w:iCs/>
          <w:lang w:val="fr-FR"/>
        </w:rPr>
      </w:pPr>
    </w:p>
    <w:p w14:paraId="14FB20AD" w14:textId="32935307" w:rsidR="0095384C" w:rsidRPr="007D1664" w:rsidRDefault="0095384C" w:rsidP="00D71179">
      <w:pPr>
        <w:tabs>
          <w:tab w:val="left" w:pos="0"/>
          <w:tab w:val="left" w:pos="709"/>
        </w:tabs>
        <w:ind w:left="-1134" w:right="-709" w:firstLine="567"/>
        <w:jc w:val="both"/>
        <w:rPr>
          <w:b/>
          <w:i/>
          <w:iCs/>
          <w:sz w:val="26"/>
          <w:szCs w:val="26"/>
          <w:lang w:val="fr-FR"/>
        </w:rPr>
      </w:pPr>
      <w:proofErr w:type="spellStart"/>
      <w:r w:rsidRPr="007D1664">
        <w:rPr>
          <w:b/>
          <w:i/>
          <w:iCs/>
          <w:sz w:val="26"/>
          <w:szCs w:val="26"/>
          <w:lang w:val="fr-FR"/>
        </w:rPr>
        <w:t>Clădirea</w:t>
      </w:r>
      <w:proofErr w:type="spellEnd"/>
      <w:r w:rsidRPr="007D1664">
        <w:rPr>
          <w:b/>
          <w:i/>
          <w:iCs/>
          <w:sz w:val="26"/>
          <w:szCs w:val="26"/>
          <w:lang w:val="fr-FR"/>
        </w:rPr>
        <w:t xml:space="preserve"> se va </w:t>
      </w:r>
      <w:proofErr w:type="spellStart"/>
      <w:r w:rsidRPr="007D1664">
        <w:rPr>
          <w:b/>
          <w:i/>
          <w:iCs/>
          <w:sz w:val="26"/>
          <w:szCs w:val="26"/>
          <w:lang w:val="fr-FR"/>
        </w:rPr>
        <w:t>incadra</w:t>
      </w:r>
      <w:proofErr w:type="spellEnd"/>
      <w:r w:rsidRPr="007D1664">
        <w:rPr>
          <w:b/>
          <w:i/>
          <w:iCs/>
          <w:sz w:val="26"/>
          <w:szCs w:val="26"/>
          <w:lang w:val="fr-FR"/>
        </w:rPr>
        <w:t xml:space="preserve"> </w:t>
      </w:r>
      <w:proofErr w:type="spellStart"/>
      <w:r w:rsidRPr="007D1664">
        <w:rPr>
          <w:b/>
          <w:i/>
          <w:iCs/>
          <w:sz w:val="26"/>
          <w:szCs w:val="26"/>
          <w:lang w:val="fr-FR"/>
        </w:rPr>
        <w:t>în</w:t>
      </w:r>
      <w:proofErr w:type="spellEnd"/>
      <w:r w:rsidRPr="007D1664">
        <w:rPr>
          <w:b/>
          <w:i/>
          <w:iCs/>
          <w:sz w:val="26"/>
          <w:szCs w:val="26"/>
          <w:lang w:val="fr-FR"/>
        </w:rPr>
        <w:t xml:space="preserve"> </w:t>
      </w:r>
      <w:proofErr w:type="spellStart"/>
      <w:r w:rsidRPr="007D1664">
        <w:rPr>
          <w:b/>
          <w:i/>
          <w:iCs/>
          <w:sz w:val="26"/>
          <w:szCs w:val="26"/>
          <w:lang w:val="fr-FR"/>
        </w:rPr>
        <w:t>nivelurile</w:t>
      </w:r>
      <w:proofErr w:type="spellEnd"/>
      <w:r w:rsidRPr="007D1664">
        <w:rPr>
          <w:b/>
          <w:i/>
          <w:iCs/>
          <w:sz w:val="26"/>
          <w:szCs w:val="26"/>
          <w:lang w:val="fr-FR"/>
        </w:rPr>
        <w:t xml:space="preserve">  de </w:t>
      </w:r>
      <w:proofErr w:type="spellStart"/>
      <w:r w:rsidRPr="007D1664">
        <w:rPr>
          <w:b/>
          <w:i/>
          <w:iCs/>
          <w:sz w:val="26"/>
          <w:szCs w:val="26"/>
          <w:lang w:val="fr-FR"/>
        </w:rPr>
        <w:t>performanţa</w:t>
      </w:r>
      <w:proofErr w:type="spellEnd"/>
      <w:r w:rsidRPr="007D1664">
        <w:rPr>
          <w:b/>
          <w:i/>
          <w:iCs/>
          <w:sz w:val="26"/>
          <w:szCs w:val="26"/>
          <w:lang w:val="fr-FR"/>
        </w:rPr>
        <w:t xml:space="preserve"> </w:t>
      </w:r>
      <w:proofErr w:type="spellStart"/>
      <w:r w:rsidRPr="007D1664">
        <w:rPr>
          <w:b/>
          <w:i/>
          <w:iCs/>
          <w:sz w:val="26"/>
          <w:szCs w:val="26"/>
          <w:lang w:val="fr-FR"/>
        </w:rPr>
        <w:t>pentru</w:t>
      </w:r>
      <w:proofErr w:type="spellEnd"/>
      <w:r w:rsidRPr="007D1664">
        <w:rPr>
          <w:b/>
          <w:i/>
          <w:iCs/>
          <w:sz w:val="26"/>
          <w:szCs w:val="26"/>
          <w:lang w:val="fr-FR"/>
        </w:rPr>
        <w:t xml:space="preserve"> </w:t>
      </w:r>
      <w:proofErr w:type="spellStart"/>
      <w:r w:rsidRPr="007D1664">
        <w:rPr>
          <w:b/>
          <w:i/>
          <w:iCs/>
          <w:sz w:val="26"/>
          <w:szCs w:val="26"/>
          <w:lang w:val="fr-FR"/>
        </w:rPr>
        <w:t>Cerinţa</w:t>
      </w:r>
      <w:proofErr w:type="spellEnd"/>
      <w:r w:rsidRPr="007D1664">
        <w:rPr>
          <w:b/>
          <w:i/>
          <w:iCs/>
          <w:sz w:val="26"/>
          <w:szCs w:val="26"/>
          <w:lang w:val="fr-FR"/>
        </w:rPr>
        <w:t xml:space="preserve"> </w:t>
      </w:r>
      <w:proofErr w:type="spellStart"/>
      <w:r w:rsidR="008A64D4" w:rsidRPr="007D1664">
        <w:rPr>
          <w:b/>
          <w:i/>
          <w:iCs/>
          <w:sz w:val="26"/>
          <w:szCs w:val="26"/>
          <w:lang w:val="fr-FR"/>
        </w:rPr>
        <w:t>fundamentală</w:t>
      </w:r>
      <w:proofErr w:type="spellEnd"/>
      <w:r w:rsidRPr="007D1664">
        <w:rPr>
          <w:b/>
          <w:i/>
          <w:iCs/>
          <w:sz w:val="26"/>
          <w:szCs w:val="26"/>
          <w:lang w:val="fr-FR"/>
        </w:rPr>
        <w:t xml:space="preserve"> Securitate la </w:t>
      </w:r>
      <w:proofErr w:type="spellStart"/>
      <w:r w:rsidRPr="007D1664">
        <w:rPr>
          <w:b/>
          <w:i/>
          <w:iCs/>
          <w:sz w:val="26"/>
          <w:szCs w:val="26"/>
          <w:lang w:val="fr-FR"/>
        </w:rPr>
        <w:t>incendiu</w:t>
      </w:r>
      <w:proofErr w:type="spellEnd"/>
      <w:r w:rsidRPr="007D1664">
        <w:rPr>
          <w:b/>
          <w:i/>
          <w:iCs/>
          <w:sz w:val="26"/>
          <w:szCs w:val="26"/>
          <w:lang w:val="fr-FR"/>
        </w:rPr>
        <w:t xml:space="preserve"> Cc, Ci </w:t>
      </w:r>
      <w:r w:rsidR="00880247" w:rsidRPr="007D1664">
        <w:rPr>
          <w:b/>
          <w:i/>
          <w:iCs/>
          <w:sz w:val="26"/>
          <w:szCs w:val="26"/>
          <w:lang w:val="fr-FR"/>
        </w:rPr>
        <w:t xml:space="preserve">dupa </w:t>
      </w:r>
      <w:proofErr w:type="spellStart"/>
      <w:r w:rsidR="00880247" w:rsidRPr="007D1664">
        <w:rPr>
          <w:b/>
          <w:i/>
          <w:iCs/>
          <w:sz w:val="26"/>
          <w:szCs w:val="26"/>
          <w:lang w:val="fr-FR"/>
        </w:rPr>
        <w:t>includerea</w:t>
      </w:r>
      <w:proofErr w:type="spellEnd"/>
      <w:r w:rsidR="00880247" w:rsidRPr="007D1664">
        <w:rPr>
          <w:b/>
          <w:i/>
          <w:iCs/>
          <w:sz w:val="26"/>
          <w:szCs w:val="26"/>
          <w:lang w:val="fr-FR"/>
        </w:rPr>
        <w:t xml:space="preserve"> in </w:t>
      </w:r>
      <w:proofErr w:type="spellStart"/>
      <w:r w:rsidR="00880247" w:rsidRPr="007D1664">
        <w:rPr>
          <w:b/>
          <w:i/>
          <w:iCs/>
          <w:sz w:val="26"/>
          <w:szCs w:val="26"/>
          <w:lang w:val="fr-FR"/>
        </w:rPr>
        <w:t>scenariul</w:t>
      </w:r>
      <w:proofErr w:type="spellEnd"/>
      <w:r w:rsidR="00880247" w:rsidRPr="007D1664">
        <w:rPr>
          <w:b/>
          <w:i/>
          <w:iCs/>
          <w:sz w:val="26"/>
          <w:szCs w:val="26"/>
          <w:lang w:val="fr-FR"/>
        </w:rPr>
        <w:t xml:space="preserve"> de </w:t>
      </w:r>
      <w:proofErr w:type="spellStart"/>
      <w:r w:rsidR="00880247" w:rsidRPr="007D1664">
        <w:rPr>
          <w:b/>
          <w:i/>
          <w:iCs/>
          <w:sz w:val="26"/>
          <w:szCs w:val="26"/>
          <w:lang w:val="fr-FR"/>
        </w:rPr>
        <w:t>securitate</w:t>
      </w:r>
      <w:proofErr w:type="spellEnd"/>
      <w:r w:rsidR="00880247" w:rsidRPr="007D1664">
        <w:rPr>
          <w:b/>
          <w:i/>
          <w:iCs/>
          <w:sz w:val="26"/>
          <w:szCs w:val="26"/>
          <w:lang w:val="fr-FR"/>
        </w:rPr>
        <w:t xml:space="preserve"> la </w:t>
      </w:r>
      <w:proofErr w:type="spellStart"/>
      <w:r w:rsidR="00880247" w:rsidRPr="007D1664">
        <w:rPr>
          <w:b/>
          <w:i/>
          <w:iCs/>
          <w:sz w:val="26"/>
          <w:szCs w:val="26"/>
          <w:lang w:val="fr-FR"/>
        </w:rPr>
        <w:t>incendiu</w:t>
      </w:r>
      <w:proofErr w:type="spellEnd"/>
      <w:r w:rsidR="00880247" w:rsidRPr="007D1664">
        <w:rPr>
          <w:b/>
          <w:i/>
          <w:iCs/>
          <w:sz w:val="26"/>
          <w:szCs w:val="26"/>
          <w:lang w:val="fr-FR"/>
        </w:rPr>
        <w:t xml:space="preserve"> </w:t>
      </w:r>
      <w:proofErr w:type="spellStart"/>
      <w:r w:rsidR="00880247" w:rsidRPr="007D1664">
        <w:rPr>
          <w:b/>
          <w:i/>
          <w:iCs/>
          <w:sz w:val="26"/>
          <w:szCs w:val="26"/>
          <w:lang w:val="fr-FR"/>
        </w:rPr>
        <w:t>și</w:t>
      </w:r>
      <w:proofErr w:type="spellEnd"/>
      <w:r w:rsidR="00880247" w:rsidRPr="007D1664">
        <w:rPr>
          <w:b/>
          <w:i/>
          <w:iCs/>
          <w:sz w:val="26"/>
          <w:szCs w:val="26"/>
          <w:lang w:val="fr-FR"/>
        </w:rPr>
        <w:t xml:space="preserve"> </w:t>
      </w:r>
      <w:proofErr w:type="spellStart"/>
      <w:r w:rsidR="00880247" w:rsidRPr="007D1664">
        <w:rPr>
          <w:b/>
          <w:i/>
          <w:iCs/>
          <w:sz w:val="26"/>
          <w:szCs w:val="26"/>
          <w:lang w:val="fr-FR"/>
        </w:rPr>
        <w:t>documentatia</w:t>
      </w:r>
      <w:proofErr w:type="spellEnd"/>
      <w:r w:rsidR="00880247" w:rsidRPr="007D1664">
        <w:rPr>
          <w:b/>
          <w:i/>
          <w:iCs/>
          <w:sz w:val="26"/>
          <w:szCs w:val="26"/>
          <w:lang w:val="fr-FR"/>
        </w:rPr>
        <w:t xml:space="preserve"> </w:t>
      </w:r>
      <w:proofErr w:type="spellStart"/>
      <w:r w:rsidR="00880247" w:rsidRPr="007D1664">
        <w:rPr>
          <w:b/>
          <w:i/>
          <w:iCs/>
          <w:sz w:val="26"/>
          <w:szCs w:val="26"/>
          <w:lang w:val="fr-FR"/>
        </w:rPr>
        <w:t>tehnica</w:t>
      </w:r>
      <w:proofErr w:type="spellEnd"/>
      <w:r w:rsidR="00880247" w:rsidRPr="007D1664">
        <w:rPr>
          <w:b/>
          <w:i/>
          <w:iCs/>
          <w:sz w:val="26"/>
          <w:szCs w:val="26"/>
          <w:lang w:val="fr-FR"/>
        </w:rPr>
        <w:t xml:space="preserve"> </w:t>
      </w:r>
      <w:proofErr w:type="spellStart"/>
      <w:r w:rsidR="00880247" w:rsidRPr="007D1664">
        <w:rPr>
          <w:b/>
          <w:i/>
          <w:iCs/>
          <w:sz w:val="26"/>
          <w:szCs w:val="26"/>
          <w:lang w:val="fr-FR"/>
        </w:rPr>
        <w:t>faza</w:t>
      </w:r>
      <w:proofErr w:type="spellEnd"/>
      <w:r w:rsidR="00880247" w:rsidRPr="007D1664">
        <w:rPr>
          <w:b/>
          <w:i/>
          <w:iCs/>
          <w:sz w:val="26"/>
          <w:szCs w:val="26"/>
          <w:lang w:val="fr-FR"/>
        </w:rPr>
        <w:t xml:space="preserve"> </w:t>
      </w:r>
      <w:proofErr w:type="spellStart"/>
      <w:r w:rsidR="008B212E" w:rsidRPr="007D1664">
        <w:rPr>
          <w:b/>
          <w:i/>
          <w:iCs/>
          <w:sz w:val="26"/>
          <w:szCs w:val="26"/>
          <w:lang w:val="fr-FR"/>
        </w:rPr>
        <w:t>P.Th</w:t>
      </w:r>
      <w:proofErr w:type="spellEnd"/>
      <w:r w:rsidR="008B212E" w:rsidRPr="007D1664">
        <w:rPr>
          <w:b/>
          <w:i/>
          <w:iCs/>
          <w:sz w:val="26"/>
          <w:szCs w:val="26"/>
          <w:lang w:val="fr-FR"/>
        </w:rPr>
        <w:t xml:space="preserve"> + D.E.</w:t>
      </w:r>
      <w:r w:rsidR="008B212E" w:rsidRPr="007D1664">
        <w:rPr>
          <w:i/>
          <w:iCs/>
        </w:rPr>
        <w:t xml:space="preserve"> </w:t>
      </w:r>
      <w:r w:rsidR="00880247" w:rsidRPr="007D1664">
        <w:rPr>
          <w:b/>
          <w:i/>
          <w:iCs/>
          <w:sz w:val="26"/>
          <w:szCs w:val="26"/>
          <w:lang w:val="fr-FR"/>
        </w:rPr>
        <w:t xml:space="preserve">a </w:t>
      </w:r>
      <w:proofErr w:type="spellStart"/>
      <w:r w:rsidR="00880247" w:rsidRPr="007D1664">
        <w:rPr>
          <w:b/>
          <w:i/>
          <w:iCs/>
          <w:sz w:val="26"/>
          <w:szCs w:val="26"/>
          <w:lang w:val="fr-FR"/>
        </w:rPr>
        <w:t>măsurilor</w:t>
      </w:r>
      <w:proofErr w:type="spellEnd"/>
      <w:r w:rsidR="00880247" w:rsidRPr="007D1664">
        <w:rPr>
          <w:b/>
          <w:i/>
          <w:iCs/>
          <w:sz w:val="26"/>
          <w:szCs w:val="26"/>
          <w:lang w:val="fr-FR"/>
        </w:rPr>
        <w:t xml:space="preserve"> de </w:t>
      </w:r>
      <w:proofErr w:type="spellStart"/>
      <w:r w:rsidR="00880247" w:rsidRPr="007D1664">
        <w:rPr>
          <w:b/>
          <w:i/>
          <w:iCs/>
          <w:sz w:val="26"/>
          <w:szCs w:val="26"/>
          <w:lang w:val="fr-FR"/>
        </w:rPr>
        <w:t>apărare</w:t>
      </w:r>
      <w:proofErr w:type="spellEnd"/>
      <w:r w:rsidR="00880247" w:rsidRPr="007D1664">
        <w:rPr>
          <w:b/>
          <w:i/>
          <w:iCs/>
          <w:sz w:val="26"/>
          <w:szCs w:val="26"/>
          <w:lang w:val="fr-FR"/>
        </w:rPr>
        <w:t xml:space="preserve"> </w:t>
      </w:r>
      <w:proofErr w:type="spellStart"/>
      <w:r w:rsidR="00880247" w:rsidRPr="007D1664">
        <w:rPr>
          <w:b/>
          <w:i/>
          <w:iCs/>
          <w:sz w:val="26"/>
          <w:szCs w:val="26"/>
          <w:lang w:val="fr-FR"/>
        </w:rPr>
        <w:t>împotriva</w:t>
      </w:r>
      <w:proofErr w:type="spellEnd"/>
      <w:r w:rsidR="00880247" w:rsidRPr="007D1664">
        <w:rPr>
          <w:b/>
          <w:i/>
          <w:iCs/>
          <w:sz w:val="26"/>
          <w:szCs w:val="26"/>
          <w:lang w:val="fr-FR"/>
        </w:rPr>
        <w:t xml:space="preserve"> </w:t>
      </w:r>
      <w:proofErr w:type="spellStart"/>
      <w:r w:rsidR="00880247" w:rsidRPr="007D1664">
        <w:rPr>
          <w:b/>
          <w:i/>
          <w:iCs/>
          <w:sz w:val="26"/>
          <w:szCs w:val="26"/>
          <w:lang w:val="fr-FR"/>
        </w:rPr>
        <w:t>incendiilor</w:t>
      </w:r>
      <w:proofErr w:type="spellEnd"/>
      <w:r w:rsidR="00880247" w:rsidRPr="007D1664">
        <w:rPr>
          <w:b/>
          <w:i/>
          <w:iCs/>
          <w:sz w:val="26"/>
          <w:szCs w:val="26"/>
          <w:lang w:val="fr-FR"/>
        </w:rPr>
        <w:t xml:space="preserve"> </w:t>
      </w:r>
      <w:proofErr w:type="spellStart"/>
      <w:r w:rsidR="00880247" w:rsidRPr="007D1664">
        <w:rPr>
          <w:b/>
          <w:i/>
          <w:iCs/>
          <w:sz w:val="26"/>
          <w:szCs w:val="26"/>
          <w:lang w:val="fr-FR"/>
        </w:rPr>
        <w:t>prevăzute</w:t>
      </w:r>
      <w:proofErr w:type="spellEnd"/>
      <w:r w:rsidR="00880247" w:rsidRPr="007D1664">
        <w:rPr>
          <w:b/>
          <w:i/>
          <w:iCs/>
          <w:sz w:val="26"/>
          <w:szCs w:val="26"/>
          <w:lang w:val="fr-FR"/>
        </w:rPr>
        <w:t xml:space="preserve"> </w:t>
      </w:r>
      <w:proofErr w:type="spellStart"/>
      <w:r w:rsidR="00880247" w:rsidRPr="007D1664">
        <w:rPr>
          <w:b/>
          <w:i/>
          <w:iCs/>
          <w:sz w:val="26"/>
          <w:szCs w:val="26"/>
          <w:lang w:val="fr-FR"/>
        </w:rPr>
        <w:t>în</w:t>
      </w:r>
      <w:proofErr w:type="spellEnd"/>
      <w:r w:rsidR="00880247" w:rsidRPr="007D1664">
        <w:rPr>
          <w:b/>
          <w:i/>
          <w:iCs/>
          <w:sz w:val="26"/>
          <w:szCs w:val="26"/>
          <w:lang w:val="fr-FR"/>
        </w:rPr>
        <w:t xml:space="preserve"> </w:t>
      </w:r>
      <w:proofErr w:type="spellStart"/>
      <w:r w:rsidR="00880247" w:rsidRPr="007D1664">
        <w:rPr>
          <w:b/>
          <w:i/>
          <w:iCs/>
          <w:sz w:val="26"/>
          <w:szCs w:val="26"/>
          <w:lang w:val="fr-FR"/>
        </w:rPr>
        <w:t>prezenta</w:t>
      </w:r>
      <w:proofErr w:type="spellEnd"/>
      <w:r w:rsidR="00880247" w:rsidRPr="007D1664">
        <w:rPr>
          <w:b/>
          <w:i/>
          <w:iCs/>
          <w:sz w:val="26"/>
          <w:szCs w:val="26"/>
          <w:lang w:val="fr-FR"/>
        </w:rPr>
        <w:t xml:space="preserve"> </w:t>
      </w:r>
      <w:proofErr w:type="spellStart"/>
      <w:r w:rsidR="00880247" w:rsidRPr="007D1664">
        <w:rPr>
          <w:b/>
          <w:i/>
          <w:iCs/>
          <w:sz w:val="26"/>
          <w:szCs w:val="26"/>
          <w:lang w:val="fr-FR"/>
        </w:rPr>
        <w:t>expertiză</w:t>
      </w:r>
      <w:proofErr w:type="spellEnd"/>
      <w:r w:rsidR="00880247" w:rsidRPr="007D1664">
        <w:rPr>
          <w:b/>
          <w:i/>
          <w:iCs/>
          <w:sz w:val="26"/>
          <w:szCs w:val="26"/>
          <w:lang w:val="fr-FR"/>
        </w:rPr>
        <w:t>.</w:t>
      </w:r>
    </w:p>
    <w:p w14:paraId="2EBA3B49" w14:textId="39813098" w:rsidR="008B212E" w:rsidRPr="007D1664" w:rsidRDefault="008B212E" w:rsidP="00D71179">
      <w:pPr>
        <w:pStyle w:val="Frspaiere"/>
        <w:ind w:left="-1134" w:firstLine="567"/>
        <w:rPr>
          <w:lang w:val="fr-FR"/>
        </w:rPr>
      </w:pPr>
    </w:p>
    <w:p w14:paraId="2C31FF3A" w14:textId="6A7F1BE3" w:rsidR="008B212E" w:rsidRPr="007D1664" w:rsidRDefault="008B212E" w:rsidP="00D71179">
      <w:pPr>
        <w:tabs>
          <w:tab w:val="left" w:pos="0"/>
          <w:tab w:val="left" w:pos="709"/>
        </w:tabs>
        <w:ind w:left="-1134" w:right="-709" w:firstLine="567"/>
        <w:jc w:val="both"/>
        <w:rPr>
          <w:b/>
          <w:bCs/>
          <w:i/>
          <w:iCs/>
          <w:sz w:val="26"/>
          <w:szCs w:val="26"/>
          <w:u w:val="single"/>
        </w:rPr>
      </w:pPr>
      <w:proofErr w:type="spellStart"/>
      <w:r w:rsidRPr="007D1664">
        <w:rPr>
          <w:b/>
          <w:i/>
          <w:iCs/>
          <w:sz w:val="26"/>
          <w:szCs w:val="26"/>
          <w:u w:val="single"/>
          <w:lang w:val="fr-FR"/>
        </w:rPr>
        <w:t>Măsuri</w:t>
      </w:r>
      <w:proofErr w:type="spellEnd"/>
      <w:r w:rsidRPr="007D1664">
        <w:rPr>
          <w:b/>
          <w:i/>
          <w:iCs/>
          <w:sz w:val="26"/>
          <w:szCs w:val="26"/>
          <w:u w:val="single"/>
          <w:lang w:val="fr-FR"/>
        </w:rPr>
        <w:t> :</w:t>
      </w:r>
    </w:p>
    <w:p w14:paraId="563C73A4" w14:textId="77777777" w:rsidR="009D699E" w:rsidRPr="007D1664" w:rsidRDefault="009D699E" w:rsidP="00D71179">
      <w:pPr>
        <w:pStyle w:val="Frspaiere"/>
        <w:ind w:left="-1134" w:right="-709" w:firstLine="567"/>
        <w:rPr>
          <w:lang w:val="fr-FR"/>
        </w:rPr>
      </w:pPr>
    </w:p>
    <w:p w14:paraId="682D4174" w14:textId="48B35CB6" w:rsidR="009D699E" w:rsidRPr="007D1664" w:rsidRDefault="009D699E" w:rsidP="00D71179">
      <w:pPr>
        <w:ind w:left="-1134" w:right="-709" w:firstLine="567"/>
        <w:jc w:val="both"/>
        <w:rPr>
          <w:i/>
          <w:sz w:val="26"/>
          <w:szCs w:val="26"/>
          <w:lang w:val="ro-RO"/>
        </w:rPr>
      </w:pPr>
      <w:r w:rsidRPr="007D1664">
        <w:rPr>
          <w:i/>
          <w:sz w:val="26"/>
          <w:szCs w:val="26"/>
          <w:lang w:val="ro-RO"/>
        </w:rPr>
        <w:t xml:space="preserve">1. Măsurile compensatorii </w:t>
      </w:r>
      <w:r w:rsidR="007D1664" w:rsidRPr="007D1664">
        <w:rPr>
          <w:i/>
          <w:sz w:val="26"/>
          <w:szCs w:val="26"/>
          <w:lang w:val="ro-RO"/>
        </w:rPr>
        <w:t xml:space="preserve">și cele care reprezintă neconformități </w:t>
      </w:r>
      <w:r w:rsidRPr="007D1664">
        <w:rPr>
          <w:i/>
          <w:sz w:val="26"/>
          <w:szCs w:val="26"/>
          <w:lang w:val="ro-RO"/>
        </w:rPr>
        <w:t xml:space="preserve">stabilite în expertiza tehnică se vor include în documentatia tehnica (parte desenată) necesara obținerii autorizatiei de securittate la incendiu și în Scenariul de securitate la incendiu, măsuri care să vizeze îmbunătățirea criteriilor de proiectare  care nu pot fi respectate. Partea desenată și scenariul de securitate la incendiu vor fi prezentate </w:t>
      </w:r>
      <w:r w:rsidR="00A7115D" w:rsidRPr="007D1664">
        <w:rPr>
          <w:i/>
          <w:sz w:val="26"/>
          <w:szCs w:val="26"/>
          <w:lang w:val="ro-RO"/>
        </w:rPr>
        <w:t xml:space="preserve">expertului tehnic </w:t>
      </w:r>
      <w:r w:rsidRPr="007D1664">
        <w:rPr>
          <w:i/>
          <w:sz w:val="26"/>
          <w:szCs w:val="26"/>
          <w:lang w:val="ro-RO"/>
        </w:rPr>
        <w:t>pentru a fi   însușite  prin semnatură și ștampila.</w:t>
      </w:r>
    </w:p>
    <w:p w14:paraId="5D50429D" w14:textId="77777777" w:rsidR="00FD7947" w:rsidRPr="007D1664" w:rsidRDefault="00FD7947" w:rsidP="00D71179">
      <w:pPr>
        <w:pStyle w:val="Frspaiere"/>
        <w:ind w:left="-1134" w:right="-709" w:firstLine="567"/>
      </w:pPr>
    </w:p>
    <w:p w14:paraId="03BA468B" w14:textId="77777777" w:rsidR="00FC1C63" w:rsidRPr="007D1664" w:rsidRDefault="00FD7947" w:rsidP="00FC1C63">
      <w:pPr>
        <w:ind w:left="-1134" w:right="-709" w:firstLine="567"/>
        <w:jc w:val="both"/>
        <w:rPr>
          <w:bCs/>
          <w:i/>
          <w:iCs/>
          <w:sz w:val="26"/>
          <w:szCs w:val="26"/>
        </w:rPr>
      </w:pPr>
      <w:r w:rsidRPr="007D1664">
        <w:rPr>
          <w:i/>
          <w:iCs/>
          <w:sz w:val="26"/>
          <w:szCs w:val="26"/>
        </w:rPr>
        <w:t xml:space="preserve">2. </w:t>
      </w:r>
      <w:r w:rsidR="00FC1C63" w:rsidRPr="007D1664">
        <w:rPr>
          <w:i/>
          <w:iCs/>
          <w:sz w:val="26"/>
          <w:szCs w:val="26"/>
          <w:lang w:val="fr-FR"/>
        </w:rPr>
        <w:t xml:space="preserve">Se </w:t>
      </w:r>
      <w:proofErr w:type="spellStart"/>
      <w:r w:rsidR="00FC1C63" w:rsidRPr="007D1664">
        <w:rPr>
          <w:i/>
          <w:iCs/>
          <w:sz w:val="26"/>
          <w:szCs w:val="26"/>
          <w:lang w:val="fr-FR"/>
        </w:rPr>
        <w:t>impune</w:t>
      </w:r>
      <w:proofErr w:type="spellEnd"/>
      <w:r w:rsidR="00FC1C63" w:rsidRPr="007D1664">
        <w:rPr>
          <w:i/>
          <w:iCs/>
          <w:sz w:val="26"/>
          <w:szCs w:val="26"/>
          <w:lang w:val="fr-FR"/>
        </w:rPr>
        <w:t xml:space="preserve"> </w:t>
      </w:r>
      <w:proofErr w:type="spellStart"/>
      <w:r w:rsidR="00FC1C63" w:rsidRPr="007D1664">
        <w:rPr>
          <w:i/>
          <w:iCs/>
          <w:sz w:val="26"/>
          <w:szCs w:val="26"/>
          <w:lang w:val="fr-FR"/>
        </w:rPr>
        <w:t>mutarea</w:t>
      </w:r>
      <w:proofErr w:type="spellEnd"/>
      <w:r w:rsidR="00FC1C63" w:rsidRPr="007D1664">
        <w:rPr>
          <w:i/>
          <w:iCs/>
          <w:sz w:val="26"/>
          <w:szCs w:val="26"/>
          <w:lang w:val="fr-FR"/>
        </w:rPr>
        <w:t xml:space="preserve"> </w:t>
      </w:r>
      <w:proofErr w:type="spellStart"/>
      <w:r w:rsidR="00FC1C63" w:rsidRPr="007D1664">
        <w:rPr>
          <w:bCs/>
          <w:i/>
          <w:iCs/>
          <w:sz w:val="26"/>
          <w:szCs w:val="26"/>
        </w:rPr>
        <w:t>echipamentului</w:t>
      </w:r>
      <w:proofErr w:type="spellEnd"/>
      <w:r w:rsidR="00FC1C63" w:rsidRPr="007D1664">
        <w:rPr>
          <w:bCs/>
          <w:i/>
          <w:iCs/>
          <w:sz w:val="26"/>
          <w:szCs w:val="26"/>
        </w:rPr>
        <w:t xml:space="preserve"> de control </w:t>
      </w:r>
      <w:proofErr w:type="spellStart"/>
      <w:r w:rsidR="00FC1C63" w:rsidRPr="007D1664">
        <w:rPr>
          <w:bCs/>
          <w:i/>
          <w:iCs/>
          <w:sz w:val="26"/>
          <w:szCs w:val="26"/>
        </w:rPr>
        <w:t>și</w:t>
      </w:r>
      <w:proofErr w:type="spellEnd"/>
      <w:r w:rsidR="00FC1C63" w:rsidRPr="007D1664">
        <w:rPr>
          <w:bCs/>
          <w:i/>
          <w:iCs/>
          <w:sz w:val="26"/>
          <w:szCs w:val="26"/>
        </w:rPr>
        <w:t xml:space="preserve"> </w:t>
      </w:r>
      <w:proofErr w:type="spellStart"/>
      <w:r w:rsidR="00FC1C63" w:rsidRPr="007D1664">
        <w:rPr>
          <w:bCs/>
          <w:i/>
          <w:iCs/>
          <w:sz w:val="26"/>
          <w:szCs w:val="26"/>
        </w:rPr>
        <w:t>semnalizare</w:t>
      </w:r>
      <w:proofErr w:type="spellEnd"/>
      <w:r w:rsidR="00FC1C63" w:rsidRPr="007D1664">
        <w:rPr>
          <w:bCs/>
          <w:i/>
          <w:iCs/>
          <w:sz w:val="26"/>
          <w:szCs w:val="26"/>
        </w:rPr>
        <w:t xml:space="preserve"> (ECS) </w:t>
      </w:r>
      <w:proofErr w:type="spellStart"/>
      <w:r w:rsidR="00FC1C63" w:rsidRPr="007D1664">
        <w:rPr>
          <w:bCs/>
          <w:i/>
          <w:iCs/>
          <w:sz w:val="26"/>
          <w:szCs w:val="26"/>
        </w:rPr>
        <w:t>intr</w:t>
      </w:r>
      <w:proofErr w:type="spellEnd"/>
      <w:r w:rsidR="00FC1C63" w:rsidRPr="007D1664">
        <w:rPr>
          <w:bCs/>
          <w:i/>
          <w:iCs/>
          <w:sz w:val="26"/>
          <w:szCs w:val="26"/>
        </w:rPr>
        <w:t xml:space="preserve">-o </w:t>
      </w:r>
      <w:proofErr w:type="spellStart"/>
      <w:r w:rsidR="00FC1C63" w:rsidRPr="007D1664">
        <w:rPr>
          <w:bCs/>
          <w:i/>
          <w:iCs/>
          <w:sz w:val="26"/>
          <w:szCs w:val="26"/>
        </w:rPr>
        <w:t>altă</w:t>
      </w:r>
      <w:proofErr w:type="spellEnd"/>
      <w:r w:rsidR="00FC1C63" w:rsidRPr="007D1664">
        <w:rPr>
          <w:bCs/>
          <w:i/>
          <w:iCs/>
          <w:sz w:val="26"/>
          <w:szCs w:val="26"/>
        </w:rPr>
        <w:t xml:space="preserve"> </w:t>
      </w:r>
      <w:proofErr w:type="spellStart"/>
      <w:r w:rsidR="00FC1C63" w:rsidRPr="007D1664">
        <w:rPr>
          <w:bCs/>
          <w:i/>
          <w:iCs/>
          <w:sz w:val="26"/>
          <w:szCs w:val="26"/>
        </w:rPr>
        <w:t>încapere</w:t>
      </w:r>
      <w:proofErr w:type="spellEnd"/>
      <w:r w:rsidR="00FC1C63" w:rsidRPr="007D1664">
        <w:rPr>
          <w:bCs/>
          <w:i/>
          <w:iCs/>
          <w:sz w:val="26"/>
          <w:szCs w:val="26"/>
        </w:rPr>
        <w:t xml:space="preserve"> care </w:t>
      </w:r>
      <w:proofErr w:type="spellStart"/>
      <w:r w:rsidR="00FC1C63" w:rsidRPr="007D1664">
        <w:rPr>
          <w:bCs/>
          <w:i/>
          <w:iCs/>
          <w:sz w:val="26"/>
          <w:szCs w:val="26"/>
        </w:rPr>
        <w:t>sa</w:t>
      </w:r>
      <w:proofErr w:type="spellEnd"/>
      <w:r w:rsidR="00FC1C63" w:rsidRPr="007D1664">
        <w:rPr>
          <w:bCs/>
          <w:i/>
          <w:iCs/>
          <w:sz w:val="26"/>
          <w:szCs w:val="26"/>
        </w:rPr>
        <w:t xml:space="preserve"> </w:t>
      </w:r>
      <w:proofErr w:type="spellStart"/>
      <w:r w:rsidR="00FC1C63" w:rsidRPr="007D1664">
        <w:rPr>
          <w:bCs/>
          <w:i/>
          <w:iCs/>
          <w:sz w:val="26"/>
          <w:szCs w:val="26"/>
        </w:rPr>
        <w:t>respecte</w:t>
      </w:r>
      <w:proofErr w:type="spellEnd"/>
      <w:r w:rsidR="00FC1C63" w:rsidRPr="007D1664">
        <w:rPr>
          <w:bCs/>
          <w:i/>
          <w:iCs/>
          <w:sz w:val="26"/>
          <w:szCs w:val="26"/>
        </w:rPr>
        <w:t xml:space="preserve"> </w:t>
      </w:r>
      <w:proofErr w:type="spellStart"/>
      <w:r w:rsidR="00FC1C63" w:rsidRPr="007D1664">
        <w:rPr>
          <w:bCs/>
          <w:i/>
          <w:iCs/>
          <w:sz w:val="26"/>
          <w:szCs w:val="26"/>
        </w:rPr>
        <w:t>conditiile</w:t>
      </w:r>
      <w:proofErr w:type="spellEnd"/>
      <w:r w:rsidR="00FC1C63" w:rsidRPr="007D1664">
        <w:rPr>
          <w:bCs/>
          <w:i/>
          <w:iCs/>
          <w:sz w:val="26"/>
          <w:szCs w:val="26"/>
        </w:rPr>
        <w:t xml:space="preserve"> de </w:t>
      </w:r>
      <w:proofErr w:type="spellStart"/>
      <w:r w:rsidR="00FC1C63" w:rsidRPr="007D1664">
        <w:rPr>
          <w:bCs/>
          <w:i/>
          <w:iCs/>
          <w:sz w:val="26"/>
          <w:szCs w:val="26"/>
        </w:rPr>
        <w:t>amplasare</w:t>
      </w:r>
      <w:proofErr w:type="spellEnd"/>
      <w:r w:rsidR="00FC1C63" w:rsidRPr="007D1664">
        <w:rPr>
          <w:bCs/>
          <w:i/>
          <w:iCs/>
          <w:sz w:val="26"/>
          <w:szCs w:val="26"/>
        </w:rPr>
        <w:t xml:space="preserve"> </w:t>
      </w:r>
      <w:proofErr w:type="spellStart"/>
      <w:r w:rsidR="00FC1C63" w:rsidRPr="007D1664">
        <w:rPr>
          <w:bCs/>
          <w:i/>
          <w:iCs/>
          <w:sz w:val="26"/>
          <w:szCs w:val="26"/>
        </w:rPr>
        <w:t>impuse</w:t>
      </w:r>
      <w:proofErr w:type="spellEnd"/>
      <w:r w:rsidR="00FC1C63" w:rsidRPr="007D1664">
        <w:rPr>
          <w:bCs/>
          <w:sz w:val="26"/>
          <w:szCs w:val="26"/>
        </w:rPr>
        <w:t xml:space="preserve"> </w:t>
      </w:r>
      <w:r w:rsidR="00FC1C63" w:rsidRPr="007D1664">
        <w:rPr>
          <w:bCs/>
          <w:i/>
          <w:iCs/>
          <w:sz w:val="26"/>
          <w:szCs w:val="26"/>
        </w:rPr>
        <w:t xml:space="preserve">de art. 3.9.2.4.  din </w:t>
      </w:r>
      <w:proofErr w:type="spellStart"/>
      <w:r w:rsidR="00FC1C63" w:rsidRPr="007D1664">
        <w:rPr>
          <w:bCs/>
          <w:i/>
          <w:iCs/>
          <w:sz w:val="26"/>
          <w:szCs w:val="26"/>
        </w:rPr>
        <w:t>Normativ</w:t>
      </w:r>
      <w:proofErr w:type="spellEnd"/>
      <w:r w:rsidR="00FC1C63" w:rsidRPr="007D1664">
        <w:rPr>
          <w:bCs/>
          <w:i/>
          <w:iCs/>
          <w:sz w:val="26"/>
          <w:szCs w:val="26"/>
        </w:rPr>
        <w:t xml:space="preserve"> P 118/3-2018. </w:t>
      </w:r>
      <w:proofErr w:type="spellStart"/>
      <w:r w:rsidR="00FC1C63" w:rsidRPr="007D1664">
        <w:rPr>
          <w:bCs/>
          <w:i/>
          <w:iCs/>
          <w:sz w:val="26"/>
          <w:szCs w:val="26"/>
        </w:rPr>
        <w:t>Încaperea</w:t>
      </w:r>
      <w:proofErr w:type="spellEnd"/>
      <w:r w:rsidR="00FC1C63" w:rsidRPr="007D1664">
        <w:rPr>
          <w:bCs/>
          <w:i/>
          <w:iCs/>
          <w:sz w:val="26"/>
          <w:szCs w:val="26"/>
        </w:rPr>
        <w:t xml:space="preserve"> </w:t>
      </w:r>
      <w:proofErr w:type="spellStart"/>
      <w:r w:rsidR="00FC1C63" w:rsidRPr="007D1664">
        <w:rPr>
          <w:bCs/>
          <w:i/>
          <w:iCs/>
          <w:sz w:val="26"/>
          <w:szCs w:val="26"/>
        </w:rPr>
        <w:t>va</w:t>
      </w:r>
      <w:proofErr w:type="spellEnd"/>
      <w:r w:rsidR="00FC1C63" w:rsidRPr="007D1664">
        <w:rPr>
          <w:bCs/>
          <w:i/>
          <w:iCs/>
          <w:sz w:val="26"/>
          <w:szCs w:val="26"/>
        </w:rPr>
        <w:t xml:space="preserve"> fi cu </w:t>
      </w:r>
      <w:proofErr w:type="spellStart"/>
      <w:r w:rsidR="00FC1C63" w:rsidRPr="007D1664">
        <w:rPr>
          <w:bCs/>
          <w:i/>
          <w:iCs/>
          <w:sz w:val="26"/>
          <w:szCs w:val="26"/>
        </w:rPr>
        <w:t>risc</w:t>
      </w:r>
      <w:proofErr w:type="spellEnd"/>
      <w:r w:rsidR="00FC1C63" w:rsidRPr="007D1664">
        <w:rPr>
          <w:bCs/>
          <w:i/>
          <w:iCs/>
          <w:sz w:val="26"/>
          <w:szCs w:val="26"/>
        </w:rPr>
        <w:t xml:space="preserve"> mic de </w:t>
      </w:r>
      <w:proofErr w:type="spellStart"/>
      <w:r w:rsidR="00FC1C63" w:rsidRPr="007D1664">
        <w:rPr>
          <w:bCs/>
          <w:i/>
          <w:iCs/>
          <w:sz w:val="26"/>
          <w:szCs w:val="26"/>
        </w:rPr>
        <w:t>incendiu</w:t>
      </w:r>
      <w:proofErr w:type="spellEnd"/>
      <w:r w:rsidR="00FC1C63" w:rsidRPr="007D1664">
        <w:rPr>
          <w:bCs/>
          <w:i/>
          <w:iCs/>
          <w:sz w:val="26"/>
          <w:szCs w:val="26"/>
        </w:rPr>
        <w:t xml:space="preserve"> </w:t>
      </w:r>
      <w:proofErr w:type="spellStart"/>
      <w:r w:rsidR="00FC1C63" w:rsidRPr="007D1664">
        <w:rPr>
          <w:bCs/>
          <w:i/>
          <w:iCs/>
          <w:sz w:val="26"/>
          <w:szCs w:val="26"/>
        </w:rPr>
        <w:t>și</w:t>
      </w:r>
      <w:proofErr w:type="spellEnd"/>
      <w:r w:rsidR="00FC1C63" w:rsidRPr="007D1664">
        <w:rPr>
          <w:bCs/>
          <w:i/>
          <w:iCs/>
          <w:sz w:val="26"/>
          <w:szCs w:val="26"/>
        </w:rPr>
        <w:t xml:space="preserve"> </w:t>
      </w:r>
      <w:proofErr w:type="spellStart"/>
      <w:r w:rsidR="00FC1C63" w:rsidRPr="007D1664">
        <w:rPr>
          <w:bCs/>
          <w:i/>
          <w:iCs/>
          <w:sz w:val="26"/>
          <w:szCs w:val="26"/>
        </w:rPr>
        <w:t>va</w:t>
      </w:r>
      <w:proofErr w:type="spellEnd"/>
      <w:r w:rsidR="00FC1C63" w:rsidRPr="007D1664">
        <w:rPr>
          <w:bCs/>
          <w:i/>
          <w:iCs/>
          <w:sz w:val="26"/>
          <w:szCs w:val="26"/>
        </w:rPr>
        <w:t xml:space="preserve"> fi </w:t>
      </w:r>
      <w:proofErr w:type="spellStart"/>
      <w:r w:rsidR="00FC1C63" w:rsidRPr="007D1664">
        <w:rPr>
          <w:bCs/>
          <w:i/>
          <w:iCs/>
          <w:sz w:val="26"/>
          <w:szCs w:val="26"/>
        </w:rPr>
        <w:t>separată</w:t>
      </w:r>
      <w:proofErr w:type="spellEnd"/>
      <w:r w:rsidR="00FC1C63" w:rsidRPr="007D1664">
        <w:rPr>
          <w:bCs/>
          <w:i/>
          <w:iCs/>
          <w:sz w:val="26"/>
          <w:szCs w:val="26"/>
        </w:rPr>
        <w:t xml:space="preserve"> de </w:t>
      </w:r>
      <w:proofErr w:type="spellStart"/>
      <w:r w:rsidR="00FC1C63" w:rsidRPr="007D1664">
        <w:rPr>
          <w:bCs/>
          <w:i/>
          <w:iCs/>
          <w:sz w:val="26"/>
          <w:szCs w:val="26"/>
        </w:rPr>
        <w:t>restul</w:t>
      </w:r>
      <w:proofErr w:type="spellEnd"/>
      <w:r w:rsidR="00FC1C63" w:rsidRPr="007D1664">
        <w:rPr>
          <w:bCs/>
          <w:i/>
          <w:iCs/>
          <w:sz w:val="26"/>
          <w:szCs w:val="26"/>
        </w:rPr>
        <w:t xml:space="preserve"> </w:t>
      </w:r>
      <w:proofErr w:type="spellStart"/>
      <w:r w:rsidR="00FC1C63" w:rsidRPr="007D1664">
        <w:rPr>
          <w:bCs/>
          <w:i/>
          <w:iCs/>
          <w:sz w:val="26"/>
          <w:szCs w:val="26"/>
        </w:rPr>
        <w:t>funcțiunilor</w:t>
      </w:r>
      <w:proofErr w:type="spellEnd"/>
      <w:r w:rsidR="00FC1C63" w:rsidRPr="007D1664">
        <w:rPr>
          <w:bCs/>
          <w:i/>
          <w:iCs/>
          <w:sz w:val="26"/>
          <w:szCs w:val="26"/>
        </w:rPr>
        <w:t xml:space="preserve"> cu</w:t>
      </w:r>
      <w:r w:rsidR="00FC1C63" w:rsidRPr="007D1664">
        <w:t xml:space="preserve"> </w:t>
      </w:r>
      <w:proofErr w:type="spellStart"/>
      <w:r w:rsidR="00FC1C63" w:rsidRPr="007D1664">
        <w:rPr>
          <w:bCs/>
          <w:i/>
          <w:iCs/>
          <w:sz w:val="26"/>
          <w:szCs w:val="26"/>
        </w:rPr>
        <w:t>elemente</w:t>
      </w:r>
      <w:proofErr w:type="spellEnd"/>
      <w:r w:rsidR="00FC1C63" w:rsidRPr="007D1664">
        <w:rPr>
          <w:bCs/>
          <w:i/>
          <w:iCs/>
          <w:sz w:val="26"/>
          <w:szCs w:val="26"/>
        </w:rPr>
        <w:t xml:space="preserve"> de </w:t>
      </w:r>
      <w:proofErr w:type="spellStart"/>
      <w:r w:rsidR="00FC1C63" w:rsidRPr="007D1664">
        <w:rPr>
          <w:bCs/>
          <w:i/>
          <w:iCs/>
          <w:sz w:val="26"/>
          <w:szCs w:val="26"/>
        </w:rPr>
        <w:t>construcții</w:t>
      </w:r>
      <w:proofErr w:type="spellEnd"/>
      <w:r w:rsidR="00FC1C63" w:rsidRPr="007D1664">
        <w:rPr>
          <w:bCs/>
          <w:i/>
          <w:iCs/>
          <w:sz w:val="26"/>
          <w:szCs w:val="26"/>
        </w:rPr>
        <w:t xml:space="preserve"> </w:t>
      </w:r>
      <w:proofErr w:type="spellStart"/>
      <w:r w:rsidR="00FC1C63" w:rsidRPr="007D1664">
        <w:rPr>
          <w:bCs/>
          <w:i/>
          <w:iCs/>
          <w:sz w:val="26"/>
          <w:szCs w:val="26"/>
        </w:rPr>
        <w:t>incombustibile</w:t>
      </w:r>
      <w:proofErr w:type="spellEnd"/>
      <w:r w:rsidR="00FC1C63" w:rsidRPr="007D1664">
        <w:rPr>
          <w:bCs/>
          <w:i/>
          <w:iCs/>
          <w:sz w:val="26"/>
          <w:szCs w:val="26"/>
        </w:rPr>
        <w:t xml:space="preserve">, </w:t>
      </w:r>
      <w:proofErr w:type="spellStart"/>
      <w:r w:rsidR="00FC1C63" w:rsidRPr="007D1664">
        <w:rPr>
          <w:bCs/>
          <w:i/>
          <w:iCs/>
          <w:sz w:val="26"/>
          <w:szCs w:val="26"/>
        </w:rPr>
        <w:t>clasa</w:t>
      </w:r>
      <w:proofErr w:type="spellEnd"/>
      <w:r w:rsidR="00FC1C63" w:rsidRPr="007D1664">
        <w:rPr>
          <w:bCs/>
          <w:i/>
          <w:iCs/>
          <w:sz w:val="26"/>
          <w:szCs w:val="26"/>
        </w:rPr>
        <w:t xml:space="preserve"> de </w:t>
      </w:r>
      <w:proofErr w:type="spellStart"/>
      <w:r w:rsidR="00FC1C63" w:rsidRPr="007D1664">
        <w:rPr>
          <w:bCs/>
          <w:i/>
          <w:iCs/>
          <w:sz w:val="26"/>
          <w:szCs w:val="26"/>
        </w:rPr>
        <w:t>reacție</w:t>
      </w:r>
      <w:proofErr w:type="spellEnd"/>
      <w:r w:rsidR="00FC1C63" w:rsidRPr="007D1664">
        <w:rPr>
          <w:bCs/>
          <w:i/>
          <w:iCs/>
          <w:sz w:val="26"/>
          <w:szCs w:val="26"/>
        </w:rPr>
        <w:t xml:space="preserve"> la </w:t>
      </w:r>
      <w:proofErr w:type="spellStart"/>
      <w:r w:rsidR="00FC1C63" w:rsidRPr="007D1664">
        <w:rPr>
          <w:bCs/>
          <w:i/>
          <w:iCs/>
          <w:sz w:val="26"/>
          <w:szCs w:val="26"/>
        </w:rPr>
        <w:t>foc</w:t>
      </w:r>
      <w:proofErr w:type="spellEnd"/>
      <w:r w:rsidR="00FC1C63" w:rsidRPr="007D1664">
        <w:rPr>
          <w:bCs/>
          <w:i/>
          <w:iCs/>
          <w:sz w:val="26"/>
          <w:szCs w:val="26"/>
        </w:rPr>
        <w:t xml:space="preserve"> A1 </w:t>
      </w:r>
      <w:proofErr w:type="spellStart"/>
      <w:r w:rsidR="00FC1C63" w:rsidRPr="007D1664">
        <w:rPr>
          <w:bCs/>
          <w:i/>
          <w:iCs/>
          <w:sz w:val="26"/>
          <w:szCs w:val="26"/>
        </w:rPr>
        <w:t>ori</w:t>
      </w:r>
      <w:proofErr w:type="spellEnd"/>
      <w:r w:rsidR="00FC1C63" w:rsidRPr="007D1664">
        <w:rPr>
          <w:bCs/>
          <w:i/>
          <w:iCs/>
          <w:sz w:val="26"/>
          <w:szCs w:val="26"/>
        </w:rPr>
        <w:t xml:space="preserve"> A2-s1d0, cu </w:t>
      </w:r>
      <w:proofErr w:type="spellStart"/>
      <w:r w:rsidR="00FC1C63" w:rsidRPr="007D1664">
        <w:rPr>
          <w:bCs/>
          <w:i/>
          <w:iCs/>
          <w:sz w:val="26"/>
          <w:szCs w:val="26"/>
        </w:rPr>
        <w:t>rezistența</w:t>
      </w:r>
      <w:proofErr w:type="spellEnd"/>
      <w:r w:rsidR="00FC1C63" w:rsidRPr="007D1664">
        <w:rPr>
          <w:bCs/>
          <w:i/>
          <w:iCs/>
          <w:sz w:val="26"/>
          <w:szCs w:val="26"/>
        </w:rPr>
        <w:t xml:space="preserve"> la </w:t>
      </w:r>
      <w:proofErr w:type="spellStart"/>
      <w:r w:rsidR="00FC1C63" w:rsidRPr="007D1664">
        <w:rPr>
          <w:bCs/>
          <w:i/>
          <w:iCs/>
          <w:sz w:val="26"/>
          <w:szCs w:val="26"/>
        </w:rPr>
        <w:t>foc</w:t>
      </w:r>
      <w:proofErr w:type="spellEnd"/>
      <w:r w:rsidR="00FC1C63" w:rsidRPr="007D1664">
        <w:rPr>
          <w:bCs/>
          <w:i/>
          <w:iCs/>
          <w:sz w:val="26"/>
          <w:szCs w:val="26"/>
        </w:rPr>
        <w:t xml:space="preserve"> minimum REI 60 </w:t>
      </w:r>
      <w:proofErr w:type="spellStart"/>
      <w:r w:rsidR="00FC1C63" w:rsidRPr="007D1664">
        <w:rPr>
          <w:bCs/>
          <w:i/>
          <w:iCs/>
          <w:sz w:val="26"/>
          <w:szCs w:val="26"/>
        </w:rPr>
        <w:t>pentru</w:t>
      </w:r>
      <w:proofErr w:type="spellEnd"/>
      <w:r w:rsidR="00FC1C63" w:rsidRPr="007D1664">
        <w:rPr>
          <w:bCs/>
          <w:i/>
          <w:iCs/>
          <w:sz w:val="26"/>
          <w:szCs w:val="26"/>
        </w:rPr>
        <w:t xml:space="preserve"> </w:t>
      </w:r>
      <w:proofErr w:type="spellStart"/>
      <w:r w:rsidR="00FC1C63" w:rsidRPr="007D1664">
        <w:rPr>
          <w:bCs/>
          <w:i/>
          <w:iCs/>
          <w:sz w:val="26"/>
          <w:szCs w:val="26"/>
        </w:rPr>
        <w:t>planșee</w:t>
      </w:r>
      <w:proofErr w:type="spellEnd"/>
      <w:r w:rsidR="00FC1C63" w:rsidRPr="007D1664">
        <w:rPr>
          <w:bCs/>
          <w:i/>
          <w:iCs/>
          <w:sz w:val="26"/>
          <w:szCs w:val="26"/>
        </w:rPr>
        <w:t xml:space="preserve"> </w:t>
      </w:r>
      <w:proofErr w:type="spellStart"/>
      <w:r w:rsidR="00FC1C63" w:rsidRPr="007D1664">
        <w:rPr>
          <w:bCs/>
          <w:i/>
          <w:iCs/>
          <w:sz w:val="26"/>
          <w:szCs w:val="26"/>
        </w:rPr>
        <w:t>și</w:t>
      </w:r>
      <w:proofErr w:type="spellEnd"/>
      <w:r w:rsidR="00FC1C63" w:rsidRPr="007D1664">
        <w:rPr>
          <w:bCs/>
          <w:i/>
          <w:iCs/>
          <w:sz w:val="26"/>
          <w:szCs w:val="26"/>
        </w:rPr>
        <w:t xml:space="preserve"> minimum EI60 </w:t>
      </w:r>
      <w:proofErr w:type="spellStart"/>
      <w:r w:rsidR="00FC1C63" w:rsidRPr="007D1664">
        <w:rPr>
          <w:bCs/>
          <w:i/>
          <w:iCs/>
          <w:sz w:val="26"/>
          <w:szCs w:val="26"/>
        </w:rPr>
        <w:t>pentru</w:t>
      </w:r>
      <w:proofErr w:type="spellEnd"/>
      <w:r w:rsidR="00FC1C63" w:rsidRPr="007D1664">
        <w:rPr>
          <w:bCs/>
          <w:i/>
          <w:iCs/>
          <w:sz w:val="26"/>
          <w:szCs w:val="26"/>
        </w:rPr>
        <w:t xml:space="preserve"> </w:t>
      </w:r>
      <w:proofErr w:type="spellStart"/>
      <w:r w:rsidR="00FC1C63" w:rsidRPr="007D1664">
        <w:rPr>
          <w:bCs/>
          <w:i/>
          <w:iCs/>
          <w:sz w:val="26"/>
          <w:szCs w:val="26"/>
        </w:rPr>
        <w:t>pereți</w:t>
      </w:r>
      <w:proofErr w:type="spellEnd"/>
      <w:r w:rsidR="00FC1C63" w:rsidRPr="007D1664">
        <w:rPr>
          <w:bCs/>
          <w:i/>
          <w:iCs/>
          <w:sz w:val="26"/>
          <w:szCs w:val="26"/>
        </w:rPr>
        <w:t xml:space="preserve">. </w:t>
      </w:r>
      <w:proofErr w:type="spellStart"/>
      <w:r w:rsidR="00FC1C63" w:rsidRPr="007D1664">
        <w:rPr>
          <w:bCs/>
          <w:i/>
          <w:iCs/>
          <w:sz w:val="26"/>
          <w:szCs w:val="26"/>
        </w:rPr>
        <w:t>Golul</w:t>
      </w:r>
      <w:proofErr w:type="spellEnd"/>
      <w:r w:rsidR="00FC1C63" w:rsidRPr="007D1664">
        <w:rPr>
          <w:bCs/>
          <w:i/>
          <w:iCs/>
          <w:sz w:val="26"/>
          <w:szCs w:val="26"/>
        </w:rPr>
        <w:t xml:space="preserve"> de </w:t>
      </w:r>
      <w:proofErr w:type="spellStart"/>
      <w:r w:rsidR="00FC1C63" w:rsidRPr="007D1664">
        <w:rPr>
          <w:bCs/>
          <w:i/>
          <w:iCs/>
          <w:sz w:val="26"/>
          <w:szCs w:val="26"/>
        </w:rPr>
        <w:t>acces</w:t>
      </w:r>
      <w:proofErr w:type="spellEnd"/>
      <w:r w:rsidR="00FC1C63" w:rsidRPr="007D1664">
        <w:rPr>
          <w:bCs/>
          <w:i/>
          <w:iCs/>
          <w:sz w:val="26"/>
          <w:szCs w:val="26"/>
        </w:rPr>
        <w:t xml:space="preserve"> la </w:t>
      </w:r>
      <w:proofErr w:type="spellStart"/>
      <w:r w:rsidR="00FC1C63" w:rsidRPr="007D1664">
        <w:rPr>
          <w:bCs/>
          <w:i/>
          <w:iCs/>
          <w:sz w:val="26"/>
          <w:szCs w:val="26"/>
        </w:rPr>
        <w:t>încăpere</w:t>
      </w:r>
      <w:proofErr w:type="spellEnd"/>
      <w:r w:rsidR="00FC1C63" w:rsidRPr="007D1664">
        <w:rPr>
          <w:bCs/>
          <w:i/>
          <w:iCs/>
          <w:sz w:val="26"/>
          <w:szCs w:val="26"/>
        </w:rPr>
        <w:t xml:space="preserve"> </w:t>
      </w:r>
      <w:proofErr w:type="spellStart"/>
      <w:r w:rsidR="00FC1C63" w:rsidRPr="007D1664">
        <w:rPr>
          <w:bCs/>
          <w:i/>
          <w:iCs/>
          <w:sz w:val="26"/>
          <w:szCs w:val="26"/>
        </w:rPr>
        <w:t>va</w:t>
      </w:r>
      <w:proofErr w:type="spellEnd"/>
      <w:r w:rsidR="00FC1C63" w:rsidRPr="007D1664">
        <w:rPr>
          <w:bCs/>
          <w:i/>
          <w:iCs/>
          <w:sz w:val="26"/>
          <w:szCs w:val="26"/>
        </w:rPr>
        <w:t xml:space="preserve"> fi </w:t>
      </w:r>
      <w:proofErr w:type="spellStart"/>
      <w:r w:rsidR="00FC1C63" w:rsidRPr="007D1664">
        <w:rPr>
          <w:bCs/>
          <w:i/>
          <w:iCs/>
          <w:sz w:val="26"/>
          <w:szCs w:val="26"/>
        </w:rPr>
        <w:t>protejat</w:t>
      </w:r>
      <w:proofErr w:type="spellEnd"/>
      <w:r w:rsidR="00FC1C63" w:rsidRPr="007D1664">
        <w:rPr>
          <w:bCs/>
          <w:i/>
          <w:iCs/>
          <w:sz w:val="26"/>
          <w:szCs w:val="26"/>
        </w:rPr>
        <w:t xml:space="preserve"> cu </w:t>
      </w:r>
      <w:proofErr w:type="spellStart"/>
      <w:r w:rsidR="00FC1C63" w:rsidRPr="007D1664">
        <w:rPr>
          <w:bCs/>
          <w:i/>
          <w:iCs/>
          <w:sz w:val="26"/>
          <w:szCs w:val="26"/>
        </w:rPr>
        <w:t>ușă</w:t>
      </w:r>
      <w:proofErr w:type="spellEnd"/>
      <w:r w:rsidR="00FC1C63" w:rsidRPr="007D1664">
        <w:rPr>
          <w:bCs/>
          <w:i/>
          <w:iCs/>
          <w:sz w:val="26"/>
          <w:szCs w:val="26"/>
        </w:rPr>
        <w:t xml:space="preserve"> </w:t>
      </w:r>
      <w:proofErr w:type="spellStart"/>
      <w:r w:rsidR="00FC1C63" w:rsidRPr="007D1664">
        <w:rPr>
          <w:bCs/>
          <w:i/>
          <w:iCs/>
          <w:sz w:val="26"/>
          <w:szCs w:val="26"/>
        </w:rPr>
        <w:t>rezistentă</w:t>
      </w:r>
      <w:proofErr w:type="spellEnd"/>
      <w:r w:rsidR="00FC1C63" w:rsidRPr="007D1664">
        <w:rPr>
          <w:bCs/>
          <w:i/>
          <w:iCs/>
          <w:sz w:val="26"/>
          <w:szCs w:val="26"/>
        </w:rPr>
        <w:t xml:space="preserve"> la </w:t>
      </w:r>
      <w:proofErr w:type="spellStart"/>
      <w:r w:rsidR="00FC1C63" w:rsidRPr="007D1664">
        <w:rPr>
          <w:bCs/>
          <w:i/>
          <w:iCs/>
          <w:sz w:val="26"/>
          <w:szCs w:val="26"/>
        </w:rPr>
        <w:t>foc</w:t>
      </w:r>
      <w:proofErr w:type="spellEnd"/>
      <w:r w:rsidR="00FC1C63" w:rsidRPr="007D1664">
        <w:rPr>
          <w:bCs/>
          <w:i/>
          <w:iCs/>
          <w:sz w:val="26"/>
          <w:szCs w:val="26"/>
        </w:rPr>
        <w:t xml:space="preserve"> 30 minute </w:t>
      </w:r>
      <w:proofErr w:type="spellStart"/>
      <w:r w:rsidR="00FC1C63" w:rsidRPr="007D1664">
        <w:rPr>
          <w:bCs/>
          <w:i/>
          <w:iCs/>
          <w:sz w:val="26"/>
          <w:szCs w:val="26"/>
        </w:rPr>
        <w:t>prevăzută</w:t>
      </w:r>
      <w:proofErr w:type="spellEnd"/>
      <w:r w:rsidR="00FC1C63" w:rsidRPr="007D1664">
        <w:rPr>
          <w:bCs/>
          <w:i/>
          <w:iCs/>
          <w:sz w:val="26"/>
          <w:szCs w:val="26"/>
        </w:rPr>
        <w:t xml:space="preserve"> cu </w:t>
      </w:r>
      <w:proofErr w:type="spellStart"/>
      <w:r w:rsidR="00FC1C63" w:rsidRPr="007D1664">
        <w:rPr>
          <w:bCs/>
          <w:i/>
          <w:iCs/>
          <w:sz w:val="26"/>
          <w:szCs w:val="26"/>
        </w:rPr>
        <w:t>dispozitiv</w:t>
      </w:r>
      <w:proofErr w:type="spellEnd"/>
      <w:r w:rsidR="00FC1C63" w:rsidRPr="007D1664">
        <w:rPr>
          <w:bCs/>
          <w:i/>
          <w:iCs/>
          <w:sz w:val="26"/>
          <w:szCs w:val="26"/>
        </w:rPr>
        <w:t xml:space="preserve"> de </w:t>
      </w:r>
      <w:proofErr w:type="spellStart"/>
      <w:r w:rsidR="00FC1C63" w:rsidRPr="007D1664">
        <w:rPr>
          <w:bCs/>
          <w:i/>
          <w:iCs/>
          <w:sz w:val="26"/>
          <w:szCs w:val="26"/>
        </w:rPr>
        <w:t>autoînchidere</w:t>
      </w:r>
      <w:proofErr w:type="spellEnd"/>
      <w:r w:rsidR="00FC1C63" w:rsidRPr="007D1664">
        <w:rPr>
          <w:bCs/>
          <w:i/>
          <w:iCs/>
          <w:sz w:val="26"/>
          <w:szCs w:val="26"/>
        </w:rPr>
        <w:t xml:space="preserve"> EI 30-C2. </w:t>
      </w:r>
      <w:proofErr w:type="spellStart"/>
      <w:r w:rsidR="00FC1C63" w:rsidRPr="007D1664">
        <w:rPr>
          <w:bCs/>
          <w:i/>
          <w:iCs/>
          <w:sz w:val="26"/>
          <w:szCs w:val="26"/>
        </w:rPr>
        <w:t>Încăperea</w:t>
      </w:r>
      <w:proofErr w:type="spellEnd"/>
      <w:r w:rsidR="00FC1C63" w:rsidRPr="007D1664">
        <w:rPr>
          <w:bCs/>
          <w:i/>
          <w:iCs/>
          <w:sz w:val="26"/>
          <w:szCs w:val="26"/>
        </w:rPr>
        <w:t xml:space="preserve"> </w:t>
      </w:r>
      <w:proofErr w:type="spellStart"/>
      <w:r w:rsidR="00FC1C63" w:rsidRPr="007D1664">
        <w:rPr>
          <w:bCs/>
          <w:i/>
          <w:iCs/>
          <w:sz w:val="26"/>
          <w:szCs w:val="26"/>
        </w:rPr>
        <w:t>va</w:t>
      </w:r>
      <w:proofErr w:type="spellEnd"/>
      <w:r w:rsidR="00FC1C63" w:rsidRPr="007D1664">
        <w:rPr>
          <w:bCs/>
          <w:i/>
          <w:iCs/>
          <w:sz w:val="26"/>
          <w:szCs w:val="26"/>
        </w:rPr>
        <w:t xml:space="preserve"> fi </w:t>
      </w:r>
      <w:proofErr w:type="spellStart"/>
      <w:r w:rsidR="00FC1C63" w:rsidRPr="007D1664">
        <w:rPr>
          <w:bCs/>
          <w:i/>
          <w:iCs/>
          <w:sz w:val="26"/>
          <w:szCs w:val="26"/>
        </w:rPr>
        <w:t>prevăzută</w:t>
      </w:r>
      <w:proofErr w:type="spellEnd"/>
      <w:r w:rsidR="00FC1C63" w:rsidRPr="007D1664">
        <w:rPr>
          <w:bCs/>
          <w:i/>
          <w:iCs/>
          <w:sz w:val="26"/>
          <w:szCs w:val="26"/>
        </w:rPr>
        <w:t xml:space="preserve"> cu </w:t>
      </w:r>
      <w:proofErr w:type="spellStart"/>
      <w:r w:rsidR="00FC1C63" w:rsidRPr="007D1664">
        <w:rPr>
          <w:bCs/>
          <w:i/>
          <w:iCs/>
          <w:sz w:val="26"/>
          <w:szCs w:val="26"/>
        </w:rPr>
        <w:t>iluminat</w:t>
      </w:r>
      <w:proofErr w:type="spellEnd"/>
      <w:r w:rsidR="00FC1C63" w:rsidRPr="007D1664">
        <w:rPr>
          <w:bCs/>
          <w:i/>
          <w:iCs/>
          <w:sz w:val="26"/>
          <w:szCs w:val="26"/>
        </w:rPr>
        <w:t xml:space="preserve"> de </w:t>
      </w:r>
      <w:proofErr w:type="spellStart"/>
      <w:r w:rsidR="00FC1C63" w:rsidRPr="007D1664">
        <w:rPr>
          <w:bCs/>
          <w:i/>
          <w:iCs/>
          <w:sz w:val="26"/>
          <w:szCs w:val="26"/>
        </w:rPr>
        <w:t>siguranță</w:t>
      </w:r>
      <w:proofErr w:type="spellEnd"/>
      <w:r w:rsidR="00FC1C63" w:rsidRPr="007D1664">
        <w:rPr>
          <w:bCs/>
          <w:i/>
          <w:iCs/>
          <w:sz w:val="26"/>
          <w:szCs w:val="26"/>
        </w:rPr>
        <w:t xml:space="preserve"> </w:t>
      </w:r>
      <w:proofErr w:type="spellStart"/>
      <w:r w:rsidR="00FC1C63" w:rsidRPr="007D1664">
        <w:rPr>
          <w:bCs/>
          <w:i/>
          <w:iCs/>
          <w:sz w:val="26"/>
          <w:szCs w:val="26"/>
        </w:rPr>
        <w:t>pentru</w:t>
      </w:r>
      <w:proofErr w:type="spellEnd"/>
      <w:r w:rsidR="00FC1C63" w:rsidRPr="007D1664">
        <w:rPr>
          <w:bCs/>
          <w:i/>
          <w:iCs/>
          <w:sz w:val="26"/>
          <w:szCs w:val="26"/>
        </w:rPr>
        <w:t xml:space="preserve"> </w:t>
      </w:r>
      <w:proofErr w:type="spellStart"/>
      <w:r w:rsidR="00FC1C63" w:rsidRPr="007D1664">
        <w:rPr>
          <w:bCs/>
          <w:i/>
          <w:iCs/>
          <w:sz w:val="26"/>
          <w:szCs w:val="26"/>
        </w:rPr>
        <w:t>continuarea</w:t>
      </w:r>
      <w:proofErr w:type="spellEnd"/>
      <w:r w:rsidR="00FC1C63" w:rsidRPr="007D1664">
        <w:rPr>
          <w:bCs/>
          <w:i/>
          <w:iCs/>
          <w:sz w:val="26"/>
          <w:szCs w:val="26"/>
        </w:rPr>
        <w:t xml:space="preserve"> </w:t>
      </w:r>
      <w:proofErr w:type="spellStart"/>
      <w:r w:rsidR="00FC1C63" w:rsidRPr="007D1664">
        <w:rPr>
          <w:bCs/>
          <w:i/>
          <w:iCs/>
          <w:sz w:val="26"/>
          <w:szCs w:val="26"/>
        </w:rPr>
        <w:t>lucrului</w:t>
      </w:r>
      <w:proofErr w:type="spellEnd"/>
      <w:r w:rsidR="00FC1C63" w:rsidRPr="007D1664">
        <w:rPr>
          <w:bCs/>
          <w:i/>
          <w:iCs/>
          <w:sz w:val="26"/>
          <w:szCs w:val="26"/>
        </w:rPr>
        <w:t xml:space="preserve"> </w:t>
      </w:r>
      <w:proofErr w:type="spellStart"/>
      <w:r w:rsidR="00FC1C63" w:rsidRPr="007D1664">
        <w:rPr>
          <w:bCs/>
          <w:i/>
          <w:iCs/>
          <w:sz w:val="26"/>
          <w:szCs w:val="26"/>
        </w:rPr>
        <w:t>și</w:t>
      </w:r>
      <w:proofErr w:type="spellEnd"/>
      <w:r w:rsidR="00FC1C63" w:rsidRPr="007D1664">
        <w:rPr>
          <w:bCs/>
          <w:i/>
          <w:iCs/>
          <w:sz w:val="26"/>
          <w:szCs w:val="26"/>
        </w:rPr>
        <w:t xml:space="preserve"> </w:t>
      </w:r>
      <w:proofErr w:type="spellStart"/>
      <w:r w:rsidR="00FC1C63" w:rsidRPr="007D1664">
        <w:rPr>
          <w:bCs/>
          <w:i/>
          <w:iCs/>
          <w:sz w:val="26"/>
          <w:szCs w:val="26"/>
        </w:rPr>
        <w:t>cel</w:t>
      </w:r>
      <w:proofErr w:type="spellEnd"/>
      <w:r w:rsidR="00FC1C63" w:rsidRPr="007D1664">
        <w:rPr>
          <w:bCs/>
          <w:i/>
          <w:iCs/>
          <w:sz w:val="26"/>
          <w:szCs w:val="26"/>
        </w:rPr>
        <w:t xml:space="preserve"> </w:t>
      </w:r>
      <w:proofErr w:type="spellStart"/>
      <w:r w:rsidR="00FC1C63" w:rsidRPr="007D1664">
        <w:rPr>
          <w:bCs/>
          <w:i/>
          <w:iCs/>
          <w:sz w:val="26"/>
          <w:szCs w:val="26"/>
        </w:rPr>
        <w:t>puțin</w:t>
      </w:r>
      <w:proofErr w:type="spellEnd"/>
      <w:r w:rsidR="00FC1C63" w:rsidRPr="007D1664">
        <w:rPr>
          <w:bCs/>
          <w:i/>
          <w:iCs/>
          <w:sz w:val="26"/>
          <w:szCs w:val="26"/>
        </w:rPr>
        <w:t xml:space="preserve"> un detector de </w:t>
      </w:r>
      <w:proofErr w:type="spellStart"/>
      <w:r w:rsidR="00FC1C63" w:rsidRPr="007D1664">
        <w:rPr>
          <w:bCs/>
          <w:i/>
          <w:iCs/>
          <w:sz w:val="26"/>
          <w:szCs w:val="26"/>
        </w:rPr>
        <w:t>incendiu</w:t>
      </w:r>
      <w:proofErr w:type="spellEnd"/>
      <w:r w:rsidR="00FC1C63" w:rsidRPr="007D1664">
        <w:rPr>
          <w:bCs/>
          <w:i/>
          <w:iCs/>
          <w:sz w:val="26"/>
          <w:szCs w:val="26"/>
        </w:rPr>
        <w:t xml:space="preserve">. </w:t>
      </w:r>
    </w:p>
    <w:p w14:paraId="0D2BCF9F" w14:textId="2DE46018" w:rsidR="00FC1C63" w:rsidRPr="007D1664" w:rsidRDefault="00FC1C63" w:rsidP="00FC1C63">
      <w:pPr>
        <w:ind w:left="-1134" w:right="-709" w:firstLine="567"/>
        <w:jc w:val="both"/>
        <w:rPr>
          <w:bCs/>
          <w:i/>
          <w:iCs/>
          <w:sz w:val="26"/>
          <w:szCs w:val="26"/>
        </w:rPr>
      </w:pPr>
      <w:r w:rsidRPr="007D1664">
        <w:rPr>
          <w:bCs/>
          <w:i/>
          <w:iCs/>
          <w:sz w:val="26"/>
          <w:szCs w:val="26"/>
        </w:rPr>
        <w:t xml:space="preserve"> </w:t>
      </w:r>
    </w:p>
    <w:p w14:paraId="1F492266" w14:textId="71C9F972" w:rsidR="00B81BE4" w:rsidRPr="007D1664" w:rsidRDefault="002719B2" w:rsidP="00B81BE4">
      <w:pPr>
        <w:ind w:left="-1134" w:right="-709" w:firstLine="567"/>
        <w:jc w:val="both"/>
        <w:rPr>
          <w:i/>
          <w:sz w:val="26"/>
          <w:szCs w:val="26"/>
          <w:lang w:val="ro-RO"/>
        </w:rPr>
      </w:pPr>
      <w:r w:rsidRPr="007D1664">
        <w:rPr>
          <w:i/>
          <w:sz w:val="26"/>
          <w:szCs w:val="26"/>
          <w:lang w:val="ro-RO" w:eastAsia="ro-RO"/>
        </w:rPr>
        <w:t xml:space="preserve">3. </w:t>
      </w:r>
      <w:r w:rsidR="00B81BE4" w:rsidRPr="007D1664">
        <w:rPr>
          <w:i/>
          <w:sz w:val="26"/>
          <w:szCs w:val="26"/>
          <w:lang w:val="ro-RO" w:eastAsia="ro-RO"/>
        </w:rPr>
        <w:t xml:space="preserve">Intrucat la data efectuării expertizei </w:t>
      </w:r>
      <w:r w:rsidR="00B81BE4" w:rsidRPr="007D1664">
        <w:rPr>
          <w:i/>
          <w:sz w:val="26"/>
          <w:szCs w:val="26"/>
          <w:lang w:val="ro-RO"/>
        </w:rPr>
        <w:t>instalația de detectare, semnalizare și alarmare la incendiu nu este functională si nu a fost realizată în conformitate cu prevederile</w:t>
      </w:r>
      <w:r w:rsidR="00B81BE4" w:rsidRPr="007D1664">
        <w:t xml:space="preserve"> </w:t>
      </w:r>
      <w:r w:rsidR="00B81BE4" w:rsidRPr="007D1664">
        <w:rPr>
          <w:i/>
          <w:sz w:val="26"/>
          <w:szCs w:val="26"/>
          <w:lang w:val="ro-RO"/>
        </w:rPr>
        <w:t xml:space="preserve">Normativul  privind securitatea  la incendiu a constructiilor.  Partea a III-a - Instalatii de detectare, semnalizare si alarmare incendiu - Indicativ P118/3 -2015, din 09.03.201 modificat prin Ordin 6025/2018, se va reproiecta instalația existentă in conformitate cu prevederile prezentului Normativ si se vor remedia neconformitățile constatate. </w:t>
      </w:r>
    </w:p>
    <w:p w14:paraId="2D4731AA" w14:textId="77777777" w:rsidR="00B81BE4" w:rsidRPr="007D1664" w:rsidRDefault="00B81BE4" w:rsidP="001E689F">
      <w:pPr>
        <w:pStyle w:val="Frspaiere"/>
      </w:pPr>
    </w:p>
    <w:p w14:paraId="5E20C4C8" w14:textId="16F87DDF" w:rsidR="00B3736F" w:rsidRPr="007D1664" w:rsidRDefault="002719B2" w:rsidP="00B3736F">
      <w:pPr>
        <w:ind w:left="-1134" w:right="-709" w:firstLine="567"/>
        <w:jc w:val="both"/>
        <w:rPr>
          <w:bCs/>
          <w:i/>
          <w:iCs/>
          <w:sz w:val="26"/>
          <w:szCs w:val="26"/>
        </w:rPr>
      </w:pPr>
      <w:r w:rsidRPr="007D1664">
        <w:rPr>
          <w:bCs/>
          <w:i/>
          <w:iCs/>
          <w:sz w:val="26"/>
          <w:szCs w:val="26"/>
        </w:rPr>
        <w:t xml:space="preserve">4. </w:t>
      </w:r>
      <w:proofErr w:type="spellStart"/>
      <w:r w:rsidR="00B3736F" w:rsidRPr="007D1664">
        <w:rPr>
          <w:bCs/>
          <w:i/>
          <w:iCs/>
          <w:sz w:val="26"/>
          <w:szCs w:val="26"/>
        </w:rPr>
        <w:t>Pentru</w:t>
      </w:r>
      <w:proofErr w:type="spellEnd"/>
      <w:r w:rsidR="00B3736F" w:rsidRPr="007D1664">
        <w:rPr>
          <w:bCs/>
          <w:i/>
          <w:iCs/>
          <w:sz w:val="26"/>
          <w:szCs w:val="26"/>
        </w:rPr>
        <w:t xml:space="preserve"> </w:t>
      </w:r>
      <w:proofErr w:type="spellStart"/>
      <w:r w:rsidR="00B3736F" w:rsidRPr="007D1664">
        <w:rPr>
          <w:bCs/>
          <w:i/>
          <w:iCs/>
          <w:sz w:val="26"/>
          <w:szCs w:val="26"/>
        </w:rPr>
        <w:t>respectarea</w:t>
      </w:r>
      <w:proofErr w:type="spellEnd"/>
      <w:r w:rsidR="00B3736F" w:rsidRPr="007D1664">
        <w:rPr>
          <w:bCs/>
          <w:i/>
          <w:iCs/>
          <w:sz w:val="26"/>
          <w:szCs w:val="26"/>
        </w:rPr>
        <w:t xml:space="preserve"> </w:t>
      </w:r>
      <w:proofErr w:type="spellStart"/>
      <w:r w:rsidR="00B3736F" w:rsidRPr="007D1664">
        <w:rPr>
          <w:bCs/>
          <w:i/>
          <w:iCs/>
          <w:sz w:val="26"/>
          <w:szCs w:val="26"/>
        </w:rPr>
        <w:t>prevederilor</w:t>
      </w:r>
      <w:proofErr w:type="spellEnd"/>
      <w:r w:rsidR="00B3736F" w:rsidRPr="007D1664">
        <w:rPr>
          <w:bCs/>
          <w:i/>
          <w:iCs/>
          <w:sz w:val="26"/>
          <w:szCs w:val="26"/>
        </w:rPr>
        <w:t xml:space="preserve"> art.</w:t>
      </w:r>
      <w:r w:rsidR="00B3736F" w:rsidRPr="007D1664">
        <w:t xml:space="preserve"> </w:t>
      </w:r>
      <w:r w:rsidR="00B3736F" w:rsidRPr="007D1664">
        <w:rPr>
          <w:bCs/>
          <w:i/>
          <w:iCs/>
          <w:sz w:val="26"/>
          <w:szCs w:val="26"/>
        </w:rPr>
        <w:t xml:space="preserve">129 din </w:t>
      </w:r>
      <w:proofErr w:type="spellStart"/>
      <w:r w:rsidR="00B3736F" w:rsidRPr="007D1664">
        <w:rPr>
          <w:bCs/>
          <w:i/>
          <w:iCs/>
          <w:sz w:val="26"/>
          <w:szCs w:val="26"/>
        </w:rPr>
        <w:t>Normele</w:t>
      </w:r>
      <w:proofErr w:type="spellEnd"/>
      <w:r w:rsidR="00B3736F" w:rsidRPr="007D1664">
        <w:rPr>
          <w:bCs/>
          <w:i/>
          <w:iCs/>
          <w:sz w:val="26"/>
          <w:szCs w:val="26"/>
        </w:rPr>
        <w:t xml:space="preserve"> </w:t>
      </w:r>
      <w:proofErr w:type="spellStart"/>
      <w:r w:rsidR="00B3736F" w:rsidRPr="007D1664">
        <w:rPr>
          <w:bCs/>
          <w:i/>
          <w:iCs/>
          <w:sz w:val="26"/>
          <w:szCs w:val="26"/>
        </w:rPr>
        <w:t>tehnice</w:t>
      </w:r>
      <w:proofErr w:type="spellEnd"/>
      <w:r w:rsidR="00B3736F" w:rsidRPr="007D1664">
        <w:rPr>
          <w:bCs/>
          <w:i/>
          <w:iCs/>
          <w:sz w:val="26"/>
          <w:szCs w:val="26"/>
        </w:rPr>
        <w:t xml:space="preserve"> </w:t>
      </w:r>
      <w:proofErr w:type="spellStart"/>
      <w:r w:rsidR="00B3736F" w:rsidRPr="007D1664">
        <w:rPr>
          <w:bCs/>
          <w:i/>
          <w:iCs/>
          <w:sz w:val="26"/>
          <w:szCs w:val="26"/>
        </w:rPr>
        <w:t>pentru</w:t>
      </w:r>
      <w:proofErr w:type="spellEnd"/>
      <w:r w:rsidR="00B3736F" w:rsidRPr="007D1664">
        <w:rPr>
          <w:bCs/>
          <w:i/>
          <w:iCs/>
          <w:sz w:val="26"/>
          <w:szCs w:val="26"/>
        </w:rPr>
        <w:t xml:space="preserve"> </w:t>
      </w:r>
      <w:proofErr w:type="spellStart"/>
      <w:r w:rsidR="00B3736F" w:rsidRPr="007D1664">
        <w:rPr>
          <w:bCs/>
          <w:i/>
          <w:iCs/>
          <w:sz w:val="26"/>
          <w:szCs w:val="26"/>
        </w:rPr>
        <w:t>proiectarea</w:t>
      </w:r>
      <w:proofErr w:type="spellEnd"/>
      <w:r w:rsidR="00B3736F" w:rsidRPr="007D1664">
        <w:rPr>
          <w:bCs/>
          <w:i/>
          <w:iCs/>
          <w:sz w:val="26"/>
          <w:szCs w:val="26"/>
        </w:rPr>
        <w:t xml:space="preserve">, </w:t>
      </w:r>
      <w:proofErr w:type="spellStart"/>
      <w:r w:rsidR="00B3736F" w:rsidRPr="007D1664">
        <w:rPr>
          <w:bCs/>
          <w:i/>
          <w:iCs/>
          <w:sz w:val="26"/>
          <w:szCs w:val="26"/>
        </w:rPr>
        <w:t>executarea</w:t>
      </w:r>
      <w:proofErr w:type="spellEnd"/>
      <w:r w:rsidR="00B3736F" w:rsidRPr="007D1664">
        <w:rPr>
          <w:bCs/>
          <w:i/>
          <w:iCs/>
          <w:sz w:val="26"/>
          <w:szCs w:val="26"/>
        </w:rPr>
        <w:t xml:space="preserve"> </w:t>
      </w:r>
      <w:proofErr w:type="spellStart"/>
      <w:r w:rsidR="00B3736F" w:rsidRPr="007D1664">
        <w:rPr>
          <w:bCs/>
          <w:i/>
          <w:iCs/>
          <w:sz w:val="26"/>
          <w:szCs w:val="26"/>
        </w:rPr>
        <w:t>şi</w:t>
      </w:r>
      <w:proofErr w:type="spellEnd"/>
      <w:r w:rsidR="00B3736F" w:rsidRPr="007D1664">
        <w:rPr>
          <w:bCs/>
          <w:i/>
          <w:iCs/>
          <w:sz w:val="26"/>
          <w:szCs w:val="26"/>
        </w:rPr>
        <w:t xml:space="preserve"> </w:t>
      </w:r>
      <w:proofErr w:type="spellStart"/>
      <w:r w:rsidR="00B3736F" w:rsidRPr="007D1664">
        <w:rPr>
          <w:bCs/>
          <w:i/>
          <w:iCs/>
          <w:sz w:val="26"/>
          <w:szCs w:val="26"/>
        </w:rPr>
        <w:t>exploatarea</w:t>
      </w:r>
      <w:proofErr w:type="spellEnd"/>
      <w:r w:rsidR="00B3736F" w:rsidRPr="007D1664">
        <w:rPr>
          <w:bCs/>
          <w:i/>
          <w:iCs/>
          <w:sz w:val="26"/>
          <w:szCs w:val="26"/>
        </w:rPr>
        <w:t xml:space="preserve"> </w:t>
      </w:r>
      <w:proofErr w:type="spellStart"/>
      <w:r w:rsidR="00B3736F" w:rsidRPr="007D1664">
        <w:rPr>
          <w:bCs/>
          <w:i/>
          <w:iCs/>
          <w:sz w:val="26"/>
          <w:szCs w:val="26"/>
        </w:rPr>
        <w:t>sistemelor</w:t>
      </w:r>
      <w:proofErr w:type="spellEnd"/>
      <w:r w:rsidR="00B3736F" w:rsidRPr="007D1664">
        <w:rPr>
          <w:bCs/>
          <w:i/>
          <w:iCs/>
          <w:sz w:val="26"/>
          <w:szCs w:val="26"/>
        </w:rPr>
        <w:t xml:space="preserve"> de </w:t>
      </w:r>
      <w:proofErr w:type="spellStart"/>
      <w:r w:rsidR="00B3736F" w:rsidRPr="007D1664">
        <w:rPr>
          <w:bCs/>
          <w:i/>
          <w:iCs/>
          <w:sz w:val="26"/>
          <w:szCs w:val="26"/>
        </w:rPr>
        <w:t>alimentare</w:t>
      </w:r>
      <w:proofErr w:type="spellEnd"/>
      <w:r w:rsidR="00B3736F" w:rsidRPr="007D1664">
        <w:rPr>
          <w:bCs/>
          <w:i/>
          <w:iCs/>
          <w:sz w:val="26"/>
          <w:szCs w:val="26"/>
        </w:rPr>
        <w:t xml:space="preserve"> cu gaze </w:t>
      </w:r>
      <w:proofErr w:type="spellStart"/>
      <w:r w:rsidR="00B3736F" w:rsidRPr="007D1664">
        <w:rPr>
          <w:bCs/>
          <w:i/>
          <w:iCs/>
          <w:sz w:val="26"/>
          <w:szCs w:val="26"/>
        </w:rPr>
        <w:t>naturale</w:t>
      </w:r>
      <w:proofErr w:type="spellEnd"/>
      <w:r w:rsidR="00B3736F" w:rsidRPr="007D1664">
        <w:rPr>
          <w:bCs/>
          <w:i/>
          <w:iCs/>
          <w:sz w:val="26"/>
          <w:szCs w:val="26"/>
        </w:rPr>
        <w:t xml:space="preserve"> </w:t>
      </w:r>
      <w:proofErr w:type="spellStart"/>
      <w:r w:rsidR="00B3736F" w:rsidRPr="007D1664">
        <w:rPr>
          <w:bCs/>
          <w:i/>
          <w:iCs/>
          <w:sz w:val="26"/>
          <w:szCs w:val="26"/>
        </w:rPr>
        <w:t>aprobate</w:t>
      </w:r>
      <w:proofErr w:type="spellEnd"/>
      <w:r w:rsidR="00B3736F" w:rsidRPr="007D1664">
        <w:rPr>
          <w:bCs/>
          <w:i/>
          <w:iCs/>
          <w:sz w:val="26"/>
          <w:szCs w:val="26"/>
        </w:rPr>
        <w:t xml:space="preserve"> cu  ORDIN nr. 89 din 10 </w:t>
      </w:r>
      <w:proofErr w:type="spellStart"/>
      <w:r w:rsidR="00B3736F" w:rsidRPr="007D1664">
        <w:rPr>
          <w:bCs/>
          <w:i/>
          <w:iCs/>
          <w:sz w:val="26"/>
          <w:szCs w:val="26"/>
        </w:rPr>
        <w:t>mai</w:t>
      </w:r>
      <w:proofErr w:type="spellEnd"/>
      <w:r w:rsidR="00B3736F" w:rsidRPr="007D1664">
        <w:rPr>
          <w:bCs/>
          <w:i/>
          <w:iCs/>
          <w:sz w:val="26"/>
          <w:szCs w:val="26"/>
        </w:rPr>
        <w:t xml:space="preserve"> 2018 cu </w:t>
      </w:r>
      <w:proofErr w:type="spellStart"/>
      <w:r w:rsidR="00B3736F" w:rsidRPr="007D1664">
        <w:rPr>
          <w:bCs/>
          <w:i/>
          <w:iCs/>
          <w:sz w:val="26"/>
          <w:szCs w:val="26"/>
        </w:rPr>
        <w:t>modificările</w:t>
      </w:r>
      <w:proofErr w:type="spellEnd"/>
      <w:r w:rsidR="00B3736F" w:rsidRPr="007D1664">
        <w:rPr>
          <w:bCs/>
          <w:i/>
          <w:iCs/>
          <w:sz w:val="26"/>
          <w:szCs w:val="26"/>
        </w:rPr>
        <w:t xml:space="preserve"> </w:t>
      </w:r>
      <w:proofErr w:type="spellStart"/>
      <w:r w:rsidR="00B3736F" w:rsidRPr="007D1664">
        <w:rPr>
          <w:bCs/>
          <w:i/>
          <w:iCs/>
          <w:sz w:val="26"/>
          <w:szCs w:val="26"/>
        </w:rPr>
        <w:t>și</w:t>
      </w:r>
      <w:proofErr w:type="spellEnd"/>
      <w:r w:rsidR="00B3736F" w:rsidRPr="007D1664">
        <w:rPr>
          <w:bCs/>
          <w:i/>
          <w:iCs/>
          <w:sz w:val="26"/>
          <w:szCs w:val="26"/>
        </w:rPr>
        <w:t xml:space="preserve"> </w:t>
      </w:r>
      <w:proofErr w:type="spellStart"/>
      <w:r w:rsidR="00B3736F" w:rsidRPr="007D1664">
        <w:rPr>
          <w:bCs/>
          <w:i/>
          <w:iCs/>
          <w:sz w:val="26"/>
          <w:szCs w:val="26"/>
        </w:rPr>
        <w:t>completărilor</w:t>
      </w:r>
      <w:proofErr w:type="spellEnd"/>
      <w:r w:rsidR="00B3736F" w:rsidRPr="007D1664">
        <w:rPr>
          <w:bCs/>
          <w:i/>
          <w:iCs/>
          <w:sz w:val="26"/>
          <w:szCs w:val="26"/>
        </w:rPr>
        <w:t xml:space="preserve"> </w:t>
      </w:r>
      <w:proofErr w:type="spellStart"/>
      <w:r w:rsidR="00B3736F" w:rsidRPr="007D1664">
        <w:rPr>
          <w:bCs/>
          <w:i/>
          <w:iCs/>
          <w:sz w:val="26"/>
          <w:szCs w:val="26"/>
        </w:rPr>
        <w:t>aduse</w:t>
      </w:r>
      <w:proofErr w:type="spellEnd"/>
      <w:r w:rsidR="00B3736F" w:rsidRPr="007D1664">
        <w:rPr>
          <w:bCs/>
          <w:i/>
          <w:iCs/>
          <w:sz w:val="26"/>
          <w:szCs w:val="26"/>
        </w:rPr>
        <w:t xml:space="preserve"> de: ORDINUL nr. 2 din 18 </w:t>
      </w:r>
      <w:proofErr w:type="spellStart"/>
      <w:r w:rsidR="00B3736F" w:rsidRPr="007D1664">
        <w:rPr>
          <w:bCs/>
          <w:i/>
          <w:iCs/>
          <w:sz w:val="26"/>
          <w:szCs w:val="26"/>
        </w:rPr>
        <w:t>ianuarie</w:t>
      </w:r>
      <w:proofErr w:type="spellEnd"/>
      <w:r w:rsidR="00B3736F" w:rsidRPr="007D1664">
        <w:rPr>
          <w:bCs/>
          <w:i/>
          <w:iCs/>
          <w:sz w:val="26"/>
          <w:szCs w:val="26"/>
        </w:rPr>
        <w:t xml:space="preserve"> 2023 </w:t>
      </w:r>
      <w:proofErr w:type="spellStart"/>
      <w:r w:rsidR="00B3736F" w:rsidRPr="007D1664">
        <w:rPr>
          <w:bCs/>
          <w:i/>
          <w:iCs/>
          <w:sz w:val="26"/>
          <w:szCs w:val="26"/>
        </w:rPr>
        <w:t>incăperea</w:t>
      </w:r>
      <w:proofErr w:type="spellEnd"/>
      <w:r w:rsidR="00B3736F" w:rsidRPr="007D1664">
        <w:rPr>
          <w:bCs/>
          <w:i/>
          <w:iCs/>
          <w:sz w:val="26"/>
          <w:szCs w:val="26"/>
        </w:rPr>
        <w:t xml:space="preserve"> P.04 – </w:t>
      </w:r>
      <w:proofErr w:type="spellStart"/>
      <w:r w:rsidR="00B3736F" w:rsidRPr="007D1664">
        <w:rPr>
          <w:bCs/>
          <w:i/>
          <w:iCs/>
          <w:sz w:val="26"/>
          <w:szCs w:val="26"/>
        </w:rPr>
        <w:t>Centrala</w:t>
      </w:r>
      <w:proofErr w:type="spellEnd"/>
      <w:r w:rsidR="00B3736F" w:rsidRPr="007D1664">
        <w:rPr>
          <w:bCs/>
          <w:i/>
          <w:iCs/>
          <w:sz w:val="26"/>
          <w:szCs w:val="26"/>
        </w:rPr>
        <w:t xml:space="preserve"> </w:t>
      </w:r>
      <w:proofErr w:type="spellStart"/>
      <w:r w:rsidR="00B3736F" w:rsidRPr="007D1664">
        <w:rPr>
          <w:bCs/>
          <w:i/>
          <w:iCs/>
          <w:sz w:val="26"/>
          <w:szCs w:val="26"/>
        </w:rPr>
        <w:t>termică</w:t>
      </w:r>
      <w:proofErr w:type="spellEnd"/>
      <w:r w:rsidR="00B3736F" w:rsidRPr="007D1664">
        <w:rPr>
          <w:bCs/>
          <w:i/>
          <w:iCs/>
          <w:sz w:val="26"/>
          <w:szCs w:val="26"/>
        </w:rPr>
        <w:t xml:space="preserve">, </w:t>
      </w:r>
      <w:proofErr w:type="spellStart"/>
      <w:r w:rsidR="00B3736F" w:rsidRPr="007D1664">
        <w:rPr>
          <w:bCs/>
          <w:i/>
          <w:iCs/>
          <w:sz w:val="26"/>
          <w:szCs w:val="26"/>
        </w:rPr>
        <w:t>Su</w:t>
      </w:r>
      <w:proofErr w:type="spellEnd"/>
      <w:r w:rsidR="00B3736F" w:rsidRPr="007D1664">
        <w:rPr>
          <w:bCs/>
          <w:i/>
          <w:iCs/>
          <w:sz w:val="26"/>
          <w:szCs w:val="26"/>
        </w:rPr>
        <w:t xml:space="preserve"> = 9,65 </w:t>
      </w:r>
      <w:proofErr w:type="spellStart"/>
      <w:r w:rsidR="00B3736F" w:rsidRPr="007D1664">
        <w:rPr>
          <w:bCs/>
          <w:i/>
          <w:iCs/>
          <w:sz w:val="26"/>
          <w:szCs w:val="26"/>
        </w:rPr>
        <w:t>mp</w:t>
      </w:r>
      <w:proofErr w:type="spellEnd"/>
      <w:r w:rsidR="00B3736F" w:rsidRPr="007D1664">
        <w:rPr>
          <w:bCs/>
          <w:i/>
          <w:iCs/>
          <w:sz w:val="26"/>
          <w:szCs w:val="26"/>
        </w:rPr>
        <w:t xml:space="preserve"> se </w:t>
      </w:r>
      <w:proofErr w:type="spellStart"/>
      <w:r w:rsidR="00B3736F" w:rsidRPr="007D1664">
        <w:rPr>
          <w:bCs/>
          <w:i/>
          <w:iCs/>
          <w:sz w:val="26"/>
          <w:szCs w:val="26"/>
        </w:rPr>
        <w:t>va</w:t>
      </w:r>
      <w:proofErr w:type="spellEnd"/>
      <w:r w:rsidR="00B3736F" w:rsidRPr="007D1664">
        <w:rPr>
          <w:bCs/>
          <w:i/>
          <w:iCs/>
          <w:sz w:val="26"/>
          <w:szCs w:val="26"/>
        </w:rPr>
        <w:t xml:space="preserve"> </w:t>
      </w:r>
      <w:proofErr w:type="spellStart"/>
      <w:r w:rsidR="00B3736F" w:rsidRPr="007D1664">
        <w:rPr>
          <w:bCs/>
          <w:i/>
          <w:iCs/>
          <w:sz w:val="26"/>
          <w:szCs w:val="26"/>
        </w:rPr>
        <w:t>echipa</w:t>
      </w:r>
      <w:proofErr w:type="spellEnd"/>
      <w:r w:rsidR="00B3736F" w:rsidRPr="007D1664">
        <w:rPr>
          <w:bCs/>
          <w:i/>
          <w:iCs/>
          <w:sz w:val="26"/>
          <w:szCs w:val="26"/>
        </w:rPr>
        <w:t xml:space="preserve"> cu </w:t>
      </w:r>
      <w:proofErr w:type="spellStart"/>
      <w:r w:rsidR="00B3736F" w:rsidRPr="007D1664">
        <w:rPr>
          <w:bCs/>
          <w:i/>
          <w:iCs/>
          <w:sz w:val="26"/>
          <w:szCs w:val="26"/>
        </w:rPr>
        <w:t>gaz</w:t>
      </w:r>
      <w:proofErr w:type="spellEnd"/>
      <w:r w:rsidR="00B3736F" w:rsidRPr="007D1664">
        <w:rPr>
          <w:bCs/>
          <w:i/>
          <w:iCs/>
          <w:sz w:val="26"/>
          <w:szCs w:val="26"/>
        </w:rPr>
        <w:t xml:space="preserve"> </w:t>
      </w:r>
      <w:proofErr w:type="spellStart"/>
      <w:r w:rsidR="00B3736F" w:rsidRPr="007D1664">
        <w:rPr>
          <w:bCs/>
          <w:i/>
          <w:iCs/>
          <w:sz w:val="26"/>
          <w:szCs w:val="26"/>
        </w:rPr>
        <w:t>analizor</w:t>
      </w:r>
      <w:proofErr w:type="spellEnd"/>
      <w:r w:rsidR="00B3736F" w:rsidRPr="007D1664">
        <w:rPr>
          <w:bCs/>
          <w:i/>
          <w:iCs/>
          <w:sz w:val="26"/>
          <w:szCs w:val="26"/>
        </w:rPr>
        <w:t xml:space="preserve"> care </w:t>
      </w:r>
      <w:proofErr w:type="spellStart"/>
      <w:r w:rsidR="00B3736F" w:rsidRPr="007D1664">
        <w:rPr>
          <w:bCs/>
          <w:i/>
          <w:iCs/>
          <w:sz w:val="26"/>
          <w:szCs w:val="26"/>
        </w:rPr>
        <w:t>va</w:t>
      </w:r>
      <w:proofErr w:type="spellEnd"/>
      <w:r w:rsidR="00B3736F" w:rsidRPr="007D1664">
        <w:rPr>
          <w:bCs/>
          <w:i/>
          <w:iCs/>
          <w:sz w:val="26"/>
          <w:szCs w:val="26"/>
        </w:rPr>
        <w:t xml:space="preserve"> </w:t>
      </w:r>
      <w:proofErr w:type="spellStart"/>
      <w:r w:rsidR="00B3736F" w:rsidRPr="007D1664">
        <w:rPr>
          <w:bCs/>
          <w:i/>
          <w:iCs/>
          <w:sz w:val="26"/>
          <w:szCs w:val="26"/>
        </w:rPr>
        <w:t>acţiona</w:t>
      </w:r>
      <w:proofErr w:type="spellEnd"/>
      <w:r w:rsidR="00B3736F" w:rsidRPr="007D1664">
        <w:rPr>
          <w:bCs/>
          <w:i/>
          <w:iCs/>
          <w:sz w:val="26"/>
          <w:szCs w:val="26"/>
        </w:rPr>
        <w:t xml:space="preserve"> automat </w:t>
      </w:r>
      <w:proofErr w:type="spellStart"/>
      <w:r w:rsidR="00B3736F" w:rsidRPr="007D1664">
        <w:rPr>
          <w:bCs/>
          <w:i/>
          <w:iCs/>
          <w:sz w:val="26"/>
          <w:szCs w:val="26"/>
        </w:rPr>
        <w:t>electroventilul</w:t>
      </w:r>
      <w:proofErr w:type="spellEnd"/>
      <w:r w:rsidR="00B3736F" w:rsidRPr="007D1664">
        <w:rPr>
          <w:bCs/>
          <w:i/>
          <w:iCs/>
          <w:sz w:val="26"/>
          <w:szCs w:val="26"/>
        </w:rPr>
        <w:t xml:space="preserve"> </w:t>
      </w:r>
      <w:proofErr w:type="spellStart"/>
      <w:r w:rsidR="00B3736F" w:rsidRPr="007D1664">
        <w:rPr>
          <w:bCs/>
          <w:i/>
          <w:iCs/>
          <w:sz w:val="26"/>
          <w:szCs w:val="26"/>
        </w:rPr>
        <w:t>robinetului</w:t>
      </w:r>
      <w:proofErr w:type="spellEnd"/>
      <w:r w:rsidR="00B3736F" w:rsidRPr="007D1664">
        <w:rPr>
          <w:bCs/>
          <w:i/>
          <w:iCs/>
          <w:sz w:val="26"/>
          <w:szCs w:val="26"/>
        </w:rPr>
        <w:t xml:space="preserve"> de </w:t>
      </w:r>
      <w:proofErr w:type="spellStart"/>
      <w:r w:rsidR="00B3736F" w:rsidRPr="007D1664">
        <w:rPr>
          <w:bCs/>
          <w:i/>
          <w:iCs/>
          <w:sz w:val="26"/>
          <w:szCs w:val="26"/>
        </w:rPr>
        <w:t>închidere</w:t>
      </w:r>
      <w:proofErr w:type="spellEnd"/>
      <w:r w:rsidR="00B3736F" w:rsidRPr="007D1664">
        <w:rPr>
          <w:bCs/>
          <w:i/>
          <w:iCs/>
          <w:sz w:val="26"/>
          <w:szCs w:val="26"/>
        </w:rPr>
        <w:t xml:space="preserve">, </w:t>
      </w:r>
      <w:proofErr w:type="spellStart"/>
      <w:r w:rsidR="00B3736F" w:rsidRPr="007D1664">
        <w:rPr>
          <w:bCs/>
          <w:i/>
          <w:iCs/>
          <w:sz w:val="26"/>
          <w:szCs w:val="26"/>
        </w:rPr>
        <w:t>conectarea</w:t>
      </w:r>
      <w:proofErr w:type="spellEnd"/>
      <w:r w:rsidR="00B3736F" w:rsidRPr="007D1664">
        <w:rPr>
          <w:bCs/>
          <w:i/>
          <w:iCs/>
          <w:sz w:val="26"/>
          <w:szCs w:val="26"/>
        </w:rPr>
        <w:t xml:space="preserve"> </w:t>
      </w:r>
      <w:proofErr w:type="spellStart"/>
      <w:r w:rsidR="00B3736F" w:rsidRPr="007D1664">
        <w:rPr>
          <w:bCs/>
          <w:i/>
          <w:iCs/>
          <w:sz w:val="26"/>
          <w:szCs w:val="26"/>
        </w:rPr>
        <w:t>detectorului</w:t>
      </w:r>
      <w:proofErr w:type="spellEnd"/>
      <w:r w:rsidR="00B3736F" w:rsidRPr="007D1664">
        <w:rPr>
          <w:bCs/>
          <w:i/>
          <w:iCs/>
          <w:sz w:val="26"/>
          <w:szCs w:val="26"/>
        </w:rPr>
        <w:t xml:space="preserve"> de </w:t>
      </w:r>
      <w:proofErr w:type="spellStart"/>
      <w:r w:rsidR="00B3736F" w:rsidRPr="007D1664">
        <w:rPr>
          <w:bCs/>
          <w:i/>
          <w:iCs/>
          <w:sz w:val="26"/>
          <w:szCs w:val="26"/>
        </w:rPr>
        <w:t>gaz</w:t>
      </w:r>
      <w:proofErr w:type="spellEnd"/>
      <w:r w:rsidR="00B3736F" w:rsidRPr="007D1664">
        <w:rPr>
          <w:bCs/>
          <w:i/>
          <w:iCs/>
          <w:sz w:val="26"/>
          <w:szCs w:val="26"/>
        </w:rPr>
        <w:t xml:space="preserve"> la </w:t>
      </w:r>
      <w:proofErr w:type="spellStart"/>
      <w:r w:rsidR="00B3736F" w:rsidRPr="007D1664">
        <w:rPr>
          <w:bCs/>
          <w:i/>
          <w:iCs/>
          <w:sz w:val="26"/>
          <w:szCs w:val="26"/>
        </w:rPr>
        <w:t>echipamentul</w:t>
      </w:r>
      <w:proofErr w:type="spellEnd"/>
      <w:r w:rsidR="00B3736F" w:rsidRPr="007D1664">
        <w:rPr>
          <w:bCs/>
          <w:i/>
          <w:iCs/>
          <w:sz w:val="26"/>
          <w:szCs w:val="26"/>
        </w:rPr>
        <w:t xml:space="preserve"> de control </w:t>
      </w:r>
      <w:proofErr w:type="spellStart"/>
      <w:r w:rsidR="00B3736F" w:rsidRPr="007D1664">
        <w:rPr>
          <w:bCs/>
          <w:i/>
          <w:iCs/>
          <w:sz w:val="26"/>
          <w:szCs w:val="26"/>
        </w:rPr>
        <w:t>şi</w:t>
      </w:r>
      <w:proofErr w:type="spellEnd"/>
      <w:r w:rsidR="00B3736F" w:rsidRPr="007D1664">
        <w:rPr>
          <w:bCs/>
          <w:i/>
          <w:iCs/>
          <w:sz w:val="26"/>
          <w:szCs w:val="26"/>
        </w:rPr>
        <w:t xml:space="preserve"> </w:t>
      </w:r>
      <w:proofErr w:type="spellStart"/>
      <w:r w:rsidR="00B3736F" w:rsidRPr="007D1664">
        <w:rPr>
          <w:bCs/>
          <w:i/>
          <w:iCs/>
          <w:sz w:val="26"/>
          <w:szCs w:val="26"/>
        </w:rPr>
        <w:t>semnalizare</w:t>
      </w:r>
      <w:proofErr w:type="spellEnd"/>
      <w:r w:rsidR="00B3736F" w:rsidRPr="007D1664">
        <w:rPr>
          <w:bCs/>
          <w:i/>
          <w:iCs/>
          <w:sz w:val="26"/>
          <w:szCs w:val="26"/>
        </w:rPr>
        <w:t xml:space="preserve"> (</w:t>
      </w:r>
      <w:proofErr w:type="spellStart"/>
      <w:r w:rsidR="00B3736F" w:rsidRPr="007D1664">
        <w:rPr>
          <w:bCs/>
          <w:i/>
          <w:iCs/>
          <w:sz w:val="26"/>
          <w:szCs w:val="26"/>
        </w:rPr>
        <w:t>centrala</w:t>
      </w:r>
      <w:proofErr w:type="spellEnd"/>
      <w:r w:rsidR="00B3736F" w:rsidRPr="007D1664">
        <w:rPr>
          <w:bCs/>
          <w:i/>
          <w:iCs/>
          <w:sz w:val="26"/>
          <w:szCs w:val="26"/>
        </w:rPr>
        <w:t xml:space="preserve"> de </w:t>
      </w:r>
      <w:proofErr w:type="spellStart"/>
      <w:r w:rsidR="00B3736F" w:rsidRPr="007D1664">
        <w:rPr>
          <w:bCs/>
          <w:i/>
          <w:iCs/>
          <w:sz w:val="26"/>
          <w:szCs w:val="26"/>
        </w:rPr>
        <w:t>semnalizare</w:t>
      </w:r>
      <w:proofErr w:type="spellEnd"/>
      <w:r w:rsidR="00B3736F" w:rsidRPr="007D1664">
        <w:rPr>
          <w:bCs/>
          <w:i/>
          <w:iCs/>
          <w:sz w:val="26"/>
          <w:szCs w:val="26"/>
        </w:rPr>
        <w:t xml:space="preserve">) </w:t>
      </w:r>
      <w:proofErr w:type="spellStart"/>
      <w:r w:rsidR="00B3736F" w:rsidRPr="007D1664">
        <w:rPr>
          <w:bCs/>
          <w:i/>
          <w:iCs/>
          <w:sz w:val="26"/>
          <w:szCs w:val="26"/>
        </w:rPr>
        <w:t>prin</w:t>
      </w:r>
      <w:proofErr w:type="spellEnd"/>
      <w:r w:rsidR="00B3736F" w:rsidRPr="007D1664">
        <w:rPr>
          <w:bCs/>
          <w:i/>
          <w:iCs/>
          <w:sz w:val="26"/>
          <w:szCs w:val="26"/>
        </w:rPr>
        <w:t xml:space="preserve"> care </w:t>
      </w:r>
      <w:proofErr w:type="spellStart"/>
      <w:r w:rsidR="00B3736F" w:rsidRPr="007D1664">
        <w:rPr>
          <w:bCs/>
          <w:i/>
          <w:iCs/>
          <w:sz w:val="26"/>
          <w:szCs w:val="26"/>
        </w:rPr>
        <w:t>să</w:t>
      </w:r>
      <w:proofErr w:type="spellEnd"/>
      <w:r w:rsidR="00B3736F" w:rsidRPr="007D1664">
        <w:rPr>
          <w:bCs/>
          <w:i/>
          <w:iCs/>
          <w:sz w:val="26"/>
          <w:szCs w:val="26"/>
        </w:rPr>
        <w:t xml:space="preserve"> </w:t>
      </w:r>
      <w:proofErr w:type="spellStart"/>
      <w:r w:rsidR="00B3736F" w:rsidRPr="007D1664">
        <w:rPr>
          <w:bCs/>
          <w:i/>
          <w:iCs/>
          <w:sz w:val="26"/>
          <w:szCs w:val="26"/>
        </w:rPr>
        <w:t>poată</w:t>
      </w:r>
      <w:proofErr w:type="spellEnd"/>
      <w:r w:rsidR="00B3736F" w:rsidRPr="007D1664">
        <w:rPr>
          <w:bCs/>
          <w:i/>
          <w:iCs/>
          <w:sz w:val="26"/>
          <w:szCs w:val="26"/>
        </w:rPr>
        <w:t xml:space="preserve"> fi </w:t>
      </w:r>
      <w:proofErr w:type="spellStart"/>
      <w:r w:rsidR="00B3736F" w:rsidRPr="007D1664">
        <w:rPr>
          <w:bCs/>
          <w:i/>
          <w:iCs/>
          <w:sz w:val="26"/>
          <w:szCs w:val="26"/>
        </w:rPr>
        <w:t>semnalată</w:t>
      </w:r>
      <w:proofErr w:type="spellEnd"/>
      <w:r w:rsidR="00B3736F" w:rsidRPr="007D1664">
        <w:rPr>
          <w:bCs/>
          <w:i/>
          <w:iCs/>
          <w:sz w:val="26"/>
          <w:szCs w:val="26"/>
        </w:rPr>
        <w:t xml:space="preserve"> </w:t>
      </w:r>
      <w:proofErr w:type="spellStart"/>
      <w:r w:rsidR="00B3736F" w:rsidRPr="007D1664">
        <w:rPr>
          <w:bCs/>
          <w:i/>
          <w:iCs/>
          <w:sz w:val="26"/>
          <w:szCs w:val="26"/>
        </w:rPr>
        <w:t>intrarea</w:t>
      </w:r>
      <w:proofErr w:type="spellEnd"/>
      <w:r w:rsidR="00B3736F" w:rsidRPr="007D1664">
        <w:rPr>
          <w:bCs/>
          <w:i/>
          <w:iCs/>
          <w:sz w:val="26"/>
          <w:szCs w:val="26"/>
        </w:rPr>
        <w:t xml:space="preserve"> </w:t>
      </w:r>
      <w:proofErr w:type="spellStart"/>
      <w:r w:rsidR="00B3736F" w:rsidRPr="007D1664">
        <w:rPr>
          <w:bCs/>
          <w:i/>
          <w:iCs/>
          <w:sz w:val="26"/>
          <w:szCs w:val="26"/>
        </w:rPr>
        <w:t>în</w:t>
      </w:r>
      <w:proofErr w:type="spellEnd"/>
      <w:r w:rsidR="00B3736F" w:rsidRPr="007D1664">
        <w:rPr>
          <w:bCs/>
          <w:i/>
          <w:iCs/>
          <w:sz w:val="26"/>
          <w:szCs w:val="26"/>
        </w:rPr>
        <w:t xml:space="preserve"> </w:t>
      </w:r>
      <w:proofErr w:type="spellStart"/>
      <w:r w:rsidR="00B3736F" w:rsidRPr="007D1664">
        <w:rPr>
          <w:bCs/>
          <w:i/>
          <w:iCs/>
          <w:sz w:val="26"/>
          <w:szCs w:val="26"/>
        </w:rPr>
        <w:t>funcţiune</w:t>
      </w:r>
      <w:proofErr w:type="spellEnd"/>
      <w:r w:rsidR="00B3736F" w:rsidRPr="007D1664">
        <w:rPr>
          <w:bCs/>
          <w:i/>
          <w:iCs/>
          <w:sz w:val="26"/>
          <w:szCs w:val="26"/>
        </w:rPr>
        <w:t xml:space="preserve"> </w:t>
      </w:r>
      <w:proofErr w:type="spellStart"/>
      <w:r w:rsidR="00B3736F" w:rsidRPr="007D1664">
        <w:rPr>
          <w:bCs/>
          <w:i/>
          <w:iCs/>
          <w:sz w:val="26"/>
          <w:szCs w:val="26"/>
        </w:rPr>
        <w:t>sau</w:t>
      </w:r>
      <w:proofErr w:type="spellEnd"/>
      <w:r w:rsidR="00B3736F" w:rsidRPr="007D1664">
        <w:rPr>
          <w:bCs/>
          <w:i/>
          <w:iCs/>
          <w:sz w:val="26"/>
          <w:szCs w:val="26"/>
        </w:rPr>
        <w:t xml:space="preserve"> </w:t>
      </w:r>
      <w:proofErr w:type="spellStart"/>
      <w:r w:rsidR="00B3736F" w:rsidRPr="007D1664">
        <w:rPr>
          <w:bCs/>
          <w:i/>
          <w:iCs/>
          <w:sz w:val="26"/>
          <w:szCs w:val="26"/>
        </w:rPr>
        <w:t>starea</w:t>
      </w:r>
      <w:proofErr w:type="spellEnd"/>
      <w:r w:rsidR="00B3736F" w:rsidRPr="007D1664">
        <w:rPr>
          <w:bCs/>
          <w:i/>
          <w:iCs/>
          <w:sz w:val="26"/>
          <w:szCs w:val="26"/>
        </w:rPr>
        <w:t xml:space="preserve"> de defect a </w:t>
      </w:r>
      <w:proofErr w:type="spellStart"/>
      <w:r w:rsidR="00B3736F" w:rsidRPr="007D1664">
        <w:rPr>
          <w:bCs/>
          <w:i/>
          <w:iCs/>
          <w:sz w:val="26"/>
          <w:szCs w:val="26"/>
        </w:rPr>
        <w:t>acestuia</w:t>
      </w:r>
      <w:proofErr w:type="spellEnd"/>
      <w:r w:rsidR="00B3736F" w:rsidRPr="007D1664">
        <w:rPr>
          <w:bCs/>
          <w:i/>
          <w:iCs/>
          <w:sz w:val="26"/>
          <w:szCs w:val="26"/>
        </w:rPr>
        <w:t xml:space="preserve"> (</w:t>
      </w:r>
      <w:proofErr w:type="spellStart"/>
      <w:r w:rsidR="00B3736F" w:rsidRPr="007D1664">
        <w:rPr>
          <w:bCs/>
          <w:i/>
          <w:iCs/>
          <w:sz w:val="26"/>
          <w:szCs w:val="26"/>
        </w:rPr>
        <w:t>inclusiv</w:t>
      </w:r>
      <w:proofErr w:type="spellEnd"/>
      <w:r w:rsidR="00B3736F" w:rsidRPr="007D1664">
        <w:rPr>
          <w:bCs/>
          <w:i/>
          <w:iCs/>
          <w:sz w:val="26"/>
          <w:szCs w:val="26"/>
        </w:rPr>
        <w:t xml:space="preserve"> </w:t>
      </w:r>
      <w:proofErr w:type="spellStart"/>
      <w:r w:rsidR="00B3736F" w:rsidRPr="007D1664">
        <w:rPr>
          <w:bCs/>
          <w:i/>
          <w:iCs/>
          <w:sz w:val="26"/>
          <w:szCs w:val="26"/>
        </w:rPr>
        <w:t>întrerupere</w:t>
      </w:r>
      <w:proofErr w:type="spellEnd"/>
      <w:r w:rsidR="00B3736F" w:rsidRPr="007D1664">
        <w:rPr>
          <w:bCs/>
          <w:i/>
          <w:iCs/>
          <w:sz w:val="26"/>
          <w:szCs w:val="26"/>
        </w:rPr>
        <w:t xml:space="preserve"> </w:t>
      </w:r>
      <w:proofErr w:type="spellStart"/>
      <w:r w:rsidR="00B3736F" w:rsidRPr="007D1664">
        <w:rPr>
          <w:bCs/>
          <w:i/>
          <w:iCs/>
          <w:sz w:val="26"/>
          <w:szCs w:val="26"/>
        </w:rPr>
        <w:t>alimentare</w:t>
      </w:r>
      <w:proofErr w:type="spellEnd"/>
      <w:r w:rsidR="00B3736F" w:rsidRPr="007D1664">
        <w:rPr>
          <w:bCs/>
          <w:i/>
          <w:iCs/>
          <w:sz w:val="26"/>
          <w:szCs w:val="26"/>
        </w:rPr>
        <w:t xml:space="preserve"> cu </w:t>
      </w:r>
      <w:proofErr w:type="spellStart"/>
      <w:r w:rsidR="00B3736F" w:rsidRPr="007D1664">
        <w:rPr>
          <w:bCs/>
          <w:i/>
          <w:iCs/>
          <w:sz w:val="26"/>
          <w:szCs w:val="26"/>
        </w:rPr>
        <w:t>energie</w:t>
      </w:r>
      <w:proofErr w:type="spellEnd"/>
      <w:r w:rsidR="00B3736F" w:rsidRPr="007D1664">
        <w:rPr>
          <w:bCs/>
          <w:i/>
          <w:iCs/>
          <w:sz w:val="26"/>
          <w:szCs w:val="26"/>
        </w:rPr>
        <w:t xml:space="preserve"> </w:t>
      </w:r>
      <w:proofErr w:type="spellStart"/>
      <w:r w:rsidR="00B3736F" w:rsidRPr="007D1664">
        <w:rPr>
          <w:bCs/>
          <w:i/>
          <w:iCs/>
          <w:sz w:val="26"/>
          <w:szCs w:val="26"/>
        </w:rPr>
        <w:t>electrică</w:t>
      </w:r>
      <w:proofErr w:type="spellEnd"/>
      <w:r w:rsidR="00B3736F" w:rsidRPr="007D1664">
        <w:rPr>
          <w:bCs/>
          <w:i/>
          <w:iCs/>
          <w:sz w:val="26"/>
          <w:szCs w:val="26"/>
        </w:rPr>
        <w:t xml:space="preserve">). </w:t>
      </w:r>
      <w:proofErr w:type="spellStart"/>
      <w:r w:rsidR="00B3736F" w:rsidRPr="007D1664">
        <w:rPr>
          <w:bCs/>
          <w:i/>
          <w:iCs/>
          <w:sz w:val="26"/>
          <w:szCs w:val="26"/>
        </w:rPr>
        <w:t>Încăperea</w:t>
      </w:r>
      <w:proofErr w:type="spellEnd"/>
      <w:r w:rsidR="00B3736F" w:rsidRPr="007D1664">
        <w:rPr>
          <w:bCs/>
          <w:i/>
          <w:iCs/>
          <w:sz w:val="26"/>
          <w:szCs w:val="26"/>
        </w:rPr>
        <w:t xml:space="preserve"> P.04 – </w:t>
      </w:r>
      <w:proofErr w:type="spellStart"/>
      <w:r w:rsidR="00B3736F" w:rsidRPr="007D1664">
        <w:rPr>
          <w:bCs/>
          <w:i/>
          <w:iCs/>
          <w:sz w:val="26"/>
          <w:szCs w:val="26"/>
        </w:rPr>
        <w:t>Centrala</w:t>
      </w:r>
      <w:proofErr w:type="spellEnd"/>
      <w:r w:rsidR="00B3736F" w:rsidRPr="007D1664">
        <w:rPr>
          <w:bCs/>
          <w:i/>
          <w:iCs/>
          <w:sz w:val="26"/>
          <w:szCs w:val="26"/>
        </w:rPr>
        <w:t xml:space="preserve"> </w:t>
      </w:r>
      <w:proofErr w:type="spellStart"/>
      <w:r w:rsidR="00B3736F" w:rsidRPr="007D1664">
        <w:rPr>
          <w:bCs/>
          <w:i/>
          <w:iCs/>
          <w:sz w:val="26"/>
          <w:szCs w:val="26"/>
        </w:rPr>
        <w:t>termică</w:t>
      </w:r>
      <w:proofErr w:type="spellEnd"/>
      <w:r w:rsidR="00B3736F" w:rsidRPr="007D1664">
        <w:rPr>
          <w:bCs/>
          <w:i/>
          <w:iCs/>
          <w:sz w:val="26"/>
          <w:szCs w:val="26"/>
        </w:rPr>
        <w:t xml:space="preserve">, </w:t>
      </w:r>
      <w:proofErr w:type="spellStart"/>
      <w:r w:rsidR="00B3736F" w:rsidRPr="007D1664">
        <w:rPr>
          <w:bCs/>
          <w:i/>
          <w:iCs/>
          <w:sz w:val="26"/>
          <w:szCs w:val="26"/>
        </w:rPr>
        <w:t>Su</w:t>
      </w:r>
      <w:proofErr w:type="spellEnd"/>
      <w:r w:rsidR="00B3736F" w:rsidRPr="007D1664">
        <w:rPr>
          <w:bCs/>
          <w:i/>
          <w:iCs/>
          <w:sz w:val="26"/>
          <w:szCs w:val="26"/>
        </w:rPr>
        <w:t xml:space="preserve"> = 9,65 </w:t>
      </w:r>
      <w:proofErr w:type="spellStart"/>
      <w:r w:rsidR="00B3736F" w:rsidRPr="007D1664">
        <w:rPr>
          <w:bCs/>
          <w:i/>
          <w:iCs/>
          <w:sz w:val="26"/>
          <w:szCs w:val="26"/>
        </w:rPr>
        <w:t>mp</w:t>
      </w:r>
      <w:proofErr w:type="spellEnd"/>
      <w:r w:rsidR="00B3736F" w:rsidRPr="007D1664">
        <w:rPr>
          <w:bCs/>
          <w:i/>
          <w:iCs/>
          <w:sz w:val="26"/>
          <w:szCs w:val="26"/>
        </w:rPr>
        <w:t xml:space="preserve"> se </w:t>
      </w:r>
      <w:proofErr w:type="spellStart"/>
      <w:r w:rsidR="00B3736F" w:rsidRPr="007D1664">
        <w:rPr>
          <w:bCs/>
          <w:i/>
          <w:iCs/>
          <w:sz w:val="26"/>
          <w:szCs w:val="26"/>
        </w:rPr>
        <w:t>va</w:t>
      </w:r>
      <w:proofErr w:type="spellEnd"/>
      <w:r w:rsidR="00B3736F" w:rsidRPr="007D1664">
        <w:rPr>
          <w:bCs/>
          <w:i/>
          <w:iCs/>
          <w:sz w:val="26"/>
          <w:szCs w:val="26"/>
        </w:rPr>
        <w:t xml:space="preserve"> </w:t>
      </w:r>
      <w:proofErr w:type="spellStart"/>
      <w:r w:rsidR="00B3736F" w:rsidRPr="007D1664">
        <w:rPr>
          <w:bCs/>
          <w:i/>
          <w:iCs/>
          <w:sz w:val="26"/>
          <w:szCs w:val="26"/>
        </w:rPr>
        <w:t>echipa</w:t>
      </w:r>
      <w:proofErr w:type="spellEnd"/>
      <w:r w:rsidR="00B3736F" w:rsidRPr="007D1664">
        <w:rPr>
          <w:bCs/>
          <w:i/>
          <w:iCs/>
          <w:sz w:val="26"/>
          <w:szCs w:val="26"/>
        </w:rPr>
        <w:t xml:space="preserve"> cu detector de </w:t>
      </w:r>
      <w:proofErr w:type="spellStart"/>
      <w:r w:rsidR="00B3736F" w:rsidRPr="007D1664">
        <w:rPr>
          <w:bCs/>
          <w:i/>
          <w:iCs/>
          <w:sz w:val="26"/>
          <w:szCs w:val="26"/>
        </w:rPr>
        <w:t>fum</w:t>
      </w:r>
      <w:proofErr w:type="spellEnd"/>
      <w:r w:rsidR="00B3736F" w:rsidRPr="007D1664">
        <w:rPr>
          <w:bCs/>
          <w:i/>
          <w:iCs/>
          <w:sz w:val="26"/>
          <w:szCs w:val="26"/>
        </w:rPr>
        <w:t xml:space="preserve">. </w:t>
      </w:r>
    </w:p>
    <w:p w14:paraId="20B86C55" w14:textId="6E2B3A2C" w:rsidR="00B3736F" w:rsidRPr="007D1664" w:rsidRDefault="00B3736F" w:rsidP="001E689F">
      <w:pPr>
        <w:pStyle w:val="Frspaiere"/>
      </w:pPr>
    </w:p>
    <w:p w14:paraId="08907041" w14:textId="45505550" w:rsidR="00BB1C6A" w:rsidRPr="007D1664" w:rsidRDefault="002719B2" w:rsidP="00BB1C6A">
      <w:pPr>
        <w:pStyle w:val="Frspaiere"/>
        <w:ind w:left="-1134" w:right="-709" w:firstLine="567"/>
        <w:jc w:val="both"/>
        <w:rPr>
          <w:i/>
          <w:sz w:val="26"/>
          <w:szCs w:val="26"/>
          <w:lang w:val="ro-RO"/>
        </w:rPr>
      </w:pPr>
      <w:r w:rsidRPr="007D1664">
        <w:rPr>
          <w:i/>
          <w:iCs/>
          <w:sz w:val="26"/>
          <w:szCs w:val="26"/>
        </w:rPr>
        <w:t xml:space="preserve">5. </w:t>
      </w:r>
      <w:r w:rsidR="00BB1C6A" w:rsidRPr="007D1664">
        <w:rPr>
          <w:i/>
          <w:iCs/>
          <w:sz w:val="26"/>
          <w:szCs w:val="26"/>
        </w:rPr>
        <w:t xml:space="preserve">Se </w:t>
      </w:r>
      <w:proofErr w:type="spellStart"/>
      <w:r w:rsidR="00BB1C6A" w:rsidRPr="007D1664">
        <w:rPr>
          <w:i/>
          <w:iCs/>
          <w:sz w:val="26"/>
          <w:szCs w:val="26"/>
        </w:rPr>
        <w:t>va</w:t>
      </w:r>
      <w:proofErr w:type="spellEnd"/>
      <w:r w:rsidR="00BB1C6A" w:rsidRPr="007D1664">
        <w:rPr>
          <w:i/>
          <w:iCs/>
          <w:sz w:val="26"/>
          <w:szCs w:val="26"/>
        </w:rPr>
        <w:t xml:space="preserve"> </w:t>
      </w:r>
      <w:proofErr w:type="spellStart"/>
      <w:r w:rsidR="00BB1C6A" w:rsidRPr="007D1664">
        <w:rPr>
          <w:i/>
          <w:iCs/>
          <w:sz w:val="26"/>
          <w:szCs w:val="26"/>
        </w:rPr>
        <w:t>proiecta</w:t>
      </w:r>
      <w:proofErr w:type="spellEnd"/>
      <w:r w:rsidR="00BB1C6A" w:rsidRPr="007D1664">
        <w:rPr>
          <w:i/>
          <w:iCs/>
          <w:sz w:val="26"/>
          <w:szCs w:val="26"/>
        </w:rPr>
        <w:t xml:space="preserve"> </w:t>
      </w:r>
      <w:proofErr w:type="spellStart"/>
      <w:r w:rsidR="00BB1C6A" w:rsidRPr="007D1664">
        <w:rPr>
          <w:i/>
          <w:iCs/>
          <w:sz w:val="26"/>
          <w:szCs w:val="26"/>
        </w:rPr>
        <w:t>si</w:t>
      </w:r>
      <w:proofErr w:type="spellEnd"/>
      <w:r w:rsidR="00BB1C6A" w:rsidRPr="007D1664">
        <w:rPr>
          <w:i/>
          <w:iCs/>
          <w:sz w:val="26"/>
          <w:szCs w:val="26"/>
        </w:rPr>
        <w:t xml:space="preserve"> </w:t>
      </w:r>
      <w:proofErr w:type="spellStart"/>
      <w:r w:rsidR="00BB1C6A" w:rsidRPr="007D1664">
        <w:rPr>
          <w:i/>
          <w:iCs/>
          <w:sz w:val="26"/>
          <w:szCs w:val="26"/>
        </w:rPr>
        <w:t>realiza</w:t>
      </w:r>
      <w:proofErr w:type="spellEnd"/>
      <w:r w:rsidR="00BB1C6A" w:rsidRPr="007D1664">
        <w:rPr>
          <w:i/>
          <w:iCs/>
          <w:sz w:val="26"/>
          <w:szCs w:val="26"/>
        </w:rPr>
        <w:t xml:space="preserve"> o </w:t>
      </w:r>
      <w:proofErr w:type="spellStart"/>
      <w:r w:rsidR="00BB1C6A" w:rsidRPr="007D1664">
        <w:rPr>
          <w:i/>
          <w:iCs/>
          <w:sz w:val="26"/>
          <w:szCs w:val="26"/>
        </w:rPr>
        <w:t>instalatie</w:t>
      </w:r>
      <w:proofErr w:type="spellEnd"/>
      <w:r w:rsidR="00BB1C6A" w:rsidRPr="007D1664">
        <w:rPr>
          <w:i/>
          <w:iCs/>
          <w:sz w:val="26"/>
          <w:szCs w:val="26"/>
        </w:rPr>
        <w:t xml:space="preserve"> de </w:t>
      </w:r>
      <w:proofErr w:type="spellStart"/>
      <w:r w:rsidR="00BB1C6A" w:rsidRPr="007D1664">
        <w:rPr>
          <w:i/>
          <w:iCs/>
          <w:sz w:val="26"/>
          <w:szCs w:val="26"/>
        </w:rPr>
        <w:t>stingere</w:t>
      </w:r>
      <w:proofErr w:type="spellEnd"/>
      <w:r w:rsidR="00BB1C6A" w:rsidRPr="007D1664">
        <w:rPr>
          <w:i/>
          <w:iCs/>
          <w:sz w:val="26"/>
          <w:szCs w:val="26"/>
        </w:rPr>
        <w:t xml:space="preserve"> cu </w:t>
      </w:r>
      <w:proofErr w:type="spellStart"/>
      <w:r w:rsidR="00BB1C6A" w:rsidRPr="007D1664">
        <w:rPr>
          <w:i/>
          <w:iCs/>
          <w:sz w:val="26"/>
          <w:szCs w:val="26"/>
        </w:rPr>
        <w:t>cu</w:t>
      </w:r>
      <w:proofErr w:type="spellEnd"/>
      <w:r w:rsidR="00BB1C6A" w:rsidRPr="007D1664">
        <w:rPr>
          <w:i/>
          <w:iCs/>
          <w:sz w:val="26"/>
          <w:szCs w:val="26"/>
        </w:rPr>
        <w:t xml:space="preserve"> </w:t>
      </w:r>
      <w:proofErr w:type="spellStart"/>
      <w:r w:rsidR="00BB1C6A" w:rsidRPr="007D1664">
        <w:rPr>
          <w:i/>
          <w:iCs/>
          <w:sz w:val="26"/>
          <w:szCs w:val="26"/>
        </w:rPr>
        <w:t>hidranti</w:t>
      </w:r>
      <w:proofErr w:type="spellEnd"/>
      <w:r w:rsidR="00BB1C6A" w:rsidRPr="007D1664">
        <w:rPr>
          <w:i/>
          <w:iCs/>
          <w:sz w:val="26"/>
          <w:szCs w:val="26"/>
        </w:rPr>
        <w:t xml:space="preserve"> </w:t>
      </w:r>
      <w:proofErr w:type="spellStart"/>
      <w:r w:rsidR="00BB1C6A" w:rsidRPr="007D1664">
        <w:rPr>
          <w:i/>
          <w:iCs/>
          <w:sz w:val="26"/>
          <w:szCs w:val="26"/>
        </w:rPr>
        <w:t>interiori</w:t>
      </w:r>
      <w:proofErr w:type="spellEnd"/>
      <w:r w:rsidR="00BB1C6A" w:rsidRPr="007D1664">
        <w:rPr>
          <w:i/>
          <w:iCs/>
          <w:sz w:val="26"/>
          <w:szCs w:val="26"/>
        </w:rPr>
        <w:t xml:space="preserve"> </w:t>
      </w:r>
      <w:proofErr w:type="spellStart"/>
      <w:r w:rsidR="00BB1C6A" w:rsidRPr="007D1664">
        <w:rPr>
          <w:i/>
          <w:iCs/>
          <w:sz w:val="26"/>
          <w:szCs w:val="26"/>
        </w:rPr>
        <w:t>pentru</w:t>
      </w:r>
      <w:proofErr w:type="spellEnd"/>
      <w:r w:rsidR="00BB1C6A" w:rsidRPr="007D1664">
        <w:rPr>
          <w:i/>
          <w:iCs/>
          <w:sz w:val="26"/>
          <w:szCs w:val="26"/>
        </w:rPr>
        <w:t xml:space="preserve"> </w:t>
      </w:r>
      <w:proofErr w:type="spellStart"/>
      <w:r w:rsidR="00BB1C6A" w:rsidRPr="007D1664">
        <w:rPr>
          <w:i/>
          <w:iCs/>
          <w:sz w:val="26"/>
          <w:szCs w:val="26"/>
        </w:rPr>
        <w:t>echiparea</w:t>
      </w:r>
      <w:proofErr w:type="spellEnd"/>
      <w:r w:rsidR="00BB1C6A" w:rsidRPr="007D1664">
        <w:rPr>
          <w:i/>
          <w:iCs/>
          <w:sz w:val="26"/>
          <w:szCs w:val="26"/>
        </w:rPr>
        <w:t xml:space="preserve"> </w:t>
      </w:r>
      <w:proofErr w:type="spellStart"/>
      <w:r w:rsidR="00BB1C6A" w:rsidRPr="007D1664">
        <w:rPr>
          <w:i/>
          <w:iCs/>
          <w:sz w:val="26"/>
          <w:szCs w:val="26"/>
        </w:rPr>
        <w:t>cladirii</w:t>
      </w:r>
      <w:proofErr w:type="spellEnd"/>
      <w:r w:rsidR="00BB1C6A" w:rsidRPr="007D1664">
        <w:rPr>
          <w:i/>
          <w:iCs/>
          <w:sz w:val="26"/>
          <w:szCs w:val="26"/>
        </w:rPr>
        <w:t xml:space="preserve"> </w:t>
      </w:r>
      <w:r w:rsidR="00BB1C6A" w:rsidRPr="007D1664">
        <w:rPr>
          <w:i/>
          <w:iCs/>
          <w:sz w:val="26"/>
          <w:szCs w:val="26"/>
          <w:lang w:val="fr-FR"/>
        </w:rPr>
        <w:t xml:space="preserve">ca </w:t>
      </w:r>
      <w:proofErr w:type="spellStart"/>
      <w:r w:rsidR="00BB1C6A" w:rsidRPr="007D1664">
        <w:rPr>
          <w:b/>
          <w:bCs/>
          <w:i/>
          <w:iCs/>
          <w:sz w:val="26"/>
          <w:szCs w:val="26"/>
          <w:lang w:val="fr-FR"/>
        </w:rPr>
        <w:t>măsura</w:t>
      </w:r>
      <w:proofErr w:type="spellEnd"/>
      <w:r w:rsidR="00BB1C6A" w:rsidRPr="007D1664">
        <w:rPr>
          <w:i/>
          <w:iCs/>
          <w:sz w:val="26"/>
          <w:szCs w:val="26"/>
          <w:lang w:val="fr-FR"/>
        </w:rPr>
        <w:t xml:space="preserve"> </w:t>
      </w:r>
      <w:proofErr w:type="spellStart"/>
      <w:r w:rsidR="00BB1C6A" w:rsidRPr="007D1664">
        <w:rPr>
          <w:b/>
          <w:i/>
          <w:iCs/>
          <w:sz w:val="26"/>
          <w:szCs w:val="26"/>
        </w:rPr>
        <w:t>alternativă</w:t>
      </w:r>
      <w:proofErr w:type="spellEnd"/>
      <w:r w:rsidR="00BB1C6A" w:rsidRPr="007D1664">
        <w:rPr>
          <w:i/>
          <w:iCs/>
          <w:sz w:val="26"/>
          <w:szCs w:val="26"/>
        </w:rPr>
        <w:t xml:space="preserve"> care </w:t>
      </w:r>
      <w:proofErr w:type="spellStart"/>
      <w:r w:rsidR="00BB1C6A" w:rsidRPr="007D1664">
        <w:rPr>
          <w:i/>
          <w:iCs/>
          <w:sz w:val="26"/>
          <w:szCs w:val="26"/>
        </w:rPr>
        <w:t>sa</w:t>
      </w:r>
      <w:proofErr w:type="spellEnd"/>
      <w:r w:rsidR="00BB1C6A" w:rsidRPr="007D1664">
        <w:rPr>
          <w:i/>
          <w:iCs/>
          <w:spacing w:val="47"/>
          <w:sz w:val="26"/>
          <w:szCs w:val="26"/>
        </w:rPr>
        <w:t xml:space="preserve"> </w:t>
      </w:r>
      <w:proofErr w:type="spellStart"/>
      <w:r w:rsidR="00BB1C6A" w:rsidRPr="007D1664">
        <w:rPr>
          <w:i/>
          <w:iCs/>
          <w:sz w:val="26"/>
          <w:szCs w:val="26"/>
        </w:rPr>
        <w:t>vizeze</w:t>
      </w:r>
      <w:proofErr w:type="spellEnd"/>
      <w:r w:rsidR="00BB1C6A" w:rsidRPr="007D1664">
        <w:rPr>
          <w:i/>
          <w:iCs/>
          <w:sz w:val="26"/>
          <w:szCs w:val="26"/>
        </w:rPr>
        <w:t xml:space="preserve"> </w:t>
      </w:r>
      <w:proofErr w:type="spellStart"/>
      <w:r w:rsidR="00BB1C6A" w:rsidRPr="007D1664">
        <w:rPr>
          <w:i/>
          <w:iCs/>
          <w:w w:val="99"/>
          <w:sz w:val="26"/>
          <w:szCs w:val="26"/>
        </w:rPr>
        <w:t>imbunatat</w:t>
      </w:r>
      <w:r w:rsidR="00BB1C6A" w:rsidRPr="007D1664">
        <w:rPr>
          <w:i/>
          <w:iCs/>
          <w:spacing w:val="-45"/>
          <w:w w:val="99"/>
          <w:sz w:val="26"/>
          <w:szCs w:val="26"/>
        </w:rPr>
        <w:t>i</w:t>
      </w:r>
      <w:proofErr w:type="spellEnd"/>
      <w:r w:rsidR="00BB1C6A" w:rsidRPr="007D1664">
        <w:rPr>
          <w:rFonts w:ascii="Arial" w:hAnsi="Arial" w:cs="Arial"/>
          <w:i/>
          <w:iCs/>
          <w:spacing w:val="-36"/>
          <w:w w:val="145"/>
          <w:position w:val="-3"/>
          <w:sz w:val="20"/>
          <w:szCs w:val="20"/>
        </w:rPr>
        <w:t>,</w:t>
      </w:r>
      <w:r w:rsidR="00BB1C6A" w:rsidRPr="007D1664">
        <w:rPr>
          <w:i/>
          <w:iCs/>
          <w:w w:val="99"/>
          <w:sz w:val="26"/>
          <w:szCs w:val="26"/>
        </w:rPr>
        <w:t xml:space="preserve">rea </w:t>
      </w:r>
      <w:proofErr w:type="spellStart"/>
      <w:r w:rsidR="00BB1C6A" w:rsidRPr="007D1664">
        <w:rPr>
          <w:i/>
          <w:iCs/>
          <w:sz w:val="26"/>
          <w:szCs w:val="26"/>
        </w:rPr>
        <w:t>criteriilor</w:t>
      </w:r>
      <w:proofErr w:type="spellEnd"/>
      <w:r w:rsidR="00BB1C6A" w:rsidRPr="007D1664">
        <w:rPr>
          <w:i/>
          <w:iCs/>
          <w:sz w:val="26"/>
          <w:szCs w:val="26"/>
        </w:rPr>
        <w:t xml:space="preserve"> </w:t>
      </w:r>
      <w:r w:rsidR="00BB1C6A" w:rsidRPr="007D1664">
        <w:rPr>
          <w:i/>
          <w:iCs/>
          <w:spacing w:val="42"/>
          <w:sz w:val="26"/>
          <w:szCs w:val="26"/>
        </w:rPr>
        <w:t xml:space="preserve"> </w:t>
      </w:r>
      <w:r w:rsidR="00BB1C6A" w:rsidRPr="007D1664">
        <w:rPr>
          <w:i/>
          <w:iCs/>
          <w:sz w:val="26"/>
          <w:szCs w:val="26"/>
        </w:rPr>
        <w:t xml:space="preserve">care  nu </w:t>
      </w:r>
      <w:r w:rsidR="00BB1C6A" w:rsidRPr="007D1664">
        <w:rPr>
          <w:i/>
          <w:iCs/>
          <w:spacing w:val="1"/>
          <w:sz w:val="26"/>
          <w:szCs w:val="26"/>
        </w:rPr>
        <w:t xml:space="preserve"> </w:t>
      </w:r>
      <w:r w:rsidR="00BB1C6A" w:rsidRPr="007D1664">
        <w:rPr>
          <w:i/>
          <w:iCs/>
          <w:sz w:val="26"/>
          <w:szCs w:val="26"/>
        </w:rPr>
        <w:t xml:space="preserve">sunt </w:t>
      </w:r>
      <w:proofErr w:type="spellStart"/>
      <w:r w:rsidR="00BB1C6A" w:rsidRPr="007D1664">
        <w:rPr>
          <w:i/>
          <w:iCs/>
          <w:sz w:val="26"/>
          <w:szCs w:val="26"/>
        </w:rPr>
        <w:t>conforme</w:t>
      </w:r>
      <w:proofErr w:type="spellEnd"/>
      <w:r w:rsidR="00BB1C6A" w:rsidRPr="007D1664">
        <w:rPr>
          <w:i/>
          <w:iCs/>
          <w:sz w:val="26"/>
          <w:szCs w:val="26"/>
        </w:rPr>
        <w:t xml:space="preserve">. </w:t>
      </w:r>
      <w:proofErr w:type="spellStart"/>
      <w:r w:rsidR="00BB1C6A" w:rsidRPr="007D1664">
        <w:rPr>
          <w:i/>
          <w:iCs/>
          <w:sz w:val="26"/>
          <w:szCs w:val="26"/>
        </w:rPr>
        <w:t>Proiectarea</w:t>
      </w:r>
      <w:proofErr w:type="spellEnd"/>
      <w:r w:rsidR="00BB1C6A" w:rsidRPr="007D1664">
        <w:rPr>
          <w:i/>
          <w:iCs/>
          <w:sz w:val="26"/>
          <w:szCs w:val="26"/>
        </w:rPr>
        <w:t xml:space="preserve"> </w:t>
      </w:r>
      <w:proofErr w:type="spellStart"/>
      <w:r w:rsidR="00BB1C6A" w:rsidRPr="007D1664">
        <w:rPr>
          <w:i/>
          <w:iCs/>
          <w:sz w:val="26"/>
          <w:szCs w:val="26"/>
        </w:rPr>
        <w:t>și</w:t>
      </w:r>
      <w:proofErr w:type="spellEnd"/>
      <w:r w:rsidR="00BB1C6A" w:rsidRPr="007D1664">
        <w:rPr>
          <w:i/>
          <w:iCs/>
          <w:sz w:val="26"/>
          <w:szCs w:val="26"/>
        </w:rPr>
        <w:t xml:space="preserve"> </w:t>
      </w:r>
      <w:proofErr w:type="spellStart"/>
      <w:r w:rsidR="00BB1C6A" w:rsidRPr="007D1664">
        <w:rPr>
          <w:i/>
          <w:iCs/>
          <w:sz w:val="26"/>
          <w:szCs w:val="26"/>
        </w:rPr>
        <w:t>realizarea</w:t>
      </w:r>
      <w:proofErr w:type="spellEnd"/>
      <w:r w:rsidR="00BB1C6A" w:rsidRPr="007D1664">
        <w:rPr>
          <w:i/>
          <w:iCs/>
          <w:sz w:val="26"/>
          <w:szCs w:val="26"/>
        </w:rPr>
        <w:t xml:space="preserve"> </w:t>
      </w:r>
      <w:proofErr w:type="spellStart"/>
      <w:r w:rsidR="00BB1C6A" w:rsidRPr="007D1664">
        <w:rPr>
          <w:i/>
          <w:iCs/>
          <w:sz w:val="26"/>
          <w:szCs w:val="26"/>
        </w:rPr>
        <w:t>instalatiei</w:t>
      </w:r>
      <w:proofErr w:type="spellEnd"/>
      <w:r w:rsidR="00BB1C6A" w:rsidRPr="007D1664">
        <w:rPr>
          <w:i/>
          <w:iCs/>
          <w:sz w:val="26"/>
          <w:szCs w:val="26"/>
        </w:rPr>
        <w:t xml:space="preserve"> de </w:t>
      </w:r>
      <w:proofErr w:type="spellStart"/>
      <w:r w:rsidR="00BB1C6A" w:rsidRPr="007D1664">
        <w:rPr>
          <w:i/>
          <w:iCs/>
          <w:sz w:val="26"/>
          <w:szCs w:val="26"/>
        </w:rPr>
        <w:t>stingere</w:t>
      </w:r>
      <w:proofErr w:type="spellEnd"/>
      <w:r w:rsidR="00BB1C6A" w:rsidRPr="007D1664">
        <w:rPr>
          <w:i/>
          <w:iCs/>
          <w:sz w:val="26"/>
          <w:szCs w:val="26"/>
        </w:rPr>
        <w:t xml:space="preserve"> cu </w:t>
      </w:r>
      <w:proofErr w:type="spellStart"/>
      <w:r w:rsidR="00BB1C6A" w:rsidRPr="007D1664">
        <w:rPr>
          <w:i/>
          <w:iCs/>
          <w:sz w:val="26"/>
          <w:szCs w:val="26"/>
        </w:rPr>
        <w:t>cu</w:t>
      </w:r>
      <w:proofErr w:type="spellEnd"/>
      <w:r w:rsidR="00BB1C6A" w:rsidRPr="007D1664">
        <w:rPr>
          <w:i/>
          <w:iCs/>
          <w:sz w:val="26"/>
          <w:szCs w:val="26"/>
        </w:rPr>
        <w:t xml:space="preserve"> </w:t>
      </w:r>
      <w:proofErr w:type="spellStart"/>
      <w:r w:rsidR="00BB1C6A" w:rsidRPr="007D1664">
        <w:rPr>
          <w:i/>
          <w:iCs/>
          <w:sz w:val="26"/>
          <w:szCs w:val="26"/>
        </w:rPr>
        <w:t>hidranti</w:t>
      </w:r>
      <w:proofErr w:type="spellEnd"/>
      <w:r w:rsidR="00BB1C6A" w:rsidRPr="007D1664">
        <w:rPr>
          <w:i/>
          <w:iCs/>
          <w:sz w:val="26"/>
          <w:szCs w:val="26"/>
        </w:rPr>
        <w:t xml:space="preserve"> </w:t>
      </w:r>
      <w:proofErr w:type="spellStart"/>
      <w:r w:rsidR="00BB1C6A" w:rsidRPr="007D1664">
        <w:rPr>
          <w:i/>
          <w:iCs/>
          <w:sz w:val="26"/>
          <w:szCs w:val="26"/>
        </w:rPr>
        <w:t>interiori</w:t>
      </w:r>
      <w:proofErr w:type="spellEnd"/>
      <w:r w:rsidR="00BB1C6A" w:rsidRPr="007D1664">
        <w:rPr>
          <w:i/>
          <w:iCs/>
          <w:sz w:val="26"/>
          <w:szCs w:val="26"/>
        </w:rPr>
        <w:t xml:space="preserve"> se </w:t>
      </w:r>
      <w:proofErr w:type="spellStart"/>
      <w:r w:rsidR="00BB1C6A" w:rsidRPr="007D1664">
        <w:rPr>
          <w:i/>
          <w:iCs/>
          <w:sz w:val="26"/>
          <w:szCs w:val="26"/>
        </w:rPr>
        <w:t>va</w:t>
      </w:r>
      <w:proofErr w:type="spellEnd"/>
      <w:r w:rsidR="00BB1C6A" w:rsidRPr="007D1664">
        <w:rPr>
          <w:i/>
          <w:iCs/>
          <w:sz w:val="26"/>
          <w:szCs w:val="26"/>
        </w:rPr>
        <w:t xml:space="preserve"> face </w:t>
      </w:r>
      <w:proofErr w:type="spellStart"/>
      <w:r w:rsidR="00BB1C6A" w:rsidRPr="007D1664">
        <w:rPr>
          <w:i/>
          <w:iCs/>
          <w:sz w:val="26"/>
          <w:szCs w:val="26"/>
        </w:rPr>
        <w:t>în</w:t>
      </w:r>
      <w:proofErr w:type="spellEnd"/>
      <w:r w:rsidR="00BB1C6A" w:rsidRPr="007D1664">
        <w:rPr>
          <w:i/>
          <w:iCs/>
          <w:sz w:val="26"/>
          <w:szCs w:val="26"/>
        </w:rPr>
        <w:t xml:space="preserve"> </w:t>
      </w:r>
      <w:proofErr w:type="spellStart"/>
      <w:r w:rsidR="00BB1C6A" w:rsidRPr="007D1664">
        <w:rPr>
          <w:i/>
          <w:iCs/>
          <w:sz w:val="26"/>
          <w:szCs w:val="26"/>
        </w:rPr>
        <w:t>conformitate</w:t>
      </w:r>
      <w:proofErr w:type="spellEnd"/>
      <w:r w:rsidR="00BB1C6A" w:rsidRPr="007D1664">
        <w:rPr>
          <w:i/>
          <w:iCs/>
          <w:sz w:val="26"/>
          <w:szCs w:val="26"/>
        </w:rPr>
        <w:t xml:space="preserve"> cu "</w:t>
      </w:r>
      <w:proofErr w:type="spellStart"/>
      <w:r w:rsidR="00BB1C6A" w:rsidRPr="007D1664">
        <w:rPr>
          <w:i/>
          <w:iCs/>
          <w:sz w:val="26"/>
          <w:szCs w:val="26"/>
        </w:rPr>
        <w:t>Normativ</w:t>
      </w:r>
      <w:proofErr w:type="spellEnd"/>
      <w:r w:rsidR="00BB1C6A" w:rsidRPr="007D1664">
        <w:rPr>
          <w:i/>
          <w:iCs/>
          <w:sz w:val="26"/>
          <w:szCs w:val="26"/>
        </w:rPr>
        <w:t xml:space="preserve"> </w:t>
      </w:r>
      <w:proofErr w:type="spellStart"/>
      <w:r w:rsidR="00BB1C6A" w:rsidRPr="007D1664">
        <w:rPr>
          <w:i/>
          <w:iCs/>
          <w:sz w:val="26"/>
          <w:szCs w:val="26"/>
        </w:rPr>
        <w:t>privind</w:t>
      </w:r>
      <w:proofErr w:type="spellEnd"/>
      <w:r w:rsidR="00BB1C6A" w:rsidRPr="007D1664">
        <w:rPr>
          <w:i/>
          <w:iCs/>
          <w:sz w:val="26"/>
          <w:szCs w:val="26"/>
        </w:rPr>
        <w:t xml:space="preserve"> </w:t>
      </w:r>
      <w:proofErr w:type="spellStart"/>
      <w:r w:rsidR="00BB1C6A" w:rsidRPr="007D1664">
        <w:rPr>
          <w:i/>
          <w:iCs/>
          <w:sz w:val="26"/>
          <w:szCs w:val="26"/>
        </w:rPr>
        <w:t>securitatea</w:t>
      </w:r>
      <w:proofErr w:type="spellEnd"/>
      <w:r w:rsidR="00BB1C6A" w:rsidRPr="007D1664">
        <w:rPr>
          <w:i/>
          <w:iCs/>
          <w:sz w:val="26"/>
          <w:szCs w:val="26"/>
        </w:rPr>
        <w:t xml:space="preserve"> la </w:t>
      </w:r>
      <w:proofErr w:type="spellStart"/>
      <w:r w:rsidR="00BB1C6A" w:rsidRPr="007D1664">
        <w:rPr>
          <w:i/>
          <w:iCs/>
          <w:sz w:val="26"/>
          <w:szCs w:val="26"/>
        </w:rPr>
        <w:t>incendiu</w:t>
      </w:r>
      <w:proofErr w:type="spellEnd"/>
      <w:r w:rsidR="00BB1C6A" w:rsidRPr="007D1664">
        <w:rPr>
          <w:i/>
          <w:iCs/>
          <w:sz w:val="26"/>
          <w:szCs w:val="26"/>
        </w:rPr>
        <w:t xml:space="preserve"> a </w:t>
      </w:r>
      <w:proofErr w:type="spellStart"/>
      <w:r w:rsidR="00BB1C6A" w:rsidRPr="007D1664">
        <w:rPr>
          <w:i/>
          <w:iCs/>
          <w:sz w:val="26"/>
          <w:szCs w:val="26"/>
        </w:rPr>
        <w:t>construcţiilor</w:t>
      </w:r>
      <w:proofErr w:type="spellEnd"/>
      <w:r w:rsidR="00BB1C6A" w:rsidRPr="007D1664">
        <w:rPr>
          <w:i/>
          <w:iCs/>
          <w:sz w:val="26"/>
          <w:szCs w:val="26"/>
        </w:rPr>
        <w:t xml:space="preserve">, </w:t>
      </w:r>
      <w:proofErr w:type="spellStart"/>
      <w:r w:rsidR="00BB1C6A" w:rsidRPr="007D1664">
        <w:rPr>
          <w:i/>
          <w:iCs/>
          <w:sz w:val="26"/>
          <w:szCs w:val="26"/>
        </w:rPr>
        <w:t>Partea</w:t>
      </w:r>
      <w:proofErr w:type="spellEnd"/>
      <w:r w:rsidR="00BB1C6A" w:rsidRPr="007D1664">
        <w:rPr>
          <w:i/>
          <w:iCs/>
          <w:sz w:val="26"/>
          <w:szCs w:val="26"/>
        </w:rPr>
        <w:t xml:space="preserve"> a II-a - </w:t>
      </w:r>
      <w:proofErr w:type="spellStart"/>
      <w:r w:rsidR="00BB1C6A" w:rsidRPr="007D1664">
        <w:rPr>
          <w:i/>
          <w:iCs/>
          <w:sz w:val="26"/>
          <w:szCs w:val="26"/>
        </w:rPr>
        <w:t>Instalaţii</w:t>
      </w:r>
      <w:proofErr w:type="spellEnd"/>
      <w:r w:rsidR="00BB1C6A" w:rsidRPr="007D1664">
        <w:rPr>
          <w:i/>
          <w:iCs/>
          <w:sz w:val="26"/>
          <w:szCs w:val="26"/>
        </w:rPr>
        <w:t xml:space="preserve"> de </w:t>
      </w:r>
      <w:proofErr w:type="spellStart"/>
      <w:r w:rsidR="00BB1C6A" w:rsidRPr="007D1664">
        <w:rPr>
          <w:i/>
          <w:iCs/>
          <w:sz w:val="26"/>
          <w:szCs w:val="26"/>
        </w:rPr>
        <w:t>stingere</w:t>
      </w:r>
      <w:proofErr w:type="spellEnd"/>
      <w:r w:rsidR="00BB1C6A" w:rsidRPr="007D1664">
        <w:rPr>
          <w:i/>
          <w:iCs/>
          <w:sz w:val="26"/>
          <w:szCs w:val="26"/>
        </w:rPr>
        <w:t xml:space="preserve">", </w:t>
      </w:r>
      <w:proofErr w:type="spellStart"/>
      <w:r w:rsidR="00BB1C6A" w:rsidRPr="007D1664">
        <w:rPr>
          <w:i/>
          <w:iCs/>
          <w:sz w:val="26"/>
          <w:szCs w:val="26"/>
        </w:rPr>
        <w:t>indicativ</w:t>
      </w:r>
      <w:proofErr w:type="spellEnd"/>
      <w:r w:rsidR="00BB1C6A" w:rsidRPr="007D1664">
        <w:rPr>
          <w:i/>
          <w:iCs/>
          <w:sz w:val="26"/>
          <w:szCs w:val="26"/>
        </w:rPr>
        <w:t xml:space="preserve"> P118/2-2013*, </w:t>
      </w:r>
      <w:proofErr w:type="spellStart"/>
      <w:r w:rsidR="00BB1C6A" w:rsidRPr="007D1664">
        <w:rPr>
          <w:i/>
          <w:iCs/>
          <w:sz w:val="26"/>
          <w:szCs w:val="26"/>
        </w:rPr>
        <w:t>aprobat</w:t>
      </w:r>
      <w:proofErr w:type="spellEnd"/>
      <w:r w:rsidR="00BB1C6A" w:rsidRPr="007D1664">
        <w:rPr>
          <w:i/>
          <w:iCs/>
          <w:sz w:val="26"/>
          <w:szCs w:val="26"/>
        </w:rPr>
        <w:t xml:space="preserve"> cu ORDIN   Nr. 2463 din 8 august 2013, </w:t>
      </w:r>
      <w:proofErr w:type="spellStart"/>
      <w:r w:rsidR="00BB1C6A" w:rsidRPr="007D1664">
        <w:rPr>
          <w:i/>
          <w:iCs/>
          <w:sz w:val="26"/>
          <w:szCs w:val="26"/>
        </w:rPr>
        <w:t>modificat</w:t>
      </w:r>
      <w:proofErr w:type="spellEnd"/>
      <w:r w:rsidR="00BB1C6A" w:rsidRPr="007D1664">
        <w:rPr>
          <w:i/>
          <w:iCs/>
          <w:sz w:val="26"/>
          <w:szCs w:val="26"/>
        </w:rPr>
        <w:t xml:space="preserve"> </w:t>
      </w:r>
      <w:proofErr w:type="spellStart"/>
      <w:r w:rsidR="00BB1C6A" w:rsidRPr="007D1664">
        <w:rPr>
          <w:i/>
          <w:iCs/>
          <w:sz w:val="26"/>
          <w:szCs w:val="26"/>
        </w:rPr>
        <w:t>si</w:t>
      </w:r>
      <w:proofErr w:type="spellEnd"/>
      <w:r w:rsidR="00BB1C6A" w:rsidRPr="007D1664">
        <w:rPr>
          <w:i/>
          <w:iCs/>
          <w:sz w:val="26"/>
          <w:szCs w:val="26"/>
        </w:rPr>
        <w:t xml:space="preserve"> </w:t>
      </w:r>
      <w:proofErr w:type="spellStart"/>
      <w:r w:rsidR="00BB1C6A" w:rsidRPr="007D1664">
        <w:rPr>
          <w:i/>
          <w:iCs/>
          <w:sz w:val="26"/>
          <w:szCs w:val="26"/>
        </w:rPr>
        <w:t>completat</w:t>
      </w:r>
      <w:proofErr w:type="spellEnd"/>
      <w:r w:rsidR="00BB1C6A" w:rsidRPr="007D1664">
        <w:rPr>
          <w:i/>
          <w:iCs/>
          <w:sz w:val="26"/>
          <w:szCs w:val="26"/>
        </w:rPr>
        <w:t xml:space="preserve"> cu </w:t>
      </w:r>
      <w:r w:rsidR="00BB1C6A" w:rsidRPr="007D1664">
        <w:rPr>
          <w:i/>
          <w:sz w:val="26"/>
          <w:szCs w:val="26"/>
          <w:lang w:val="ro-RO"/>
        </w:rPr>
        <w:t>Ordin 6026/2018.</w:t>
      </w:r>
    </w:p>
    <w:p w14:paraId="1A23F0AF" w14:textId="6FD52883" w:rsidR="002719B2" w:rsidRPr="007D1664" w:rsidRDefault="002719B2" w:rsidP="00BB1C6A">
      <w:pPr>
        <w:pStyle w:val="Frspaiere"/>
        <w:ind w:left="-1134" w:right="-709" w:firstLine="567"/>
        <w:jc w:val="both"/>
        <w:rPr>
          <w:i/>
          <w:sz w:val="26"/>
          <w:szCs w:val="26"/>
          <w:lang w:val="ro-RO"/>
        </w:rPr>
      </w:pPr>
    </w:p>
    <w:p w14:paraId="5F80199B" w14:textId="66A30CC7" w:rsidR="002719B2" w:rsidRPr="007D1664" w:rsidRDefault="002719B2" w:rsidP="00BB1C6A">
      <w:pPr>
        <w:pStyle w:val="Frspaiere"/>
        <w:ind w:left="-1134" w:right="-709" w:firstLine="567"/>
        <w:jc w:val="both"/>
        <w:rPr>
          <w:i/>
          <w:iCs/>
          <w:sz w:val="26"/>
          <w:szCs w:val="26"/>
        </w:rPr>
      </w:pPr>
      <w:r w:rsidRPr="007D1664">
        <w:rPr>
          <w:i/>
          <w:sz w:val="26"/>
          <w:szCs w:val="26"/>
          <w:lang w:val="ro-RO"/>
        </w:rPr>
        <w:lastRenderedPageBreak/>
        <w:t xml:space="preserve">6. </w:t>
      </w:r>
      <w:r w:rsidR="007D1664" w:rsidRPr="007D1664">
        <w:rPr>
          <w:i/>
          <w:sz w:val="26"/>
          <w:szCs w:val="26"/>
          <w:lang w:val="ro-RO"/>
        </w:rPr>
        <w:t>Se va proiecta si realiza rezerva de apă incendiu si statia de pompe incendiu în cazul în care compania de apă nu certifică în scris funcționarea rețelei la debitul și presiunea necesare funcționării instalației de stingere a incendiilor cu hidranți interiori.</w:t>
      </w:r>
    </w:p>
    <w:p w14:paraId="0B63A3D2" w14:textId="77949C9B" w:rsidR="00BB1C6A" w:rsidRPr="007D1664" w:rsidRDefault="00BB1C6A" w:rsidP="00FC1C63">
      <w:pPr>
        <w:ind w:left="-1134" w:right="-709" w:firstLine="567"/>
        <w:jc w:val="both"/>
        <w:rPr>
          <w:bCs/>
          <w:i/>
          <w:iCs/>
          <w:sz w:val="26"/>
          <w:szCs w:val="26"/>
        </w:rPr>
      </w:pPr>
    </w:p>
    <w:p w14:paraId="61D50B70" w14:textId="663A9725" w:rsidR="00FC1CF6" w:rsidRPr="007D1664" w:rsidRDefault="007D1664" w:rsidP="007D1664">
      <w:pPr>
        <w:ind w:left="-1134" w:right="-709" w:firstLine="567"/>
        <w:jc w:val="both"/>
        <w:rPr>
          <w:bCs/>
          <w:i/>
          <w:iCs/>
          <w:sz w:val="26"/>
          <w:szCs w:val="26"/>
        </w:rPr>
      </w:pPr>
      <w:r w:rsidRPr="007D1664">
        <w:rPr>
          <w:bCs/>
          <w:i/>
          <w:iCs/>
          <w:sz w:val="26"/>
          <w:szCs w:val="26"/>
        </w:rPr>
        <w:t>7</w:t>
      </w:r>
      <w:r w:rsidR="002719B2" w:rsidRPr="007D1664">
        <w:rPr>
          <w:bCs/>
          <w:i/>
          <w:iCs/>
          <w:sz w:val="26"/>
          <w:szCs w:val="26"/>
        </w:rPr>
        <w:t xml:space="preserve">. </w:t>
      </w:r>
      <w:proofErr w:type="spellStart"/>
      <w:r w:rsidR="002719B2" w:rsidRPr="007D1664">
        <w:rPr>
          <w:bCs/>
          <w:i/>
          <w:iCs/>
          <w:sz w:val="26"/>
          <w:szCs w:val="26"/>
        </w:rPr>
        <w:t>Iluminatul</w:t>
      </w:r>
      <w:proofErr w:type="spellEnd"/>
      <w:r w:rsidR="002719B2" w:rsidRPr="007D1664">
        <w:rPr>
          <w:bCs/>
          <w:i/>
          <w:iCs/>
          <w:sz w:val="26"/>
          <w:szCs w:val="26"/>
        </w:rPr>
        <w:t xml:space="preserve"> de </w:t>
      </w:r>
      <w:proofErr w:type="spellStart"/>
      <w:r w:rsidR="001E689F">
        <w:rPr>
          <w:bCs/>
          <w:i/>
          <w:iCs/>
          <w:sz w:val="26"/>
          <w:szCs w:val="26"/>
        </w:rPr>
        <w:t>siguranță</w:t>
      </w:r>
      <w:proofErr w:type="spellEnd"/>
      <w:r w:rsidR="002719B2" w:rsidRPr="007D1664">
        <w:rPr>
          <w:bCs/>
          <w:i/>
          <w:iCs/>
          <w:sz w:val="26"/>
          <w:szCs w:val="26"/>
        </w:rPr>
        <w:t xml:space="preserve"> existent </w:t>
      </w:r>
      <w:proofErr w:type="spellStart"/>
      <w:r w:rsidR="002719B2" w:rsidRPr="007D1664">
        <w:rPr>
          <w:bCs/>
          <w:i/>
          <w:iCs/>
          <w:sz w:val="26"/>
          <w:szCs w:val="26"/>
        </w:rPr>
        <w:t>în</w:t>
      </w:r>
      <w:proofErr w:type="spellEnd"/>
      <w:r w:rsidR="002719B2" w:rsidRPr="007D1664">
        <w:rPr>
          <w:bCs/>
          <w:i/>
          <w:iCs/>
          <w:sz w:val="26"/>
          <w:szCs w:val="26"/>
        </w:rPr>
        <w:t xml:space="preserve"> </w:t>
      </w:r>
      <w:proofErr w:type="spellStart"/>
      <w:r w:rsidR="002719B2" w:rsidRPr="007D1664">
        <w:rPr>
          <w:bCs/>
          <w:i/>
          <w:iCs/>
          <w:sz w:val="26"/>
          <w:szCs w:val="26"/>
        </w:rPr>
        <w:t>cladire</w:t>
      </w:r>
      <w:proofErr w:type="spellEnd"/>
      <w:r w:rsidR="002719B2" w:rsidRPr="007D1664">
        <w:rPr>
          <w:bCs/>
          <w:i/>
          <w:iCs/>
          <w:sz w:val="26"/>
          <w:szCs w:val="26"/>
        </w:rPr>
        <w:t xml:space="preserve"> se </w:t>
      </w:r>
      <w:proofErr w:type="spellStart"/>
      <w:r w:rsidR="002719B2" w:rsidRPr="007D1664">
        <w:rPr>
          <w:bCs/>
          <w:i/>
          <w:iCs/>
          <w:sz w:val="26"/>
          <w:szCs w:val="26"/>
        </w:rPr>
        <w:t>va</w:t>
      </w:r>
      <w:proofErr w:type="spellEnd"/>
      <w:r w:rsidR="002719B2" w:rsidRPr="007D1664">
        <w:rPr>
          <w:bCs/>
          <w:i/>
          <w:iCs/>
          <w:sz w:val="26"/>
          <w:szCs w:val="26"/>
        </w:rPr>
        <w:t xml:space="preserve"> complete cu </w:t>
      </w:r>
      <w:proofErr w:type="spellStart"/>
      <w:r w:rsidR="002719B2" w:rsidRPr="007D1664">
        <w:rPr>
          <w:bCs/>
          <w:i/>
          <w:iCs/>
          <w:sz w:val="26"/>
          <w:szCs w:val="26"/>
        </w:rPr>
        <w:t>celelalte</w:t>
      </w:r>
      <w:proofErr w:type="spellEnd"/>
      <w:r w:rsidR="002719B2" w:rsidRPr="007D1664">
        <w:rPr>
          <w:bCs/>
          <w:i/>
          <w:iCs/>
          <w:sz w:val="26"/>
          <w:szCs w:val="26"/>
        </w:rPr>
        <w:t xml:space="preserve"> </w:t>
      </w:r>
      <w:proofErr w:type="spellStart"/>
      <w:r w:rsidR="002719B2" w:rsidRPr="007D1664">
        <w:rPr>
          <w:bCs/>
          <w:i/>
          <w:iCs/>
          <w:sz w:val="26"/>
          <w:szCs w:val="26"/>
        </w:rPr>
        <w:t>tipuri</w:t>
      </w:r>
      <w:proofErr w:type="spellEnd"/>
      <w:r w:rsidR="002719B2" w:rsidRPr="007D1664">
        <w:rPr>
          <w:bCs/>
          <w:i/>
          <w:iCs/>
          <w:sz w:val="26"/>
          <w:szCs w:val="26"/>
        </w:rPr>
        <w:t xml:space="preserve"> de </w:t>
      </w:r>
      <w:proofErr w:type="spellStart"/>
      <w:r w:rsidR="002719B2" w:rsidRPr="007D1664">
        <w:rPr>
          <w:bCs/>
          <w:i/>
          <w:iCs/>
          <w:sz w:val="26"/>
          <w:szCs w:val="26"/>
        </w:rPr>
        <w:t>iluminat</w:t>
      </w:r>
      <w:proofErr w:type="spellEnd"/>
      <w:r w:rsidR="002719B2" w:rsidRPr="007D1664">
        <w:rPr>
          <w:bCs/>
          <w:i/>
          <w:iCs/>
          <w:sz w:val="26"/>
          <w:szCs w:val="26"/>
        </w:rPr>
        <w:t xml:space="preserve"> </w:t>
      </w:r>
      <w:proofErr w:type="spellStart"/>
      <w:r w:rsidR="002719B2" w:rsidRPr="007D1664">
        <w:rPr>
          <w:bCs/>
          <w:i/>
          <w:iCs/>
          <w:sz w:val="26"/>
          <w:szCs w:val="26"/>
        </w:rPr>
        <w:t>pre</w:t>
      </w:r>
      <w:r w:rsidR="001E689F">
        <w:rPr>
          <w:bCs/>
          <w:i/>
          <w:iCs/>
          <w:sz w:val="26"/>
          <w:szCs w:val="26"/>
        </w:rPr>
        <w:t>văzute</w:t>
      </w:r>
      <w:proofErr w:type="spellEnd"/>
      <w:r w:rsidR="002719B2" w:rsidRPr="007D1664">
        <w:rPr>
          <w:bCs/>
          <w:i/>
          <w:iCs/>
          <w:sz w:val="26"/>
          <w:szCs w:val="26"/>
        </w:rPr>
        <w:t xml:space="preserve"> in </w:t>
      </w:r>
      <w:proofErr w:type="spellStart"/>
      <w:r w:rsidR="002719B2" w:rsidRPr="007D1664">
        <w:rPr>
          <w:bCs/>
          <w:i/>
          <w:iCs/>
          <w:sz w:val="26"/>
          <w:szCs w:val="26"/>
        </w:rPr>
        <w:t>prezenta</w:t>
      </w:r>
      <w:proofErr w:type="spellEnd"/>
      <w:r w:rsidR="002719B2" w:rsidRPr="007D1664">
        <w:rPr>
          <w:bCs/>
          <w:i/>
          <w:iCs/>
          <w:sz w:val="26"/>
          <w:szCs w:val="26"/>
        </w:rPr>
        <w:t xml:space="preserve"> </w:t>
      </w:r>
      <w:proofErr w:type="spellStart"/>
      <w:r w:rsidR="002719B2" w:rsidRPr="007D1664">
        <w:rPr>
          <w:bCs/>
          <w:i/>
          <w:iCs/>
          <w:sz w:val="26"/>
          <w:szCs w:val="26"/>
        </w:rPr>
        <w:t>expertiza</w:t>
      </w:r>
      <w:proofErr w:type="spellEnd"/>
      <w:r w:rsidR="001E689F">
        <w:rPr>
          <w:bCs/>
          <w:i/>
          <w:iCs/>
          <w:sz w:val="26"/>
          <w:szCs w:val="26"/>
        </w:rPr>
        <w:t>,</w:t>
      </w:r>
      <w:r w:rsidR="002719B2" w:rsidRPr="007D1664">
        <w:rPr>
          <w:bCs/>
          <w:i/>
          <w:iCs/>
          <w:sz w:val="26"/>
          <w:szCs w:val="26"/>
        </w:rPr>
        <w:t xml:space="preserve"> </w:t>
      </w:r>
      <w:proofErr w:type="spellStart"/>
      <w:r w:rsidR="002719B2" w:rsidRPr="007D1664">
        <w:rPr>
          <w:bCs/>
          <w:i/>
          <w:iCs/>
          <w:sz w:val="26"/>
          <w:szCs w:val="26"/>
        </w:rPr>
        <w:t>în</w:t>
      </w:r>
      <w:proofErr w:type="spellEnd"/>
      <w:r w:rsidR="002719B2" w:rsidRPr="007D1664">
        <w:rPr>
          <w:bCs/>
          <w:i/>
          <w:iCs/>
          <w:sz w:val="26"/>
          <w:szCs w:val="26"/>
        </w:rPr>
        <w:t xml:space="preserve"> </w:t>
      </w:r>
      <w:proofErr w:type="spellStart"/>
      <w:r w:rsidR="002719B2" w:rsidRPr="007D1664">
        <w:rPr>
          <w:bCs/>
          <w:i/>
          <w:iCs/>
          <w:sz w:val="26"/>
          <w:szCs w:val="26"/>
        </w:rPr>
        <w:t>conformitate</w:t>
      </w:r>
      <w:proofErr w:type="spellEnd"/>
      <w:r w:rsidR="002719B2" w:rsidRPr="007D1664">
        <w:rPr>
          <w:bCs/>
          <w:i/>
          <w:iCs/>
          <w:sz w:val="26"/>
          <w:szCs w:val="26"/>
        </w:rPr>
        <w:t xml:space="preserve"> cu  </w:t>
      </w:r>
      <w:proofErr w:type="spellStart"/>
      <w:r w:rsidR="002719B2" w:rsidRPr="007D1664">
        <w:rPr>
          <w:bCs/>
          <w:i/>
          <w:iCs/>
          <w:sz w:val="26"/>
          <w:szCs w:val="26"/>
        </w:rPr>
        <w:t>prevederile</w:t>
      </w:r>
      <w:proofErr w:type="spellEnd"/>
      <w:r w:rsidR="002719B2" w:rsidRPr="007D1664">
        <w:rPr>
          <w:bCs/>
          <w:i/>
          <w:iCs/>
          <w:sz w:val="26"/>
          <w:szCs w:val="26"/>
        </w:rPr>
        <w:t xml:space="preserve"> art. 7.23.7. din </w:t>
      </w:r>
      <w:proofErr w:type="spellStart"/>
      <w:r w:rsidR="002719B2" w:rsidRPr="007D1664">
        <w:rPr>
          <w:bCs/>
          <w:i/>
          <w:iCs/>
          <w:sz w:val="26"/>
          <w:szCs w:val="26"/>
        </w:rPr>
        <w:t>Normativul</w:t>
      </w:r>
      <w:proofErr w:type="spellEnd"/>
      <w:r w:rsidR="002719B2" w:rsidRPr="007D1664">
        <w:rPr>
          <w:bCs/>
          <w:i/>
          <w:iCs/>
          <w:sz w:val="26"/>
          <w:szCs w:val="26"/>
        </w:rPr>
        <w:t xml:space="preserve"> I7/2011. </w:t>
      </w:r>
    </w:p>
    <w:p w14:paraId="0121595B" w14:textId="3FDE8260" w:rsidR="0095384C" w:rsidRPr="007D1664" w:rsidRDefault="0095384C" w:rsidP="00D71179">
      <w:pPr>
        <w:pStyle w:val="Frspaiere"/>
        <w:ind w:left="-1134" w:right="-709" w:firstLine="567"/>
        <w:rPr>
          <w:lang w:val="fr-FR"/>
        </w:rPr>
      </w:pPr>
      <w:r w:rsidRPr="007D1664">
        <w:rPr>
          <w:lang w:val="fr-FR"/>
        </w:rPr>
        <w:tab/>
      </w:r>
    </w:p>
    <w:p w14:paraId="7146A064" w14:textId="7C784FAB" w:rsidR="0095384C" w:rsidRPr="007D1664" w:rsidRDefault="0095384C" w:rsidP="00D71179">
      <w:pPr>
        <w:tabs>
          <w:tab w:val="left" w:pos="0"/>
        </w:tabs>
        <w:ind w:left="-1134" w:right="-709" w:firstLine="567"/>
        <w:jc w:val="both"/>
        <w:rPr>
          <w:sz w:val="26"/>
          <w:szCs w:val="26"/>
          <w:lang w:val="fr-FR"/>
        </w:rPr>
      </w:pPr>
      <w:r w:rsidRPr="007D1664">
        <w:rPr>
          <w:sz w:val="26"/>
          <w:szCs w:val="26"/>
          <w:u w:val="single"/>
          <w:lang w:val="fr-FR"/>
        </w:rPr>
        <w:t xml:space="preserve">NOTA : </w:t>
      </w:r>
      <w:r w:rsidRPr="007D1664">
        <w:rPr>
          <w:sz w:val="26"/>
          <w:szCs w:val="26"/>
          <w:lang w:val="fr-FR"/>
        </w:rPr>
        <w:t xml:space="preserve"> </w:t>
      </w:r>
      <w:proofErr w:type="spellStart"/>
      <w:r w:rsidRPr="007D1664">
        <w:rPr>
          <w:sz w:val="26"/>
          <w:szCs w:val="26"/>
          <w:lang w:val="fr-FR"/>
        </w:rPr>
        <w:t>Prezentul</w:t>
      </w:r>
      <w:proofErr w:type="spellEnd"/>
      <w:r w:rsidRPr="007D1664">
        <w:rPr>
          <w:sz w:val="26"/>
          <w:szCs w:val="26"/>
          <w:lang w:val="fr-FR"/>
        </w:rPr>
        <w:t xml:space="preserve"> </w:t>
      </w:r>
      <w:proofErr w:type="spellStart"/>
      <w:r w:rsidRPr="007D1664">
        <w:rPr>
          <w:sz w:val="26"/>
          <w:szCs w:val="26"/>
          <w:lang w:val="fr-FR"/>
        </w:rPr>
        <w:t>Raport</w:t>
      </w:r>
      <w:proofErr w:type="spellEnd"/>
      <w:r w:rsidRPr="007D1664">
        <w:rPr>
          <w:sz w:val="26"/>
          <w:szCs w:val="26"/>
          <w:lang w:val="fr-FR"/>
        </w:rPr>
        <w:t xml:space="preserve">  de </w:t>
      </w:r>
      <w:proofErr w:type="spellStart"/>
      <w:r w:rsidRPr="007D1664">
        <w:rPr>
          <w:sz w:val="26"/>
          <w:szCs w:val="26"/>
          <w:lang w:val="fr-FR"/>
        </w:rPr>
        <w:t>expertiza</w:t>
      </w:r>
      <w:proofErr w:type="spellEnd"/>
      <w:r w:rsidRPr="007D1664">
        <w:rPr>
          <w:sz w:val="26"/>
          <w:szCs w:val="26"/>
          <w:lang w:val="fr-FR"/>
        </w:rPr>
        <w:t xml:space="preserve"> </w:t>
      </w:r>
      <w:proofErr w:type="spellStart"/>
      <w:r w:rsidRPr="007D1664">
        <w:rPr>
          <w:sz w:val="26"/>
          <w:szCs w:val="26"/>
          <w:lang w:val="fr-FR"/>
        </w:rPr>
        <w:t>tehnica</w:t>
      </w:r>
      <w:proofErr w:type="spellEnd"/>
      <w:r w:rsidRPr="007D1664">
        <w:rPr>
          <w:sz w:val="26"/>
          <w:szCs w:val="26"/>
          <w:lang w:val="fr-FR"/>
        </w:rPr>
        <w:t xml:space="preserve"> a </w:t>
      </w:r>
      <w:proofErr w:type="spellStart"/>
      <w:r w:rsidRPr="007D1664">
        <w:rPr>
          <w:sz w:val="26"/>
          <w:szCs w:val="26"/>
          <w:lang w:val="fr-FR"/>
        </w:rPr>
        <w:t>fost</w:t>
      </w:r>
      <w:proofErr w:type="spellEnd"/>
      <w:r w:rsidRPr="007D1664">
        <w:rPr>
          <w:sz w:val="26"/>
          <w:szCs w:val="26"/>
          <w:lang w:val="fr-FR"/>
        </w:rPr>
        <w:t xml:space="preserve"> </w:t>
      </w:r>
      <w:proofErr w:type="spellStart"/>
      <w:r w:rsidRPr="007D1664">
        <w:rPr>
          <w:sz w:val="26"/>
          <w:szCs w:val="26"/>
          <w:lang w:val="fr-FR"/>
        </w:rPr>
        <w:t>redactat</w:t>
      </w:r>
      <w:proofErr w:type="spellEnd"/>
      <w:r w:rsidRPr="007D1664">
        <w:rPr>
          <w:sz w:val="26"/>
          <w:szCs w:val="26"/>
          <w:lang w:val="fr-FR"/>
        </w:rPr>
        <w:t xml:space="preserve"> </w:t>
      </w:r>
      <w:proofErr w:type="spellStart"/>
      <w:r w:rsidRPr="007D1664">
        <w:rPr>
          <w:sz w:val="26"/>
          <w:szCs w:val="26"/>
          <w:lang w:val="fr-FR"/>
        </w:rPr>
        <w:t>in</w:t>
      </w:r>
      <w:proofErr w:type="spellEnd"/>
      <w:r w:rsidRPr="007D1664">
        <w:rPr>
          <w:sz w:val="26"/>
          <w:szCs w:val="26"/>
          <w:lang w:val="fr-FR"/>
        </w:rPr>
        <w:t xml:space="preserve"> 3 (</w:t>
      </w:r>
      <w:proofErr w:type="spellStart"/>
      <w:r w:rsidRPr="007D1664">
        <w:rPr>
          <w:sz w:val="26"/>
          <w:szCs w:val="26"/>
          <w:lang w:val="fr-FR"/>
        </w:rPr>
        <w:t>trei</w:t>
      </w:r>
      <w:proofErr w:type="spellEnd"/>
      <w:r w:rsidRPr="007D1664">
        <w:rPr>
          <w:sz w:val="26"/>
          <w:szCs w:val="26"/>
          <w:lang w:val="fr-FR"/>
        </w:rPr>
        <w:t xml:space="preserve">) </w:t>
      </w:r>
      <w:proofErr w:type="spellStart"/>
      <w:r w:rsidRPr="007D1664">
        <w:rPr>
          <w:sz w:val="26"/>
          <w:szCs w:val="26"/>
          <w:lang w:val="fr-FR"/>
        </w:rPr>
        <w:t>exemplare</w:t>
      </w:r>
      <w:proofErr w:type="spellEnd"/>
      <w:r w:rsidRPr="007D1664">
        <w:rPr>
          <w:sz w:val="26"/>
          <w:szCs w:val="26"/>
          <w:lang w:val="fr-FR"/>
        </w:rPr>
        <w:t xml:space="preserve">, </w:t>
      </w:r>
      <w:proofErr w:type="spellStart"/>
      <w:r w:rsidRPr="007D1664">
        <w:rPr>
          <w:sz w:val="26"/>
          <w:szCs w:val="26"/>
          <w:lang w:val="fr-FR"/>
        </w:rPr>
        <w:t>conform</w:t>
      </w:r>
      <w:proofErr w:type="spellEnd"/>
      <w:r w:rsidRPr="007D1664">
        <w:rPr>
          <w:sz w:val="26"/>
          <w:szCs w:val="26"/>
          <w:lang w:val="fr-FR"/>
        </w:rPr>
        <w:t xml:space="preserve"> </w:t>
      </w:r>
      <w:proofErr w:type="spellStart"/>
      <w:r w:rsidRPr="007D1664">
        <w:rPr>
          <w:sz w:val="26"/>
          <w:szCs w:val="26"/>
          <w:lang w:val="fr-FR"/>
        </w:rPr>
        <w:t>legislatiei</w:t>
      </w:r>
      <w:proofErr w:type="spellEnd"/>
      <w:r w:rsidRPr="007D1664">
        <w:rPr>
          <w:sz w:val="26"/>
          <w:szCs w:val="26"/>
          <w:lang w:val="fr-FR"/>
        </w:rPr>
        <w:t xml:space="preserve"> in </w:t>
      </w:r>
      <w:proofErr w:type="spellStart"/>
      <w:r w:rsidRPr="007D1664">
        <w:rPr>
          <w:sz w:val="26"/>
          <w:szCs w:val="26"/>
          <w:lang w:val="fr-FR"/>
        </w:rPr>
        <w:t>vigoare</w:t>
      </w:r>
      <w:proofErr w:type="spellEnd"/>
      <w:r w:rsidRPr="007D1664">
        <w:rPr>
          <w:sz w:val="26"/>
          <w:szCs w:val="26"/>
          <w:lang w:val="fr-FR"/>
        </w:rPr>
        <w:t>.</w:t>
      </w:r>
    </w:p>
    <w:p w14:paraId="3D84211A" w14:textId="77777777" w:rsidR="0095384C" w:rsidRPr="007D1664" w:rsidRDefault="0095384C" w:rsidP="00D71179">
      <w:pPr>
        <w:tabs>
          <w:tab w:val="left" w:pos="0"/>
        </w:tabs>
        <w:ind w:left="-1134" w:right="-709" w:firstLine="567"/>
        <w:rPr>
          <w:sz w:val="26"/>
          <w:szCs w:val="26"/>
          <w:lang w:val="fr-FR"/>
        </w:rPr>
      </w:pPr>
      <w:r w:rsidRPr="007D1664">
        <w:rPr>
          <w:sz w:val="26"/>
          <w:szCs w:val="26"/>
          <w:u w:val="single"/>
          <w:lang w:val="fr-FR"/>
        </w:rPr>
        <w:t xml:space="preserve"> </w:t>
      </w:r>
      <w:r w:rsidRPr="007D1664">
        <w:rPr>
          <w:sz w:val="26"/>
          <w:szCs w:val="26"/>
          <w:lang w:val="fr-FR"/>
        </w:rPr>
        <w:t xml:space="preserve">                                                                  </w:t>
      </w:r>
    </w:p>
    <w:p w14:paraId="10F6B731" w14:textId="6A567841" w:rsidR="0095384C" w:rsidRPr="007D1664" w:rsidRDefault="0095384C" w:rsidP="007D1664">
      <w:pPr>
        <w:tabs>
          <w:tab w:val="left" w:pos="0"/>
        </w:tabs>
        <w:ind w:left="-1134" w:right="-709"/>
        <w:rPr>
          <w:sz w:val="26"/>
          <w:szCs w:val="26"/>
        </w:rPr>
      </w:pPr>
      <w:r w:rsidRPr="007D1664">
        <w:rPr>
          <w:sz w:val="26"/>
          <w:szCs w:val="26"/>
          <w:lang w:val="fr-FR"/>
        </w:rPr>
        <w:t xml:space="preserve">Am </w:t>
      </w:r>
      <w:proofErr w:type="spellStart"/>
      <w:r w:rsidRPr="007D1664">
        <w:rPr>
          <w:sz w:val="26"/>
          <w:szCs w:val="26"/>
          <w:lang w:val="fr-FR"/>
        </w:rPr>
        <w:t>primit</w:t>
      </w:r>
      <w:proofErr w:type="spellEnd"/>
      <w:r w:rsidRPr="007D1664">
        <w:rPr>
          <w:sz w:val="26"/>
          <w:szCs w:val="26"/>
          <w:lang w:val="fr-FR"/>
        </w:rPr>
        <w:t xml:space="preserve"> </w:t>
      </w:r>
      <w:proofErr w:type="spellStart"/>
      <w:r w:rsidRPr="007D1664">
        <w:rPr>
          <w:sz w:val="26"/>
          <w:szCs w:val="26"/>
          <w:lang w:val="fr-FR"/>
        </w:rPr>
        <w:t>documentatia</w:t>
      </w:r>
      <w:proofErr w:type="spellEnd"/>
      <w:r w:rsidRPr="007D1664">
        <w:rPr>
          <w:sz w:val="26"/>
          <w:szCs w:val="26"/>
          <w:lang w:val="fr-FR"/>
        </w:rPr>
        <w:t xml:space="preserve">                          </w:t>
      </w:r>
      <w:r w:rsidRPr="007D1664">
        <w:rPr>
          <w:sz w:val="26"/>
          <w:szCs w:val="26"/>
          <w:lang w:val="fr-FR"/>
        </w:rPr>
        <w:tab/>
        <w:t xml:space="preserve">          </w:t>
      </w:r>
      <w:r w:rsidR="007D1664" w:rsidRPr="007D1664">
        <w:rPr>
          <w:sz w:val="26"/>
          <w:szCs w:val="26"/>
          <w:lang w:val="fr-FR"/>
        </w:rPr>
        <w:tab/>
      </w:r>
      <w:r w:rsidR="007D1664" w:rsidRPr="007D1664">
        <w:rPr>
          <w:sz w:val="26"/>
          <w:szCs w:val="26"/>
          <w:lang w:val="fr-FR"/>
        </w:rPr>
        <w:tab/>
      </w:r>
      <w:r w:rsidRPr="007D1664">
        <w:rPr>
          <w:sz w:val="26"/>
          <w:szCs w:val="26"/>
          <w:lang w:val="fr-FR"/>
        </w:rPr>
        <w:t xml:space="preserve">Am </w:t>
      </w:r>
      <w:proofErr w:type="spellStart"/>
      <w:r w:rsidRPr="007D1664">
        <w:rPr>
          <w:sz w:val="26"/>
          <w:szCs w:val="26"/>
          <w:lang w:val="fr-FR"/>
        </w:rPr>
        <w:t>predat</w:t>
      </w:r>
      <w:proofErr w:type="spellEnd"/>
      <w:r w:rsidRPr="007D1664">
        <w:rPr>
          <w:sz w:val="26"/>
          <w:szCs w:val="26"/>
          <w:lang w:val="fr-FR"/>
        </w:rPr>
        <w:t xml:space="preserve"> </w:t>
      </w:r>
      <w:proofErr w:type="spellStart"/>
      <w:r w:rsidRPr="007D1664">
        <w:rPr>
          <w:sz w:val="26"/>
          <w:szCs w:val="26"/>
          <w:lang w:val="fr-FR"/>
        </w:rPr>
        <w:t>documentatia</w:t>
      </w:r>
      <w:proofErr w:type="spellEnd"/>
      <w:r w:rsidRPr="007D1664">
        <w:rPr>
          <w:sz w:val="26"/>
          <w:szCs w:val="26"/>
          <w:lang w:val="fr-FR"/>
        </w:rPr>
        <w:t xml:space="preserve"> </w:t>
      </w:r>
      <w:r w:rsidRPr="007D1664">
        <w:rPr>
          <w:sz w:val="26"/>
          <w:szCs w:val="26"/>
          <w:lang w:val="fr-FR"/>
        </w:rPr>
        <w:br/>
        <w:t>si 2 (</w:t>
      </w:r>
      <w:proofErr w:type="spellStart"/>
      <w:r w:rsidRPr="007D1664">
        <w:rPr>
          <w:sz w:val="26"/>
          <w:szCs w:val="26"/>
          <w:lang w:val="fr-FR"/>
        </w:rPr>
        <w:t>doua</w:t>
      </w:r>
      <w:proofErr w:type="spellEnd"/>
      <w:r w:rsidRPr="007D1664">
        <w:rPr>
          <w:sz w:val="26"/>
          <w:szCs w:val="26"/>
          <w:lang w:val="fr-FR"/>
        </w:rPr>
        <w:t xml:space="preserve">) </w:t>
      </w:r>
      <w:proofErr w:type="spellStart"/>
      <w:r w:rsidRPr="007D1664">
        <w:rPr>
          <w:sz w:val="26"/>
          <w:szCs w:val="26"/>
          <w:lang w:val="fr-FR"/>
        </w:rPr>
        <w:t>exemplare</w:t>
      </w:r>
      <w:proofErr w:type="spellEnd"/>
      <w:r w:rsidRPr="007D1664">
        <w:rPr>
          <w:sz w:val="26"/>
          <w:szCs w:val="26"/>
          <w:lang w:val="fr-FR"/>
        </w:rPr>
        <w:t xml:space="preserve">                                                </w:t>
      </w:r>
      <w:r w:rsidRPr="007D1664">
        <w:rPr>
          <w:sz w:val="26"/>
          <w:szCs w:val="26"/>
          <w:lang w:val="fr-FR"/>
        </w:rPr>
        <w:tab/>
      </w:r>
      <w:r w:rsidR="00880247" w:rsidRPr="007D1664">
        <w:rPr>
          <w:sz w:val="26"/>
          <w:szCs w:val="26"/>
          <w:lang w:val="fr-FR"/>
        </w:rPr>
        <w:tab/>
      </w:r>
      <w:r w:rsidRPr="007D1664">
        <w:rPr>
          <w:sz w:val="26"/>
          <w:szCs w:val="26"/>
          <w:lang w:val="fr-FR"/>
        </w:rPr>
        <w:t>si 2 (</w:t>
      </w:r>
      <w:proofErr w:type="spellStart"/>
      <w:r w:rsidRPr="007D1664">
        <w:rPr>
          <w:sz w:val="26"/>
          <w:szCs w:val="26"/>
          <w:lang w:val="fr-FR"/>
        </w:rPr>
        <w:t>doua</w:t>
      </w:r>
      <w:proofErr w:type="spellEnd"/>
      <w:r w:rsidRPr="007D1664">
        <w:rPr>
          <w:sz w:val="26"/>
          <w:szCs w:val="26"/>
          <w:lang w:val="fr-FR"/>
        </w:rPr>
        <w:t xml:space="preserve">) </w:t>
      </w:r>
      <w:proofErr w:type="spellStart"/>
      <w:r w:rsidRPr="007D1664">
        <w:rPr>
          <w:sz w:val="26"/>
          <w:szCs w:val="26"/>
          <w:lang w:val="fr-FR"/>
        </w:rPr>
        <w:t>exemplare</w:t>
      </w:r>
      <w:proofErr w:type="spellEnd"/>
      <w:r w:rsidRPr="007D1664">
        <w:rPr>
          <w:sz w:val="26"/>
          <w:szCs w:val="26"/>
          <w:lang w:val="fr-FR"/>
        </w:rPr>
        <w:br/>
      </w:r>
      <w:proofErr w:type="spellStart"/>
      <w:r w:rsidRPr="007D1664">
        <w:rPr>
          <w:sz w:val="26"/>
          <w:szCs w:val="26"/>
          <w:lang w:val="fr-FR"/>
        </w:rPr>
        <w:t>din</w:t>
      </w:r>
      <w:proofErr w:type="spellEnd"/>
      <w:r w:rsidRPr="007D1664">
        <w:rPr>
          <w:sz w:val="26"/>
          <w:szCs w:val="26"/>
          <w:lang w:val="fr-FR"/>
        </w:rPr>
        <w:t xml:space="preserve"> </w:t>
      </w:r>
      <w:proofErr w:type="spellStart"/>
      <w:r w:rsidRPr="007D1664">
        <w:rPr>
          <w:sz w:val="26"/>
          <w:szCs w:val="26"/>
          <w:lang w:val="fr-FR"/>
        </w:rPr>
        <w:t>raportul</w:t>
      </w:r>
      <w:proofErr w:type="spellEnd"/>
      <w:r w:rsidRPr="007D1664">
        <w:rPr>
          <w:sz w:val="26"/>
          <w:szCs w:val="26"/>
          <w:lang w:val="fr-FR"/>
        </w:rPr>
        <w:t xml:space="preserve"> de </w:t>
      </w:r>
      <w:proofErr w:type="spellStart"/>
      <w:r w:rsidRPr="007D1664">
        <w:rPr>
          <w:sz w:val="26"/>
          <w:szCs w:val="26"/>
          <w:lang w:val="fr-FR"/>
        </w:rPr>
        <w:t>expertiza</w:t>
      </w:r>
      <w:proofErr w:type="spellEnd"/>
      <w:r w:rsidRPr="007D1664">
        <w:rPr>
          <w:sz w:val="26"/>
          <w:szCs w:val="26"/>
          <w:lang w:val="fr-FR"/>
        </w:rPr>
        <w:t xml:space="preserve">                     </w:t>
      </w:r>
      <w:r w:rsidRPr="007D1664">
        <w:rPr>
          <w:sz w:val="26"/>
          <w:szCs w:val="26"/>
          <w:lang w:val="fr-FR"/>
        </w:rPr>
        <w:tab/>
      </w:r>
      <w:r w:rsidRPr="007D1664">
        <w:rPr>
          <w:sz w:val="26"/>
          <w:szCs w:val="26"/>
          <w:lang w:val="fr-FR"/>
        </w:rPr>
        <w:tab/>
        <w:t xml:space="preserve">          </w:t>
      </w:r>
      <w:r w:rsidR="00880247" w:rsidRPr="007D1664">
        <w:rPr>
          <w:sz w:val="26"/>
          <w:szCs w:val="26"/>
          <w:lang w:val="fr-FR"/>
        </w:rPr>
        <w:tab/>
      </w:r>
      <w:r w:rsidR="00880247" w:rsidRPr="007D1664">
        <w:rPr>
          <w:sz w:val="26"/>
          <w:szCs w:val="26"/>
          <w:lang w:val="fr-FR"/>
        </w:rPr>
        <w:tab/>
      </w:r>
      <w:proofErr w:type="spellStart"/>
      <w:r w:rsidRPr="007D1664">
        <w:rPr>
          <w:sz w:val="26"/>
          <w:szCs w:val="26"/>
          <w:lang w:val="fr-FR"/>
        </w:rPr>
        <w:t>din</w:t>
      </w:r>
      <w:proofErr w:type="spellEnd"/>
      <w:r w:rsidRPr="007D1664">
        <w:rPr>
          <w:sz w:val="26"/>
          <w:szCs w:val="26"/>
          <w:lang w:val="fr-FR"/>
        </w:rPr>
        <w:t xml:space="preserve"> </w:t>
      </w:r>
      <w:proofErr w:type="spellStart"/>
      <w:r w:rsidRPr="007D1664">
        <w:rPr>
          <w:sz w:val="26"/>
          <w:szCs w:val="26"/>
          <w:lang w:val="fr-FR"/>
        </w:rPr>
        <w:t>raportul</w:t>
      </w:r>
      <w:proofErr w:type="spellEnd"/>
      <w:r w:rsidRPr="007D1664">
        <w:rPr>
          <w:sz w:val="26"/>
          <w:szCs w:val="26"/>
          <w:lang w:val="fr-FR"/>
        </w:rPr>
        <w:t xml:space="preserve"> de </w:t>
      </w:r>
      <w:proofErr w:type="spellStart"/>
      <w:r w:rsidRPr="007D1664">
        <w:rPr>
          <w:sz w:val="26"/>
          <w:szCs w:val="26"/>
          <w:lang w:val="fr-FR"/>
        </w:rPr>
        <w:t>expertiza</w:t>
      </w:r>
      <w:proofErr w:type="spellEnd"/>
      <w:r w:rsidRPr="007D1664">
        <w:rPr>
          <w:sz w:val="26"/>
          <w:szCs w:val="26"/>
          <w:lang w:val="fr-FR"/>
        </w:rPr>
        <w:br/>
      </w:r>
      <w:proofErr w:type="spellStart"/>
      <w:r w:rsidRPr="007D1664">
        <w:rPr>
          <w:sz w:val="26"/>
          <w:szCs w:val="26"/>
          <w:lang w:val="fr-FR"/>
        </w:rPr>
        <w:t>tehnica</w:t>
      </w:r>
      <w:proofErr w:type="spellEnd"/>
      <w:r w:rsidRPr="007D1664">
        <w:rPr>
          <w:sz w:val="26"/>
          <w:szCs w:val="26"/>
          <w:lang w:val="fr-FR"/>
        </w:rPr>
        <w:t xml:space="preserve"> </w:t>
      </w:r>
      <w:proofErr w:type="spellStart"/>
      <w:r w:rsidRPr="007D1664">
        <w:rPr>
          <w:sz w:val="26"/>
          <w:szCs w:val="26"/>
          <w:lang w:val="fr-FR"/>
        </w:rPr>
        <w:t>pentru</w:t>
      </w:r>
      <w:proofErr w:type="spellEnd"/>
      <w:r w:rsidRPr="007D1664">
        <w:rPr>
          <w:sz w:val="26"/>
          <w:szCs w:val="26"/>
          <w:lang w:val="fr-FR"/>
        </w:rPr>
        <w:t xml:space="preserve"> </w:t>
      </w:r>
      <w:proofErr w:type="spellStart"/>
      <w:r w:rsidRPr="007D1664">
        <w:rPr>
          <w:sz w:val="26"/>
          <w:szCs w:val="26"/>
          <w:lang w:val="fr-FR"/>
        </w:rPr>
        <w:t>securitate</w:t>
      </w:r>
      <w:proofErr w:type="spellEnd"/>
      <w:r w:rsidRPr="007D1664">
        <w:rPr>
          <w:sz w:val="26"/>
          <w:szCs w:val="26"/>
          <w:lang w:val="fr-FR"/>
        </w:rPr>
        <w:t xml:space="preserve">                            </w:t>
      </w:r>
      <w:r w:rsidRPr="007D1664">
        <w:rPr>
          <w:sz w:val="26"/>
          <w:szCs w:val="26"/>
          <w:lang w:val="fr-FR"/>
        </w:rPr>
        <w:tab/>
      </w:r>
      <w:r w:rsidRPr="007D1664">
        <w:rPr>
          <w:sz w:val="26"/>
          <w:szCs w:val="26"/>
          <w:lang w:val="fr-FR"/>
        </w:rPr>
        <w:tab/>
      </w:r>
      <w:r w:rsidR="00880247" w:rsidRPr="007D1664">
        <w:rPr>
          <w:sz w:val="26"/>
          <w:szCs w:val="26"/>
          <w:lang w:val="fr-FR"/>
        </w:rPr>
        <w:tab/>
      </w:r>
      <w:proofErr w:type="spellStart"/>
      <w:r w:rsidRPr="007D1664">
        <w:rPr>
          <w:sz w:val="26"/>
          <w:szCs w:val="26"/>
          <w:lang w:val="fr-FR"/>
        </w:rPr>
        <w:t>tehnica</w:t>
      </w:r>
      <w:proofErr w:type="spellEnd"/>
      <w:r w:rsidRPr="007D1664">
        <w:rPr>
          <w:sz w:val="26"/>
          <w:szCs w:val="26"/>
          <w:lang w:val="fr-FR"/>
        </w:rPr>
        <w:t xml:space="preserve"> </w:t>
      </w:r>
      <w:proofErr w:type="spellStart"/>
      <w:r w:rsidRPr="007D1664">
        <w:rPr>
          <w:sz w:val="26"/>
          <w:szCs w:val="26"/>
          <w:lang w:val="fr-FR"/>
        </w:rPr>
        <w:t>pentru</w:t>
      </w:r>
      <w:proofErr w:type="spellEnd"/>
      <w:r w:rsidRPr="007D1664">
        <w:rPr>
          <w:sz w:val="26"/>
          <w:szCs w:val="26"/>
          <w:lang w:val="fr-FR"/>
        </w:rPr>
        <w:t xml:space="preserve"> </w:t>
      </w:r>
      <w:proofErr w:type="spellStart"/>
      <w:r w:rsidRPr="007D1664">
        <w:rPr>
          <w:sz w:val="26"/>
          <w:szCs w:val="26"/>
          <w:lang w:val="fr-FR"/>
        </w:rPr>
        <w:t>securitate</w:t>
      </w:r>
      <w:proofErr w:type="spellEnd"/>
      <w:r w:rsidRPr="007D1664">
        <w:rPr>
          <w:sz w:val="26"/>
          <w:szCs w:val="26"/>
          <w:lang w:val="fr-FR"/>
        </w:rPr>
        <w:br/>
        <w:t xml:space="preserve">la </w:t>
      </w:r>
      <w:proofErr w:type="spellStart"/>
      <w:r w:rsidRPr="007D1664">
        <w:rPr>
          <w:sz w:val="26"/>
          <w:szCs w:val="26"/>
          <w:lang w:val="fr-FR"/>
        </w:rPr>
        <w:t>incendiu</w:t>
      </w:r>
      <w:proofErr w:type="spellEnd"/>
      <w:r w:rsidRPr="007D1664">
        <w:rPr>
          <w:sz w:val="26"/>
          <w:szCs w:val="26"/>
          <w:lang w:val="fr-FR"/>
        </w:rPr>
        <w:t xml:space="preserve"> </w:t>
      </w:r>
      <w:proofErr w:type="spellStart"/>
      <w:r w:rsidRPr="007D1664">
        <w:rPr>
          <w:sz w:val="26"/>
          <w:szCs w:val="26"/>
          <w:lang w:val="fr-FR"/>
        </w:rPr>
        <w:t>semnat</w:t>
      </w:r>
      <w:proofErr w:type="spellEnd"/>
      <w:r w:rsidRPr="007D1664">
        <w:rPr>
          <w:sz w:val="26"/>
          <w:szCs w:val="26"/>
          <w:lang w:val="fr-FR"/>
        </w:rPr>
        <w:t xml:space="preserve"> si                </w:t>
      </w:r>
      <w:r w:rsidRPr="007D1664">
        <w:rPr>
          <w:sz w:val="26"/>
          <w:szCs w:val="26"/>
          <w:lang w:val="fr-FR"/>
        </w:rPr>
        <w:tab/>
      </w:r>
      <w:r w:rsidRPr="007D1664">
        <w:rPr>
          <w:sz w:val="26"/>
          <w:szCs w:val="26"/>
          <w:lang w:val="fr-FR"/>
        </w:rPr>
        <w:tab/>
      </w:r>
      <w:r w:rsidRPr="007D1664">
        <w:rPr>
          <w:sz w:val="26"/>
          <w:szCs w:val="26"/>
          <w:lang w:val="fr-FR"/>
        </w:rPr>
        <w:tab/>
      </w:r>
      <w:r w:rsidRPr="007D1664">
        <w:rPr>
          <w:sz w:val="26"/>
          <w:szCs w:val="26"/>
          <w:lang w:val="fr-FR"/>
        </w:rPr>
        <w:tab/>
      </w:r>
      <w:r w:rsidR="00880247" w:rsidRPr="007D1664">
        <w:rPr>
          <w:sz w:val="26"/>
          <w:szCs w:val="26"/>
          <w:lang w:val="fr-FR"/>
        </w:rPr>
        <w:tab/>
      </w:r>
      <w:r w:rsidRPr="007D1664">
        <w:rPr>
          <w:sz w:val="26"/>
          <w:szCs w:val="26"/>
          <w:lang w:val="fr-FR"/>
        </w:rPr>
        <w:t xml:space="preserve">la </w:t>
      </w:r>
      <w:proofErr w:type="spellStart"/>
      <w:r w:rsidRPr="007D1664">
        <w:rPr>
          <w:sz w:val="26"/>
          <w:szCs w:val="26"/>
          <w:lang w:val="fr-FR"/>
        </w:rPr>
        <w:t>incendiu</w:t>
      </w:r>
      <w:proofErr w:type="spellEnd"/>
      <w:r w:rsidRPr="007D1664">
        <w:rPr>
          <w:sz w:val="26"/>
          <w:szCs w:val="26"/>
          <w:lang w:val="fr-FR"/>
        </w:rPr>
        <w:t xml:space="preserve"> </w:t>
      </w:r>
      <w:proofErr w:type="spellStart"/>
      <w:r w:rsidRPr="007D1664">
        <w:rPr>
          <w:sz w:val="26"/>
          <w:szCs w:val="26"/>
          <w:lang w:val="fr-FR"/>
        </w:rPr>
        <w:t>semnat</w:t>
      </w:r>
      <w:proofErr w:type="spellEnd"/>
      <w:r w:rsidRPr="007D1664">
        <w:rPr>
          <w:sz w:val="26"/>
          <w:szCs w:val="26"/>
          <w:lang w:val="fr-FR"/>
        </w:rPr>
        <w:t xml:space="preserve"> si </w:t>
      </w:r>
      <w:r w:rsidRPr="007D1664">
        <w:rPr>
          <w:sz w:val="26"/>
          <w:szCs w:val="26"/>
          <w:lang w:val="fr-FR"/>
        </w:rPr>
        <w:br/>
      </w:r>
      <w:proofErr w:type="spellStart"/>
      <w:r w:rsidRPr="007D1664">
        <w:rPr>
          <w:sz w:val="26"/>
          <w:szCs w:val="26"/>
          <w:lang w:val="fr-FR"/>
        </w:rPr>
        <w:t>stampilat</w:t>
      </w:r>
      <w:proofErr w:type="spellEnd"/>
      <w:r w:rsidRPr="007D1664">
        <w:rPr>
          <w:sz w:val="26"/>
          <w:szCs w:val="26"/>
          <w:lang w:val="fr-FR"/>
        </w:rPr>
        <w:t xml:space="preserve"> .                            </w:t>
      </w:r>
      <w:r w:rsidRPr="007D1664">
        <w:rPr>
          <w:sz w:val="26"/>
          <w:szCs w:val="26"/>
          <w:lang w:val="fr-FR"/>
        </w:rPr>
        <w:tab/>
      </w:r>
      <w:r w:rsidRPr="007D1664">
        <w:rPr>
          <w:sz w:val="26"/>
          <w:szCs w:val="26"/>
          <w:lang w:val="fr-FR"/>
        </w:rPr>
        <w:tab/>
      </w:r>
      <w:r w:rsidRPr="007D1664">
        <w:rPr>
          <w:sz w:val="26"/>
          <w:szCs w:val="26"/>
          <w:lang w:val="fr-FR"/>
        </w:rPr>
        <w:tab/>
      </w:r>
      <w:r w:rsidRPr="007D1664">
        <w:rPr>
          <w:sz w:val="26"/>
          <w:szCs w:val="26"/>
          <w:lang w:val="fr-FR"/>
        </w:rPr>
        <w:tab/>
      </w:r>
      <w:r w:rsidR="00880247" w:rsidRPr="007D1664">
        <w:rPr>
          <w:sz w:val="26"/>
          <w:szCs w:val="26"/>
          <w:lang w:val="fr-FR"/>
        </w:rPr>
        <w:tab/>
      </w:r>
      <w:proofErr w:type="spellStart"/>
      <w:r w:rsidRPr="007D1664">
        <w:rPr>
          <w:sz w:val="26"/>
          <w:szCs w:val="26"/>
        </w:rPr>
        <w:t>stampilat</w:t>
      </w:r>
      <w:proofErr w:type="spellEnd"/>
      <w:r w:rsidRPr="007D1664">
        <w:rPr>
          <w:sz w:val="26"/>
          <w:szCs w:val="26"/>
        </w:rPr>
        <w:t>.</w:t>
      </w:r>
      <w:r w:rsidRPr="007D1664">
        <w:rPr>
          <w:sz w:val="26"/>
          <w:szCs w:val="26"/>
        </w:rPr>
        <w:br/>
      </w:r>
      <w:r w:rsidRPr="007D1664">
        <w:rPr>
          <w:sz w:val="26"/>
          <w:szCs w:val="26"/>
        </w:rPr>
        <w:tab/>
        <w:t xml:space="preserve"> </w:t>
      </w:r>
    </w:p>
    <w:p w14:paraId="63DE96FC" w14:textId="703E6E6D" w:rsidR="0095384C" w:rsidRPr="007D1664" w:rsidRDefault="0095384C" w:rsidP="007D1664">
      <w:pPr>
        <w:tabs>
          <w:tab w:val="left" w:pos="0"/>
        </w:tabs>
        <w:ind w:left="-1134" w:right="-709"/>
        <w:rPr>
          <w:sz w:val="26"/>
          <w:szCs w:val="26"/>
        </w:rPr>
      </w:pPr>
      <w:proofErr w:type="spellStart"/>
      <w:r w:rsidRPr="007D1664">
        <w:rPr>
          <w:sz w:val="26"/>
          <w:szCs w:val="26"/>
        </w:rPr>
        <w:t>Beneficiar</w:t>
      </w:r>
      <w:proofErr w:type="spellEnd"/>
      <w:r w:rsidRPr="007D1664">
        <w:rPr>
          <w:sz w:val="26"/>
          <w:szCs w:val="26"/>
        </w:rPr>
        <w:t xml:space="preserve">                                   </w:t>
      </w:r>
      <w:r w:rsidRPr="007D1664">
        <w:rPr>
          <w:sz w:val="26"/>
          <w:szCs w:val="26"/>
        </w:rPr>
        <w:tab/>
      </w:r>
      <w:r w:rsidRPr="007D1664">
        <w:rPr>
          <w:sz w:val="26"/>
          <w:szCs w:val="26"/>
        </w:rPr>
        <w:tab/>
      </w:r>
      <w:r w:rsidRPr="007D1664">
        <w:rPr>
          <w:sz w:val="26"/>
          <w:szCs w:val="26"/>
        </w:rPr>
        <w:tab/>
      </w:r>
      <w:r w:rsidR="00F842B5" w:rsidRPr="007D1664">
        <w:rPr>
          <w:sz w:val="26"/>
          <w:szCs w:val="26"/>
        </w:rPr>
        <w:tab/>
      </w:r>
      <w:r w:rsidRPr="007D1664">
        <w:rPr>
          <w:sz w:val="26"/>
          <w:szCs w:val="26"/>
        </w:rPr>
        <w:t xml:space="preserve">Expert </w:t>
      </w:r>
      <w:proofErr w:type="spellStart"/>
      <w:r w:rsidRPr="007D1664">
        <w:rPr>
          <w:sz w:val="26"/>
          <w:szCs w:val="26"/>
        </w:rPr>
        <w:t>tehnic</w:t>
      </w:r>
      <w:proofErr w:type="spellEnd"/>
      <w:r w:rsidRPr="007D1664">
        <w:rPr>
          <w:sz w:val="26"/>
          <w:szCs w:val="26"/>
        </w:rPr>
        <w:t xml:space="preserve">  </w:t>
      </w:r>
      <w:proofErr w:type="spellStart"/>
      <w:r w:rsidRPr="007D1664">
        <w:rPr>
          <w:sz w:val="26"/>
          <w:szCs w:val="26"/>
        </w:rPr>
        <w:t>atestat</w:t>
      </w:r>
      <w:proofErr w:type="spellEnd"/>
      <w:r w:rsidRPr="007D1664">
        <w:rPr>
          <w:sz w:val="26"/>
          <w:szCs w:val="26"/>
        </w:rPr>
        <w:t xml:space="preserve">                                   </w:t>
      </w:r>
    </w:p>
    <w:p w14:paraId="6D53269F" w14:textId="77777777" w:rsidR="0095384C" w:rsidRPr="007D1664" w:rsidRDefault="0095384C" w:rsidP="00D71179">
      <w:pPr>
        <w:tabs>
          <w:tab w:val="left" w:pos="0"/>
        </w:tabs>
        <w:ind w:left="-1134" w:right="-709" w:firstLine="567"/>
        <w:rPr>
          <w:bCs/>
          <w:sz w:val="26"/>
          <w:szCs w:val="26"/>
          <w:lang w:val="ro-RO"/>
        </w:rPr>
      </w:pPr>
    </w:p>
    <w:p w14:paraId="5FB13BF6" w14:textId="12505179" w:rsidR="0095384C" w:rsidRPr="007D1664" w:rsidRDefault="0032033C" w:rsidP="007D1664">
      <w:pPr>
        <w:tabs>
          <w:tab w:val="left" w:pos="709"/>
        </w:tabs>
        <w:ind w:left="-1134" w:right="-709"/>
        <w:rPr>
          <w:sz w:val="26"/>
          <w:szCs w:val="26"/>
        </w:rPr>
      </w:pPr>
      <w:r w:rsidRPr="007D1664">
        <w:rPr>
          <w:bCs/>
          <w:sz w:val="26"/>
          <w:szCs w:val="26"/>
        </w:rPr>
        <w:t xml:space="preserve">U.A.T. </w:t>
      </w:r>
      <w:r w:rsidR="007D1664" w:rsidRPr="007D1664">
        <w:rPr>
          <w:bCs/>
          <w:sz w:val="26"/>
          <w:szCs w:val="26"/>
        </w:rPr>
        <w:t>MUNICIPIUL BRĂILA</w:t>
      </w:r>
      <w:r w:rsidRPr="007D1664">
        <w:rPr>
          <w:bCs/>
          <w:sz w:val="26"/>
          <w:szCs w:val="26"/>
        </w:rPr>
        <w:tab/>
      </w:r>
      <w:r w:rsidRPr="007D1664">
        <w:rPr>
          <w:bCs/>
          <w:sz w:val="26"/>
          <w:szCs w:val="26"/>
        </w:rPr>
        <w:tab/>
      </w:r>
      <w:r w:rsidR="0095384C" w:rsidRPr="007D1664">
        <w:rPr>
          <w:sz w:val="26"/>
          <w:szCs w:val="26"/>
        </w:rPr>
        <w:t xml:space="preserve"> </w:t>
      </w:r>
      <w:r w:rsidR="00880247" w:rsidRPr="007D1664">
        <w:rPr>
          <w:sz w:val="26"/>
          <w:szCs w:val="26"/>
        </w:rPr>
        <w:tab/>
      </w:r>
      <w:r w:rsidR="00880247" w:rsidRPr="007D1664">
        <w:rPr>
          <w:sz w:val="26"/>
          <w:szCs w:val="26"/>
        </w:rPr>
        <w:tab/>
        <w:t xml:space="preserve">ing. SIMON VASILE   </w:t>
      </w:r>
      <w:r w:rsidR="0095384C" w:rsidRPr="007D1664">
        <w:rPr>
          <w:sz w:val="26"/>
          <w:szCs w:val="26"/>
        </w:rPr>
        <w:t xml:space="preserve"> </w:t>
      </w:r>
    </w:p>
    <w:p w14:paraId="75E0E9AC" w14:textId="77777777" w:rsidR="00F842B5" w:rsidRPr="007D1664" w:rsidRDefault="00F842B5" w:rsidP="00D71179">
      <w:pPr>
        <w:tabs>
          <w:tab w:val="left" w:pos="709"/>
        </w:tabs>
        <w:ind w:left="-1134" w:right="-709" w:firstLine="567"/>
        <w:rPr>
          <w:sz w:val="26"/>
          <w:szCs w:val="26"/>
        </w:rPr>
      </w:pPr>
    </w:p>
    <w:sectPr w:rsidR="00F842B5" w:rsidRPr="007D1664" w:rsidSect="00CD3ADE">
      <w:footerReference w:type="default" r:id="rId8"/>
      <w:pgSz w:w="11907" w:h="16840" w:code="9"/>
      <w:pgMar w:top="709" w:right="1417" w:bottom="709"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24AE4" w14:textId="77777777" w:rsidR="00D73CD9" w:rsidRDefault="00D73CD9" w:rsidP="001A16B1">
      <w:r>
        <w:separator/>
      </w:r>
    </w:p>
  </w:endnote>
  <w:endnote w:type="continuationSeparator" w:id="0">
    <w:p w14:paraId="4D37DF8D" w14:textId="77777777" w:rsidR="00D73CD9" w:rsidRDefault="00D73CD9" w:rsidP="001A1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_R">
    <w:altName w:val="Arial Unicode MS"/>
    <w:charset w:val="00"/>
    <w:family w:val="swiss"/>
    <w:pitch w:val="variable"/>
    <w:sig w:usb0="00000000" w:usb1="090F0000" w:usb2="00000010" w:usb3="00000000" w:csb0="001E009B" w:csb1="00000000"/>
  </w:font>
  <w:font w:name="Calibri">
    <w:panose1 w:val="020F0502020204030204"/>
    <w:charset w:val="EE"/>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FreeSerif">
    <w:altName w:val="Yu Gothic UI"/>
    <w:panose1 w:val="00000000000000000000"/>
    <w:charset w:val="80"/>
    <w:family w:val="auto"/>
    <w:notTrueType/>
    <w:pitch w:val="default"/>
    <w:sig w:usb0="00000001" w:usb1="08070000" w:usb2="00000010" w:usb3="00000000" w:csb0="00020000" w:csb1="00000000"/>
  </w:font>
  <w:font w:name="TimesNewRomanPS-BoldMT-Identity">
    <w:altName w:val="Times New Roman"/>
    <w:panose1 w:val="00000000000000000000"/>
    <w:charset w:val="00"/>
    <w:family w:val="auto"/>
    <w:notTrueType/>
    <w:pitch w:val="default"/>
    <w:sig w:usb0="00000003" w:usb1="00000000" w:usb2="00000000" w:usb3="00000000" w:csb0="00000001" w:csb1="00000000"/>
  </w:font>
  <w:font w:name="TimesNewRomanPS-BoldMT">
    <w:altName w:val="MS Mincho"/>
    <w:panose1 w:val="00000000000000000000"/>
    <w:charset w:val="00"/>
    <w:family w:val="auto"/>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BE10" w14:textId="77777777" w:rsidR="00FF137A" w:rsidRDefault="00FF137A">
    <w:pPr>
      <w:pStyle w:val="Subsol"/>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Pr>
        <w:noProof/>
        <w:color w:val="4F81BD" w:themeColor="accent1"/>
      </w:rPr>
      <w:t>2</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Pr>
        <w:noProof/>
        <w:color w:val="4F81BD" w:themeColor="accent1"/>
      </w:rPr>
      <w:t>2</w:t>
    </w:r>
    <w:r>
      <w:rPr>
        <w:color w:val="4F81BD" w:themeColor="accent1"/>
      </w:rPr>
      <w:fldChar w:fldCharType="end"/>
    </w:r>
  </w:p>
  <w:p w14:paraId="53EFB88D" w14:textId="77777777" w:rsidR="00FF137A" w:rsidRDefault="00FF137A"/>
  <w:p w14:paraId="62085297" w14:textId="77777777" w:rsidR="00FF137A" w:rsidRDefault="00FF13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FC78A" w14:textId="77777777" w:rsidR="00D73CD9" w:rsidRDefault="00D73CD9" w:rsidP="001A16B1">
      <w:r>
        <w:separator/>
      </w:r>
    </w:p>
  </w:footnote>
  <w:footnote w:type="continuationSeparator" w:id="0">
    <w:p w14:paraId="1C41B9C9" w14:textId="77777777" w:rsidR="00D73CD9" w:rsidRDefault="00D73CD9" w:rsidP="001A16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o"/>
      <w:lvlJc w:val="left"/>
      <w:pPr>
        <w:tabs>
          <w:tab w:val="num" w:pos="360"/>
        </w:tabs>
        <w:ind w:left="360" w:hanging="360"/>
      </w:pPr>
      <w:rPr>
        <w:rFonts w:ascii="Courier New" w:hAnsi="Courier New" w:cs="Courier New" w:hint="default"/>
      </w:rPr>
    </w:lvl>
    <w:lvl w:ilvl="1">
      <w:start w:val="1"/>
      <w:numFmt w:val="bullet"/>
      <w:lvlText w:val="o"/>
      <w:lvlJc w:val="left"/>
      <w:pPr>
        <w:tabs>
          <w:tab w:val="num" w:pos="1200"/>
        </w:tabs>
        <w:ind w:left="120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b/>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cs="Symbol" w:hint="default"/>
        <w:sz w:val="28"/>
        <w:lang w:val="ro-RO"/>
      </w:rPr>
    </w:lvl>
  </w:abstractNum>
  <w:abstractNum w:abstractNumId="3" w15:restartNumberingAfterBreak="0">
    <w:nsid w:val="00000007"/>
    <w:multiLevelType w:val="multilevel"/>
    <w:tmpl w:val="00000007"/>
    <w:name w:val="WW8Num7"/>
    <w:lvl w:ilvl="0">
      <w:start w:val="1"/>
      <w:numFmt w:val="bullet"/>
      <w:lvlText w:val=""/>
      <w:lvlJc w:val="left"/>
      <w:pPr>
        <w:tabs>
          <w:tab w:val="num" w:pos="1080"/>
        </w:tabs>
        <w:ind w:left="1080" w:hanging="360"/>
      </w:pPr>
      <w:rPr>
        <w:rFonts w:ascii="Symbol" w:hAnsi="Symbol" w:cs="Symbol" w:hint="default"/>
        <w:sz w:val="28"/>
      </w:rPr>
    </w:lvl>
    <w:lvl w:ilvl="1">
      <w:start w:val="1"/>
      <w:numFmt w:val="bullet"/>
      <w:lvlText w:val=""/>
      <w:lvlJc w:val="left"/>
      <w:pPr>
        <w:tabs>
          <w:tab w:val="num" w:pos="720"/>
        </w:tabs>
        <w:ind w:left="1800" w:hanging="360"/>
      </w:pPr>
      <w:rPr>
        <w:rFonts w:ascii="Symbol" w:hAnsi="Symbol" w:cs="Symbol" w:hint="default"/>
        <w:sz w:val="28"/>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sz w:val="28"/>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sz w:val="28"/>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0000000C"/>
    <w:multiLevelType w:val="singleLevel"/>
    <w:tmpl w:val="0000000C"/>
    <w:name w:val="WW8Num12"/>
    <w:lvl w:ilvl="0">
      <w:start w:val="1"/>
      <w:numFmt w:val="bullet"/>
      <w:lvlText w:val=""/>
      <w:lvlJc w:val="left"/>
      <w:pPr>
        <w:tabs>
          <w:tab w:val="num" w:pos="720"/>
        </w:tabs>
        <w:ind w:left="3850" w:hanging="360"/>
      </w:pPr>
      <w:rPr>
        <w:rFonts w:ascii="Symbol" w:hAnsi="Symbol"/>
      </w:rPr>
    </w:lvl>
  </w:abstractNum>
  <w:abstractNum w:abstractNumId="5" w15:restartNumberingAfterBreak="0">
    <w:nsid w:val="00000016"/>
    <w:multiLevelType w:val="singleLevel"/>
    <w:tmpl w:val="00000016"/>
    <w:name w:val="WW8Num22"/>
    <w:lvl w:ilvl="0">
      <w:start w:val="1"/>
      <w:numFmt w:val="bullet"/>
      <w:lvlText w:val=""/>
      <w:lvlJc w:val="left"/>
      <w:pPr>
        <w:tabs>
          <w:tab w:val="num" w:pos="0"/>
        </w:tabs>
        <w:ind w:left="1800" w:hanging="360"/>
      </w:pPr>
      <w:rPr>
        <w:rFonts w:ascii="Symbol" w:hAnsi="Symbol"/>
      </w:rPr>
    </w:lvl>
  </w:abstractNum>
  <w:abstractNum w:abstractNumId="6" w15:restartNumberingAfterBreak="0">
    <w:nsid w:val="00000018"/>
    <w:multiLevelType w:val="singleLevel"/>
    <w:tmpl w:val="00000018"/>
    <w:name w:val="WW8Num24"/>
    <w:lvl w:ilvl="0">
      <w:start w:val="1"/>
      <w:numFmt w:val="bullet"/>
      <w:lvlText w:val=""/>
      <w:lvlJc w:val="left"/>
      <w:pPr>
        <w:tabs>
          <w:tab w:val="num" w:pos="1530"/>
        </w:tabs>
        <w:ind w:left="1530" w:hanging="360"/>
      </w:pPr>
      <w:rPr>
        <w:rFonts w:ascii="Symbol" w:hAnsi="Symbol"/>
      </w:rPr>
    </w:lvl>
  </w:abstractNum>
  <w:abstractNum w:abstractNumId="7" w15:restartNumberingAfterBreak="0">
    <w:nsid w:val="0000001A"/>
    <w:multiLevelType w:val="singleLevel"/>
    <w:tmpl w:val="0000001A"/>
    <w:name w:val="WW8Num26"/>
    <w:lvl w:ilvl="0">
      <w:start w:val="1"/>
      <w:numFmt w:val="bullet"/>
      <w:lvlText w:val=""/>
      <w:lvlJc w:val="left"/>
      <w:pPr>
        <w:tabs>
          <w:tab w:val="num" w:pos="360"/>
        </w:tabs>
        <w:ind w:left="1890" w:hanging="360"/>
      </w:pPr>
      <w:rPr>
        <w:rFonts w:ascii="Symbol" w:hAnsi="Symbol"/>
      </w:rPr>
    </w:lvl>
  </w:abstractNum>
  <w:abstractNum w:abstractNumId="8" w15:restartNumberingAfterBreak="0">
    <w:nsid w:val="0000001B"/>
    <w:multiLevelType w:val="singleLevel"/>
    <w:tmpl w:val="0000001B"/>
    <w:name w:val="WW8Num27"/>
    <w:lvl w:ilvl="0">
      <w:start w:val="1"/>
      <w:numFmt w:val="bullet"/>
      <w:lvlText w:val=""/>
      <w:lvlJc w:val="left"/>
      <w:pPr>
        <w:tabs>
          <w:tab w:val="num" w:pos="-5760"/>
        </w:tabs>
        <w:ind w:left="3960" w:hanging="360"/>
      </w:pPr>
      <w:rPr>
        <w:rFonts w:ascii="Symbol" w:hAnsi="Symbol"/>
      </w:rPr>
    </w:lvl>
  </w:abstractNum>
  <w:abstractNum w:abstractNumId="9" w15:restartNumberingAfterBreak="0">
    <w:nsid w:val="00000028"/>
    <w:multiLevelType w:val="multilevel"/>
    <w:tmpl w:val="00000028"/>
    <w:name w:val="WW8Num40"/>
    <w:lvl w:ilvl="0">
      <w:start w:val="1"/>
      <w:numFmt w:val="bullet"/>
      <w:lvlText w:val=""/>
      <w:lvlJc w:val="left"/>
      <w:pPr>
        <w:tabs>
          <w:tab w:val="num" w:pos="720"/>
        </w:tabs>
        <w:ind w:left="720" w:hanging="360"/>
      </w:pPr>
      <w:rPr>
        <w:rFonts w:ascii="Symbol" w:hAnsi="Symbol"/>
        <w:lang w:val="en-US"/>
      </w:rPr>
    </w:lvl>
    <w:lvl w:ilvl="1">
      <w:start w:val="1"/>
      <w:numFmt w:val="bullet"/>
      <w:lvlText w:val=""/>
      <w:lvlJc w:val="left"/>
      <w:pPr>
        <w:tabs>
          <w:tab w:val="num" w:pos="1080"/>
        </w:tabs>
        <w:ind w:left="1080" w:hanging="360"/>
      </w:pPr>
      <w:rPr>
        <w:rFonts w:ascii="Symbol" w:hAnsi="Symbol"/>
        <w:lang w:val="en-US"/>
      </w:rPr>
    </w:lvl>
    <w:lvl w:ilvl="2">
      <w:start w:val="1"/>
      <w:numFmt w:val="bullet"/>
      <w:lvlText w:val=""/>
      <w:lvlJc w:val="left"/>
      <w:pPr>
        <w:tabs>
          <w:tab w:val="num" w:pos="1440"/>
        </w:tabs>
        <w:ind w:left="1440" w:hanging="360"/>
      </w:pPr>
      <w:rPr>
        <w:rFonts w:ascii="Symbol" w:hAnsi="Symbol"/>
        <w:lang w:val="en-US"/>
      </w:rPr>
    </w:lvl>
    <w:lvl w:ilvl="3">
      <w:start w:val="1"/>
      <w:numFmt w:val="bullet"/>
      <w:lvlText w:val=""/>
      <w:lvlJc w:val="left"/>
      <w:pPr>
        <w:tabs>
          <w:tab w:val="num" w:pos="1800"/>
        </w:tabs>
        <w:ind w:left="1800" w:hanging="360"/>
      </w:pPr>
      <w:rPr>
        <w:rFonts w:ascii="Symbol" w:hAnsi="Symbol"/>
        <w:lang w:val="en-US"/>
      </w:rPr>
    </w:lvl>
    <w:lvl w:ilvl="4">
      <w:start w:val="1"/>
      <w:numFmt w:val="bullet"/>
      <w:lvlText w:val=""/>
      <w:lvlJc w:val="left"/>
      <w:pPr>
        <w:tabs>
          <w:tab w:val="num" w:pos="2160"/>
        </w:tabs>
        <w:ind w:left="2160" w:hanging="360"/>
      </w:pPr>
      <w:rPr>
        <w:rFonts w:ascii="Symbol" w:hAnsi="Symbol"/>
        <w:lang w:val="en-US"/>
      </w:rPr>
    </w:lvl>
    <w:lvl w:ilvl="5">
      <w:start w:val="1"/>
      <w:numFmt w:val="bullet"/>
      <w:lvlText w:val=""/>
      <w:lvlJc w:val="left"/>
      <w:pPr>
        <w:tabs>
          <w:tab w:val="num" w:pos="2520"/>
        </w:tabs>
        <w:ind w:left="2520" w:hanging="360"/>
      </w:pPr>
      <w:rPr>
        <w:rFonts w:ascii="Symbol" w:hAnsi="Symbol"/>
        <w:lang w:val="en-US"/>
      </w:rPr>
    </w:lvl>
    <w:lvl w:ilvl="6">
      <w:start w:val="1"/>
      <w:numFmt w:val="bullet"/>
      <w:lvlText w:val=""/>
      <w:lvlJc w:val="left"/>
      <w:pPr>
        <w:tabs>
          <w:tab w:val="num" w:pos="2880"/>
        </w:tabs>
        <w:ind w:left="2880" w:hanging="360"/>
      </w:pPr>
      <w:rPr>
        <w:rFonts w:ascii="Symbol" w:hAnsi="Symbol"/>
        <w:lang w:val="en-US"/>
      </w:rPr>
    </w:lvl>
    <w:lvl w:ilvl="7">
      <w:start w:val="1"/>
      <w:numFmt w:val="bullet"/>
      <w:lvlText w:val=""/>
      <w:lvlJc w:val="left"/>
      <w:pPr>
        <w:tabs>
          <w:tab w:val="num" w:pos="3240"/>
        </w:tabs>
        <w:ind w:left="3240" w:hanging="360"/>
      </w:pPr>
      <w:rPr>
        <w:rFonts w:ascii="Symbol" w:hAnsi="Symbol"/>
        <w:lang w:val="en-US"/>
      </w:rPr>
    </w:lvl>
    <w:lvl w:ilvl="8">
      <w:start w:val="1"/>
      <w:numFmt w:val="bullet"/>
      <w:lvlText w:val=""/>
      <w:lvlJc w:val="left"/>
      <w:pPr>
        <w:tabs>
          <w:tab w:val="num" w:pos="3600"/>
        </w:tabs>
        <w:ind w:left="3600" w:hanging="360"/>
      </w:pPr>
      <w:rPr>
        <w:rFonts w:ascii="Symbol" w:hAnsi="Symbol"/>
        <w:lang w:val="en-US"/>
      </w:rPr>
    </w:lvl>
  </w:abstractNum>
  <w:abstractNum w:abstractNumId="10" w15:restartNumberingAfterBreak="0">
    <w:nsid w:val="00000029"/>
    <w:multiLevelType w:val="multilevel"/>
    <w:tmpl w:val="00000029"/>
    <w:name w:val="WW8Num4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1" w15:restartNumberingAfterBreak="0">
    <w:nsid w:val="0000002A"/>
    <w:multiLevelType w:val="multilevel"/>
    <w:tmpl w:val="0000002A"/>
    <w:name w:val="WW8Num4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2" w15:restartNumberingAfterBreak="0">
    <w:nsid w:val="0000002B"/>
    <w:multiLevelType w:val="multilevel"/>
    <w:tmpl w:val="0000002B"/>
    <w:name w:val="WW8Num4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4" w15:restartNumberingAfterBreak="0">
    <w:nsid w:val="013B7555"/>
    <w:multiLevelType w:val="hybridMultilevel"/>
    <w:tmpl w:val="9B381A92"/>
    <w:lvl w:ilvl="0" w:tplc="2FE0F6BE">
      <w:numFmt w:val="bullet"/>
      <w:lvlText w:val="•"/>
      <w:lvlJc w:val="left"/>
      <w:pPr>
        <w:ind w:left="1069" w:hanging="360"/>
      </w:pPr>
      <w:rPr>
        <w:rFonts w:ascii="Arial Narrow" w:eastAsia="Times New Roman" w:hAnsi="Arial Narrow"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5" w15:restartNumberingAfterBreak="0">
    <w:nsid w:val="030B7E19"/>
    <w:multiLevelType w:val="hybridMultilevel"/>
    <w:tmpl w:val="BBF2A540"/>
    <w:lvl w:ilvl="0" w:tplc="04180001">
      <w:start w:val="1"/>
      <w:numFmt w:val="bullet"/>
      <w:lvlText w:val=""/>
      <w:lvlJc w:val="left"/>
      <w:pPr>
        <w:ind w:left="436" w:hanging="360"/>
      </w:pPr>
      <w:rPr>
        <w:rFonts w:ascii="Symbol" w:hAnsi="Symbol" w:hint="default"/>
      </w:rPr>
    </w:lvl>
    <w:lvl w:ilvl="1" w:tplc="04180003" w:tentative="1">
      <w:start w:val="1"/>
      <w:numFmt w:val="bullet"/>
      <w:lvlText w:val="o"/>
      <w:lvlJc w:val="left"/>
      <w:pPr>
        <w:ind w:left="1156" w:hanging="360"/>
      </w:pPr>
      <w:rPr>
        <w:rFonts w:ascii="Courier New" w:hAnsi="Courier New" w:cs="Courier New" w:hint="default"/>
      </w:rPr>
    </w:lvl>
    <w:lvl w:ilvl="2" w:tplc="04180005" w:tentative="1">
      <w:start w:val="1"/>
      <w:numFmt w:val="bullet"/>
      <w:lvlText w:val=""/>
      <w:lvlJc w:val="left"/>
      <w:pPr>
        <w:ind w:left="1876" w:hanging="360"/>
      </w:pPr>
      <w:rPr>
        <w:rFonts w:ascii="Wingdings" w:hAnsi="Wingdings" w:hint="default"/>
      </w:rPr>
    </w:lvl>
    <w:lvl w:ilvl="3" w:tplc="04180001" w:tentative="1">
      <w:start w:val="1"/>
      <w:numFmt w:val="bullet"/>
      <w:lvlText w:val=""/>
      <w:lvlJc w:val="left"/>
      <w:pPr>
        <w:ind w:left="2596" w:hanging="360"/>
      </w:pPr>
      <w:rPr>
        <w:rFonts w:ascii="Symbol" w:hAnsi="Symbol" w:hint="default"/>
      </w:rPr>
    </w:lvl>
    <w:lvl w:ilvl="4" w:tplc="04180003" w:tentative="1">
      <w:start w:val="1"/>
      <w:numFmt w:val="bullet"/>
      <w:lvlText w:val="o"/>
      <w:lvlJc w:val="left"/>
      <w:pPr>
        <w:ind w:left="3316" w:hanging="360"/>
      </w:pPr>
      <w:rPr>
        <w:rFonts w:ascii="Courier New" w:hAnsi="Courier New" w:cs="Courier New" w:hint="default"/>
      </w:rPr>
    </w:lvl>
    <w:lvl w:ilvl="5" w:tplc="04180005" w:tentative="1">
      <w:start w:val="1"/>
      <w:numFmt w:val="bullet"/>
      <w:lvlText w:val=""/>
      <w:lvlJc w:val="left"/>
      <w:pPr>
        <w:ind w:left="4036" w:hanging="360"/>
      </w:pPr>
      <w:rPr>
        <w:rFonts w:ascii="Wingdings" w:hAnsi="Wingdings" w:hint="default"/>
      </w:rPr>
    </w:lvl>
    <w:lvl w:ilvl="6" w:tplc="04180001" w:tentative="1">
      <w:start w:val="1"/>
      <w:numFmt w:val="bullet"/>
      <w:lvlText w:val=""/>
      <w:lvlJc w:val="left"/>
      <w:pPr>
        <w:ind w:left="4756" w:hanging="360"/>
      </w:pPr>
      <w:rPr>
        <w:rFonts w:ascii="Symbol" w:hAnsi="Symbol" w:hint="default"/>
      </w:rPr>
    </w:lvl>
    <w:lvl w:ilvl="7" w:tplc="04180003" w:tentative="1">
      <w:start w:val="1"/>
      <w:numFmt w:val="bullet"/>
      <w:lvlText w:val="o"/>
      <w:lvlJc w:val="left"/>
      <w:pPr>
        <w:ind w:left="5476" w:hanging="360"/>
      </w:pPr>
      <w:rPr>
        <w:rFonts w:ascii="Courier New" w:hAnsi="Courier New" w:cs="Courier New" w:hint="default"/>
      </w:rPr>
    </w:lvl>
    <w:lvl w:ilvl="8" w:tplc="04180005" w:tentative="1">
      <w:start w:val="1"/>
      <w:numFmt w:val="bullet"/>
      <w:lvlText w:val=""/>
      <w:lvlJc w:val="left"/>
      <w:pPr>
        <w:ind w:left="6196" w:hanging="360"/>
      </w:pPr>
      <w:rPr>
        <w:rFonts w:ascii="Wingdings" w:hAnsi="Wingdings" w:hint="default"/>
      </w:rPr>
    </w:lvl>
  </w:abstractNum>
  <w:abstractNum w:abstractNumId="16" w15:restartNumberingAfterBreak="0">
    <w:nsid w:val="043351C6"/>
    <w:multiLevelType w:val="hybridMultilevel"/>
    <w:tmpl w:val="BBA65E80"/>
    <w:lvl w:ilvl="0" w:tplc="D542C936">
      <w:start w:val="1"/>
      <w:numFmt w:val="bullet"/>
      <w:lvlText w:val=""/>
      <w:lvlJc w:val="left"/>
      <w:pPr>
        <w:ind w:left="720" w:hanging="360"/>
      </w:pPr>
      <w:rPr>
        <w:rFonts w:ascii="Wingdings" w:hAnsi="Wingdings" w:hint="default"/>
      </w:rPr>
    </w:lvl>
    <w:lvl w:ilvl="1" w:tplc="9B3CF064">
      <w:start w:val="1"/>
      <w:numFmt w:val="bullet"/>
      <w:lvlText w:val="o"/>
      <w:lvlJc w:val="left"/>
      <w:pPr>
        <w:ind w:left="1440" w:hanging="360"/>
      </w:pPr>
      <w:rPr>
        <w:rFonts w:ascii="Courier New" w:hAnsi="Courier New" w:cs="Courier New" w:hint="default"/>
      </w:rPr>
    </w:lvl>
    <w:lvl w:ilvl="2" w:tplc="E5B296FC" w:tentative="1">
      <w:start w:val="1"/>
      <w:numFmt w:val="bullet"/>
      <w:lvlText w:val=""/>
      <w:lvlJc w:val="left"/>
      <w:pPr>
        <w:ind w:left="2160" w:hanging="360"/>
      </w:pPr>
      <w:rPr>
        <w:rFonts w:ascii="Wingdings" w:hAnsi="Wingdings" w:hint="default"/>
      </w:rPr>
    </w:lvl>
    <w:lvl w:ilvl="3" w:tplc="E9CAA50E" w:tentative="1">
      <w:start w:val="1"/>
      <w:numFmt w:val="bullet"/>
      <w:lvlText w:val=""/>
      <w:lvlJc w:val="left"/>
      <w:pPr>
        <w:ind w:left="2880" w:hanging="360"/>
      </w:pPr>
      <w:rPr>
        <w:rFonts w:ascii="Symbol" w:hAnsi="Symbol" w:hint="default"/>
      </w:rPr>
    </w:lvl>
    <w:lvl w:ilvl="4" w:tplc="808C1A86" w:tentative="1">
      <w:start w:val="1"/>
      <w:numFmt w:val="bullet"/>
      <w:lvlText w:val="o"/>
      <w:lvlJc w:val="left"/>
      <w:pPr>
        <w:ind w:left="3600" w:hanging="360"/>
      </w:pPr>
      <w:rPr>
        <w:rFonts w:ascii="Courier New" w:hAnsi="Courier New" w:cs="Courier New" w:hint="default"/>
      </w:rPr>
    </w:lvl>
    <w:lvl w:ilvl="5" w:tplc="08A28252" w:tentative="1">
      <w:start w:val="1"/>
      <w:numFmt w:val="bullet"/>
      <w:lvlText w:val=""/>
      <w:lvlJc w:val="left"/>
      <w:pPr>
        <w:ind w:left="4320" w:hanging="360"/>
      </w:pPr>
      <w:rPr>
        <w:rFonts w:ascii="Wingdings" w:hAnsi="Wingdings" w:hint="default"/>
      </w:rPr>
    </w:lvl>
    <w:lvl w:ilvl="6" w:tplc="E14A8396" w:tentative="1">
      <w:start w:val="1"/>
      <w:numFmt w:val="bullet"/>
      <w:lvlText w:val=""/>
      <w:lvlJc w:val="left"/>
      <w:pPr>
        <w:ind w:left="5040" w:hanging="360"/>
      </w:pPr>
      <w:rPr>
        <w:rFonts w:ascii="Symbol" w:hAnsi="Symbol" w:hint="default"/>
      </w:rPr>
    </w:lvl>
    <w:lvl w:ilvl="7" w:tplc="7BFCF0F8" w:tentative="1">
      <w:start w:val="1"/>
      <w:numFmt w:val="bullet"/>
      <w:lvlText w:val="o"/>
      <w:lvlJc w:val="left"/>
      <w:pPr>
        <w:ind w:left="5760" w:hanging="360"/>
      </w:pPr>
      <w:rPr>
        <w:rFonts w:ascii="Courier New" w:hAnsi="Courier New" w:cs="Courier New" w:hint="default"/>
      </w:rPr>
    </w:lvl>
    <w:lvl w:ilvl="8" w:tplc="D9F07874" w:tentative="1">
      <w:start w:val="1"/>
      <w:numFmt w:val="bullet"/>
      <w:lvlText w:val=""/>
      <w:lvlJc w:val="left"/>
      <w:pPr>
        <w:ind w:left="6480" w:hanging="360"/>
      </w:pPr>
      <w:rPr>
        <w:rFonts w:ascii="Wingdings" w:hAnsi="Wingdings" w:hint="default"/>
      </w:rPr>
    </w:lvl>
  </w:abstractNum>
  <w:abstractNum w:abstractNumId="17" w15:restartNumberingAfterBreak="0">
    <w:nsid w:val="072719AF"/>
    <w:multiLevelType w:val="hybridMultilevel"/>
    <w:tmpl w:val="0BC293CC"/>
    <w:lvl w:ilvl="0" w:tplc="04090005">
      <w:start w:val="1"/>
      <w:numFmt w:val="bullet"/>
      <w:lvlText w:val=""/>
      <w:lvlJc w:val="left"/>
      <w:pPr>
        <w:tabs>
          <w:tab w:val="num" w:pos="734"/>
        </w:tabs>
        <w:ind w:left="734"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083A4BF6"/>
    <w:multiLevelType w:val="multilevel"/>
    <w:tmpl w:val="BAA86120"/>
    <w:styleLink w:val="WWNum3"/>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094966E3"/>
    <w:multiLevelType w:val="hybridMultilevel"/>
    <w:tmpl w:val="C58E6D10"/>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0" w15:restartNumberingAfterBreak="0">
    <w:nsid w:val="0C7E7F49"/>
    <w:multiLevelType w:val="hybridMultilevel"/>
    <w:tmpl w:val="02F013AA"/>
    <w:lvl w:ilvl="0" w:tplc="11761EEE">
      <w:start w:val="1"/>
      <w:numFmt w:val="decimal"/>
      <w:lvlText w:val="%1."/>
      <w:lvlJc w:val="left"/>
      <w:pPr>
        <w:ind w:left="786" w:hanging="360"/>
      </w:pPr>
      <w:rPr>
        <w:rFonts w:eastAsia="Times New Roman" w:hint="default"/>
        <w:b w:val="0"/>
        <w:color w:val="000000"/>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1" w15:restartNumberingAfterBreak="0">
    <w:nsid w:val="0CED1B91"/>
    <w:multiLevelType w:val="hybridMultilevel"/>
    <w:tmpl w:val="5C42CCAE"/>
    <w:lvl w:ilvl="0" w:tplc="94C02400">
      <w:numFmt w:val="bullet"/>
      <w:lvlText w:val="-"/>
      <w:lvlJc w:val="left"/>
      <w:pPr>
        <w:tabs>
          <w:tab w:val="num" w:pos="3960"/>
        </w:tabs>
        <w:ind w:left="3960" w:hanging="360"/>
      </w:pPr>
      <w:rPr>
        <w:rFonts w:ascii="Times New Roman" w:eastAsia="Times New Roman" w:hAnsi="Times New Roman" w:cs="Times New Roman" w:hint="default"/>
      </w:rPr>
    </w:lvl>
    <w:lvl w:ilvl="1" w:tplc="04090003">
      <w:start w:val="1"/>
      <w:numFmt w:val="bullet"/>
      <w:lvlText w:val="o"/>
      <w:lvlJc w:val="left"/>
      <w:pPr>
        <w:tabs>
          <w:tab w:val="num" w:pos="4680"/>
        </w:tabs>
        <w:ind w:left="4680" w:hanging="360"/>
      </w:pPr>
      <w:rPr>
        <w:rFonts w:ascii="Courier New" w:hAnsi="Courier New" w:hint="default"/>
      </w:rPr>
    </w:lvl>
    <w:lvl w:ilvl="2" w:tplc="04090005">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22" w15:restartNumberingAfterBreak="0">
    <w:nsid w:val="0D261D63"/>
    <w:multiLevelType w:val="hybridMultilevel"/>
    <w:tmpl w:val="71263E12"/>
    <w:lvl w:ilvl="0" w:tplc="F7EE008C">
      <w:start w:val="1"/>
      <w:numFmt w:val="decimal"/>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23" w15:restartNumberingAfterBreak="0">
    <w:nsid w:val="0FE75F37"/>
    <w:multiLevelType w:val="multilevel"/>
    <w:tmpl w:val="00642B71"/>
    <w:lvl w:ilvl="0">
      <w:numFmt w:val="bullet"/>
      <w:lvlText w:val="o"/>
      <w:lvlJc w:val="left"/>
      <w:pPr>
        <w:tabs>
          <w:tab w:val="num" w:pos="720"/>
        </w:tabs>
        <w:ind w:left="720" w:hanging="360"/>
      </w:pPr>
      <w:rPr>
        <w:rFonts w:ascii="Courier New" w:hAnsi="Courier New" w:cs="Courier New"/>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4" w15:restartNumberingAfterBreak="0">
    <w:nsid w:val="156B5ECD"/>
    <w:multiLevelType w:val="hybridMultilevel"/>
    <w:tmpl w:val="39DCFA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8129A8"/>
    <w:multiLevelType w:val="hybridMultilevel"/>
    <w:tmpl w:val="A1C6A5CE"/>
    <w:lvl w:ilvl="0" w:tplc="04180001">
      <w:start w:val="1"/>
      <w:numFmt w:val="bullet"/>
      <w:lvlText w:val=""/>
      <w:lvlJc w:val="left"/>
      <w:pPr>
        <w:ind w:left="153" w:hanging="360"/>
      </w:pPr>
      <w:rPr>
        <w:rFonts w:ascii="Symbol" w:hAnsi="Symbol" w:hint="default"/>
      </w:rPr>
    </w:lvl>
    <w:lvl w:ilvl="1" w:tplc="04180003" w:tentative="1">
      <w:start w:val="1"/>
      <w:numFmt w:val="bullet"/>
      <w:lvlText w:val="o"/>
      <w:lvlJc w:val="left"/>
      <w:pPr>
        <w:ind w:left="873" w:hanging="360"/>
      </w:pPr>
      <w:rPr>
        <w:rFonts w:ascii="Courier New" w:hAnsi="Courier New" w:cs="Courier New" w:hint="default"/>
      </w:rPr>
    </w:lvl>
    <w:lvl w:ilvl="2" w:tplc="04180005" w:tentative="1">
      <w:start w:val="1"/>
      <w:numFmt w:val="bullet"/>
      <w:lvlText w:val=""/>
      <w:lvlJc w:val="left"/>
      <w:pPr>
        <w:ind w:left="1593" w:hanging="360"/>
      </w:pPr>
      <w:rPr>
        <w:rFonts w:ascii="Wingdings" w:hAnsi="Wingdings" w:hint="default"/>
      </w:rPr>
    </w:lvl>
    <w:lvl w:ilvl="3" w:tplc="04180001" w:tentative="1">
      <w:start w:val="1"/>
      <w:numFmt w:val="bullet"/>
      <w:lvlText w:val=""/>
      <w:lvlJc w:val="left"/>
      <w:pPr>
        <w:ind w:left="2313" w:hanging="360"/>
      </w:pPr>
      <w:rPr>
        <w:rFonts w:ascii="Symbol" w:hAnsi="Symbol" w:hint="default"/>
      </w:rPr>
    </w:lvl>
    <w:lvl w:ilvl="4" w:tplc="04180003" w:tentative="1">
      <w:start w:val="1"/>
      <w:numFmt w:val="bullet"/>
      <w:lvlText w:val="o"/>
      <w:lvlJc w:val="left"/>
      <w:pPr>
        <w:ind w:left="3033" w:hanging="360"/>
      </w:pPr>
      <w:rPr>
        <w:rFonts w:ascii="Courier New" w:hAnsi="Courier New" w:cs="Courier New" w:hint="default"/>
      </w:rPr>
    </w:lvl>
    <w:lvl w:ilvl="5" w:tplc="04180005" w:tentative="1">
      <w:start w:val="1"/>
      <w:numFmt w:val="bullet"/>
      <w:lvlText w:val=""/>
      <w:lvlJc w:val="left"/>
      <w:pPr>
        <w:ind w:left="3753" w:hanging="360"/>
      </w:pPr>
      <w:rPr>
        <w:rFonts w:ascii="Wingdings" w:hAnsi="Wingdings" w:hint="default"/>
      </w:rPr>
    </w:lvl>
    <w:lvl w:ilvl="6" w:tplc="04180001" w:tentative="1">
      <w:start w:val="1"/>
      <w:numFmt w:val="bullet"/>
      <w:lvlText w:val=""/>
      <w:lvlJc w:val="left"/>
      <w:pPr>
        <w:ind w:left="4473" w:hanging="360"/>
      </w:pPr>
      <w:rPr>
        <w:rFonts w:ascii="Symbol" w:hAnsi="Symbol" w:hint="default"/>
      </w:rPr>
    </w:lvl>
    <w:lvl w:ilvl="7" w:tplc="04180003" w:tentative="1">
      <w:start w:val="1"/>
      <w:numFmt w:val="bullet"/>
      <w:lvlText w:val="o"/>
      <w:lvlJc w:val="left"/>
      <w:pPr>
        <w:ind w:left="5193" w:hanging="360"/>
      </w:pPr>
      <w:rPr>
        <w:rFonts w:ascii="Courier New" w:hAnsi="Courier New" w:cs="Courier New" w:hint="default"/>
      </w:rPr>
    </w:lvl>
    <w:lvl w:ilvl="8" w:tplc="04180005" w:tentative="1">
      <w:start w:val="1"/>
      <w:numFmt w:val="bullet"/>
      <w:lvlText w:val=""/>
      <w:lvlJc w:val="left"/>
      <w:pPr>
        <w:ind w:left="5913" w:hanging="360"/>
      </w:pPr>
      <w:rPr>
        <w:rFonts w:ascii="Wingdings" w:hAnsi="Wingdings" w:hint="default"/>
      </w:rPr>
    </w:lvl>
  </w:abstractNum>
  <w:abstractNum w:abstractNumId="26" w15:restartNumberingAfterBreak="0">
    <w:nsid w:val="16BB3223"/>
    <w:multiLevelType w:val="hybridMultilevel"/>
    <w:tmpl w:val="699AA1F4"/>
    <w:lvl w:ilvl="0" w:tplc="C0CCCF8A">
      <w:start w:val="2"/>
      <w:numFmt w:val="bullet"/>
      <w:lvlText w:val="-"/>
      <w:lvlJc w:val="left"/>
      <w:pPr>
        <w:ind w:left="1146" w:hanging="360"/>
      </w:pPr>
      <w:rPr>
        <w:rFonts w:ascii="Times New Roman" w:eastAsia="Times New Roman" w:hAnsi="Times New Roman" w:cs="Times New Roman"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7" w15:restartNumberingAfterBreak="0">
    <w:nsid w:val="17EA28FF"/>
    <w:multiLevelType w:val="hybridMultilevel"/>
    <w:tmpl w:val="134231A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1A19780B"/>
    <w:multiLevelType w:val="hybridMultilevel"/>
    <w:tmpl w:val="3014C164"/>
    <w:lvl w:ilvl="0" w:tplc="E4BED162">
      <w:start w:val="1"/>
      <w:numFmt w:val="bullet"/>
      <w:lvlText w:val=""/>
      <w:lvlJc w:val="left"/>
      <w:pPr>
        <w:ind w:left="720" w:hanging="360"/>
      </w:pPr>
      <w:rPr>
        <w:rFonts w:ascii="Wingdings" w:hAnsi="Wingdings" w:hint="default"/>
      </w:rPr>
    </w:lvl>
    <w:lvl w:ilvl="1" w:tplc="3F808A62" w:tentative="1">
      <w:start w:val="1"/>
      <w:numFmt w:val="bullet"/>
      <w:lvlText w:val="o"/>
      <w:lvlJc w:val="left"/>
      <w:pPr>
        <w:ind w:left="1440" w:hanging="360"/>
      </w:pPr>
      <w:rPr>
        <w:rFonts w:ascii="Courier New" w:hAnsi="Courier New" w:cs="Courier New" w:hint="default"/>
      </w:rPr>
    </w:lvl>
    <w:lvl w:ilvl="2" w:tplc="7316708A" w:tentative="1">
      <w:start w:val="1"/>
      <w:numFmt w:val="bullet"/>
      <w:lvlText w:val=""/>
      <w:lvlJc w:val="left"/>
      <w:pPr>
        <w:ind w:left="2160" w:hanging="360"/>
      </w:pPr>
      <w:rPr>
        <w:rFonts w:ascii="Wingdings" w:hAnsi="Wingdings" w:hint="default"/>
      </w:rPr>
    </w:lvl>
    <w:lvl w:ilvl="3" w:tplc="EDF80C66" w:tentative="1">
      <w:start w:val="1"/>
      <w:numFmt w:val="bullet"/>
      <w:lvlText w:val=""/>
      <w:lvlJc w:val="left"/>
      <w:pPr>
        <w:ind w:left="2880" w:hanging="360"/>
      </w:pPr>
      <w:rPr>
        <w:rFonts w:ascii="Symbol" w:hAnsi="Symbol" w:hint="default"/>
      </w:rPr>
    </w:lvl>
    <w:lvl w:ilvl="4" w:tplc="02FE0B00" w:tentative="1">
      <w:start w:val="1"/>
      <w:numFmt w:val="bullet"/>
      <w:lvlText w:val="o"/>
      <w:lvlJc w:val="left"/>
      <w:pPr>
        <w:ind w:left="3600" w:hanging="360"/>
      </w:pPr>
      <w:rPr>
        <w:rFonts w:ascii="Courier New" w:hAnsi="Courier New" w:cs="Courier New" w:hint="default"/>
      </w:rPr>
    </w:lvl>
    <w:lvl w:ilvl="5" w:tplc="83A24354" w:tentative="1">
      <w:start w:val="1"/>
      <w:numFmt w:val="bullet"/>
      <w:lvlText w:val=""/>
      <w:lvlJc w:val="left"/>
      <w:pPr>
        <w:ind w:left="4320" w:hanging="360"/>
      </w:pPr>
      <w:rPr>
        <w:rFonts w:ascii="Wingdings" w:hAnsi="Wingdings" w:hint="default"/>
      </w:rPr>
    </w:lvl>
    <w:lvl w:ilvl="6" w:tplc="7AD84462" w:tentative="1">
      <w:start w:val="1"/>
      <w:numFmt w:val="bullet"/>
      <w:lvlText w:val=""/>
      <w:lvlJc w:val="left"/>
      <w:pPr>
        <w:ind w:left="5040" w:hanging="360"/>
      </w:pPr>
      <w:rPr>
        <w:rFonts w:ascii="Symbol" w:hAnsi="Symbol" w:hint="default"/>
      </w:rPr>
    </w:lvl>
    <w:lvl w:ilvl="7" w:tplc="E78C6784" w:tentative="1">
      <w:start w:val="1"/>
      <w:numFmt w:val="bullet"/>
      <w:lvlText w:val="o"/>
      <w:lvlJc w:val="left"/>
      <w:pPr>
        <w:ind w:left="5760" w:hanging="360"/>
      </w:pPr>
      <w:rPr>
        <w:rFonts w:ascii="Courier New" w:hAnsi="Courier New" w:cs="Courier New" w:hint="default"/>
      </w:rPr>
    </w:lvl>
    <w:lvl w:ilvl="8" w:tplc="BD1EBDA2" w:tentative="1">
      <w:start w:val="1"/>
      <w:numFmt w:val="bullet"/>
      <w:lvlText w:val=""/>
      <w:lvlJc w:val="left"/>
      <w:pPr>
        <w:ind w:left="6480" w:hanging="360"/>
      </w:pPr>
      <w:rPr>
        <w:rFonts w:ascii="Wingdings" w:hAnsi="Wingdings" w:hint="default"/>
      </w:rPr>
    </w:lvl>
  </w:abstractNum>
  <w:abstractNum w:abstractNumId="29" w15:restartNumberingAfterBreak="0">
    <w:nsid w:val="1BFC3F51"/>
    <w:multiLevelType w:val="hybridMultilevel"/>
    <w:tmpl w:val="CBB0CBF8"/>
    <w:lvl w:ilvl="0" w:tplc="8AAED9C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D253BFE"/>
    <w:multiLevelType w:val="hybridMultilevel"/>
    <w:tmpl w:val="A546FC4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1EA25C63"/>
    <w:multiLevelType w:val="hybridMultilevel"/>
    <w:tmpl w:val="FD70378A"/>
    <w:lvl w:ilvl="0" w:tplc="04180001">
      <w:start w:val="1"/>
      <w:numFmt w:val="bullet"/>
      <w:lvlText w:val=""/>
      <w:lvlJc w:val="left"/>
      <w:pPr>
        <w:ind w:left="437" w:hanging="360"/>
      </w:pPr>
      <w:rPr>
        <w:rFonts w:ascii="Symbol" w:hAnsi="Symbol" w:hint="default"/>
      </w:rPr>
    </w:lvl>
    <w:lvl w:ilvl="1" w:tplc="04180003" w:tentative="1">
      <w:start w:val="1"/>
      <w:numFmt w:val="bullet"/>
      <w:lvlText w:val="o"/>
      <w:lvlJc w:val="left"/>
      <w:pPr>
        <w:ind w:left="1157" w:hanging="360"/>
      </w:pPr>
      <w:rPr>
        <w:rFonts w:ascii="Courier New" w:hAnsi="Courier New" w:cs="Courier New" w:hint="default"/>
      </w:rPr>
    </w:lvl>
    <w:lvl w:ilvl="2" w:tplc="04180005" w:tentative="1">
      <w:start w:val="1"/>
      <w:numFmt w:val="bullet"/>
      <w:lvlText w:val=""/>
      <w:lvlJc w:val="left"/>
      <w:pPr>
        <w:ind w:left="1877" w:hanging="360"/>
      </w:pPr>
      <w:rPr>
        <w:rFonts w:ascii="Wingdings" w:hAnsi="Wingdings" w:hint="default"/>
      </w:rPr>
    </w:lvl>
    <w:lvl w:ilvl="3" w:tplc="04180001" w:tentative="1">
      <w:start w:val="1"/>
      <w:numFmt w:val="bullet"/>
      <w:lvlText w:val=""/>
      <w:lvlJc w:val="left"/>
      <w:pPr>
        <w:ind w:left="2597" w:hanging="360"/>
      </w:pPr>
      <w:rPr>
        <w:rFonts w:ascii="Symbol" w:hAnsi="Symbol" w:hint="default"/>
      </w:rPr>
    </w:lvl>
    <w:lvl w:ilvl="4" w:tplc="04180003" w:tentative="1">
      <w:start w:val="1"/>
      <w:numFmt w:val="bullet"/>
      <w:lvlText w:val="o"/>
      <w:lvlJc w:val="left"/>
      <w:pPr>
        <w:ind w:left="3317" w:hanging="360"/>
      </w:pPr>
      <w:rPr>
        <w:rFonts w:ascii="Courier New" w:hAnsi="Courier New" w:cs="Courier New" w:hint="default"/>
      </w:rPr>
    </w:lvl>
    <w:lvl w:ilvl="5" w:tplc="04180005" w:tentative="1">
      <w:start w:val="1"/>
      <w:numFmt w:val="bullet"/>
      <w:lvlText w:val=""/>
      <w:lvlJc w:val="left"/>
      <w:pPr>
        <w:ind w:left="4037" w:hanging="360"/>
      </w:pPr>
      <w:rPr>
        <w:rFonts w:ascii="Wingdings" w:hAnsi="Wingdings" w:hint="default"/>
      </w:rPr>
    </w:lvl>
    <w:lvl w:ilvl="6" w:tplc="04180001" w:tentative="1">
      <w:start w:val="1"/>
      <w:numFmt w:val="bullet"/>
      <w:lvlText w:val=""/>
      <w:lvlJc w:val="left"/>
      <w:pPr>
        <w:ind w:left="4757" w:hanging="360"/>
      </w:pPr>
      <w:rPr>
        <w:rFonts w:ascii="Symbol" w:hAnsi="Symbol" w:hint="default"/>
      </w:rPr>
    </w:lvl>
    <w:lvl w:ilvl="7" w:tplc="04180003" w:tentative="1">
      <w:start w:val="1"/>
      <w:numFmt w:val="bullet"/>
      <w:lvlText w:val="o"/>
      <w:lvlJc w:val="left"/>
      <w:pPr>
        <w:ind w:left="5477" w:hanging="360"/>
      </w:pPr>
      <w:rPr>
        <w:rFonts w:ascii="Courier New" w:hAnsi="Courier New" w:cs="Courier New" w:hint="default"/>
      </w:rPr>
    </w:lvl>
    <w:lvl w:ilvl="8" w:tplc="04180005" w:tentative="1">
      <w:start w:val="1"/>
      <w:numFmt w:val="bullet"/>
      <w:lvlText w:val=""/>
      <w:lvlJc w:val="left"/>
      <w:pPr>
        <w:ind w:left="6197" w:hanging="360"/>
      </w:pPr>
      <w:rPr>
        <w:rFonts w:ascii="Wingdings" w:hAnsi="Wingdings" w:hint="default"/>
      </w:rPr>
    </w:lvl>
  </w:abstractNum>
  <w:abstractNum w:abstractNumId="32" w15:restartNumberingAfterBreak="0">
    <w:nsid w:val="251D14ED"/>
    <w:multiLevelType w:val="hybridMultilevel"/>
    <w:tmpl w:val="E09E8CA8"/>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252B08E3"/>
    <w:multiLevelType w:val="hybridMultilevel"/>
    <w:tmpl w:val="243452AC"/>
    <w:lvl w:ilvl="0" w:tplc="0418000B">
      <w:start w:val="1"/>
      <w:numFmt w:val="bullet"/>
      <w:lvlText w:val=""/>
      <w:lvlJc w:val="left"/>
      <w:pPr>
        <w:ind w:left="3697" w:hanging="360"/>
      </w:pPr>
      <w:rPr>
        <w:rFonts w:ascii="Wingdings" w:hAnsi="Wingdings" w:hint="default"/>
      </w:rPr>
    </w:lvl>
    <w:lvl w:ilvl="1" w:tplc="04180003" w:tentative="1">
      <w:start w:val="1"/>
      <w:numFmt w:val="bullet"/>
      <w:lvlText w:val="o"/>
      <w:lvlJc w:val="left"/>
      <w:pPr>
        <w:ind w:left="4417" w:hanging="360"/>
      </w:pPr>
      <w:rPr>
        <w:rFonts w:ascii="Courier New" w:hAnsi="Courier New" w:cs="Courier New" w:hint="default"/>
      </w:rPr>
    </w:lvl>
    <w:lvl w:ilvl="2" w:tplc="04180005" w:tentative="1">
      <w:start w:val="1"/>
      <w:numFmt w:val="bullet"/>
      <w:lvlText w:val=""/>
      <w:lvlJc w:val="left"/>
      <w:pPr>
        <w:ind w:left="5137" w:hanging="360"/>
      </w:pPr>
      <w:rPr>
        <w:rFonts w:ascii="Wingdings" w:hAnsi="Wingdings" w:hint="default"/>
      </w:rPr>
    </w:lvl>
    <w:lvl w:ilvl="3" w:tplc="04180001" w:tentative="1">
      <w:start w:val="1"/>
      <w:numFmt w:val="bullet"/>
      <w:lvlText w:val=""/>
      <w:lvlJc w:val="left"/>
      <w:pPr>
        <w:ind w:left="5857" w:hanging="360"/>
      </w:pPr>
      <w:rPr>
        <w:rFonts w:ascii="Symbol" w:hAnsi="Symbol" w:hint="default"/>
      </w:rPr>
    </w:lvl>
    <w:lvl w:ilvl="4" w:tplc="04180003" w:tentative="1">
      <w:start w:val="1"/>
      <w:numFmt w:val="bullet"/>
      <w:lvlText w:val="o"/>
      <w:lvlJc w:val="left"/>
      <w:pPr>
        <w:ind w:left="6577" w:hanging="360"/>
      </w:pPr>
      <w:rPr>
        <w:rFonts w:ascii="Courier New" w:hAnsi="Courier New" w:cs="Courier New" w:hint="default"/>
      </w:rPr>
    </w:lvl>
    <w:lvl w:ilvl="5" w:tplc="04180005" w:tentative="1">
      <w:start w:val="1"/>
      <w:numFmt w:val="bullet"/>
      <w:lvlText w:val=""/>
      <w:lvlJc w:val="left"/>
      <w:pPr>
        <w:ind w:left="7297" w:hanging="360"/>
      </w:pPr>
      <w:rPr>
        <w:rFonts w:ascii="Wingdings" w:hAnsi="Wingdings" w:hint="default"/>
      </w:rPr>
    </w:lvl>
    <w:lvl w:ilvl="6" w:tplc="04180001" w:tentative="1">
      <w:start w:val="1"/>
      <w:numFmt w:val="bullet"/>
      <w:lvlText w:val=""/>
      <w:lvlJc w:val="left"/>
      <w:pPr>
        <w:ind w:left="8017" w:hanging="360"/>
      </w:pPr>
      <w:rPr>
        <w:rFonts w:ascii="Symbol" w:hAnsi="Symbol" w:hint="default"/>
      </w:rPr>
    </w:lvl>
    <w:lvl w:ilvl="7" w:tplc="04180003" w:tentative="1">
      <w:start w:val="1"/>
      <w:numFmt w:val="bullet"/>
      <w:lvlText w:val="o"/>
      <w:lvlJc w:val="left"/>
      <w:pPr>
        <w:ind w:left="8737" w:hanging="360"/>
      </w:pPr>
      <w:rPr>
        <w:rFonts w:ascii="Courier New" w:hAnsi="Courier New" w:cs="Courier New" w:hint="default"/>
      </w:rPr>
    </w:lvl>
    <w:lvl w:ilvl="8" w:tplc="04180005" w:tentative="1">
      <w:start w:val="1"/>
      <w:numFmt w:val="bullet"/>
      <w:lvlText w:val=""/>
      <w:lvlJc w:val="left"/>
      <w:pPr>
        <w:ind w:left="9457" w:hanging="360"/>
      </w:pPr>
      <w:rPr>
        <w:rFonts w:ascii="Wingdings" w:hAnsi="Wingdings" w:hint="default"/>
      </w:rPr>
    </w:lvl>
  </w:abstractNum>
  <w:abstractNum w:abstractNumId="34" w15:restartNumberingAfterBreak="0">
    <w:nsid w:val="266A6804"/>
    <w:multiLevelType w:val="hybridMultilevel"/>
    <w:tmpl w:val="753C06C8"/>
    <w:lvl w:ilvl="0" w:tplc="C0CCCF8A">
      <w:start w:val="2"/>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5" w15:restartNumberingAfterBreak="0">
    <w:nsid w:val="29E20BEB"/>
    <w:multiLevelType w:val="hybridMultilevel"/>
    <w:tmpl w:val="5944EFCC"/>
    <w:lvl w:ilvl="0" w:tplc="C0CCCF8A">
      <w:start w:val="2"/>
      <w:numFmt w:val="bullet"/>
      <w:lvlText w:val="-"/>
      <w:lvlJc w:val="left"/>
      <w:pPr>
        <w:ind w:left="1440" w:hanging="360"/>
      </w:pPr>
      <w:rPr>
        <w:rFonts w:ascii="Times New Roman" w:eastAsia="Times New Roman"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6" w15:restartNumberingAfterBreak="0">
    <w:nsid w:val="2F7C5649"/>
    <w:multiLevelType w:val="hybridMultilevel"/>
    <w:tmpl w:val="9FFC0A16"/>
    <w:lvl w:ilvl="0" w:tplc="0409000D">
      <w:start w:val="1"/>
      <w:numFmt w:val="bullet"/>
      <w:lvlText w:val=""/>
      <w:lvlJc w:val="left"/>
      <w:pPr>
        <w:ind w:left="566" w:hanging="283"/>
      </w:pPr>
      <w:rPr>
        <w:rFonts w:ascii="Wingdings" w:hAnsi="Wingdings" w:hint="default"/>
        <w:color w:val="auto"/>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BA38AE"/>
    <w:multiLevelType w:val="hybridMultilevel"/>
    <w:tmpl w:val="50621094"/>
    <w:lvl w:ilvl="0" w:tplc="04180001">
      <w:start w:val="1"/>
      <w:numFmt w:val="bullet"/>
      <w:lvlText w:val=""/>
      <w:lvlJc w:val="left"/>
      <w:pPr>
        <w:ind w:left="436" w:hanging="360"/>
      </w:pPr>
      <w:rPr>
        <w:rFonts w:ascii="Symbol" w:hAnsi="Symbol" w:hint="default"/>
      </w:rPr>
    </w:lvl>
    <w:lvl w:ilvl="1" w:tplc="04180003" w:tentative="1">
      <w:start w:val="1"/>
      <w:numFmt w:val="bullet"/>
      <w:lvlText w:val="o"/>
      <w:lvlJc w:val="left"/>
      <w:pPr>
        <w:ind w:left="1156" w:hanging="360"/>
      </w:pPr>
      <w:rPr>
        <w:rFonts w:ascii="Courier New" w:hAnsi="Courier New" w:cs="Courier New" w:hint="default"/>
      </w:rPr>
    </w:lvl>
    <w:lvl w:ilvl="2" w:tplc="04180005" w:tentative="1">
      <w:start w:val="1"/>
      <w:numFmt w:val="bullet"/>
      <w:lvlText w:val=""/>
      <w:lvlJc w:val="left"/>
      <w:pPr>
        <w:ind w:left="1876" w:hanging="360"/>
      </w:pPr>
      <w:rPr>
        <w:rFonts w:ascii="Wingdings" w:hAnsi="Wingdings" w:hint="default"/>
      </w:rPr>
    </w:lvl>
    <w:lvl w:ilvl="3" w:tplc="04180001" w:tentative="1">
      <w:start w:val="1"/>
      <w:numFmt w:val="bullet"/>
      <w:lvlText w:val=""/>
      <w:lvlJc w:val="left"/>
      <w:pPr>
        <w:ind w:left="2596" w:hanging="360"/>
      </w:pPr>
      <w:rPr>
        <w:rFonts w:ascii="Symbol" w:hAnsi="Symbol" w:hint="default"/>
      </w:rPr>
    </w:lvl>
    <w:lvl w:ilvl="4" w:tplc="04180003" w:tentative="1">
      <w:start w:val="1"/>
      <w:numFmt w:val="bullet"/>
      <w:lvlText w:val="o"/>
      <w:lvlJc w:val="left"/>
      <w:pPr>
        <w:ind w:left="3316" w:hanging="360"/>
      </w:pPr>
      <w:rPr>
        <w:rFonts w:ascii="Courier New" w:hAnsi="Courier New" w:cs="Courier New" w:hint="default"/>
      </w:rPr>
    </w:lvl>
    <w:lvl w:ilvl="5" w:tplc="04180005" w:tentative="1">
      <w:start w:val="1"/>
      <w:numFmt w:val="bullet"/>
      <w:lvlText w:val=""/>
      <w:lvlJc w:val="left"/>
      <w:pPr>
        <w:ind w:left="4036" w:hanging="360"/>
      </w:pPr>
      <w:rPr>
        <w:rFonts w:ascii="Wingdings" w:hAnsi="Wingdings" w:hint="default"/>
      </w:rPr>
    </w:lvl>
    <w:lvl w:ilvl="6" w:tplc="04180001" w:tentative="1">
      <w:start w:val="1"/>
      <w:numFmt w:val="bullet"/>
      <w:lvlText w:val=""/>
      <w:lvlJc w:val="left"/>
      <w:pPr>
        <w:ind w:left="4756" w:hanging="360"/>
      </w:pPr>
      <w:rPr>
        <w:rFonts w:ascii="Symbol" w:hAnsi="Symbol" w:hint="default"/>
      </w:rPr>
    </w:lvl>
    <w:lvl w:ilvl="7" w:tplc="04180003" w:tentative="1">
      <w:start w:val="1"/>
      <w:numFmt w:val="bullet"/>
      <w:lvlText w:val="o"/>
      <w:lvlJc w:val="left"/>
      <w:pPr>
        <w:ind w:left="5476" w:hanging="360"/>
      </w:pPr>
      <w:rPr>
        <w:rFonts w:ascii="Courier New" w:hAnsi="Courier New" w:cs="Courier New" w:hint="default"/>
      </w:rPr>
    </w:lvl>
    <w:lvl w:ilvl="8" w:tplc="04180005" w:tentative="1">
      <w:start w:val="1"/>
      <w:numFmt w:val="bullet"/>
      <w:lvlText w:val=""/>
      <w:lvlJc w:val="left"/>
      <w:pPr>
        <w:ind w:left="6196" w:hanging="360"/>
      </w:pPr>
      <w:rPr>
        <w:rFonts w:ascii="Wingdings" w:hAnsi="Wingdings" w:hint="default"/>
      </w:rPr>
    </w:lvl>
  </w:abstractNum>
  <w:abstractNum w:abstractNumId="38" w15:restartNumberingAfterBreak="0">
    <w:nsid w:val="33CC6851"/>
    <w:multiLevelType w:val="singleLevel"/>
    <w:tmpl w:val="A4980604"/>
    <w:lvl w:ilvl="0">
      <w:start w:val="1"/>
      <w:numFmt w:val="lowerLetter"/>
      <w:lvlText w:val="%1)"/>
      <w:lvlJc w:val="left"/>
      <w:pPr>
        <w:tabs>
          <w:tab w:val="num" w:pos="1200"/>
        </w:tabs>
        <w:ind w:left="1200" w:hanging="360"/>
      </w:pPr>
      <w:rPr>
        <w:rFonts w:hint="default"/>
        <w:b w:val="0"/>
      </w:rPr>
    </w:lvl>
  </w:abstractNum>
  <w:abstractNum w:abstractNumId="39" w15:restartNumberingAfterBreak="0">
    <w:nsid w:val="34BB2E8A"/>
    <w:multiLevelType w:val="hybridMultilevel"/>
    <w:tmpl w:val="3CBA2E66"/>
    <w:lvl w:ilvl="0" w:tplc="0418000F">
      <w:start w:val="1"/>
      <w:numFmt w:val="decimal"/>
      <w:lvlText w:val="%1."/>
      <w:lvlJc w:val="left"/>
      <w:pPr>
        <w:ind w:left="1287" w:hanging="360"/>
      </w:p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0" w15:restartNumberingAfterBreak="0">
    <w:nsid w:val="356E6BA9"/>
    <w:multiLevelType w:val="hybridMultilevel"/>
    <w:tmpl w:val="226A8A36"/>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373D52DC"/>
    <w:multiLevelType w:val="hybridMultilevel"/>
    <w:tmpl w:val="E3CEDC2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A0E68A7"/>
    <w:multiLevelType w:val="hybridMultilevel"/>
    <w:tmpl w:val="2C18EF2A"/>
    <w:lvl w:ilvl="0" w:tplc="0418000B">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3" w15:restartNumberingAfterBreak="0">
    <w:nsid w:val="3E21383A"/>
    <w:multiLevelType w:val="hybridMultilevel"/>
    <w:tmpl w:val="9FFCEF8E"/>
    <w:lvl w:ilvl="0" w:tplc="04180001">
      <w:start w:val="1"/>
      <w:numFmt w:val="bullet"/>
      <w:lvlText w:val=""/>
      <w:lvlJc w:val="left"/>
      <w:pPr>
        <w:ind w:left="436" w:hanging="360"/>
      </w:pPr>
      <w:rPr>
        <w:rFonts w:ascii="Symbol" w:hAnsi="Symbol" w:hint="default"/>
      </w:rPr>
    </w:lvl>
    <w:lvl w:ilvl="1" w:tplc="04180003" w:tentative="1">
      <w:start w:val="1"/>
      <w:numFmt w:val="bullet"/>
      <w:lvlText w:val="o"/>
      <w:lvlJc w:val="left"/>
      <w:pPr>
        <w:ind w:left="1156" w:hanging="360"/>
      </w:pPr>
      <w:rPr>
        <w:rFonts w:ascii="Courier New" w:hAnsi="Courier New" w:cs="Courier New" w:hint="default"/>
      </w:rPr>
    </w:lvl>
    <w:lvl w:ilvl="2" w:tplc="04180005" w:tentative="1">
      <w:start w:val="1"/>
      <w:numFmt w:val="bullet"/>
      <w:lvlText w:val=""/>
      <w:lvlJc w:val="left"/>
      <w:pPr>
        <w:ind w:left="1876" w:hanging="360"/>
      </w:pPr>
      <w:rPr>
        <w:rFonts w:ascii="Wingdings" w:hAnsi="Wingdings" w:hint="default"/>
      </w:rPr>
    </w:lvl>
    <w:lvl w:ilvl="3" w:tplc="04180001" w:tentative="1">
      <w:start w:val="1"/>
      <w:numFmt w:val="bullet"/>
      <w:lvlText w:val=""/>
      <w:lvlJc w:val="left"/>
      <w:pPr>
        <w:ind w:left="2596" w:hanging="360"/>
      </w:pPr>
      <w:rPr>
        <w:rFonts w:ascii="Symbol" w:hAnsi="Symbol" w:hint="default"/>
      </w:rPr>
    </w:lvl>
    <w:lvl w:ilvl="4" w:tplc="04180003" w:tentative="1">
      <w:start w:val="1"/>
      <w:numFmt w:val="bullet"/>
      <w:lvlText w:val="o"/>
      <w:lvlJc w:val="left"/>
      <w:pPr>
        <w:ind w:left="3316" w:hanging="360"/>
      </w:pPr>
      <w:rPr>
        <w:rFonts w:ascii="Courier New" w:hAnsi="Courier New" w:cs="Courier New" w:hint="default"/>
      </w:rPr>
    </w:lvl>
    <w:lvl w:ilvl="5" w:tplc="04180005" w:tentative="1">
      <w:start w:val="1"/>
      <w:numFmt w:val="bullet"/>
      <w:lvlText w:val=""/>
      <w:lvlJc w:val="left"/>
      <w:pPr>
        <w:ind w:left="4036" w:hanging="360"/>
      </w:pPr>
      <w:rPr>
        <w:rFonts w:ascii="Wingdings" w:hAnsi="Wingdings" w:hint="default"/>
      </w:rPr>
    </w:lvl>
    <w:lvl w:ilvl="6" w:tplc="04180001" w:tentative="1">
      <w:start w:val="1"/>
      <w:numFmt w:val="bullet"/>
      <w:lvlText w:val=""/>
      <w:lvlJc w:val="left"/>
      <w:pPr>
        <w:ind w:left="4756" w:hanging="360"/>
      </w:pPr>
      <w:rPr>
        <w:rFonts w:ascii="Symbol" w:hAnsi="Symbol" w:hint="default"/>
      </w:rPr>
    </w:lvl>
    <w:lvl w:ilvl="7" w:tplc="04180003" w:tentative="1">
      <w:start w:val="1"/>
      <w:numFmt w:val="bullet"/>
      <w:lvlText w:val="o"/>
      <w:lvlJc w:val="left"/>
      <w:pPr>
        <w:ind w:left="5476" w:hanging="360"/>
      </w:pPr>
      <w:rPr>
        <w:rFonts w:ascii="Courier New" w:hAnsi="Courier New" w:cs="Courier New" w:hint="default"/>
      </w:rPr>
    </w:lvl>
    <w:lvl w:ilvl="8" w:tplc="04180005" w:tentative="1">
      <w:start w:val="1"/>
      <w:numFmt w:val="bullet"/>
      <w:lvlText w:val=""/>
      <w:lvlJc w:val="left"/>
      <w:pPr>
        <w:ind w:left="6196" w:hanging="360"/>
      </w:pPr>
      <w:rPr>
        <w:rFonts w:ascii="Wingdings" w:hAnsi="Wingdings" w:hint="default"/>
      </w:rPr>
    </w:lvl>
  </w:abstractNum>
  <w:abstractNum w:abstractNumId="44" w15:restartNumberingAfterBreak="0">
    <w:nsid w:val="3EE3486D"/>
    <w:multiLevelType w:val="hybridMultilevel"/>
    <w:tmpl w:val="9F3EBA1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477632FA"/>
    <w:multiLevelType w:val="hybridMultilevel"/>
    <w:tmpl w:val="77BCEB8A"/>
    <w:lvl w:ilvl="0" w:tplc="04180001">
      <w:start w:val="1"/>
      <w:numFmt w:val="bullet"/>
      <w:lvlText w:val=""/>
      <w:lvlJc w:val="left"/>
      <w:pPr>
        <w:ind w:left="1429"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6" w15:restartNumberingAfterBreak="0">
    <w:nsid w:val="4B594C6E"/>
    <w:multiLevelType w:val="singleLevel"/>
    <w:tmpl w:val="B46AE27C"/>
    <w:lvl w:ilvl="0">
      <w:start w:val="1"/>
      <w:numFmt w:val="lowerLetter"/>
      <w:lvlText w:val="%1)"/>
      <w:lvlJc w:val="left"/>
      <w:pPr>
        <w:tabs>
          <w:tab w:val="num" w:pos="1080"/>
        </w:tabs>
        <w:ind w:left="1080" w:hanging="360"/>
      </w:pPr>
      <w:rPr>
        <w:rFonts w:hint="default"/>
      </w:rPr>
    </w:lvl>
  </w:abstractNum>
  <w:abstractNum w:abstractNumId="47" w15:restartNumberingAfterBreak="0">
    <w:nsid w:val="4D8C3405"/>
    <w:multiLevelType w:val="hybridMultilevel"/>
    <w:tmpl w:val="CD64EDD0"/>
    <w:lvl w:ilvl="0" w:tplc="ADC2666A">
      <w:numFmt w:val="bullet"/>
      <w:lvlText w:val="-"/>
      <w:lvlJc w:val="left"/>
      <w:pPr>
        <w:ind w:left="1429"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8" w15:restartNumberingAfterBreak="0">
    <w:nsid w:val="4F040C48"/>
    <w:multiLevelType w:val="singleLevel"/>
    <w:tmpl w:val="98BC031A"/>
    <w:lvl w:ilvl="0">
      <w:start w:val="2"/>
      <w:numFmt w:val="bullet"/>
      <w:lvlText w:val="-"/>
      <w:lvlJc w:val="left"/>
      <w:pPr>
        <w:tabs>
          <w:tab w:val="num" w:pos="3240"/>
        </w:tabs>
        <w:ind w:left="3240" w:hanging="360"/>
      </w:pPr>
      <w:rPr>
        <w:rFonts w:hint="default"/>
      </w:rPr>
    </w:lvl>
  </w:abstractNum>
  <w:abstractNum w:abstractNumId="49" w15:restartNumberingAfterBreak="0">
    <w:nsid w:val="4F7E5392"/>
    <w:multiLevelType w:val="hybridMultilevel"/>
    <w:tmpl w:val="A9826BE8"/>
    <w:lvl w:ilvl="0" w:tplc="F0BAD07C">
      <w:start w:val="1"/>
      <w:numFmt w:val="decimal"/>
      <w:lvlText w:val="%1."/>
      <w:lvlJc w:val="left"/>
      <w:pPr>
        <w:ind w:left="1070" w:hanging="360"/>
      </w:pPr>
      <w:rPr>
        <w:rFonts w:eastAsia="Times New Roman" w:hint="default"/>
        <w:b w:val="0"/>
        <w:color w:val="000000"/>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50" w15:restartNumberingAfterBreak="0">
    <w:nsid w:val="5A1C35AB"/>
    <w:multiLevelType w:val="hybridMultilevel"/>
    <w:tmpl w:val="48DEEF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5DAA0E32"/>
    <w:multiLevelType w:val="hybridMultilevel"/>
    <w:tmpl w:val="87BA56E0"/>
    <w:lvl w:ilvl="0" w:tplc="0418000B">
      <w:start w:val="1"/>
      <w:numFmt w:val="bullet"/>
      <w:lvlText w:val=""/>
      <w:lvlJc w:val="left"/>
      <w:pPr>
        <w:ind w:left="1500" w:hanging="360"/>
      </w:pPr>
      <w:rPr>
        <w:rFonts w:ascii="Wingdings" w:hAnsi="Wingdings"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52" w15:restartNumberingAfterBreak="0">
    <w:nsid w:val="5E6C2FDC"/>
    <w:multiLevelType w:val="hybridMultilevel"/>
    <w:tmpl w:val="7F80CB0E"/>
    <w:lvl w:ilvl="0" w:tplc="CD864618">
      <w:numFmt w:val="bullet"/>
      <w:lvlText w:val="-"/>
      <w:lvlJc w:val="left"/>
      <w:pPr>
        <w:ind w:left="720" w:hanging="360"/>
      </w:pPr>
      <w:rPr>
        <w:rFonts w:ascii="Tahoma" w:eastAsia="Times New Roman" w:hAnsi="Tahoma" w:cs="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693A2256"/>
    <w:multiLevelType w:val="hybridMultilevel"/>
    <w:tmpl w:val="BD9C91C8"/>
    <w:lvl w:ilvl="0" w:tplc="82BA9ECE">
      <w:start w:val="3"/>
      <w:numFmt w:val="decimal"/>
      <w:lvlText w:val="%1."/>
      <w:lvlJc w:val="left"/>
      <w:pPr>
        <w:ind w:left="126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4" w15:restartNumberingAfterBreak="0">
    <w:nsid w:val="6A476BC0"/>
    <w:multiLevelType w:val="hybridMultilevel"/>
    <w:tmpl w:val="E48C5BFC"/>
    <w:lvl w:ilvl="0" w:tplc="04180001">
      <w:start w:val="1"/>
      <w:numFmt w:val="bullet"/>
      <w:lvlText w:val=""/>
      <w:lvlJc w:val="left"/>
      <w:pPr>
        <w:ind w:left="437" w:hanging="360"/>
      </w:pPr>
      <w:rPr>
        <w:rFonts w:ascii="Symbol" w:hAnsi="Symbol" w:hint="default"/>
      </w:rPr>
    </w:lvl>
    <w:lvl w:ilvl="1" w:tplc="04180003" w:tentative="1">
      <w:start w:val="1"/>
      <w:numFmt w:val="bullet"/>
      <w:lvlText w:val="o"/>
      <w:lvlJc w:val="left"/>
      <w:pPr>
        <w:ind w:left="1157" w:hanging="360"/>
      </w:pPr>
      <w:rPr>
        <w:rFonts w:ascii="Courier New" w:hAnsi="Courier New" w:cs="Courier New" w:hint="default"/>
      </w:rPr>
    </w:lvl>
    <w:lvl w:ilvl="2" w:tplc="04180005" w:tentative="1">
      <w:start w:val="1"/>
      <w:numFmt w:val="bullet"/>
      <w:lvlText w:val=""/>
      <w:lvlJc w:val="left"/>
      <w:pPr>
        <w:ind w:left="1877" w:hanging="360"/>
      </w:pPr>
      <w:rPr>
        <w:rFonts w:ascii="Wingdings" w:hAnsi="Wingdings" w:hint="default"/>
      </w:rPr>
    </w:lvl>
    <w:lvl w:ilvl="3" w:tplc="04180001" w:tentative="1">
      <w:start w:val="1"/>
      <w:numFmt w:val="bullet"/>
      <w:lvlText w:val=""/>
      <w:lvlJc w:val="left"/>
      <w:pPr>
        <w:ind w:left="2597" w:hanging="360"/>
      </w:pPr>
      <w:rPr>
        <w:rFonts w:ascii="Symbol" w:hAnsi="Symbol" w:hint="default"/>
      </w:rPr>
    </w:lvl>
    <w:lvl w:ilvl="4" w:tplc="04180003" w:tentative="1">
      <w:start w:val="1"/>
      <w:numFmt w:val="bullet"/>
      <w:lvlText w:val="o"/>
      <w:lvlJc w:val="left"/>
      <w:pPr>
        <w:ind w:left="3317" w:hanging="360"/>
      </w:pPr>
      <w:rPr>
        <w:rFonts w:ascii="Courier New" w:hAnsi="Courier New" w:cs="Courier New" w:hint="default"/>
      </w:rPr>
    </w:lvl>
    <w:lvl w:ilvl="5" w:tplc="04180005" w:tentative="1">
      <w:start w:val="1"/>
      <w:numFmt w:val="bullet"/>
      <w:lvlText w:val=""/>
      <w:lvlJc w:val="left"/>
      <w:pPr>
        <w:ind w:left="4037" w:hanging="360"/>
      </w:pPr>
      <w:rPr>
        <w:rFonts w:ascii="Wingdings" w:hAnsi="Wingdings" w:hint="default"/>
      </w:rPr>
    </w:lvl>
    <w:lvl w:ilvl="6" w:tplc="04180001" w:tentative="1">
      <w:start w:val="1"/>
      <w:numFmt w:val="bullet"/>
      <w:lvlText w:val=""/>
      <w:lvlJc w:val="left"/>
      <w:pPr>
        <w:ind w:left="4757" w:hanging="360"/>
      </w:pPr>
      <w:rPr>
        <w:rFonts w:ascii="Symbol" w:hAnsi="Symbol" w:hint="default"/>
      </w:rPr>
    </w:lvl>
    <w:lvl w:ilvl="7" w:tplc="04180003" w:tentative="1">
      <w:start w:val="1"/>
      <w:numFmt w:val="bullet"/>
      <w:lvlText w:val="o"/>
      <w:lvlJc w:val="left"/>
      <w:pPr>
        <w:ind w:left="5477" w:hanging="360"/>
      </w:pPr>
      <w:rPr>
        <w:rFonts w:ascii="Courier New" w:hAnsi="Courier New" w:cs="Courier New" w:hint="default"/>
      </w:rPr>
    </w:lvl>
    <w:lvl w:ilvl="8" w:tplc="04180005" w:tentative="1">
      <w:start w:val="1"/>
      <w:numFmt w:val="bullet"/>
      <w:lvlText w:val=""/>
      <w:lvlJc w:val="left"/>
      <w:pPr>
        <w:ind w:left="6197" w:hanging="360"/>
      </w:pPr>
      <w:rPr>
        <w:rFonts w:ascii="Wingdings" w:hAnsi="Wingdings" w:hint="default"/>
      </w:rPr>
    </w:lvl>
  </w:abstractNum>
  <w:abstractNum w:abstractNumId="55" w15:restartNumberingAfterBreak="0">
    <w:nsid w:val="6A657A13"/>
    <w:multiLevelType w:val="hybridMultilevel"/>
    <w:tmpl w:val="F9A8535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6" w15:restartNumberingAfterBreak="0">
    <w:nsid w:val="6AC7219F"/>
    <w:multiLevelType w:val="hybridMultilevel"/>
    <w:tmpl w:val="275C36BA"/>
    <w:lvl w:ilvl="0" w:tplc="C0CCCF8A">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73567706"/>
    <w:multiLevelType w:val="hybridMultilevel"/>
    <w:tmpl w:val="7562C17E"/>
    <w:lvl w:ilvl="0" w:tplc="BEFA14EE">
      <w:start w:val="1"/>
      <w:numFmt w:val="lowerLetter"/>
      <w:lvlText w:val="%1)"/>
      <w:lvlJc w:val="left"/>
      <w:pPr>
        <w:ind w:left="1129" w:hanging="360"/>
      </w:pPr>
      <w:rPr>
        <w:rFonts w:hint="default"/>
      </w:rPr>
    </w:lvl>
    <w:lvl w:ilvl="1" w:tplc="04180019" w:tentative="1">
      <w:start w:val="1"/>
      <w:numFmt w:val="lowerLetter"/>
      <w:lvlText w:val="%2."/>
      <w:lvlJc w:val="left"/>
      <w:pPr>
        <w:ind w:left="1849" w:hanging="360"/>
      </w:pPr>
    </w:lvl>
    <w:lvl w:ilvl="2" w:tplc="0418001B" w:tentative="1">
      <w:start w:val="1"/>
      <w:numFmt w:val="lowerRoman"/>
      <w:lvlText w:val="%3."/>
      <w:lvlJc w:val="right"/>
      <w:pPr>
        <w:ind w:left="2569" w:hanging="180"/>
      </w:pPr>
    </w:lvl>
    <w:lvl w:ilvl="3" w:tplc="0418000F" w:tentative="1">
      <w:start w:val="1"/>
      <w:numFmt w:val="decimal"/>
      <w:lvlText w:val="%4."/>
      <w:lvlJc w:val="left"/>
      <w:pPr>
        <w:ind w:left="3289" w:hanging="360"/>
      </w:pPr>
    </w:lvl>
    <w:lvl w:ilvl="4" w:tplc="04180019" w:tentative="1">
      <w:start w:val="1"/>
      <w:numFmt w:val="lowerLetter"/>
      <w:lvlText w:val="%5."/>
      <w:lvlJc w:val="left"/>
      <w:pPr>
        <w:ind w:left="4009" w:hanging="360"/>
      </w:pPr>
    </w:lvl>
    <w:lvl w:ilvl="5" w:tplc="0418001B" w:tentative="1">
      <w:start w:val="1"/>
      <w:numFmt w:val="lowerRoman"/>
      <w:lvlText w:val="%6."/>
      <w:lvlJc w:val="right"/>
      <w:pPr>
        <w:ind w:left="4729" w:hanging="180"/>
      </w:pPr>
    </w:lvl>
    <w:lvl w:ilvl="6" w:tplc="0418000F" w:tentative="1">
      <w:start w:val="1"/>
      <w:numFmt w:val="decimal"/>
      <w:lvlText w:val="%7."/>
      <w:lvlJc w:val="left"/>
      <w:pPr>
        <w:ind w:left="5449" w:hanging="360"/>
      </w:pPr>
    </w:lvl>
    <w:lvl w:ilvl="7" w:tplc="04180019" w:tentative="1">
      <w:start w:val="1"/>
      <w:numFmt w:val="lowerLetter"/>
      <w:lvlText w:val="%8."/>
      <w:lvlJc w:val="left"/>
      <w:pPr>
        <w:ind w:left="6169" w:hanging="360"/>
      </w:pPr>
    </w:lvl>
    <w:lvl w:ilvl="8" w:tplc="0418001B" w:tentative="1">
      <w:start w:val="1"/>
      <w:numFmt w:val="lowerRoman"/>
      <w:lvlText w:val="%9."/>
      <w:lvlJc w:val="right"/>
      <w:pPr>
        <w:ind w:left="6889" w:hanging="180"/>
      </w:pPr>
    </w:lvl>
  </w:abstractNum>
  <w:abstractNum w:abstractNumId="58" w15:restartNumberingAfterBreak="0">
    <w:nsid w:val="783E375A"/>
    <w:multiLevelType w:val="multilevel"/>
    <w:tmpl w:val="69933777"/>
    <w:lvl w:ilvl="0">
      <w:numFmt w:val="bullet"/>
      <w:lvlText w:val="o"/>
      <w:lvlJc w:val="left"/>
      <w:pPr>
        <w:tabs>
          <w:tab w:val="num" w:pos="720"/>
        </w:tabs>
        <w:ind w:left="720" w:hanging="360"/>
      </w:pPr>
      <w:rPr>
        <w:rFonts w:ascii="Courier New" w:hAnsi="Courier New" w:cs="Courier New"/>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9" w15:restartNumberingAfterBreak="0">
    <w:nsid w:val="786D40AF"/>
    <w:multiLevelType w:val="hybridMultilevel"/>
    <w:tmpl w:val="C846C7F4"/>
    <w:lvl w:ilvl="0" w:tplc="0D306EF2">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60" w15:restartNumberingAfterBreak="0">
    <w:nsid w:val="7BB17920"/>
    <w:multiLevelType w:val="hybridMultilevel"/>
    <w:tmpl w:val="3CBA2E66"/>
    <w:lvl w:ilvl="0" w:tplc="0418000F">
      <w:start w:val="1"/>
      <w:numFmt w:val="decimal"/>
      <w:lvlText w:val="%1."/>
      <w:lvlJc w:val="left"/>
      <w:pPr>
        <w:ind w:left="1287" w:hanging="360"/>
      </w:p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61" w15:restartNumberingAfterBreak="0">
    <w:nsid w:val="7ED44EA6"/>
    <w:multiLevelType w:val="hybridMultilevel"/>
    <w:tmpl w:val="5A5CCEA2"/>
    <w:lvl w:ilvl="0" w:tplc="C07E281E">
      <w:start w:val="1"/>
      <w:numFmt w:val="lowerRoman"/>
      <w:lvlText w:val="%1)"/>
      <w:lvlJc w:val="left"/>
      <w:pPr>
        <w:ind w:left="1440" w:hanging="720"/>
      </w:pPr>
      <w:rPr>
        <w:strike w:val="0"/>
        <w:dstrike w:val="0"/>
        <w:u w:val="none"/>
        <w:effect w:val="none"/>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num w:numId="1" w16cid:durableId="1607343751">
    <w:abstractNumId w:val="18"/>
  </w:num>
  <w:num w:numId="2" w16cid:durableId="385641957">
    <w:abstractNumId w:val="24"/>
  </w:num>
  <w:num w:numId="3" w16cid:durableId="1575554650">
    <w:abstractNumId w:val="56"/>
  </w:num>
  <w:num w:numId="4" w16cid:durableId="1298683220">
    <w:abstractNumId w:val="35"/>
  </w:num>
  <w:num w:numId="5" w16cid:durableId="759061707">
    <w:abstractNumId w:val="26"/>
  </w:num>
  <w:num w:numId="6" w16cid:durableId="1746685803">
    <w:abstractNumId w:val="49"/>
  </w:num>
  <w:num w:numId="7" w16cid:durableId="969630454">
    <w:abstractNumId w:val="57"/>
  </w:num>
  <w:num w:numId="8" w16cid:durableId="1925646128">
    <w:abstractNumId w:val="23"/>
  </w:num>
  <w:num w:numId="9" w16cid:durableId="1084382098">
    <w:abstractNumId w:val="58"/>
  </w:num>
  <w:num w:numId="10" w16cid:durableId="1064716540">
    <w:abstractNumId w:val="48"/>
  </w:num>
  <w:num w:numId="11" w16cid:durableId="132193331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8657886">
    <w:abstractNumId w:val="22"/>
  </w:num>
  <w:num w:numId="13" w16cid:durableId="561796364">
    <w:abstractNumId w:val="48"/>
  </w:num>
  <w:num w:numId="14" w16cid:durableId="1478565794">
    <w:abstractNumId w:val="51"/>
  </w:num>
  <w:num w:numId="15" w16cid:durableId="702051490">
    <w:abstractNumId w:val="33"/>
  </w:num>
  <w:num w:numId="16" w16cid:durableId="1716395098">
    <w:abstractNumId w:val="20"/>
  </w:num>
  <w:num w:numId="17" w16cid:durableId="1834952580">
    <w:abstractNumId w:val="39"/>
  </w:num>
  <w:num w:numId="18" w16cid:durableId="451482176">
    <w:abstractNumId w:val="60"/>
  </w:num>
  <w:num w:numId="19" w16cid:durableId="285433853">
    <w:abstractNumId w:val="30"/>
  </w:num>
  <w:num w:numId="20" w16cid:durableId="1395277807">
    <w:abstractNumId w:val="45"/>
  </w:num>
  <w:num w:numId="21" w16cid:durableId="2132818418">
    <w:abstractNumId w:val="59"/>
  </w:num>
  <w:num w:numId="22" w16cid:durableId="194781302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9711383">
    <w:abstractNumId w:val="55"/>
  </w:num>
  <w:num w:numId="24" w16cid:durableId="159524324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5831090">
    <w:abstractNumId w:val="19"/>
  </w:num>
  <w:num w:numId="26" w16cid:durableId="1594240759">
    <w:abstractNumId w:val="29"/>
  </w:num>
  <w:num w:numId="27" w16cid:durableId="120883123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9308846">
    <w:abstractNumId w:val="46"/>
  </w:num>
  <w:num w:numId="29" w16cid:durableId="399643298">
    <w:abstractNumId w:val="38"/>
  </w:num>
  <w:num w:numId="30" w16cid:durableId="1884900737">
    <w:abstractNumId w:val="34"/>
  </w:num>
  <w:num w:numId="31" w16cid:durableId="907151538">
    <w:abstractNumId w:val="53"/>
  </w:num>
  <w:num w:numId="32" w16cid:durableId="744306696">
    <w:abstractNumId w:val="21"/>
  </w:num>
  <w:num w:numId="33" w16cid:durableId="956134358">
    <w:abstractNumId w:val="31"/>
  </w:num>
  <w:num w:numId="34" w16cid:durableId="1013260370">
    <w:abstractNumId w:val="27"/>
  </w:num>
  <w:num w:numId="35" w16cid:durableId="1772162184">
    <w:abstractNumId w:val="54"/>
  </w:num>
  <w:num w:numId="36" w16cid:durableId="1863740988">
    <w:abstractNumId w:val="50"/>
  </w:num>
  <w:num w:numId="37" w16cid:durableId="1377854911">
    <w:abstractNumId w:val="16"/>
  </w:num>
  <w:num w:numId="38" w16cid:durableId="965085510">
    <w:abstractNumId w:val="41"/>
  </w:num>
  <w:num w:numId="39" w16cid:durableId="1332247700">
    <w:abstractNumId w:val="36"/>
  </w:num>
  <w:num w:numId="40" w16cid:durableId="907689389">
    <w:abstractNumId w:val="37"/>
  </w:num>
  <w:num w:numId="41" w16cid:durableId="1395007799">
    <w:abstractNumId w:val="28"/>
  </w:num>
  <w:num w:numId="42" w16cid:durableId="1973750125">
    <w:abstractNumId w:val="17"/>
  </w:num>
  <w:num w:numId="43" w16cid:durableId="282613407">
    <w:abstractNumId w:val="44"/>
  </w:num>
  <w:num w:numId="44" w16cid:durableId="1668821278">
    <w:abstractNumId w:val="32"/>
  </w:num>
  <w:num w:numId="45" w16cid:durableId="325937265">
    <w:abstractNumId w:val="15"/>
  </w:num>
  <w:num w:numId="46" w16cid:durableId="2103791993">
    <w:abstractNumId w:val="52"/>
  </w:num>
  <w:num w:numId="47" w16cid:durableId="821854091">
    <w:abstractNumId w:val="43"/>
  </w:num>
  <w:num w:numId="48" w16cid:durableId="1606378436">
    <w:abstractNumId w:val="14"/>
  </w:num>
  <w:num w:numId="49" w16cid:durableId="744183994">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F9791D"/>
    <w:rsid w:val="00000A87"/>
    <w:rsid w:val="00000F61"/>
    <w:rsid w:val="00001CD1"/>
    <w:rsid w:val="00001E37"/>
    <w:rsid w:val="00004235"/>
    <w:rsid w:val="0000428E"/>
    <w:rsid w:val="00004E97"/>
    <w:rsid w:val="00006AD9"/>
    <w:rsid w:val="000101C2"/>
    <w:rsid w:val="000102F3"/>
    <w:rsid w:val="0001095C"/>
    <w:rsid w:val="00010BEC"/>
    <w:rsid w:val="00010E92"/>
    <w:rsid w:val="00011028"/>
    <w:rsid w:val="000115EF"/>
    <w:rsid w:val="000133A0"/>
    <w:rsid w:val="00017A53"/>
    <w:rsid w:val="000212B9"/>
    <w:rsid w:val="000237FB"/>
    <w:rsid w:val="00026862"/>
    <w:rsid w:val="00027170"/>
    <w:rsid w:val="00027F34"/>
    <w:rsid w:val="0003047A"/>
    <w:rsid w:val="000310B3"/>
    <w:rsid w:val="00032DF1"/>
    <w:rsid w:val="00035DA5"/>
    <w:rsid w:val="000367B7"/>
    <w:rsid w:val="00037073"/>
    <w:rsid w:val="00040BDE"/>
    <w:rsid w:val="00042EF3"/>
    <w:rsid w:val="00043728"/>
    <w:rsid w:val="000437DC"/>
    <w:rsid w:val="00045226"/>
    <w:rsid w:val="000452BD"/>
    <w:rsid w:val="0004680F"/>
    <w:rsid w:val="00047095"/>
    <w:rsid w:val="00052242"/>
    <w:rsid w:val="000549B3"/>
    <w:rsid w:val="00055C56"/>
    <w:rsid w:val="00055C62"/>
    <w:rsid w:val="00060A3A"/>
    <w:rsid w:val="00060BAC"/>
    <w:rsid w:val="000634E7"/>
    <w:rsid w:val="000635C9"/>
    <w:rsid w:val="00063962"/>
    <w:rsid w:val="000649D6"/>
    <w:rsid w:val="000660D1"/>
    <w:rsid w:val="000664A3"/>
    <w:rsid w:val="00066B7C"/>
    <w:rsid w:val="000675CA"/>
    <w:rsid w:val="00070C24"/>
    <w:rsid w:val="00070E8E"/>
    <w:rsid w:val="00071D85"/>
    <w:rsid w:val="000723A0"/>
    <w:rsid w:val="00072611"/>
    <w:rsid w:val="00072F87"/>
    <w:rsid w:val="00073F25"/>
    <w:rsid w:val="00080BA8"/>
    <w:rsid w:val="000837F3"/>
    <w:rsid w:val="00084533"/>
    <w:rsid w:val="0008489D"/>
    <w:rsid w:val="00085C95"/>
    <w:rsid w:val="00087FAF"/>
    <w:rsid w:val="00091B7F"/>
    <w:rsid w:val="000921E2"/>
    <w:rsid w:val="000937B3"/>
    <w:rsid w:val="00094436"/>
    <w:rsid w:val="00094A6C"/>
    <w:rsid w:val="00094C1D"/>
    <w:rsid w:val="000952CF"/>
    <w:rsid w:val="000956F9"/>
    <w:rsid w:val="00095D43"/>
    <w:rsid w:val="00096070"/>
    <w:rsid w:val="000972D3"/>
    <w:rsid w:val="0009748B"/>
    <w:rsid w:val="000A0273"/>
    <w:rsid w:val="000A175A"/>
    <w:rsid w:val="000A1803"/>
    <w:rsid w:val="000A1988"/>
    <w:rsid w:val="000A1B6F"/>
    <w:rsid w:val="000A20AE"/>
    <w:rsid w:val="000A3FBD"/>
    <w:rsid w:val="000A4564"/>
    <w:rsid w:val="000A4A7A"/>
    <w:rsid w:val="000A4D38"/>
    <w:rsid w:val="000A4E5E"/>
    <w:rsid w:val="000A58B4"/>
    <w:rsid w:val="000A5C39"/>
    <w:rsid w:val="000B25FC"/>
    <w:rsid w:val="000B3719"/>
    <w:rsid w:val="000B3922"/>
    <w:rsid w:val="000B4171"/>
    <w:rsid w:val="000B440B"/>
    <w:rsid w:val="000B5C0B"/>
    <w:rsid w:val="000B6273"/>
    <w:rsid w:val="000B6682"/>
    <w:rsid w:val="000B759C"/>
    <w:rsid w:val="000B7B9E"/>
    <w:rsid w:val="000C0001"/>
    <w:rsid w:val="000C0BE8"/>
    <w:rsid w:val="000C2540"/>
    <w:rsid w:val="000C328C"/>
    <w:rsid w:val="000C330F"/>
    <w:rsid w:val="000C4531"/>
    <w:rsid w:val="000C4D79"/>
    <w:rsid w:val="000C722A"/>
    <w:rsid w:val="000C78DB"/>
    <w:rsid w:val="000D00E1"/>
    <w:rsid w:val="000D021A"/>
    <w:rsid w:val="000D0933"/>
    <w:rsid w:val="000D0BAB"/>
    <w:rsid w:val="000D1EB2"/>
    <w:rsid w:val="000D3B89"/>
    <w:rsid w:val="000D5ADB"/>
    <w:rsid w:val="000D68FC"/>
    <w:rsid w:val="000E0389"/>
    <w:rsid w:val="000E1389"/>
    <w:rsid w:val="000E16B9"/>
    <w:rsid w:val="000E3D2C"/>
    <w:rsid w:val="000E619B"/>
    <w:rsid w:val="000E6950"/>
    <w:rsid w:val="000E6DA5"/>
    <w:rsid w:val="000E77EA"/>
    <w:rsid w:val="000E7F29"/>
    <w:rsid w:val="000F0C28"/>
    <w:rsid w:val="000F0EA4"/>
    <w:rsid w:val="000F11CB"/>
    <w:rsid w:val="000F251D"/>
    <w:rsid w:val="000F26E7"/>
    <w:rsid w:val="000F2FBE"/>
    <w:rsid w:val="000F3116"/>
    <w:rsid w:val="000F3366"/>
    <w:rsid w:val="000F3384"/>
    <w:rsid w:val="000F33F8"/>
    <w:rsid w:val="000F4DFD"/>
    <w:rsid w:val="000F4F0F"/>
    <w:rsid w:val="000F52C7"/>
    <w:rsid w:val="000F6A02"/>
    <w:rsid w:val="00100091"/>
    <w:rsid w:val="00101266"/>
    <w:rsid w:val="00103375"/>
    <w:rsid w:val="00105123"/>
    <w:rsid w:val="00105C5F"/>
    <w:rsid w:val="00106D42"/>
    <w:rsid w:val="00110525"/>
    <w:rsid w:val="00110C8F"/>
    <w:rsid w:val="00112099"/>
    <w:rsid w:val="00112190"/>
    <w:rsid w:val="00112B8C"/>
    <w:rsid w:val="00112EA7"/>
    <w:rsid w:val="00112EE5"/>
    <w:rsid w:val="00113FE6"/>
    <w:rsid w:val="0011454B"/>
    <w:rsid w:val="00114D4B"/>
    <w:rsid w:val="0011556B"/>
    <w:rsid w:val="00116962"/>
    <w:rsid w:val="00120239"/>
    <w:rsid w:val="00120D41"/>
    <w:rsid w:val="0012362C"/>
    <w:rsid w:val="001238A9"/>
    <w:rsid w:val="001242E6"/>
    <w:rsid w:val="00125441"/>
    <w:rsid w:val="0012728F"/>
    <w:rsid w:val="00127F5A"/>
    <w:rsid w:val="0013094A"/>
    <w:rsid w:val="00131DC0"/>
    <w:rsid w:val="0013209F"/>
    <w:rsid w:val="0013265F"/>
    <w:rsid w:val="00133D90"/>
    <w:rsid w:val="00133DED"/>
    <w:rsid w:val="00136F23"/>
    <w:rsid w:val="001370DE"/>
    <w:rsid w:val="001404DC"/>
    <w:rsid w:val="001405B0"/>
    <w:rsid w:val="00141922"/>
    <w:rsid w:val="00141C3F"/>
    <w:rsid w:val="00141CE1"/>
    <w:rsid w:val="00143E5C"/>
    <w:rsid w:val="00143F3A"/>
    <w:rsid w:val="00144302"/>
    <w:rsid w:val="00147345"/>
    <w:rsid w:val="0015068D"/>
    <w:rsid w:val="00150707"/>
    <w:rsid w:val="001510B0"/>
    <w:rsid w:val="00152421"/>
    <w:rsid w:val="00156D4A"/>
    <w:rsid w:val="00161A06"/>
    <w:rsid w:val="001647F9"/>
    <w:rsid w:val="00165D19"/>
    <w:rsid w:val="001661C6"/>
    <w:rsid w:val="00167C12"/>
    <w:rsid w:val="00170EF5"/>
    <w:rsid w:val="00170F87"/>
    <w:rsid w:val="001721D0"/>
    <w:rsid w:val="0017224A"/>
    <w:rsid w:val="00172A6F"/>
    <w:rsid w:val="0017335B"/>
    <w:rsid w:val="00175E5D"/>
    <w:rsid w:val="001802DA"/>
    <w:rsid w:val="001808E8"/>
    <w:rsid w:val="001819C6"/>
    <w:rsid w:val="00181D91"/>
    <w:rsid w:val="001833CC"/>
    <w:rsid w:val="0018343C"/>
    <w:rsid w:val="001835A9"/>
    <w:rsid w:val="00183D7D"/>
    <w:rsid w:val="001851D6"/>
    <w:rsid w:val="001859F6"/>
    <w:rsid w:val="0018683F"/>
    <w:rsid w:val="00186AB3"/>
    <w:rsid w:val="001878F6"/>
    <w:rsid w:val="00187A85"/>
    <w:rsid w:val="00187B37"/>
    <w:rsid w:val="001914E4"/>
    <w:rsid w:val="001919D3"/>
    <w:rsid w:val="00191E27"/>
    <w:rsid w:val="001920BB"/>
    <w:rsid w:val="00194352"/>
    <w:rsid w:val="00194744"/>
    <w:rsid w:val="00194DBD"/>
    <w:rsid w:val="0019552D"/>
    <w:rsid w:val="0019676B"/>
    <w:rsid w:val="00196B87"/>
    <w:rsid w:val="00197AE8"/>
    <w:rsid w:val="001A0450"/>
    <w:rsid w:val="001A16B1"/>
    <w:rsid w:val="001A1B75"/>
    <w:rsid w:val="001A1D2F"/>
    <w:rsid w:val="001A2544"/>
    <w:rsid w:val="001A2832"/>
    <w:rsid w:val="001A40EF"/>
    <w:rsid w:val="001A4606"/>
    <w:rsid w:val="001A506F"/>
    <w:rsid w:val="001A6D39"/>
    <w:rsid w:val="001A712F"/>
    <w:rsid w:val="001B077B"/>
    <w:rsid w:val="001B208B"/>
    <w:rsid w:val="001B2682"/>
    <w:rsid w:val="001B3BC9"/>
    <w:rsid w:val="001B4781"/>
    <w:rsid w:val="001B4C45"/>
    <w:rsid w:val="001B5C5E"/>
    <w:rsid w:val="001B6230"/>
    <w:rsid w:val="001C0763"/>
    <w:rsid w:val="001C0D41"/>
    <w:rsid w:val="001C3CA0"/>
    <w:rsid w:val="001C4856"/>
    <w:rsid w:val="001C6895"/>
    <w:rsid w:val="001C6DDA"/>
    <w:rsid w:val="001C787B"/>
    <w:rsid w:val="001C78E2"/>
    <w:rsid w:val="001D0F2E"/>
    <w:rsid w:val="001D5BDA"/>
    <w:rsid w:val="001D6D9B"/>
    <w:rsid w:val="001D79CC"/>
    <w:rsid w:val="001D7B42"/>
    <w:rsid w:val="001E008C"/>
    <w:rsid w:val="001E0EA8"/>
    <w:rsid w:val="001E1014"/>
    <w:rsid w:val="001E1959"/>
    <w:rsid w:val="001E1B3F"/>
    <w:rsid w:val="001E2DB3"/>
    <w:rsid w:val="001E43AA"/>
    <w:rsid w:val="001E4B4E"/>
    <w:rsid w:val="001E4E4A"/>
    <w:rsid w:val="001E4EE6"/>
    <w:rsid w:val="001E55E7"/>
    <w:rsid w:val="001E689F"/>
    <w:rsid w:val="001E70A1"/>
    <w:rsid w:val="001E7FD8"/>
    <w:rsid w:val="001F0719"/>
    <w:rsid w:val="001F3542"/>
    <w:rsid w:val="001F375A"/>
    <w:rsid w:val="001F471C"/>
    <w:rsid w:val="001F4772"/>
    <w:rsid w:val="001F54D2"/>
    <w:rsid w:val="001F5A29"/>
    <w:rsid w:val="001F5EA8"/>
    <w:rsid w:val="001F7F28"/>
    <w:rsid w:val="00201F40"/>
    <w:rsid w:val="002027C0"/>
    <w:rsid w:val="0020282C"/>
    <w:rsid w:val="0020394A"/>
    <w:rsid w:val="00203F8C"/>
    <w:rsid w:val="00204950"/>
    <w:rsid w:val="00204F92"/>
    <w:rsid w:val="002052B4"/>
    <w:rsid w:val="00206B3C"/>
    <w:rsid w:val="00206F1D"/>
    <w:rsid w:val="00207265"/>
    <w:rsid w:val="00207799"/>
    <w:rsid w:val="00212F7B"/>
    <w:rsid w:val="0021451E"/>
    <w:rsid w:val="002145E0"/>
    <w:rsid w:val="00214983"/>
    <w:rsid w:val="002158EC"/>
    <w:rsid w:val="00216DFE"/>
    <w:rsid w:val="0022057C"/>
    <w:rsid w:val="0022222D"/>
    <w:rsid w:val="00224228"/>
    <w:rsid w:val="00225C8F"/>
    <w:rsid w:val="00226DE6"/>
    <w:rsid w:val="00226FFC"/>
    <w:rsid w:val="00227743"/>
    <w:rsid w:val="0023097C"/>
    <w:rsid w:val="00231217"/>
    <w:rsid w:val="002316E2"/>
    <w:rsid w:val="00232CC0"/>
    <w:rsid w:val="002335C9"/>
    <w:rsid w:val="00233BE7"/>
    <w:rsid w:val="00233DCB"/>
    <w:rsid w:val="00234C93"/>
    <w:rsid w:val="0023539E"/>
    <w:rsid w:val="00237D70"/>
    <w:rsid w:val="0024030D"/>
    <w:rsid w:val="0024117D"/>
    <w:rsid w:val="0024179E"/>
    <w:rsid w:val="00241C34"/>
    <w:rsid w:val="00243103"/>
    <w:rsid w:val="00243B04"/>
    <w:rsid w:val="0024439E"/>
    <w:rsid w:val="00244883"/>
    <w:rsid w:val="00245460"/>
    <w:rsid w:val="00245719"/>
    <w:rsid w:val="00246B5C"/>
    <w:rsid w:val="00246C9A"/>
    <w:rsid w:val="00250B92"/>
    <w:rsid w:val="00250BC9"/>
    <w:rsid w:val="00254F6F"/>
    <w:rsid w:val="00255085"/>
    <w:rsid w:val="00255582"/>
    <w:rsid w:val="002559B7"/>
    <w:rsid w:val="00256539"/>
    <w:rsid w:val="00256AC6"/>
    <w:rsid w:val="002614FA"/>
    <w:rsid w:val="002621A6"/>
    <w:rsid w:val="00262259"/>
    <w:rsid w:val="00262262"/>
    <w:rsid w:val="00262650"/>
    <w:rsid w:val="00262E51"/>
    <w:rsid w:val="0026373D"/>
    <w:rsid w:val="002637BC"/>
    <w:rsid w:val="00263B95"/>
    <w:rsid w:val="0026443C"/>
    <w:rsid w:val="00265243"/>
    <w:rsid w:val="00266CA6"/>
    <w:rsid w:val="00267829"/>
    <w:rsid w:val="002714E4"/>
    <w:rsid w:val="002719B2"/>
    <w:rsid w:val="00272459"/>
    <w:rsid w:val="002733BD"/>
    <w:rsid w:val="00274F40"/>
    <w:rsid w:val="00275F10"/>
    <w:rsid w:val="00276338"/>
    <w:rsid w:val="00277D68"/>
    <w:rsid w:val="0028013E"/>
    <w:rsid w:val="002803A3"/>
    <w:rsid w:val="00281035"/>
    <w:rsid w:val="00282382"/>
    <w:rsid w:val="00282B6F"/>
    <w:rsid w:val="00284F65"/>
    <w:rsid w:val="00284FD0"/>
    <w:rsid w:val="00285806"/>
    <w:rsid w:val="002858BF"/>
    <w:rsid w:val="00285DF4"/>
    <w:rsid w:val="002861FC"/>
    <w:rsid w:val="00287E2E"/>
    <w:rsid w:val="00287F13"/>
    <w:rsid w:val="00290174"/>
    <w:rsid w:val="00290F49"/>
    <w:rsid w:val="00290F65"/>
    <w:rsid w:val="0029183F"/>
    <w:rsid w:val="002964A0"/>
    <w:rsid w:val="00296C07"/>
    <w:rsid w:val="002972D8"/>
    <w:rsid w:val="002A0E66"/>
    <w:rsid w:val="002A3A79"/>
    <w:rsid w:val="002A40BC"/>
    <w:rsid w:val="002A4546"/>
    <w:rsid w:val="002A4744"/>
    <w:rsid w:val="002A6474"/>
    <w:rsid w:val="002A67CD"/>
    <w:rsid w:val="002A72EA"/>
    <w:rsid w:val="002A7CF8"/>
    <w:rsid w:val="002B2896"/>
    <w:rsid w:val="002B35DE"/>
    <w:rsid w:val="002B59DF"/>
    <w:rsid w:val="002B6C53"/>
    <w:rsid w:val="002C252F"/>
    <w:rsid w:val="002C2AA6"/>
    <w:rsid w:val="002C3A4B"/>
    <w:rsid w:val="002C47F7"/>
    <w:rsid w:val="002C4851"/>
    <w:rsid w:val="002C4D62"/>
    <w:rsid w:val="002C4F42"/>
    <w:rsid w:val="002C6D94"/>
    <w:rsid w:val="002C72A8"/>
    <w:rsid w:val="002D0204"/>
    <w:rsid w:val="002D07C8"/>
    <w:rsid w:val="002D127F"/>
    <w:rsid w:val="002D153B"/>
    <w:rsid w:val="002D23F8"/>
    <w:rsid w:val="002D2DE8"/>
    <w:rsid w:val="002D3726"/>
    <w:rsid w:val="002D51F4"/>
    <w:rsid w:val="002D5247"/>
    <w:rsid w:val="002D5420"/>
    <w:rsid w:val="002D5DBC"/>
    <w:rsid w:val="002D6F96"/>
    <w:rsid w:val="002D72D8"/>
    <w:rsid w:val="002D79EB"/>
    <w:rsid w:val="002D7ED6"/>
    <w:rsid w:val="002E0F47"/>
    <w:rsid w:val="002E13AA"/>
    <w:rsid w:val="002E28AD"/>
    <w:rsid w:val="002E2936"/>
    <w:rsid w:val="002E2DE6"/>
    <w:rsid w:val="002E3297"/>
    <w:rsid w:val="002E3C51"/>
    <w:rsid w:val="002E6A53"/>
    <w:rsid w:val="002E6DF7"/>
    <w:rsid w:val="002F2D28"/>
    <w:rsid w:val="002F4C17"/>
    <w:rsid w:val="002F51F8"/>
    <w:rsid w:val="002F5D82"/>
    <w:rsid w:val="002F7C70"/>
    <w:rsid w:val="002F7D9C"/>
    <w:rsid w:val="003015A5"/>
    <w:rsid w:val="0030175A"/>
    <w:rsid w:val="00302CE3"/>
    <w:rsid w:val="0030471C"/>
    <w:rsid w:val="003052B8"/>
    <w:rsid w:val="00306AF7"/>
    <w:rsid w:val="00306B16"/>
    <w:rsid w:val="00307227"/>
    <w:rsid w:val="0031015E"/>
    <w:rsid w:val="0031167A"/>
    <w:rsid w:val="003144D3"/>
    <w:rsid w:val="0031643A"/>
    <w:rsid w:val="0032033C"/>
    <w:rsid w:val="00320810"/>
    <w:rsid w:val="0032348E"/>
    <w:rsid w:val="00324C27"/>
    <w:rsid w:val="0032646E"/>
    <w:rsid w:val="003264E9"/>
    <w:rsid w:val="00327079"/>
    <w:rsid w:val="00331002"/>
    <w:rsid w:val="003310A0"/>
    <w:rsid w:val="00331805"/>
    <w:rsid w:val="00331FE5"/>
    <w:rsid w:val="003323A7"/>
    <w:rsid w:val="00333499"/>
    <w:rsid w:val="00333E14"/>
    <w:rsid w:val="00335BFF"/>
    <w:rsid w:val="0033644B"/>
    <w:rsid w:val="00337862"/>
    <w:rsid w:val="00337E6B"/>
    <w:rsid w:val="00340262"/>
    <w:rsid w:val="003405D9"/>
    <w:rsid w:val="00340F1A"/>
    <w:rsid w:val="0034150C"/>
    <w:rsid w:val="00342E10"/>
    <w:rsid w:val="00344BBF"/>
    <w:rsid w:val="0034524F"/>
    <w:rsid w:val="00346385"/>
    <w:rsid w:val="0034683A"/>
    <w:rsid w:val="00350F08"/>
    <w:rsid w:val="003510B2"/>
    <w:rsid w:val="00351C85"/>
    <w:rsid w:val="003524B0"/>
    <w:rsid w:val="003551F0"/>
    <w:rsid w:val="0035572F"/>
    <w:rsid w:val="00355EC3"/>
    <w:rsid w:val="00356C67"/>
    <w:rsid w:val="00357B97"/>
    <w:rsid w:val="00360235"/>
    <w:rsid w:val="00361492"/>
    <w:rsid w:val="003614F6"/>
    <w:rsid w:val="003634EC"/>
    <w:rsid w:val="00363F3B"/>
    <w:rsid w:val="0036461B"/>
    <w:rsid w:val="00366E45"/>
    <w:rsid w:val="00367CC9"/>
    <w:rsid w:val="00374520"/>
    <w:rsid w:val="0037468D"/>
    <w:rsid w:val="00375DF3"/>
    <w:rsid w:val="0037748A"/>
    <w:rsid w:val="00380722"/>
    <w:rsid w:val="00381550"/>
    <w:rsid w:val="003818B3"/>
    <w:rsid w:val="003824E8"/>
    <w:rsid w:val="003839D9"/>
    <w:rsid w:val="00383BCB"/>
    <w:rsid w:val="00385B84"/>
    <w:rsid w:val="00386278"/>
    <w:rsid w:val="00386E1D"/>
    <w:rsid w:val="00387229"/>
    <w:rsid w:val="00387E37"/>
    <w:rsid w:val="003920C0"/>
    <w:rsid w:val="00392EC8"/>
    <w:rsid w:val="00393214"/>
    <w:rsid w:val="00393C58"/>
    <w:rsid w:val="003948E1"/>
    <w:rsid w:val="003954A8"/>
    <w:rsid w:val="0039662F"/>
    <w:rsid w:val="0039721D"/>
    <w:rsid w:val="0039773D"/>
    <w:rsid w:val="003A02D5"/>
    <w:rsid w:val="003A2D57"/>
    <w:rsid w:val="003A360B"/>
    <w:rsid w:val="003A3B44"/>
    <w:rsid w:val="003A46F8"/>
    <w:rsid w:val="003A49FF"/>
    <w:rsid w:val="003A4B66"/>
    <w:rsid w:val="003A4C04"/>
    <w:rsid w:val="003A541F"/>
    <w:rsid w:val="003A60DD"/>
    <w:rsid w:val="003A7BAC"/>
    <w:rsid w:val="003A7F19"/>
    <w:rsid w:val="003B1013"/>
    <w:rsid w:val="003B198D"/>
    <w:rsid w:val="003B1A23"/>
    <w:rsid w:val="003B2696"/>
    <w:rsid w:val="003B27D0"/>
    <w:rsid w:val="003B29D4"/>
    <w:rsid w:val="003B6781"/>
    <w:rsid w:val="003B6AF1"/>
    <w:rsid w:val="003C0121"/>
    <w:rsid w:val="003C05D6"/>
    <w:rsid w:val="003C0A62"/>
    <w:rsid w:val="003C0E16"/>
    <w:rsid w:val="003C18A1"/>
    <w:rsid w:val="003C272D"/>
    <w:rsid w:val="003C434C"/>
    <w:rsid w:val="003C5353"/>
    <w:rsid w:val="003C73B5"/>
    <w:rsid w:val="003D0E9C"/>
    <w:rsid w:val="003D0FA8"/>
    <w:rsid w:val="003D1E2D"/>
    <w:rsid w:val="003D2D28"/>
    <w:rsid w:val="003D3FA9"/>
    <w:rsid w:val="003D41FB"/>
    <w:rsid w:val="003D464C"/>
    <w:rsid w:val="003D511A"/>
    <w:rsid w:val="003D565A"/>
    <w:rsid w:val="003D75B6"/>
    <w:rsid w:val="003D7D04"/>
    <w:rsid w:val="003E0FF0"/>
    <w:rsid w:val="003E173F"/>
    <w:rsid w:val="003E2311"/>
    <w:rsid w:val="003E2CB3"/>
    <w:rsid w:val="003E4B31"/>
    <w:rsid w:val="003E5636"/>
    <w:rsid w:val="003E6C31"/>
    <w:rsid w:val="003E6EBC"/>
    <w:rsid w:val="003E7D0C"/>
    <w:rsid w:val="003F0958"/>
    <w:rsid w:val="003F098D"/>
    <w:rsid w:val="003F09CA"/>
    <w:rsid w:val="003F0E00"/>
    <w:rsid w:val="003F1929"/>
    <w:rsid w:val="003F2B27"/>
    <w:rsid w:val="003F34CC"/>
    <w:rsid w:val="003F390B"/>
    <w:rsid w:val="003F3C61"/>
    <w:rsid w:val="003F54E9"/>
    <w:rsid w:val="003F7400"/>
    <w:rsid w:val="003F7761"/>
    <w:rsid w:val="00400043"/>
    <w:rsid w:val="00400377"/>
    <w:rsid w:val="004005B1"/>
    <w:rsid w:val="00400B64"/>
    <w:rsid w:val="00401872"/>
    <w:rsid w:val="004023DB"/>
    <w:rsid w:val="004027DC"/>
    <w:rsid w:val="00404AFC"/>
    <w:rsid w:val="004054C0"/>
    <w:rsid w:val="004056DF"/>
    <w:rsid w:val="00407901"/>
    <w:rsid w:val="00407F8B"/>
    <w:rsid w:val="00410E71"/>
    <w:rsid w:val="004131BD"/>
    <w:rsid w:val="004138CD"/>
    <w:rsid w:val="00413DE6"/>
    <w:rsid w:val="004146F8"/>
    <w:rsid w:val="00417C20"/>
    <w:rsid w:val="0042032B"/>
    <w:rsid w:val="004207DF"/>
    <w:rsid w:val="004218C8"/>
    <w:rsid w:val="00423618"/>
    <w:rsid w:val="00423B5F"/>
    <w:rsid w:val="00424FDD"/>
    <w:rsid w:val="00427D95"/>
    <w:rsid w:val="0043266F"/>
    <w:rsid w:val="00432BD8"/>
    <w:rsid w:val="00433417"/>
    <w:rsid w:val="004334F9"/>
    <w:rsid w:val="004336B8"/>
    <w:rsid w:val="00435A76"/>
    <w:rsid w:val="004362FF"/>
    <w:rsid w:val="004363DF"/>
    <w:rsid w:val="004368BF"/>
    <w:rsid w:val="004427F6"/>
    <w:rsid w:val="0044432E"/>
    <w:rsid w:val="00445182"/>
    <w:rsid w:val="00445767"/>
    <w:rsid w:val="00446AEC"/>
    <w:rsid w:val="00446DDC"/>
    <w:rsid w:val="004472D5"/>
    <w:rsid w:val="0044764C"/>
    <w:rsid w:val="004500CF"/>
    <w:rsid w:val="004506AC"/>
    <w:rsid w:val="004508E8"/>
    <w:rsid w:val="00453617"/>
    <w:rsid w:val="0045459B"/>
    <w:rsid w:val="004552FD"/>
    <w:rsid w:val="00455A88"/>
    <w:rsid w:val="00455C47"/>
    <w:rsid w:val="004567D1"/>
    <w:rsid w:val="00456E15"/>
    <w:rsid w:val="004600C1"/>
    <w:rsid w:val="00462D39"/>
    <w:rsid w:val="004658F9"/>
    <w:rsid w:val="0046697B"/>
    <w:rsid w:val="00467A1B"/>
    <w:rsid w:val="00470E1D"/>
    <w:rsid w:val="004711BE"/>
    <w:rsid w:val="0047120F"/>
    <w:rsid w:val="0047206F"/>
    <w:rsid w:val="00473AE0"/>
    <w:rsid w:val="0047427C"/>
    <w:rsid w:val="0047427D"/>
    <w:rsid w:val="004748E8"/>
    <w:rsid w:val="00475281"/>
    <w:rsid w:val="00476200"/>
    <w:rsid w:val="00477287"/>
    <w:rsid w:val="00477619"/>
    <w:rsid w:val="004779A9"/>
    <w:rsid w:val="00477EF9"/>
    <w:rsid w:val="00480A7E"/>
    <w:rsid w:val="00481CFE"/>
    <w:rsid w:val="00483B35"/>
    <w:rsid w:val="00483FF2"/>
    <w:rsid w:val="00484145"/>
    <w:rsid w:val="00484F9B"/>
    <w:rsid w:val="00487587"/>
    <w:rsid w:val="00490D31"/>
    <w:rsid w:val="00490F3B"/>
    <w:rsid w:val="00492870"/>
    <w:rsid w:val="004933C9"/>
    <w:rsid w:val="0049373F"/>
    <w:rsid w:val="00493A84"/>
    <w:rsid w:val="00497556"/>
    <w:rsid w:val="004A138C"/>
    <w:rsid w:val="004A1DD7"/>
    <w:rsid w:val="004A2318"/>
    <w:rsid w:val="004A23D0"/>
    <w:rsid w:val="004A376C"/>
    <w:rsid w:val="004A3969"/>
    <w:rsid w:val="004A4280"/>
    <w:rsid w:val="004A4B71"/>
    <w:rsid w:val="004B1695"/>
    <w:rsid w:val="004B184C"/>
    <w:rsid w:val="004B2094"/>
    <w:rsid w:val="004B212A"/>
    <w:rsid w:val="004B38A0"/>
    <w:rsid w:val="004B3D7E"/>
    <w:rsid w:val="004B5483"/>
    <w:rsid w:val="004B59CC"/>
    <w:rsid w:val="004B5C7C"/>
    <w:rsid w:val="004B686C"/>
    <w:rsid w:val="004B68B7"/>
    <w:rsid w:val="004C4AD8"/>
    <w:rsid w:val="004C4B5C"/>
    <w:rsid w:val="004C4C44"/>
    <w:rsid w:val="004C54BF"/>
    <w:rsid w:val="004C58F0"/>
    <w:rsid w:val="004C60C6"/>
    <w:rsid w:val="004C6167"/>
    <w:rsid w:val="004C6582"/>
    <w:rsid w:val="004C6F2C"/>
    <w:rsid w:val="004C7CBF"/>
    <w:rsid w:val="004D086B"/>
    <w:rsid w:val="004D17DB"/>
    <w:rsid w:val="004D1939"/>
    <w:rsid w:val="004D3169"/>
    <w:rsid w:val="004D3B91"/>
    <w:rsid w:val="004D43F0"/>
    <w:rsid w:val="004D4EB9"/>
    <w:rsid w:val="004D5B6D"/>
    <w:rsid w:val="004D5CE2"/>
    <w:rsid w:val="004D72D2"/>
    <w:rsid w:val="004E2456"/>
    <w:rsid w:val="004E2ACD"/>
    <w:rsid w:val="004E65E5"/>
    <w:rsid w:val="004E77B2"/>
    <w:rsid w:val="004F02F4"/>
    <w:rsid w:val="004F0670"/>
    <w:rsid w:val="004F1B9E"/>
    <w:rsid w:val="004F27E5"/>
    <w:rsid w:val="004F6F03"/>
    <w:rsid w:val="004F716D"/>
    <w:rsid w:val="004F76DE"/>
    <w:rsid w:val="004F7D5A"/>
    <w:rsid w:val="005002AC"/>
    <w:rsid w:val="00500C77"/>
    <w:rsid w:val="00501646"/>
    <w:rsid w:val="00504419"/>
    <w:rsid w:val="00513E6F"/>
    <w:rsid w:val="00514236"/>
    <w:rsid w:val="00514C3E"/>
    <w:rsid w:val="00514CA4"/>
    <w:rsid w:val="00516080"/>
    <w:rsid w:val="00516BC4"/>
    <w:rsid w:val="00516FED"/>
    <w:rsid w:val="00517DD8"/>
    <w:rsid w:val="0052026F"/>
    <w:rsid w:val="005203DA"/>
    <w:rsid w:val="00520533"/>
    <w:rsid w:val="00522955"/>
    <w:rsid w:val="00522C33"/>
    <w:rsid w:val="00523A7D"/>
    <w:rsid w:val="00523EA9"/>
    <w:rsid w:val="005242A3"/>
    <w:rsid w:val="0052452D"/>
    <w:rsid w:val="0052479A"/>
    <w:rsid w:val="00524896"/>
    <w:rsid w:val="005254B7"/>
    <w:rsid w:val="00526E30"/>
    <w:rsid w:val="00526EE7"/>
    <w:rsid w:val="00527655"/>
    <w:rsid w:val="00527A1C"/>
    <w:rsid w:val="00530C61"/>
    <w:rsid w:val="00531A65"/>
    <w:rsid w:val="00533CA1"/>
    <w:rsid w:val="0053446C"/>
    <w:rsid w:val="00537044"/>
    <w:rsid w:val="0053736D"/>
    <w:rsid w:val="005376E5"/>
    <w:rsid w:val="005404E8"/>
    <w:rsid w:val="00542E5B"/>
    <w:rsid w:val="00543BC9"/>
    <w:rsid w:val="0054454F"/>
    <w:rsid w:val="00544AE9"/>
    <w:rsid w:val="005520DC"/>
    <w:rsid w:val="005522AE"/>
    <w:rsid w:val="00552B80"/>
    <w:rsid w:val="00553228"/>
    <w:rsid w:val="00554858"/>
    <w:rsid w:val="00554BAD"/>
    <w:rsid w:val="00555E56"/>
    <w:rsid w:val="0055631B"/>
    <w:rsid w:val="0055640D"/>
    <w:rsid w:val="005564B3"/>
    <w:rsid w:val="0055766E"/>
    <w:rsid w:val="005577D6"/>
    <w:rsid w:val="00560AF5"/>
    <w:rsid w:val="00560D44"/>
    <w:rsid w:val="00561026"/>
    <w:rsid w:val="00565D42"/>
    <w:rsid w:val="00571107"/>
    <w:rsid w:val="00571DA7"/>
    <w:rsid w:val="00575AAC"/>
    <w:rsid w:val="00577BB8"/>
    <w:rsid w:val="00577C82"/>
    <w:rsid w:val="00582341"/>
    <w:rsid w:val="005834E0"/>
    <w:rsid w:val="00585467"/>
    <w:rsid w:val="0058643F"/>
    <w:rsid w:val="00586850"/>
    <w:rsid w:val="00591032"/>
    <w:rsid w:val="005917B6"/>
    <w:rsid w:val="00592623"/>
    <w:rsid w:val="0059364E"/>
    <w:rsid w:val="00593B11"/>
    <w:rsid w:val="00594A50"/>
    <w:rsid w:val="0059773B"/>
    <w:rsid w:val="005A021A"/>
    <w:rsid w:val="005A0A63"/>
    <w:rsid w:val="005A1E36"/>
    <w:rsid w:val="005A2463"/>
    <w:rsid w:val="005A3419"/>
    <w:rsid w:val="005A3E29"/>
    <w:rsid w:val="005A5B4B"/>
    <w:rsid w:val="005A6C93"/>
    <w:rsid w:val="005A7AC0"/>
    <w:rsid w:val="005B0BB2"/>
    <w:rsid w:val="005B1C0A"/>
    <w:rsid w:val="005B3642"/>
    <w:rsid w:val="005B38D2"/>
    <w:rsid w:val="005B3E69"/>
    <w:rsid w:val="005B61A5"/>
    <w:rsid w:val="005B642E"/>
    <w:rsid w:val="005B772C"/>
    <w:rsid w:val="005B77D1"/>
    <w:rsid w:val="005C3938"/>
    <w:rsid w:val="005C46F0"/>
    <w:rsid w:val="005C4CFE"/>
    <w:rsid w:val="005C55EC"/>
    <w:rsid w:val="005C590D"/>
    <w:rsid w:val="005C64DA"/>
    <w:rsid w:val="005C7729"/>
    <w:rsid w:val="005D0B3E"/>
    <w:rsid w:val="005D155F"/>
    <w:rsid w:val="005D236C"/>
    <w:rsid w:val="005D2DCD"/>
    <w:rsid w:val="005D5A00"/>
    <w:rsid w:val="005D5F2F"/>
    <w:rsid w:val="005D5F7B"/>
    <w:rsid w:val="005D6A38"/>
    <w:rsid w:val="005D78F9"/>
    <w:rsid w:val="005E210B"/>
    <w:rsid w:val="005E2435"/>
    <w:rsid w:val="005E2A07"/>
    <w:rsid w:val="005E5BF4"/>
    <w:rsid w:val="005E5CB3"/>
    <w:rsid w:val="005E5EE1"/>
    <w:rsid w:val="005E76F3"/>
    <w:rsid w:val="005E7A76"/>
    <w:rsid w:val="005F0DDA"/>
    <w:rsid w:val="005F1D0C"/>
    <w:rsid w:val="005F25B4"/>
    <w:rsid w:val="005F4BC3"/>
    <w:rsid w:val="005F4BFB"/>
    <w:rsid w:val="005F5BA6"/>
    <w:rsid w:val="005F66C1"/>
    <w:rsid w:val="005F6FEE"/>
    <w:rsid w:val="006003E5"/>
    <w:rsid w:val="00600640"/>
    <w:rsid w:val="006018C0"/>
    <w:rsid w:val="00601E38"/>
    <w:rsid w:val="00602331"/>
    <w:rsid w:val="006036B1"/>
    <w:rsid w:val="00603E8E"/>
    <w:rsid w:val="0060468A"/>
    <w:rsid w:val="0060489C"/>
    <w:rsid w:val="00604ABE"/>
    <w:rsid w:val="0060531C"/>
    <w:rsid w:val="0060616C"/>
    <w:rsid w:val="00606351"/>
    <w:rsid w:val="00606994"/>
    <w:rsid w:val="00607867"/>
    <w:rsid w:val="00607AE4"/>
    <w:rsid w:val="00607E00"/>
    <w:rsid w:val="0061098C"/>
    <w:rsid w:val="006110AA"/>
    <w:rsid w:val="006118D6"/>
    <w:rsid w:val="00612070"/>
    <w:rsid w:val="00615401"/>
    <w:rsid w:val="006156F3"/>
    <w:rsid w:val="006179B7"/>
    <w:rsid w:val="00617D5F"/>
    <w:rsid w:val="00620CF1"/>
    <w:rsid w:val="00622545"/>
    <w:rsid w:val="00622B13"/>
    <w:rsid w:val="006247F8"/>
    <w:rsid w:val="00624FB1"/>
    <w:rsid w:val="006257E5"/>
    <w:rsid w:val="00625DC7"/>
    <w:rsid w:val="006268F4"/>
    <w:rsid w:val="00627E2B"/>
    <w:rsid w:val="00631E0A"/>
    <w:rsid w:val="00632433"/>
    <w:rsid w:val="00632D79"/>
    <w:rsid w:val="00632F65"/>
    <w:rsid w:val="006337F2"/>
    <w:rsid w:val="006354DD"/>
    <w:rsid w:val="006371F9"/>
    <w:rsid w:val="0063784D"/>
    <w:rsid w:val="006379B5"/>
    <w:rsid w:val="00643434"/>
    <w:rsid w:val="0064425D"/>
    <w:rsid w:val="00647782"/>
    <w:rsid w:val="00650862"/>
    <w:rsid w:val="006542CE"/>
    <w:rsid w:val="0065555D"/>
    <w:rsid w:val="0065691B"/>
    <w:rsid w:val="00656EEA"/>
    <w:rsid w:val="00657CCD"/>
    <w:rsid w:val="00657EF7"/>
    <w:rsid w:val="00662474"/>
    <w:rsid w:val="006634B2"/>
    <w:rsid w:val="00664120"/>
    <w:rsid w:val="006644B3"/>
    <w:rsid w:val="00664593"/>
    <w:rsid w:val="00664BBC"/>
    <w:rsid w:val="00665283"/>
    <w:rsid w:val="00666CD3"/>
    <w:rsid w:val="006678A4"/>
    <w:rsid w:val="00667D0E"/>
    <w:rsid w:val="00670825"/>
    <w:rsid w:val="006713ED"/>
    <w:rsid w:val="0067186F"/>
    <w:rsid w:val="00673AB7"/>
    <w:rsid w:val="00673F30"/>
    <w:rsid w:val="00677E62"/>
    <w:rsid w:val="00677F47"/>
    <w:rsid w:val="006813A3"/>
    <w:rsid w:val="006834C6"/>
    <w:rsid w:val="006836D0"/>
    <w:rsid w:val="00683B5D"/>
    <w:rsid w:val="0068435B"/>
    <w:rsid w:val="006849D7"/>
    <w:rsid w:val="006900AF"/>
    <w:rsid w:val="006902B1"/>
    <w:rsid w:val="00691FE9"/>
    <w:rsid w:val="00693B61"/>
    <w:rsid w:val="00693FE2"/>
    <w:rsid w:val="006A11DF"/>
    <w:rsid w:val="006A12BB"/>
    <w:rsid w:val="006A2FB3"/>
    <w:rsid w:val="006A3155"/>
    <w:rsid w:val="006A39B7"/>
    <w:rsid w:val="006A54F2"/>
    <w:rsid w:val="006A7F8A"/>
    <w:rsid w:val="006B1600"/>
    <w:rsid w:val="006B364E"/>
    <w:rsid w:val="006B3AFD"/>
    <w:rsid w:val="006B48D1"/>
    <w:rsid w:val="006B4F5E"/>
    <w:rsid w:val="006B6873"/>
    <w:rsid w:val="006B77AD"/>
    <w:rsid w:val="006B7A7A"/>
    <w:rsid w:val="006C0083"/>
    <w:rsid w:val="006C05F9"/>
    <w:rsid w:val="006C0AA6"/>
    <w:rsid w:val="006C3A02"/>
    <w:rsid w:val="006C55A4"/>
    <w:rsid w:val="006C5BBD"/>
    <w:rsid w:val="006C5EEE"/>
    <w:rsid w:val="006C6768"/>
    <w:rsid w:val="006C6AFB"/>
    <w:rsid w:val="006C7CD6"/>
    <w:rsid w:val="006D1271"/>
    <w:rsid w:val="006D47B7"/>
    <w:rsid w:val="006D49E9"/>
    <w:rsid w:val="006D4FC0"/>
    <w:rsid w:val="006D5EA5"/>
    <w:rsid w:val="006D6FF1"/>
    <w:rsid w:val="006D70B6"/>
    <w:rsid w:val="006D72F6"/>
    <w:rsid w:val="006D7FA3"/>
    <w:rsid w:val="006E02C8"/>
    <w:rsid w:val="006E0E0C"/>
    <w:rsid w:val="006E12ED"/>
    <w:rsid w:val="006E1A63"/>
    <w:rsid w:val="006E373F"/>
    <w:rsid w:val="006E4BC4"/>
    <w:rsid w:val="006E69C8"/>
    <w:rsid w:val="006E7DC9"/>
    <w:rsid w:val="006F1AD6"/>
    <w:rsid w:val="006F33A2"/>
    <w:rsid w:val="006F3F47"/>
    <w:rsid w:val="006F4D05"/>
    <w:rsid w:val="00700744"/>
    <w:rsid w:val="00700C42"/>
    <w:rsid w:val="0070297E"/>
    <w:rsid w:val="00702F76"/>
    <w:rsid w:val="00703129"/>
    <w:rsid w:val="007045BE"/>
    <w:rsid w:val="00706E0F"/>
    <w:rsid w:val="0070795A"/>
    <w:rsid w:val="00707CC1"/>
    <w:rsid w:val="00707D09"/>
    <w:rsid w:val="00707FD4"/>
    <w:rsid w:val="007106F5"/>
    <w:rsid w:val="007114BE"/>
    <w:rsid w:val="00712054"/>
    <w:rsid w:val="00712D93"/>
    <w:rsid w:val="007134F3"/>
    <w:rsid w:val="00715548"/>
    <w:rsid w:val="00715FEC"/>
    <w:rsid w:val="007160BD"/>
    <w:rsid w:val="00716924"/>
    <w:rsid w:val="00716C05"/>
    <w:rsid w:val="00716F71"/>
    <w:rsid w:val="007173BE"/>
    <w:rsid w:val="00717F89"/>
    <w:rsid w:val="007201DA"/>
    <w:rsid w:val="00722772"/>
    <w:rsid w:val="00723B33"/>
    <w:rsid w:val="007245B7"/>
    <w:rsid w:val="007252D5"/>
    <w:rsid w:val="0072657B"/>
    <w:rsid w:val="00727C8F"/>
    <w:rsid w:val="00727FD7"/>
    <w:rsid w:val="00730092"/>
    <w:rsid w:val="007304C2"/>
    <w:rsid w:val="00730587"/>
    <w:rsid w:val="007309A6"/>
    <w:rsid w:val="007327B0"/>
    <w:rsid w:val="00736502"/>
    <w:rsid w:val="00740308"/>
    <w:rsid w:val="00740ACE"/>
    <w:rsid w:val="00742611"/>
    <w:rsid w:val="007427C1"/>
    <w:rsid w:val="00742970"/>
    <w:rsid w:val="007433B7"/>
    <w:rsid w:val="0074371E"/>
    <w:rsid w:val="0074409B"/>
    <w:rsid w:val="00744616"/>
    <w:rsid w:val="00745BCA"/>
    <w:rsid w:val="00745E7C"/>
    <w:rsid w:val="00746628"/>
    <w:rsid w:val="00746A20"/>
    <w:rsid w:val="00747C89"/>
    <w:rsid w:val="00747D58"/>
    <w:rsid w:val="0075107A"/>
    <w:rsid w:val="0075134B"/>
    <w:rsid w:val="00751C00"/>
    <w:rsid w:val="00751FC4"/>
    <w:rsid w:val="00752255"/>
    <w:rsid w:val="007526EB"/>
    <w:rsid w:val="007531D3"/>
    <w:rsid w:val="0075472C"/>
    <w:rsid w:val="00754A84"/>
    <w:rsid w:val="00754B81"/>
    <w:rsid w:val="00754F31"/>
    <w:rsid w:val="00756245"/>
    <w:rsid w:val="00757303"/>
    <w:rsid w:val="00757842"/>
    <w:rsid w:val="007600A9"/>
    <w:rsid w:val="00762581"/>
    <w:rsid w:val="007627DA"/>
    <w:rsid w:val="00762F1D"/>
    <w:rsid w:val="00763742"/>
    <w:rsid w:val="00763E18"/>
    <w:rsid w:val="0076635B"/>
    <w:rsid w:val="007679F1"/>
    <w:rsid w:val="00767AAA"/>
    <w:rsid w:val="00770FFC"/>
    <w:rsid w:val="007712D1"/>
    <w:rsid w:val="00771562"/>
    <w:rsid w:val="00771E08"/>
    <w:rsid w:val="00773FCF"/>
    <w:rsid w:val="007742A8"/>
    <w:rsid w:val="00775F67"/>
    <w:rsid w:val="00776B74"/>
    <w:rsid w:val="00781227"/>
    <w:rsid w:val="007817D5"/>
    <w:rsid w:val="00782E74"/>
    <w:rsid w:val="00783BDD"/>
    <w:rsid w:val="00784811"/>
    <w:rsid w:val="00785D9F"/>
    <w:rsid w:val="00786C40"/>
    <w:rsid w:val="00786FF0"/>
    <w:rsid w:val="007871FD"/>
    <w:rsid w:val="0079097D"/>
    <w:rsid w:val="00791EBE"/>
    <w:rsid w:val="00793103"/>
    <w:rsid w:val="007941ED"/>
    <w:rsid w:val="00795B44"/>
    <w:rsid w:val="007A0DA8"/>
    <w:rsid w:val="007A1B8D"/>
    <w:rsid w:val="007A1C7F"/>
    <w:rsid w:val="007A28A8"/>
    <w:rsid w:val="007A3893"/>
    <w:rsid w:val="007A471D"/>
    <w:rsid w:val="007A47B3"/>
    <w:rsid w:val="007A5936"/>
    <w:rsid w:val="007A62AC"/>
    <w:rsid w:val="007B04F8"/>
    <w:rsid w:val="007B16FD"/>
    <w:rsid w:val="007B26C8"/>
    <w:rsid w:val="007B2AB8"/>
    <w:rsid w:val="007B2ECD"/>
    <w:rsid w:val="007B3890"/>
    <w:rsid w:val="007B3988"/>
    <w:rsid w:val="007B3D0B"/>
    <w:rsid w:val="007B4AE4"/>
    <w:rsid w:val="007B6AFB"/>
    <w:rsid w:val="007B6CF0"/>
    <w:rsid w:val="007B7C7E"/>
    <w:rsid w:val="007C2D7F"/>
    <w:rsid w:val="007C3602"/>
    <w:rsid w:val="007C375D"/>
    <w:rsid w:val="007C47E8"/>
    <w:rsid w:val="007C47F2"/>
    <w:rsid w:val="007C60CB"/>
    <w:rsid w:val="007C7268"/>
    <w:rsid w:val="007D1664"/>
    <w:rsid w:val="007D1A46"/>
    <w:rsid w:val="007D1BE3"/>
    <w:rsid w:val="007D2AE1"/>
    <w:rsid w:val="007D31E7"/>
    <w:rsid w:val="007D3592"/>
    <w:rsid w:val="007D3F62"/>
    <w:rsid w:val="007D53D3"/>
    <w:rsid w:val="007D5876"/>
    <w:rsid w:val="007D6849"/>
    <w:rsid w:val="007E0DCE"/>
    <w:rsid w:val="007E150F"/>
    <w:rsid w:val="007E1EC6"/>
    <w:rsid w:val="007E31C4"/>
    <w:rsid w:val="007E3DD9"/>
    <w:rsid w:val="007E648A"/>
    <w:rsid w:val="007E7163"/>
    <w:rsid w:val="007E71C9"/>
    <w:rsid w:val="007E78D7"/>
    <w:rsid w:val="007E7B91"/>
    <w:rsid w:val="007F272D"/>
    <w:rsid w:val="007F35E1"/>
    <w:rsid w:val="007F4D9E"/>
    <w:rsid w:val="007F5193"/>
    <w:rsid w:val="007F5831"/>
    <w:rsid w:val="007F7384"/>
    <w:rsid w:val="00800853"/>
    <w:rsid w:val="00800ECB"/>
    <w:rsid w:val="008013A4"/>
    <w:rsid w:val="00801A6C"/>
    <w:rsid w:val="00801D99"/>
    <w:rsid w:val="00803696"/>
    <w:rsid w:val="008140E8"/>
    <w:rsid w:val="00814758"/>
    <w:rsid w:val="00815258"/>
    <w:rsid w:val="00815D01"/>
    <w:rsid w:val="008174C6"/>
    <w:rsid w:val="00817DAC"/>
    <w:rsid w:val="00820C23"/>
    <w:rsid w:val="00820E4C"/>
    <w:rsid w:val="008213C1"/>
    <w:rsid w:val="0082180E"/>
    <w:rsid w:val="00824280"/>
    <w:rsid w:val="00825BA1"/>
    <w:rsid w:val="00826C26"/>
    <w:rsid w:val="0082724C"/>
    <w:rsid w:val="008300FD"/>
    <w:rsid w:val="00830C84"/>
    <w:rsid w:val="00832741"/>
    <w:rsid w:val="0083696F"/>
    <w:rsid w:val="008372BE"/>
    <w:rsid w:val="008373D4"/>
    <w:rsid w:val="008400AB"/>
    <w:rsid w:val="00840BEC"/>
    <w:rsid w:val="00840EF5"/>
    <w:rsid w:val="0084118C"/>
    <w:rsid w:val="0084208C"/>
    <w:rsid w:val="0084221D"/>
    <w:rsid w:val="00843499"/>
    <w:rsid w:val="00844390"/>
    <w:rsid w:val="00846D67"/>
    <w:rsid w:val="008479EB"/>
    <w:rsid w:val="00851ECB"/>
    <w:rsid w:val="00852B97"/>
    <w:rsid w:val="008532D1"/>
    <w:rsid w:val="00853769"/>
    <w:rsid w:val="0085490B"/>
    <w:rsid w:val="008577C8"/>
    <w:rsid w:val="00857F20"/>
    <w:rsid w:val="008612BD"/>
    <w:rsid w:val="00864625"/>
    <w:rsid w:val="0086534B"/>
    <w:rsid w:val="008661BF"/>
    <w:rsid w:val="008670D0"/>
    <w:rsid w:val="00867A6D"/>
    <w:rsid w:val="00870468"/>
    <w:rsid w:val="00870BC8"/>
    <w:rsid w:val="00870F40"/>
    <w:rsid w:val="0087126A"/>
    <w:rsid w:val="00871417"/>
    <w:rsid w:val="0087186D"/>
    <w:rsid w:val="00871DB7"/>
    <w:rsid w:val="00872C6F"/>
    <w:rsid w:val="00872CE1"/>
    <w:rsid w:val="00873825"/>
    <w:rsid w:val="00873C0A"/>
    <w:rsid w:val="00874981"/>
    <w:rsid w:val="008755D4"/>
    <w:rsid w:val="008774C8"/>
    <w:rsid w:val="00880247"/>
    <w:rsid w:val="00880842"/>
    <w:rsid w:val="00881D8F"/>
    <w:rsid w:val="0088322B"/>
    <w:rsid w:val="0088363F"/>
    <w:rsid w:val="008843D0"/>
    <w:rsid w:val="00884D65"/>
    <w:rsid w:val="00885CB0"/>
    <w:rsid w:val="0088604A"/>
    <w:rsid w:val="008865E3"/>
    <w:rsid w:val="0088753B"/>
    <w:rsid w:val="00890D9E"/>
    <w:rsid w:val="00891179"/>
    <w:rsid w:val="00892ADE"/>
    <w:rsid w:val="00893774"/>
    <w:rsid w:val="00894388"/>
    <w:rsid w:val="00895DD2"/>
    <w:rsid w:val="008970D4"/>
    <w:rsid w:val="008A1C44"/>
    <w:rsid w:val="008A3CD7"/>
    <w:rsid w:val="008A50AB"/>
    <w:rsid w:val="008A5419"/>
    <w:rsid w:val="008A61FB"/>
    <w:rsid w:val="008A64D4"/>
    <w:rsid w:val="008A65E8"/>
    <w:rsid w:val="008A6973"/>
    <w:rsid w:val="008B011A"/>
    <w:rsid w:val="008B03CC"/>
    <w:rsid w:val="008B176A"/>
    <w:rsid w:val="008B1A21"/>
    <w:rsid w:val="008B212E"/>
    <w:rsid w:val="008B2276"/>
    <w:rsid w:val="008B2437"/>
    <w:rsid w:val="008B2BDA"/>
    <w:rsid w:val="008B4E80"/>
    <w:rsid w:val="008B553C"/>
    <w:rsid w:val="008B7512"/>
    <w:rsid w:val="008B7535"/>
    <w:rsid w:val="008B778E"/>
    <w:rsid w:val="008C09C7"/>
    <w:rsid w:val="008C155C"/>
    <w:rsid w:val="008C278F"/>
    <w:rsid w:val="008C325B"/>
    <w:rsid w:val="008C6719"/>
    <w:rsid w:val="008D2EA1"/>
    <w:rsid w:val="008D321A"/>
    <w:rsid w:val="008D3C96"/>
    <w:rsid w:val="008D44D6"/>
    <w:rsid w:val="008D563D"/>
    <w:rsid w:val="008D5FBD"/>
    <w:rsid w:val="008D78DC"/>
    <w:rsid w:val="008E0D7E"/>
    <w:rsid w:val="008E2D12"/>
    <w:rsid w:val="008E45B0"/>
    <w:rsid w:val="008E4C00"/>
    <w:rsid w:val="008E7068"/>
    <w:rsid w:val="008F09DF"/>
    <w:rsid w:val="008F1297"/>
    <w:rsid w:val="008F1420"/>
    <w:rsid w:val="008F20A1"/>
    <w:rsid w:val="008F2291"/>
    <w:rsid w:val="008F26D1"/>
    <w:rsid w:val="008F3266"/>
    <w:rsid w:val="008F3308"/>
    <w:rsid w:val="008F43CD"/>
    <w:rsid w:val="008F53D9"/>
    <w:rsid w:val="008F6B6B"/>
    <w:rsid w:val="008F773E"/>
    <w:rsid w:val="008F7DC5"/>
    <w:rsid w:val="0090531E"/>
    <w:rsid w:val="00905DC2"/>
    <w:rsid w:val="00906132"/>
    <w:rsid w:val="00906D8A"/>
    <w:rsid w:val="00907916"/>
    <w:rsid w:val="009113EA"/>
    <w:rsid w:val="0091153C"/>
    <w:rsid w:val="00911E20"/>
    <w:rsid w:val="00911E53"/>
    <w:rsid w:val="0091331C"/>
    <w:rsid w:val="009160EA"/>
    <w:rsid w:val="00916AA1"/>
    <w:rsid w:val="009177D3"/>
    <w:rsid w:val="009207A8"/>
    <w:rsid w:val="00920BC3"/>
    <w:rsid w:val="00920E69"/>
    <w:rsid w:val="00920E90"/>
    <w:rsid w:val="00921CD9"/>
    <w:rsid w:val="00923D3F"/>
    <w:rsid w:val="00924404"/>
    <w:rsid w:val="0092471A"/>
    <w:rsid w:val="00924918"/>
    <w:rsid w:val="009251FE"/>
    <w:rsid w:val="009253A9"/>
    <w:rsid w:val="009306A2"/>
    <w:rsid w:val="0093070C"/>
    <w:rsid w:val="00930A91"/>
    <w:rsid w:val="00930B22"/>
    <w:rsid w:val="00931351"/>
    <w:rsid w:val="00932B79"/>
    <w:rsid w:val="009338FA"/>
    <w:rsid w:val="009339A7"/>
    <w:rsid w:val="00933FBA"/>
    <w:rsid w:val="00934B33"/>
    <w:rsid w:val="00934CA2"/>
    <w:rsid w:val="0093508A"/>
    <w:rsid w:val="009353EB"/>
    <w:rsid w:val="00936FB1"/>
    <w:rsid w:val="009372E0"/>
    <w:rsid w:val="00940FC4"/>
    <w:rsid w:val="0094147C"/>
    <w:rsid w:val="00941F89"/>
    <w:rsid w:val="00942A52"/>
    <w:rsid w:val="00947528"/>
    <w:rsid w:val="00950341"/>
    <w:rsid w:val="00950657"/>
    <w:rsid w:val="00950C1A"/>
    <w:rsid w:val="009532CA"/>
    <w:rsid w:val="009534AF"/>
    <w:rsid w:val="0095384C"/>
    <w:rsid w:val="00953A86"/>
    <w:rsid w:val="00954D79"/>
    <w:rsid w:val="00955B94"/>
    <w:rsid w:val="00955CFA"/>
    <w:rsid w:val="0095663F"/>
    <w:rsid w:val="00957E5C"/>
    <w:rsid w:val="009609B3"/>
    <w:rsid w:val="00960B1C"/>
    <w:rsid w:val="00961903"/>
    <w:rsid w:val="00965FF6"/>
    <w:rsid w:val="009679F5"/>
    <w:rsid w:val="0097067B"/>
    <w:rsid w:val="00972CCD"/>
    <w:rsid w:val="0097327C"/>
    <w:rsid w:val="00974467"/>
    <w:rsid w:val="009746DD"/>
    <w:rsid w:val="0098065E"/>
    <w:rsid w:val="009807D2"/>
    <w:rsid w:val="0098184F"/>
    <w:rsid w:val="0098201C"/>
    <w:rsid w:val="0098227D"/>
    <w:rsid w:val="0098484B"/>
    <w:rsid w:val="0098707E"/>
    <w:rsid w:val="00987A30"/>
    <w:rsid w:val="00990334"/>
    <w:rsid w:val="00991973"/>
    <w:rsid w:val="00994898"/>
    <w:rsid w:val="00997EA1"/>
    <w:rsid w:val="009A0E44"/>
    <w:rsid w:val="009A1F7C"/>
    <w:rsid w:val="009A33A3"/>
    <w:rsid w:val="009A3710"/>
    <w:rsid w:val="009A38C5"/>
    <w:rsid w:val="009A46CA"/>
    <w:rsid w:val="009A542C"/>
    <w:rsid w:val="009A691E"/>
    <w:rsid w:val="009A7CBF"/>
    <w:rsid w:val="009B14C7"/>
    <w:rsid w:val="009B23E1"/>
    <w:rsid w:val="009B2910"/>
    <w:rsid w:val="009B3182"/>
    <w:rsid w:val="009B599E"/>
    <w:rsid w:val="009B59D5"/>
    <w:rsid w:val="009B5E43"/>
    <w:rsid w:val="009B71F0"/>
    <w:rsid w:val="009B77F9"/>
    <w:rsid w:val="009B78FA"/>
    <w:rsid w:val="009B7E6C"/>
    <w:rsid w:val="009C0C5D"/>
    <w:rsid w:val="009C0C75"/>
    <w:rsid w:val="009C11A9"/>
    <w:rsid w:val="009C1380"/>
    <w:rsid w:val="009C3078"/>
    <w:rsid w:val="009C3991"/>
    <w:rsid w:val="009C4F6A"/>
    <w:rsid w:val="009C57EF"/>
    <w:rsid w:val="009C6230"/>
    <w:rsid w:val="009C68F4"/>
    <w:rsid w:val="009D2B01"/>
    <w:rsid w:val="009D54CC"/>
    <w:rsid w:val="009D6467"/>
    <w:rsid w:val="009D699E"/>
    <w:rsid w:val="009E1709"/>
    <w:rsid w:val="009E319D"/>
    <w:rsid w:val="009E3215"/>
    <w:rsid w:val="009E3C75"/>
    <w:rsid w:val="009E3CF8"/>
    <w:rsid w:val="009E5C86"/>
    <w:rsid w:val="009E6589"/>
    <w:rsid w:val="009E6855"/>
    <w:rsid w:val="009E7670"/>
    <w:rsid w:val="009E785F"/>
    <w:rsid w:val="009E7E4D"/>
    <w:rsid w:val="009F193C"/>
    <w:rsid w:val="009F1D3C"/>
    <w:rsid w:val="009F445F"/>
    <w:rsid w:val="00A009FB"/>
    <w:rsid w:val="00A01EB8"/>
    <w:rsid w:val="00A01F91"/>
    <w:rsid w:val="00A048FE"/>
    <w:rsid w:val="00A07610"/>
    <w:rsid w:val="00A078F6"/>
    <w:rsid w:val="00A07D8D"/>
    <w:rsid w:val="00A123C1"/>
    <w:rsid w:val="00A1263B"/>
    <w:rsid w:val="00A1442F"/>
    <w:rsid w:val="00A15306"/>
    <w:rsid w:val="00A15E60"/>
    <w:rsid w:val="00A16487"/>
    <w:rsid w:val="00A1673D"/>
    <w:rsid w:val="00A174DB"/>
    <w:rsid w:val="00A21084"/>
    <w:rsid w:val="00A21EF7"/>
    <w:rsid w:val="00A22796"/>
    <w:rsid w:val="00A25873"/>
    <w:rsid w:val="00A315E1"/>
    <w:rsid w:val="00A31F44"/>
    <w:rsid w:val="00A3225D"/>
    <w:rsid w:val="00A32351"/>
    <w:rsid w:val="00A328DB"/>
    <w:rsid w:val="00A33103"/>
    <w:rsid w:val="00A33182"/>
    <w:rsid w:val="00A33854"/>
    <w:rsid w:val="00A33B3C"/>
    <w:rsid w:val="00A357A8"/>
    <w:rsid w:val="00A35C83"/>
    <w:rsid w:val="00A36B6A"/>
    <w:rsid w:val="00A36C64"/>
    <w:rsid w:val="00A3707E"/>
    <w:rsid w:val="00A37110"/>
    <w:rsid w:val="00A37F0F"/>
    <w:rsid w:val="00A407FA"/>
    <w:rsid w:val="00A42177"/>
    <w:rsid w:val="00A42194"/>
    <w:rsid w:val="00A425DA"/>
    <w:rsid w:val="00A43482"/>
    <w:rsid w:val="00A45F2C"/>
    <w:rsid w:val="00A47564"/>
    <w:rsid w:val="00A50860"/>
    <w:rsid w:val="00A50ED5"/>
    <w:rsid w:val="00A52627"/>
    <w:rsid w:val="00A52F5B"/>
    <w:rsid w:val="00A54356"/>
    <w:rsid w:val="00A5449E"/>
    <w:rsid w:val="00A546A3"/>
    <w:rsid w:val="00A5682E"/>
    <w:rsid w:val="00A625DE"/>
    <w:rsid w:val="00A62D45"/>
    <w:rsid w:val="00A65895"/>
    <w:rsid w:val="00A659D4"/>
    <w:rsid w:val="00A66DF7"/>
    <w:rsid w:val="00A674A4"/>
    <w:rsid w:val="00A702DD"/>
    <w:rsid w:val="00A7115D"/>
    <w:rsid w:val="00A71262"/>
    <w:rsid w:val="00A72D11"/>
    <w:rsid w:val="00A74909"/>
    <w:rsid w:val="00A8013E"/>
    <w:rsid w:val="00A802A5"/>
    <w:rsid w:val="00A81249"/>
    <w:rsid w:val="00A81673"/>
    <w:rsid w:val="00A84745"/>
    <w:rsid w:val="00A850C3"/>
    <w:rsid w:val="00A85513"/>
    <w:rsid w:val="00A86799"/>
    <w:rsid w:val="00A90024"/>
    <w:rsid w:val="00A90793"/>
    <w:rsid w:val="00A90FD4"/>
    <w:rsid w:val="00A917F4"/>
    <w:rsid w:val="00A951B8"/>
    <w:rsid w:val="00A95A6F"/>
    <w:rsid w:val="00A95D96"/>
    <w:rsid w:val="00A97DF9"/>
    <w:rsid w:val="00AA253E"/>
    <w:rsid w:val="00AA31D6"/>
    <w:rsid w:val="00AA426B"/>
    <w:rsid w:val="00AA5756"/>
    <w:rsid w:val="00AA5EBB"/>
    <w:rsid w:val="00AA6326"/>
    <w:rsid w:val="00AA645D"/>
    <w:rsid w:val="00AA68AF"/>
    <w:rsid w:val="00AA74B3"/>
    <w:rsid w:val="00AA783C"/>
    <w:rsid w:val="00AA7F01"/>
    <w:rsid w:val="00AB131E"/>
    <w:rsid w:val="00AB1BBF"/>
    <w:rsid w:val="00AB1CDB"/>
    <w:rsid w:val="00AB2650"/>
    <w:rsid w:val="00AB3094"/>
    <w:rsid w:val="00AB325F"/>
    <w:rsid w:val="00AB4C11"/>
    <w:rsid w:val="00AB50D8"/>
    <w:rsid w:val="00AB67B6"/>
    <w:rsid w:val="00AB6F30"/>
    <w:rsid w:val="00AB79C4"/>
    <w:rsid w:val="00AC0502"/>
    <w:rsid w:val="00AC0638"/>
    <w:rsid w:val="00AC0B74"/>
    <w:rsid w:val="00AC1BA8"/>
    <w:rsid w:val="00AC3BCD"/>
    <w:rsid w:val="00AC4746"/>
    <w:rsid w:val="00AC52A6"/>
    <w:rsid w:val="00AC5A55"/>
    <w:rsid w:val="00AC5B03"/>
    <w:rsid w:val="00AC5BFC"/>
    <w:rsid w:val="00AC5E64"/>
    <w:rsid w:val="00AC6680"/>
    <w:rsid w:val="00AC708A"/>
    <w:rsid w:val="00AD0193"/>
    <w:rsid w:val="00AD0220"/>
    <w:rsid w:val="00AD0543"/>
    <w:rsid w:val="00AD1C5B"/>
    <w:rsid w:val="00AD376F"/>
    <w:rsid w:val="00AD453E"/>
    <w:rsid w:val="00AD5617"/>
    <w:rsid w:val="00AD5C47"/>
    <w:rsid w:val="00AD7559"/>
    <w:rsid w:val="00AE008D"/>
    <w:rsid w:val="00AE0E9F"/>
    <w:rsid w:val="00AE129C"/>
    <w:rsid w:val="00AE13F6"/>
    <w:rsid w:val="00AE1571"/>
    <w:rsid w:val="00AE1E45"/>
    <w:rsid w:val="00AE2EF0"/>
    <w:rsid w:val="00AE3B1D"/>
    <w:rsid w:val="00AE42F4"/>
    <w:rsid w:val="00AE4FFC"/>
    <w:rsid w:val="00AE507E"/>
    <w:rsid w:val="00AE58EB"/>
    <w:rsid w:val="00AE6648"/>
    <w:rsid w:val="00AE666A"/>
    <w:rsid w:val="00AE6FBE"/>
    <w:rsid w:val="00AE7201"/>
    <w:rsid w:val="00AE780F"/>
    <w:rsid w:val="00AE7E98"/>
    <w:rsid w:val="00AF0DE4"/>
    <w:rsid w:val="00AF137A"/>
    <w:rsid w:val="00AF37B3"/>
    <w:rsid w:val="00AF3C79"/>
    <w:rsid w:val="00AF5501"/>
    <w:rsid w:val="00AF732C"/>
    <w:rsid w:val="00AF787D"/>
    <w:rsid w:val="00B018F4"/>
    <w:rsid w:val="00B024DB"/>
    <w:rsid w:val="00B02538"/>
    <w:rsid w:val="00B03DE1"/>
    <w:rsid w:val="00B040C6"/>
    <w:rsid w:val="00B042D2"/>
    <w:rsid w:val="00B04B45"/>
    <w:rsid w:val="00B05567"/>
    <w:rsid w:val="00B06D96"/>
    <w:rsid w:val="00B10286"/>
    <w:rsid w:val="00B1055C"/>
    <w:rsid w:val="00B11331"/>
    <w:rsid w:val="00B128C0"/>
    <w:rsid w:val="00B128D9"/>
    <w:rsid w:val="00B1453C"/>
    <w:rsid w:val="00B146B7"/>
    <w:rsid w:val="00B14FA1"/>
    <w:rsid w:val="00B17F9A"/>
    <w:rsid w:val="00B216E8"/>
    <w:rsid w:val="00B22694"/>
    <w:rsid w:val="00B25381"/>
    <w:rsid w:val="00B25532"/>
    <w:rsid w:val="00B26992"/>
    <w:rsid w:val="00B26A88"/>
    <w:rsid w:val="00B26B74"/>
    <w:rsid w:val="00B277C7"/>
    <w:rsid w:val="00B279F9"/>
    <w:rsid w:val="00B3029E"/>
    <w:rsid w:val="00B302ED"/>
    <w:rsid w:val="00B308F1"/>
    <w:rsid w:val="00B30AB4"/>
    <w:rsid w:val="00B316A3"/>
    <w:rsid w:val="00B31F95"/>
    <w:rsid w:val="00B34011"/>
    <w:rsid w:val="00B3541C"/>
    <w:rsid w:val="00B35777"/>
    <w:rsid w:val="00B35C02"/>
    <w:rsid w:val="00B35C75"/>
    <w:rsid w:val="00B366A4"/>
    <w:rsid w:val="00B36F68"/>
    <w:rsid w:val="00B3736F"/>
    <w:rsid w:val="00B37826"/>
    <w:rsid w:val="00B37D4F"/>
    <w:rsid w:val="00B414D3"/>
    <w:rsid w:val="00B428F0"/>
    <w:rsid w:val="00B4396C"/>
    <w:rsid w:val="00B44250"/>
    <w:rsid w:val="00B446C1"/>
    <w:rsid w:val="00B44DDA"/>
    <w:rsid w:val="00B47FB9"/>
    <w:rsid w:val="00B5004F"/>
    <w:rsid w:val="00B518CD"/>
    <w:rsid w:val="00B52BC8"/>
    <w:rsid w:val="00B55A2E"/>
    <w:rsid w:val="00B55F2E"/>
    <w:rsid w:val="00B5779E"/>
    <w:rsid w:val="00B61196"/>
    <w:rsid w:val="00B627F0"/>
    <w:rsid w:val="00B63D93"/>
    <w:rsid w:val="00B6499A"/>
    <w:rsid w:val="00B64C32"/>
    <w:rsid w:val="00B65886"/>
    <w:rsid w:val="00B65CF5"/>
    <w:rsid w:val="00B66C8E"/>
    <w:rsid w:val="00B6712F"/>
    <w:rsid w:val="00B70271"/>
    <w:rsid w:val="00B70457"/>
    <w:rsid w:val="00B7110A"/>
    <w:rsid w:val="00B7143C"/>
    <w:rsid w:val="00B73C99"/>
    <w:rsid w:val="00B75000"/>
    <w:rsid w:val="00B750CD"/>
    <w:rsid w:val="00B76B67"/>
    <w:rsid w:val="00B8005A"/>
    <w:rsid w:val="00B81BE4"/>
    <w:rsid w:val="00B82CDC"/>
    <w:rsid w:val="00B82F68"/>
    <w:rsid w:val="00B84193"/>
    <w:rsid w:val="00B850FA"/>
    <w:rsid w:val="00B851EE"/>
    <w:rsid w:val="00B9039B"/>
    <w:rsid w:val="00B919C5"/>
    <w:rsid w:val="00B919FF"/>
    <w:rsid w:val="00B91E83"/>
    <w:rsid w:val="00B92902"/>
    <w:rsid w:val="00B9319D"/>
    <w:rsid w:val="00B93406"/>
    <w:rsid w:val="00B935E5"/>
    <w:rsid w:val="00B93B33"/>
    <w:rsid w:val="00B94925"/>
    <w:rsid w:val="00B95F6B"/>
    <w:rsid w:val="00BA02E6"/>
    <w:rsid w:val="00BA045B"/>
    <w:rsid w:val="00BA0CE4"/>
    <w:rsid w:val="00BA148D"/>
    <w:rsid w:val="00BA2ADA"/>
    <w:rsid w:val="00BA6E30"/>
    <w:rsid w:val="00BA73C7"/>
    <w:rsid w:val="00BA7779"/>
    <w:rsid w:val="00BA7E36"/>
    <w:rsid w:val="00BB1C6A"/>
    <w:rsid w:val="00BB214A"/>
    <w:rsid w:val="00BB289F"/>
    <w:rsid w:val="00BB2EBE"/>
    <w:rsid w:val="00BB54A7"/>
    <w:rsid w:val="00BB63CA"/>
    <w:rsid w:val="00BB6658"/>
    <w:rsid w:val="00BB693E"/>
    <w:rsid w:val="00BB6991"/>
    <w:rsid w:val="00BB7229"/>
    <w:rsid w:val="00BB7EE4"/>
    <w:rsid w:val="00BC2F51"/>
    <w:rsid w:val="00BC3A76"/>
    <w:rsid w:val="00BC465F"/>
    <w:rsid w:val="00BC492D"/>
    <w:rsid w:val="00BC5456"/>
    <w:rsid w:val="00BC691C"/>
    <w:rsid w:val="00BD0E3E"/>
    <w:rsid w:val="00BD14EA"/>
    <w:rsid w:val="00BD1794"/>
    <w:rsid w:val="00BD187C"/>
    <w:rsid w:val="00BD3CE4"/>
    <w:rsid w:val="00BD5748"/>
    <w:rsid w:val="00BD6904"/>
    <w:rsid w:val="00BD7E9D"/>
    <w:rsid w:val="00BE015C"/>
    <w:rsid w:val="00BE017B"/>
    <w:rsid w:val="00BE1BD1"/>
    <w:rsid w:val="00BE1E5C"/>
    <w:rsid w:val="00BE22B6"/>
    <w:rsid w:val="00BE386C"/>
    <w:rsid w:val="00BE4E17"/>
    <w:rsid w:val="00BE57BC"/>
    <w:rsid w:val="00BE7861"/>
    <w:rsid w:val="00BF1EF2"/>
    <w:rsid w:val="00BF2C77"/>
    <w:rsid w:val="00BF3933"/>
    <w:rsid w:val="00BF5C45"/>
    <w:rsid w:val="00BF5E17"/>
    <w:rsid w:val="00BF68AA"/>
    <w:rsid w:val="00BF6C11"/>
    <w:rsid w:val="00C00D0A"/>
    <w:rsid w:val="00C02671"/>
    <w:rsid w:val="00C03EB7"/>
    <w:rsid w:val="00C0414F"/>
    <w:rsid w:val="00C064C1"/>
    <w:rsid w:val="00C06934"/>
    <w:rsid w:val="00C079DD"/>
    <w:rsid w:val="00C07C56"/>
    <w:rsid w:val="00C11276"/>
    <w:rsid w:val="00C11B3F"/>
    <w:rsid w:val="00C141A8"/>
    <w:rsid w:val="00C146E4"/>
    <w:rsid w:val="00C14D7B"/>
    <w:rsid w:val="00C15449"/>
    <w:rsid w:val="00C16B3C"/>
    <w:rsid w:val="00C17F04"/>
    <w:rsid w:val="00C17FB9"/>
    <w:rsid w:val="00C20E5B"/>
    <w:rsid w:val="00C21545"/>
    <w:rsid w:val="00C23538"/>
    <w:rsid w:val="00C245E8"/>
    <w:rsid w:val="00C259E6"/>
    <w:rsid w:val="00C26299"/>
    <w:rsid w:val="00C3017B"/>
    <w:rsid w:val="00C32870"/>
    <w:rsid w:val="00C3349E"/>
    <w:rsid w:val="00C336E6"/>
    <w:rsid w:val="00C341CE"/>
    <w:rsid w:val="00C34270"/>
    <w:rsid w:val="00C35324"/>
    <w:rsid w:val="00C35386"/>
    <w:rsid w:val="00C353C8"/>
    <w:rsid w:val="00C36185"/>
    <w:rsid w:val="00C36574"/>
    <w:rsid w:val="00C40551"/>
    <w:rsid w:val="00C41763"/>
    <w:rsid w:val="00C421E8"/>
    <w:rsid w:val="00C43592"/>
    <w:rsid w:val="00C44922"/>
    <w:rsid w:val="00C4508D"/>
    <w:rsid w:val="00C450A9"/>
    <w:rsid w:val="00C45C7C"/>
    <w:rsid w:val="00C45FD1"/>
    <w:rsid w:val="00C5090B"/>
    <w:rsid w:val="00C51D93"/>
    <w:rsid w:val="00C52983"/>
    <w:rsid w:val="00C53591"/>
    <w:rsid w:val="00C57206"/>
    <w:rsid w:val="00C6016F"/>
    <w:rsid w:val="00C607B3"/>
    <w:rsid w:val="00C61316"/>
    <w:rsid w:val="00C61ABE"/>
    <w:rsid w:val="00C62146"/>
    <w:rsid w:val="00C62E47"/>
    <w:rsid w:val="00C64192"/>
    <w:rsid w:val="00C64980"/>
    <w:rsid w:val="00C64A64"/>
    <w:rsid w:val="00C660AA"/>
    <w:rsid w:val="00C665B9"/>
    <w:rsid w:val="00C71481"/>
    <w:rsid w:val="00C71B3C"/>
    <w:rsid w:val="00C723FF"/>
    <w:rsid w:val="00C731A5"/>
    <w:rsid w:val="00C739C0"/>
    <w:rsid w:val="00C742BC"/>
    <w:rsid w:val="00C74D71"/>
    <w:rsid w:val="00C7778D"/>
    <w:rsid w:val="00C81065"/>
    <w:rsid w:val="00C829E5"/>
    <w:rsid w:val="00C82E85"/>
    <w:rsid w:val="00C863FA"/>
    <w:rsid w:val="00C86511"/>
    <w:rsid w:val="00C86DBE"/>
    <w:rsid w:val="00C87753"/>
    <w:rsid w:val="00C87F07"/>
    <w:rsid w:val="00C914D6"/>
    <w:rsid w:val="00C91554"/>
    <w:rsid w:val="00C91A5B"/>
    <w:rsid w:val="00C91D4F"/>
    <w:rsid w:val="00C9520E"/>
    <w:rsid w:val="00C97011"/>
    <w:rsid w:val="00C97CBF"/>
    <w:rsid w:val="00CA1CD0"/>
    <w:rsid w:val="00CA301F"/>
    <w:rsid w:val="00CA36FA"/>
    <w:rsid w:val="00CA37D8"/>
    <w:rsid w:val="00CA3FE0"/>
    <w:rsid w:val="00CA4706"/>
    <w:rsid w:val="00CA478F"/>
    <w:rsid w:val="00CA553A"/>
    <w:rsid w:val="00CA61CD"/>
    <w:rsid w:val="00CA61E9"/>
    <w:rsid w:val="00CA6653"/>
    <w:rsid w:val="00CA719B"/>
    <w:rsid w:val="00CA75D6"/>
    <w:rsid w:val="00CB227C"/>
    <w:rsid w:val="00CB4689"/>
    <w:rsid w:val="00CB51DB"/>
    <w:rsid w:val="00CB7270"/>
    <w:rsid w:val="00CC080E"/>
    <w:rsid w:val="00CC0A42"/>
    <w:rsid w:val="00CC3C10"/>
    <w:rsid w:val="00CC6ACD"/>
    <w:rsid w:val="00CC7346"/>
    <w:rsid w:val="00CC76A0"/>
    <w:rsid w:val="00CD01A1"/>
    <w:rsid w:val="00CD2EC6"/>
    <w:rsid w:val="00CD3508"/>
    <w:rsid w:val="00CD3ADE"/>
    <w:rsid w:val="00CD4878"/>
    <w:rsid w:val="00CD5156"/>
    <w:rsid w:val="00CD5B29"/>
    <w:rsid w:val="00CD5D3D"/>
    <w:rsid w:val="00CD6349"/>
    <w:rsid w:val="00CD6B55"/>
    <w:rsid w:val="00CE2488"/>
    <w:rsid w:val="00CE3A16"/>
    <w:rsid w:val="00CE405D"/>
    <w:rsid w:val="00CE4B9D"/>
    <w:rsid w:val="00CE6474"/>
    <w:rsid w:val="00CE6AA8"/>
    <w:rsid w:val="00CE75D4"/>
    <w:rsid w:val="00CE7930"/>
    <w:rsid w:val="00CF20E4"/>
    <w:rsid w:val="00CF322A"/>
    <w:rsid w:val="00CF49FA"/>
    <w:rsid w:val="00CF5078"/>
    <w:rsid w:val="00CF62C9"/>
    <w:rsid w:val="00CF63B0"/>
    <w:rsid w:val="00CF6EE5"/>
    <w:rsid w:val="00CF7377"/>
    <w:rsid w:val="00D01FC0"/>
    <w:rsid w:val="00D023B3"/>
    <w:rsid w:val="00D03271"/>
    <w:rsid w:val="00D03E31"/>
    <w:rsid w:val="00D04D75"/>
    <w:rsid w:val="00D05601"/>
    <w:rsid w:val="00D05AAD"/>
    <w:rsid w:val="00D05C49"/>
    <w:rsid w:val="00D05F04"/>
    <w:rsid w:val="00D068BF"/>
    <w:rsid w:val="00D07085"/>
    <w:rsid w:val="00D11C94"/>
    <w:rsid w:val="00D11DDA"/>
    <w:rsid w:val="00D1332F"/>
    <w:rsid w:val="00D13F2A"/>
    <w:rsid w:val="00D14AD9"/>
    <w:rsid w:val="00D1564B"/>
    <w:rsid w:val="00D16E92"/>
    <w:rsid w:val="00D174CA"/>
    <w:rsid w:val="00D20226"/>
    <w:rsid w:val="00D20966"/>
    <w:rsid w:val="00D2123F"/>
    <w:rsid w:val="00D21C55"/>
    <w:rsid w:val="00D230FD"/>
    <w:rsid w:val="00D244DD"/>
    <w:rsid w:val="00D24587"/>
    <w:rsid w:val="00D25068"/>
    <w:rsid w:val="00D264CE"/>
    <w:rsid w:val="00D3097B"/>
    <w:rsid w:val="00D30AD0"/>
    <w:rsid w:val="00D316FF"/>
    <w:rsid w:val="00D323FE"/>
    <w:rsid w:val="00D34DD7"/>
    <w:rsid w:val="00D34FBA"/>
    <w:rsid w:val="00D3586D"/>
    <w:rsid w:val="00D360F3"/>
    <w:rsid w:val="00D37942"/>
    <w:rsid w:val="00D37E66"/>
    <w:rsid w:val="00D404C1"/>
    <w:rsid w:val="00D40C2F"/>
    <w:rsid w:val="00D41671"/>
    <w:rsid w:val="00D42914"/>
    <w:rsid w:val="00D42FFA"/>
    <w:rsid w:val="00D447DF"/>
    <w:rsid w:val="00D447E7"/>
    <w:rsid w:val="00D45866"/>
    <w:rsid w:val="00D46A3F"/>
    <w:rsid w:val="00D475E7"/>
    <w:rsid w:val="00D50149"/>
    <w:rsid w:val="00D504EF"/>
    <w:rsid w:val="00D509BC"/>
    <w:rsid w:val="00D50B31"/>
    <w:rsid w:val="00D50C0D"/>
    <w:rsid w:val="00D523F7"/>
    <w:rsid w:val="00D524AF"/>
    <w:rsid w:val="00D52BD7"/>
    <w:rsid w:val="00D53B94"/>
    <w:rsid w:val="00D53BD1"/>
    <w:rsid w:val="00D53F67"/>
    <w:rsid w:val="00D55154"/>
    <w:rsid w:val="00D55672"/>
    <w:rsid w:val="00D55EF6"/>
    <w:rsid w:val="00D56652"/>
    <w:rsid w:val="00D56B51"/>
    <w:rsid w:val="00D60380"/>
    <w:rsid w:val="00D64ADA"/>
    <w:rsid w:val="00D70173"/>
    <w:rsid w:val="00D7025A"/>
    <w:rsid w:val="00D70682"/>
    <w:rsid w:val="00D71179"/>
    <w:rsid w:val="00D71D2F"/>
    <w:rsid w:val="00D7239C"/>
    <w:rsid w:val="00D727AA"/>
    <w:rsid w:val="00D73CD9"/>
    <w:rsid w:val="00D73E14"/>
    <w:rsid w:val="00D74586"/>
    <w:rsid w:val="00D7647D"/>
    <w:rsid w:val="00D77AF7"/>
    <w:rsid w:val="00D803DA"/>
    <w:rsid w:val="00D81113"/>
    <w:rsid w:val="00D81D11"/>
    <w:rsid w:val="00D82A9F"/>
    <w:rsid w:val="00D83E27"/>
    <w:rsid w:val="00D8431B"/>
    <w:rsid w:val="00D849D7"/>
    <w:rsid w:val="00D87C55"/>
    <w:rsid w:val="00D90ED9"/>
    <w:rsid w:val="00D92243"/>
    <w:rsid w:val="00D95EF4"/>
    <w:rsid w:val="00D9666D"/>
    <w:rsid w:val="00D97078"/>
    <w:rsid w:val="00D97362"/>
    <w:rsid w:val="00DA0835"/>
    <w:rsid w:val="00DA0F63"/>
    <w:rsid w:val="00DA1690"/>
    <w:rsid w:val="00DA1E9B"/>
    <w:rsid w:val="00DA40FA"/>
    <w:rsid w:val="00DA4520"/>
    <w:rsid w:val="00DA47F2"/>
    <w:rsid w:val="00DA629D"/>
    <w:rsid w:val="00DA7E03"/>
    <w:rsid w:val="00DB04C5"/>
    <w:rsid w:val="00DB06B1"/>
    <w:rsid w:val="00DB0E5D"/>
    <w:rsid w:val="00DB13D2"/>
    <w:rsid w:val="00DB1B09"/>
    <w:rsid w:val="00DB2830"/>
    <w:rsid w:val="00DB2933"/>
    <w:rsid w:val="00DB5238"/>
    <w:rsid w:val="00DB580B"/>
    <w:rsid w:val="00DB6727"/>
    <w:rsid w:val="00DB6BB2"/>
    <w:rsid w:val="00DB78F8"/>
    <w:rsid w:val="00DC0387"/>
    <w:rsid w:val="00DC05AB"/>
    <w:rsid w:val="00DC133F"/>
    <w:rsid w:val="00DC23BA"/>
    <w:rsid w:val="00DC3339"/>
    <w:rsid w:val="00DC4ACB"/>
    <w:rsid w:val="00DC4FA0"/>
    <w:rsid w:val="00DC6081"/>
    <w:rsid w:val="00DC6943"/>
    <w:rsid w:val="00DC6B11"/>
    <w:rsid w:val="00DC7ADB"/>
    <w:rsid w:val="00DD1B8B"/>
    <w:rsid w:val="00DD21BF"/>
    <w:rsid w:val="00DD32A0"/>
    <w:rsid w:val="00DD395D"/>
    <w:rsid w:val="00DD406A"/>
    <w:rsid w:val="00DD5E60"/>
    <w:rsid w:val="00DE0579"/>
    <w:rsid w:val="00DE0D0D"/>
    <w:rsid w:val="00DE0FD8"/>
    <w:rsid w:val="00DE2910"/>
    <w:rsid w:val="00DE3533"/>
    <w:rsid w:val="00DE3842"/>
    <w:rsid w:val="00DE434B"/>
    <w:rsid w:val="00DE479D"/>
    <w:rsid w:val="00DE6462"/>
    <w:rsid w:val="00DE6621"/>
    <w:rsid w:val="00DE688C"/>
    <w:rsid w:val="00DE7E73"/>
    <w:rsid w:val="00DF1B72"/>
    <w:rsid w:val="00DF24FC"/>
    <w:rsid w:val="00DF2E58"/>
    <w:rsid w:val="00DF31F5"/>
    <w:rsid w:val="00DF411F"/>
    <w:rsid w:val="00DF50B6"/>
    <w:rsid w:val="00DF5321"/>
    <w:rsid w:val="00DF64D2"/>
    <w:rsid w:val="00DF79FF"/>
    <w:rsid w:val="00DF7B37"/>
    <w:rsid w:val="00E00303"/>
    <w:rsid w:val="00E003D6"/>
    <w:rsid w:val="00E017CD"/>
    <w:rsid w:val="00E01DE3"/>
    <w:rsid w:val="00E026C9"/>
    <w:rsid w:val="00E0463D"/>
    <w:rsid w:val="00E04C46"/>
    <w:rsid w:val="00E05374"/>
    <w:rsid w:val="00E05937"/>
    <w:rsid w:val="00E05E2E"/>
    <w:rsid w:val="00E10B89"/>
    <w:rsid w:val="00E1117C"/>
    <w:rsid w:val="00E12367"/>
    <w:rsid w:val="00E12CF1"/>
    <w:rsid w:val="00E134FD"/>
    <w:rsid w:val="00E152CD"/>
    <w:rsid w:val="00E15388"/>
    <w:rsid w:val="00E1594F"/>
    <w:rsid w:val="00E1697E"/>
    <w:rsid w:val="00E20827"/>
    <w:rsid w:val="00E20EEC"/>
    <w:rsid w:val="00E219D7"/>
    <w:rsid w:val="00E2254B"/>
    <w:rsid w:val="00E23922"/>
    <w:rsid w:val="00E23AB7"/>
    <w:rsid w:val="00E24802"/>
    <w:rsid w:val="00E249A9"/>
    <w:rsid w:val="00E24F48"/>
    <w:rsid w:val="00E2547D"/>
    <w:rsid w:val="00E26E5E"/>
    <w:rsid w:val="00E30E4D"/>
    <w:rsid w:val="00E31781"/>
    <w:rsid w:val="00E323AB"/>
    <w:rsid w:val="00E32613"/>
    <w:rsid w:val="00E33D31"/>
    <w:rsid w:val="00E34157"/>
    <w:rsid w:val="00E359C7"/>
    <w:rsid w:val="00E361E5"/>
    <w:rsid w:val="00E36279"/>
    <w:rsid w:val="00E37AFE"/>
    <w:rsid w:val="00E4106D"/>
    <w:rsid w:val="00E416D2"/>
    <w:rsid w:val="00E41839"/>
    <w:rsid w:val="00E41CEB"/>
    <w:rsid w:val="00E41CF3"/>
    <w:rsid w:val="00E4298B"/>
    <w:rsid w:val="00E42D6E"/>
    <w:rsid w:val="00E42DD1"/>
    <w:rsid w:val="00E43327"/>
    <w:rsid w:val="00E43FB5"/>
    <w:rsid w:val="00E44388"/>
    <w:rsid w:val="00E45387"/>
    <w:rsid w:val="00E471EA"/>
    <w:rsid w:val="00E47B26"/>
    <w:rsid w:val="00E47D48"/>
    <w:rsid w:val="00E51594"/>
    <w:rsid w:val="00E53176"/>
    <w:rsid w:val="00E5521F"/>
    <w:rsid w:val="00E553D1"/>
    <w:rsid w:val="00E56332"/>
    <w:rsid w:val="00E5672A"/>
    <w:rsid w:val="00E572CF"/>
    <w:rsid w:val="00E57A62"/>
    <w:rsid w:val="00E618A0"/>
    <w:rsid w:val="00E62D5E"/>
    <w:rsid w:val="00E62FAF"/>
    <w:rsid w:val="00E63109"/>
    <w:rsid w:val="00E63B18"/>
    <w:rsid w:val="00E64A45"/>
    <w:rsid w:val="00E65A52"/>
    <w:rsid w:val="00E6671B"/>
    <w:rsid w:val="00E67A68"/>
    <w:rsid w:val="00E70707"/>
    <w:rsid w:val="00E71460"/>
    <w:rsid w:val="00E7229E"/>
    <w:rsid w:val="00E725D7"/>
    <w:rsid w:val="00E73EDC"/>
    <w:rsid w:val="00E7459D"/>
    <w:rsid w:val="00E74A94"/>
    <w:rsid w:val="00E7650B"/>
    <w:rsid w:val="00E7726E"/>
    <w:rsid w:val="00E806C1"/>
    <w:rsid w:val="00E80DDD"/>
    <w:rsid w:val="00E812F4"/>
    <w:rsid w:val="00E825D4"/>
    <w:rsid w:val="00E84188"/>
    <w:rsid w:val="00E8444C"/>
    <w:rsid w:val="00E8496C"/>
    <w:rsid w:val="00E855ED"/>
    <w:rsid w:val="00E85841"/>
    <w:rsid w:val="00E868A7"/>
    <w:rsid w:val="00E86FEA"/>
    <w:rsid w:val="00E904DE"/>
    <w:rsid w:val="00E90971"/>
    <w:rsid w:val="00E93A7D"/>
    <w:rsid w:val="00E94473"/>
    <w:rsid w:val="00E94CCD"/>
    <w:rsid w:val="00E94E1F"/>
    <w:rsid w:val="00E9604F"/>
    <w:rsid w:val="00E96252"/>
    <w:rsid w:val="00EA206E"/>
    <w:rsid w:val="00EA5508"/>
    <w:rsid w:val="00EA5F44"/>
    <w:rsid w:val="00EA68FF"/>
    <w:rsid w:val="00EA6910"/>
    <w:rsid w:val="00EA6B7C"/>
    <w:rsid w:val="00EA77F6"/>
    <w:rsid w:val="00EA79A2"/>
    <w:rsid w:val="00EB4F91"/>
    <w:rsid w:val="00EB5B8D"/>
    <w:rsid w:val="00EB5E1F"/>
    <w:rsid w:val="00EC22DA"/>
    <w:rsid w:val="00EC462F"/>
    <w:rsid w:val="00EC492A"/>
    <w:rsid w:val="00ED2F00"/>
    <w:rsid w:val="00ED3A69"/>
    <w:rsid w:val="00ED6E29"/>
    <w:rsid w:val="00ED6E4D"/>
    <w:rsid w:val="00ED6EEA"/>
    <w:rsid w:val="00ED785E"/>
    <w:rsid w:val="00ED7D72"/>
    <w:rsid w:val="00EE005F"/>
    <w:rsid w:val="00EE142E"/>
    <w:rsid w:val="00EE17F3"/>
    <w:rsid w:val="00EE5164"/>
    <w:rsid w:val="00EE5CE1"/>
    <w:rsid w:val="00EE69F0"/>
    <w:rsid w:val="00EE6F14"/>
    <w:rsid w:val="00EF0CCD"/>
    <w:rsid w:val="00EF1D5B"/>
    <w:rsid w:val="00EF36FC"/>
    <w:rsid w:val="00EF3A8B"/>
    <w:rsid w:val="00EF4EDB"/>
    <w:rsid w:val="00EF5F61"/>
    <w:rsid w:val="00EF6E33"/>
    <w:rsid w:val="00F02841"/>
    <w:rsid w:val="00F03EF7"/>
    <w:rsid w:val="00F04B2B"/>
    <w:rsid w:val="00F055FF"/>
    <w:rsid w:val="00F05AA2"/>
    <w:rsid w:val="00F07850"/>
    <w:rsid w:val="00F07DBF"/>
    <w:rsid w:val="00F10417"/>
    <w:rsid w:val="00F12E5F"/>
    <w:rsid w:val="00F15F20"/>
    <w:rsid w:val="00F17156"/>
    <w:rsid w:val="00F179D9"/>
    <w:rsid w:val="00F17DF6"/>
    <w:rsid w:val="00F20636"/>
    <w:rsid w:val="00F20EB4"/>
    <w:rsid w:val="00F21C22"/>
    <w:rsid w:val="00F2395F"/>
    <w:rsid w:val="00F23BA4"/>
    <w:rsid w:val="00F24241"/>
    <w:rsid w:val="00F27270"/>
    <w:rsid w:val="00F27806"/>
    <w:rsid w:val="00F30091"/>
    <w:rsid w:val="00F31520"/>
    <w:rsid w:val="00F31654"/>
    <w:rsid w:val="00F33407"/>
    <w:rsid w:val="00F3368A"/>
    <w:rsid w:val="00F33F4C"/>
    <w:rsid w:val="00F34F50"/>
    <w:rsid w:val="00F364AC"/>
    <w:rsid w:val="00F36965"/>
    <w:rsid w:val="00F37713"/>
    <w:rsid w:val="00F37B16"/>
    <w:rsid w:val="00F40388"/>
    <w:rsid w:val="00F414BF"/>
    <w:rsid w:val="00F419CF"/>
    <w:rsid w:val="00F43C27"/>
    <w:rsid w:val="00F4464B"/>
    <w:rsid w:val="00F4564F"/>
    <w:rsid w:val="00F460F3"/>
    <w:rsid w:val="00F46D18"/>
    <w:rsid w:val="00F509A8"/>
    <w:rsid w:val="00F54CB7"/>
    <w:rsid w:val="00F54CC2"/>
    <w:rsid w:val="00F57E2C"/>
    <w:rsid w:val="00F6037A"/>
    <w:rsid w:val="00F61FC4"/>
    <w:rsid w:val="00F6253A"/>
    <w:rsid w:val="00F632B7"/>
    <w:rsid w:val="00F63CE2"/>
    <w:rsid w:val="00F66191"/>
    <w:rsid w:val="00F673D7"/>
    <w:rsid w:val="00F70A60"/>
    <w:rsid w:val="00F70B81"/>
    <w:rsid w:val="00F70FA3"/>
    <w:rsid w:val="00F71E64"/>
    <w:rsid w:val="00F73AD6"/>
    <w:rsid w:val="00F742A1"/>
    <w:rsid w:val="00F7629E"/>
    <w:rsid w:val="00F80466"/>
    <w:rsid w:val="00F8131F"/>
    <w:rsid w:val="00F81DE3"/>
    <w:rsid w:val="00F83AF9"/>
    <w:rsid w:val="00F84136"/>
    <w:rsid w:val="00F842B5"/>
    <w:rsid w:val="00F84ED2"/>
    <w:rsid w:val="00F8543A"/>
    <w:rsid w:val="00F85D33"/>
    <w:rsid w:val="00F86F48"/>
    <w:rsid w:val="00F870B0"/>
    <w:rsid w:val="00F876A5"/>
    <w:rsid w:val="00F9043F"/>
    <w:rsid w:val="00F90AF0"/>
    <w:rsid w:val="00F9181A"/>
    <w:rsid w:val="00F925A9"/>
    <w:rsid w:val="00F932D6"/>
    <w:rsid w:val="00F94AC7"/>
    <w:rsid w:val="00F954C0"/>
    <w:rsid w:val="00F95A41"/>
    <w:rsid w:val="00F95F94"/>
    <w:rsid w:val="00F96B05"/>
    <w:rsid w:val="00F97306"/>
    <w:rsid w:val="00F97333"/>
    <w:rsid w:val="00F9791D"/>
    <w:rsid w:val="00F97D3A"/>
    <w:rsid w:val="00FA33DE"/>
    <w:rsid w:val="00FA3459"/>
    <w:rsid w:val="00FA3F35"/>
    <w:rsid w:val="00FA549F"/>
    <w:rsid w:val="00FA5693"/>
    <w:rsid w:val="00FA5B9E"/>
    <w:rsid w:val="00FA5C0C"/>
    <w:rsid w:val="00FA7D84"/>
    <w:rsid w:val="00FB0ACC"/>
    <w:rsid w:val="00FB37D7"/>
    <w:rsid w:val="00FB65E9"/>
    <w:rsid w:val="00FB6B6F"/>
    <w:rsid w:val="00FC1C63"/>
    <w:rsid w:val="00FC1CF6"/>
    <w:rsid w:val="00FC37C8"/>
    <w:rsid w:val="00FC5434"/>
    <w:rsid w:val="00FC6FA9"/>
    <w:rsid w:val="00FD022B"/>
    <w:rsid w:val="00FD0B9B"/>
    <w:rsid w:val="00FD162A"/>
    <w:rsid w:val="00FD35BC"/>
    <w:rsid w:val="00FD4CF3"/>
    <w:rsid w:val="00FD5712"/>
    <w:rsid w:val="00FD61A1"/>
    <w:rsid w:val="00FD68DB"/>
    <w:rsid w:val="00FD7947"/>
    <w:rsid w:val="00FE0065"/>
    <w:rsid w:val="00FE1ABA"/>
    <w:rsid w:val="00FE2302"/>
    <w:rsid w:val="00FE421B"/>
    <w:rsid w:val="00FE4276"/>
    <w:rsid w:val="00FE4558"/>
    <w:rsid w:val="00FE51E6"/>
    <w:rsid w:val="00FE619E"/>
    <w:rsid w:val="00FE6733"/>
    <w:rsid w:val="00FE697A"/>
    <w:rsid w:val="00FE6AC5"/>
    <w:rsid w:val="00FE6B4A"/>
    <w:rsid w:val="00FE7C8C"/>
    <w:rsid w:val="00FE7D4E"/>
    <w:rsid w:val="00FF0C48"/>
    <w:rsid w:val="00FF1347"/>
    <w:rsid w:val="00FF137A"/>
    <w:rsid w:val="00FF260F"/>
    <w:rsid w:val="00FF34B6"/>
    <w:rsid w:val="00FF5745"/>
    <w:rsid w:val="00FF5AB4"/>
    <w:rsid w:val="00FF5C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FA7E96A"/>
  <w15:docId w15:val="{8ABA545C-94F3-4376-9901-2F5E9F4F4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A52"/>
    <w:rPr>
      <w:sz w:val="24"/>
      <w:szCs w:val="24"/>
      <w:lang w:val="en-US" w:eastAsia="zh-CN"/>
    </w:rPr>
  </w:style>
  <w:style w:type="paragraph" w:styleId="Titlu1">
    <w:name w:val="heading 1"/>
    <w:basedOn w:val="Normal"/>
    <w:next w:val="Normal"/>
    <w:link w:val="Titlu1Caracter"/>
    <w:qFormat/>
    <w:rsid w:val="00B93B33"/>
    <w:pPr>
      <w:keepNext/>
      <w:jc w:val="center"/>
      <w:outlineLvl w:val="0"/>
    </w:pPr>
    <w:rPr>
      <w:rFonts w:ascii="Arial" w:eastAsia="Times New Roman" w:hAnsi="Arial"/>
      <w:b/>
      <w:szCs w:val="20"/>
      <w:lang w:val="en-AU"/>
    </w:rPr>
  </w:style>
  <w:style w:type="paragraph" w:styleId="Titlu2">
    <w:name w:val="heading 2"/>
    <w:basedOn w:val="Normal"/>
    <w:next w:val="Normal"/>
    <w:link w:val="Titlu2Caracter"/>
    <w:uiPriority w:val="9"/>
    <w:semiHidden/>
    <w:unhideWhenUsed/>
    <w:qFormat/>
    <w:rsid w:val="00144302"/>
    <w:pPr>
      <w:keepNext/>
      <w:spacing w:before="240" w:after="60"/>
      <w:outlineLvl w:val="1"/>
    </w:pPr>
    <w:rPr>
      <w:rFonts w:ascii="Cambria" w:eastAsia="Times New Roman" w:hAnsi="Cambria"/>
      <w:b/>
      <w:bCs/>
      <w:i/>
      <w:iCs/>
      <w:sz w:val="28"/>
      <w:szCs w:val="28"/>
    </w:rPr>
  </w:style>
  <w:style w:type="paragraph" w:styleId="Titlu3">
    <w:name w:val="heading 3"/>
    <w:basedOn w:val="Normal"/>
    <w:next w:val="Normal"/>
    <w:link w:val="Titlu3Caracter"/>
    <w:uiPriority w:val="9"/>
    <w:semiHidden/>
    <w:unhideWhenUsed/>
    <w:qFormat/>
    <w:rsid w:val="00514CA4"/>
    <w:pPr>
      <w:keepNext/>
      <w:spacing w:before="240" w:after="60"/>
      <w:outlineLvl w:val="2"/>
    </w:pPr>
    <w:rPr>
      <w:rFonts w:ascii="Cambria" w:eastAsia="Times New Roman" w:hAnsi="Cambria"/>
      <w:b/>
      <w:bCs/>
      <w:sz w:val="26"/>
      <w:szCs w:val="26"/>
    </w:rPr>
  </w:style>
  <w:style w:type="paragraph" w:styleId="Titlu5">
    <w:name w:val="heading 5"/>
    <w:basedOn w:val="Normal"/>
    <w:next w:val="Normal"/>
    <w:link w:val="Titlu5Caracter"/>
    <w:qFormat/>
    <w:rsid w:val="00801A6C"/>
    <w:pPr>
      <w:spacing w:before="240" w:after="60"/>
      <w:outlineLvl w:val="4"/>
    </w:pPr>
    <w:rPr>
      <w:rFonts w:eastAsia="Times New Roman"/>
      <w:b/>
      <w:bCs/>
      <w:i/>
      <w:iCs/>
      <w:sz w:val="26"/>
      <w:szCs w:val="26"/>
      <w:lang w:eastAsia="en-US"/>
    </w:rPr>
  </w:style>
  <w:style w:type="paragraph" w:styleId="Titlu8">
    <w:name w:val="heading 8"/>
    <w:basedOn w:val="Normal"/>
    <w:next w:val="Normal"/>
    <w:link w:val="Titlu8Caracter"/>
    <w:qFormat/>
    <w:rsid w:val="00B93B33"/>
    <w:pPr>
      <w:keepNext/>
      <w:jc w:val="both"/>
      <w:outlineLvl w:val="7"/>
    </w:pPr>
    <w:rPr>
      <w:rFonts w:ascii="Arial" w:eastAsia="Times New Roman" w:hAnsi="Arial"/>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semiHidden/>
    <w:rsid w:val="003B6AF1"/>
    <w:rPr>
      <w:rFonts w:ascii="Tahoma" w:hAnsi="Tahoma" w:cs="Tahoma"/>
      <w:sz w:val="16"/>
      <w:szCs w:val="16"/>
    </w:rPr>
  </w:style>
  <w:style w:type="paragraph" w:styleId="Frspaiere">
    <w:name w:val="No Spacing"/>
    <w:link w:val="FrspaiereCaracter"/>
    <w:uiPriority w:val="1"/>
    <w:qFormat/>
    <w:rsid w:val="00785D9F"/>
    <w:rPr>
      <w:sz w:val="24"/>
      <w:szCs w:val="24"/>
      <w:lang w:val="en-US" w:eastAsia="zh-CN"/>
    </w:rPr>
  </w:style>
  <w:style w:type="paragraph" w:styleId="Antet">
    <w:name w:val="header"/>
    <w:basedOn w:val="Normal"/>
    <w:link w:val="AntetCaracter"/>
    <w:uiPriority w:val="99"/>
    <w:unhideWhenUsed/>
    <w:rsid w:val="001A16B1"/>
    <w:pPr>
      <w:tabs>
        <w:tab w:val="center" w:pos="4680"/>
        <w:tab w:val="right" w:pos="9360"/>
      </w:tabs>
    </w:pPr>
  </w:style>
  <w:style w:type="character" w:customStyle="1" w:styleId="AntetCaracter">
    <w:name w:val="Antet Caracter"/>
    <w:link w:val="Antet"/>
    <w:uiPriority w:val="99"/>
    <w:rsid w:val="001A16B1"/>
    <w:rPr>
      <w:sz w:val="24"/>
      <w:szCs w:val="24"/>
      <w:lang w:eastAsia="zh-CN"/>
    </w:rPr>
  </w:style>
  <w:style w:type="paragraph" w:styleId="Subsol">
    <w:name w:val="footer"/>
    <w:basedOn w:val="Normal"/>
    <w:link w:val="SubsolCaracter"/>
    <w:uiPriority w:val="99"/>
    <w:unhideWhenUsed/>
    <w:rsid w:val="001A16B1"/>
    <w:pPr>
      <w:tabs>
        <w:tab w:val="center" w:pos="4680"/>
        <w:tab w:val="right" w:pos="9360"/>
      </w:tabs>
    </w:pPr>
  </w:style>
  <w:style w:type="character" w:customStyle="1" w:styleId="SubsolCaracter">
    <w:name w:val="Subsol Caracter"/>
    <w:link w:val="Subsol"/>
    <w:uiPriority w:val="99"/>
    <w:rsid w:val="001A16B1"/>
    <w:rPr>
      <w:sz w:val="24"/>
      <w:szCs w:val="24"/>
      <w:lang w:eastAsia="zh-CN"/>
    </w:rPr>
  </w:style>
  <w:style w:type="paragraph" w:styleId="Titlu">
    <w:name w:val="Title"/>
    <w:basedOn w:val="Normal"/>
    <w:next w:val="Subtitlu"/>
    <w:link w:val="TitluCaracter"/>
    <w:qFormat/>
    <w:rsid w:val="005C4CFE"/>
    <w:pPr>
      <w:suppressAutoHyphens/>
      <w:jc w:val="center"/>
    </w:pPr>
    <w:rPr>
      <w:rFonts w:ascii="Arial_R" w:eastAsia="Times New Roman" w:hAnsi="Arial_R"/>
      <w:b/>
      <w:szCs w:val="20"/>
      <w:lang w:eastAsia="ar-SA"/>
    </w:rPr>
  </w:style>
  <w:style w:type="character" w:customStyle="1" w:styleId="TitluCaracter">
    <w:name w:val="Titlu Caracter"/>
    <w:link w:val="Titlu"/>
    <w:rsid w:val="005C4CFE"/>
    <w:rPr>
      <w:rFonts w:ascii="Arial_R" w:eastAsia="Times New Roman" w:hAnsi="Arial_R"/>
      <w:b/>
      <w:sz w:val="24"/>
      <w:lang w:eastAsia="ar-SA"/>
    </w:rPr>
  </w:style>
  <w:style w:type="paragraph" w:styleId="Subtitlu">
    <w:name w:val="Subtitle"/>
    <w:basedOn w:val="Normal"/>
    <w:next w:val="Normal"/>
    <w:link w:val="SubtitluCaracter"/>
    <w:uiPriority w:val="11"/>
    <w:qFormat/>
    <w:rsid w:val="005C4CFE"/>
    <w:pPr>
      <w:spacing w:after="60"/>
      <w:jc w:val="center"/>
      <w:outlineLvl w:val="1"/>
    </w:pPr>
    <w:rPr>
      <w:rFonts w:ascii="Cambria" w:eastAsia="Times New Roman" w:hAnsi="Cambria"/>
    </w:rPr>
  </w:style>
  <w:style w:type="character" w:customStyle="1" w:styleId="SubtitluCaracter">
    <w:name w:val="Subtitlu Caracter"/>
    <w:link w:val="Subtitlu"/>
    <w:uiPriority w:val="11"/>
    <w:rsid w:val="005C4CFE"/>
    <w:rPr>
      <w:rFonts w:ascii="Cambria" w:eastAsia="Times New Roman" w:hAnsi="Cambria" w:cs="Times New Roman"/>
      <w:sz w:val="24"/>
      <w:szCs w:val="24"/>
      <w:lang w:eastAsia="zh-CN"/>
    </w:rPr>
  </w:style>
  <w:style w:type="character" w:customStyle="1" w:styleId="Titlu1Caracter">
    <w:name w:val="Titlu 1 Caracter"/>
    <w:link w:val="Titlu1"/>
    <w:rsid w:val="00B93B33"/>
    <w:rPr>
      <w:rFonts w:ascii="Arial" w:eastAsia="Times New Roman" w:hAnsi="Arial"/>
      <w:b/>
      <w:sz w:val="24"/>
      <w:lang w:val="en-AU"/>
    </w:rPr>
  </w:style>
  <w:style w:type="character" w:customStyle="1" w:styleId="Titlu8Caracter">
    <w:name w:val="Titlu 8 Caracter"/>
    <w:link w:val="Titlu8"/>
    <w:rsid w:val="00B93B33"/>
    <w:rPr>
      <w:rFonts w:ascii="Arial" w:eastAsia="Times New Roman" w:hAnsi="Arial"/>
      <w:b/>
    </w:rPr>
  </w:style>
  <w:style w:type="paragraph" w:styleId="Corptext">
    <w:name w:val="Body Text"/>
    <w:basedOn w:val="Normal"/>
    <w:link w:val="CorptextCaracter"/>
    <w:semiHidden/>
    <w:rsid w:val="00B93B33"/>
    <w:pPr>
      <w:jc w:val="both"/>
    </w:pPr>
    <w:rPr>
      <w:rFonts w:ascii="Arial_R" w:eastAsia="Times New Roman" w:hAnsi="Arial_R"/>
      <w:szCs w:val="20"/>
      <w:lang w:val="ro-RO"/>
    </w:rPr>
  </w:style>
  <w:style w:type="character" w:customStyle="1" w:styleId="CorptextCaracter">
    <w:name w:val="Corp text Caracter"/>
    <w:link w:val="Corptext"/>
    <w:semiHidden/>
    <w:rsid w:val="00B93B33"/>
    <w:rPr>
      <w:rFonts w:ascii="Arial_R" w:eastAsia="Times New Roman" w:hAnsi="Arial_R"/>
      <w:sz w:val="24"/>
      <w:lang w:val="ro-RO"/>
    </w:rPr>
  </w:style>
  <w:style w:type="paragraph" w:styleId="Indentcorptext3">
    <w:name w:val="Body Text Indent 3"/>
    <w:basedOn w:val="Normal"/>
    <w:link w:val="Indentcorptext3Caracter"/>
    <w:semiHidden/>
    <w:rsid w:val="00B93B33"/>
    <w:pPr>
      <w:ind w:right="-426" w:firstLine="720"/>
    </w:pPr>
    <w:rPr>
      <w:rFonts w:ascii="Arial" w:eastAsia="Times New Roman" w:hAnsi="Arial"/>
      <w:szCs w:val="20"/>
      <w:lang w:val="en-AU"/>
    </w:rPr>
  </w:style>
  <w:style w:type="character" w:customStyle="1" w:styleId="Indentcorptext3Caracter">
    <w:name w:val="Indent corp text 3 Caracter"/>
    <w:link w:val="Indentcorptext3"/>
    <w:semiHidden/>
    <w:rsid w:val="00B93B33"/>
    <w:rPr>
      <w:rFonts w:ascii="Arial" w:eastAsia="Times New Roman" w:hAnsi="Arial"/>
      <w:sz w:val="24"/>
      <w:lang w:val="en-AU"/>
    </w:rPr>
  </w:style>
  <w:style w:type="paragraph" w:customStyle="1" w:styleId="DefaultText1">
    <w:name w:val="Default Text:1"/>
    <w:basedOn w:val="Normal"/>
    <w:rsid w:val="003A7BAC"/>
    <w:pPr>
      <w:autoSpaceDE w:val="0"/>
      <w:autoSpaceDN w:val="0"/>
      <w:adjustRightInd w:val="0"/>
    </w:pPr>
    <w:rPr>
      <w:rFonts w:eastAsia="Times New Roman"/>
      <w:szCs w:val="20"/>
      <w:lang w:eastAsia="en-GB"/>
    </w:rPr>
  </w:style>
  <w:style w:type="paragraph" w:customStyle="1" w:styleId="CaracterCharCharCharCharChar1CharCharCharCharCharCharCharCharCharCharCharCharCharCharCharCharCharChar">
    <w:name w:val="Caracter Char Char Char Char Char1 Char Char Char Char Char Char Char Char Char Char Char Char Char Char Char Char Char Char"/>
    <w:basedOn w:val="Normal"/>
    <w:rsid w:val="00DC133F"/>
    <w:pPr>
      <w:spacing w:after="160" w:line="240" w:lineRule="exact"/>
    </w:pPr>
    <w:rPr>
      <w:rFonts w:ascii="Tahoma" w:eastAsia="Times New Roman" w:hAnsi="Tahoma"/>
      <w:sz w:val="20"/>
      <w:szCs w:val="20"/>
      <w:lang w:eastAsia="en-US"/>
    </w:rPr>
  </w:style>
  <w:style w:type="paragraph" w:styleId="Indentcorptext">
    <w:name w:val="Body Text Indent"/>
    <w:basedOn w:val="Normal"/>
    <w:link w:val="IndentcorptextCaracter"/>
    <w:uiPriority w:val="99"/>
    <w:unhideWhenUsed/>
    <w:rsid w:val="00FA5693"/>
    <w:pPr>
      <w:spacing w:after="120"/>
      <w:ind w:left="283"/>
    </w:pPr>
  </w:style>
  <w:style w:type="character" w:customStyle="1" w:styleId="IndentcorptextCaracter">
    <w:name w:val="Indent corp text Caracter"/>
    <w:link w:val="Indentcorptext"/>
    <w:uiPriority w:val="99"/>
    <w:rsid w:val="00FA5693"/>
    <w:rPr>
      <w:sz w:val="24"/>
      <w:szCs w:val="24"/>
      <w:lang w:eastAsia="zh-CN"/>
    </w:rPr>
  </w:style>
  <w:style w:type="character" w:customStyle="1" w:styleId="hp">
    <w:name w:val="hp"/>
    <w:basedOn w:val="Fontdeparagrafimplicit"/>
    <w:rsid w:val="00B35777"/>
  </w:style>
  <w:style w:type="paragraph" w:styleId="Corptext2">
    <w:name w:val="Body Text 2"/>
    <w:basedOn w:val="Normal"/>
    <w:link w:val="Corptext2Caracter"/>
    <w:uiPriority w:val="99"/>
    <w:semiHidden/>
    <w:unhideWhenUsed/>
    <w:rsid w:val="00E12367"/>
    <w:pPr>
      <w:spacing w:after="120" w:line="480" w:lineRule="auto"/>
    </w:pPr>
  </w:style>
  <w:style w:type="character" w:customStyle="1" w:styleId="Corptext2Caracter">
    <w:name w:val="Corp text 2 Caracter"/>
    <w:link w:val="Corptext2"/>
    <w:uiPriority w:val="99"/>
    <w:semiHidden/>
    <w:rsid w:val="00E12367"/>
    <w:rPr>
      <w:sz w:val="24"/>
      <w:szCs w:val="24"/>
      <w:lang w:eastAsia="zh-CN"/>
    </w:rPr>
  </w:style>
  <w:style w:type="paragraph" w:styleId="Indentcorptext2">
    <w:name w:val="Body Text Indent 2"/>
    <w:basedOn w:val="Normal"/>
    <w:link w:val="Indentcorptext2Caracter"/>
    <w:uiPriority w:val="99"/>
    <w:unhideWhenUsed/>
    <w:rsid w:val="00E12367"/>
    <w:pPr>
      <w:spacing w:after="120" w:line="480" w:lineRule="auto"/>
      <w:ind w:left="283"/>
    </w:pPr>
  </w:style>
  <w:style w:type="character" w:customStyle="1" w:styleId="Indentcorptext2Caracter">
    <w:name w:val="Indent corp text 2 Caracter"/>
    <w:link w:val="Indentcorptext2"/>
    <w:uiPriority w:val="99"/>
    <w:rsid w:val="00E12367"/>
    <w:rPr>
      <w:sz w:val="24"/>
      <w:szCs w:val="24"/>
      <w:lang w:eastAsia="zh-CN"/>
    </w:rPr>
  </w:style>
  <w:style w:type="paragraph" w:styleId="Corptext3">
    <w:name w:val="Body Text 3"/>
    <w:basedOn w:val="Normal"/>
    <w:link w:val="Corptext3Caracter"/>
    <w:uiPriority w:val="99"/>
    <w:unhideWhenUsed/>
    <w:rsid w:val="00B63D93"/>
    <w:pPr>
      <w:spacing w:after="120"/>
    </w:pPr>
    <w:rPr>
      <w:sz w:val="16"/>
      <w:szCs w:val="16"/>
    </w:rPr>
  </w:style>
  <w:style w:type="character" w:customStyle="1" w:styleId="Corptext3Caracter">
    <w:name w:val="Corp text 3 Caracter"/>
    <w:link w:val="Corptext3"/>
    <w:uiPriority w:val="99"/>
    <w:rsid w:val="00B63D93"/>
    <w:rPr>
      <w:sz w:val="16"/>
      <w:szCs w:val="16"/>
      <w:lang w:eastAsia="zh-CN"/>
    </w:rPr>
  </w:style>
  <w:style w:type="paragraph" w:customStyle="1" w:styleId="Style15">
    <w:name w:val="Style15"/>
    <w:basedOn w:val="Normal"/>
    <w:uiPriority w:val="99"/>
    <w:rsid w:val="008D78DC"/>
    <w:pPr>
      <w:widowControl w:val="0"/>
      <w:autoSpaceDE w:val="0"/>
      <w:autoSpaceDN w:val="0"/>
      <w:adjustRightInd w:val="0"/>
      <w:spacing w:line="413" w:lineRule="exact"/>
      <w:ind w:firstLine="730"/>
    </w:pPr>
    <w:rPr>
      <w:rFonts w:ascii="Arial" w:eastAsia="Times New Roman" w:hAnsi="Arial" w:cs="Arial"/>
      <w:lang w:val="ro-RO" w:eastAsia="ro-RO"/>
    </w:rPr>
  </w:style>
  <w:style w:type="character" w:customStyle="1" w:styleId="FontStyle68">
    <w:name w:val="Font Style68"/>
    <w:rsid w:val="00881D8F"/>
    <w:rPr>
      <w:rFonts w:ascii="Times New Roman" w:hAnsi="Times New Roman" w:cs="Times New Roman"/>
      <w:sz w:val="26"/>
      <w:szCs w:val="26"/>
    </w:rPr>
  </w:style>
  <w:style w:type="paragraph" w:customStyle="1" w:styleId="Style50">
    <w:name w:val="Style50"/>
    <w:basedOn w:val="Normal"/>
    <w:rsid w:val="00881D8F"/>
    <w:pPr>
      <w:widowControl w:val="0"/>
      <w:autoSpaceDE w:val="0"/>
      <w:autoSpaceDN w:val="0"/>
      <w:adjustRightInd w:val="0"/>
      <w:spacing w:line="329" w:lineRule="exact"/>
      <w:ind w:hanging="307"/>
    </w:pPr>
    <w:rPr>
      <w:rFonts w:ascii="Arial" w:eastAsia="Times New Roman" w:hAnsi="Arial" w:cs="Arial"/>
      <w:lang w:eastAsia="en-US"/>
    </w:rPr>
  </w:style>
  <w:style w:type="paragraph" w:customStyle="1" w:styleId="Style46">
    <w:name w:val="Style46"/>
    <w:basedOn w:val="Normal"/>
    <w:rsid w:val="000437DC"/>
    <w:pPr>
      <w:widowControl w:val="0"/>
      <w:autoSpaceDE w:val="0"/>
      <w:autoSpaceDN w:val="0"/>
      <w:adjustRightInd w:val="0"/>
      <w:spacing w:line="326" w:lineRule="exact"/>
      <w:jc w:val="both"/>
    </w:pPr>
    <w:rPr>
      <w:rFonts w:ascii="Arial" w:eastAsia="Times New Roman" w:hAnsi="Arial" w:cs="Arial"/>
      <w:lang w:eastAsia="en-US"/>
    </w:rPr>
  </w:style>
  <w:style w:type="paragraph" w:styleId="Listparagraf">
    <w:name w:val="List Paragraph"/>
    <w:aliases w:val="body 2,List Paragraph1,List Paragraph11,Normal bullet 2,text subtitlu,Antes de enumeración,Listă colorată - Accentuare 11,Citation List,List Paragraph111,Akapit z listą BS,Outlines a.b.c.,List_Paragraph,Multilevel para_II"/>
    <w:basedOn w:val="Normal"/>
    <w:link w:val="ListparagrafCaracter"/>
    <w:qFormat/>
    <w:rsid w:val="00C57206"/>
    <w:pPr>
      <w:suppressAutoHyphens/>
      <w:spacing w:after="200" w:line="276" w:lineRule="auto"/>
      <w:ind w:left="720"/>
    </w:pPr>
    <w:rPr>
      <w:rFonts w:ascii="Calibri" w:eastAsia="Times New Roman" w:hAnsi="Calibri"/>
      <w:sz w:val="22"/>
      <w:szCs w:val="22"/>
      <w:lang w:eastAsia="ar-SA"/>
    </w:rPr>
  </w:style>
  <w:style w:type="paragraph" w:styleId="NormalWeb">
    <w:name w:val="Normal (Web)"/>
    <w:basedOn w:val="Normal"/>
    <w:unhideWhenUsed/>
    <w:rsid w:val="009339A7"/>
    <w:pPr>
      <w:spacing w:before="100" w:beforeAutospacing="1" w:after="119"/>
    </w:pPr>
    <w:rPr>
      <w:rFonts w:eastAsia="Times New Roman"/>
      <w:lang w:val="ro-RO" w:eastAsia="ro-RO"/>
    </w:rPr>
  </w:style>
  <w:style w:type="paragraph" w:styleId="Textsimplu">
    <w:name w:val="Plain Text"/>
    <w:basedOn w:val="Normal"/>
    <w:link w:val="TextsimpluCaracter"/>
    <w:rsid w:val="009609B3"/>
    <w:rPr>
      <w:rFonts w:ascii="Courier New" w:eastAsia="Times New Roman" w:hAnsi="Courier New"/>
      <w:sz w:val="20"/>
      <w:szCs w:val="20"/>
      <w:lang w:eastAsia="en-US"/>
    </w:rPr>
  </w:style>
  <w:style w:type="character" w:customStyle="1" w:styleId="TextsimpluCaracter">
    <w:name w:val="Text simplu Caracter"/>
    <w:link w:val="Textsimplu"/>
    <w:rsid w:val="009609B3"/>
    <w:rPr>
      <w:rFonts w:ascii="Courier New" w:eastAsia="Times New Roman" w:hAnsi="Courier New" w:cs="Courier New"/>
      <w:lang w:val="en-US" w:eastAsia="en-US"/>
    </w:rPr>
  </w:style>
  <w:style w:type="character" w:customStyle="1" w:styleId="tli1">
    <w:name w:val="tli1"/>
    <w:basedOn w:val="Fontdeparagrafimplicit"/>
    <w:rsid w:val="00170EF5"/>
  </w:style>
  <w:style w:type="paragraph" w:customStyle="1" w:styleId="NormalJustified">
    <w:name w:val="Normal + Justified"/>
    <w:basedOn w:val="Normal"/>
    <w:rsid w:val="00387229"/>
    <w:pPr>
      <w:suppressAutoHyphens/>
      <w:overflowPunct w:val="0"/>
      <w:autoSpaceDN w:val="0"/>
      <w:jc w:val="center"/>
      <w:textAlignment w:val="baseline"/>
    </w:pPr>
    <w:rPr>
      <w:rFonts w:eastAsia="Times New Roman"/>
      <w:bCs/>
      <w:color w:val="000000"/>
      <w:kern w:val="3"/>
      <w:lang w:eastAsia="en-US"/>
    </w:rPr>
  </w:style>
  <w:style w:type="paragraph" w:customStyle="1" w:styleId="Standard">
    <w:name w:val="Standard"/>
    <w:rsid w:val="00AA7F01"/>
    <w:pPr>
      <w:suppressAutoHyphens/>
      <w:autoSpaceDN w:val="0"/>
      <w:textAlignment w:val="baseline"/>
    </w:pPr>
    <w:rPr>
      <w:rFonts w:ascii="Courier" w:eastAsia="Times New Roman" w:hAnsi="Courier"/>
      <w:kern w:val="3"/>
      <w:sz w:val="24"/>
      <w:lang w:val="en-GB" w:eastAsia="en-US"/>
    </w:rPr>
  </w:style>
  <w:style w:type="numbering" w:customStyle="1" w:styleId="WWNum3">
    <w:name w:val="WWNum3"/>
    <w:basedOn w:val="FrListare"/>
    <w:rsid w:val="00AA7F01"/>
    <w:pPr>
      <w:numPr>
        <w:numId w:val="1"/>
      </w:numPr>
    </w:pPr>
  </w:style>
  <w:style w:type="character" w:customStyle="1" w:styleId="FrspaiereCaracter">
    <w:name w:val="Fără spațiere Caracter"/>
    <w:link w:val="Frspaiere"/>
    <w:uiPriority w:val="1"/>
    <w:rsid w:val="003E4B31"/>
    <w:rPr>
      <w:sz w:val="24"/>
      <w:szCs w:val="24"/>
      <w:lang w:val="en-US" w:eastAsia="zh-CN" w:bidi="ar-SA"/>
    </w:rPr>
  </w:style>
  <w:style w:type="paragraph" w:customStyle="1" w:styleId="Normal1">
    <w:name w:val="Normal1"/>
    <w:basedOn w:val="Normal"/>
    <w:rsid w:val="00FD68DB"/>
    <w:pPr>
      <w:widowControl w:val="0"/>
      <w:suppressAutoHyphens/>
      <w:autoSpaceDE w:val="0"/>
    </w:pPr>
    <w:rPr>
      <w:rFonts w:eastAsia="Times New Roman"/>
      <w:sz w:val="20"/>
      <w:szCs w:val="20"/>
      <w:lang w:eastAsia="en-US" w:bidi="en-US"/>
    </w:rPr>
  </w:style>
  <w:style w:type="character" w:customStyle="1" w:styleId="sttlitera">
    <w:name w:val="st_tlitera"/>
    <w:rsid w:val="00CE2488"/>
  </w:style>
  <w:style w:type="character" w:customStyle="1" w:styleId="ListparagrafCaracter">
    <w:name w:val="Listă paragraf Caracter"/>
    <w:aliases w:val="body 2 Caracter,List Paragraph1 Caracter,List Paragraph11 Caracter,Normal bullet 2 Caracter,text subtitlu Caracter,Antes de enumeración Caracter,Listă colorată - Accentuare 11 Caracter,Citation List Caracter"/>
    <w:link w:val="Listparagraf"/>
    <w:qFormat/>
    <w:rsid w:val="00BC3A76"/>
    <w:rPr>
      <w:rFonts w:ascii="Calibri" w:eastAsia="Times New Roman" w:hAnsi="Calibri" w:cs="Calibri"/>
      <w:sz w:val="22"/>
      <w:szCs w:val="22"/>
      <w:lang w:val="en-US" w:eastAsia="ar-SA"/>
    </w:rPr>
  </w:style>
  <w:style w:type="character" w:customStyle="1" w:styleId="Bodytext">
    <w:name w:val="Body text_"/>
    <w:link w:val="Corptext1"/>
    <w:rsid w:val="00E868A7"/>
    <w:rPr>
      <w:rFonts w:ascii="Arial" w:eastAsia="Arial" w:hAnsi="Arial" w:cs="Arial"/>
      <w:sz w:val="24"/>
      <w:szCs w:val="24"/>
      <w:shd w:val="clear" w:color="auto" w:fill="FFFFFF"/>
    </w:rPr>
  </w:style>
  <w:style w:type="paragraph" w:customStyle="1" w:styleId="Corptext1">
    <w:name w:val="Corp text1"/>
    <w:basedOn w:val="Normal"/>
    <w:link w:val="Bodytext"/>
    <w:rsid w:val="00E868A7"/>
    <w:pPr>
      <w:shd w:val="clear" w:color="auto" w:fill="FFFFFF"/>
      <w:spacing w:after="240" w:line="394" w:lineRule="exact"/>
      <w:ind w:hanging="720"/>
    </w:pPr>
    <w:rPr>
      <w:rFonts w:ascii="Arial" w:eastAsia="Arial" w:hAnsi="Arial"/>
    </w:rPr>
  </w:style>
  <w:style w:type="character" w:customStyle="1" w:styleId="Bodytext2105pt">
    <w:name w:val="Body text (2) + 10.5 pt"/>
    <w:rsid w:val="00156D4A"/>
    <w:rPr>
      <w:rFonts w:ascii="Calibri" w:eastAsia="Calibri" w:hAnsi="Calibri" w:cs="Calibri"/>
      <w:b/>
      <w:bCs/>
      <w:i w:val="0"/>
      <w:iCs w:val="0"/>
      <w:strike w:val="0"/>
      <w:dstrike w:val="0"/>
      <w:color w:val="000000"/>
      <w:spacing w:val="0"/>
      <w:w w:val="100"/>
      <w:position w:val="0"/>
      <w:sz w:val="21"/>
      <w:szCs w:val="21"/>
      <w:u w:val="none"/>
      <w:vertAlign w:val="baseline"/>
      <w:lang w:val="ro-RO" w:eastAsia="ro-RO" w:bidi="ro-RO"/>
    </w:rPr>
  </w:style>
  <w:style w:type="character" w:customStyle="1" w:styleId="Bodytext2">
    <w:name w:val="Body text (2)"/>
    <w:rsid w:val="00156D4A"/>
    <w:rPr>
      <w:rFonts w:ascii="Calibri" w:eastAsia="Calibri" w:hAnsi="Calibri" w:cs="Calibri"/>
      <w:b w:val="0"/>
      <w:bCs w:val="0"/>
      <w:i w:val="0"/>
      <w:iCs w:val="0"/>
      <w:strike w:val="0"/>
      <w:dstrike w:val="0"/>
      <w:color w:val="000000"/>
      <w:spacing w:val="0"/>
      <w:w w:val="100"/>
      <w:position w:val="0"/>
      <w:sz w:val="22"/>
      <w:szCs w:val="22"/>
      <w:u w:val="none"/>
      <w:vertAlign w:val="baseline"/>
      <w:lang w:val="ro-RO" w:eastAsia="ro-RO" w:bidi="ro-RO"/>
    </w:rPr>
  </w:style>
  <w:style w:type="paragraph" w:customStyle="1" w:styleId="Bodytext3">
    <w:name w:val="Body text (3)"/>
    <w:basedOn w:val="Normal"/>
    <w:rsid w:val="00156D4A"/>
    <w:pPr>
      <w:widowControl w:val="0"/>
      <w:shd w:val="clear" w:color="auto" w:fill="FFFFFF"/>
      <w:suppressAutoHyphens/>
      <w:autoSpaceDN w:val="0"/>
      <w:spacing w:before="60" w:after="360" w:line="0" w:lineRule="atLeast"/>
      <w:textAlignment w:val="baseline"/>
    </w:pPr>
    <w:rPr>
      <w:rFonts w:ascii="Calibri" w:eastAsia="Calibri" w:hAnsi="Calibri" w:cs="Calibri"/>
      <w:b/>
      <w:bCs/>
      <w:color w:val="000000"/>
      <w:sz w:val="21"/>
      <w:szCs w:val="21"/>
      <w:lang w:val="ro-RO" w:eastAsia="ro-RO" w:bidi="ro-RO"/>
    </w:rPr>
  </w:style>
  <w:style w:type="paragraph" w:customStyle="1" w:styleId="Enumerare-">
    <w:name w:val="Enumerare -"/>
    <w:basedOn w:val="Normal"/>
    <w:next w:val="Normal"/>
    <w:autoRedefine/>
    <w:rsid w:val="00156D4A"/>
    <w:pPr>
      <w:tabs>
        <w:tab w:val="left" w:pos="720"/>
      </w:tabs>
      <w:spacing w:line="276" w:lineRule="auto"/>
      <w:ind w:left="709" w:firstLine="142"/>
      <w:jc w:val="both"/>
    </w:pPr>
    <w:rPr>
      <w:rFonts w:ascii="Arial" w:eastAsia="Times New Roman" w:hAnsi="Arial"/>
      <w:szCs w:val="20"/>
      <w:lang w:val="ro-RO" w:eastAsia="ro-RO"/>
    </w:rPr>
  </w:style>
  <w:style w:type="paragraph" w:customStyle="1" w:styleId="CorpDescriere">
    <w:name w:val="CorpDescriere"/>
    <w:basedOn w:val="Normal"/>
    <w:link w:val="CorpDescriereCaracter"/>
    <w:rsid w:val="00B6499A"/>
    <w:pPr>
      <w:widowControl w:val="0"/>
      <w:tabs>
        <w:tab w:val="left" w:pos="720"/>
      </w:tabs>
      <w:suppressAutoHyphens/>
      <w:spacing w:before="120" w:after="120" w:line="360" w:lineRule="auto"/>
      <w:ind w:left="720" w:right="144" w:firstLine="720"/>
      <w:jc w:val="both"/>
    </w:pPr>
    <w:rPr>
      <w:rFonts w:ascii="Arial" w:eastAsia="Times New Roman" w:hAnsi="Arial"/>
      <w:sz w:val="20"/>
      <w:szCs w:val="20"/>
      <w:lang w:eastAsia="ar-SA"/>
    </w:rPr>
  </w:style>
  <w:style w:type="character" w:customStyle="1" w:styleId="CorpDescriereCaracter">
    <w:name w:val="CorpDescriere Caracter"/>
    <w:link w:val="CorpDescriere"/>
    <w:rsid w:val="00B6499A"/>
    <w:rPr>
      <w:rFonts w:ascii="Arial" w:eastAsia="Times New Roman" w:hAnsi="Arial"/>
      <w:lang w:val="en-US" w:eastAsia="ar-SA"/>
    </w:rPr>
  </w:style>
  <w:style w:type="character" w:customStyle="1" w:styleId="ln2tpunct">
    <w:name w:val="ln2tpunct"/>
    <w:basedOn w:val="Fontdeparagrafimplicit"/>
    <w:rsid w:val="00F20EB4"/>
  </w:style>
  <w:style w:type="character" w:customStyle="1" w:styleId="ln2tparagraf">
    <w:name w:val="ln2tparagraf"/>
    <w:basedOn w:val="Fontdeparagrafimplicit"/>
    <w:rsid w:val="00F20EB4"/>
  </w:style>
  <w:style w:type="character" w:customStyle="1" w:styleId="ln2punct1">
    <w:name w:val="ln2punct1"/>
    <w:basedOn w:val="Fontdeparagrafimplicit"/>
    <w:rsid w:val="00F20EB4"/>
    <w:rPr>
      <w:b/>
      <w:bCs/>
      <w:color w:val="008F00"/>
    </w:rPr>
  </w:style>
  <w:style w:type="character" w:customStyle="1" w:styleId="ln2paragraf1">
    <w:name w:val="ln2paragraf1"/>
    <w:basedOn w:val="Fontdeparagrafimplicit"/>
    <w:rsid w:val="00F20EB4"/>
    <w:rPr>
      <w:b/>
      <w:bCs/>
    </w:rPr>
  </w:style>
  <w:style w:type="character" w:customStyle="1" w:styleId="Titlu3Caracter">
    <w:name w:val="Titlu 3 Caracter"/>
    <w:basedOn w:val="Fontdeparagrafimplicit"/>
    <w:link w:val="Titlu3"/>
    <w:rsid w:val="00514CA4"/>
    <w:rPr>
      <w:rFonts w:ascii="Cambria" w:eastAsia="Times New Roman" w:hAnsi="Cambria" w:cs="Times New Roman"/>
      <w:b/>
      <w:bCs/>
      <w:sz w:val="26"/>
      <w:szCs w:val="26"/>
      <w:lang w:val="en-US" w:eastAsia="zh-CN"/>
    </w:rPr>
  </w:style>
  <w:style w:type="paragraph" w:styleId="Primindentpentrucorptext">
    <w:name w:val="Body Text First Indent"/>
    <w:basedOn w:val="Corptext"/>
    <w:link w:val="PrimindentpentrucorptextCaracter"/>
    <w:uiPriority w:val="99"/>
    <w:semiHidden/>
    <w:unhideWhenUsed/>
    <w:rsid w:val="00514CA4"/>
    <w:pPr>
      <w:spacing w:after="120"/>
      <w:ind w:firstLine="210"/>
      <w:jc w:val="left"/>
    </w:pPr>
    <w:rPr>
      <w:rFonts w:ascii="Times New Roman" w:eastAsia="SimSun" w:hAnsi="Times New Roman"/>
      <w:szCs w:val="24"/>
      <w:lang w:val="en-US"/>
    </w:rPr>
  </w:style>
  <w:style w:type="character" w:customStyle="1" w:styleId="PrimindentpentrucorptextCaracter">
    <w:name w:val="Prim indent pentru corp text Caracter"/>
    <w:basedOn w:val="CorptextCaracter"/>
    <w:link w:val="Primindentpentrucorptext"/>
    <w:uiPriority w:val="99"/>
    <w:semiHidden/>
    <w:rsid w:val="00514CA4"/>
    <w:rPr>
      <w:rFonts w:ascii="Arial_R" w:eastAsia="Times New Roman" w:hAnsi="Arial_R"/>
      <w:sz w:val="24"/>
      <w:szCs w:val="24"/>
      <w:lang w:val="en-US" w:eastAsia="zh-CN"/>
    </w:rPr>
  </w:style>
  <w:style w:type="character" w:customStyle="1" w:styleId="FontStyle14">
    <w:name w:val="Font Style14"/>
    <w:basedOn w:val="Fontdeparagrafimplicit"/>
    <w:rsid w:val="00514CA4"/>
    <w:rPr>
      <w:rFonts w:ascii="Book Antiqua" w:hAnsi="Book Antiqua" w:cs="Book Antiqua"/>
      <w:spacing w:val="10"/>
      <w:sz w:val="14"/>
      <w:szCs w:val="14"/>
    </w:rPr>
  </w:style>
  <w:style w:type="character" w:customStyle="1" w:styleId="a">
    <w:name w:val="a"/>
    <w:basedOn w:val="Fontdeparagrafimplicit"/>
    <w:rsid w:val="00514CA4"/>
  </w:style>
  <w:style w:type="character" w:customStyle="1" w:styleId="FontStyle101">
    <w:name w:val="Font Style101"/>
    <w:basedOn w:val="Fontdeparagrafimplicit"/>
    <w:uiPriority w:val="99"/>
    <w:rsid w:val="00514CA4"/>
    <w:rPr>
      <w:rFonts w:ascii="Arial" w:hAnsi="Arial" w:cs="Arial"/>
      <w:b/>
      <w:bCs/>
      <w:sz w:val="24"/>
      <w:szCs w:val="24"/>
    </w:rPr>
  </w:style>
  <w:style w:type="character" w:customStyle="1" w:styleId="li1">
    <w:name w:val="li1"/>
    <w:basedOn w:val="Fontdeparagrafimplicit"/>
    <w:rsid w:val="00D447E7"/>
    <w:rPr>
      <w:b/>
      <w:bCs/>
      <w:color w:val="8F0000"/>
    </w:rPr>
  </w:style>
  <w:style w:type="paragraph" w:customStyle="1" w:styleId="Corptext31">
    <w:name w:val="Corp text 31"/>
    <w:basedOn w:val="Normal"/>
    <w:rsid w:val="005A0A63"/>
    <w:pPr>
      <w:suppressAutoHyphens/>
      <w:spacing w:after="120"/>
    </w:pPr>
    <w:rPr>
      <w:rFonts w:eastAsia="Batang"/>
      <w:sz w:val="16"/>
      <w:szCs w:val="16"/>
      <w:lang w:val="ro-RO" w:eastAsia="ar-SA"/>
    </w:rPr>
  </w:style>
  <w:style w:type="character" w:customStyle="1" w:styleId="BodyText1">
    <w:name w:val="Body Text1"/>
    <w:rsid w:val="00C06934"/>
    <w:rPr>
      <w:rFonts w:ascii="Arial" w:hAnsi="Arial" w:cs="Arial" w:hint="default"/>
      <w:spacing w:val="0"/>
      <w:sz w:val="24"/>
      <w:szCs w:val="24"/>
      <w:shd w:val="clear" w:color="auto" w:fill="FFFFFF"/>
    </w:rPr>
  </w:style>
  <w:style w:type="table" w:styleId="Tabelgril">
    <w:name w:val="Table Grid"/>
    <w:basedOn w:val="TabelNormal"/>
    <w:rsid w:val="00C064C1"/>
    <w:rPr>
      <w:rFonts w:eastAsia="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73">
    <w:name w:val="Font Style73"/>
    <w:basedOn w:val="Fontdeparagrafimplicit"/>
    <w:rsid w:val="00707CC1"/>
    <w:rPr>
      <w:rFonts w:ascii="Times New Roman" w:hAnsi="Times New Roman" w:cs="Times New Roman"/>
      <w:b/>
      <w:bCs/>
      <w:sz w:val="20"/>
      <w:szCs w:val="20"/>
    </w:rPr>
  </w:style>
  <w:style w:type="paragraph" w:customStyle="1" w:styleId="Style20">
    <w:name w:val="Style20"/>
    <w:basedOn w:val="Normal"/>
    <w:rsid w:val="00707CC1"/>
    <w:pPr>
      <w:widowControl w:val="0"/>
      <w:autoSpaceDE w:val="0"/>
      <w:autoSpaceDN w:val="0"/>
      <w:adjustRightInd w:val="0"/>
      <w:spacing w:line="254" w:lineRule="exact"/>
      <w:jc w:val="right"/>
    </w:pPr>
    <w:rPr>
      <w:rFonts w:ascii="Arial" w:eastAsia="Times New Roman" w:hAnsi="Arial" w:cs="Arial"/>
      <w:lang w:eastAsia="en-US"/>
    </w:rPr>
  </w:style>
  <w:style w:type="paragraph" w:customStyle="1" w:styleId="Style52">
    <w:name w:val="Style52"/>
    <w:basedOn w:val="Normal"/>
    <w:rsid w:val="00707CC1"/>
    <w:pPr>
      <w:widowControl w:val="0"/>
      <w:autoSpaceDE w:val="0"/>
      <w:autoSpaceDN w:val="0"/>
      <w:adjustRightInd w:val="0"/>
      <w:spacing w:line="264" w:lineRule="exact"/>
    </w:pPr>
    <w:rPr>
      <w:rFonts w:ascii="Arial" w:eastAsia="Times New Roman" w:hAnsi="Arial" w:cs="Arial"/>
      <w:lang w:eastAsia="en-US"/>
    </w:rPr>
  </w:style>
  <w:style w:type="character" w:customStyle="1" w:styleId="FontStyle72">
    <w:name w:val="Font Style72"/>
    <w:basedOn w:val="Fontdeparagrafimplicit"/>
    <w:rsid w:val="00707CC1"/>
    <w:rPr>
      <w:rFonts w:ascii="Times New Roman" w:hAnsi="Times New Roman" w:cs="Times New Roman"/>
      <w:sz w:val="20"/>
      <w:szCs w:val="20"/>
    </w:rPr>
  </w:style>
  <w:style w:type="character" w:customStyle="1" w:styleId="Titlu2Caracter">
    <w:name w:val="Titlu 2 Caracter"/>
    <w:basedOn w:val="Fontdeparagrafimplicit"/>
    <w:link w:val="Titlu2"/>
    <w:uiPriority w:val="9"/>
    <w:semiHidden/>
    <w:rsid w:val="00144302"/>
    <w:rPr>
      <w:rFonts w:ascii="Cambria" w:eastAsia="Times New Roman" w:hAnsi="Cambria" w:cs="Times New Roman"/>
      <w:b/>
      <w:bCs/>
      <w:i/>
      <w:iCs/>
      <w:sz w:val="28"/>
      <w:szCs w:val="28"/>
      <w:lang w:val="en-US" w:eastAsia="zh-CN"/>
    </w:rPr>
  </w:style>
  <w:style w:type="character" w:customStyle="1" w:styleId="Titlu5Caracter">
    <w:name w:val="Titlu 5 Caracter"/>
    <w:basedOn w:val="Fontdeparagrafimplicit"/>
    <w:link w:val="Titlu5"/>
    <w:rsid w:val="00801A6C"/>
    <w:rPr>
      <w:rFonts w:eastAsia="Times New Roman"/>
      <w:b/>
      <w:bCs/>
      <w:i/>
      <w:iCs/>
      <w:sz w:val="26"/>
      <w:szCs w:val="26"/>
      <w:lang w:val="en-US" w:eastAsia="en-US"/>
    </w:rPr>
  </w:style>
  <w:style w:type="character" w:customStyle="1" w:styleId="FontStyle96">
    <w:name w:val="Font Style96"/>
    <w:basedOn w:val="Fontdeparagrafimplicit"/>
    <w:uiPriority w:val="99"/>
    <w:rsid w:val="00105123"/>
    <w:rPr>
      <w:rFonts w:ascii="Times New Roman" w:hAnsi="Times New Roman" w:cs="Times New Roman"/>
      <w:sz w:val="26"/>
      <w:szCs w:val="26"/>
    </w:rPr>
  </w:style>
  <w:style w:type="character" w:styleId="Hyperlink">
    <w:name w:val="Hyperlink"/>
    <w:basedOn w:val="Fontdeparagrafimplicit"/>
    <w:uiPriority w:val="99"/>
    <w:unhideWhenUsed/>
    <w:rsid w:val="00B02538"/>
    <w:rPr>
      <w:color w:val="0000FF"/>
      <w:u w:val="single"/>
    </w:rPr>
  </w:style>
  <w:style w:type="character" w:customStyle="1" w:styleId="WW8Num1z0">
    <w:name w:val="WW8Num1z0"/>
    <w:rsid w:val="00771E08"/>
    <w:rPr>
      <w:rFonts w:ascii="Symbol" w:hAnsi="Symbol" w:cs="Symbol" w:hint="default"/>
      <w:sz w:val="28"/>
    </w:rPr>
  </w:style>
  <w:style w:type="paragraph" w:customStyle="1" w:styleId="Default">
    <w:name w:val="Default"/>
    <w:rsid w:val="00771E08"/>
    <w:pPr>
      <w:autoSpaceDE w:val="0"/>
      <w:autoSpaceDN w:val="0"/>
      <w:adjustRightInd w:val="0"/>
    </w:pPr>
    <w:rPr>
      <w:rFonts w:eastAsia="Times New Roman"/>
      <w:color w:val="000000"/>
      <w:sz w:val="24"/>
      <w:szCs w:val="24"/>
    </w:rPr>
  </w:style>
  <w:style w:type="character" w:customStyle="1" w:styleId="salnttl">
    <w:name w:val="s_aln_ttl"/>
    <w:basedOn w:val="Fontdeparagrafimplicit"/>
    <w:rsid w:val="00771E08"/>
  </w:style>
  <w:style w:type="character" w:customStyle="1" w:styleId="salnbdy">
    <w:name w:val="s_aln_bdy"/>
    <w:basedOn w:val="Fontdeparagrafimplicit"/>
    <w:rsid w:val="00771E08"/>
  </w:style>
  <w:style w:type="character" w:styleId="Robust">
    <w:name w:val="Strong"/>
    <w:qFormat/>
    <w:rsid w:val="00571DA7"/>
    <w:rPr>
      <w:b/>
      <w:bCs/>
    </w:rPr>
  </w:style>
  <w:style w:type="paragraph" w:customStyle="1" w:styleId="StyleItalicCustomColorRGB23">
    <w:name w:val="Style Italic Custom Color(RGB(23"/>
    <w:aliases w:val="54,93)) Underline Left Left:  ..."/>
    <w:basedOn w:val="Normal"/>
    <w:rsid w:val="00EE005F"/>
    <w:pPr>
      <w:spacing w:before="40" w:after="40"/>
      <w:ind w:left="709"/>
    </w:pPr>
    <w:rPr>
      <w:rFonts w:ascii="Arial" w:eastAsia="Times New Roman" w:hAnsi="Arial"/>
      <w:i/>
      <w:iCs/>
      <w:color w:val="17365D"/>
      <w:szCs w:val="20"/>
      <w:u w:val="single"/>
      <w:lang w:eastAsia="en-US"/>
    </w:rPr>
  </w:style>
  <w:style w:type="paragraph" w:customStyle="1" w:styleId="text">
    <w:name w:val="text"/>
    <w:basedOn w:val="Normal"/>
    <w:qFormat/>
    <w:rsid w:val="00AF0DE4"/>
    <w:pPr>
      <w:spacing w:line="276" w:lineRule="auto"/>
      <w:contextualSpacing/>
      <w:jc w:val="both"/>
    </w:pPr>
    <w:rPr>
      <w:rFonts w:eastAsia="Calibri"/>
      <w:szCs w:val="22"/>
      <w:lang w:val="ro-RO" w:eastAsia="en-US"/>
    </w:rPr>
  </w:style>
  <w:style w:type="paragraph" w:customStyle="1" w:styleId="5Text">
    <w:name w:val="5.Text"/>
    <w:basedOn w:val="Normal"/>
    <w:link w:val="5TextChar"/>
    <w:qFormat/>
    <w:rsid w:val="00A21084"/>
    <w:pPr>
      <w:spacing w:after="5" w:line="269" w:lineRule="auto"/>
      <w:ind w:firstLine="567"/>
      <w:jc w:val="both"/>
    </w:pPr>
    <w:rPr>
      <w:rFonts w:eastAsia="Times New Roman"/>
      <w:color w:val="000000"/>
      <w:szCs w:val="22"/>
      <w:lang w:val="ro-RO" w:eastAsia="en-US"/>
    </w:rPr>
  </w:style>
  <w:style w:type="character" w:customStyle="1" w:styleId="5TextChar">
    <w:name w:val="5.Text Char"/>
    <w:basedOn w:val="Fontdeparagrafimplicit"/>
    <w:link w:val="5Text"/>
    <w:rsid w:val="00A21084"/>
    <w:rPr>
      <w:rFonts w:eastAsia="Times New Roman"/>
      <w:color w:val="000000"/>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710">
      <w:bodyDiv w:val="1"/>
      <w:marLeft w:val="0"/>
      <w:marRight w:val="0"/>
      <w:marTop w:val="0"/>
      <w:marBottom w:val="0"/>
      <w:divBdr>
        <w:top w:val="none" w:sz="0" w:space="0" w:color="auto"/>
        <w:left w:val="none" w:sz="0" w:space="0" w:color="auto"/>
        <w:bottom w:val="none" w:sz="0" w:space="0" w:color="auto"/>
        <w:right w:val="none" w:sz="0" w:space="0" w:color="auto"/>
      </w:divBdr>
      <w:divsChild>
        <w:div w:id="899948849">
          <w:marLeft w:val="0"/>
          <w:marRight w:val="0"/>
          <w:marTop w:val="0"/>
          <w:marBottom w:val="0"/>
          <w:divBdr>
            <w:top w:val="none" w:sz="0" w:space="0" w:color="auto"/>
            <w:left w:val="none" w:sz="0" w:space="0" w:color="auto"/>
            <w:bottom w:val="none" w:sz="0" w:space="0" w:color="auto"/>
            <w:right w:val="none" w:sz="0" w:space="0" w:color="auto"/>
          </w:divBdr>
        </w:div>
        <w:div w:id="1136722650">
          <w:marLeft w:val="0"/>
          <w:marRight w:val="0"/>
          <w:marTop w:val="0"/>
          <w:marBottom w:val="0"/>
          <w:divBdr>
            <w:top w:val="none" w:sz="0" w:space="0" w:color="auto"/>
            <w:left w:val="none" w:sz="0" w:space="0" w:color="auto"/>
            <w:bottom w:val="none" w:sz="0" w:space="0" w:color="auto"/>
            <w:right w:val="none" w:sz="0" w:space="0" w:color="auto"/>
          </w:divBdr>
        </w:div>
        <w:div w:id="1277298680">
          <w:marLeft w:val="0"/>
          <w:marRight w:val="0"/>
          <w:marTop w:val="0"/>
          <w:marBottom w:val="0"/>
          <w:divBdr>
            <w:top w:val="none" w:sz="0" w:space="0" w:color="auto"/>
            <w:left w:val="none" w:sz="0" w:space="0" w:color="auto"/>
            <w:bottom w:val="none" w:sz="0" w:space="0" w:color="auto"/>
            <w:right w:val="none" w:sz="0" w:space="0" w:color="auto"/>
          </w:divBdr>
        </w:div>
        <w:div w:id="1738162850">
          <w:marLeft w:val="0"/>
          <w:marRight w:val="0"/>
          <w:marTop w:val="0"/>
          <w:marBottom w:val="0"/>
          <w:divBdr>
            <w:top w:val="none" w:sz="0" w:space="0" w:color="auto"/>
            <w:left w:val="none" w:sz="0" w:space="0" w:color="auto"/>
            <w:bottom w:val="none" w:sz="0" w:space="0" w:color="auto"/>
            <w:right w:val="none" w:sz="0" w:space="0" w:color="auto"/>
          </w:divBdr>
        </w:div>
        <w:div w:id="1768621649">
          <w:marLeft w:val="0"/>
          <w:marRight w:val="0"/>
          <w:marTop w:val="0"/>
          <w:marBottom w:val="0"/>
          <w:divBdr>
            <w:top w:val="none" w:sz="0" w:space="0" w:color="auto"/>
            <w:left w:val="none" w:sz="0" w:space="0" w:color="auto"/>
            <w:bottom w:val="none" w:sz="0" w:space="0" w:color="auto"/>
            <w:right w:val="none" w:sz="0" w:space="0" w:color="auto"/>
          </w:divBdr>
        </w:div>
        <w:div w:id="1883711979">
          <w:marLeft w:val="0"/>
          <w:marRight w:val="0"/>
          <w:marTop w:val="0"/>
          <w:marBottom w:val="0"/>
          <w:divBdr>
            <w:top w:val="none" w:sz="0" w:space="0" w:color="auto"/>
            <w:left w:val="none" w:sz="0" w:space="0" w:color="auto"/>
            <w:bottom w:val="none" w:sz="0" w:space="0" w:color="auto"/>
            <w:right w:val="none" w:sz="0" w:space="0" w:color="auto"/>
          </w:divBdr>
        </w:div>
        <w:div w:id="2113547630">
          <w:marLeft w:val="0"/>
          <w:marRight w:val="0"/>
          <w:marTop w:val="0"/>
          <w:marBottom w:val="0"/>
          <w:divBdr>
            <w:top w:val="none" w:sz="0" w:space="0" w:color="auto"/>
            <w:left w:val="none" w:sz="0" w:space="0" w:color="auto"/>
            <w:bottom w:val="none" w:sz="0" w:space="0" w:color="auto"/>
            <w:right w:val="none" w:sz="0" w:space="0" w:color="auto"/>
          </w:divBdr>
        </w:div>
      </w:divsChild>
    </w:div>
    <w:div w:id="19625522">
      <w:bodyDiv w:val="1"/>
      <w:marLeft w:val="0"/>
      <w:marRight w:val="0"/>
      <w:marTop w:val="0"/>
      <w:marBottom w:val="0"/>
      <w:divBdr>
        <w:top w:val="none" w:sz="0" w:space="0" w:color="auto"/>
        <w:left w:val="none" w:sz="0" w:space="0" w:color="auto"/>
        <w:bottom w:val="none" w:sz="0" w:space="0" w:color="auto"/>
        <w:right w:val="none" w:sz="0" w:space="0" w:color="auto"/>
      </w:divBdr>
    </w:div>
    <w:div w:id="22245658">
      <w:bodyDiv w:val="1"/>
      <w:marLeft w:val="0"/>
      <w:marRight w:val="0"/>
      <w:marTop w:val="0"/>
      <w:marBottom w:val="0"/>
      <w:divBdr>
        <w:top w:val="none" w:sz="0" w:space="0" w:color="auto"/>
        <w:left w:val="none" w:sz="0" w:space="0" w:color="auto"/>
        <w:bottom w:val="none" w:sz="0" w:space="0" w:color="auto"/>
        <w:right w:val="none" w:sz="0" w:space="0" w:color="auto"/>
      </w:divBdr>
    </w:div>
    <w:div w:id="44452099">
      <w:bodyDiv w:val="1"/>
      <w:marLeft w:val="0"/>
      <w:marRight w:val="0"/>
      <w:marTop w:val="0"/>
      <w:marBottom w:val="0"/>
      <w:divBdr>
        <w:top w:val="none" w:sz="0" w:space="0" w:color="auto"/>
        <w:left w:val="none" w:sz="0" w:space="0" w:color="auto"/>
        <w:bottom w:val="none" w:sz="0" w:space="0" w:color="auto"/>
        <w:right w:val="none" w:sz="0" w:space="0" w:color="auto"/>
      </w:divBdr>
    </w:div>
    <w:div w:id="92670175">
      <w:bodyDiv w:val="1"/>
      <w:marLeft w:val="0"/>
      <w:marRight w:val="0"/>
      <w:marTop w:val="0"/>
      <w:marBottom w:val="0"/>
      <w:divBdr>
        <w:top w:val="none" w:sz="0" w:space="0" w:color="auto"/>
        <w:left w:val="none" w:sz="0" w:space="0" w:color="auto"/>
        <w:bottom w:val="none" w:sz="0" w:space="0" w:color="auto"/>
        <w:right w:val="none" w:sz="0" w:space="0" w:color="auto"/>
      </w:divBdr>
    </w:div>
    <w:div w:id="106394196">
      <w:bodyDiv w:val="1"/>
      <w:marLeft w:val="0"/>
      <w:marRight w:val="0"/>
      <w:marTop w:val="0"/>
      <w:marBottom w:val="0"/>
      <w:divBdr>
        <w:top w:val="none" w:sz="0" w:space="0" w:color="auto"/>
        <w:left w:val="none" w:sz="0" w:space="0" w:color="auto"/>
        <w:bottom w:val="none" w:sz="0" w:space="0" w:color="auto"/>
        <w:right w:val="none" w:sz="0" w:space="0" w:color="auto"/>
      </w:divBdr>
    </w:div>
    <w:div w:id="115562564">
      <w:bodyDiv w:val="1"/>
      <w:marLeft w:val="0"/>
      <w:marRight w:val="0"/>
      <w:marTop w:val="0"/>
      <w:marBottom w:val="0"/>
      <w:divBdr>
        <w:top w:val="none" w:sz="0" w:space="0" w:color="auto"/>
        <w:left w:val="none" w:sz="0" w:space="0" w:color="auto"/>
        <w:bottom w:val="none" w:sz="0" w:space="0" w:color="auto"/>
        <w:right w:val="none" w:sz="0" w:space="0" w:color="auto"/>
      </w:divBdr>
    </w:div>
    <w:div w:id="132143318">
      <w:bodyDiv w:val="1"/>
      <w:marLeft w:val="0"/>
      <w:marRight w:val="0"/>
      <w:marTop w:val="0"/>
      <w:marBottom w:val="0"/>
      <w:divBdr>
        <w:top w:val="none" w:sz="0" w:space="0" w:color="auto"/>
        <w:left w:val="none" w:sz="0" w:space="0" w:color="auto"/>
        <w:bottom w:val="none" w:sz="0" w:space="0" w:color="auto"/>
        <w:right w:val="none" w:sz="0" w:space="0" w:color="auto"/>
      </w:divBdr>
    </w:div>
    <w:div w:id="223106089">
      <w:bodyDiv w:val="1"/>
      <w:marLeft w:val="0"/>
      <w:marRight w:val="0"/>
      <w:marTop w:val="0"/>
      <w:marBottom w:val="0"/>
      <w:divBdr>
        <w:top w:val="none" w:sz="0" w:space="0" w:color="auto"/>
        <w:left w:val="none" w:sz="0" w:space="0" w:color="auto"/>
        <w:bottom w:val="none" w:sz="0" w:space="0" w:color="auto"/>
        <w:right w:val="none" w:sz="0" w:space="0" w:color="auto"/>
      </w:divBdr>
    </w:div>
    <w:div w:id="266929964">
      <w:bodyDiv w:val="1"/>
      <w:marLeft w:val="0"/>
      <w:marRight w:val="0"/>
      <w:marTop w:val="0"/>
      <w:marBottom w:val="0"/>
      <w:divBdr>
        <w:top w:val="none" w:sz="0" w:space="0" w:color="auto"/>
        <w:left w:val="none" w:sz="0" w:space="0" w:color="auto"/>
        <w:bottom w:val="none" w:sz="0" w:space="0" w:color="auto"/>
        <w:right w:val="none" w:sz="0" w:space="0" w:color="auto"/>
      </w:divBdr>
    </w:div>
    <w:div w:id="281574487">
      <w:bodyDiv w:val="1"/>
      <w:marLeft w:val="0"/>
      <w:marRight w:val="0"/>
      <w:marTop w:val="0"/>
      <w:marBottom w:val="0"/>
      <w:divBdr>
        <w:top w:val="none" w:sz="0" w:space="0" w:color="auto"/>
        <w:left w:val="none" w:sz="0" w:space="0" w:color="auto"/>
        <w:bottom w:val="none" w:sz="0" w:space="0" w:color="auto"/>
        <w:right w:val="none" w:sz="0" w:space="0" w:color="auto"/>
      </w:divBdr>
    </w:div>
    <w:div w:id="290982537">
      <w:bodyDiv w:val="1"/>
      <w:marLeft w:val="0"/>
      <w:marRight w:val="0"/>
      <w:marTop w:val="0"/>
      <w:marBottom w:val="0"/>
      <w:divBdr>
        <w:top w:val="none" w:sz="0" w:space="0" w:color="auto"/>
        <w:left w:val="none" w:sz="0" w:space="0" w:color="auto"/>
        <w:bottom w:val="none" w:sz="0" w:space="0" w:color="auto"/>
        <w:right w:val="none" w:sz="0" w:space="0" w:color="auto"/>
      </w:divBdr>
    </w:div>
    <w:div w:id="442071574">
      <w:bodyDiv w:val="1"/>
      <w:marLeft w:val="0"/>
      <w:marRight w:val="0"/>
      <w:marTop w:val="0"/>
      <w:marBottom w:val="0"/>
      <w:divBdr>
        <w:top w:val="none" w:sz="0" w:space="0" w:color="auto"/>
        <w:left w:val="none" w:sz="0" w:space="0" w:color="auto"/>
        <w:bottom w:val="none" w:sz="0" w:space="0" w:color="auto"/>
        <w:right w:val="none" w:sz="0" w:space="0" w:color="auto"/>
      </w:divBdr>
    </w:div>
    <w:div w:id="465002868">
      <w:bodyDiv w:val="1"/>
      <w:marLeft w:val="0"/>
      <w:marRight w:val="0"/>
      <w:marTop w:val="0"/>
      <w:marBottom w:val="0"/>
      <w:divBdr>
        <w:top w:val="none" w:sz="0" w:space="0" w:color="auto"/>
        <w:left w:val="none" w:sz="0" w:space="0" w:color="auto"/>
        <w:bottom w:val="none" w:sz="0" w:space="0" w:color="auto"/>
        <w:right w:val="none" w:sz="0" w:space="0" w:color="auto"/>
      </w:divBdr>
    </w:div>
    <w:div w:id="489559573">
      <w:bodyDiv w:val="1"/>
      <w:marLeft w:val="0"/>
      <w:marRight w:val="0"/>
      <w:marTop w:val="0"/>
      <w:marBottom w:val="0"/>
      <w:divBdr>
        <w:top w:val="none" w:sz="0" w:space="0" w:color="auto"/>
        <w:left w:val="none" w:sz="0" w:space="0" w:color="auto"/>
        <w:bottom w:val="none" w:sz="0" w:space="0" w:color="auto"/>
        <w:right w:val="none" w:sz="0" w:space="0" w:color="auto"/>
      </w:divBdr>
    </w:div>
    <w:div w:id="501743671">
      <w:bodyDiv w:val="1"/>
      <w:marLeft w:val="0"/>
      <w:marRight w:val="0"/>
      <w:marTop w:val="0"/>
      <w:marBottom w:val="0"/>
      <w:divBdr>
        <w:top w:val="none" w:sz="0" w:space="0" w:color="auto"/>
        <w:left w:val="none" w:sz="0" w:space="0" w:color="auto"/>
        <w:bottom w:val="none" w:sz="0" w:space="0" w:color="auto"/>
        <w:right w:val="none" w:sz="0" w:space="0" w:color="auto"/>
      </w:divBdr>
    </w:div>
    <w:div w:id="502208757">
      <w:bodyDiv w:val="1"/>
      <w:marLeft w:val="0"/>
      <w:marRight w:val="0"/>
      <w:marTop w:val="0"/>
      <w:marBottom w:val="0"/>
      <w:divBdr>
        <w:top w:val="none" w:sz="0" w:space="0" w:color="auto"/>
        <w:left w:val="none" w:sz="0" w:space="0" w:color="auto"/>
        <w:bottom w:val="none" w:sz="0" w:space="0" w:color="auto"/>
        <w:right w:val="none" w:sz="0" w:space="0" w:color="auto"/>
      </w:divBdr>
    </w:div>
    <w:div w:id="554589437">
      <w:bodyDiv w:val="1"/>
      <w:marLeft w:val="0"/>
      <w:marRight w:val="0"/>
      <w:marTop w:val="0"/>
      <w:marBottom w:val="0"/>
      <w:divBdr>
        <w:top w:val="none" w:sz="0" w:space="0" w:color="auto"/>
        <w:left w:val="none" w:sz="0" w:space="0" w:color="auto"/>
        <w:bottom w:val="none" w:sz="0" w:space="0" w:color="auto"/>
        <w:right w:val="none" w:sz="0" w:space="0" w:color="auto"/>
      </w:divBdr>
    </w:div>
    <w:div w:id="640966420">
      <w:bodyDiv w:val="1"/>
      <w:marLeft w:val="0"/>
      <w:marRight w:val="0"/>
      <w:marTop w:val="0"/>
      <w:marBottom w:val="0"/>
      <w:divBdr>
        <w:top w:val="none" w:sz="0" w:space="0" w:color="auto"/>
        <w:left w:val="none" w:sz="0" w:space="0" w:color="auto"/>
        <w:bottom w:val="none" w:sz="0" w:space="0" w:color="auto"/>
        <w:right w:val="none" w:sz="0" w:space="0" w:color="auto"/>
      </w:divBdr>
    </w:div>
    <w:div w:id="669984896">
      <w:bodyDiv w:val="1"/>
      <w:marLeft w:val="0"/>
      <w:marRight w:val="0"/>
      <w:marTop w:val="0"/>
      <w:marBottom w:val="0"/>
      <w:divBdr>
        <w:top w:val="none" w:sz="0" w:space="0" w:color="auto"/>
        <w:left w:val="none" w:sz="0" w:space="0" w:color="auto"/>
        <w:bottom w:val="none" w:sz="0" w:space="0" w:color="auto"/>
        <w:right w:val="none" w:sz="0" w:space="0" w:color="auto"/>
      </w:divBdr>
    </w:div>
    <w:div w:id="681276344">
      <w:bodyDiv w:val="1"/>
      <w:marLeft w:val="0"/>
      <w:marRight w:val="0"/>
      <w:marTop w:val="0"/>
      <w:marBottom w:val="0"/>
      <w:divBdr>
        <w:top w:val="none" w:sz="0" w:space="0" w:color="auto"/>
        <w:left w:val="none" w:sz="0" w:space="0" w:color="auto"/>
        <w:bottom w:val="none" w:sz="0" w:space="0" w:color="auto"/>
        <w:right w:val="none" w:sz="0" w:space="0" w:color="auto"/>
      </w:divBdr>
    </w:div>
    <w:div w:id="726419052">
      <w:bodyDiv w:val="1"/>
      <w:marLeft w:val="0"/>
      <w:marRight w:val="0"/>
      <w:marTop w:val="0"/>
      <w:marBottom w:val="0"/>
      <w:divBdr>
        <w:top w:val="none" w:sz="0" w:space="0" w:color="auto"/>
        <w:left w:val="none" w:sz="0" w:space="0" w:color="auto"/>
        <w:bottom w:val="none" w:sz="0" w:space="0" w:color="auto"/>
        <w:right w:val="none" w:sz="0" w:space="0" w:color="auto"/>
      </w:divBdr>
    </w:div>
    <w:div w:id="762535046">
      <w:bodyDiv w:val="1"/>
      <w:marLeft w:val="0"/>
      <w:marRight w:val="0"/>
      <w:marTop w:val="0"/>
      <w:marBottom w:val="0"/>
      <w:divBdr>
        <w:top w:val="none" w:sz="0" w:space="0" w:color="auto"/>
        <w:left w:val="none" w:sz="0" w:space="0" w:color="auto"/>
        <w:bottom w:val="none" w:sz="0" w:space="0" w:color="auto"/>
        <w:right w:val="none" w:sz="0" w:space="0" w:color="auto"/>
      </w:divBdr>
    </w:div>
    <w:div w:id="952781943">
      <w:bodyDiv w:val="1"/>
      <w:marLeft w:val="0"/>
      <w:marRight w:val="0"/>
      <w:marTop w:val="0"/>
      <w:marBottom w:val="0"/>
      <w:divBdr>
        <w:top w:val="none" w:sz="0" w:space="0" w:color="auto"/>
        <w:left w:val="none" w:sz="0" w:space="0" w:color="auto"/>
        <w:bottom w:val="none" w:sz="0" w:space="0" w:color="auto"/>
        <w:right w:val="none" w:sz="0" w:space="0" w:color="auto"/>
      </w:divBdr>
    </w:div>
    <w:div w:id="1024942832">
      <w:bodyDiv w:val="1"/>
      <w:marLeft w:val="0"/>
      <w:marRight w:val="0"/>
      <w:marTop w:val="0"/>
      <w:marBottom w:val="0"/>
      <w:divBdr>
        <w:top w:val="none" w:sz="0" w:space="0" w:color="auto"/>
        <w:left w:val="none" w:sz="0" w:space="0" w:color="auto"/>
        <w:bottom w:val="none" w:sz="0" w:space="0" w:color="auto"/>
        <w:right w:val="none" w:sz="0" w:space="0" w:color="auto"/>
      </w:divBdr>
    </w:div>
    <w:div w:id="1050110523">
      <w:bodyDiv w:val="1"/>
      <w:marLeft w:val="0"/>
      <w:marRight w:val="0"/>
      <w:marTop w:val="0"/>
      <w:marBottom w:val="0"/>
      <w:divBdr>
        <w:top w:val="none" w:sz="0" w:space="0" w:color="auto"/>
        <w:left w:val="none" w:sz="0" w:space="0" w:color="auto"/>
        <w:bottom w:val="none" w:sz="0" w:space="0" w:color="auto"/>
        <w:right w:val="none" w:sz="0" w:space="0" w:color="auto"/>
      </w:divBdr>
    </w:div>
    <w:div w:id="1154444006">
      <w:bodyDiv w:val="1"/>
      <w:marLeft w:val="0"/>
      <w:marRight w:val="0"/>
      <w:marTop w:val="0"/>
      <w:marBottom w:val="0"/>
      <w:divBdr>
        <w:top w:val="none" w:sz="0" w:space="0" w:color="auto"/>
        <w:left w:val="none" w:sz="0" w:space="0" w:color="auto"/>
        <w:bottom w:val="none" w:sz="0" w:space="0" w:color="auto"/>
        <w:right w:val="none" w:sz="0" w:space="0" w:color="auto"/>
      </w:divBdr>
    </w:div>
    <w:div w:id="1159418532">
      <w:bodyDiv w:val="1"/>
      <w:marLeft w:val="0"/>
      <w:marRight w:val="0"/>
      <w:marTop w:val="0"/>
      <w:marBottom w:val="0"/>
      <w:divBdr>
        <w:top w:val="none" w:sz="0" w:space="0" w:color="auto"/>
        <w:left w:val="none" w:sz="0" w:space="0" w:color="auto"/>
        <w:bottom w:val="none" w:sz="0" w:space="0" w:color="auto"/>
        <w:right w:val="none" w:sz="0" w:space="0" w:color="auto"/>
      </w:divBdr>
    </w:div>
    <w:div w:id="1164665024">
      <w:bodyDiv w:val="1"/>
      <w:marLeft w:val="0"/>
      <w:marRight w:val="0"/>
      <w:marTop w:val="0"/>
      <w:marBottom w:val="0"/>
      <w:divBdr>
        <w:top w:val="none" w:sz="0" w:space="0" w:color="auto"/>
        <w:left w:val="none" w:sz="0" w:space="0" w:color="auto"/>
        <w:bottom w:val="none" w:sz="0" w:space="0" w:color="auto"/>
        <w:right w:val="none" w:sz="0" w:space="0" w:color="auto"/>
      </w:divBdr>
    </w:div>
    <w:div w:id="1180386570">
      <w:bodyDiv w:val="1"/>
      <w:marLeft w:val="0"/>
      <w:marRight w:val="0"/>
      <w:marTop w:val="0"/>
      <w:marBottom w:val="0"/>
      <w:divBdr>
        <w:top w:val="none" w:sz="0" w:space="0" w:color="auto"/>
        <w:left w:val="none" w:sz="0" w:space="0" w:color="auto"/>
        <w:bottom w:val="none" w:sz="0" w:space="0" w:color="auto"/>
        <w:right w:val="none" w:sz="0" w:space="0" w:color="auto"/>
      </w:divBdr>
    </w:div>
    <w:div w:id="1204437444">
      <w:bodyDiv w:val="1"/>
      <w:marLeft w:val="0"/>
      <w:marRight w:val="0"/>
      <w:marTop w:val="0"/>
      <w:marBottom w:val="0"/>
      <w:divBdr>
        <w:top w:val="none" w:sz="0" w:space="0" w:color="auto"/>
        <w:left w:val="none" w:sz="0" w:space="0" w:color="auto"/>
        <w:bottom w:val="none" w:sz="0" w:space="0" w:color="auto"/>
        <w:right w:val="none" w:sz="0" w:space="0" w:color="auto"/>
      </w:divBdr>
    </w:div>
    <w:div w:id="1225337414">
      <w:bodyDiv w:val="1"/>
      <w:marLeft w:val="0"/>
      <w:marRight w:val="0"/>
      <w:marTop w:val="0"/>
      <w:marBottom w:val="0"/>
      <w:divBdr>
        <w:top w:val="none" w:sz="0" w:space="0" w:color="auto"/>
        <w:left w:val="none" w:sz="0" w:space="0" w:color="auto"/>
        <w:bottom w:val="none" w:sz="0" w:space="0" w:color="auto"/>
        <w:right w:val="none" w:sz="0" w:space="0" w:color="auto"/>
      </w:divBdr>
    </w:div>
    <w:div w:id="1242636626">
      <w:bodyDiv w:val="1"/>
      <w:marLeft w:val="0"/>
      <w:marRight w:val="0"/>
      <w:marTop w:val="0"/>
      <w:marBottom w:val="0"/>
      <w:divBdr>
        <w:top w:val="none" w:sz="0" w:space="0" w:color="auto"/>
        <w:left w:val="none" w:sz="0" w:space="0" w:color="auto"/>
        <w:bottom w:val="none" w:sz="0" w:space="0" w:color="auto"/>
        <w:right w:val="none" w:sz="0" w:space="0" w:color="auto"/>
      </w:divBdr>
    </w:div>
    <w:div w:id="1297681794">
      <w:bodyDiv w:val="1"/>
      <w:marLeft w:val="0"/>
      <w:marRight w:val="0"/>
      <w:marTop w:val="0"/>
      <w:marBottom w:val="0"/>
      <w:divBdr>
        <w:top w:val="none" w:sz="0" w:space="0" w:color="auto"/>
        <w:left w:val="none" w:sz="0" w:space="0" w:color="auto"/>
        <w:bottom w:val="none" w:sz="0" w:space="0" w:color="auto"/>
        <w:right w:val="none" w:sz="0" w:space="0" w:color="auto"/>
      </w:divBdr>
    </w:div>
    <w:div w:id="1431927098">
      <w:bodyDiv w:val="1"/>
      <w:marLeft w:val="0"/>
      <w:marRight w:val="0"/>
      <w:marTop w:val="0"/>
      <w:marBottom w:val="0"/>
      <w:divBdr>
        <w:top w:val="none" w:sz="0" w:space="0" w:color="auto"/>
        <w:left w:val="none" w:sz="0" w:space="0" w:color="auto"/>
        <w:bottom w:val="none" w:sz="0" w:space="0" w:color="auto"/>
        <w:right w:val="none" w:sz="0" w:space="0" w:color="auto"/>
      </w:divBdr>
    </w:div>
    <w:div w:id="1497264190">
      <w:bodyDiv w:val="1"/>
      <w:marLeft w:val="0"/>
      <w:marRight w:val="0"/>
      <w:marTop w:val="0"/>
      <w:marBottom w:val="0"/>
      <w:divBdr>
        <w:top w:val="none" w:sz="0" w:space="0" w:color="auto"/>
        <w:left w:val="none" w:sz="0" w:space="0" w:color="auto"/>
        <w:bottom w:val="none" w:sz="0" w:space="0" w:color="auto"/>
        <w:right w:val="none" w:sz="0" w:space="0" w:color="auto"/>
      </w:divBdr>
    </w:div>
    <w:div w:id="1511408216">
      <w:bodyDiv w:val="1"/>
      <w:marLeft w:val="0"/>
      <w:marRight w:val="0"/>
      <w:marTop w:val="0"/>
      <w:marBottom w:val="0"/>
      <w:divBdr>
        <w:top w:val="none" w:sz="0" w:space="0" w:color="auto"/>
        <w:left w:val="none" w:sz="0" w:space="0" w:color="auto"/>
        <w:bottom w:val="none" w:sz="0" w:space="0" w:color="auto"/>
        <w:right w:val="none" w:sz="0" w:space="0" w:color="auto"/>
      </w:divBdr>
    </w:div>
    <w:div w:id="1548881245">
      <w:bodyDiv w:val="1"/>
      <w:marLeft w:val="0"/>
      <w:marRight w:val="0"/>
      <w:marTop w:val="0"/>
      <w:marBottom w:val="0"/>
      <w:divBdr>
        <w:top w:val="none" w:sz="0" w:space="0" w:color="auto"/>
        <w:left w:val="none" w:sz="0" w:space="0" w:color="auto"/>
        <w:bottom w:val="none" w:sz="0" w:space="0" w:color="auto"/>
        <w:right w:val="none" w:sz="0" w:space="0" w:color="auto"/>
      </w:divBdr>
    </w:div>
    <w:div w:id="1561558683">
      <w:bodyDiv w:val="1"/>
      <w:marLeft w:val="0"/>
      <w:marRight w:val="0"/>
      <w:marTop w:val="0"/>
      <w:marBottom w:val="0"/>
      <w:divBdr>
        <w:top w:val="none" w:sz="0" w:space="0" w:color="auto"/>
        <w:left w:val="none" w:sz="0" w:space="0" w:color="auto"/>
        <w:bottom w:val="none" w:sz="0" w:space="0" w:color="auto"/>
        <w:right w:val="none" w:sz="0" w:space="0" w:color="auto"/>
      </w:divBdr>
    </w:div>
    <w:div w:id="1672217925">
      <w:bodyDiv w:val="1"/>
      <w:marLeft w:val="0"/>
      <w:marRight w:val="0"/>
      <w:marTop w:val="0"/>
      <w:marBottom w:val="0"/>
      <w:divBdr>
        <w:top w:val="none" w:sz="0" w:space="0" w:color="auto"/>
        <w:left w:val="none" w:sz="0" w:space="0" w:color="auto"/>
        <w:bottom w:val="none" w:sz="0" w:space="0" w:color="auto"/>
        <w:right w:val="none" w:sz="0" w:space="0" w:color="auto"/>
      </w:divBdr>
    </w:div>
    <w:div w:id="1724909971">
      <w:bodyDiv w:val="1"/>
      <w:marLeft w:val="0"/>
      <w:marRight w:val="0"/>
      <w:marTop w:val="0"/>
      <w:marBottom w:val="0"/>
      <w:divBdr>
        <w:top w:val="none" w:sz="0" w:space="0" w:color="auto"/>
        <w:left w:val="none" w:sz="0" w:space="0" w:color="auto"/>
        <w:bottom w:val="none" w:sz="0" w:space="0" w:color="auto"/>
        <w:right w:val="none" w:sz="0" w:space="0" w:color="auto"/>
      </w:divBdr>
    </w:div>
    <w:div w:id="1734544904">
      <w:bodyDiv w:val="1"/>
      <w:marLeft w:val="0"/>
      <w:marRight w:val="0"/>
      <w:marTop w:val="0"/>
      <w:marBottom w:val="0"/>
      <w:divBdr>
        <w:top w:val="none" w:sz="0" w:space="0" w:color="auto"/>
        <w:left w:val="none" w:sz="0" w:space="0" w:color="auto"/>
        <w:bottom w:val="none" w:sz="0" w:space="0" w:color="auto"/>
        <w:right w:val="none" w:sz="0" w:space="0" w:color="auto"/>
      </w:divBdr>
    </w:div>
    <w:div w:id="1757246657">
      <w:bodyDiv w:val="1"/>
      <w:marLeft w:val="0"/>
      <w:marRight w:val="0"/>
      <w:marTop w:val="0"/>
      <w:marBottom w:val="0"/>
      <w:divBdr>
        <w:top w:val="none" w:sz="0" w:space="0" w:color="auto"/>
        <w:left w:val="none" w:sz="0" w:space="0" w:color="auto"/>
        <w:bottom w:val="none" w:sz="0" w:space="0" w:color="auto"/>
        <w:right w:val="none" w:sz="0" w:space="0" w:color="auto"/>
      </w:divBdr>
    </w:div>
    <w:div w:id="1802068919">
      <w:bodyDiv w:val="1"/>
      <w:marLeft w:val="0"/>
      <w:marRight w:val="0"/>
      <w:marTop w:val="0"/>
      <w:marBottom w:val="0"/>
      <w:divBdr>
        <w:top w:val="none" w:sz="0" w:space="0" w:color="auto"/>
        <w:left w:val="none" w:sz="0" w:space="0" w:color="auto"/>
        <w:bottom w:val="none" w:sz="0" w:space="0" w:color="auto"/>
        <w:right w:val="none" w:sz="0" w:space="0" w:color="auto"/>
      </w:divBdr>
    </w:div>
    <w:div w:id="1822692310">
      <w:bodyDiv w:val="1"/>
      <w:marLeft w:val="0"/>
      <w:marRight w:val="0"/>
      <w:marTop w:val="0"/>
      <w:marBottom w:val="0"/>
      <w:divBdr>
        <w:top w:val="none" w:sz="0" w:space="0" w:color="auto"/>
        <w:left w:val="none" w:sz="0" w:space="0" w:color="auto"/>
        <w:bottom w:val="none" w:sz="0" w:space="0" w:color="auto"/>
        <w:right w:val="none" w:sz="0" w:space="0" w:color="auto"/>
      </w:divBdr>
    </w:div>
    <w:div w:id="1826705485">
      <w:bodyDiv w:val="1"/>
      <w:marLeft w:val="0"/>
      <w:marRight w:val="0"/>
      <w:marTop w:val="0"/>
      <w:marBottom w:val="0"/>
      <w:divBdr>
        <w:top w:val="none" w:sz="0" w:space="0" w:color="auto"/>
        <w:left w:val="none" w:sz="0" w:space="0" w:color="auto"/>
        <w:bottom w:val="none" w:sz="0" w:space="0" w:color="auto"/>
        <w:right w:val="none" w:sz="0" w:space="0" w:color="auto"/>
      </w:divBdr>
    </w:div>
    <w:div w:id="1832986170">
      <w:bodyDiv w:val="1"/>
      <w:marLeft w:val="0"/>
      <w:marRight w:val="0"/>
      <w:marTop w:val="0"/>
      <w:marBottom w:val="0"/>
      <w:divBdr>
        <w:top w:val="none" w:sz="0" w:space="0" w:color="auto"/>
        <w:left w:val="none" w:sz="0" w:space="0" w:color="auto"/>
        <w:bottom w:val="none" w:sz="0" w:space="0" w:color="auto"/>
        <w:right w:val="none" w:sz="0" w:space="0" w:color="auto"/>
      </w:divBdr>
    </w:div>
    <w:div w:id="1839349511">
      <w:bodyDiv w:val="1"/>
      <w:marLeft w:val="0"/>
      <w:marRight w:val="0"/>
      <w:marTop w:val="0"/>
      <w:marBottom w:val="0"/>
      <w:divBdr>
        <w:top w:val="none" w:sz="0" w:space="0" w:color="auto"/>
        <w:left w:val="none" w:sz="0" w:space="0" w:color="auto"/>
        <w:bottom w:val="none" w:sz="0" w:space="0" w:color="auto"/>
        <w:right w:val="none" w:sz="0" w:space="0" w:color="auto"/>
      </w:divBdr>
    </w:div>
    <w:div w:id="1875993822">
      <w:bodyDiv w:val="1"/>
      <w:marLeft w:val="0"/>
      <w:marRight w:val="0"/>
      <w:marTop w:val="0"/>
      <w:marBottom w:val="0"/>
      <w:divBdr>
        <w:top w:val="none" w:sz="0" w:space="0" w:color="auto"/>
        <w:left w:val="none" w:sz="0" w:space="0" w:color="auto"/>
        <w:bottom w:val="none" w:sz="0" w:space="0" w:color="auto"/>
        <w:right w:val="none" w:sz="0" w:space="0" w:color="auto"/>
      </w:divBdr>
      <w:divsChild>
        <w:div w:id="332151361">
          <w:marLeft w:val="0"/>
          <w:marRight w:val="0"/>
          <w:marTop w:val="0"/>
          <w:marBottom w:val="0"/>
          <w:divBdr>
            <w:top w:val="none" w:sz="0" w:space="0" w:color="auto"/>
            <w:left w:val="none" w:sz="0" w:space="0" w:color="auto"/>
            <w:bottom w:val="none" w:sz="0" w:space="0" w:color="auto"/>
            <w:right w:val="none" w:sz="0" w:space="0" w:color="auto"/>
          </w:divBdr>
        </w:div>
        <w:div w:id="573472022">
          <w:marLeft w:val="0"/>
          <w:marRight w:val="0"/>
          <w:marTop w:val="0"/>
          <w:marBottom w:val="0"/>
          <w:divBdr>
            <w:top w:val="none" w:sz="0" w:space="0" w:color="auto"/>
            <w:left w:val="none" w:sz="0" w:space="0" w:color="auto"/>
            <w:bottom w:val="none" w:sz="0" w:space="0" w:color="auto"/>
            <w:right w:val="none" w:sz="0" w:space="0" w:color="auto"/>
          </w:divBdr>
        </w:div>
        <w:div w:id="1418597297">
          <w:marLeft w:val="0"/>
          <w:marRight w:val="0"/>
          <w:marTop w:val="0"/>
          <w:marBottom w:val="0"/>
          <w:divBdr>
            <w:top w:val="none" w:sz="0" w:space="0" w:color="auto"/>
            <w:left w:val="none" w:sz="0" w:space="0" w:color="auto"/>
            <w:bottom w:val="none" w:sz="0" w:space="0" w:color="auto"/>
            <w:right w:val="none" w:sz="0" w:space="0" w:color="auto"/>
          </w:divBdr>
        </w:div>
        <w:div w:id="1768311096">
          <w:marLeft w:val="0"/>
          <w:marRight w:val="0"/>
          <w:marTop w:val="0"/>
          <w:marBottom w:val="0"/>
          <w:divBdr>
            <w:top w:val="none" w:sz="0" w:space="0" w:color="auto"/>
            <w:left w:val="none" w:sz="0" w:space="0" w:color="auto"/>
            <w:bottom w:val="none" w:sz="0" w:space="0" w:color="auto"/>
            <w:right w:val="none" w:sz="0" w:space="0" w:color="auto"/>
          </w:divBdr>
        </w:div>
        <w:div w:id="1782844187">
          <w:marLeft w:val="0"/>
          <w:marRight w:val="0"/>
          <w:marTop w:val="0"/>
          <w:marBottom w:val="0"/>
          <w:divBdr>
            <w:top w:val="none" w:sz="0" w:space="0" w:color="auto"/>
            <w:left w:val="none" w:sz="0" w:space="0" w:color="auto"/>
            <w:bottom w:val="none" w:sz="0" w:space="0" w:color="auto"/>
            <w:right w:val="none" w:sz="0" w:space="0" w:color="auto"/>
          </w:divBdr>
        </w:div>
        <w:div w:id="2069837995">
          <w:marLeft w:val="0"/>
          <w:marRight w:val="0"/>
          <w:marTop w:val="0"/>
          <w:marBottom w:val="0"/>
          <w:divBdr>
            <w:top w:val="none" w:sz="0" w:space="0" w:color="auto"/>
            <w:left w:val="none" w:sz="0" w:space="0" w:color="auto"/>
            <w:bottom w:val="none" w:sz="0" w:space="0" w:color="auto"/>
            <w:right w:val="none" w:sz="0" w:space="0" w:color="auto"/>
          </w:divBdr>
        </w:div>
        <w:div w:id="2087991185">
          <w:marLeft w:val="0"/>
          <w:marRight w:val="0"/>
          <w:marTop w:val="0"/>
          <w:marBottom w:val="0"/>
          <w:divBdr>
            <w:top w:val="none" w:sz="0" w:space="0" w:color="auto"/>
            <w:left w:val="none" w:sz="0" w:space="0" w:color="auto"/>
            <w:bottom w:val="none" w:sz="0" w:space="0" w:color="auto"/>
            <w:right w:val="none" w:sz="0" w:space="0" w:color="auto"/>
          </w:divBdr>
        </w:div>
      </w:divsChild>
    </w:div>
    <w:div w:id="1914729242">
      <w:bodyDiv w:val="1"/>
      <w:marLeft w:val="0"/>
      <w:marRight w:val="0"/>
      <w:marTop w:val="0"/>
      <w:marBottom w:val="0"/>
      <w:divBdr>
        <w:top w:val="none" w:sz="0" w:space="0" w:color="auto"/>
        <w:left w:val="none" w:sz="0" w:space="0" w:color="auto"/>
        <w:bottom w:val="none" w:sz="0" w:space="0" w:color="auto"/>
        <w:right w:val="none" w:sz="0" w:space="0" w:color="auto"/>
      </w:divBdr>
    </w:div>
    <w:div w:id="1947619958">
      <w:bodyDiv w:val="1"/>
      <w:marLeft w:val="0"/>
      <w:marRight w:val="0"/>
      <w:marTop w:val="0"/>
      <w:marBottom w:val="0"/>
      <w:divBdr>
        <w:top w:val="none" w:sz="0" w:space="0" w:color="auto"/>
        <w:left w:val="none" w:sz="0" w:space="0" w:color="auto"/>
        <w:bottom w:val="none" w:sz="0" w:space="0" w:color="auto"/>
        <w:right w:val="none" w:sz="0" w:space="0" w:color="auto"/>
      </w:divBdr>
    </w:div>
    <w:div w:id="1981617025">
      <w:bodyDiv w:val="1"/>
      <w:marLeft w:val="0"/>
      <w:marRight w:val="0"/>
      <w:marTop w:val="0"/>
      <w:marBottom w:val="0"/>
      <w:divBdr>
        <w:top w:val="none" w:sz="0" w:space="0" w:color="auto"/>
        <w:left w:val="none" w:sz="0" w:space="0" w:color="auto"/>
        <w:bottom w:val="none" w:sz="0" w:space="0" w:color="auto"/>
        <w:right w:val="none" w:sz="0" w:space="0" w:color="auto"/>
      </w:divBdr>
    </w:div>
    <w:div w:id="211571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F6E16-4C41-41F9-A253-523F7497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3835</TotalTime>
  <Pages>44</Pages>
  <Words>18991</Words>
  <Characters>110151</Characters>
  <Application>Microsoft Office Word</Application>
  <DocSecurity>0</DocSecurity>
  <Lines>917</Lines>
  <Paragraphs>257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Ing</vt:lpstr>
      <vt:lpstr>Ing</vt:lpstr>
    </vt:vector>
  </TitlesOfParts>
  <Company/>
  <LinksUpToDate>false</LinksUpToDate>
  <CharactersWithSpaces>128885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Ing</dc:title>
  <dc:creator>vleahu</dc:creator>
  <cp:lastModifiedBy>constantin sorin scutarasu</cp:lastModifiedBy>
  <cp:revision>194</cp:revision>
  <cp:lastPrinted>2023-02-23T10:16:00Z</cp:lastPrinted>
  <dcterms:created xsi:type="dcterms:W3CDTF">2021-05-28T06:22:00Z</dcterms:created>
  <dcterms:modified xsi:type="dcterms:W3CDTF">2023-07-04T09:16:00Z</dcterms:modified>
</cp:coreProperties>
</file>